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ECF58E" w14:textId="77777777" w:rsidR="002C5367" w:rsidRPr="005A4476" w:rsidRDefault="002C5367" w:rsidP="005A4476">
      <w:pPr>
        <w:spacing w:after="0" w:line="240" w:lineRule="auto"/>
        <w:contextualSpacing/>
        <w:jc w:val="center"/>
        <w:rPr>
          <w:rFonts w:ascii="Times New Roman" w:hAnsi="Times New Roman"/>
          <w:sz w:val="28"/>
          <w:szCs w:val="28"/>
        </w:rPr>
      </w:pPr>
      <w:r w:rsidRPr="005A4476">
        <w:rPr>
          <w:rFonts w:ascii="Times New Roman" w:hAnsi="Times New Roman"/>
          <w:sz w:val="28"/>
          <w:szCs w:val="28"/>
        </w:rPr>
        <w:t xml:space="preserve">бюджетное профессиональное образовательное учреждение </w:t>
      </w:r>
    </w:p>
    <w:p w14:paraId="26951BC2" w14:textId="77777777" w:rsidR="002C5367" w:rsidRPr="005A4476" w:rsidRDefault="002C5367" w:rsidP="005A4476">
      <w:pPr>
        <w:spacing w:after="0" w:line="240" w:lineRule="auto"/>
        <w:contextualSpacing/>
        <w:jc w:val="center"/>
        <w:rPr>
          <w:rFonts w:ascii="Times New Roman" w:hAnsi="Times New Roman"/>
          <w:sz w:val="28"/>
          <w:szCs w:val="28"/>
        </w:rPr>
      </w:pPr>
      <w:r w:rsidRPr="005A4476">
        <w:rPr>
          <w:rFonts w:ascii="Times New Roman" w:hAnsi="Times New Roman"/>
          <w:sz w:val="28"/>
          <w:szCs w:val="28"/>
        </w:rPr>
        <w:t>Вологодской области</w:t>
      </w:r>
      <w:r w:rsidR="001F734B">
        <w:rPr>
          <w:rFonts w:ascii="Times New Roman" w:hAnsi="Times New Roman"/>
          <w:sz w:val="28"/>
          <w:szCs w:val="28"/>
        </w:rPr>
        <w:t xml:space="preserve"> </w:t>
      </w:r>
      <w:r w:rsidRPr="005A4476">
        <w:rPr>
          <w:rFonts w:ascii="Times New Roman" w:hAnsi="Times New Roman"/>
          <w:sz w:val="28"/>
          <w:szCs w:val="28"/>
        </w:rPr>
        <w:t>«Вологодский колледж технологии и дизайна»</w:t>
      </w:r>
    </w:p>
    <w:p w14:paraId="4156ACC8" w14:textId="77777777" w:rsidR="002C5367" w:rsidRPr="005A4476" w:rsidRDefault="002C5367" w:rsidP="005A4476">
      <w:pPr>
        <w:spacing w:after="0" w:line="240" w:lineRule="auto"/>
        <w:contextualSpacing/>
        <w:jc w:val="center"/>
        <w:rPr>
          <w:rFonts w:ascii="Times New Roman" w:hAnsi="Times New Roman"/>
          <w:sz w:val="28"/>
          <w:szCs w:val="28"/>
        </w:rPr>
      </w:pPr>
    </w:p>
    <w:p w14:paraId="352F3D30" w14:textId="77777777" w:rsidR="000A3406" w:rsidRPr="000A3406" w:rsidRDefault="000A3406" w:rsidP="000A3406">
      <w:pPr>
        <w:spacing w:after="0" w:line="240" w:lineRule="auto"/>
        <w:ind w:left="5670"/>
        <w:rPr>
          <w:rFonts w:ascii="Times New Roman" w:hAnsi="Times New Roman"/>
          <w:sz w:val="28"/>
          <w:szCs w:val="28"/>
        </w:rPr>
      </w:pPr>
      <w:r w:rsidRPr="000A3406">
        <w:rPr>
          <w:rFonts w:ascii="Times New Roman" w:hAnsi="Times New Roman"/>
          <w:sz w:val="28"/>
          <w:szCs w:val="28"/>
        </w:rPr>
        <w:t>УТВЕРЖДЕНО</w:t>
      </w:r>
    </w:p>
    <w:p w14:paraId="704B2DAE" w14:textId="77777777" w:rsidR="000A3406" w:rsidRPr="000A3406" w:rsidRDefault="000A3406" w:rsidP="000A3406">
      <w:pPr>
        <w:spacing w:after="0" w:line="240" w:lineRule="auto"/>
        <w:ind w:left="5670"/>
        <w:rPr>
          <w:rFonts w:ascii="Times New Roman" w:hAnsi="Times New Roman"/>
          <w:sz w:val="28"/>
          <w:szCs w:val="28"/>
        </w:rPr>
      </w:pPr>
      <w:r w:rsidRPr="000A3406">
        <w:rPr>
          <w:rFonts w:ascii="Times New Roman" w:hAnsi="Times New Roman"/>
          <w:sz w:val="28"/>
          <w:szCs w:val="28"/>
        </w:rPr>
        <w:t>приказом директора</w:t>
      </w:r>
    </w:p>
    <w:p w14:paraId="0F2464D9" w14:textId="77777777" w:rsidR="000A3406" w:rsidRPr="000A3406" w:rsidRDefault="000A3406" w:rsidP="000A3406">
      <w:pPr>
        <w:spacing w:after="0" w:line="240" w:lineRule="auto"/>
        <w:ind w:left="5670"/>
        <w:rPr>
          <w:rFonts w:ascii="Times New Roman" w:hAnsi="Times New Roman"/>
          <w:sz w:val="28"/>
          <w:szCs w:val="28"/>
        </w:rPr>
      </w:pPr>
      <w:r w:rsidRPr="000A3406">
        <w:rPr>
          <w:rFonts w:ascii="Times New Roman" w:hAnsi="Times New Roman"/>
          <w:sz w:val="28"/>
          <w:szCs w:val="28"/>
        </w:rPr>
        <w:t>БПОУ ВО «Вологодский колледж технологии и дизайна»</w:t>
      </w:r>
    </w:p>
    <w:p w14:paraId="06DF8F7C" w14:textId="3D035875" w:rsidR="00010ACF" w:rsidRDefault="00010ACF" w:rsidP="00010ACF">
      <w:pPr>
        <w:pStyle w:val="af4"/>
        <w:tabs>
          <w:tab w:val="right" w:pos="10065"/>
        </w:tabs>
        <w:ind w:left="5387"/>
        <w:rPr>
          <w:rFonts w:ascii="Times New Roman" w:hAnsi="Times New Roman"/>
          <w:sz w:val="28"/>
          <w:szCs w:val="28"/>
        </w:rPr>
      </w:pPr>
      <w:r>
        <w:rPr>
          <w:rFonts w:ascii="Times New Roman" w:eastAsia="Calibri" w:hAnsi="Times New Roman"/>
          <w:sz w:val="28"/>
          <w:szCs w:val="28"/>
        </w:rPr>
        <w:t xml:space="preserve">   </w:t>
      </w:r>
      <w:r>
        <w:rPr>
          <w:rFonts w:ascii="Times New Roman" w:eastAsia="Calibri" w:hAnsi="Times New Roman"/>
          <w:sz w:val="28"/>
          <w:szCs w:val="28"/>
        </w:rPr>
        <w:t>от 31.08. 2022 № 580</w:t>
      </w:r>
    </w:p>
    <w:p w14:paraId="023D9D65" w14:textId="46157F7E" w:rsidR="000A3406" w:rsidRPr="000A3406" w:rsidRDefault="000A3406" w:rsidP="000A3406">
      <w:pPr>
        <w:spacing w:after="0" w:line="240" w:lineRule="auto"/>
        <w:ind w:left="5670"/>
        <w:rPr>
          <w:rFonts w:ascii="Times New Roman" w:hAnsi="Times New Roman"/>
          <w:b/>
          <w:sz w:val="28"/>
          <w:szCs w:val="28"/>
        </w:rPr>
      </w:pPr>
    </w:p>
    <w:p w14:paraId="10CBE6E3" w14:textId="77777777" w:rsidR="002C5367" w:rsidRPr="005A4476" w:rsidRDefault="002C5367" w:rsidP="005A4476">
      <w:pPr>
        <w:spacing w:after="0" w:line="240" w:lineRule="auto"/>
        <w:contextualSpacing/>
        <w:jc w:val="center"/>
        <w:rPr>
          <w:rFonts w:ascii="Times New Roman" w:hAnsi="Times New Roman"/>
          <w:b/>
          <w:sz w:val="28"/>
          <w:szCs w:val="28"/>
        </w:rPr>
      </w:pPr>
    </w:p>
    <w:p w14:paraId="796558F9" w14:textId="77777777" w:rsidR="00CF6A1D" w:rsidRPr="005C5827" w:rsidRDefault="00CF6A1D" w:rsidP="00CF6A1D">
      <w:pPr>
        <w:jc w:val="both"/>
        <w:rPr>
          <w:rFonts w:ascii="Times New Roman" w:eastAsiaTheme="minorEastAsia" w:hAnsi="Times New Roman"/>
          <w:color w:val="000000"/>
          <w:sz w:val="28"/>
          <w:szCs w:val="28"/>
          <w:lang w:eastAsia="ru-RU"/>
        </w:rPr>
      </w:pPr>
    </w:p>
    <w:p w14:paraId="40133661" w14:textId="77777777" w:rsidR="002C5367" w:rsidRPr="005A4476" w:rsidRDefault="002C5367" w:rsidP="005A4476">
      <w:pPr>
        <w:spacing w:after="0" w:line="240" w:lineRule="auto"/>
        <w:contextualSpacing/>
        <w:jc w:val="center"/>
        <w:rPr>
          <w:rFonts w:ascii="Times New Roman" w:hAnsi="Times New Roman"/>
          <w:b/>
          <w:sz w:val="28"/>
          <w:szCs w:val="28"/>
        </w:rPr>
      </w:pPr>
    </w:p>
    <w:p w14:paraId="3C19ECB3" w14:textId="77777777" w:rsidR="002C5367" w:rsidRPr="005A4476" w:rsidRDefault="002C5367" w:rsidP="005A4476">
      <w:pPr>
        <w:spacing w:after="0" w:line="240" w:lineRule="auto"/>
        <w:contextualSpacing/>
        <w:jc w:val="center"/>
        <w:rPr>
          <w:rFonts w:ascii="Times New Roman" w:hAnsi="Times New Roman"/>
          <w:b/>
          <w:sz w:val="28"/>
          <w:szCs w:val="28"/>
        </w:rPr>
      </w:pPr>
    </w:p>
    <w:p w14:paraId="499A511D" w14:textId="77777777" w:rsidR="002C5367" w:rsidRPr="005A4476" w:rsidRDefault="002C5367" w:rsidP="005A4476">
      <w:pPr>
        <w:spacing w:after="0" w:line="240" w:lineRule="auto"/>
        <w:contextualSpacing/>
        <w:jc w:val="center"/>
        <w:rPr>
          <w:rFonts w:ascii="Times New Roman" w:hAnsi="Times New Roman"/>
          <w:b/>
          <w:sz w:val="28"/>
          <w:szCs w:val="28"/>
        </w:rPr>
      </w:pPr>
    </w:p>
    <w:p w14:paraId="4026A751" w14:textId="77777777" w:rsidR="002C5367" w:rsidRPr="005A4476" w:rsidRDefault="002C5367" w:rsidP="005A4476">
      <w:pPr>
        <w:spacing w:after="0" w:line="240" w:lineRule="auto"/>
        <w:contextualSpacing/>
        <w:jc w:val="center"/>
        <w:rPr>
          <w:rFonts w:ascii="Times New Roman" w:hAnsi="Times New Roman"/>
          <w:b/>
          <w:sz w:val="28"/>
          <w:szCs w:val="28"/>
        </w:rPr>
      </w:pPr>
    </w:p>
    <w:p w14:paraId="25EDA9D7" w14:textId="77777777" w:rsidR="002C5367" w:rsidRPr="005A4476" w:rsidRDefault="002C5367" w:rsidP="005A4476">
      <w:pPr>
        <w:spacing w:after="0" w:line="240" w:lineRule="auto"/>
        <w:contextualSpacing/>
        <w:jc w:val="center"/>
        <w:rPr>
          <w:rFonts w:ascii="Times New Roman" w:hAnsi="Times New Roman"/>
          <w:b/>
          <w:sz w:val="28"/>
          <w:szCs w:val="28"/>
        </w:rPr>
      </w:pPr>
    </w:p>
    <w:p w14:paraId="299967A9" w14:textId="77777777" w:rsidR="002C5367" w:rsidRPr="005A4476" w:rsidRDefault="002C5367" w:rsidP="005A4476">
      <w:pPr>
        <w:spacing w:after="0" w:line="240" w:lineRule="auto"/>
        <w:contextualSpacing/>
        <w:jc w:val="center"/>
        <w:rPr>
          <w:rFonts w:ascii="Times New Roman" w:hAnsi="Times New Roman"/>
          <w:b/>
          <w:sz w:val="28"/>
          <w:szCs w:val="28"/>
        </w:rPr>
      </w:pPr>
    </w:p>
    <w:p w14:paraId="7D2A8DF7" w14:textId="77777777" w:rsidR="001F734B" w:rsidRPr="001F734B" w:rsidRDefault="001F734B" w:rsidP="001F734B">
      <w:pPr>
        <w:pStyle w:val="a5"/>
        <w:spacing w:after="0" w:line="288" w:lineRule="auto"/>
        <w:ind w:left="0"/>
        <w:jc w:val="center"/>
        <w:rPr>
          <w:rFonts w:ascii="Times New Roman" w:hAnsi="Times New Roman"/>
          <w:b/>
          <w:sz w:val="28"/>
          <w:szCs w:val="28"/>
        </w:rPr>
      </w:pPr>
      <w:r w:rsidRPr="001F734B">
        <w:rPr>
          <w:rFonts w:ascii="Times New Roman" w:hAnsi="Times New Roman"/>
          <w:b/>
          <w:sz w:val="28"/>
          <w:szCs w:val="28"/>
        </w:rPr>
        <w:t xml:space="preserve">Методические рекомендации </w:t>
      </w:r>
    </w:p>
    <w:p w14:paraId="6495392F" w14:textId="3FEA21CF" w:rsidR="001F734B" w:rsidRPr="001F734B" w:rsidRDefault="001F734B" w:rsidP="001F734B">
      <w:pPr>
        <w:pStyle w:val="a5"/>
        <w:spacing w:after="0" w:line="288" w:lineRule="auto"/>
        <w:ind w:left="0"/>
        <w:jc w:val="center"/>
        <w:rPr>
          <w:rFonts w:ascii="Times New Roman" w:hAnsi="Times New Roman"/>
          <w:b/>
          <w:sz w:val="28"/>
          <w:szCs w:val="28"/>
        </w:rPr>
      </w:pPr>
      <w:r w:rsidRPr="001F734B">
        <w:rPr>
          <w:rFonts w:ascii="Times New Roman" w:hAnsi="Times New Roman"/>
          <w:b/>
          <w:sz w:val="28"/>
          <w:szCs w:val="28"/>
        </w:rPr>
        <w:t xml:space="preserve">по </w:t>
      </w:r>
      <w:r w:rsidR="003448B4">
        <w:rPr>
          <w:rFonts w:ascii="Times New Roman" w:hAnsi="Times New Roman"/>
          <w:b/>
          <w:sz w:val="28"/>
          <w:szCs w:val="28"/>
        </w:rPr>
        <w:t xml:space="preserve">проведению </w:t>
      </w:r>
      <w:r w:rsidRPr="001F734B">
        <w:rPr>
          <w:rFonts w:ascii="Times New Roman" w:hAnsi="Times New Roman"/>
          <w:b/>
          <w:sz w:val="28"/>
          <w:szCs w:val="28"/>
        </w:rPr>
        <w:t>практических занятий</w:t>
      </w:r>
    </w:p>
    <w:p w14:paraId="4BBFB509" w14:textId="4EC88838" w:rsidR="001F734B" w:rsidRPr="001F734B" w:rsidRDefault="001F734B" w:rsidP="001F734B">
      <w:pPr>
        <w:pStyle w:val="a5"/>
        <w:spacing w:after="0" w:line="288" w:lineRule="auto"/>
        <w:ind w:left="0"/>
        <w:jc w:val="center"/>
        <w:rPr>
          <w:rFonts w:ascii="Times New Roman" w:hAnsi="Times New Roman"/>
          <w:b/>
          <w:sz w:val="28"/>
          <w:szCs w:val="28"/>
        </w:rPr>
      </w:pPr>
      <w:r w:rsidRPr="001F734B">
        <w:rPr>
          <w:rFonts w:ascii="Times New Roman" w:hAnsi="Times New Roman"/>
          <w:b/>
          <w:sz w:val="28"/>
          <w:szCs w:val="28"/>
        </w:rPr>
        <w:t>по учебн</w:t>
      </w:r>
      <w:r w:rsidR="00821EB7">
        <w:rPr>
          <w:rFonts w:ascii="Times New Roman" w:hAnsi="Times New Roman"/>
          <w:b/>
          <w:sz w:val="28"/>
          <w:szCs w:val="28"/>
        </w:rPr>
        <w:t>ому предмету</w:t>
      </w:r>
      <w:r w:rsidRPr="001F734B">
        <w:rPr>
          <w:rFonts w:ascii="Times New Roman" w:hAnsi="Times New Roman"/>
          <w:b/>
          <w:sz w:val="28"/>
          <w:szCs w:val="28"/>
        </w:rPr>
        <w:t xml:space="preserve"> </w:t>
      </w:r>
    </w:p>
    <w:p w14:paraId="149108DE" w14:textId="10C05935" w:rsidR="001F734B" w:rsidRPr="001F734B" w:rsidRDefault="001F734B" w:rsidP="001F734B">
      <w:pPr>
        <w:spacing w:after="0"/>
        <w:jc w:val="center"/>
        <w:rPr>
          <w:rFonts w:ascii="Times New Roman" w:eastAsiaTheme="minorEastAsia" w:hAnsi="Times New Roman"/>
          <w:i/>
          <w:color w:val="000000"/>
          <w:sz w:val="32"/>
          <w:szCs w:val="32"/>
          <w:lang w:eastAsia="ru-RU"/>
        </w:rPr>
      </w:pPr>
      <w:r w:rsidRPr="001F734B">
        <w:rPr>
          <w:rFonts w:ascii="Times New Roman" w:eastAsiaTheme="minorEastAsia" w:hAnsi="Times New Roman"/>
          <w:b/>
          <w:color w:val="000000"/>
          <w:sz w:val="32"/>
          <w:szCs w:val="32"/>
          <w:lang w:eastAsia="ru-RU"/>
        </w:rPr>
        <w:t>УД</w:t>
      </w:r>
      <w:r w:rsidR="00B00257">
        <w:rPr>
          <w:rFonts w:ascii="Times New Roman" w:eastAsiaTheme="minorEastAsia" w:hAnsi="Times New Roman"/>
          <w:b/>
          <w:color w:val="000000"/>
          <w:sz w:val="32"/>
          <w:szCs w:val="32"/>
          <w:lang w:eastAsia="ru-RU"/>
        </w:rPr>
        <w:t>.01</w:t>
      </w:r>
      <w:r w:rsidRPr="001F734B">
        <w:rPr>
          <w:rFonts w:ascii="Times New Roman" w:eastAsiaTheme="minorEastAsia" w:hAnsi="Times New Roman"/>
          <w:b/>
          <w:color w:val="000000"/>
          <w:sz w:val="32"/>
          <w:szCs w:val="32"/>
          <w:lang w:eastAsia="ru-RU"/>
        </w:rPr>
        <w:t xml:space="preserve"> </w:t>
      </w:r>
      <w:r w:rsidR="00FD6ADA">
        <w:rPr>
          <w:rFonts w:ascii="Times New Roman" w:eastAsiaTheme="minorEastAsia" w:hAnsi="Times New Roman"/>
          <w:b/>
          <w:color w:val="000000"/>
          <w:sz w:val="32"/>
          <w:szCs w:val="32"/>
          <w:lang w:eastAsia="ru-RU"/>
        </w:rPr>
        <w:t>Введение в специальность</w:t>
      </w:r>
    </w:p>
    <w:p w14:paraId="1B0DE406" w14:textId="553F99F1" w:rsidR="001F734B" w:rsidRPr="001F734B" w:rsidRDefault="001F734B" w:rsidP="001F734B">
      <w:pPr>
        <w:spacing w:after="0" w:line="360" w:lineRule="auto"/>
        <w:ind w:firstLine="540"/>
        <w:jc w:val="center"/>
        <w:rPr>
          <w:rFonts w:ascii="Times New Roman" w:hAnsi="Times New Roman"/>
          <w:b/>
          <w:sz w:val="28"/>
          <w:szCs w:val="28"/>
        </w:rPr>
      </w:pPr>
      <w:r w:rsidRPr="001F734B">
        <w:rPr>
          <w:rFonts w:ascii="Times New Roman" w:hAnsi="Times New Roman"/>
          <w:b/>
          <w:sz w:val="28"/>
          <w:szCs w:val="28"/>
        </w:rPr>
        <w:t>для специальност</w:t>
      </w:r>
      <w:r w:rsidR="00FD6ADA">
        <w:rPr>
          <w:rFonts w:ascii="Times New Roman" w:hAnsi="Times New Roman"/>
          <w:b/>
          <w:sz w:val="28"/>
          <w:szCs w:val="28"/>
        </w:rPr>
        <w:t>и</w:t>
      </w:r>
    </w:p>
    <w:p w14:paraId="7EF17692" w14:textId="108BE2F9" w:rsidR="001F734B" w:rsidRPr="000A3406" w:rsidRDefault="00FD6ADA" w:rsidP="000A3406">
      <w:pPr>
        <w:spacing w:line="360" w:lineRule="auto"/>
        <w:jc w:val="center"/>
        <w:rPr>
          <w:rFonts w:ascii="Times New Roman" w:hAnsi="Times New Roman"/>
          <w:b/>
          <w:color w:val="000000"/>
          <w:sz w:val="28"/>
          <w:szCs w:val="28"/>
          <w:lang w:eastAsia="ru-RU"/>
        </w:rPr>
      </w:pPr>
      <w:r>
        <w:rPr>
          <w:rFonts w:ascii="Times New Roman" w:hAnsi="Times New Roman"/>
          <w:b/>
          <w:color w:val="000000"/>
          <w:sz w:val="28"/>
          <w:szCs w:val="28"/>
          <w:lang w:eastAsia="ru-RU"/>
        </w:rPr>
        <w:t>4</w:t>
      </w:r>
      <w:r w:rsidR="00E7738D">
        <w:rPr>
          <w:rFonts w:ascii="Times New Roman" w:hAnsi="Times New Roman"/>
          <w:b/>
          <w:color w:val="000000"/>
          <w:sz w:val="28"/>
          <w:szCs w:val="28"/>
          <w:lang w:eastAsia="ru-RU"/>
        </w:rPr>
        <w:t>6</w:t>
      </w:r>
      <w:r>
        <w:rPr>
          <w:rFonts w:ascii="Times New Roman" w:hAnsi="Times New Roman"/>
          <w:b/>
          <w:color w:val="000000"/>
          <w:sz w:val="28"/>
          <w:szCs w:val="28"/>
          <w:lang w:eastAsia="ru-RU"/>
        </w:rPr>
        <w:t>.02.</w:t>
      </w:r>
      <w:r w:rsidR="00E7738D">
        <w:rPr>
          <w:rFonts w:ascii="Times New Roman" w:hAnsi="Times New Roman"/>
          <w:b/>
          <w:color w:val="000000"/>
          <w:sz w:val="28"/>
          <w:szCs w:val="28"/>
          <w:lang w:eastAsia="ru-RU"/>
        </w:rPr>
        <w:t>01</w:t>
      </w:r>
      <w:r>
        <w:rPr>
          <w:rFonts w:ascii="Times New Roman" w:hAnsi="Times New Roman"/>
          <w:b/>
          <w:color w:val="000000"/>
          <w:sz w:val="28"/>
          <w:szCs w:val="28"/>
          <w:lang w:eastAsia="ru-RU"/>
        </w:rPr>
        <w:t xml:space="preserve"> </w:t>
      </w:r>
      <w:r w:rsidR="00E7738D">
        <w:rPr>
          <w:rFonts w:ascii="Times New Roman" w:hAnsi="Times New Roman"/>
          <w:b/>
          <w:color w:val="000000"/>
          <w:sz w:val="28"/>
          <w:szCs w:val="28"/>
          <w:lang w:eastAsia="ru-RU"/>
        </w:rPr>
        <w:t>Документационное обеспечение управления и архивоведение</w:t>
      </w:r>
    </w:p>
    <w:p w14:paraId="105EA851" w14:textId="77777777" w:rsidR="002C5367" w:rsidRPr="005A4476" w:rsidRDefault="002C5367" w:rsidP="005A4476">
      <w:pPr>
        <w:spacing w:after="0" w:line="240" w:lineRule="auto"/>
        <w:contextualSpacing/>
        <w:jc w:val="center"/>
        <w:rPr>
          <w:rFonts w:ascii="Times New Roman" w:hAnsi="Times New Roman"/>
          <w:b/>
          <w:sz w:val="28"/>
          <w:szCs w:val="28"/>
        </w:rPr>
      </w:pPr>
    </w:p>
    <w:p w14:paraId="1A6BE6D9" w14:textId="77777777" w:rsidR="002C5367" w:rsidRDefault="002C5367"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3883C7E2" w14:textId="77777777" w:rsidR="001F734B" w:rsidRPr="005A4476"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3297F3A8" w14:textId="77777777" w:rsidR="002C5367" w:rsidRPr="005A4476" w:rsidRDefault="002C5367"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0A6B439C" w14:textId="77777777" w:rsidR="002C5367" w:rsidRDefault="002C5367"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500D6767" w14:textId="77777777"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2D44A8F2" w14:textId="77777777"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3E120D2D" w14:textId="77777777"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55905934" w14:textId="77777777"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1DBB0246" w14:textId="77777777"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2A52FDDD" w14:textId="77777777"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4CE1D73C" w14:textId="77777777"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0F0AEB5F" w14:textId="77777777"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30F4556F" w14:textId="77777777"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287E4676" w14:textId="77777777"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14:paraId="0F61ED1E" w14:textId="77777777" w:rsidR="00416B17" w:rsidRDefault="00AE2851"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r>
        <w:rPr>
          <w:rFonts w:ascii="Times New Roman" w:hAnsi="Times New Roman"/>
          <w:bCs/>
          <w:sz w:val="28"/>
          <w:szCs w:val="28"/>
          <w:lang w:eastAsia="ru-RU"/>
        </w:rPr>
        <w:t>Вологда</w:t>
      </w:r>
    </w:p>
    <w:p w14:paraId="3AD25FFB" w14:textId="5BB3A03D" w:rsidR="002C5367" w:rsidRPr="005A4476" w:rsidRDefault="00AE2851"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r>
        <w:rPr>
          <w:rFonts w:ascii="Times New Roman" w:hAnsi="Times New Roman"/>
          <w:bCs/>
          <w:sz w:val="28"/>
          <w:szCs w:val="28"/>
          <w:lang w:eastAsia="ru-RU"/>
        </w:rPr>
        <w:t>2</w:t>
      </w:r>
      <w:r w:rsidR="00B00257">
        <w:rPr>
          <w:rFonts w:ascii="Times New Roman" w:hAnsi="Times New Roman"/>
          <w:bCs/>
          <w:sz w:val="28"/>
          <w:szCs w:val="28"/>
          <w:lang w:eastAsia="ru-RU"/>
        </w:rPr>
        <w:t>0</w:t>
      </w:r>
      <w:r w:rsidR="00010ACF">
        <w:rPr>
          <w:rFonts w:ascii="Times New Roman" w:hAnsi="Times New Roman"/>
          <w:bCs/>
          <w:sz w:val="28"/>
          <w:szCs w:val="28"/>
          <w:lang w:eastAsia="ru-RU"/>
        </w:rPr>
        <w:t>22</w:t>
      </w:r>
    </w:p>
    <w:p w14:paraId="33B8EFFC" w14:textId="7868818B" w:rsidR="00CF6A1D" w:rsidRPr="00CF6A1D" w:rsidRDefault="002C5367" w:rsidP="00CF6A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r w:rsidRPr="005A4476">
        <w:rPr>
          <w:rFonts w:ascii="Times New Roman" w:hAnsi="Times New Roman"/>
          <w:bCs/>
          <w:i/>
          <w:sz w:val="28"/>
          <w:szCs w:val="28"/>
          <w:lang w:eastAsia="ru-RU"/>
        </w:rPr>
        <w:br w:type="page"/>
      </w:r>
      <w:r w:rsidR="00CF6A1D" w:rsidRPr="00CF6A1D">
        <w:rPr>
          <w:rFonts w:ascii="Times New Roman" w:hAnsi="Times New Roman"/>
          <w:sz w:val="28"/>
          <w:szCs w:val="28"/>
        </w:rPr>
        <w:lastRenderedPageBreak/>
        <w:t>Методические рекомендации составлены в соответствии с ФГОС среднего общего образования и рабочей программой учебно</w:t>
      </w:r>
      <w:r w:rsidR="00821EB7">
        <w:rPr>
          <w:rFonts w:ascii="Times New Roman" w:hAnsi="Times New Roman"/>
          <w:sz w:val="28"/>
          <w:szCs w:val="28"/>
        </w:rPr>
        <w:t>му предмету</w:t>
      </w:r>
      <w:r w:rsidR="00CF6A1D" w:rsidRPr="00CF6A1D">
        <w:rPr>
          <w:rFonts w:ascii="Times New Roman" w:hAnsi="Times New Roman"/>
          <w:sz w:val="28"/>
          <w:szCs w:val="28"/>
        </w:rPr>
        <w:t xml:space="preserve">. </w:t>
      </w:r>
    </w:p>
    <w:p w14:paraId="58DB5B2E" w14:textId="77777777" w:rsidR="001F734B" w:rsidRDefault="001F734B" w:rsidP="001F734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both"/>
        <w:rPr>
          <w:rFonts w:ascii="Times New Roman" w:hAnsi="Times New Roman"/>
          <w:sz w:val="28"/>
          <w:szCs w:val="28"/>
        </w:rPr>
      </w:pPr>
    </w:p>
    <w:p w14:paraId="7245DC3C" w14:textId="77777777" w:rsidR="001F734B" w:rsidRDefault="00CF6A1D" w:rsidP="001F734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both"/>
        <w:rPr>
          <w:rFonts w:ascii="Times New Roman" w:hAnsi="Times New Roman"/>
          <w:sz w:val="28"/>
          <w:szCs w:val="28"/>
        </w:rPr>
      </w:pPr>
      <w:r w:rsidRPr="00CF6A1D">
        <w:rPr>
          <w:rFonts w:ascii="Times New Roman" w:hAnsi="Times New Roman"/>
          <w:sz w:val="28"/>
          <w:szCs w:val="28"/>
        </w:rPr>
        <w:t xml:space="preserve">Организация-разработчик: </w:t>
      </w:r>
    </w:p>
    <w:p w14:paraId="7D1ED28B" w14:textId="77777777" w:rsidR="00CF6A1D" w:rsidRPr="00CF6A1D" w:rsidRDefault="00CF6A1D" w:rsidP="001F734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both"/>
        <w:rPr>
          <w:rFonts w:ascii="Times New Roman" w:hAnsi="Times New Roman"/>
          <w:sz w:val="28"/>
          <w:szCs w:val="28"/>
        </w:rPr>
      </w:pPr>
      <w:r w:rsidRPr="00CF6A1D">
        <w:rPr>
          <w:rFonts w:ascii="Times New Roman" w:hAnsi="Times New Roman"/>
          <w:sz w:val="28"/>
          <w:szCs w:val="28"/>
        </w:rPr>
        <w:t>БПОУ ВО «Вологодский колледж технологии и дизайна»</w:t>
      </w:r>
    </w:p>
    <w:p w14:paraId="22801C4E" w14:textId="77777777" w:rsidR="001F734B" w:rsidRDefault="001F734B"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27CA8EEA" w14:textId="77777777" w:rsidR="001F734B" w:rsidRDefault="001F734B"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20D971CA" w14:textId="77777777" w:rsidR="001F734B" w:rsidRDefault="00CF6A1D"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r w:rsidRPr="005A4476">
        <w:rPr>
          <w:rFonts w:ascii="Times New Roman" w:hAnsi="Times New Roman"/>
          <w:sz w:val="28"/>
          <w:szCs w:val="28"/>
          <w:lang w:eastAsia="ru-RU"/>
        </w:rPr>
        <w:t>Разработчик</w:t>
      </w:r>
      <w:r>
        <w:rPr>
          <w:rFonts w:ascii="Times New Roman" w:hAnsi="Times New Roman"/>
          <w:sz w:val="28"/>
          <w:szCs w:val="28"/>
          <w:lang w:eastAsia="ru-RU"/>
        </w:rPr>
        <w:t>и</w:t>
      </w:r>
      <w:r w:rsidRPr="005A4476">
        <w:rPr>
          <w:rFonts w:ascii="Times New Roman" w:hAnsi="Times New Roman"/>
          <w:sz w:val="28"/>
          <w:szCs w:val="28"/>
          <w:lang w:eastAsia="ru-RU"/>
        </w:rPr>
        <w:t xml:space="preserve">: </w:t>
      </w:r>
    </w:p>
    <w:p w14:paraId="04B879AD" w14:textId="77777777" w:rsidR="00FD6ADA" w:rsidRDefault="00CF6A1D"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Крупина И.В.</w:t>
      </w:r>
    </w:p>
    <w:p w14:paraId="3083E049" w14:textId="77777777" w:rsidR="00FD6ADA" w:rsidRDefault="00FD6ADA"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Шатулина М.А.</w:t>
      </w:r>
    </w:p>
    <w:p w14:paraId="565F62B8" w14:textId="1FA3541D" w:rsidR="005F185B" w:rsidRDefault="005F185B"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Охлопкова Е.В.</w:t>
      </w:r>
    </w:p>
    <w:p w14:paraId="19A0671D" w14:textId="77777777" w:rsidR="003448B4" w:rsidRDefault="003448B4"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Мурахина В.А.,</w:t>
      </w:r>
    </w:p>
    <w:p w14:paraId="50EF107F" w14:textId="39A09489" w:rsidR="00CF6A1D" w:rsidRPr="005A4476" w:rsidRDefault="00CF6A1D"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преподаватели</w:t>
      </w:r>
      <w:r w:rsidRPr="005A4476">
        <w:rPr>
          <w:rFonts w:ascii="Times New Roman" w:hAnsi="Times New Roman"/>
          <w:sz w:val="28"/>
          <w:szCs w:val="28"/>
          <w:lang w:eastAsia="ru-RU"/>
        </w:rPr>
        <w:t xml:space="preserve"> БПОУ ВО «Вологодский колледж технологии и дизайна»</w:t>
      </w:r>
    </w:p>
    <w:p w14:paraId="2F064F15" w14:textId="77777777" w:rsidR="001F734B" w:rsidRDefault="001F734B" w:rsidP="001F734B">
      <w:pPr>
        <w:spacing w:after="0"/>
        <w:jc w:val="both"/>
        <w:rPr>
          <w:rFonts w:ascii="Times New Roman" w:eastAsiaTheme="minorEastAsia" w:hAnsi="Times New Roman"/>
          <w:color w:val="000000"/>
          <w:sz w:val="28"/>
          <w:szCs w:val="28"/>
          <w:lang w:eastAsia="ru-RU"/>
        </w:rPr>
      </w:pPr>
    </w:p>
    <w:p w14:paraId="2014B5C4" w14:textId="77777777" w:rsidR="00057FE2" w:rsidRPr="005C5827" w:rsidRDefault="00057FE2" w:rsidP="001F734B">
      <w:pPr>
        <w:spacing w:after="0"/>
        <w:jc w:val="both"/>
        <w:rPr>
          <w:rFonts w:ascii="Times New Roman" w:eastAsiaTheme="minorEastAsia" w:hAnsi="Times New Roman"/>
          <w:color w:val="000000"/>
          <w:sz w:val="28"/>
          <w:szCs w:val="28"/>
          <w:lang w:eastAsia="ru-RU"/>
        </w:rPr>
      </w:pPr>
      <w:r>
        <w:rPr>
          <w:rFonts w:ascii="Times New Roman" w:eastAsiaTheme="minorEastAsia" w:hAnsi="Times New Roman"/>
          <w:color w:val="000000"/>
          <w:sz w:val="28"/>
          <w:szCs w:val="28"/>
          <w:lang w:eastAsia="ru-RU"/>
        </w:rPr>
        <w:t>Рассмотрено и рекомендовано</w:t>
      </w:r>
      <w:r w:rsidRPr="005C5827">
        <w:rPr>
          <w:rFonts w:ascii="Times New Roman" w:eastAsiaTheme="minorEastAsia" w:hAnsi="Times New Roman"/>
          <w:color w:val="000000"/>
          <w:sz w:val="28"/>
          <w:szCs w:val="28"/>
          <w:lang w:eastAsia="ru-RU"/>
        </w:rPr>
        <w:t xml:space="preserve"> к использованию в учебном процессе </w:t>
      </w:r>
      <w:r w:rsidRPr="005C5827">
        <w:rPr>
          <w:rFonts w:ascii="Times New Roman" w:eastAsiaTheme="minorEastAsia" w:hAnsi="Times New Roman"/>
          <w:color w:val="000000"/>
          <w:sz w:val="28"/>
          <w:szCs w:val="28"/>
          <w:lang w:eastAsia="ru-RU"/>
        </w:rPr>
        <w:br/>
      </w:r>
      <w:r>
        <w:rPr>
          <w:rFonts w:ascii="Times New Roman" w:eastAsiaTheme="minorEastAsia" w:hAnsi="Times New Roman"/>
          <w:color w:val="000000"/>
          <w:sz w:val="28"/>
          <w:szCs w:val="28"/>
          <w:lang w:eastAsia="ru-RU"/>
        </w:rPr>
        <w:t xml:space="preserve">на заседании </w:t>
      </w:r>
      <w:r w:rsidRPr="005C5827">
        <w:rPr>
          <w:rFonts w:ascii="Times New Roman" w:eastAsiaTheme="minorEastAsia" w:hAnsi="Times New Roman"/>
          <w:color w:val="000000"/>
          <w:sz w:val="28"/>
          <w:szCs w:val="28"/>
          <w:lang w:eastAsia="ru-RU"/>
        </w:rPr>
        <w:t xml:space="preserve">предметной цикловой комиссией общеобразовательных учебных дисциплин, </w:t>
      </w:r>
    </w:p>
    <w:p w14:paraId="558DF193" w14:textId="62F33C9E" w:rsidR="00057FE2" w:rsidRPr="005C5827" w:rsidRDefault="00057FE2" w:rsidP="001F734B">
      <w:pPr>
        <w:spacing w:after="0"/>
        <w:rPr>
          <w:rFonts w:ascii="Times New Roman" w:eastAsiaTheme="minorEastAsia" w:hAnsi="Times New Roman"/>
          <w:sz w:val="28"/>
          <w:szCs w:val="28"/>
          <w:lang w:eastAsia="ru-RU"/>
        </w:rPr>
      </w:pPr>
      <w:r>
        <w:rPr>
          <w:rFonts w:ascii="Times New Roman" w:eastAsiaTheme="minorEastAsia" w:hAnsi="Times New Roman"/>
          <w:color w:val="000000"/>
          <w:sz w:val="28"/>
          <w:szCs w:val="28"/>
          <w:lang w:eastAsia="ru-RU"/>
        </w:rPr>
        <w:t xml:space="preserve">протокол № </w:t>
      </w:r>
      <w:r w:rsidR="00B00257">
        <w:rPr>
          <w:rFonts w:ascii="Times New Roman" w:eastAsiaTheme="minorEastAsia" w:hAnsi="Times New Roman"/>
          <w:color w:val="000000"/>
          <w:sz w:val="28"/>
          <w:szCs w:val="28"/>
          <w:lang w:eastAsia="ru-RU"/>
        </w:rPr>
        <w:t>1</w:t>
      </w:r>
      <w:r>
        <w:rPr>
          <w:rFonts w:ascii="Times New Roman" w:eastAsiaTheme="minorEastAsia" w:hAnsi="Times New Roman"/>
          <w:color w:val="000000"/>
          <w:sz w:val="28"/>
          <w:szCs w:val="28"/>
          <w:lang w:eastAsia="ru-RU"/>
        </w:rPr>
        <w:t xml:space="preserve"> </w:t>
      </w:r>
      <w:r w:rsidRPr="00057FE2">
        <w:rPr>
          <w:rFonts w:ascii="Times New Roman" w:eastAsiaTheme="minorEastAsia" w:hAnsi="Times New Roman"/>
          <w:sz w:val="28"/>
          <w:szCs w:val="28"/>
          <w:lang w:eastAsia="ru-RU"/>
        </w:rPr>
        <w:t>от</w:t>
      </w:r>
      <w:r w:rsidR="00B00257">
        <w:rPr>
          <w:rFonts w:ascii="Times New Roman" w:eastAsiaTheme="minorEastAsia" w:hAnsi="Times New Roman"/>
          <w:sz w:val="28"/>
          <w:szCs w:val="28"/>
          <w:lang w:eastAsia="ru-RU"/>
        </w:rPr>
        <w:t xml:space="preserve"> 3</w:t>
      </w:r>
      <w:r w:rsidR="00BB78C7">
        <w:rPr>
          <w:rFonts w:ascii="Times New Roman" w:eastAsiaTheme="minorEastAsia" w:hAnsi="Times New Roman"/>
          <w:sz w:val="28"/>
          <w:szCs w:val="28"/>
          <w:lang w:eastAsia="ru-RU"/>
        </w:rPr>
        <w:t>1</w:t>
      </w:r>
      <w:r w:rsidR="00B00257">
        <w:rPr>
          <w:rFonts w:ascii="Times New Roman" w:eastAsiaTheme="minorEastAsia" w:hAnsi="Times New Roman"/>
          <w:sz w:val="28"/>
          <w:szCs w:val="28"/>
          <w:lang w:eastAsia="ru-RU"/>
        </w:rPr>
        <w:t>.</w:t>
      </w:r>
      <w:r>
        <w:rPr>
          <w:rFonts w:ascii="Times New Roman" w:eastAsiaTheme="minorEastAsia" w:hAnsi="Times New Roman"/>
          <w:sz w:val="28"/>
          <w:szCs w:val="28"/>
          <w:lang w:eastAsia="ru-RU"/>
        </w:rPr>
        <w:t>0</w:t>
      </w:r>
      <w:r w:rsidR="00B00257">
        <w:rPr>
          <w:rFonts w:ascii="Times New Roman" w:eastAsiaTheme="minorEastAsia" w:hAnsi="Times New Roman"/>
          <w:sz w:val="28"/>
          <w:szCs w:val="28"/>
          <w:lang w:eastAsia="ru-RU"/>
        </w:rPr>
        <w:t>8</w:t>
      </w:r>
      <w:r>
        <w:rPr>
          <w:rFonts w:ascii="Times New Roman" w:eastAsiaTheme="minorEastAsia" w:hAnsi="Times New Roman"/>
          <w:sz w:val="28"/>
          <w:szCs w:val="28"/>
          <w:lang w:eastAsia="ru-RU"/>
        </w:rPr>
        <w:t>.20</w:t>
      </w:r>
      <w:r w:rsidR="00010ACF">
        <w:rPr>
          <w:rFonts w:ascii="Times New Roman" w:eastAsiaTheme="minorEastAsia" w:hAnsi="Times New Roman"/>
          <w:sz w:val="28"/>
          <w:szCs w:val="28"/>
          <w:lang w:eastAsia="ru-RU"/>
        </w:rPr>
        <w:t>22</w:t>
      </w:r>
      <w:bookmarkStart w:id="0" w:name="_GoBack"/>
      <w:bookmarkEnd w:id="0"/>
    </w:p>
    <w:p w14:paraId="41797848" w14:textId="77777777" w:rsidR="00B731C5" w:rsidRPr="00B731C5" w:rsidRDefault="00B731C5" w:rsidP="00B731C5">
      <w:pPr>
        <w:jc w:val="both"/>
        <w:rPr>
          <w:rFonts w:ascii="Times New Roman" w:hAnsi="Times New Roman"/>
          <w:sz w:val="28"/>
          <w:szCs w:val="28"/>
        </w:rPr>
      </w:pPr>
    </w:p>
    <w:p w14:paraId="6C0840DD" w14:textId="77777777" w:rsidR="002C5367" w:rsidRPr="00B731C5" w:rsidRDefault="002C5367" w:rsidP="00F468F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rFonts w:ascii="Times New Roman" w:hAnsi="Times New Roman"/>
          <w:b/>
          <w:color w:val="FF0000"/>
          <w:sz w:val="32"/>
          <w:szCs w:val="32"/>
        </w:rPr>
      </w:pPr>
    </w:p>
    <w:p w14:paraId="13AD4EE8" w14:textId="77777777" w:rsidR="002C5367" w:rsidRPr="005A4476" w:rsidRDefault="002C5367" w:rsidP="005A4476">
      <w:pPr>
        <w:spacing w:after="0" w:line="240" w:lineRule="auto"/>
        <w:jc w:val="both"/>
        <w:rPr>
          <w:rFonts w:ascii="Times New Roman" w:hAnsi="Times New Roman"/>
          <w:sz w:val="28"/>
          <w:szCs w:val="28"/>
          <w:lang w:eastAsia="ru-RU"/>
        </w:rPr>
      </w:pPr>
    </w:p>
    <w:p w14:paraId="7AB8CE0E"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1EC5DCA2"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27ADFBE9"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58A5D0F1"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6C4D8956"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759A95A2"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466B6F8C"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22A325E7"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67F1D2CD"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4330F20A"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47C2553B"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054C8BFC"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64A2E3F7"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58105505"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059A75F0"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11AB38DB" w14:textId="77777777"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70B0D3AA" w14:textId="77777777" w:rsidR="00AE2851" w:rsidRDefault="00AE2851"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4AB5241B" w14:textId="77777777" w:rsidR="00AE2851" w:rsidRDefault="00AE2851"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14:paraId="223709AF" w14:textId="77777777" w:rsidR="008D7413" w:rsidRDefault="008D7413" w:rsidP="00E161CF">
      <w:pPr>
        <w:spacing w:after="0" w:line="240" w:lineRule="auto"/>
        <w:jc w:val="center"/>
        <w:rPr>
          <w:rFonts w:ascii="Times New Roman" w:hAnsi="Times New Roman"/>
          <w:b/>
          <w:sz w:val="24"/>
          <w:szCs w:val="24"/>
          <w:lang w:eastAsia="ru-RU"/>
        </w:rPr>
      </w:pPr>
    </w:p>
    <w:p w14:paraId="347B4B4D" w14:textId="77777777" w:rsidR="008D7413" w:rsidRDefault="00B00257" w:rsidP="00E161CF">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br w:type="page"/>
      </w:r>
    </w:p>
    <w:p w14:paraId="7904A2CF" w14:textId="77777777" w:rsidR="002C5367" w:rsidRPr="008D7413" w:rsidRDefault="00CF6A1D" w:rsidP="00E161CF">
      <w:pPr>
        <w:spacing w:after="0" w:line="240" w:lineRule="auto"/>
        <w:jc w:val="center"/>
        <w:rPr>
          <w:rFonts w:ascii="Times New Roman" w:hAnsi="Times New Roman"/>
          <w:b/>
          <w:sz w:val="28"/>
          <w:szCs w:val="28"/>
          <w:lang w:eastAsia="ru-RU"/>
        </w:rPr>
      </w:pPr>
      <w:r w:rsidRPr="008D7413">
        <w:rPr>
          <w:rFonts w:ascii="Times New Roman" w:hAnsi="Times New Roman"/>
          <w:b/>
          <w:sz w:val="28"/>
          <w:szCs w:val="28"/>
          <w:lang w:eastAsia="ru-RU"/>
        </w:rPr>
        <w:t>П</w:t>
      </w:r>
      <w:r w:rsidR="00E161CF" w:rsidRPr="008D7413">
        <w:rPr>
          <w:rFonts w:ascii="Times New Roman" w:hAnsi="Times New Roman"/>
          <w:b/>
          <w:sz w:val="28"/>
          <w:szCs w:val="28"/>
          <w:lang w:eastAsia="ru-RU"/>
        </w:rPr>
        <w:t>ояснительная записка</w:t>
      </w:r>
    </w:p>
    <w:p w14:paraId="41E6D73C" w14:textId="77777777" w:rsidR="002C5367" w:rsidRPr="008D7413" w:rsidRDefault="002C5367" w:rsidP="005A4476">
      <w:pPr>
        <w:spacing w:after="0" w:line="240" w:lineRule="auto"/>
        <w:ind w:firstLine="708"/>
        <w:jc w:val="both"/>
        <w:rPr>
          <w:rFonts w:ascii="Times New Roman" w:hAnsi="Times New Roman"/>
          <w:sz w:val="28"/>
          <w:szCs w:val="28"/>
          <w:lang w:eastAsia="ru-RU"/>
        </w:rPr>
      </w:pPr>
      <w:r w:rsidRPr="008D7413">
        <w:rPr>
          <w:rFonts w:ascii="Times New Roman" w:hAnsi="Times New Roman"/>
          <w:b/>
          <w:sz w:val="28"/>
          <w:szCs w:val="28"/>
          <w:lang w:eastAsia="ru-RU"/>
        </w:rPr>
        <w:t>Практические занятия</w:t>
      </w:r>
      <w:r w:rsidRPr="008D7413">
        <w:rPr>
          <w:rFonts w:ascii="Times New Roman" w:hAnsi="Times New Roman"/>
          <w:sz w:val="28"/>
          <w:szCs w:val="28"/>
          <w:lang w:eastAsia="ru-RU"/>
        </w:rPr>
        <w:t xml:space="preserve"> - одна из важнейших форм контроля самостоятельной работой обучающихся 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14:paraId="4FDBF256" w14:textId="77777777" w:rsidR="002C5367" w:rsidRPr="008D7413" w:rsidRDefault="002C5367" w:rsidP="005A4476">
      <w:pPr>
        <w:spacing w:after="0" w:line="240" w:lineRule="auto"/>
        <w:ind w:firstLine="708"/>
        <w:jc w:val="both"/>
        <w:rPr>
          <w:rFonts w:ascii="Times New Roman" w:hAnsi="Times New Roman"/>
          <w:color w:val="000000"/>
          <w:sz w:val="28"/>
          <w:szCs w:val="28"/>
          <w:lang w:eastAsia="ru-RU"/>
        </w:rPr>
      </w:pPr>
      <w:r w:rsidRPr="008D7413">
        <w:rPr>
          <w:rFonts w:ascii="Times New Roman" w:hAnsi="Times New Roman"/>
          <w:b/>
          <w:sz w:val="28"/>
          <w:szCs w:val="28"/>
          <w:lang w:eastAsia="ru-RU"/>
        </w:rPr>
        <w:t>Цель практических занятий –</w:t>
      </w:r>
      <w:r w:rsidRPr="008D7413">
        <w:rPr>
          <w:rFonts w:ascii="Times New Roman" w:hAnsi="Times New Roman"/>
          <w:sz w:val="28"/>
          <w:szCs w:val="28"/>
          <w:lang w:eastAsia="ru-RU"/>
        </w:rPr>
        <w:t xml:space="preserve"> 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решение задач, выполнение вычислений, расчётов, работа с литературой, работа с лекциями, справочниками, инструкциями. Выполнению практических занятий может предшествовать проверка знаний обучающихся, их теоретической готовности к выполнению заданий.</w:t>
      </w:r>
    </w:p>
    <w:p w14:paraId="43ECA967" w14:textId="50FFF009" w:rsidR="002C5367" w:rsidRDefault="002C5367" w:rsidP="00E161CF">
      <w:pPr>
        <w:spacing w:after="0" w:line="240" w:lineRule="auto"/>
        <w:ind w:firstLine="708"/>
        <w:jc w:val="both"/>
        <w:rPr>
          <w:rFonts w:ascii="Times New Roman" w:hAnsi="Times New Roman"/>
          <w:color w:val="000000"/>
          <w:sz w:val="28"/>
          <w:szCs w:val="28"/>
          <w:lang w:eastAsia="ru-RU"/>
        </w:rPr>
      </w:pPr>
      <w:r w:rsidRPr="008D7413">
        <w:rPr>
          <w:rFonts w:ascii="Times New Roman" w:hAnsi="Times New Roman"/>
          <w:b/>
          <w:color w:val="000000"/>
          <w:sz w:val="28"/>
          <w:szCs w:val="28"/>
          <w:lang w:eastAsia="ru-RU"/>
        </w:rPr>
        <w:t>Формы</w:t>
      </w:r>
      <w:r w:rsidRPr="008D7413">
        <w:rPr>
          <w:rFonts w:ascii="Times New Roman" w:hAnsi="Times New Roman"/>
          <w:color w:val="000000"/>
          <w:sz w:val="28"/>
          <w:szCs w:val="28"/>
          <w:lang w:eastAsia="ru-RU"/>
        </w:rPr>
        <w:t xml:space="preserve"> организации деятельности обучающихся на практических занятиях могут быть: индивидуальная и (или) групповая.</w:t>
      </w:r>
    </w:p>
    <w:p w14:paraId="4C44F065" w14:textId="5F605354" w:rsidR="007B4BE9" w:rsidRPr="007B4BE9" w:rsidRDefault="007B4BE9" w:rsidP="001A2BB0">
      <w:pPr>
        <w:spacing w:after="0" w:line="240" w:lineRule="auto"/>
        <w:ind w:firstLine="709"/>
        <w:jc w:val="both"/>
        <w:rPr>
          <w:rFonts w:ascii="Times New Roman" w:hAnsi="Times New Roman"/>
          <w:sz w:val="28"/>
          <w:szCs w:val="28"/>
        </w:rPr>
      </w:pPr>
      <w:r w:rsidRPr="007B4BE9">
        <w:rPr>
          <w:rFonts w:ascii="Times New Roman" w:hAnsi="Times New Roman"/>
          <w:sz w:val="28"/>
          <w:szCs w:val="28"/>
        </w:rPr>
        <w:t>О проведении практической работы обучающимся сообщается заблаговременно: когда предстоит практическая работа, какие вопросы нужно повторить, чтобы ее выполнить. Просматриваются задания, оговаривается ее объем и время выполнения. Критерии оценки сообщаются перед выполнением каждой практической работы.</w:t>
      </w:r>
    </w:p>
    <w:p w14:paraId="0BC74290" w14:textId="77777777" w:rsidR="007B4BE9" w:rsidRDefault="007B4BE9" w:rsidP="001A2BB0">
      <w:pPr>
        <w:spacing w:after="0" w:line="240" w:lineRule="auto"/>
        <w:ind w:firstLine="709"/>
        <w:jc w:val="both"/>
        <w:rPr>
          <w:rFonts w:ascii="Times New Roman" w:hAnsi="Times New Roman"/>
          <w:sz w:val="28"/>
          <w:szCs w:val="28"/>
        </w:rPr>
      </w:pPr>
      <w:r w:rsidRPr="007B4BE9">
        <w:rPr>
          <w:rFonts w:ascii="Times New Roman" w:hAnsi="Times New Roman"/>
          <w:sz w:val="28"/>
          <w:szCs w:val="28"/>
        </w:rPr>
        <w:t>Перед выполнением практической работы повторяются правила техники безопасности.</w:t>
      </w:r>
    </w:p>
    <w:p w14:paraId="2FBA7C6B" w14:textId="77777777" w:rsidR="00F06310" w:rsidRDefault="00F06310" w:rsidP="001A2BB0">
      <w:pPr>
        <w:spacing w:after="0" w:line="240" w:lineRule="auto"/>
        <w:ind w:firstLine="709"/>
        <w:jc w:val="both"/>
        <w:rPr>
          <w:rFonts w:ascii="Times New Roman" w:hAnsi="Times New Roman"/>
          <w:sz w:val="28"/>
          <w:szCs w:val="28"/>
        </w:rPr>
      </w:pPr>
    </w:p>
    <w:p w14:paraId="4AC47452" w14:textId="77777777" w:rsidR="00F06310" w:rsidRPr="00710374" w:rsidRDefault="00F06310" w:rsidP="00F06310">
      <w:pPr>
        <w:spacing w:after="0" w:line="240" w:lineRule="auto"/>
        <w:jc w:val="center"/>
        <w:rPr>
          <w:rFonts w:ascii="Times New Roman" w:hAnsi="Times New Roman"/>
          <w:b/>
          <w:sz w:val="28"/>
          <w:szCs w:val="28"/>
        </w:rPr>
      </w:pPr>
      <w:r w:rsidRPr="00710374">
        <w:rPr>
          <w:rFonts w:ascii="Times New Roman" w:hAnsi="Times New Roman"/>
          <w:b/>
          <w:sz w:val="28"/>
          <w:szCs w:val="28"/>
        </w:rPr>
        <w:t xml:space="preserve">1. ПЛАНИРУЕМЫЕ РЕЗУЛЬТАТЫ ОСВОЕНИЯ </w:t>
      </w:r>
    </w:p>
    <w:p w14:paraId="6DAF4082" w14:textId="77777777" w:rsidR="00F06310" w:rsidRPr="00F47BC3" w:rsidRDefault="00F06310" w:rsidP="00F06310">
      <w:pPr>
        <w:spacing w:after="0" w:line="240" w:lineRule="auto"/>
        <w:jc w:val="center"/>
        <w:rPr>
          <w:rFonts w:ascii="Times New Roman" w:hAnsi="Times New Roman"/>
          <w:b/>
          <w:sz w:val="28"/>
          <w:szCs w:val="28"/>
        </w:rPr>
      </w:pPr>
      <w:r w:rsidRPr="00710374">
        <w:rPr>
          <w:rFonts w:ascii="Times New Roman" w:hAnsi="Times New Roman"/>
          <w:b/>
          <w:sz w:val="28"/>
          <w:szCs w:val="28"/>
        </w:rPr>
        <w:t>УЧЕБНОГО</w:t>
      </w:r>
      <w:r w:rsidRPr="00F47BC3">
        <w:rPr>
          <w:rFonts w:ascii="Times New Roman" w:hAnsi="Times New Roman"/>
          <w:b/>
          <w:sz w:val="28"/>
          <w:szCs w:val="28"/>
        </w:rPr>
        <w:t xml:space="preserve"> ПРЕДМЕТА, КУРСА</w:t>
      </w:r>
    </w:p>
    <w:p w14:paraId="774AA971" w14:textId="77777777" w:rsidR="00F06310" w:rsidRPr="00F47BC3" w:rsidRDefault="00F06310" w:rsidP="00F06310">
      <w:pPr>
        <w:spacing w:after="0" w:line="240" w:lineRule="auto"/>
        <w:ind w:firstLine="709"/>
        <w:jc w:val="both"/>
        <w:rPr>
          <w:rFonts w:ascii="Times New Roman" w:hAnsi="Times New Roman"/>
          <w:sz w:val="28"/>
          <w:szCs w:val="28"/>
        </w:rPr>
      </w:pPr>
    </w:p>
    <w:p w14:paraId="06535BC0" w14:textId="77777777" w:rsidR="00F06310" w:rsidRPr="00F47BC3" w:rsidRDefault="00F06310" w:rsidP="00F06310">
      <w:pPr>
        <w:pStyle w:val="Default"/>
        <w:ind w:firstLine="709"/>
        <w:jc w:val="both"/>
        <w:rPr>
          <w:sz w:val="28"/>
          <w:szCs w:val="28"/>
        </w:rPr>
      </w:pPr>
      <w:r w:rsidRPr="00F47BC3">
        <w:rPr>
          <w:sz w:val="28"/>
          <w:szCs w:val="28"/>
        </w:rPr>
        <w:t>Освоение</w:t>
      </w:r>
      <w:r>
        <w:rPr>
          <w:sz w:val="28"/>
          <w:szCs w:val="28"/>
        </w:rPr>
        <w:t xml:space="preserve"> содержания учебного предмета</w:t>
      </w:r>
      <w:r w:rsidRPr="00F47BC3">
        <w:rPr>
          <w:sz w:val="28"/>
          <w:szCs w:val="28"/>
        </w:rPr>
        <w:t xml:space="preserve"> обеспечивает достижение следующих результатов:</w:t>
      </w:r>
    </w:p>
    <w:p w14:paraId="46F3866D" w14:textId="77777777" w:rsidR="00F06310" w:rsidRDefault="00F06310" w:rsidP="00F06310">
      <w:pPr>
        <w:spacing w:after="0" w:line="240" w:lineRule="auto"/>
        <w:jc w:val="both"/>
        <w:rPr>
          <w:rFonts w:ascii="Times New Roman" w:hAnsi="Times New Roman"/>
          <w:b/>
          <w:sz w:val="28"/>
          <w:szCs w:val="28"/>
        </w:rPr>
      </w:pPr>
      <w:r w:rsidRPr="00F47BC3">
        <w:rPr>
          <w:rFonts w:ascii="Times New Roman" w:hAnsi="Times New Roman"/>
          <w:b/>
          <w:i/>
          <w:sz w:val="28"/>
          <w:szCs w:val="28"/>
        </w:rPr>
        <w:t xml:space="preserve">Личностных, </w:t>
      </w:r>
      <w:r w:rsidRPr="00F47BC3">
        <w:rPr>
          <w:rFonts w:ascii="Times New Roman" w:hAnsi="Times New Roman"/>
          <w:sz w:val="28"/>
          <w:szCs w:val="28"/>
        </w:rPr>
        <w:t>с учетом рабочей программы воспитания</w:t>
      </w:r>
      <w:r w:rsidRPr="00200657">
        <w:rPr>
          <w:rFonts w:ascii="Times New Roman" w:hAnsi="Times New Roman"/>
          <w:b/>
          <w:sz w:val="28"/>
          <w:szCs w:val="28"/>
        </w:rPr>
        <w:t>:</w:t>
      </w:r>
    </w:p>
    <w:p w14:paraId="0778EDDA" w14:textId="77777777" w:rsidR="00F06310" w:rsidRDefault="00F06310" w:rsidP="00F06310">
      <w:pPr>
        <w:spacing w:after="0" w:line="240" w:lineRule="auto"/>
        <w:jc w:val="both"/>
        <w:rPr>
          <w:rFonts w:ascii="Times New Roman" w:hAnsi="Times New Roman"/>
          <w:b/>
          <w:i/>
          <w:sz w:val="28"/>
          <w:szCs w:val="28"/>
        </w:rPr>
      </w:pPr>
      <w:r>
        <w:rPr>
          <w:rFonts w:ascii="Times New Roman" w:hAnsi="Times New Roman"/>
          <w:sz w:val="28"/>
          <w:szCs w:val="28"/>
        </w:rPr>
        <w:t>ЛР 1. Осознающий себя гражданином и защитником великой страны;</w:t>
      </w:r>
    </w:p>
    <w:p w14:paraId="45496709" w14:textId="77777777" w:rsidR="00F06310" w:rsidRDefault="00F06310" w:rsidP="00F06310">
      <w:pPr>
        <w:spacing w:after="0" w:line="240" w:lineRule="auto"/>
        <w:jc w:val="both"/>
        <w:rPr>
          <w:rFonts w:ascii="Times New Roman" w:hAnsi="Times New Roman"/>
          <w:b/>
          <w:i/>
          <w:sz w:val="28"/>
          <w:szCs w:val="28"/>
        </w:rPr>
      </w:pPr>
      <w:r>
        <w:rPr>
          <w:rFonts w:ascii="Times New Roman" w:hAnsi="Times New Roman"/>
          <w:sz w:val="28"/>
          <w:szCs w:val="28"/>
        </w:rPr>
        <w:t>ЛР 3. Соблюдающий нормы правопорядка, следующий идеалам гражданского общества, обеспечения безопасности, прав и свобод граждан России. Лояльный к установкам и проявлениям представителей субкультур, отличающий их от групп с деструктивным и девиантным поведением. Демонстрирующий неприятие и предупреждающий социально опасное поведение окружающих;</w:t>
      </w:r>
    </w:p>
    <w:p w14:paraId="2C02AFDE" w14:textId="77777777" w:rsidR="00F06310" w:rsidRDefault="00F06310" w:rsidP="00F06310">
      <w:pPr>
        <w:spacing w:after="0" w:line="240" w:lineRule="auto"/>
        <w:jc w:val="both"/>
        <w:rPr>
          <w:rFonts w:ascii="Times New Roman" w:hAnsi="Times New Roman"/>
          <w:sz w:val="28"/>
          <w:szCs w:val="28"/>
        </w:rPr>
      </w:pPr>
      <w:r>
        <w:rPr>
          <w:rFonts w:ascii="Times New Roman" w:hAnsi="Times New Roman"/>
          <w:sz w:val="28"/>
          <w:szCs w:val="28"/>
        </w:rPr>
        <w:t xml:space="preserve">ЛР 4. </w:t>
      </w:r>
      <w:r w:rsidRPr="00F00969">
        <w:rPr>
          <w:rFonts w:ascii="Times New Roman" w:hAnsi="Times New Roman"/>
          <w:sz w:val="28"/>
          <w:szCs w:val="28"/>
        </w:rPr>
        <w:t>Проявляющий и демонстрирующий уважение к людям труда, осознающий ценность собственного труда. Стремящийся к формированию в сетевой среде личностно и профессионального ко</w:t>
      </w:r>
      <w:r>
        <w:rPr>
          <w:rFonts w:ascii="Times New Roman" w:hAnsi="Times New Roman"/>
          <w:sz w:val="28"/>
          <w:szCs w:val="28"/>
        </w:rPr>
        <w:t>нструктивного «цифрового следа»;</w:t>
      </w:r>
    </w:p>
    <w:p w14:paraId="7E21AB31" w14:textId="77777777" w:rsidR="00F06310" w:rsidRDefault="00F06310" w:rsidP="00F06310">
      <w:pPr>
        <w:spacing w:after="0" w:line="240" w:lineRule="auto"/>
        <w:jc w:val="both"/>
        <w:rPr>
          <w:rFonts w:ascii="Times New Roman" w:hAnsi="Times New Roman"/>
          <w:b/>
          <w:i/>
          <w:sz w:val="28"/>
          <w:szCs w:val="28"/>
        </w:rPr>
      </w:pPr>
      <w:r>
        <w:rPr>
          <w:rFonts w:ascii="Times New Roman" w:hAnsi="Times New Roman"/>
          <w:sz w:val="28"/>
          <w:szCs w:val="28"/>
        </w:rPr>
        <w:t xml:space="preserve">ЛР 5. </w:t>
      </w:r>
      <w:r w:rsidRPr="00F00969">
        <w:rPr>
          <w:rFonts w:ascii="Times New Roman" w:hAnsi="Times New Roman"/>
          <w:sz w:val="28"/>
          <w:szCs w:val="28"/>
        </w:rPr>
        <w:t>Демонстрирующий приверженность к родной культуре, исторической памяти на основе любви к Родине, родному народу, малой родине, принятию традиционных ценностей   м</w:t>
      </w:r>
      <w:r>
        <w:rPr>
          <w:rFonts w:ascii="Times New Roman" w:hAnsi="Times New Roman"/>
          <w:sz w:val="28"/>
          <w:szCs w:val="28"/>
        </w:rPr>
        <w:t>ногонационального народа России;</w:t>
      </w:r>
    </w:p>
    <w:p w14:paraId="6CB164F1" w14:textId="77777777" w:rsidR="00F06310" w:rsidRDefault="00F06310" w:rsidP="00F06310">
      <w:pPr>
        <w:spacing w:after="0" w:line="240" w:lineRule="auto"/>
        <w:jc w:val="both"/>
        <w:rPr>
          <w:rFonts w:ascii="Times New Roman" w:hAnsi="Times New Roman"/>
          <w:b/>
          <w:i/>
          <w:sz w:val="28"/>
          <w:szCs w:val="28"/>
        </w:rPr>
      </w:pPr>
      <w:r>
        <w:rPr>
          <w:rFonts w:ascii="Times New Roman" w:hAnsi="Times New Roman"/>
          <w:sz w:val="28"/>
          <w:szCs w:val="28"/>
        </w:rPr>
        <w:lastRenderedPageBreak/>
        <w:t xml:space="preserve">ЛР 6. </w:t>
      </w:r>
      <w:r w:rsidRPr="00F00969">
        <w:rPr>
          <w:rFonts w:ascii="Times New Roman" w:hAnsi="Times New Roman"/>
          <w:sz w:val="28"/>
          <w:szCs w:val="28"/>
        </w:rPr>
        <w:t>Проявляющий уважение к людям старшего поколения и готовность к участию в социальной под</w:t>
      </w:r>
      <w:r>
        <w:rPr>
          <w:rFonts w:ascii="Times New Roman" w:hAnsi="Times New Roman"/>
          <w:sz w:val="28"/>
          <w:szCs w:val="28"/>
        </w:rPr>
        <w:t>держке и волонтерских движениях;</w:t>
      </w:r>
    </w:p>
    <w:p w14:paraId="6C7A7233" w14:textId="77777777" w:rsidR="00F06310" w:rsidRDefault="00F06310" w:rsidP="00F06310">
      <w:pPr>
        <w:spacing w:after="0" w:line="240" w:lineRule="auto"/>
        <w:jc w:val="both"/>
        <w:rPr>
          <w:rFonts w:ascii="Times New Roman" w:hAnsi="Times New Roman"/>
          <w:b/>
          <w:i/>
          <w:sz w:val="28"/>
          <w:szCs w:val="28"/>
        </w:rPr>
      </w:pPr>
      <w:r>
        <w:rPr>
          <w:rFonts w:ascii="Times New Roman" w:hAnsi="Times New Roman"/>
          <w:sz w:val="28"/>
          <w:szCs w:val="28"/>
        </w:rPr>
        <w:t xml:space="preserve">ЛР 7. </w:t>
      </w:r>
      <w:r w:rsidRPr="00F00969">
        <w:rPr>
          <w:rFonts w:ascii="Times New Roman" w:hAnsi="Times New Roman"/>
          <w:sz w:val="28"/>
          <w:szCs w:val="28"/>
        </w:rPr>
        <w:t>Осознающий приоритетную ценность личности человека; уважающий собственную и чужую уникальность в различных ситуациях, во в</w:t>
      </w:r>
      <w:r>
        <w:rPr>
          <w:rFonts w:ascii="Times New Roman" w:hAnsi="Times New Roman"/>
          <w:sz w:val="28"/>
          <w:szCs w:val="28"/>
        </w:rPr>
        <w:t>сех формах и видах деятельности;</w:t>
      </w:r>
    </w:p>
    <w:p w14:paraId="307C0A16" w14:textId="77777777" w:rsidR="00F06310" w:rsidRDefault="00F06310" w:rsidP="00F06310">
      <w:pPr>
        <w:spacing w:after="0" w:line="240" w:lineRule="auto"/>
        <w:jc w:val="both"/>
        <w:rPr>
          <w:rFonts w:ascii="Times New Roman" w:hAnsi="Times New Roman"/>
          <w:b/>
          <w:i/>
          <w:sz w:val="28"/>
          <w:szCs w:val="28"/>
        </w:rPr>
      </w:pPr>
      <w:r>
        <w:rPr>
          <w:rFonts w:ascii="Times New Roman" w:hAnsi="Times New Roman"/>
          <w:sz w:val="28"/>
          <w:szCs w:val="28"/>
        </w:rPr>
        <w:t xml:space="preserve">ЛР 8. </w:t>
      </w:r>
      <w:r w:rsidRPr="00F00969">
        <w:rPr>
          <w:rFonts w:ascii="Times New Roman" w:hAnsi="Times New Roman"/>
          <w:sz w:val="28"/>
          <w:szCs w:val="28"/>
        </w:rPr>
        <w:t>Проявляющий и демонстрирующий уважение к представителям различных этнокультурных, социальных, конфессиональных и иных групп. Сопричастный к сохранению, преумножению и трансляции культурных традиций и ценностей многонацион</w:t>
      </w:r>
      <w:r>
        <w:rPr>
          <w:rFonts w:ascii="Times New Roman" w:hAnsi="Times New Roman"/>
          <w:sz w:val="28"/>
          <w:szCs w:val="28"/>
        </w:rPr>
        <w:t>ального российского государства;</w:t>
      </w:r>
    </w:p>
    <w:p w14:paraId="219BB5B3" w14:textId="77777777" w:rsidR="00F06310" w:rsidRDefault="00F06310" w:rsidP="00F06310">
      <w:pPr>
        <w:spacing w:after="0" w:line="240" w:lineRule="auto"/>
        <w:jc w:val="both"/>
        <w:rPr>
          <w:rFonts w:ascii="Times New Roman" w:hAnsi="Times New Roman"/>
          <w:b/>
          <w:i/>
          <w:sz w:val="28"/>
          <w:szCs w:val="28"/>
        </w:rPr>
      </w:pPr>
      <w:r>
        <w:rPr>
          <w:rFonts w:ascii="Times New Roman" w:hAnsi="Times New Roman"/>
          <w:sz w:val="28"/>
          <w:szCs w:val="28"/>
        </w:rPr>
        <w:t xml:space="preserve">ЛР 9. </w:t>
      </w:r>
      <w:r w:rsidRPr="00F00969">
        <w:rPr>
          <w:rFonts w:ascii="Times New Roman" w:hAnsi="Times New Roman"/>
          <w:sz w:val="28"/>
          <w:szCs w:val="28"/>
        </w:rPr>
        <w:t>Соблюдающий и пропагандирующий правила здорового и безопасного образа жизни, спорта; предупреждающий либо преодолевающий зависимости от алкоголя, табака, психоактивных веществ, азартных игр и т.д. Сохраняющий психологическую устойчивость в ситуативно сложных или ст</w:t>
      </w:r>
      <w:r>
        <w:rPr>
          <w:rFonts w:ascii="Times New Roman" w:hAnsi="Times New Roman"/>
          <w:sz w:val="28"/>
          <w:szCs w:val="28"/>
        </w:rPr>
        <w:t>ремительно меняющихся ситуациях;</w:t>
      </w:r>
    </w:p>
    <w:p w14:paraId="6D966758" w14:textId="77777777" w:rsidR="00F06310" w:rsidRDefault="00F06310" w:rsidP="00F06310">
      <w:pPr>
        <w:spacing w:after="0" w:line="240" w:lineRule="auto"/>
        <w:jc w:val="both"/>
        <w:rPr>
          <w:rFonts w:ascii="Times New Roman" w:hAnsi="Times New Roman"/>
          <w:b/>
          <w:i/>
          <w:sz w:val="28"/>
          <w:szCs w:val="28"/>
        </w:rPr>
      </w:pPr>
      <w:r>
        <w:rPr>
          <w:rFonts w:ascii="Times New Roman" w:hAnsi="Times New Roman"/>
          <w:sz w:val="28"/>
          <w:szCs w:val="28"/>
        </w:rPr>
        <w:t xml:space="preserve">ЛР 10. </w:t>
      </w:r>
      <w:r w:rsidRPr="00F00969">
        <w:rPr>
          <w:rFonts w:ascii="Times New Roman" w:hAnsi="Times New Roman"/>
          <w:sz w:val="28"/>
          <w:szCs w:val="28"/>
        </w:rPr>
        <w:t>Заботящийся о защите окружающей среды, собственной и чужой без</w:t>
      </w:r>
      <w:r>
        <w:rPr>
          <w:rFonts w:ascii="Times New Roman" w:hAnsi="Times New Roman"/>
          <w:sz w:val="28"/>
          <w:szCs w:val="28"/>
        </w:rPr>
        <w:t>опасности, в том числе цифровой;</w:t>
      </w:r>
    </w:p>
    <w:p w14:paraId="3E079A92" w14:textId="77777777" w:rsidR="00F06310" w:rsidRDefault="00F06310" w:rsidP="00F06310">
      <w:pPr>
        <w:spacing w:after="0" w:line="240" w:lineRule="auto"/>
        <w:jc w:val="both"/>
        <w:rPr>
          <w:rFonts w:ascii="Times New Roman" w:hAnsi="Times New Roman"/>
          <w:b/>
          <w:i/>
          <w:sz w:val="28"/>
          <w:szCs w:val="28"/>
        </w:rPr>
      </w:pPr>
      <w:r>
        <w:rPr>
          <w:rFonts w:ascii="Times New Roman" w:hAnsi="Times New Roman"/>
          <w:bCs/>
          <w:sz w:val="28"/>
          <w:szCs w:val="28"/>
        </w:rPr>
        <w:t xml:space="preserve">ЛР 13. </w:t>
      </w:r>
      <w:r w:rsidRPr="00F00969">
        <w:rPr>
          <w:rFonts w:ascii="Times New Roman" w:hAnsi="Times New Roman"/>
          <w:bCs/>
          <w:sz w:val="28"/>
          <w:szCs w:val="28"/>
        </w:rPr>
        <w:t>Выполняющий профессиональные навыки в гостиничной сфере</w:t>
      </w:r>
      <w:r>
        <w:rPr>
          <w:rFonts w:ascii="Times New Roman" w:hAnsi="Times New Roman"/>
          <w:bCs/>
          <w:sz w:val="28"/>
          <w:szCs w:val="28"/>
        </w:rPr>
        <w:t>;</w:t>
      </w:r>
    </w:p>
    <w:p w14:paraId="44C1B9C4" w14:textId="77777777" w:rsidR="00F06310" w:rsidRDefault="00F06310" w:rsidP="00F06310">
      <w:pPr>
        <w:spacing w:after="0" w:line="240" w:lineRule="auto"/>
        <w:jc w:val="both"/>
        <w:rPr>
          <w:rFonts w:ascii="Times New Roman" w:hAnsi="Times New Roman"/>
          <w:bCs/>
          <w:sz w:val="28"/>
          <w:szCs w:val="28"/>
        </w:rPr>
      </w:pPr>
      <w:r>
        <w:rPr>
          <w:rFonts w:ascii="Times New Roman" w:hAnsi="Times New Roman"/>
          <w:bCs/>
          <w:sz w:val="28"/>
          <w:szCs w:val="28"/>
        </w:rPr>
        <w:t xml:space="preserve">ЛР 14. </w:t>
      </w:r>
      <w:r w:rsidRPr="00F00969">
        <w:rPr>
          <w:rFonts w:ascii="Times New Roman" w:hAnsi="Times New Roman"/>
          <w:bCs/>
          <w:sz w:val="28"/>
          <w:szCs w:val="28"/>
        </w:rPr>
        <w:t>Готовность обучающегося соответствовать ожиданиям работодателей; ответственный специалист, дисциплинированный, трудолюбивый, нацеленный на достижение поставленных задач, эффективно взаимодействующий с членами команды</w:t>
      </w:r>
      <w:r>
        <w:rPr>
          <w:rFonts w:ascii="Times New Roman" w:hAnsi="Times New Roman"/>
          <w:bCs/>
          <w:sz w:val="28"/>
          <w:szCs w:val="28"/>
        </w:rPr>
        <w:t>;</w:t>
      </w:r>
    </w:p>
    <w:p w14:paraId="57006F2A" w14:textId="77777777" w:rsidR="00F06310" w:rsidRDefault="00F06310" w:rsidP="00F06310">
      <w:pPr>
        <w:spacing w:after="0" w:line="240" w:lineRule="auto"/>
        <w:jc w:val="both"/>
        <w:rPr>
          <w:rFonts w:ascii="Times New Roman" w:hAnsi="Times New Roman"/>
          <w:bCs/>
          <w:sz w:val="28"/>
          <w:szCs w:val="28"/>
        </w:rPr>
      </w:pPr>
      <w:r>
        <w:rPr>
          <w:rFonts w:ascii="Times New Roman" w:hAnsi="Times New Roman"/>
          <w:bCs/>
          <w:sz w:val="28"/>
          <w:szCs w:val="28"/>
        </w:rPr>
        <w:t>ЛР 15. Соблюдающий в своей деятельности этические принципы честности, открытости, противодействия коррупции и экстремизму, уважительного отношения к результатам собственного и чужого труда;</w:t>
      </w:r>
    </w:p>
    <w:p w14:paraId="46B58BBA" w14:textId="77777777" w:rsidR="00F06310" w:rsidRDefault="00F06310" w:rsidP="00F06310">
      <w:pPr>
        <w:spacing w:after="0" w:line="240" w:lineRule="auto"/>
        <w:jc w:val="both"/>
        <w:rPr>
          <w:rFonts w:ascii="Times New Roman" w:hAnsi="Times New Roman"/>
          <w:sz w:val="28"/>
          <w:szCs w:val="28"/>
        </w:rPr>
      </w:pPr>
      <w:r>
        <w:rPr>
          <w:rFonts w:ascii="Times New Roman" w:hAnsi="Times New Roman"/>
          <w:sz w:val="28"/>
          <w:szCs w:val="28"/>
        </w:rPr>
        <w:t>ЛР 17. Готовый к профессиональному самосовершенствованию и труду на благо родного края, в целях развития Вологодской области;</w:t>
      </w:r>
    </w:p>
    <w:p w14:paraId="3DBE46DF" w14:textId="77777777" w:rsidR="00F06310" w:rsidRDefault="00F06310" w:rsidP="00F06310">
      <w:pPr>
        <w:spacing w:after="0" w:line="240" w:lineRule="auto"/>
        <w:jc w:val="both"/>
        <w:rPr>
          <w:rFonts w:ascii="Times New Roman" w:hAnsi="Times New Roman"/>
          <w:sz w:val="28"/>
          <w:szCs w:val="28"/>
        </w:rPr>
      </w:pPr>
      <w:r w:rsidRPr="00DF54CF">
        <w:rPr>
          <w:rFonts w:ascii="Times New Roman" w:hAnsi="Times New Roman"/>
          <w:sz w:val="28"/>
          <w:szCs w:val="28"/>
        </w:rPr>
        <w:t>ЛР 1</w:t>
      </w:r>
      <w:r>
        <w:rPr>
          <w:rFonts w:ascii="Times New Roman" w:hAnsi="Times New Roman"/>
          <w:sz w:val="28"/>
          <w:szCs w:val="28"/>
        </w:rPr>
        <w:t>8</w:t>
      </w:r>
      <w:r w:rsidRPr="00DF54CF">
        <w:rPr>
          <w:rFonts w:ascii="Times New Roman" w:hAnsi="Times New Roman"/>
          <w:sz w:val="28"/>
          <w:szCs w:val="28"/>
        </w:rPr>
        <w:t>. Способный к самостоятельному решению вопросов жизнеустройства</w:t>
      </w:r>
    </w:p>
    <w:p w14:paraId="47B1ACDB" w14:textId="77777777" w:rsidR="00F06310" w:rsidRDefault="00F06310" w:rsidP="00F06310">
      <w:pPr>
        <w:spacing w:after="0" w:line="240" w:lineRule="auto"/>
        <w:jc w:val="both"/>
        <w:rPr>
          <w:rFonts w:ascii="Times New Roman" w:hAnsi="Times New Roman"/>
          <w:b/>
          <w:i/>
          <w:sz w:val="28"/>
          <w:szCs w:val="28"/>
        </w:rPr>
      </w:pPr>
      <w:r>
        <w:rPr>
          <w:rFonts w:ascii="Times New Roman" w:hAnsi="Times New Roman"/>
          <w:sz w:val="28"/>
          <w:szCs w:val="28"/>
        </w:rPr>
        <w:t>ЛР 20. Осознающий значимость здорового образа жизни и законопослушного поведения собственных и общественно-значимых целей;</w:t>
      </w:r>
    </w:p>
    <w:p w14:paraId="06413138" w14:textId="77777777" w:rsidR="00F06310" w:rsidRPr="00F00969" w:rsidRDefault="00F06310" w:rsidP="00F06310">
      <w:pPr>
        <w:spacing w:after="0" w:line="240" w:lineRule="auto"/>
        <w:jc w:val="both"/>
        <w:rPr>
          <w:rFonts w:ascii="Times New Roman" w:hAnsi="Times New Roman"/>
          <w:sz w:val="28"/>
          <w:szCs w:val="28"/>
        </w:rPr>
      </w:pPr>
    </w:p>
    <w:p w14:paraId="0E09D4CA" w14:textId="77777777" w:rsidR="00F06310" w:rsidRDefault="00F06310" w:rsidP="00F06310">
      <w:pPr>
        <w:spacing w:after="0" w:line="240" w:lineRule="auto"/>
        <w:jc w:val="both"/>
        <w:rPr>
          <w:rFonts w:ascii="Times New Roman" w:hAnsi="Times New Roman"/>
          <w:b/>
          <w:sz w:val="28"/>
          <w:szCs w:val="28"/>
        </w:rPr>
      </w:pPr>
      <w:r w:rsidRPr="00C209BC">
        <w:rPr>
          <w:rFonts w:ascii="Times New Roman" w:hAnsi="Times New Roman"/>
          <w:b/>
          <w:sz w:val="28"/>
          <w:szCs w:val="28"/>
        </w:rPr>
        <w:t>а также</w:t>
      </w:r>
    </w:p>
    <w:p w14:paraId="2A34F9A3"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российскую гражданскую идентичность, патриотизм, уважение к своему народу, чувства ответственности перед Родиной, гордости за свой край, свою Родину, прошлое и настоящее многонационального народа России, уважение государственных символов (герб, флаг, гимн);</w:t>
      </w:r>
    </w:p>
    <w:p w14:paraId="4D59BB27"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гражданскую позицию как активного и ответственного члена российского общества, осознающего свои конституционные права и обязанности, уважающего закон и правопорядок, обладающего чувством собственного достоинства, осознанно принимающего традиционные национальные и общечеловеческие гуманистические и демократические ценности;</w:t>
      </w:r>
    </w:p>
    <w:p w14:paraId="066DB850"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14:paraId="3A44932E"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lastRenderedPageBreak/>
        <w:t>-</w:t>
      </w:r>
      <w:r w:rsidRPr="00881325">
        <w:rPr>
          <w:rFonts w:ascii="Times New Roman" w:hAnsi="Times New Roman"/>
          <w:sz w:val="28"/>
          <w:szCs w:val="28"/>
        </w:rPr>
        <w:t xml:space="preserve">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14:paraId="73CF1570"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14:paraId="6A765FB3"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14:paraId="5A423329"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нравственное сознание и поведение на основе усвоения общечеловеческих ценностей;</w:t>
      </w:r>
    </w:p>
    <w:p w14:paraId="38B1A3A1"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14:paraId="11DF3B5F"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эстетическое отношение к миру, включая эстетику быта, научного и технического творчества, спорта, общественных отношений;</w:t>
      </w:r>
    </w:p>
    <w:p w14:paraId="3BF563DC"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5004B92D"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бережное,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p w14:paraId="6040CD69" w14:textId="77777777" w:rsidR="00F06310" w:rsidRPr="00881325"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осознанный выбор будущей профессии и возможностей реализации собственных жизненных планов; отношение к профессиональной деятельности как возможности участия в решении личных, общественных, государственных, общенациональных проблем;</w:t>
      </w:r>
    </w:p>
    <w:p w14:paraId="31151BB9" w14:textId="77777777" w:rsidR="00F06310" w:rsidRPr="00D9579D" w:rsidRDefault="00F06310" w:rsidP="00F06310">
      <w:pPr>
        <w:spacing w:after="0" w:line="240" w:lineRule="auto"/>
        <w:jc w:val="both"/>
        <w:rPr>
          <w:rFonts w:ascii="Times New Roman" w:hAnsi="Times New Roman"/>
          <w:sz w:val="28"/>
          <w:szCs w:val="28"/>
        </w:rPr>
      </w:pPr>
      <w:r>
        <w:rPr>
          <w:rFonts w:ascii="Times New Roman" w:hAnsi="Times New Roman"/>
          <w:sz w:val="28"/>
          <w:szCs w:val="28"/>
        </w:rPr>
        <w:t>-</w:t>
      </w:r>
      <w:r w:rsidRPr="00881325">
        <w:rPr>
          <w:rFonts w:ascii="Times New Roman" w:hAnsi="Times New Roman"/>
          <w:sz w:val="28"/>
          <w:szCs w:val="28"/>
        </w:rPr>
        <w:t xml:space="preserve"> сформированность экологического мышления, понимания влияния социально-</w:t>
      </w:r>
      <w:r w:rsidRPr="00D9579D">
        <w:rPr>
          <w:rFonts w:ascii="Times New Roman" w:hAnsi="Times New Roman"/>
          <w:sz w:val="28"/>
          <w:szCs w:val="28"/>
        </w:rPr>
        <w:t>экономических процессов на состояние природной и социальной среды; приобретение опыта эколого-направленной деятельности;</w:t>
      </w:r>
    </w:p>
    <w:p w14:paraId="11D5553D" w14:textId="77777777" w:rsidR="00F06310" w:rsidRPr="00D9579D" w:rsidRDefault="00F06310" w:rsidP="00F06310">
      <w:pPr>
        <w:spacing w:after="0" w:line="240" w:lineRule="auto"/>
        <w:jc w:val="both"/>
        <w:rPr>
          <w:rFonts w:ascii="Times New Roman" w:hAnsi="Times New Roman"/>
          <w:sz w:val="28"/>
          <w:szCs w:val="28"/>
        </w:rPr>
      </w:pPr>
      <w:r w:rsidRPr="00D9579D">
        <w:rPr>
          <w:rFonts w:ascii="Times New Roman" w:hAnsi="Times New Roman"/>
          <w:sz w:val="28"/>
          <w:szCs w:val="28"/>
        </w:rPr>
        <w:t>- ответственное отношение к созданию семьи на основе осознанного принятия ценностей семейной жизни.</w:t>
      </w:r>
    </w:p>
    <w:p w14:paraId="4033AE25" w14:textId="77777777" w:rsidR="00F06310" w:rsidRPr="00F00969" w:rsidRDefault="00F06310" w:rsidP="00F06310">
      <w:pPr>
        <w:spacing w:after="0" w:line="240" w:lineRule="auto"/>
        <w:jc w:val="both"/>
        <w:rPr>
          <w:rFonts w:ascii="Times New Roman" w:hAnsi="Times New Roman"/>
          <w:sz w:val="28"/>
          <w:szCs w:val="28"/>
        </w:rPr>
      </w:pPr>
    </w:p>
    <w:p w14:paraId="19ACA8FF" w14:textId="77777777" w:rsidR="00F06310" w:rsidRDefault="00F06310" w:rsidP="00F06310">
      <w:pPr>
        <w:spacing w:after="0" w:line="240" w:lineRule="auto"/>
        <w:jc w:val="both"/>
        <w:rPr>
          <w:rFonts w:ascii="Times New Roman" w:hAnsi="Times New Roman"/>
          <w:b/>
          <w:i/>
          <w:sz w:val="28"/>
          <w:szCs w:val="28"/>
        </w:rPr>
      </w:pPr>
      <w:r w:rsidRPr="00F00969">
        <w:rPr>
          <w:rFonts w:ascii="Times New Roman" w:hAnsi="Times New Roman"/>
          <w:b/>
          <w:i/>
          <w:sz w:val="28"/>
          <w:szCs w:val="28"/>
        </w:rPr>
        <w:t>метапредметных:</w:t>
      </w:r>
    </w:p>
    <w:p w14:paraId="0FDBF32A" w14:textId="77777777" w:rsidR="00F06310" w:rsidRPr="00F00969" w:rsidRDefault="00F06310" w:rsidP="00F06310">
      <w:pPr>
        <w:shd w:val="clear" w:color="auto" w:fill="FFFFFF"/>
        <w:spacing w:after="0" w:line="240" w:lineRule="auto"/>
        <w:ind w:left="6"/>
        <w:rPr>
          <w:rFonts w:ascii="Times New Roman" w:hAnsi="Times New Roman"/>
          <w:color w:val="000000"/>
          <w:sz w:val="28"/>
          <w:szCs w:val="28"/>
        </w:rPr>
      </w:pPr>
      <w:r w:rsidRPr="00F00969">
        <w:rPr>
          <w:rFonts w:ascii="Times New Roman" w:hAnsi="Times New Roman"/>
          <w:b/>
          <w:bCs/>
          <w:color w:val="000000"/>
          <w:sz w:val="28"/>
          <w:szCs w:val="28"/>
        </w:rPr>
        <w:t xml:space="preserve">Регулятивные </w:t>
      </w:r>
      <w:r w:rsidRPr="00F00969">
        <w:rPr>
          <w:rFonts w:ascii="Times New Roman" w:hAnsi="Times New Roman"/>
          <w:b/>
          <w:bCs/>
          <w:color w:val="000000"/>
          <w:sz w:val="28"/>
          <w:szCs w:val="28"/>
          <w:shd w:val="clear" w:color="auto" w:fill="FFFFFF"/>
        </w:rPr>
        <w:t>универсальные учебные действия</w:t>
      </w:r>
    </w:p>
    <w:p w14:paraId="040C5267" w14:textId="77777777" w:rsidR="00F06310" w:rsidRDefault="00F06310" w:rsidP="00F06310">
      <w:pPr>
        <w:shd w:val="clear" w:color="auto" w:fill="FFFFFF"/>
        <w:tabs>
          <w:tab w:val="left" w:pos="851"/>
        </w:tabs>
        <w:spacing w:after="0" w:line="240" w:lineRule="auto"/>
        <w:jc w:val="both"/>
        <w:rPr>
          <w:rFonts w:ascii="Times New Roman" w:hAnsi="Times New Roman"/>
          <w:color w:val="000000"/>
          <w:sz w:val="28"/>
          <w:szCs w:val="28"/>
        </w:rPr>
      </w:pPr>
      <w:r>
        <w:rPr>
          <w:rFonts w:ascii="Times New Roman" w:hAnsi="Times New Roman"/>
          <w:color w:val="000000"/>
          <w:sz w:val="28"/>
          <w:szCs w:val="28"/>
        </w:rPr>
        <w:t xml:space="preserve">- </w:t>
      </w:r>
      <w:r w:rsidRPr="0043481E">
        <w:rPr>
          <w:rFonts w:ascii="Times New Roman" w:hAnsi="Times New Roman"/>
          <w:color w:val="000000"/>
          <w:sz w:val="28"/>
          <w:szCs w:val="28"/>
        </w:rPr>
        <w:t xml:space="preserve">умение самостоятельно определять цели деятельности и составлять планы деятельности; самостоятельно осуществлять, контролировать и корректировать деятельность; использовать все возможные ресурсы для </w:t>
      </w:r>
      <w:r w:rsidRPr="0043481E">
        <w:rPr>
          <w:rFonts w:ascii="Times New Roman" w:hAnsi="Times New Roman"/>
          <w:color w:val="000000"/>
          <w:sz w:val="28"/>
          <w:szCs w:val="28"/>
        </w:rPr>
        <w:lastRenderedPageBreak/>
        <w:t>достижения поставленных целей и реализации планов деятельности; выбирать успешные стратегии в различных ситуациях</w:t>
      </w:r>
      <w:r w:rsidRPr="00F00969">
        <w:rPr>
          <w:rFonts w:ascii="Times New Roman" w:hAnsi="Times New Roman"/>
          <w:color w:val="000000"/>
          <w:sz w:val="28"/>
          <w:szCs w:val="28"/>
        </w:rPr>
        <w:t>;</w:t>
      </w:r>
    </w:p>
    <w:p w14:paraId="67C1D91C" w14:textId="77777777" w:rsidR="00F06310" w:rsidRDefault="00F06310" w:rsidP="00F06310">
      <w:pPr>
        <w:shd w:val="clear" w:color="auto" w:fill="FFFFFF"/>
        <w:tabs>
          <w:tab w:val="left" w:pos="851"/>
        </w:tabs>
        <w:spacing w:after="0" w:line="240" w:lineRule="auto"/>
        <w:jc w:val="both"/>
        <w:rPr>
          <w:rFonts w:ascii="Times New Roman" w:hAnsi="Times New Roman"/>
          <w:color w:val="000000"/>
          <w:sz w:val="28"/>
          <w:szCs w:val="28"/>
        </w:rPr>
      </w:pPr>
      <w:r>
        <w:rPr>
          <w:rFonts w:ascii="Times New Roman" w:hAnsi="Times New Roman"/>
          <w:color w:val="000000"/>
          <w:sz w:val="28"/>
          <w:szCs w:val="28"/>
        </w:rPr>
        <w:t xml:space="preserve">- </w:t>
      </w:r>
      <w:r w:rsidRPr="0043481E">
        <w:rPr>
          <w:rFonts w:ascii="Times New Roman" w:hAnsi="Times New Roman"/>
          <w:color w:val="000000"/>
          <w:sz w:val="28"/>
          <w:szCs w:val="28"/>
        </w:rPr>
        <w:t>умение определять назначение и функции различных социальных институтов;</w:t>
      </w:r>
    </w:p>
    <w:p w14:paraId="12B30102" w14:textId="77777777" w:rsidR="00F06310" w:rsidRDefault="00F06310" w:rsidP="00F06310">
      <w:pPr>
        <w:shd w:val="clear" w:color="auto" w:fill="FFFFFF"/>
        <w:tabs>
          <w:tab w:val="left" w:pos="851"/>
        </w:tabs>
        <w:spacing w:after="0" w:line="240" w:lineRule="auto"/>
        <w:jc w:val="both"/>
        <w:rPr>
          <w:rFonts w:ascii="Times New Roman" w:hAnsi="Times New Roman"/>
          <w:color w:val="000000"/>
          <w:sz w:val="28"/>
          <w:szCs w:val="28"/>
        </w:rPr>
      </w:pPr>
      <w:r>
        <w:rPr>
          <w:rFonts w:ascii="Times New Roman" w:hAnsi="Times New Roman"/>
          <w:color w:val="000000"/>
          <w:sz w:val="28"/>
          <w:szCs w:val="28"/>
        </w:rPr>
        <w:t xml:space="preserve">- </w:t>
      </w:r>
      <w:r w:rsidRPr="0043481E">
        <w:rPr>
          <w:rFonts w:ascii="Times New Roman" w:hAnsi="Times New Roman"/>
          <w:color w:val="000000"/>
          <w:sz w:val="28"/>
          <w:szCs w:val="28"/>
        </w:rPr>
        <w:t>умение самостоятельно оценивать и принимать решения, определяющие стратегию поведения, с учетом гражданских и нравственных ценностей;</w:t>
      </w:r>
    </w:p>
    <w:p w14:paraId="783A6A89" w14:textId="77777777" w:rsidR="00F06310" w:rsidRPr="0043481E" w:rsidRDefault="00F06310" w:rsidP="00F06310">
      <w:pPr>
        <w:shd w:val="clear" w:color="auto" w:fill="FFFFFF"/>
        <w:spacing w:after="0" w:line="240" w:lineRule="auto"/>
        <w:rPr>
          <w:rFonts w:ascii="Times New Roman" w:hAnsi="Times New Roman"/>
          <w:color w:val="000000"/>
          <w:sz w:val="28"/>
          <w:szCs w:val="28"/>
        </w:rPr>
      </w:pPr>
      <w:r w:rsidRPr="0043481E">
        <w:rPr>
          <w:rFonts w:ascii="Times New Roman" w:hAnsi="Times New Roman"/>
          <w:b/>
          <w:bCs/>
          <w:color w:val="000000"/>
          <w:sz w:val="28"/>
          <w:szCs w:val="28"/>
        </w:rPr>
        <w:t xml:space="preserve">Познавательные </w:t>
      </w:r>
      <w:r w:rsidRPr="0043481E">
        <w:rPr>
          <w:rFonts w:ascii="Times New Roman" w:hAnsi="Times New Roman"/>
          <w:b/>
          <w:bCs/>
          <w:color w:val="000000"/>
          <w:sz w:val="28"/>
          <w:szCs w:val="28"/>
          <w:shd w:val="clear" w:color="auto" w:fill="FFFFFF"/>
        </w:rPr>
        <w:t>универсальные учебные действия</w:t>
      </w:r>
    </w:p>
    <w:p w14:paraId="74160E8A" w14:textId="77777777" w:rsidR="00F06310" w:rsidRDefault="00F06310" w:rsidP="00F06310">
      <w:pPr>
        <w:shd w:val="clear" w:color="auto" w:fill="FFFFFF"/>
        <w:tabs>
          <w:tab w:val="left" w:pos="851"/>
        </w:tabs>
        <w:spacing w:after="0" w:line="240" w:lineRule="auto"/>
        <w:jc w:val="both"/>
        <w:rPr>
          <w:rFonts w:ascii="Times New Roman" w:hAnsi="Times New Roman"/>
          <w:color w:val="000000"/>
          <w:sz w:val="28"/>
          <w:szCs w:val="28"/>
        </w:rPr>
      </w:pPr>
      <w:r>
        <w:rPr>
          <w:rFonts w:ascii="Times New Roman" w:hAnsi="Times New Roman"/>
          <w:color w:val="000000"/>
          <w:sz w:val="28"/>
          <w:szCs w:val="28"/>
        </w:rPr>
        <w:t xml:space="preserve">- </w:t>
      </w:r>
      <w:r w:rsidRPr="0043481E">
        <w:rPr>
          <w:rFonts w:ascii="Times New Roman" w:hAnsi="Times New Roman"/>
          <w:color w:val="000000"/>
          <w:sz w:val="28"/>
          <w:szCs w:val="28"/>
        </w:rPr>
        <w:t>владение навыками познавательной, учебно-исследовательской и проектной деятельности, навыками разрешения проблем; способность и готовность к самостоятельному поиску методов решения практических задач, применению различных методов познания;</w:t>
      </w:r>
    </w:p>
    <w:p w14:paraId="0D38BF3E" w14:textId="77777777" w:rsidR="00F06310" w:rsidRDefault="00F06310" w:rsidP="00F06310">
      <w:pPr>
        <w:shd w:val="clear" w:color="auto" w:fill="FFFFFF"/>
        <w:tabs>
          <w:tab w:val="left" w:pos="851"/>
        </w:tabs>
        <w:spacing w:after="0" w:line="240" w:lineRule="auto"/>
        <w:jc w:val="both"/>
        <w:rPr>
          <w:rFonts w:ascii="Times New Roman" w:hAnsi="Times New Roman"/>
          <w:color w:val="000000"/>
          <w:sz w:val="28"/>
          <w:szCs w:val="28"/>
        </w:rPr>
      </w:pPr>
      <w:r>
        <w:rPr>
          <w:rFonts w:ascii="Times New Roman" w:hAnsi="Times New Roman"/>
          <w:color w:val="000000"/>
          <w:sz w:val="28"/>
          <w:szCs w:val="28"/>
        </w:rPr>
        <w:t xml:space="preserve">- </w:t>
      </w:r>
      <w:r w:rsidRPr="0043481E">
        <w:rPr>
          <w:rFonts w:ascii="Times New Roman" w:hAnsi="Times New Roman"/>
          <w:color w:val="000000"/>
          <w:sz w:val="28"/>
          <w:szCs w:val="28"/>
        </w:rPr>
        <w:t>готовность и способность к самостоятельной информационно-познавательной деятельности, владение навыками получения необходимой информации из словарей разных типов, умение ориентироваться в различных источниках информации, критически оценивать и интерпретировать информацию, получаемую из различных источников;</w:t>
      </w:r>
    </w:p>
    <w:p w14:paraId="550D71C8" w14:textId="77777777" w:rsidR="00F06310" w:rsidRDefault="00F06310" w:rsidP="00F06310">
      <w:pPr>
        <w:shd w:val="clear" w:color="auto" w:fill="FFFFFF"/>
        <w:tabs>
          <w:tab w:val="left" w:pos="851"/>
        </w:tabs>
        <w:spacing w:after="0" w:line="240" w:lineRule="auto"/>
        <w:jc w:val="both"/>
        <w:rPr>
          <w:rFonts w:ascii="Times New Roman" w:hAnsi="Times New Roman"/>
          <w:color w:val="000000"/>
          <w:sz w:val="28"/>
          <w:szCs w:val="28"/>
        </w:rPr>
      </w:pPr>
      <w:r>
        <w:rPr>
          <w:rFonts w:ascii="Times New Roman" w:hAnsi="Times New Roman"/>
          <w:color w:val="000000"/>
          <w:sz w:val="28"/>
          <w:szCs w:val="28"/>
        </w:rPr>
        <w:t xml:space="preserve">- </w:t>
      </w:r>
      <w:r w:rsidRPr="0043481E">
        <w:rPr>
          <w:rFonts w:ascii="Times New Roman" w:hAnsi="Times New Roman"/>
          <w:color w:val="000000"/>
          <w:sz w:val="28"/>
          <w:szCs w:val="28"/>
        </w:rPr>
        <w:t>умение использовать средства информационных и коммуникационных технологий (далее - ИКТ)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7FD2F1B3" w14:textId="77777777" w:rsidR="00F06310" w:rsidRPr="0043481E" w:rsidRDefault="00F06310" w:rsidP="00F06310">
      <w:pPr>
        <w:shd w:val="clear" w:color="auto" w:fill="FFFFFF"/>
        <w:tabs>
          <w:tab w:val="left" w:pos="851"/>
        </w:tabs>
        <w:spacing w:after="0" w:line="240" w:lineRule="auto"/>
        <w:jc w:val="both"/>
        <w:rPr>
          <w:rFonts w:ascii="Times New Roman" w:hAnsi="Times New Roman"/>
          <w:color w:val="000000"/>
          <w:sz w:val="28"/>
          <w:szCs w:val="28"/>
        </w:rPr>
      </w:pPr>
      <w:r>
        <w:rPr>
          <w:rFonts w:ascii="Times New Roman" w:hAnsi="Times New Roman"/>
          <w:color w:val="000000"/>
          <w:sz w:val="28"/>
          <w:szCs w:val="28"/>
        </w:rPr>
        <w:t xml:space="preserve">- </w:t>
      </w:r>
      <w:r w:rsidRPr="00843220">
        <w:rPr>
          <w:rFonts w:ascii="Times New Roman" w:hAnsi="Times New Roman"/>
          <w:color w:val="000000"/>
          <w:sz w:val="28"/>
          <w:szCs w:val="28"/>
        </w:rPr>
        <w:t>владение навыками познавательной рефлексии как осознания совершаемых действий и мыслительных процессов, их результатов и оснований, границ своего знания и незнания, новых познавательных задач и средств их достижения.</w:t>
      </w:r>
    </w:p>
    <w:p w14:paraId="5A8F5D62" w14:textId="77777777" w:rsidR="00F06310" w:rsidRPr="00F00969" w:rsidRDefault="00F06310" w:rsidP="00F06310">
      <w:pPr>
        <w:shd w:val="clear" w:color="auto" w:fill="FFFFFF"/>
        <w:spacing w:after="0" w:line="240" w:lineRule="auto"/>
        <w:ind w:left="6"/>
        <w:jc w:val="both"/>
        <w:rPr>
          <w:rFonts w:ascii="Times New Roman" w:hAnsi="Times New Roman"/>
          <w:color w:val="000000"/>
          <w:sz w:val="28"/>
          <w:szCs w:val="28"/>
        </w:rPr>
      </w:pPr>
      <w:r w:rsidRPr="00F00969">
        <w:rPr>
          <w:rFonts w:ascii="Times New Roman" w:hAnsi="Times New Roman"/>
          <w:b/>
          <w:bCs/>
          <w:color w:val="000000"/>
          <w:sz w:val="28"/>
          <w:szCs w:val="28"/>
        </w:rPr>
        <w:t xml:space="preserve">Коммуникативные </w:t>
      </w:r>
      <w:r w:rsidRPr="00F00969">
        <w:rPr>
          <w:rFonts w:ascii="Times New Roman" w:hAnsi="Times New Roman"/>
          <w:b/>
          <w:bCs/>
          <w:color w:val="000000"/>
          <w:sz w:val="28"/>
          <w:szCs w:val="28"/>
          <w:shd w:val="clear" w:color="auto" w:fill="FFFFFF"/>
        </w:rPr>
        <w:t>универсальные учебные действия</w:t>
      </w:r>
    </w:p>
    <w:p w14:paraId="48FE4E18" w14:textId="77777777" w:rsidR="00F06310" w:rsidRDefault="00F06310" w:rsidP="00F06310">
      <w:pPr>
        <w:shd w:val="clear" w:color="auto" w:fill="FFFFFF"/>
        <w:tabs>
          <w:tab w:val="left" w:pos="851"/>
        </w:tabs>
        <w:spacing w:after="0" w:line="240" w:lineRule="auto"/>
        <w:jc w:val="both"/>
        <w:rPr>
          <w:rFonts w:ascii="Times New Roman" w:hAnsi="Times New Roman"/>
          <w:color w:val="000000"/>
          <w:sz w:val="28"/>
          <w:szCs w:val="28"/>
        </w:rPr>
      </w:pPr>
      <w:r>
        <w:rPr>
          <w:rFonts w:ascii="Times New Roman" w:hAnsi="Times New Roman"/>
          <w:color w:val="000000"/>
          <w:sz w:val="28"/>
          <w:szCs w:val="28"/>
        </w:rPr>
        <w:t xml:space="preserve">- </w:t>
      </w:r>
      <w:r w:rsidRPr="0043481E">
        <w:rPr>
          <w:rFonts w:ascii="Times New Roman" w:hAnsi="Times New Roman"/>
          <w:color w:val="000000"/>
          <w:sz w:val="28"/>
          <w:szCs w:val="28"/>
        </w:rPr>
        <w:t>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r w:rsidRPr="00F00969">
        <w:rPr>
          <w:rFonts w:ascii="Times New Roman" w:hAnsi="Times New Roman"/>
          <w:color w:val="000000"/>
          <w:sz w:val="28"/>
          <w:szCs w:val="28"/>
        </w:rPr>
        <w:t>;</w:t>
      </w:r>
    </w:p>
    <w:p w14:paraId="5F06D239" w14:textId="77777777" w:rsidR="00F06310" w:rsidRDefault="00F06310" w:rsidP="00F06310">
      <w:pPr>
        <w:shd w:val="clear" w:color="auto" w:fill="FFFFFF"/>
        <w:tabs>
          <w:tab w:val="left" w:pos="851"/>
        </w:tabs>
        <w:spacing w:after="0" w:line="240" w:lineRule="auto"/>
        <w:jc w:val="both"/>
        <w:rPr>
          <w:rFonts w:ascii="Times New Roman" w:hAnsi="Times New Roman"/>
          <w:color w:val="000000"/>
          <w:sz w:val="28"/>
          <w:szCs w:val="28"/>
        </w:rPr>
      </w:pPr>
      <w:r>
        <w:rPr>
          <w:rFonts w:ascii="Times New Roman" w:hAnsi="Times New Roman"/>
          <w:color w:val="000000"/>
          <w:sz w:val="28"/>
          <w:szCs w:val="28"/>
        </w:rPr>
        <w:t xml:space="preserve">- </w:t>
      </w:r>
      <w:r w:rsidRPr="0043481E">
        <w:rPr>
          <w:rFonts w:ascii="Times New Roman" w:hAnsi="Times New Roman"/>
          <w:color w:val="000000"/>
          <w:sz w:val="28"/>
          <w:szCs w:val="28"/>
        </w:rPr>
        <w:t>владение языковыми средствами - умение ясно, логично и точно излагать свою точку зрения, использовать адекватные языковые средства;</w:t>
      </w:r>
    </w:p>
    <w:p w14:paraId="23BBB6F1" w14:textId="77777777" w:rsidR="00F06310" w:rsidRPr="00F00969" w:rsidRDefault="00F06310" w:rsidP="00F06310">
      <w:pPr>
        <w:spacing w:after="0" w:line="240" w:lineRule="auto"/>
        <w:jc w:val="both"/>
        <w:rPr>
          <w:rFonts w:ascii="Times New Roman" w:hAnsi="Times New Roman"/>
          <w:sz w:val="28"/>
          <w:szCs w:val="28"/>
        </w:rPr>
      </w:pPr>
    </w:p>
    <w:p w14:paraId="7365F40B" w14:textId="77777777" w:rsidR="00F06310" w:rsidRDefault="00F06310" w:rsidP="00F06310">
      <w:pPr>
        <w:spacing w:after="0" w:line="240" w:lineRule="auto"/>
        <w:jc w:val="both"/>
        <w:rPr>
          <w:rFonts w:ascii="Times New Roman" w:hAnsi="Times New Roman"/>
          <w:b/>
          <w:i/>
          <w:sz w:val="28"/>
          <w:szCs w:val="28"/>
        </w:rPr>
      </w:pPr>
      <w:r w:rsidRPr="00F00969">
        <w:rPr>
          <w:rFonts w:ascii="Times New Roman" w:hAnsi="Times New Roman"/>
          <w:b/>
          <w:i/>
          <w:sz w:val="28"/>
          <w:szCs w:val="28"/>
        </w:rPr>
        <w:t>предметных:</w:t>
      </w:r>
    </w:p>
    <w:p w14:paraId="2950488D" w14:textId="77777777" w:rsidR="00F06310" w:rsidRPr="00C62CF1" w:rsidRDefault="00F06310" w:rsidP="00F06310">
      <w:pPr>
        <w:spacing w:after="0" w:line="240" w:lineRule="auto"/>
        <w:jc w:val="both"/>
        <w:rPr>
          <w:rFonts w:ascii="Times New Roman" w:hAnsi="Times New Roman"/>
          <w:b/>
          <w:sz w:val="28"/>
          <w:szCs w:val="28"/>
        </w:rPr>
      </w:pPr>
      <w:r w:rsidRPr="00C62CF1">
        <w:rPr>
          <w:rFonts w:ascii="Times New Roman" w:hAnsi="Times New Roman"/>
          <w:b/>
          <w:sz w:val="28"/>
          <w:szCs w:val="28"/>
        </w:rPr>
        <w:t>Технология проекта</w:t>
      </w:r>
    </w:p>
    <w:p w14:paraId="07FC1B1F" w14:textId="77777777" w:rsidR="00F06310" w:rsidRPr="00CD7046" w:rsidRDefault="00F06310" w:rsidP="00F06310">
      <w:pPr>
        <w:tabs>
          <w:tab w:val="left" w:pos="851"/>
        </w:tabs>
        <w:spacing w:after="0" w:line="240" w:lineRule="auto"/>
        <w:jc w:val="both"/>
        <w:rPr>
          <w:rFonts w:ascii="Times New Roman" w:hAnsi="Times New Roman"/>
          <w:sz w:val="28"/>
          <w:szCs w:val="28"/>
        </w:rPr>
      </w:pPr>
      <w:r w:rsidRPr="00CD7046">
        <w:rPr>
          <w:rFonts w:ascii="Times New Roman" w:hAnsi="Times New Roman"/>
          <w:sz w:val="28"/>
          <w:szCs w:val="28"/>
        </w:rPr>
        <w:t xml:space="preserve">- сформированность навыков научно-исследовательской, аналитической и проектной работы; </w:t>
      </w:r>
    </w:p>
    <w:p w14:paraId="6DA93C31" w14:textId="77777777" w:rsidR="00F06310" w:rsidRPr="00CD7046" w:rsidRDefault="00F06310" w:rsidP="00F06310">
      <w:pPr>
        <w:tabs>
          <w:tab w:val="left" w:pos="851"/>
        </w:tabs>
        <w:spacing w:after="0" w:line="240" w:lineRule="auto"/>
        <w:jc w:val="both"/>
        <w:rPr>
          <w:rFonts w:ascii="Times New Roman" w:hAnsi="Times New Roman"/>
          <w:sz w:val="28"/>
          <w:szCs w:val="28"/>
        </w:rPr>
      </w:pPr>
      <w:r w:rsidRPr="00CD7046">
        <w:rPr>
          <w:rFonts w:ascii="Times New Roman" w:hAnsi="Times New Roman"/>
          <w:sz w:val="28"/>
          <w:szCs w:val="28"/>
        </w:rPr>
        <w:t>- сформированность умения выделять основные этапы создания проекта;</w:t>
      </w:r>
    </w:p>
    <w:p w14:paraId="10770C07" w14:textId="77777777" w:rsidR="00F06310" w:rsidRPr="00CD7046" w:rsidRDefault="00F06310" w:rsidP="00F06310">
      <w:pPr>
        <w:tabs>
          <w:tab w:val="left" w:pos="851"/>
        </w:tabs>
        <w:spacing w:after="0" w:line="240" w:lineRule="auto"/>
        <w:jc w:val="both"/>
        <w:rPr>
          <w:rFonts w:ascii="Times New Roman" w:hAnsi="Times New Roman"/>
          <w:sz w:val="28"/>
          <w:szCs w:val="28"/>
        </w:rPr>
      </w:pPr>
      <w:r w:rsidRPr="00CD7046">
        <w:rPr>
          <w:rFonts w:ascii="Times New Roman" w:hAnsi="Times New Roman"/>
          <w:sz w:val="28"/>
          <w:szCs w:val="28"/>
        </w:rPr>
        <w:t>- сформированность представления о научных методах, используемых при создании проекта;</w:t>
      </w:r>
    </w:p>
    <w:p w14:paraId="4215357F" w14:textId="77777777" w:rsidR="00F06310" w:rsidRPr="00CD7046" w:rsidRDefault="00F06310" w:rsidP="00F06310">
      <w:pPr>
        <w:tabs>
          <w:tab w:val="left" w:pos="851"/>
        </w:tabs>
        <w:spacing w:after="0" w:line="240" w:lineRule="auto"/>
        <w:jc w:val="both"/>
        <w:rPr>
          <w:rFonts w:ascii="Times New Roman" w:hAnsi="Times New Roman"/>
          <w:sz w:val="28"/>
          <w:szCs w:val="28"/>
        </w:rPr>
      </w:pPr>
      <w:r w:rsidRPr="00CD7046">
        <w:rPr>
          <w:rFonts w:ascii="Times New Roman" w:hAnsi="Times New Roman"/>
          <w:sz w:val="28"/>
          <w:szCs w:val="28"/>
        </w:rPr>
        <w:t>- владение способами анализа и обобщения полученной информации;</w:t>
      </w:r>
    </w:p>
    <w:p w14:paraId="42B21185" w14:textId="77777777" w:rsidR="00F06310" w:rsidRPr="00CD7046" w:rsidRDefault="00F06310" w:rsidP="00F06310">
      <w:pPr>
        <w:tabs>
          <w:tab w:val="left" w:pos="851"/>
        </w:tabs>
        <w:spacing w:after="0" w:line="240" w:lineRule="auto"/>
        <w:jc w:val="both"/>
        <w:rPr>
          <w:rFonts w:ascii="Times New Roman" w:hAnsi="Times New Roman"/>
          <w:sz w:val="28"/>
          <w:szCs w:val="28"/>
        </w:rPr>
      </w:pPr>
      <w:r w:rsidRPr="00CD7046">
        <w:rPr>
          <w:rFonts w:ascii="Times New Roman" w:hAnsi="Times New Roman"/>
          <w:sz w:val="28"/>
          <w:szCs w:val="28"/>
        </w:rPr>
        <w:t>- получение представления об общелогических методах и научных подходах;</w:t>
      </w:r>
    </w:p>
    <w:p w14:paraId="4456E0A0" w14:textId="77777777" w:rsidR="00F06310" w:rsidRPr="00CD7046" w:rsidRDefault="00F06310" w:rsidP="00F06310">
      <w:pPr>
        <w:tabs>
          <w:tab w:val="left" w:pos="851"/>
        </w:tabs>
        <w:spacing w:after="0" w:line="240" w:lineRule="auto"/>
        <w:jc w:val="both"/>
        <w:rPr>
          <w:rFonts w:ascii="Times New Roman" w:hAnsi="Times New Roman"/>
          <w:sz w:val="28"/>
          <w:szCs w:val="28"/>
        </w:rPr>
      </w:pPr>
      <w:r w:rsidRPr="00CD7046">
        <w:rPr>
          <w:rFonts w:ascii="Times New Roman" w:hAnsi="Times New Roman"/>
          <w:sz w:val="28"/>
          <w:szCs w:val="28"/>
        </w:rPr>
        <w:t>- получение представления о процедуре защиты проекта;</w:t>
      </w:r>
    </w:p>
    <w:p w14:paraId="53F434A3" w14:textId="77777777" w:rsidR="00F06310" w:rsidRPr="00CD7046" w:rsidRDefault="00F06310" w:rsidP="00F06310">
      <w:pPr>
        <w:tabs>
          <w:tab w:val="left" w:pos="851"/>
        </w:tabs>
        <w:spacing w:after="0" w:line="240" w:lineRule="auto"/>
        <w:jc w:val="both"/>
        <w:rPr>
          <w:rFonts w:ascii="Times New Roman" w:hAnsi="Times New Roman"/>
          <w:sz w:val="28"/>
          <w:szCs w:val="28"/>
        </w:rPr>
      </w:pPr>
      <w:r w:rsidRPr="00CD7046">
        <w:rPr>
          <w:rFonts w:ascii="Times New Roman" w:hAnsi="Times New Roman"/>
          <w:sz w:val="28"/>
          <w:szCs w:val="28"/>
        </w:rPr>
        <w:t>- сформированность навыков коммуникативной, учебно-исследовательской деятельности, критического мышления;</w:t>
      </w:r>
    </w:p>
    <w:p w14:paraId="5A943B3D" w14:textId="77777777" w:rsidR="00F06310" w:rsidRPr="00CD7046" w:rsidRDefault="00F06310" w:rsidP="00F06310">
      <w:pPr>
        <w:tabs>
          <w:tab w:val="left" w:pos="851"/>
        </w:tabs>
        <w:spacing w:after="0" w:line="240" w:lineRule="auto"/>
        <w:jc w:val="both"/>
        <w:rPr>
          <w:rFonts w:ascii="Times New Roman" w:hAnsi="Times New Roman"/>
          <w:sz w:val="28"/>
          <w:szCs w:val="28"/>
        </w:rPr>
      </w:pPr>
      <w:r w:rsidRPr="00CD7046">
        <w:rPr>
          <w:rFonts w:ascii="Times New Roman" w:hAnsi="Times New Roman"/>
          <w:sz w:val="28"/>
          <w:szCs w:val="28"/>
        </w:rPr>
        <w:lastRenderedPageBreak/>
        <w:t>- способность к инновационной, аналитической, творческой, интеллектуальной деятельности;</w:t>
      </w:r>
    </w:p>
    <w:p w14:paraId="03B16DD4" w14:textId="77777777" w:rsidR="00F06310" w:rsidRPr="00CD7046" w:rsidRDefault="00F06310" w:rsidP="00F06310">
      <w:pPr>
        <w:tabs>
          <w:tab w:val="left" w:pos="851"/>
        </w:tabs>
        <w:spacing w:after="0" w:line="240" w:lineRule="auto"/>
        <w:jc w:val="both"/>
        <w:rPr>
          <w:rFonts w:ascii="Times New Roman" w:hAnsi="Times New Roman"/>
          <w:sz w:val="28"/>
          <w:szCs w:val="28"/>
        </w:rPr>
      </w:pPr>
      <w:r w:rsidRPr="00CD7046">
        <w:rPr>
          <w:rFonts w:ascii="Times New Roman" w:hAnsi="Times New Roman"/>
          <w:sz w:val="28"/>
          <w:szCs w:val="28"/>
        </w:rPr>
        <w:t>- сформированность навыков проектной деятельности, а также самостоятельного применения приобретённых знаний и способов действий при решении различных задач, используя знания одного или нескольких учебных предметов или предметных областей;</w:t>
      </w:r>
    </w:p>
    <w:p w14:paraId="48CF0940" w14:textId="77777777" w:rsidR="00F06310" w:rsidRPr="00CD7046" w:rsidRDefault="00F06310" w:rsidP="00F06310">
      <w:pPr>
        <w:tabs>
          <w:tab w:val="left" w:pos="851"/>
        </w:tabs>
        <w:spacing w:after="0" w:line="240" w:lineRule="auto"/>
        <w:jc w:val="both"/>
        <w:rPr>
          <w:rFonts w:ascii="Times New Roman" w:hAnsi="Times New Roman"/>
          <w:sz w:val="28"/>
          <w:szCs w:val="28"/>
        </w:rPr>
      </w:pPr>
      <w:r w:rsidRPr="00CD7046">
        <w:rPr>
          <w:rFonts w:ascii="Times New Roman" w:hAnsi="Times New Roman"/>
          <w:sz w:val="28"/>
          <w:szCs w:val="28"/>
        </w:rPr>
        <w:t>- способность постановки цели и формулирования гипотезы исследования, планирования работы, отбора и интерпретации необходимой информации, структурирования аргументации результатов исследования на основе собранных данных, презентации результатов.</w:t>
      </w:r>
    </w:p>
    <w:p w14:paraId="49A2AEAC" w14:textId="77777777" w:rsidR="00F06310" w:rsidRPr="00AA3809" w:rsidRDefault="00F06310" w:rsidP="00F06310">
      <w:pPr>
        <w:spacing w:after="0" w:line="240" w:lineRule="auto"/>
        <w:jc w:val="both"/>
        <w:rPr>
          <w:rFonts w:ascii="Times New Roman" w:hAnsi="Times New Roman"/>
          <w:sz w:val="28"/>
          <w:szCs w:val="28"/>
        </w:rPr>
      </w:pPr>
    </w:p>
    <w:p w14:paraId="0113CED6" w14:textId="77777777" w:rsidR="00F06310" w:rsidRPr="00C62CF1" w:rsidRDefault="00F06310" w:rsidP="00F06310">
      <w:pPr>
        <w:spacing w:after="0" w:line="240" w:lineRule="auto"/>
        <w:jc w:val="both"/>
        <w:rPr>
          <w:rFonts w:ascii="Times New Roman" w:hAnsi="Times New Roman"/>
          <w:b/>
          <w:sz w:val="28"/>
          <w:szCs w:val="28"/>
        </w:rPr>
      </w:pPr>
      <w:r w:rsidRPr="00454532">
        <w:rPr>
          <w:rFonts w:ascii="Times New Roman" w:hAnsi="Times New Roman"/>
          <w:b/>
          <w:sz w:val="28"/>
          <w:szCs w:val="28"/>
        </w:rPr>
        <w:t>Физика в профессиональной деятельности</w:t>
      </w:r>
    </w:p>
    <w:p w14:paraId="6FF28CC1" w14:textId="77777777" w:rsidR="00F06310" w:rsidRDefault="00F06310" w:rsidP="00F06310">
      <w:pPr>
        <w:spacing w:after="0" w:line="240" w:lineRule="auto"/>
        <w:jc w:val="both"/>
        <w:rPr>
          <w:rFonts w:ascii="Times New Roman" w:hAnsi="Times New Roman"/>
          <w:sz w:val="28"/>
          <w:szCs w:val="28"/>
        </w:rPr>
      </w:pPr>
      <w:r>
        <w:rPr>
          <w:rFonts w:ascii="Times New Roman" w:hAnsi="Times New Roman"/>
          <w:sz w:val="28"/>
          <w:szCs w:val="28"/>
        </w:rPr>
        <w:t>- сформированность представлений о роли и месте физики в современной научной картине мира; понимание физической сущности наблюдаемых во Вселенной явлений, роли физики в формировании кругозора и функциональной грамотности человека для решения практических задач;</w:t>
      </w:r>
    </w:p>
    <w:p w14:paraId="470EBDFA" w14:textId="77777777" w:rsidR="00F06310" w:rsidRDefault="00F06310" w:rsidP="00F06310">
      <w:pPr>
        <w:spacing w:after="0" w:line="240" w:lineRule="auto"/>
        <w:jc w:val="both"/>
        <w:rPr>
          <w:rFonts w:ascii="Times New Roman" w:hAnsi="Times New Roman"/>
          <w:sz w:val="28"/>
          <w:szCs w:val="28"/>
        </w:rPr>
      </w:pPr>
      <w:r>
        <w:rPr>
          <w:rFonts w:ascii="Times New Roman" w:hAnsi="Times New Roman"/>
          <w:sz w:val="28"/>
          <w:szCs w:val="28"/>
        </w:rPr>
        <w:t>- владение основополагающими физическими понятиями, закономерностями, законами и теориями; уверенное использование физической терминологии и символики;</w:t>
      </w:r>
    </w:p>
    <w:p w14:paraId="1B9AFA69" w14:textId="77777777" w:rsidR="00F06310" w:rsidRDefault="00F06310" w:rsidP="00F06310">
      <w:pPr>
        <w:spacing w:after="0" w:line="240" w:lineRule="auto"/>
        <w:jc w:val="both"/>
        <w:rPr>
          <w:rFonts w:ascii="Times New Roman" w:hAnsi="Times New Roman"/>
          <w:sz w:val="28"/>
          <w:szCs w:val="28"/>
        </w:rPr>
      </w:pPr>
      <w:r>
        <w:rPr>
          <w:rFonts w:ascii="Times New Roman" w:hAnsi="Times New Roman"/>
          <w:sz w:val="28"/>
          <w:szCs w:val="28"/>
        </w:rPr>
        <w:t>- владение основными методами научного познания, используемыми в физике: наблюдением, описанием, измерением, экспериментом;</w:t>
      </w:r>
    </w:p>
    <w:p w14:paraId="238558C6" w14:textId="77777777" w:rsidR="00F06310" w:rsidRDefault="00F06310" w:rsidP="00F06310">
      <w:pPr>
        <w:spacing w:after="0" w:line="240" w:lineRule="auto"/>
        <w:jc w:val="both"/>
        <w:rPr>
          <w:rFonts w:ascii="Times New Roman" w:hAnsi="Times New Roman"/>
          <w:sz w:val="28"/>
          <w:szCs w:val="28"/>
        </w:rPr>
      </w:pPr>
      <w:r>
        <w:rPr>
          <w:rFonts w:ascii="Times New Roman" w:hAnsi="Times New Roman"/>
          <w:sz w:val="28"/>
          <w:szCs w:val="28"/>
        </w:rPr>
        <w:t>- умения обрабатывать результаты измерений, обнаруживать зависимость между физическими величинами, объяснять полученные результаты и делать выводы;</w:t>
      </w:r>
    </w:p>
    <w:p w14:paraId="4DAB7A79" w14:textId="77777777" w:rsidR="00F06310" w:rsidRDefault="00F06310" w:rsidP="00F06310">
      <w:pPr>
        <w:spacing w:after="0" w:line="240" w:lineRule="auto"/>
        <w:jc w:val="both"/>
        <w:rPr>
          <w:rFonts w:ascii="Times New Roman" w:hAnsi="Times New Roman"/>
          <w:sz w:val="28"/>
          <w:szCs w:val="28"/>
        </w:rPr>
      </w:pPr>
      <w:r>
        <w:rPr>
          <w:rFonts w:ascii="Times New Roman" w:hAnsi="Times New Roman"/>
          <w:sz w:val="28"/>
          <w:szCs w:val="28"/>
        </w:rPr>
        <w:t>- сформированность умения решать физические задачи;</w:t>
      </w:r>
    </w:p>
    <w:p w14:paraId="468645EE" w14:textId="77777777" w:rsidR="00F06310" w:rsidRDefault="00F06310" w:rsidP="00F06310">
      <w:pPr>
        <w:spacing w:after="0" w:line="240" w:lineRule="auto"/>
        <w:jc w:val="both"/>
        <w:rPr>
          <w:rFonts w:ascii="Times New Roman" w:hAnsi="Times New Roman"/>
          <w:sz w:val="28"/>
          <w:szCs w:val="28"/>
        </w:rPr>
      </w:pPr>
      <w:r>
        <w:rPr>
          <w:rFonts w:ascii="Times New Roman" w:hAnsi="Times New Roman"/>
          <w:sz w:val="28"/>
          <w:szCs w:val="28"/>
        </w:rPr>
        <w:t>- сформированность умения применять полученные знания для объяснения условий протекания физических явлений в природе, профессиональной сфере и для принятия практических решений в повседневной жизни;</w:t>
      </w:r>
    </w:p>
    <w:p w14:paraId="28358A5D" w14:textId="77777777" w:rsidR="00F06310" w:rsidRDefault="00F06310" w:rsidP="00F06310">
      <w:pPr>
        <w:spacing w:after="0" w:line="240" w:lineRule="auto"/>
        <w:jc w:val="both"/>
        <w:rPr>
          <w:rFonts w:ascii="Times New Roman" w:hAnsi="Times New Roman"/>
          <w:sz w:val="28"/>
          <w:szCs w:val="28"/>
        </w:rPr>
      </w:pPr>
      <w:r>
        <w:rPr>
          <w:rFonts w:ascii="Times New Roman" w:hAnsi="Times New Roman"/>
          <w:sz w:val="28"/>
          <w:szCs w:val="28"/>
        </w:rPr>
        <w:t>- сформированность собственной позиции по отношению к физической информации, получаемой из разных источников.</w:t>
      </w:r>
    </w:p>
    <w:p w14:paraId="2909CF87" w14:textId="77777777" w:rsidR="00F06310" w:rsidRPr="00454532" w:rsidRDefault="00F06310" w:rsidP="00F06310">
      <w:pPr>
        <w:pStyle w:val="a5"/>
        <w:tabs>
          <w:tab w:val="left" w:pos="851"/>
        </w:tabs>
        <w:spacing w:after="0"/>
        <w:ind w:left="567"/>
        <w:jc w:val="both"/>
        <w:rPr>
          <w:sz w:val="28"/>
          <w:szCs w:val="28"/>
        </w:rPr>
      </w:pPr>
    </w:p>
    <w:p w14:paraId="786B3B4A" w14:textId="77777777" w:rsidR="00F06310" w:rsidRPr="00A3313D" w:rsidRDefault="00F06310" w:rsidP="00F06310">
      <w:pPr>
        <w:spacing w:after="0" w:line="240" w:lineRule="auto"/>
        <w:jc w:val="both"/>
        <w:rPr>
          <w:rFonts w:ascii="Times New Roman" w:hAnsi="Times New Roman"/>
          <w:b/>
          <w:sz w:val="28"/>
          <w:szCs w:val="28"/>
        </w:rPr>
      </w:pPr>
      <w:r w:rsidRPr="00A3313D">
        <w:rPr>
          <w:rFonts w:ascii="Times New Roman" w:hAnsi="Times New Roman"/>
          <w:b/>
          <w:sz w:val="28"/>
          <w:szCs w:val="28"/>
        </w:rPr>
        <w:t>Основы делопроизводства</w:t>
      </w:r>
    </w:p>
    <w:p w14:paraId="44CE9080" w14:textId="77777777" w:rsidR="00F06310" w:rsidRDefault="00F06310" w:rsidP="00F06310">
      <w:pPr>
        <w:spacing w:after="0" w:line="240" w:lineRule="auto"/>
        <w:jc w:val="both"/>
        <w:rPr>
          <w:rFonts w:ascii="Times New Roman" w:hAnsi="Times New Roman"/>
          <w:sz w:val="28"/>
          <w:szCs w:val="28"/>
        </w:rPr>
      </w:pPr>
      <w:r>
        <w:rPr>
          <w:rFonts w:ascii="Times New Roman" w:hAnsi="Times New Roman"/>
          <w:sz w:val="28"/>
          <w:szCs w:val="28"/>
        </w:rPr>
        <w:t>- у</w:t>
      </w:r>
      <w:r w:rsidRPr="00A3313D">
        <w:rPr>
          <w:rFonts w:ascii="Times New Roman" w:hAnsi="Times New Roman"/>
          <w:sz w:val="28"/>
          <w:szCs w:val="28"/>
        </w:rPr>
        <w:t>мение формулировать определения по теме.</w:t>
      </w:r>
    </w:p>
    <w:p w14:paraId="438A59B0" w14:textId="77777777" w:rsidR="00F06310" w:rsidRPr="00A3313D" w:rsidRDefault="00F06310" w:rsidP="00F06310">
      <w:pPr>
        <w:spacing w:after="0" w:line="240" w:lineRule="auto"/>
        <w:jc w:val="both"/>
        <w:rPr>
          <w:rFonts w:ascii="Times New Roman" w:hAnsi="Times New Roman"/>
          <w:sz w:val="28"/>
          <w:szCs w:val="28"/>
        </w:rPr>
      </w:pPr>
      <w:r>
        <w:rPr>
          <w:rFonts w:ascii="Times New Roman" w:hAnsi="Times New Roman"/>
          <w:sz w:val="28"/>
          <w:szCs w:val="28"/>
        </w:rPr>
        <w:t>- п</w:t>
      </w:r>
      <w:r w:rsidRPr="00A3313D">
        <w:rPr>
          <w:rFonts w:ascii="Times New Roman" w:hAnsi="Times New Roman"/>
          <w:sz w:val="28"/>
          <w:szCs w:val="28"/>
        </w:rPr>
        <w:t>онимать роль делопроизводства в системе управления организации</w:t>
      </w:r>
    </w:p>
    <w:p w14:paraId="2D9F90F3" w14:textId="77777777" w:rsidR="00F06310" w:rsidRPr="00A3313D" w:rsidRDefault="00F06310" w:rsidP="00F06310">
      <w:pPr>
        <w:spacing w:after="0" w:line="240" w:lineRule="auto"/>
        <w:jc w:val="both"/>
        <w:rPr>
          <w:rFonts w:ascii="Times New Roman" w:hAnsi="Times New Roman"/>
          <w:sz w:val="28"/>
          <w:szCs w:val="28"/>
        </w:rPr>
      </w:pPr>
      <w:r>
        <w:rPr>
          <w:rFonts w:ascii="Times New Roman" w:hAnsi="Times New Roman"/>
          <w:sz w:val="28"/>
          <w:szCs w:val="28"/>
        </w:rPr>
        <w:t>- о</w:t>
      </w:r>
      <w:r w:rsidRPr="00A3313D">
        <w:rPr>
          <w:rFonts w:ascii="Times New Roman" w:hAnsi="Times New Roman"/>
          <w:sz w:val="28"/>
          <w:szCs w:val="28"/>
        </w:rPr>
        <w:t>существлять поиск информации для выполнения учебных заданий с использованием нормативно-правовых актов и справочно-поисковых систем.</w:t>
      </w:r>
    </w:p>
    <w:p w14:paraId="5D889636" w14:textId="77777777" w:rsidR="00F06310" w:rsidRPr="00A3313D" w:rsidRDefault="00F06310" w:rsidP="00F06310">
      <w:pPr>
        <w:spacing w:after="0" w:line="240" w:lineRule="auto"/>
        <w:jc w:val="both"/>
        <w:rPr>
          <w:rFonts w:ascii="Times New Roman" w:hAnsi="Times New Roman"/>
          <w:bCs/>
          <w:sz w:val="28"/>
          <w:szCs w:val="28"/>
        </w:rPr>
      </w:pPr>
      <w:r>
        <w:rPr>
          <w:rFonts w:ascii="Times New Roman" w:hAnsi="Times New Roman"/>
          <w:bCs/>
          <w:sz w:val="28"/>
          <w:szCs w:val="28"/>
        </w:rPr>
        <w:t>- п</w:t>
      </w:r>
      <w:r w:rsidRPr="00A3313D">
        <w:rPr>
          <w:rFonts w:ascii="Times New Roman" w:hAnsi="Times New Roman"/>
          <w:bCs/>
          <w:sz w:val="28"/>
          <w:szCs w:val="28"/>
        </w:rPr>
        <w:t xml:space="preserve">онимать значение документации в управленческой деятельности. </w:t>
      </w:r>
    </w:p>
    <w:p w14:paraId="5BF790F3" w14:textId="77777777" w:rsidR="00F06310" w:rsidRPr="00A3313D" w:rsidRDefault="00F06310" w:rsidP="00F06310">
      <w:pPr>
        <w:spacing w:after="0" w:line="240" w:lineRule="auto"/>
        <w:jc w:val="both"/>
        <w:rPr>
          <w:rFonts w:ascii="Times New Roman" w:hAnsi="Times New Roman"/>
          <w:bCs/>
          <w:sz w:val="28"/>
          <w:szCs w:val="28"/>
        </w:rPr>
      </w:pPr>
      <w:r>
        <w:rPr>
          <w:rFonts w:ascii="Times New Roman" w:hAnsi="Times New Roman"/>
          <w:bCs/>
          <w:sz w:val="28"/>
          <w:szCs w:val="28"/>
        </w:rPr>
        <w:t>- в</w:t>
      </w:r>
      <w:r w:rsidRPr="00A3313D">
        <w:rPr>
          <w:rFonts w:ascii="Times New Roman" w:hAnsi="Times New Roman"/>
          <w:bCs/>
          <w:sz w:val="28"/>
          <w:szCs w:val="28"/>
        </w:rPr>
        <w:t xml:space="preserve">ыделять и различать службу ДОУ в </w:t>
      </w:r>
      <w:hyperlink r:id="rId9" w:tooltip="Система управления" w:history="1">
        <w:r w:rsidRPr="00A3313D">
          <w:rPr>
            <w:rStyle w:val="af3"/>
            <w:bCs/>
            <w:color w:val="000000" w:themeColor="text1"/>
            <w:sz w:val="28"/>
            <w:szCs w:val="28"/>
          </w:rPr>
          <w:t>системе управления</w:t>
        </w:r>
      </w:hyperlink>
      <w:r w:rsidRPr="00A3313D">
        <w:rPr>
          <w:rFonts w:ascii="Times New Roman" w:hAnsi="Times New Roman"/>
          <w:bCs/>
          <w:sz w:val="28"/>
          <w:szCs w:val="28"/>
        </w:rPr>
        <w:t xml:space="preserve">, ее кадровый состав. </w:t>
      </w:r>
    </w:p>
    <w:p w14:paraId="4380935E" w14:textId="77777777" w:rsidR="00F06310" w:rsidRPr="00A3313D" w:rsidRDefault="00F06310" w:rsidP="00F06310">
      <w:pPr>
        <w:spacing w:after="0" w:line="240" w:lineRule="auto"/>
        <w:jc w:val="both"/>
        <w:rPr>
          <w:rFonts w:ascii="Times New Roman" w:hAnsi="Times New Roman"/>
          <w:bCs/>
          <w:sz w:val="28"/>
          <w:szCs w:val="28"/>
        </w:rPr>
      </w:pPr>
      <w:r>
        <w:rPr>
          <w:rFonts w:ascii="Times New Roman" w:hAnsi="Times New Roman"/>
          <w:bCs/>
          <w:sz w:val="28"/>
          <w:szCs w:val="28"/>
        </w:rPr>
        <w:t>- п</w:t>
      </w:r>
      <w:r w:rsidRPr="00A3313D">
        <w:rPr>
          <w:rFonts w:ascii="Times New Roman" w:hAnsi="Times New Roman"/>
          <w:bCs/>
          <w:sz w:val="28"/>
          <w:szCs w:val="28"/>
        </w:rPr>
        <w:t>онимать значение и формулировать основные понятия по теме изучения</w:t>
      </w:r>
    </w:p>
    <w:p w14:paraId="36A255DD" w14:textId="77777777" w:rsidR="00F06310" w:rsidRPr="00A3313D" w:rsidRDefault="00F06310" w:rsidP="00F06310">
      <w:pPr>
        <w:spacing w:after="0" w:line="240" w:lineRule="auto"/>
        <w:jc w:val="both"/>
        <w:rPr>
          <w:rFonts w:ascii="Times New Roman" w:hAnsi="Times New Roman"/>
          <w:b/>
          <w:bCs/>
          <w:sz w:val="28"/>
          <w:szCs w:val="28"/>
        </w:rPr>
      </w:pPr>
      <w:r>
        <w:rPr>
          <w:rFonts w:ascii="Times New Roman" w:hAnsi="Times New Roman"/>
          <w:sz w:val="28"/>
          <w:szCs w:val="28"/>
        </w:rPr>
        <w:t xml:space="preserve">- </w:t>
      </w:r>
      <w:r>
        <w:rPr>
          <w:rFonts w:ascii="Times New Roman" w:hAnsi="Times New Roman"/>
          <w:bCs/>
          <w:sz w:val="28"/>
          <w:szCs w:val="28"/>
        </w:rPr>
        <w:t>в</w:t>
      </w:r>
      <w:r w:rsidRPr="00A3313D">
        <w:rPr>
          <w:rFonts w:ascii="Times New Roman" w:hAnsi="Times New Roman"/>
          <w:bCs/>
          <w:sz w:val="28"/>
          <w:szCs w:val="28"/>
        </w:rPr>
        <w:t>ыделить особенности делопроизводства Древнего русского государства.</w:t>
      </w:r>
      <w:r w:rsidRPr="00A3313D">
        <w:rPr>
          <w:rFonts w:ascii="Times New Roman" w:hAnsi="Times New Roman"/>
          <w:b/>
          <w:bCs/>
          <w:sz w:val="28"/>
          <w:szCs w:val="28"/>
        </w:rPr>
        <w:t xml:space="preserve"> </w:t>
      </w:r>
    </w:p>
    <w:p w14:paraId="0CC4DB86" w14:textId="77777777" w:rsidR="00F06310" w:rsidRPr="00A3313D" w:rsidRDefault="00F06310" w:rsidP="00F06310">
      <w:pPr>
        <w:spacing w:after="0" w:line="240" w:lineRule="auto"/>
        <w:jc w:val="both"/>
        <w:rPr>
          <w:rFonts w:ascii="Times New Roman" w:hAnsi="Times New Roman"/>
          <w:b/>
          <w:bCs/>
          <w:sz w:val="28"/>
          <w:szCs w:val="28"/>
        </w:rPr>
      </w:pPr>
      <w:r>
        <w:rPr>
          <w:rFonts w:ascii="Times New Roman" w:hAnsi="Times New Roman"/>
          <w:bCs/>
          <w:sz w:val="28"/>
          <w:szCs w:val="28"/>
        </w:rPr>
        <w:t>- п</w:t>
      </w:r>
      <w:r w:rsidRPr="00A3313D">
        <w:rPr>
          <w:rFonts w:ascii="Times New Roman" w:hAnsi="Times New Roman"/>
          <w:bCs/>
          <w:sz w:val="28"/>
          <w:szCs w:val="28"/>
        </w:rPr>
        <w:t>онимать значение приказного делопроизводства при формировании мест хранения документов.</w:t>
      </w:r>
      <w:r w:rsidRPr="00A3313D">
        <w:rPr>
          <w:rFonts w:ascii="Times New Roman" w:hAnsi="Times New Roman"/>
          <w:b/>
          <w:bCs/>
          <w:sz w:val="28"/>
          <w:szCs w:val="28"/>
        </w:rPr>
        <w:t xml:space="preserve"> </w:t>
      </w:r>
    </w:p>
    <w:p w14:paraId="77266E28" w14:textId="77777777" w:rsidR="00F06310" w:rsidRPr="00A3313D" w:rsidRDefault="00F06310" w:rsidP="00F06310">
      <w:pPr>
        <w:spacing w:after="0" w:line="240" w:lineRule="auto"/>
        <w:jc w:val="both"/>
        <w:rPr>
          <w:rFonts w:ascii="Times New Roman" w:hAnsi="Times New Roman"/>
          <w:b/>
          <w:bCs/>
          <w:sz w:val="28"/>
          <w:szCs w:val="28"/>
        </w:rPr>
      </w:pPr>
      <w:r>
        <w:rPr>
          <w:rFonts w:ascii="Times New Roman" w:hAnsi="Times New Roman"/>
          <w:bCs/>
          <w:sz w:val="28"/>
          <w:szCs w:val="28"/>
        </w:rPr>
        <w:lastRenderedPageBreak/>
        <w:t>- д</w:t>
      </w:r>
      <w:r w:rsidRPr="00A3313D">
        <w:rPr>
          <w:rFonts w:ascii="Times New Roman" w:hAnsi="Times New Roman"/>
          <w:bCs/>
          <w:sz w:val="28"/>
          <w:szCs w:val="28"/>
        </w:rPr>
        <w:t>авать характеристику коллежского делопроизводства с точки зрения зарождения канцелярии в России</w:t>
      </w:r>
      <w:r w:rsidRPr="00A3313D">
        <w:rPr>
          <w:rFonts w:ascii="Times New Roman" w:hAnsi="Times New Roman"/>
          <w:b/>
          <w:bCs/>
          <w:sz w:val="28"/>
          <w:szCs w:val="28"/>
        </w:rPr>
        <w:t xml:space="preserve">. </w:t>
      </w:r>
    </w:p>
    <w:p w14:paraId="185CE381" w14:textId="77777777" w:rsidR="00F06310" w:rsidRDefault="00F06310" w:rsidP="00F06310">
      <w:pPr>
        <w:spacing w:after="0" w:line="240" w:lineRule="auto"/>
        <w:jc w:val="both"/>
        <w:rPr>
          <w:rFonts w:ascii="Times New Roman" w:hAnsi="Times New Roman"/>
          <w:b/>
          <w:bCs/>
          <w:sz w:val="28"/>
          <w:szCs w:val="28"/>
        </w:rPr>
      </w:pPr>
      <w:r>
        <w:rPr>
          <w:rFonts w:ascii="Times New Roman" w:hAnsi="Times New Roman"/>
          <w:bCs/>
          <w:sz w:val="28"/>
          <w:szCs w:val="28"/>
        </w:rPr>
        <w:t>- и</w:t>
      </w:r>
      <w:r w:rsidRPr="00A3313D">
        <w:rPr>
          <w:rFonts w:ascii="Times New Roman" w:hAnsi="Times New Roman"/>
          <w:bCs/>
          <w:sz w:val="28"/>
          <w:szCs w:val="28"/>
        </w:rPr>
        <w:t>зучить и рассмотреть регламенты в период экскурсии в музей Петра 1</w:t>
      </w:r>
      <w:r w:rsidRPr="00A3313D">
        <w:rPr>
          <w:rFonts w:ascii="Times New Roman" w:hAnsi="Times New Roman"/>
          <w:b/>
          <w:bCs/>
          <w:sz w:val="28"/>
          <w:szCs w:val="28"/>
        </w:rPr>
        <w:t xml:space="preserve">. </w:t>
      </w:r>
    </w:p>
    <w:p w14:paraId="3E907FCA" w14:textId="77777777" w:rsidR="00F06310" w:rsidRDefault="00F06310" w:rsidP="00F06310">
      <w:pPr>
        <w:spacing w:after="0" w:line="240" w:lineRule="auto"/>
        <w:jc w:val="both"/>
        <w:rPr>
          <w:rFonts w:ascii="Times New Roman" w:hAnsi="Times New Roman"/>
          <w:b/>
          <w:bCs/>
          <w:sz w:val="28"/>
          <w:szCs w:val="28"/>
        </w:rPr>
      </w:pPr>
      <w:r>
        <w:rPr>
          <w:rFonts w:ascii="Times New Roman" w:hAnsi="Times New Roman"/>
          <w:b/>
          <w:bCs/>
          <w:sz w:val="28"/>
          <w:szCs w:val="28"/>
        </w:rPr>
        <w:t xml:space="preserve">- </w:t>
      </w:r>
      <w:r>
        <w:rPr>
          <w:rFonts w:ascii="Times New Roman" w:hAnsi="Times New Roman"/>
          <w:bCs/>
          <w:sz w:val="28"/>
          <w:szCs w:val="28"/>
        </w:rPr>
        <w:t>в</w:t>
      </w:r>
      <w:r w:rsidRPr="00A3313D">
        <w:rPr>
          <w:rFonts w:ascii="Times New Roman" w:hAnsi="Times New Roman"/>
          <w:bCs/>
          <w:sz w:val="28"/>
          <w:szCs w:val="28"/>
        </w:rPr>
        <w:t>ыполнить сравнение</w:t>
      </w:r>
      <w:r w:rsidRPr="00A3313D">
        <w:rPr>
          <w:rFonts w:ascii="Times New Roman" w:hAnsi="Times New Roman"/>
          <w:b/>
          <w:bCs/>
          <w:sz w:val="28"/>
          <w:szCs w:val="28"/>
        </w:rPr>
        <w:t xml:space="preserve"> </w:t>
      </w:r>
      <w:r w:rsidRPr="00A3313D">
        <w:rPr>
          <w:rFonts w:ascii="Times New Roman" w:hAnsi="Times New Roman"/>
          <w:bCs/>
          <w:sz w:val="28"/>
          <w:szCs w:val="28"/>
        </w:rPr>
        <w:t>исполнительного (министерское) делопроизводства с современными формами организации ДОУ</w:t>
      </w:r>
      <w:r w:rsidRPr="00A3313D">
        <w:rPr>
          <w:rFonts w:ascii="Times New Roman" w:hAnsi="Times New Roman"/>
          <w:b/>
          <w:bCs/>
          <w:sz w:val="28"/>
          <w:szCs w:val="28"/>
        </w:rPr>
        <w:t xml:space="preserve">. </w:t>
      </w:r>
    </w:p>
    <w:p w14:paraId="48833D80" w14:textId="77777777" w:rsidR="00F06310" w:rsidRPr="00A3313D" w:rsidRDefault="00F06310" w:rsidP="00F06310">
      <w:pPr>
        <w:spacing w:after="0" w:line="240" w:lineRule="auto"/>
        <w:jc w:val="both"/>
        <w:rPr>
          <w:rFonts w:ascii="Times New Roman" w:hAnsi="Times New Roman"/>
          <w:b/>
          <w:bCs/>
          <w:sz w:val="28"/>
          <w:szCs w:val="28"/>
        </w:rPr>
      </w:pPr>
      <w:r>
        <w:rPr>
          <w:rFonts w:ascii="Times New Roman" w:hAnsi="Times New Roman"/>
          <w:b/>
          <w:bCs/>
          <w:sz w:val="28"/>
          <w:szCs w:val="28"/>
        </w:rPr>
        <w:t xml:space="preserve">- </w:t>
      </w:r>
      <w:r>
        <w:rPr>
          <w:rFonts w:ascii="Times New Roman" w:hAnsi="Times New Roman"/>
          <w:bCs/>
          <w:sz w:val="28"/>
          <w:szCs w:val="28"/>
        </w:rPr>
        <w:t>п</w:t>
      </w:r>
      <w:r w:rsidRPr="00A3313D">
        <w:rPr>
          <w:rFonts w:ascii="Times New Roman" w:hAnsi="Times New Roman"/>
          <w:bCs/>
          <w:sz w:val="28"/>
          <w:szCs w:val="28"/>
        </w:rPr>
        <w:t>онимать значимость делопроизводства в 1917-1941 гг.  и в 1945-1990 гг. для развития современного делопроизводства.</w:t>
      </w:r>
      <w:r w:rsidRPr="00A3313D">
        <w:rPr>
          <w:rFonts w:ascii="Times New Roman" w:hAnsi="Times New Roman"/>
          <w:b/>
          <w:bCs/>
          <w:sz w:val="28"/>
          <w:szCs w:val="28"/>
        </w:rPr>
        <w:t xml:space="preserve"> </w:t>
      </w:r>
    </w:p>
    <w:p w14:paraId="6DDB3E86" w14:textId="77777777" w:rsidR="00F06310" w:rsidRPr="00A3313D" w:rsidRDefault="00F06310" w:rsidP="00F06310">
      <w:pPr>
        <w:spacing w:after="0" w:line="240" w:lineRule="auto"/>
        <w:jc w:val="both"/>
        <w:rPr>
          <w:rFonts w:ascii="Times New Roman" w:hAnsi="Times New Roman"/>
          <w:b/>
          <w:bCs/>
          <w:sz w:val="28"/>
          <w:szCs w:val="28"/>
        </w:rPr>
      </w:pPr>
      <w:r>
        <w:rPr>
          <w:rFonts w:ascii="Times New Roman" w:hAnsi="Times New Roman"/>
          <w:bCs/>
          <w:sz w:val="28"/>
          <w:szCs w:val="28"/>
        </w:rPr>
        <w:t>- у</w:t>
      </w:r>
      <w:r w:rsidRPr="00A3313D">
        <w:rPr>
          <w:rFonts w:ascii="Times New Roman" w:hAnsi="Times New Roman"/>
          <w:bCs/>
          <w:sz w:val="28"/>
          <w:szCs w:val="28"/>
        </w:rPr>
        <w:t>знать историю обучения специальности в колледже</w:t>
      </w:r>
    </w:p>
    <w:p w14:paraId="0EFA9185" w14:textId="77777777" w:rsidR="00F06310" w:rsidRPr="00A3313D" w:rsidRDefault="00F06310" w:rsidP="00F06310">
      <w:pPr>
        <w:spacing w:after="0" w:line="240" w:lineRule="auto"/>
        <w:jc w:val="both"/>
        <w:rPr>
          <w:rFonts w:ascii="Times New Roman" w:hAnsi="Times New Roman"/>
          <w:sz w:val="28"/>
          <w:szCs w:val="28"/>
        </w:rPr>
      </w:pPr>
      <w:r>
        <w:rPr>
          <w:rFonts w:ascii="Times New Roman" w:hAnsi="Times New Roman"/>
          <w:sz w:val="28"/>
          <w:szCs w:val="28"/>
        </w:rPr>
        <w:t>- п</w:t>
      </w:r>
      <w:r w:rsidRPr="00A3313D">
        <w:rPr>
          <w:rFonts w:ascii="Times New Roman" w:hAnsi="Times New Roman"/>
          <w:bCs/>
          <w:sz w:val="28"/>
          <w:szCs w:val="28"/>
        </w:rPr>
        <w:t xml:space="preserve">онимать значимость федерального образовательного стандарта по специальности 46.02.01. Знакомство с профессиональным образовательным стандартом. </w:t>
      </w:r>
    </w:p>
    <w:p w14:paraId="3DAD51F1" w14:textId="77777777" w:rsidR="00F06310" w:rsidRPr="00A3313D" w:rsidRDefault="00F06310" w:rsidP="00F06310">
      <w:pPr>
        <w:spacing w:after="0" w:line="240" w:lineRule="auto"/>
        <w:jc w:val="both"/>
        <w:rPr>
          <w:rFonts w:ascii="Times New Roman" w:hAnsi="Times New Roman"/>
          <w:bCs/>
          <w:sz w:val="28"/>
          <w:szCs w:val="28"/>
        </w:rPr>
      </w:pPr>
      <w:r>
        <w:rPr>
          <w:rFonts w:ascii="Times New Roman" w:hAnsi="Times New Roman"/>
          <w:bCs/>
          <w:sz w:val="28"/>
          <w:szCs w:val="28"/>
        </w:rPr>
        <w:t>- у</w:t>
      </w:r>
      <w:r w:rsidRPr="00A3313D">
        <w:rPr>
          <w:rFonts w:ascii="Times New Roman" w:hAnsi="Times New Roman"/>
          <w:bCs/>
          <w:sz w:val="28"/>
          <w:szCs w:val="28"/>
        </w:rPr>
        <w:t>читывать требования к знаниям в практическо</w:t>
      </w:r>
      <w:r>
        <w:rPr>
          <w:rFonts w:ascii="Times New Roman" w:hAnsi="Times New Roman"/>
          <w:bCs/>
          <w:sz w:val="28"/>
          <w:szCs w:val="28"/>
        </w:rPr>
        <w:t>й профессиональной деятельности</w:t>
      </w:r>
      <w:r w:rsidRPr="00A3313D">
        <w:rPr>
          <w:rFonts w:ascii="Times New Roman" w:hAnsi="Times New Roman"/>
          <w:bCs/>
          <w:sz w:val="28"/>
          <w:szCs w:val="28"/>
        </w:rPr>
        <w:t xml:space="preserve">. </w:t>
      </w:r>
    </w:p>
    <w:p w14:paraId="3D2D4DFD" w14:textId="77777777" w:rsidR="00F06310" w:rsidRPr="00A3313D" w:rsidRDefault="00F06310" w:rsidP="00F06310">
      <w:pPr>
        <w:spacing w:after="0" w:line="240" w:lineRule="auto"/>
        <w:jc w:val="both"/>
        <w:rPr>
          <w:rFonts w:ascii="Times New Roman" w:hAnsi="Times New Roman"/>
          <w:bCs/>
          <w:sz w:val="28"/>
          <w:szCs w:val="28"/>
        </w:rPr>
      </w:pPr>
      <w:r>
        <w:rPr>
          <w:rFonts w:ascii="Times New Roman" w:hAnsi="Times New Roman"/>
          <w:bCs/>
          <w:sz w:val="28"/>
          <w:szCs w:val="28"/>
        </w:rPr>
        <w:t>- д</w:t>
      </w:r>
      <w:r w:rsidRPr="00A3313D">
        <w:rPr>
          <w:rFonts w:ascii="Times New Roman" w:hAnsi="Times New Roman"/>
          <w:bCs/>
          <w:sz w:val="28"/>
          <w:szCs w:val="28"/>
        </w:rPr>
        <w:t xml:space="preserve">авать характеристику объектам и видам профессиональной деятельности. </w:t>
      </w:r>
    </w:p>
    <w:p w14:paraId="0E15A8AC" w14:textId="77777777" w:rsidR="00F06310" w:rsidRPr="00A3313D" w:rsidRDefault="00F06310" w:rsidP="00F06310">
      <w:pPr>
        <w:spacing w:after="0" w:line="240" w:lineRule="auto"/>
        <w:jc w:val="both"/>
        <w:rPr>
          <w:rFonts w:ascii="Times New Roman" w:hAnsi="Times New Roman"/>
          <w:bCs/>
          <w:sz w:val="28"/>
          <w:szCs w:val="28"/>
        </w:rPr>
      </w:pPr>
      <w:r>
        <w:rPr>
          <w:rFonts w:ascii="Times New Roman" w:hAnsi="Times New Roman"/>
          <w:bCs/>
          <w:sz w:val="28"/>
          <w:szCs w:val="28"/>
        </w:rPr>
        <w:t>- д</w:t>
      </w:r>
      <w:r w:rsidRPr="00A3313D">
        <w:rPr>
          <w:rFonts w:ascii="Times New Roman" w:hAnsi="Times New Roman"/>
          <w:bCs/>
          <w:sz w:val="28"/>
          <w:szCs w:val="28"/>
        </w:rPr>
        <w:t xml:space="preserve">авать характеристику организационным формам службы ДОУ в системе управления </w:t>
      </w:r>
    </w:p>
    <w:p w14:paraId="6FF48614" w14:textId="77777777" w:rsidR="00F06310" w:rsidRPr="00A3313D" w:rsidRDefault="00F06310" w:rsidP="00F06310">
      <w:pPr>
        <w:spacing w:after="0" w:line="240" w:lineRule="auto"/>
        <w:jc w:val="both"/>
        <w:rPr>
          <w:rFonts w:ascii="Times New Roman" w:hAnsi="Times New Roman"/>
          <w:bCs/>
          <w:sz w:val="28"/>
          <w:szCs w:val="28"/>
        </w:rPr>
      </w:pPr>
      <w:r>
        <w:rPr>
          <w:rFonts w:ascii="Times New Roman" w:hAnsi="Times New Roman"/>
          <w:bCs/>
          <w:sz w:val="28"/>
          <w:szCs w:val="28"/>
        </w:rPr>
        <w:t>- у</w:t>
      </w:r>
      <w:r w:rsidRPr="00A3313D">
        <w:rPr>
          <w:rFonts w:ascii="Times New Roman" w:hAnsi="Times New Roman"/>
          <w:bCs/>
          <w:sz w:val="28"/>
          <w:szCs w:val="28"/>
        </w:rPr>
        <w:t>меть объяснить перспективы продолжения обучения и профессионального роста по специальности</w:t>
      </w:r>
    </w:p>
    <w:p w14:paraId="12C8A4EE" w14:textId="77777777" w:rsidR="00F06310" w:rsidRDefault="00F06310" w:rsidP="00F06310">
      <w:pPr>
        <w:spacing w:after="0" w:line="240" w:lineRule="auto"/>
        <w:jc w:val="both"/>
        <w:rPr>
          <w:rFonts w:ascii="Times New Roman" w:hAnsi="Times New Roman"/>
          <w:sz w:val="28"/>
          <w:szCs w:val="28"/>
        </w:rPr>
      </w:pPr>
    </w:p>
    <w:p w14:paraId="366BF516" w14:textId="77777777" w:rsidR="00F06310" w:rsidRDefault="00F06310" w:rsidP="00F06310">
      <w:pPr>
        <w:spacing w:after="0" w:line="240" w:lineRule="auto"/>
        <w:jc w:val="both"/>
        <w:rPr>
          <w:rFonts w:ascii="Times New Roman" w:hAnsi="Times New Roman"/>
          <w:b/>
          <w:sz w:val="28"/>
          <w:szCs w:val="28"/>
        </w:rPr>
      </w:pPr>
      <w:r>
        <w:rPr>
          <w:rFonts w:ascii="Times New Roman" w:hAnsi="Times New Roman"/>
          <w:b/>
          <w:sz w:val="28"/>
          <w:szCs w:val="28"/>
        </w:rPr>
        <w:t>Экология родного края</w:t>
      </w:r>
    </w:p>
    <w:p w14:paraId="66A6106D" w14:textId="77777777" w:rsidR="00F06310" w:rsidRDefault="00F06310" w:rsidP="00F06310">
      <w:pPr>
        <w:tabs>
          <w:tab w:val="left" w:pos="851"/>
        </w:tabs>
        <w:spacing w:after="0" w:line="240" w:lineRule="auto"/>
        <w:jc w:val="both"/>
        <w:rPr>
          <w:rFonts w:ascii="Times New Roman" w:hAnsi="Times New Roman"/>
          <w:sz w:val="28"/>
          <w:szCs w:val="28"/>
        </w:rPr>
      </w:pPr>
      <w:r>
        <w:rPr>
          <w:rFonts w:ascii="Times New Roman" w:hAnsi="Times New Roman"/>
          <w:sz w:val="28"/>
          <w:szCs w:val="28"/>
        </w:rPr>
        <w:t>- сформированность представлений об экологической культуре как условии достижения устойчивого (сбалансированного) развития общества и природы, об экологических связях в системе "человек - общество - природа";</w:t>
      </w:r>
    </w:p>
    <w:p w14:paraId="0BD111B9" w14:textId="77777777" w:rsidR="00F06310" w:rsidRDefault="00F06310" w:rsidP="00F06310">
      <w:pPr>
        <w:tabs>
          <w:tab w:val="left" w:pos="851"/>
        </w:tabs>
        <w:spacing w:after="0" w:line="240" w:lineRule="auto"/>
        <w:jc w:val="both"/>
        <w:rPr>
          <w:rFonts w:ascii="Times New Roman" w:hAnsi="Times New Roman"/>
          <w:sz w:val="28"/>
          <w:szCs w:val="28"/>
        </w:rPr>
      </w:pPr>
      <w:r>
        <w:rPr>
          <w:rFonts w:ascii="Times New Roman" w:hAnsi="Times New Roman"/>
          <w:sz w:val="28"/>
          <w:szCs w:val="28"/>
        </w:rPr>
        <w:t>- сформированность экологического мышления и способности учитывать и оценивать экологические последствия в разных сферах деятельности;</w:t>
      </w:r>
    </w:p>
    <w:p w14:paraId="6EA19DCD" w14:textId="77777777" w:rsidR="00F06310" w:rsidRDefault="00F06310" w:rsidP="00F06310">
      <w:pPr>
        <w:tabs>
          <w:tab w:val="left" w:pos="851"/>
        </w:tabs>
        <w:spacing w:after="0" w:line="240" w:lineRule="auto"/>
        <w:jc w:val="both"/>
        <w:rPr>
          <w:rFonts w:ascii="Times New Roman" w:hAnsi="Times New Roman"/>
          <w:sz w:val="28"/>
          <w:szCs w:val="28"/>
        </w:rPr>
      </w:pPr>
      <w:r>
        <w:rPr>
          <w:rFonts w:ascii="Times New Roman" w:hAnsi="Times New Roman"/>
          <w:sz w:val="28"/>
          <w:szCs w:val="28"/>
        </w:rPr>
        <w:t>- владение умениями применять экологические знания в жизненных ситуациях, связанных с выполнением типичных социальных ролей;</w:t>
      </w:r>
    </w:p>
    <w:p w14:paraId="492FB922" w14:textId="77777777" w:rsidR="00F06310" w:rsidRDefault="00F06310" w:rsidP="00F06310">
      <w:pPr>
        <w:tabs>
          <w:tab w:val="left" w:pos="851"/>
        </w:tabs>
        <w:spacing w:after="0" w:line="240" w:lineRule="auto"/>
        <w:jc w:val="both"/>
        <w:rPr>
          <w:rFonts w:ascii="Times New Roman" w:hAnsi="Times New Roman"/>
          <w:sz w:val="28"/>
          <w:szCs w:val="28"/>
        </w:rPr>
      </w:pPr>
      <w:r>
        <w:rPr>
          <w:rFonts w:ascii="Times New Roman" w:hAnsi="Times New Roman"/>
          <w:sz w:val="28"/>
          <w:szCs w:val="28"/>
        </w:rPr>
        <w:t>- владение знаниями экологических императивов, гражданских прав и обязанностей в области энерго- и ресурсосбережения в интересах сохранения окружающей среды, здоровья и безопасности жизни в регионе;</w:t>
      </w:r>
    </w:p>
    <w:p w14:paraId="46DE2A56" w14:textId="77777777" w:rsidR="00F06310" w:rsidRDefault="00F06310" w:rsidP="00F06310">
      <w:pPr>
        <w:tabs>
          <w:tab w:val="left" w:pos="851"/>
        </w:tabs>
        <w:spacing w:after="0" w:line="240" w:lineRule="auto"/>
        <w:jc w:val="both"/>
        <w:rPr>
          <w:rFonts w:ascii="Times New Roman" w:hAnsi="Times New Roman"/>
          <w:sz w:val="28"/>
          <w:szCs w:val="28"/>
        </w:rPr>
      </w:pPr>
      <w:r>
        <w:rPr>
          <w:rFonts w:ascii="Times New Roman" w:hAnsi="Times New Roman"/>
          <w:sz w:val="28"/>
          <w:szCs w:val="28"/>
        </w:rPr>
        <w:t>- сформированность личностного отношения к экологическим ценностям, моральной ответственности за экологические последствия своих действий в окружающей среде;</w:t>
      </w:r>
    </w:p>
    <w:p w14:paraId="540B0F0A" w14:textId="77777777" w:rsidR="00F06310" w:rsidRDefault="00F06310" w:rsidP="00F06310">
      <w:pPr>
        <w:tabs>
          <w:tab w:val="left" w:pos="851"/>
        </w:tabs>
        <w:spacing w:after="0" w:line="240" w:lineRule="auto"/>
        <w:jc w:val="both"/>
        <w:rPr>
          <w:rFonts w:ascii="Times New Roman" w:hAnsi="Times New Roman"/>
          <w:sz w:val="28"/>
          <w:szCs w:val="28"/>
        </w:rPr>
      </w:pPr>
      <w:r>
        <w:rPr>
          <w:rFonts w:ascii="Times New Roman" w:hAnsi="Times New Roman"/>
          <w:sz w:val="28"/>
          <w:szCs w:val="28"/>
        </w:rPr>
        <w:t>- сформированность способности к выполнению проектов экологически ориентированной социальной деятельности, связанных с экологической безопасностью окружающей среды, здоровьем людей и повышением их экологической культуры.</w:t>
      </w:r>
    </w:p>
    <w:p w14:paraId="474CDEC1" w14:textId="77777777" w:rsidR="00F06310" w:rsidRPr="00C62CF1" w:rsidRDefault="00F06310" w:rsidP="00F06310">
      <w:pPr>
        <w:spacing w:after="0" w:line="240" w:lineRule="auto"/>
        <w:jc w:val="both"/>
        <w:rPr>
          <w:rFonts w:ascii="Times New Roman" w:hAnsi="Times New Roman"/>
          <w:b/>
          <w:sz w:val="28"/>
          <w:szCs w:val="28"/>
        </w:rPr>
      </w:pPr>
    </w:p>
    <w:p w14:paraId="6B0A7012" w14:textId="77777777" w:rsidR="00F06310" w:rsidRPr="0089658B" w:rsidRDefault="00F06310" w:rsidP="00F06310">
      <w:pPr>
        <w:spacing w:after="0" w:line="240" w:lineRule="auto"/>
        <w:jc w:val="both"/>
        <w:rPr>
          <w:rFonts w:ascii="Times New Roman" w:hAnsi="Times New Roman"/>
          <w:color w:val="00000A"/>
          <w:sz w:val="28"/>
          <w:szCs w:val="28"/>
        </w:rPr>
      </w:pPr>
      <w:r w:rsidRPr="00E73D3C">
        <w:rPr>
          <w:rFonts w:ascii="Times New Roman" w:hAnsi="Times New Roman"/>
          <w:b/>
          <w:sz w:val="28"/>
          <w:szCs w:val="28"/>
        </w:rPr>
        <w:t>Редактирование текста</w:t>
      </w:r>
    </w:p>
    <w:p w14:paraId="0A7A5A34" w14:textId="77777777" w:rsidR="00F06310" w:rsidRPr="0089658B" w:rsidRDefault="00F06310" w:rsidP="00F06310">
      <w:pPr>
        <w:tabs>
          <w:tab w:val="left" w:pos="264"/>
        </w:tabs>
        <w:suppressAutoHyphens/>
        <w:spacing w:after="0" w:line="240" w:lineRule="auto"/>
        <w:ind w:firstLine="680"/>
        <w:jc w:val="both"/>
        <w:rPr>
          <w:rFonts w:ascii="Times New Roman" w:hAnsi="Times New Roman"/>
          <w:color w:val="00000A"/>
          <w:sz w:val="28"/>
          <w:szCs w:val="28"/>
        </w:rPr>
      </w:pPr>
      <w:r w:rsidRPr="0089658B">
        <w:rPr>
          <w:rFonts w:ascii="Times New Roman" w:hAnsi="Times New Roman"/>
          <w:color w:val="00000A"/>
          <w:sz w:val="28"/>
          <w:szCs w:val="28"/>
        </w:rPr>
        <w:t>- осуществл</w:t>
      </w:r>
      <w:r>
        <w:rPr>
          <w:rFonts w:ascii="Times New Roman" w:hAnsi="Times New Roman"/>
          <w:color w:val="00000A"/>
          <w:sz w:val="28"/>
          <w:szCs w:val="28"/>
        </w:rPr>
        <w:t>ение</w:t>
      </w:r>
      <w:r w:rsidRPr="0089658B">
        <w:rPr>
          <w:rFonts w:ascii="Times New Roman" w:hAnsi="Times New Roman"/>
          <w:color w:val="00000A"/>
          <w:sz w:val="28"/>
          <w:szCs w:val="28"/>
        </w:rPr>
        <w:t xml:space="preserve"> диалог</w:t>
      </w:r>
      <w:r>
        <w:rPr>
          <w:rFonts w:ascii="Times New Roman" w:hAnsi="Times New Roman"/>
          <w:color w:val="00000A"/>
          <w:sz w:val="28"/>
          <w:szCs w:val="28"/>
        </w:rPr>
        <w:t>а</w:t>
      </w:r>
      <w:r w:rsidRPr="0089658B">
        <w:rPr>
          <w:rFonts w:ascii="Times New Roman" w:hAnsi="Times New Roman"/>
          <w:color w:val="00000A"/>
          <w:sz w:val="28"/>
          <w:szCs w:val="28"/>
        </w:rPr>
        <w:t xml:space="preserve"> по телефону в соответствии с правилами телефонного этикет</w:t>
      </w:r>
      <w:r>
        <w:rPr>
          <w:rFonts w:ascii="Times New Roman" w:hAnsi="Times New Roman"/>
          <w:color w:val="00000A"/>
          <w:sz w:val="28"/>
          <w:szCs w:val="28"/>
        </w:rPr>
        <w:t>а</w:t>
      </w:r>
      <w:r w:rsidRPr="0089658B">
        <w:rPr>
          <w:rFonts w:ascii="Times New Roman" w:hAnsi="Times New Roman"/>
          <w:color w:val="00000A"/>
          <w:sz w:val="28"/>
          <w:szCs w:val="28"/>
        </w:rPr>
        <w:t xml:space="preserve">; </w:t>
      </w:r>
    </w:p>
    <w:p w14:paraId="12E33384" w14:textId="77777777" w:rsidR="00F06310" w:rsidRPr="0089658B" w:rsidRDefault="00F06310" w:rsidP="00F06310">
      <w:pPr>
        <w:tabs>
          <w:tab w:val="left" w:pos="264"/>
        </w:tabs>
        <w:suppressAutoHyphens/>
        <w:spacing w:after="0" w:line="240" w:lineRule="auto"/>
        <w:ind w:firstLine="680"/>
        <w:jc w:val="both"/>
        <w:rPr>
          <w:rFonts w:ascii="Times New Roman" w:hAnsi="Times New Roman"/>
          <w:color w:val="00000A"/>
          <w:sz w:val="28"/>
          <w:szCs w:val="28"/>
        </w:rPr>
      </w:pPr>
      <w:r w:rsidRPr="0089658B">
        <w:rPr>
          <w:rFonts w:ascii="Times New Roman" w:hAnsi="Times New Roman"/>
          <w:color w:val="00000A"/>
          <w:sz w:val="28"/>
          <w:szCs w:val="28"/>
        </w:rPr>
        <w:t>- ве</w:t>
      </w:r>
      <w:r>
        <w:rPr>
          <w:rFonts w:ascii="Times New Roman" w:hAnsi="Times New Roman"/>
          <w:color w:val="00000A"/>
          <w:sz w:val="28"/>
          <w:szCs w:val="28"/>
        </w:rPr>
        <w:t>дение</w:t>
      </w:r>
      <w:r w:rsidRPr="0089658B">
        <w:rPr>
          <w:rFonts w:ascii="Times New Roman" w:hAnsi="Times New Roman"/>
          <w:color w:val="00000A"/>
          <w:sz w:val="28"/>
          <w:szCs w:val="28"/>
        </w:rPr>
        <w:t xml:space="preserve"> деловы</w:t>
      </w:r>
      <w:r>
        <w:rPr>
          <w:rFonts w:ascii="Times New Roman" w:hAnsi="Times New Roman"/>
          <w:color w:val="00000A"/>
          <w:sz w:val="28"/>
          <w:szCs w:val="28"/>
        </w:rPr>
        <w:t xml:space="preserve">х </w:t>
      </w:r>
      <w:r w:rsidRPr="0089658B">
        <w:rPr>
          <w:rFonts w:ascii="Times New Roman" w:hAnsi="Times New Roman"/>
          <w:color w:val="00000A"/>
          <w:sz w:val="28"/>
          <w:szCs w:val="28"/>
        </w:rPr>
        <w:t>переговор</w:t>
      </w:r>
      <w:r>
        <w:rPr>
          <w:rFonts w:ascii="Times New Roman" w:hAnsi="Times New Roman"/>
          <w:color w:val="00000A"/>
          <w:sz w:val="28"/>
          <w:szCs w:val="28"/>
        </w:rPr>
        <w:t>ов</w:t>
      </w:r>
      <w:r w:rsidRPr="0089658B">
        <w:rPr>
          <w:rFonts w:ascii="Times New Roman" w:hAnsi="Times New Roman"/>
          <w:color w:val="00000A"/>
          <w:sz w:val="28"/>
          <w:szCs w:val="28"/>
        </w:rPr>
        <w:t xml:space="preserve"> и переписк</w:t>
      </w:r>
      <w:r>
        <w:rPr>
          <w:rFonts w:ascii="Times New Roman" w:hAnsi="Times New Roman"/>
          <w:color w:val="00000A"/>
          <w:sz w:val="28"/>
          <w:szCs w:val="28"/>
        </w:rPr>
        <w:t xml:space="preserve">и </w:t>
      </w:r>
      <w:r w:rsidRPr="0089658B">
        <w:rPr>
          <w:rFonts w:ascii="Times New Roman" w:hAnsi="Times New Roman"/>
          <w:color w:val="00000A"/>
          <w:sz w:val="28"/>
          <w:szCs w:val="28"/>
        </w:rPr>
        <w:t>с соблюдением правил деловых коммуникаций;</w:t>
      </w:r>
    </w:p>
    <w:p w14:paraId="313C1264" w14:textId="77777777" w:rsidR="00F06310" w:rsidRPr="0089658B" w:rsidRDefault="00F06310" w:rsidP="00F06310">
      <w:pPr>
        <w:tabs>
          <w:tab w:val="left" w:pos="264"/>
        </w:tabs>
        <w:suppressAutoHyphens/>
        <w:spacing w:after="0" w:line="240" w:lineRule="auto"/>
        <w:ind w:firstLine="680"/>
        <w:jc w:val="both"/>
        <w:rPr>
          <w:rFonts w:ascii="Times New Roman" w:hAnsi="Times New Roman"/>
          <w:color w:val="00000A"/>
          <w:sz w:val="28"/>
          <w:szCs w:val="28"/>
        </w:rPr>
      </w:pPr>
      <w:r w:rsidRPr="0089658B">
        <w:rPr>
          <w:rFonts w:ascii="Times New Roman" w:hAnsi="Times New Roman"/>
          <w:color w:val="00000A"/>
          <w:sz w:val="28"/>
          <w:szCs w:val="28"/>
        </w:rPr>
        <w:lastRenderedPageBreak/>
        <w:t>- стро</w:t>
      </w:r>
      <w:r>
        <w:rPr>
          <w:rFonts w:ascii="Times New Roman" w:hAnsi="Times New Roman"/>
          <w:color w:val="00000A"/>
          <w:sz w:val="28"/>
          <w:szCs w:val="28"/>
        </w:rPr>
        <w:t>ение</w:t>
      </w:r>
      <w:r w:rsidRPr="0089658B">
        <w:rPr>
          <w:rFonts w:ascii="Times New Roman" w:hAnsi="Times New Roman"/>
          <w:color w:val="00000A"/>
          <w:sz w:val="28"/>
          <w:szCs w:val="28"/>
        </w:rPr>
        <w:t xml:space="preserve"> сво</w:t>
      </w:r>
      <w:r>
        <w:rPr>
          <w:rFonts w:ascii="Times New Roman" w:hAnsi="Times New Roman"/>
          <w:color w:val="00000A"/>
          <w:sz w:val="28"/>
          <w:szCs w:val="28"/>
        </w:rPr>
        <w:t>ей</w:t>
      </w:r>
      <w:r w:rsidRPr="0089658B">
        <w:rPr>
          <w:rFonts w:ascii="Times New Roman" w:hAnsi="Times New Roman"/>
          <w:color w:val="00000A"/>
          <w:sz w:val="28"/>
          <w:szCs w:val="28"/>
        </w:rPr>
        <w:t xml:space="preserve"> реч</w:t>
      </w:r>
      <w:r>
        <w:rPr>
          <w:rFonts w:ascii="Times New Roman" w:hAnsi="Times New Roman"/>
          <w:color w:val="00000A"/>
          <w:sz w:val="28"/>
          <w:szCs w:val="28"/>
        </w:rPr>
        <w:t>и</w:t>
      </w:r>
      <w:r w:rsidRPr="0089658B">
        <w:rPr>
          <w:rFonts w:ascii="Times New Roman" w:hAnsi="Times New Roman"/>
          <w:color w:val="00000A"/>
          <w:sz w:val="28"/>
          <w:szCs w:val="28"/>
        </w:rPr>
        <w:t xml:space="preserve"> в соответствии с языковыми, коммуникативными и этическими нормами;</w:t>
      </w:r>
    </w:p>
    <w:p w14:paraId="689A4C16" w14:textId="77777777" w:rsidR="00F06310" w:rsidRPr="0089658B" w:rsidRDefault="00F06310" w:rsidP="00F06310">
      <w:pPr>
        <w:suppressAutoHyphens/>
        <w:spacing w:after="0" w:line="240" w:lineRule="auto"/>
        <w:ind w:firstLine="680"/>
        <w:jc w:val="both"/>
        <w:rPr>
          <w:rFonts w:ascii="Times New Roman" w:hAnsi="Times New Roman"/>
          <w:color w:val="00000A"/>
          <w:sz w:val="28"/>
          <w:szCs w:val="28"/>
        </w:rPr>
      </w:pPr>
      <w:r w:rsidRPr="0089658B">
        <w:rPr>
          <w:rFonts w:ascii="Times New Roman" w:hAnsi="Times New Roman"/>
          <w:color w:val="00000A"/>
          <w:sz w:val="28"/>
          <w:szCs w:val="28"/>
        </w:rPr>
        <w:t>-</w:t>
      </w:r>
      <w:r w:rsidRPr="0089658B">
        <w:rPr>
          <w:rFonts w:ascii="Times New Roman" w:hAnsi="Times New Roman"/>
          <w:color w:val="00000A"/>
          <w:sz w:val="28"/>
          <w:szCs w:val="28"/>
        </w:rPr>
        <w:tab/>
        <w:t>анализирова</w:t>
      </w:r>
      <w:r>
        <w:rPr>
          <w:rFonts w:ascii="Times New Roman" w:hAnsi="Times New Roman"/>
          <w:color w:val="00000A"/>
          <w:sz w:val="28"/>
          <w:szCs w:val="28"/>
        </w:rPr>
        <w:t>ние</w:t>
      </w:r>
      <w:r w:rsidRPr="0089658B">
        <w:rPr>
          <w:rFonts w:ascii="Times New Roman" w:hAnsi="Times New Roman"/>
          <w:color w:val="00000A"/>
          <w:sz w:val="28"/>
          <w:szCs w:val="28"/>
        </w:rPr>
        <w:t xml:space="preserve"> сво</w:t>
      </w:r>
      <w:r>
        <w:rPr>
          <w:rFonts w:ascii="Times New Roman" w:hAnsi="Times New Roman"/>
          <w:color w:val="00000A"/>
          <w:sz w:val="28"/>
          <w:szCs w:val="28"/>
        </w:rPr>
        <w:t>ей</w:t>
      </w:r>
      <w:r w:rsidRPr="0089658B">
        <w:rPr>
          <w:rFonts w:ascii="Times New Roman" w:hAnsi="Times New Roman"/>
          <w:color w:val="00000A"/>
          <w:sz w:val="28"/>
          <w:szCs w:val="28"/>
        </w:rPr>
        <w:t xml:space="preserve"> реч</w:t>
      </w:r>
      <w:r>
        <w:rPr>
          <w:rFonts w:ascii="Times New Roman" w:hAnsi="Times New Roman"/>
          <w:color w:val="00000A"/>
          <w:sz w:val="28"/>
          <w:szCs w:val="28"/>
        </w:rPr>
        <w:t>и</w:t>
      </w:r>
      <w:r w:rsidRPr="0089658B">
        <w:rPr>
          <w:rFonts w:ascii="Times New Roman" w:hAnsi="Times New Roman"/>
          <w:color w:val="00000A"/>
          <w:sz w:val="28"/>
          <w:szCs w:val="28"/>
        </w:rPr>
        <w:t xml:space="preserve"> с точки зрения её нормативности, уместности и целесообразности; устран</w:t>
      </w:r>
      <w:r>
        <w:rPr>
          <w:rFonts w:ascii="Times New Roman" w:hAnsi="Times New Roman"/>
          <w:color w:val="00000A"/>
          <w:sz w:val="28"/>
          <w:szCs w:val="28"/>
        </w:rPr>
        <w:t>ение</w:t>
      </w:r>
      <w:r w:rsidRPr="0089658B">
        <w:rPr>
          <w:rFonts w:ascii="Times New Roman" w:hAnsi="Times New Roman"/>
          <w:color w:val="00000A"/>
          <w:sz w:val="28"/>
          <w:szCs w:val="28"/>
        </w:rPr>
        <w:t xml:space="preserve"> ошиб</w:t>
      </w:r>
      <w:r>
        <w:rPr>
          <w:rFonts w:ascii="Times New Roman" w:hAnsi="Times New Roman"/>
          <w:color w:val="00000A"/>
          <w:sz w:val="28"/>
          <w:szCs w:val="28"/>
        </w:rPr>
        <w:t xml:space="preserve">ок </w:t>
      </w:r>
      <w:r w:rsidRPr="0089658B">
        <w:rPr>
          <w:rFonts w:ascii="Times New Roman" w:hAnsi="Times New Roman"/>
          <w:color w:val="00000A"/>
          <w:sz w:val="28"/>
          <w:szCs w:val="28"/>
        </w:rPr>
        <w:t>и недочёт</w:t>
      </w:r>
      <w:r>
        <w:rPr>
          <w:rFonts w:ascii="Times New Roman" w:hAnsi="Times New Roman"/>
          <w:color w:val="00000A"/>
          <w:sz w:val="28"/>
          <w:szCs w:val="28"/>
        </w:rPr>
        <w:t>ов</w:t>
      </w:r>
      <w:r w:rsidRPr="0089658B">
        <w:rPr>
          <w:rFonts w:ascii="Times New Roman" w:hAnsi="Times New Roman"/>
          <w:color w:val="00000A"/>
          <w:sz w:val="28"/>
          <w:szCs w:val="28"/>
        </w:rPr>
        <w:t xml:space="preserve"> в устной и письменной речи;</w:t>
      </w:r>
    </w:p>
    <w:p w14:paraId="0265C5F5" w14:textId="77777777" w:rsidR="00F06310" w:rsidRPr="0089658B" w:rsidRDefault="00F06310" w:rsidP="00F06310">
      <w:pPr>
        <w:suppressAutoHyphens/>
        <w:spacing w:after="0" w:line="240" w:lineRule="auto"/>
        <w:ind w:firstLine="680"/>
        <w:jc w:val="both"/>
        <w:rPr>
          <w:rFonts w:ascii="Times New Roman" w:hAnsi="Times New Roman"/>
          <w:color w:val="00000A"/>
          <w:sz w:val="28"/>
          <w:szCs w:val="28"/>
        </w:rPr>
      </w:pPr>
      <w:r w:rsidRPr="0089658B">
        <w:rPr>
          <w:rFonts w:ascii="Times New Roman" w:hAnsi="Times New Roman"/>
          <w:color w:val="00000A"/>
          <w:sz w:val="28"/>
          <w:szCs w:val="28"/>
        </w:rPr>
        <w:t>-</w:t>
      </w:r>
      <w:r w:rsidRPr="0089658B">
        <w:rPr>
          <w:rFonts w:ascii="Times New Roman" w:hAnsi="Times New Roman"/>
          <w:color w:val="00000A"/>
          <w:sz w:val="28"/>
          <w:szCs w:val="28"/>
        </w:rPr>
        <w:tab/>
        <w:t>соблюд</w:t>
      </w:r>
      <w:r>
        <w:rPr>
          <w:rFonts w:ascii="Times New Roman" w:hAnsi="Times New Roman"/>
          <w:color w:val="00000A"/>
          <w:sz w:val="28"/>
          <w:szCs w:val="28"/>
        </w:rPr>
        <w:t>ение</w:t>
      </w:r>
      <w:r w:rsidRPr="0089658B">
        <w:rPr>
          <w:rFonts w:ascii="Times New Roman" w:hAnsi="Times New Roman"/>
          <w:color w:val="00000A"/>
          <w:sz w:val="28"/>
          <w:szCs w:val="28"/>
        </w:rPr>
        <w:t xml:space="preserve"> в речи этические нормы, связанные с соблюдением принципа вежливости, суть которого заключается в том, чтобы не нарушать достоинство партнера (партнеров) по общению.</w:t>
      </w:r>
    </w:p>
    <w:p w14:paraId="1567F2F1" w14:textId="77777777" w:rsidR="00F06310" w:rsidRPr="0089658B" w:rsidRDefault="00F06310" w:rsidP="00F06310">
      <w:pPr>
        <w:suppressAutoHyphens/>
        <w:spacing w:after="0" w:line="240" w:lineRule="auto"/>
        <w:ind w:firstLine="680"/>
        <w:jc w:val="both"/>
        <w:rPr>
          <w:rFonts w:ascii="Times New Roman" w:hAnsi="Times New Roman"/>
          <w:color w:val="00000A"/>
          <w:sz w:val="28"/>
          <w:szCs w:val="28"/>
        </w:rPr>
      </w:pPr>
      <w:r w:rsidRPr="0089658B">
        <w:rPr>
          <w:rFonts w:ascii="Times New Roman" w:hAnsi="Times New Roman"/>
          <w:color w:val="00000A"/>
          <w:sz w:val="28"/>
          <w:szCs w:val="28"/>
        </w:rPr>
        <w:t>-</w:t>
      </w:r>
      <w:r w:rsidRPr="0089658B">
        <w:rPr>
          <w:rFonts w:ascii="Times New Roman" w:hAnsi="Times New Roman"/>
          <w:color w:val="00000A"/>
          <w:sz w:val="28"/>
          <w:szCs w:val="28"/>
        </w:rPr>
        <w:tab/>
        <w:t>пользова</w:t>
      </w:r>
      <w:r>
        <w:rPr>
          <w:rFonts w:ascii="Times New Roman" w:hAnsi="Times New Roman"/>
          <w:color w:val="00000A"/>
          <w:sz w:val="28"/>
          <w:szCs w:val="28"/>
        </w:rPr>
        <w:t>ние</w:t>
      </w:r>
      <w:r w:rsidRPr="0089658B">
        <w:rPr>
          <w:rFonts w:ascii="Times New Roman" w:hAnsi="Times New Roman"/>
          <w:color w:val="00000A"/>
          <w:sz w:val="28"/>
          <w:szCs w:val="28"/>
        </w:rPr>
        <w:t xml:space="preserve"> словар</w:t>
      </w:r>
      <w:r>
        <w:rPr>
          <w:rFonts w:ascii="Times New Roman" w:hAnsi="Times New Roman"/>
          <w:color w:val="00000A"/>
          <w:sz w:val="28"/>
          <w:szCs w:val="28"/>
        </w:rPr>
        <w:t xml:space="preserve">ей </w:t>
      </w:r>
      <w:r w:rsidRPr="0089658B">
        <w:rPr>
          <w:rFonts w:ascii="Times New Roman" w:hAnsi="Times New Roman"/>
          <w:color w:val="00000A"/>
          <w:sz w:val="28"/>
          <w:szCs w:val="28"/>
        </w:rPr>
        <w:t>русского языка, употребл</w:t>
      </w:r>
      <w:r>
        <w:rPr>
          <w:rFonts w:ascii="Times New Roman" w:hAnsi="Times New Roman"/>
          <w:color w:val="00000A"/>
          <w:sz w:val="28"/>
          <w:szCs w:val="28"/>
        </w:rPr>
        <w:t>ение</w:t>
      </w:r>
      <w:r w:rsidRPr="0089658B">
        <w:rPr>
          <w:rFonts w:ascii="Times New Roman" w:hAnsi="Times New Roman"/>
          <w:color w:val="00000A"/>
          <w:sz w:val="28"/>
          <w:szCs w:val="28"/>
        </w:rPr>
        <w:t xml:space="preserve"> основны</w:t>
      </w:r>
      <w:r>
        <w:rPr>
          <w:rFonts w:ascii="Times New Roman" w:hAnsi="Times New Roman"/>
          <w:color w:val="00000A"/>
          <w:sz w:val="28"/>
          <w:szCs w:val="28"/>
        </w:rPr>
        <w:t xml:space="preserve">х </w:t>
      </w:r>
      <w:r w:rsidRPr="0089658B">
        <w:rPr>
          <w:rFonts w:ascii="Times New Roman" w:hAnsi="Times New Roman"/>
          <w:color w:val="00000A"/>
          <w:sz w:val="28"/>
          <w:szCs w:val="28"/>
        </w:rPr>
        <w:t>выразительны</w:t>
      </w:r>
      <w:r>
        <w:rPr>
          <w:rFonts w:ascii="Times New Roman" w:hAnsi="Times New Roman"/>
          <w:color w:val="00000A"/>
          <w:sz w:val="28"/>
          <w:szCs w:val="28"/>
        </w:rPr>
        <w:t>х</w:t>
      </w:r>
      <w:r w:rsidRPr="0089658B">
        <w:rPr>
          <w:rFonts w:ascii="Times New Roman" w:hAnsi="Times New Roman"/>
          <w:color w:val="00000A"/>
          <w:sz w:val="28"/>
          <w:szCs w:val="28"/>
        </w:rPr>
        <w:t xml:space="preserve"> средств</w:t>
      </w:r>
      <w:r>
        <w:rPr>
          <w:rFonts w:ascii="Times New Roman" w:hAnsi="Times New Roman"/>
          <w:color w:val="00000A"/>
          <w:sz w:val="28"/>
          <w:szCs w:val="28"/>
        </w:rPr>
        <w:t xml:space="preserve"> </w:t>
      </w:r>
      <w:r w:rsidRPr="0089658B">
        <w:rPr>
          <w:rFonts w:ascii="Times New Roman" w:hAnsi="Times New Roman"/>
          <w:color w:val="00000A"/>
          <w:sz w:val="28"/>
          <w:szCs w:val="28"/>
        </w:rPr>
        <w:t>русского литературного языка, продуцирова</w:t>
      </w:r>
      <w:r>
        <w:rPr>
          <w:rFonts w:ascii="Times New Roman" w:hAnsi="Times New Roman"/>
          <w:color w:val="00000A"/>
          <w:sz w:val="28"/>
          <w:szCs w:val="28"/>
        </w:rPr>
        <w:t>ние</w:t>
      </w:r>
      <w:r w:rsidRPr="0089658B">
        <w:rPr>
          <w:rFonts w:ascii="Times New Roman" w:hAnsi="Times New Roman"/>
          <w:color w:val="00000A"/>
          <w:sz w:val="28"/>
          <w:szCs w:val="28"/>
        </w:rPr>
        <w:t xml:space="preserve"> текст</w:t>
      </w:r>
      <w:r>
        <w:rPr>
          <w:rFonts w:ascii="Times New Roman" w:hAnsi="Times New Roman"/>
          <w:color w:val="00000A"/>
          <w:sz w:val="28"/>
          <w:szCs w:val="28"/>
        </w:rPr>
        <w:t>ов</w:t>
      </w:r>
      <w:r w:rsidRPr="0089658B">
        <w:rPr>
          <w:rFonts w:ascii="Times New Roman" w:hAnsi="Times New Roman"/>
          <w:color w:val="00000A"/>
          <w:sz w:val="28"/>
          <w:szCs w:val="28"/>
        </w:rPr>
        <w:t xml:space="preserve"> </w:t>
      </w:r>
      <w:r>
        <w:rPr>
          <w:rFonts w:ascii="Times New Roman" w:hAnsi="Times New Roman"/>
          <w:color w:val="00000A"/>
          <w:sz w:val="28"/>
          <w:szCs w:val="28"/>
        </w:rPr>
        <w:t>официально-делового стиля</w:t>
      </w:r>
      <w:r w:rsidRPr="0089658B">
        <w:rPr>
          <w:rFonts w:ascii="Times New Roman" w:hAnsi="Times New Roman"/>
          <w:color w:val="00000A"/>
          <w:sz w:val="28"/>
          <w:szCs w:val="28"/>
        </w:rPr>
        <w:t>.</w:t>
      </w:r>
    </w:p>
    <w:p w14:paraId="2043F3BC" w14:textId="77777777" w:rsidR="00F06310" w:rsidRPr="007B4BE9" w:rsidRDefault="00F06310" w:rsidP="001A2BB0">
      <w:pPr>
        <w:spacing w:after="0" w:line="240" w:lineRule="auto"/>
        <w:ind w:firstLine="709"/>
        <w:jc w:val="both"/>
        <w:rPr>
          <w:rFonts w:ascii="Times New Roman" w:hAnsi="Times New Roman"/>
          <w:sz w:val="28"/>
          <w:szCs w:val="28"/>
        </w:rPr>
      </w:pPr>
    </w:p>
    <w:p w14:paraId="3A4B2465" w14:textId="6233D7F1" w:rsidR="009351E8" w:rsidRPr="007A2DC9" w:rsidRDefault="009351E8" w:rsidP="001A2BB0">
      <w:pPr>
        <w:autoSpaceDE w:val="0"/>
        <w:autoSpaceDN w:val="0"/>
        <w:adjustRightInd w:val="0"/>
        <w:spacing w:after="0" w:line="240" w:lineRule="auto"/>
        <w:ind w:firstLine="709"/>
        <w:jc w:val="both"/>
        <w:rPr>
          <w:rFonts w:ascii="Times New Roman" w:hAnsi="Times New Roman"/>
          <w:b/>
          <w:sz w:val="28"/>
          <w:szCs w:val="28"/>
          <w:lang w:eastAsia="ru-RU"/>
        </w:rPr>
      </w:pPr>
      <w:r w:rsidRPr="007A2DC9">
        <w:rPr>
          <w:rFonts w:ascii="Times New Roman" w:hAnsi="Times New Roman"/>
          <w:b/>
          <w:sz w:val="28"/>
          <w:szCs w:val="28"/>
        </w:rPr>
        <w:t>Критерии оценки результатов практического и лабораторного занятия:</w:t>
      </w:r>
    </w:p>
    <w:p w14:paraId="6FC012C7" w14:textId="77777777" w:rsidR="009351E8" w:rsidRPr="007A2DC9" w:rsidRDefault="009351E8" w:rsidP="00EF4DE4">
      <w:pPr>
        <w:pStyle w:val="a5"/>
        <w:numPr>
          <w:ilvl w:val="0"/>
          <w:numId w:val="7"/>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7A2DC9">
        <w:rPr>
          <w:rFonts w:ascii="Times New Roman" w:hAnsi="Times New Roman"/>
          <w:color w:val="000000"/>
          <w:sz w:val="28"/>
          <w:szCs w:val="28"/>
        </w:rPr>
        <w:t>уровень освоения студентом учебного материала;</w:t>
      </w:r>
    </w:p>
    <w:p w14:paraId="369D3F33" w14:textId="77777777" w:rsidR="009351E8" w:rsidRPr="007A2DC9" w:rsidRDefault="009351E8" w:rsidP="00EF4DE4">
      <w:pPr>
        <w:pStyle w:val="a5"/>
        <w:numPr>
          <w:ilvl w:val="0"/>
          <w:numId w:val="7"/>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7A2DC9">
        <w:rPr>
          <w:rFonts w:ascii="Times New Roman" w:hAnsi="Times New Roman"/>
          <w:color w:val="000000"/>
          <w:sz w:val="28"/>
          <w:szCs w:val="28"/>
        </w:rPr>
        <w:t>умение студента использовать теоретические знания при выполнении практических задач;</w:t>
      </w:r>
    </w:p>
    <w:p w14:paraId="498E5860" w14:textId="77777777" w:rsidR="009351E8" w:rsidRPr="007A2DC9" w:rsidRDefault="009351E8" w:rsidP="00EF4DE4">
      <w:pPr>
        <w:pStyle w:val="a5"/>
        <w:numPr>
          <w:ilvl w:val="0"/>
          <w:numId w:val="7"/>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7A2DC9">
        <w:rPr>
          <w:rFonts w:ascii="Times New Roman" w:hAnsi="Times New Roman"/>
          <w:color w:val="000000"/>
          <w:sz w:val="28"/>
          <w:szCs w:val="28"/>
        </w:rPr>
        <w:t>сформированность общеучебных умений;</w:t>
      </w:r>
    </w:p>
    <w:p w14:paraId="74E13456" w14:textId="77777777" w:rsidR="009351E8" w:rsidRPr="007A2DC9" w:rsidRDefault="009351E8" w:rsidP="00EF4DE4">
      <w:pPr>
        <w:pStyle w:val="a5"/>
        <w:numPr>
          <w:ilvl w:val="0"/>
          <w:numId w:val="7"/>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7A2DC9">
        <w:rPr>
          <w:rFonts w:ascii="Times New Roman" w:hAnsi="Times New Roman"/>
          <w:color w:val="000000"/>
          <w:sz w:val="28"/>
          <w:szCs w:val="28"/>
        </w:rPr>
        <w:t>обоснованность и четкость изложения ответа;</w:t>
      </w:r>
    </w:p>
    <w:p w14:paraId="7EA1C2CC" w14:textId="77777777" w:rsidR="009351E8" w:rsidRPr="007A2DC9" w:rsidRDefault="009351E8" w:rsidP="00EF4DE4">
      <w:pPr>
        <w:pStyle w:val="a5"/>
        <w:numPr>
          <w:ilvl w:val="0"/>
          <w:numId w:val="7"/>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7A2DC9">
        <w:rPr>
          <w:rFonts w:ascii="Times New Roman" w:hAnsi="Times New Roman"/>
          <w:color w:val="000000"/>
          <w:sz w:val="28"/>
          <w:szCs w:val="28"/>
        </w:rPr>
        <w:t>четкое и правильное выполнение заданий.</w:t>
      </w:r>
    </w:p>
    <w:tbl>
      <w:tblPr>
        <w:tblW w:w="10212"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261"/>
        <w:gridCol w:w="6951"/>
      </w:tblGrid>
      <w:tr w:rsidR="009351E8" w:rsidRPr="007A2DC9" w14:paraId="6A3E44EA" w14:textId="77777777" w:rsidTr="004A338C">
        <w:tc>
          <w:tcPr>
            <w:tcW w:w="3261" w:type="dxa"/>
            <w:tcBorders>
              <w:top w:val="single" w:sz="4" w:space="0" w:color="auto"/>
              <w:left w:val="single" w:sz="4" w:space="0" w:color="auto"/>
              <w:bottom w:val="single" w:sz="4" w:space="0" w:color="auto"/>
              <w:right w:val="single" w:sz="4" w:space="0" w:color="auto"/>
            </w:tcBorders>
            <w:hideMark/>
          </w:tcPr>
          <w:p w14:paraId="0FEB0E05" w14:textId="77777777" w:rsidR="009351E8" w:rsidRPr="007A2DC9" w:rsidRDefault="009351E8" w:rsidP="007A2DC9">
            <w:pPr>
              <w:tabs>
                <w:tab w:val="left" w:pos="1134"/>
                <w:tab w:val="left" w:pos="2295"/>
              </w:tabs>
              <w:spacing w:after="0"/>
              <w:jc w:val="center"/>
              <w:rPr>
                <w:rFonts w:ascii="Times New Roman" w:hAnsi="Times New Roman"/>
                <w:sz w:val="28"/>
                <w:szCs w:val="28"/>
              </w:rPr>
            </w:pPr>
            <w:r w:rsidRPr="007A2DC9">
              <w:rPr>
                <w:rFonts w:ascii="Times New Roman" w:hAnsi="Times New Roman"/>
                <w:sz w:val="28"/>
                <w:szCs w:val="28"/>
              </w:rPr>
              <w:t>Оценка</w:t>
            </w:r>
          </w:p>
        </w:tc>
        <w:tc>
          <w:tcPr>
            <w:tcW w:w="6951" w:type="dxa"/>
            <w:tcBorders>
              <w:top w:val="single" w:sz="4" w:space="0" w:color="auto"/>
              <w:left w:val="single" w:sz="4" w:space="0" w:color="auto"/>
              <w:bottom w:val="single" w:sz="4" w:space="0" w:color="auto"/>
              <w:right w:val="single" w:sz="4" w:space="0" w:color="auto"/>
            </w:tcBorders>
            <w:hideMark/>
          </w:tcPr>
          <w:p w14:paraId="478591FC" w14:textId="77777777" w:rsidR="009351E8" w:rsidRPr="007A2DC9" w:rsidRDefault="009351E8" w:rsidP="007A2DC9">
            <w:pPr>
              <w:tabs>
                <w:tab w:val="left" w:pos="1134"/>
                <w:tab w:val="left" w:pos="2295"/>
              </w:tabs>
              <w:spacing w:after="0"/>
              <w:jc w:val="center"/>
              <w:rPr>
                <w:rFonts w:ascii="Times New Roman" w:hAnsi="Times New Roman"/>
                <w:sz w:val="28"/>
                <w:szCs w:val="28"/>
              </w:rPr>
            </w:pPr>
            <w:r w:rsidRPr="007A2DC9">
              <w:rPr>
                <w:rFonts w:ascii="Times New Roman" w:hAnsi="Times New Roman"/>
                <w:sz w:val="28"/>
                <w:szCs w:val="28"/>
              </w:rPr>
              <w:t>Критерии</w:t>
            </w:r>
          </w:p>
        </w:tc>
      </w:tr>
      <w:tr w:rsidR="009351E8" w:rsidRPr="007A2DC9" w14:paraId="04C8727E" w14:textId="77777777" w:rsidTr="004A338C">
        <w:tc>
          <w:tcPr>
            <w:tcW w:w="3261" w:type="dxa"/>
            <w:tcBorders>
              <w:top w:val="single" w:sz="4" w:space="0" w:color="auto"/>
              <w:left w:val="single" w:sz="4" w:space="0" w:color="auto"/>
              <w:bottom w:val="single" w:sz="4" w:space="0" w:color="auto"/>
              <w:right w:val="single" w:sz="4" w:space="0" w:color="auto"/>
            </w:tcBorders>
          </w:tcPr>
          <w:p w14:paraId="71E6B313" w14:textId="77777777" w:rsidR="009351E8" w:rsidRPr="007A2DC9" w:rsidRDefault="009351E8" w:rsidP="007A2DC9">
            <w:pPr>
              <w:tabs>
                <w:tab w:val="left" w:pos="1134"/>
                <w:tab w:val="left" w:pos="2295"/>
              </w:tabs>
              <w:spacing w:after="0"/>
              <w:jc w:val="center"/>
              <w:rPr>
                <w:rFonts w:ascii="Times New Roman" w:hAnsi="Times New Roman"/>
                <w:sz w:val="28"/>
                <w:szCs w:val="28"/>
              </w:rPr>
            </w:pPr>
          </w:p>
          <w:p w14:paraId="3A70D996" w14:textId="77777777" w:rsidR="009351E8" w:rsidRPr="007A2DC9" w:rsidRDefault="009351E8" w:rsidP="007A2DC9">
            <w:pPr>
              <w:tabs>
                <w:tab w:val="left" w:pos="1134"/>
                <w:tab w:val="left" w:pos="2295"/>
              </w:tabs>
              <w:spacing w:after="0"/>
              <w:jc w:val="center"/>
              <w:rPr>
                <w:rFonts w:ascii="Times New Roman" w:hAnsi="Times New Roman"/>
                <w:sz w:val="28"/>
                <w:szCs w:val="28"/>
              </w:rPr>
            </w:pPr>
            <w:r w:rsidRPr="007A2DC9">
              <w:rPr>
                <w:rFonts w:ascii="Times New Roman" w:hAnsi="Times New Roman"/>
                <w:sz w:val="28"/>
                <w:szCs w:val="28"/>
              </w:rPr>
              <w:t>«Отлично»</w:t>
            </w:r>
          </w:p>
          <w:p w14:paraId="165828BC" w14:textId="77777777" w:rsidR="009351E8" w:rsidRPr="007A2DC9" w:rsidRDefault="009351E8" w:rsidP="007A2DC9">
            <w:pPr>
              <w:tabs>
                <w:tab w:val="left" w:pos="1134"/>
                <w:tab w:val="left" w:pos="2295"/>
              </w:tabs>
              <w:spacing w:after="0"/>
              <w:jc w:val="center"/>
              <w:rPr>
                <w:rFonts w:ascii="Times New Roman" w:hAnsi="Times New Roman"/>
                <w:sz w:val="28"/>
                <w:szCs w:val="28"/>
              </w:rPr>
            </w:pPr>
          </w:p>
        </w:tc>
        <w:tc>
          <w:tcPr>
            <w:tcW w:w="6951" w:type="dxa"/>
            <w:tcBorders>
              <w:top w:val="single" w:sz="4" w:space="0" w:color="auto"/>
              <w:left w:val="single" w:sz="4" w:space="0" w:color="auto"/>
              <w:bottom w:val="single" w:sz="4" w:space="0" w:color="auto"/>
              <w:right w:val="single" w:sz="4" w:space="0" w:color="auto"/>
            </w:tcBorders>
            <w:hideMark/>
          </w:tcPr>
          <w:p w14:paraId="4F1F7496" w14:textId="77777777" w:rsidR="009351E8" w:rsidRPr="007A2DC9" w:rsidRDefault="009351E8" w:rsidP="007A2DC9">
            <w:pPr>
              <w:pStyle w:val="Style19"/>
              <w:widowControl/>
              <w:rPr>
                <w:rFonts w:ascii="Times New Roman" w:hAnsi="Times New Roman"/>
                <w:sz w:val="28"/>
                <w:szCs w:val="28"/>
              </w:rPr>
            </w:pPr>
            <w:r w:rsidRPr="007A2DC9">
              <w:rPr>
                <w:rStyle w:val="FontStyle40"/>
                <w:sz w:val="28"/>
                <w:szCs w:val="28"/>
              </w:rPr>
              <w:t>Оценку «отлично» заслуживает обучающийся, обнаруживший всесторонние, систематические и глубокие знания теоретического материала, в соответствии с требованиями профессиональной образовательной программы, выполнивший полностью практическую (лабораторную) работу. Допускаются единичные несущественные ошибки, самостоятельно исправленные студентом.</w:t>
            </w:r>
          </w:p>
        </w:tc>
      </w:tr>
      <w:tr w:rsidR="009351E8" w:rsidRPr="007A2DC9" w14:paraId="52F524BC" w14:textId="77777777" w:rsidTr="004A338C">
        <w:tc>
          <w:tcPr>
            <w:tcW w:w="3261" w:type="dxa"/>
            <w:tcBorders>
              <w:top w:val="single" w:sz="4" w:space="0" w:color="auto"/>
              <w:left w:val="single" w:sz="4" w:space="0" w:color="auto"/>
              <w:bottom w:val="single" w:sz="4" w:space="0" w:color="auto"/>
              <w:right w:val="single" w:sz="4" w:space="0" w:color="auto"/>
            </w:tcBorders>
          </w:tcPr>
          <w:p w14:paraId="18DCF0A4" w14:textId="77777777" w:rsidR="009351E8" w:rsidRPr="007A2DC9" w:rsidRDefault="009351E8" w:rsidP="007A2DC9">
            <w:pPr>
              <w:tabs>
                <w:tab w:val="left" w:pos="1134"/>
                <w:tab w:val="left" w:pos="2295"/>
              </w:tabs>
              <w:spacing w:after="0"/>
              <w:jc w:val="center"/>
              <w:rPr>
                <w:rFonts w:ascii="Times New Roman" w:hAnsi="Times New Roman"/>
                <w:sz w:val="28"/>
                <w:szCs w:val="28"/>
              </w:rPr>
            </w:pPr>
          </w:p>
          <w:p w14:paraId="6F088523" w14:textId="77777777" w:rsidR="009351E8" w:rsidRPr="007A2DC9" w:rsidRDefault="009351E8" w:rsidP="007A2DC9">
            <w:pPr>
              <w:tabs>
                <w:tab w:val="left" w:pos="1134"/>
                <w:tab w:val="left" w:pos="2295"/>
              </w:tabs>
              <w:spacing w:after="0"/>
              <w:jc w:val="center"/>
              <w:rPr>
                <w:rFonts w:ascii="Times New Roman" w:hAnsi="Times New Roman"/>
                <w:sz w:val="28"/>
                <w:szCs w:val="28"/>
              </w:rPr>
            </w:pPr>
            <w:r w:rsidRPr="007A2DC9">
              <w:rPr>
                <w:rFonts w:ascii="Times New Roman" w:hAnsi="Times New Roman"/>
                <w:sz w:val="28"/>
                <w:szCs w:val="28"/>
              </w:rPr>
              <w:t>«Хорошо»</w:t>
            </w:r>
          </w:p>
          <w:p w14:paraId="34E88D72" w14:textId="77777777" w:rsidR="009351E8" w:rsidRPr="007A2DC9" w:rsidRDefault="009351E8" w:rsidP="007A2DC9">
            <w:pPr>
              <w:tabs>
                <w:tab w:val="left" w:pos="1134"/>
                <w:tab w:val="left" w:pos="2295"/>
              </w:tabs>
              <w:spacing w:after="0"/>
              <w:jc w:val="center"/>
              <w:rPr>
                <w:rFonts w:ascii="Times New Roman" w:hAnsi="Times New Roman"/>
                <w:sz w:val="28"/>
                <w:szCs w:val="28"/>
              </w:rPr>
            </w:pPr>
          </w:p>
        </w:tc>
        <w:tc>
          <w:tcPr>
            <w:tcW w:w="6951" w:type="dxa"/>
            <w:tcBorders>
              <w:top w:val="single" w:sz="4" w:space="0" w:color="auto"/>
              <w:left w:val="single" w:sz="4" w:space="0" w:color="auto"/>
              <w:bottom w:val="single" w:sz="4" w:space="0" w:color="auto"/>
              <w:right w:val="single" w:sz="4" w:space="0" w:color="auto"/>
            </w:tcBorders>
            <w:hideMark/>
          </w:tcPr>
          <w:p w14:paraId="58872076" w14:textId="77777777" w:rsidR="009351E8" w:rsidRPr="007A2DC9" w:rsidRDefault="009351E8" w:rsidP="007A2DC9">
            <w:pPr>
              <w:pStyle w:val="Style19"/>
              <w:widowControl/>
              <w:rPr>
                <w:rFonts w:ascii="Times New Roman" w:hAnsi="Times New Roman"/>
                <w:sz w:val="28"/>
                <w:szCs w:val="28"/>
              </w:rPr>
            </w:pPr>
            <w:r w:rsidRPr="007A2DC9">
              <w:rPr>
                <w:rStyle w:val="FontStyle40"/>
                <w:sz w:val="28"/>
                <w:szCs w:val="28"/>
              </w:rPr>
              <w:t>Оценку «хорошо» заслуживает обучающийся, обнаруживший полное знание программного материала, умеющий пользоваться нормативной и справочной документацией, успешно выполнивший предусмотренные практические задания, допустивший неточности при выполнении практической работы. Допускаются отдельные несущественные ошибки, исправленные студентом после указания на них.</w:t>
            </w:r>
          </w:p>
        </w:tc>
      </w:tr>
      <w:tr w:rsidR="009351E8" w:rsidRPr="007A2DC9" w14:paraId="5711B687" w14:textId="77777777" w:rsidTr="004A338C">
        <w:tc>
          <w:tcPr>
            <w:tcW w:w="3261" w:type="dxa"/>
            <w:tcBorders>
              <w:top w:val="single" w:sz="4" w:space="0" w:color="auto"/>
              <w:left w:val="single" w:sz="4" w:space="0" w:color="auto"/>
              <w:bottom w:val="single" w:sz="4" w:space="0" w:color="auto"/>
              <w:right w:val="single" w:sz="4" w:space="0" w:color="auto"/>
            </w:tcBorders>
          </w:tcPr>
          <w:p w14:paraId="218F2048" w14:textId="77777777" w:rsidR="009351E8" w:rsidRPr="007A2DC9" w:rsidRDefault="009351E8" w:rsidP="007A2DC9">
            <w:pPr>
              <w:tabs>
                <w:tab w:val="left" w:pos="1134"/>
                <w:tab w:val="left" w:pos="2295"/>
              </w:tabs>
              <w:spacing w:after="0"/>
              <w:jc w:val="both"/>
              <w:rPr>
                <w:rFonts w:ascii="Times New Roman" w:hAnsi="Times New Roman"/>
                <w:sz w:val="28"/>
                <w:szCs w:val="28"/>
              </w:rPr>
            </w:pPr>
          </w:p>
          <w:p w14:paraId="0AD637C9" w14:textId="0957252B" w:rsidR="009351E8" w:rsidRPr="007A2DC9" w:rsidRDefault="009351E8" w:rsidP="007A2DC9">
            <w:pPr>
              <w:tabs>
                <w:tab w:val="left" w:pos="1134"/>
                <w:tab w:val="left" w:pos="2295"/>
              </w:tabs>
              <w:spacing w:after="0"/>
              <w:jc w:val="both"/>
              <w:rPr>
                <w:rFonts w:ascii="Times New Roman" w:hAnsi="Times New Roman"/>
                <w:sz w:val="28"/>
                <w:szCs w:val="28"/>
              </w:rPr>
            </w:pPr>
            <w:r w:rsidRPr="007A2DC9">
              <w:rPr>
                <w:rFonts w:ascii="Times New Roman" w:hAnsi="Times New Roman"/>
                <w:sz w:val="28"/>
                <w:szCs w:val="28"/>
              </w:rPr>
              <w:t>«Удовлетворительно»</w:t>
            </w:r>
          </w:p>
          <w:p w14:paraId="5726D463" w14:textId="77777777" w:rsidR="009351E8" w:rsidRPr="007A2DC9" w:rsidRDefault="009351E8" w:rsidP="007A2DC9">
            <w:pPr>
              <w:tabs>
                <w:tab w:val="left" w:pos="1134"/>
                <w:tab w:val="left" w:pos="2295"/>
              </w:tabs>
              <w:spacing w:after="0"/>
              <w:jc w:val="both"/>
              <w:rPr>
                <w:rFonts w:ascii="Times New Roman" w:hAnsi="Times New Roman"/>
                <w:sz w:val="28"/>
                <w:szCs w:val="28"/>
              </w:rPr>
            </w:pPr>
          </w:p>
        </w:tc>
        <w:tc>
          <w:tcPr>
            <w:tcW w:w="6951" w:type="dxa"/>
            <w:tcBorders>
              <w:top w:val="single" w:sz="4" w:space="0" w:color="auto"/>
              <w:left w:val="single" w:sz="4" w:space="0" w:color="auto"/>
              <w:bottom w:val="single" w:sz="4" w:space="0" w:color="auto"/>
              <w:right w:val="single" w:sz="4" w:space="0" w:color="auto"/>
            </w:tcBorders>
            <w:hideMark/>
          </w:tcPr>
          <w:p w14:paraId="07AEC6EA" w14:textId="77777777" w:rsidR="009351E8" w:rsidRPr="007A2DC9" w:rsidRDefault="009351E8" w:rsidP="007A2DC9">
            <w:pPr>
              <w:pStyle w:val="Style27"/>
              <w:widowControl/>
              <w:spacing w:line="240" w:lineRule="auto"/>
              <w:ind w:firstLine="0"/>
              <w:rPr>
                <w:sz w:val="28"/>
                <w:szCs w:val="28"/>
              </w:rPr>
            </w:pPr>
            <w:r w:rsidRPr="007A2DC9">
              <w:rPr>
                <w:rStyle w:val="FontStyle40"/>
                <w:sz w:val="28"/>
                <w:szCs w:val="28"/>
              </w:rPr>
              <w:t>Оценку «удовлетворительно» заслуживает обучающийся, обнаруживший неполные знания программного материала, но умеющий пользоваться нормативной и справочной документацией, допустивший ошибки в выполнении практической работы. Допускаются отдельные существенные ошибки, исправленные с помощью преподавателя.</w:t>
            </w:r>
          </w:p>
        </w:tc>
      </w:tr>
      <w:tr w:rsidR="009351E8" w:rsidRPr="007A2DC9" w14:paraId="09AB5ED4" w14:textId="77777777" w:rsidTr="004A338C">
        <w:tc>
          <w:tcPr>
            <w:tcW w:w="3261" w:type="dxa"/>
            <w:tcBorders>
              <w:top w:val="single" w:sz="4" w:space="0" w:color="auto"/>
              <w:left w:val="single" w:sz="4" w:space="0" w:color="auto"/>
              <w:bottom w:val="single" w:sz="4" w:space="0" w:color="auto"/>
              <w:right w:val="single" w:sz="4" w:space="0" w:color="auto"/>
            </w:tcBorders>
          </w:tcPr>
          <w:p w14:paraId="5D9449BC" w14:textId="77777777" w:rsidR="009351E8" w:rsidRPr="007A2DC9" w:rsidRDefault="009351E8" w:rsidP="007A2DC9">
            <w:pPr>
              <w:tabs>
                <w:tab w:val="left" w:pos="1134"/>
                <w:tab w:val="left" w:pos="2295"/>
              </w:tabs>
              <w:spacing w:after="0"/>
              <w:jc w:val="both"/>
              <w:rPr>
                <w:rFonts w:ascii="Times New Roman" w:hAnsi="Times New Roman"/>
                <w:sz w:val="28"/>
                <w:szCs w:val="28"/>
              </w:rPr>
            </w:pPr>
          </w:p>
          <w:p w14:paraId="1CDD9255" w14:textId="6F39A78D" w:rsidR="009351E8" w:rsidRPr="007A2DC9" w:rsidRDefault="009351E8" w:rsidP="007A2DC9">
            <w:pPr>
              <w:tabs>
                <w:tab w:val="left" w:pos="1134"/>
                <w:tab w:val="left" w:pos="2295"/>
              </w:tabs>
              <w:spacing w:after="0"/>
              <w:jc w:val="both"/>
              <w:rPr>
                <w:rFonts w:ascii="Times New Roman" w:hAnsi="Times New Roman"/>
                <w:sz w:val="28"/>
                <w:szCs w:val="28"/>
              </w:rPr>
            </w:pPr>
            <w:r w:rsidRPr="007A2DC9">
              <w:rPr>
                <w:rFonts w:ascii="Times New Roman" w:hAnsi="Times New Roman"/>
                <w:sz w:val="28"/>
                <w:szCs w:val="28"/>
              </w:rPr>
              <w:t>«Неудовлетворительно»</w:t>
            </w:r>
          </w:p>
          <w:p w14:paraId="7B4382F8" w14:textId="77777777" w:rsidR="009351E8" w:rsidRPr="007A2DC9" w:rsidRDefault="009351E8" w:rsidP="007A2DC9">
            <w:pPr>
              <w:tabs>
                <w:tab w:val="left" w:pos="1134"/>
                <w:tab w:val="left" w:pos="2295"/>
              </w:tabs>
              <w:spacing w:after="0"/>
              <w:jc w:val="both"/>
              <w:rPr>
                <w:rFonts w:ascii="Times New Roman" w:hAnsi="Times New Roman"/>
                <w:sz w:val="28"/>
                <w:szCs w:val="28"/>
              </w:rPr>
            </w:pPr>
          </w:p>
        </w:tc>
        <w:tc>
          <w:tcPr>
            <w:tcW w:w="6951" w:type="dxa"/>
            <w:tcBorders>
              <w:top w:val="single" w:sz="4" w:space="0" w:color="auto"/>
              <w:left w:val="single" w:sz="4" w:space="0" w:color="auto"/>
              <w:bottom w:val="single" w:sz="4" w:space="0" w:color="auto"/>
              <w:right w:val="single" w:sz="4" w:space="0" w:color="auto"/>
            </w:tcBorders>
            <w:hideMark/>
          </w:tcPr>
          <w:p w14:paraId="680457DB" w14:textId="77777777" w:rsidR="009351E8" w:rsidRPr="007A2DC9" w:rsidRDefault="009351E8" w:rsidP="007A2DC9">
            <w:pPr>
              <w:pStyle w:val="Style28"/>
              <w:widowControl/>
              <w:rPr>
                <w:rFonts w:ascii="Times New Roman" w:hAnsi="Times New Roman"/>
                <w:sz w:val="28"/>
                <w:szCs w:val="28"/>
              </w:rPr>
            </w:pPr>
            <w:r w:rsidRPr="007A2DC9">
              <w:rPr>
                <w:rStyle w:val="FontStyle40"/>
                <w:sz w:val="28"/>
                <w:szCs w:val="28"/>
              </w:rPr>
              <w:t>Оценка «неудовлетворительно» выставляется обучающемуся, имеющему пробелы в знаниях программного материала по профессиональной образовательной программе, допустившему существенные ошибки в выполнении практических заданий или не выполнивший их.</w:t>
            </w:r>
          </w:p>
        </w:tc>
      </w:tr>
    </w:tbl>
    <w:p w14:paraId="73239989" w14:textId="77777777" w:rsidR="00E161CF" w:rsidRPr="007A2DC9" w:rsidRDefault="00E161CF" w:rsidP="007A2DC9">
      <w:pPr>
        <w:pStyle w:val="c0"/>
        <w:shd w:val="clear" w:color="auto" w:fill="FFFFFF"/>
        <w:spacing w:before="0" w:beforeAutospacing="0" w:after="0" w:afterAutospacing="0"/>
        <w:jc w:val="both"/>
        <w:rPr>
          <w:sz w:val="28"/>
          <w:szCs w:val="28"/>
        </w:rPr>
      </w:pPr>
    </w:p>
    <w:p w14:paraId="4785E071" w14:textId="639A45C1" w:rsidR="002C5367" w:rsidRPr="008D7413" w:rsidRDefault="002C5367" w:rsidP="005A4476">
      <w:pPr>
        <w:spacing w:after="0" w:line="240" w:lineRule="auto"/>
        <w:jc w:val="center"/>
        <w:rPr>
          <w:rFonts w:ascii="Times New Roman" w:hAnsi="Times New Roman"/>
          <w:b/>
          <w:sz w:val="28"/>
          <w:szCs w:val="28"/>
          <w:lang w:eastAsia="ru-RU"/>
        </w:rPr>
      </w:pPr>
      <w:r w:rsidRPr="007A2DC9">
        <w:rPr>
          <w:rFonts w:ascii="Times New Roman" w:hAnsi="Times New Roman"/>
          <w:sz w:val="28"/>
          <w:szCs w:val="28"/>
          <w:lang w:eastAsia="ru-RU"/>
        </w:rPr>
        <w:br w:type="page"/>
      </w:r>
      <w:r w:rsidRPr="008D7413">
        <w:rPr>
          <w:rFonts w:ascii="Times New Roman" w:hAnsi="Times New Roman"/>
          <w:b/>
          <w:sz w:val="28"/>
          <w:szCs w:val="28"/>
          <w:lang w:eastAsia="ru-RU"/>
        </w:rPr>
        <w:lastRenderedPageBreak/>
        <w:t xml:space="preserve">Перечень практических </w:t>
      </w:r>
      <w:r w:rsidR="00BB78C7">
        <w:rPr>
          <w:rFonts w:ascii="Times New Roman" w:hAnsi="Times New Roman"/>
          <w:b/>
          <w:sz w:val="28"/>
          <w:szCs w:val="28"/>
          <w:lang w:eastAsia="ru-RU"/>
        </w:rPr>
        <w:t xml:space="preserve">и лабораторных </w:t>
      </w:r>
      <w:r w:rsidRPr="008D7413">
        <w:rPr>
          <w:rFonts w:ascii="Times New Roman" w:hAnsi="Times New Roman"/>
          <w:b/>
          <w:sz w:val="28"/>
          <w:szCs w:val="28"/>
          <w:lang w:eastAsia="ru-RU"/>
        </w:rPr>
        <w:t xml:space="preserve">занятий </w:t>
      </w:r>
    </w:p>
    <w:tbl>
      <w:tblPr>
        <w:tblW w:w="94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
        <w:gridCol w:w="26"/>
        <w:gridCol w:w="6811"/>
        <w:gridCol w:w="1498"/>
      </w:tblGrid>
      <w:tr w:rsidR="002C5367" w:rsidRPr="00BB78C7" w14:paraId="7FD54CA9" w14:textId="77777777" w:rsidTr="00B00257">
        <w:trPr>
          <w:jc w:val="center"/>
        </w:trPr>
        <w:tc>
          <w:tcPr>
            <w:tcW w:w="1101" w:type="dxa"/>
          </w:tcPr>
          <w:p w14:paraId="7600236B" w14:textId="77777777" w:rsidR="002C5367" w:rsidRPr="00BB78C7" w:rsidRDefault="002C5367" w:rsidP="005A4476">
            <w:pPr>
              <w:spacing w:after="0" w:line="240" w:lineRule="auto"/>
              <w:rPr>
                <w:rFonts w:ascii="Times New Roman" w:hAnsi="Times New Roman"/>
                <w:sz w:val="28"/>
                <w:szCs w:val="28"/>
                <w:lang w:eastAsia="ru-RU"/>
              </w:rPr>
            </w:pPr>
            <w:r w:rsidRPr="00BB78C7">
              <w:rPr>
                <w:rFonts w:ascii="Times New Roman" w:hAnsi="Times New Roman"/>
                <w:sz w:val="28"/>
                <w:szCs w:val="28"/>
                <w:lang w:eastAsia="ru-RU"/>
              </w:rPr>
              <w:t>№</w:t>
            </w:r>
            <w:r w:rsidR="009534E4" w:rsidRPr="00BB78C7">
              <w:rPr>
                <w:rFonts w:ascii="Times New Roman" w:hAnsi="Times New Roman"/>
                <w:sz w:val="28"/>
                <w:szCs w:val="28"/>
                <w:lang w:eastAsia="ru-RU"/>
              </w:rPr>
              <w:t xml:space="preserve"> п/п</w:t>
            </w:r>
          </w:p>
          <w:p w14:paraId="7E5BADF0" w14:textId="77777777" w:rsidR="002C5367" w:rsidRPr="00BB78C7" w:rsidRDefault="002C5367" w:rsidP="005A4476">
            <w:pPr>
              <w:spacing w:after="0" w:line="240" w:lineRule="auto"/>
              <w:rPr>
                <w:rFonts w:ascii="Times New Roman" w:hAnsi="Times New Roman"/>
                <w:sz w:val="28"/>
                <w:szCs w:val="28"/>
                <w:lang w:eastAsia="ru-RU"/>
              </w:rPr>
            </w:pPr>
          </w:p>
        </w:tc>
        <w:tc>
          <w:tcPr>
            <w:tcW w:w="6837" w:type="dxa"/>
            <w:gridSpan w:val="2"/>
          </w:tcPr>
          <w:p w14:paraId="1E2CC9F3" w14:textId="77777777" w:rsidR="002C5367" w:rsidRPr="00BB78C7" w:rsidRDefault="002C5367" w:rsidP="005A4476">
            <w:pPr>
              <w:spacing w:after="0" w:line="240" w:lineRule="auto"/>
              <w:jc w:val="center"/>
              <w:rPr>
                <w:rFonts w:ascii="Times New Roman" w:hAnsi="Times New Roman"/>
                <w:sz w:val="28"/>
                <w:szCs w:val="28"/>
                <w:lang w:eastAsia="ru-RU"/>
              </w:rPr>
            </w:pPr>
            <w:r w:rsidRPr="00BB78C7">
              <w:rPr>
                <w:rFonts w:ascii="Times New Roman" w:hAnsi="Times New Roman"/>
                <w:sz w:val="28"/>
                <w:szCs w:val="28"/>
                <w:lang w:eastAsia="ru-RU"/>
              </w:rPr>
              <w:t>Тема</w:t>
            </w:r>
          </w:p>
        </w:tc>
        <w:tc>
          <w:tcPr>
            <w:tcW w:w="1498" w:type="dxa"/>
          </w:tcPr>
          <w:p w14:paraId="374C2933" w14:textId="77777777" w:rsidR="002C5367" w:rsidRPr="00BB78C7" w:rsidRDefault="002C5367" w:rsidP="005A4476">
            <w:pPr>
              <w:spacing w:after="0" w:line="240" w:lineRule="auto"/>
              <w:jc w:val="center"/>
              <w:rPr>
                <w:rFonts w:ascii="Times New Roman" w:hAnsi="Times New Roman"/>
                <w:sz w:val="28"/>
                <w:szCs w:val="28"/>
                <w:lang w:eastAsia="ru-RU"/>
              </w:rPr>
            </w:pPr>
            <w:r w:rsidRPr="00BB78C7">
              <w:rPr>
                <w:rFonts w:ascii="Times New Roman" w:hAnsi="Times New Roman"/>
                <w:sz w:val="28"/>
                <w:szCs w:val="28"/>
                <w:lang w:eastAsia="ru-RU"/>
              </w:rPr>
              <w:t>Кол-во часов</w:t>
            </w:r>
          </w:p>
        </w:tc>
      </w:tr>
      <w:tr w:rsidR="002C5367" w:rsidRPr="00BB78C7" w14:paraId="592CC186" w14:textId="77777777" w:rsidTr="00B00257">
        <w:trPr>
          <w:jc w:val="center"/>
        </w:trPr>
        <w:tc>
          <w:tcPr>
            <w:tcW w:w="1101" w:type="dxa"/>
          </w:tcPr>
          <w:p w14:paraId="34EAE602" w14:textId="04D9C5FC" w:rsidR="002C5367" w:rsidRPr="00BB78C7" w:rsidRDefault="002C5367" w:rsidP="0064229E">
            <w:pPr>
              <w:spacing w:after="0" w:line="240" w:lineRule="auto"/>
              <w:jc w:val="center"/>
              <w:rPr>
                <w:rFonts w:ascii="Times New Roman" w:hAnsi="Times New Roman"/>
                <w:sz w:val="28"/>
                <w:szCs w:val="28"/>
                <w:lang w:eastAsia="ru-RU"/>
              </w:rPr>
            </w:pPr>
          </w:p>
        </w:tc>
        <w:tc>
          <w:tcPr>
            <w:tcW w:w="6837" w:type="dxa"/>
            <w:gridSpan w:val="2"/>
          </w:tcPr>
          <w:p w14:paraId="3286A2E2" w14:textId="2D9A1995" w:rsidR="002C5367" w:rsidRPr="00BB78C7" w:rsidRDefault="00BB78C7" w:rsidP="0064229E">
            <w:pPr>
              <w:spacing w:after="0" w:line="240" w:lineRule="auto"/>
              <w:jc w:val="center"/>
              <w:rPr>
                <w:rFonts w:ascii="Times New Roman" w:hAnsi="Times New Roman"/>
                <w:b/>
                <w:sz w:val="28"/>
                <w:szCs w:val="28"/>
              </w:rPr>
            </w:pPr>
            <w:r>
              <w:rPr>
                <w:rFonts w:ascii="Times New Roman" w:hAnsi="Times New Roman"/>
                <w:b/>
                <w:sz w:val="28"/>
                <w:szCs w:val="28"/>
              </w:rPr>
              <w:t>Технология проекта</w:t>
            </w:r>
          </w:p>
        </w:tc>
        <w:tc>
          <w:tcPr>
            <w:tcW w:w="1498" w:type="dxa"/>
          </w:tcPr>
          <w:p w14:paraId="72238EDE" w14:textId="77777777" w:rsidR="002C5367" w:rsidRPr="00BB78C7" w:rsidRDefault="002C5367" w:rsidP="005A4476">
            <w:pPr>
              <w:spacing w:after="0" w:line="240" w:lineRule="auto"/>
              <w:jc w:val="center"/>
              <w:rPr>
                <w:rFonts w:ascii="Times New Roman" w:hAnsi="Times New Roman"/>
                <w:sz w:val="28"/>
                <w:szCs w:val="28"/>
                <w:lang w:eastAsia="ru-RU"/>
              </w:rPr>
            </w:pPr>
          </w:p>
        </w:tc>
      </w:tr>
      <w:tr w:rsidR="00B00257" w:rsidRPr="00007541" w14:paraId="7530A627" w14:textId="77777777"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25091AA8" w14:textId="5B85D5D2"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1</w:t>
            </w:r>
          </w:p>
        </w:tc>
        <w:tc>
          <w:tcPr>
            <w:tcW w:w="6811" w:type="dxa"/>
            <w:tcBorders>
              <w:top w:val="single" w:sz="4" w:space="0" w:color="auto"/>
              <w:left w:val="single" w:sz="4" w:space="0" w:color="auto"/>
              <w:bottom w:val="single" w:sz="4" w:space="0" w:color="auto"/>
              <w:right w:val="single" w:sz="4" w:space="0" w:color="auto"/>
            </w:tcBorders>
          </w:tcPr>
          <w:p w14:paraId="695064DD" w14:textId="1E884263" w:rsidR="00B00257" w:rsidRPr="00007541" w:rsidRDefault="006D1D4E">
            <w:pPr>
              <w:keepNext/>
              <w:spacing w:after="0" w:line="240" w:lineRule="auto"/>
              <w:outlineLvl w:val="0"/>
              <w:rPr>
                <w:rFonts w:ascii="Times New Roman" w:hAnsi="Times New Roman"/>
                <w:b/>
                <w:bCs/>
                <w:iCs/>
                <w:sz w:val="28"/>
                <w:szCs w:val="28"/>
              </w:rPr>
            </w:pPr>
            <w:r w:rsidRPr="00007541">
              <w:rPr>
                <w:rFonts w:ascii="Times New Roman" w:hAnsi="Times New Roman"/>
                <w:sz w:val="28"/>
                <w:szCs w:val="28"/>
              </w:rPr>
              <w:t>Применение метода проектов как инновационной технологии в профессиональной деятельности.</w:t>
            </w:r>
          </w:p>
        </w:tc>
        <w:tc>
          <w:tcPr>
            <w:tcW w:w="1498" w:type="dxa"/>
            <w:tcBorders>
              <w:top w:val="single" w:sz="4" w:space="0" w:color="auto"/>
              <w:left w:val="single" w:sz="4" w:space="0" w:color="auto"/>
              <w:bottom w:val="single" w:sz="4" w:space="0" w:color="auto"/>
              <w:right w:val="single" w:sz="4" w:space="0" w:color="auto"/>
            </w:tcBorders>
          </w:tcPr>
          <w:p w14:paraId="4C3A5737" w14:textId="70089225" w:rsidR="00B00257" w:rsidRPr="00007541" w:rsidRDefault="006D1D4E">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14:paraId="666106AC" w14:textId="77777777"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666329D1" w14:textId="3868D213"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c>
          <w:tcPr>
            <w:tcW w:w="6811" w:type="dxa"/>
            <w:tcBorders>
              <w:top w:val="single" w:sz="4" w:space="0" w:color="auto"/>
              <w:left w:val="single" w:sz="4" w:space="0" w:color="auto"/>
              <w:bottom w:val="single" w:sz="4" w:space="0" w:color="auto"/>
              <w:right w:val="single" w:sz="4" w:space="0" w:color="auto"/>
            </w:tcBorders>
          </w:tcPr>
          <w:p w14:paraId="05481650" w14:textId="0CBC7E23" w:rsidR="00B00257" w:rsidRPr="00007541" w:rsidRDefault="006D1D4E">
            <w:pPr>
              <w:pStyle w:val="Default"/>
              <w:spacing w:line="252" w:lineRule="auto"/>
              <w:jc w:val="both"/>
              <w:rPr>
                <w:bCs/>
                <w:sz w:val="28"/>
                <w:szCs w:val="28"/>
                <w:lang w:eastAsia="en-US"/>
              </w:rPr>
            </w:pPr>
            <w:r w:rsidRPr="00007541">
              <w:rPr>
                <w:sz w:val="28"/>
                <w:szCs w:val="28"/>
                <w:lang w:eastAsia="en-US"/>
              </w:rPr>
              <w:t>Формулирование темы, определение типа проекта, идеи, цели проектирования.</w:t>
            </w:r>
          </w:p>
        </w:tc>
        <w:tc>
          <w:tcPr>
            <w:tcW w:w="1498" w:type="dxa"/>
            <w:tcBorders>
              <w:top w:val="single" w:sz="4" w:space="0" w:color="auto"/>
              <w:left w:val="single" w:sz="4" w:space="0" w:color="auto"/>
              <w:bottom w:val="single" w:sz="4" w:space="0" w:color="auto"/>
              <w:right w:val="single" w:sz="4" w:space="0" w:color="auto"/>
            </w:tcBorders>
          </w:tcPr>
          <w:p w14:paraId="398CB74E" w14:textId="1F95E5A6" w:rsidR="00B00257" w:rsidRPr="00007541" w:rsidRDefault="006D1D4E">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14:paraId="374F76D1" w14:textId="77777777"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3349DE6F" w14:textId="284FF540"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3</w:t>
            </w:r>
          </w:p>
        </w:tc>
        <w:tc>
          <w:tcPr>
            <w:tcW w:w="6811" w:type="dxa"/>
            <w:tcBorders>
              <w:top w:val="single" w:sz="4" w:space="0" w:color="auto"/>
              <w:left w:val="single" w:sz="4" w:space="0" w:color="auto"/>
              <w:bottom w:val="single" w:sz="4" w:space="0" w:color="auto"/>
              <w:right w:val="single" w:sz="4" w:space="0" w:color="auto"/>
            </w:tcBorders>
          </w:tcPr>
          <w:p w14:paraId="33E71C05" w14:textId="04E7878C" w:rsidR="00B00257" w:rsidRPr="00007541" w:rsidRDefault="006D1D4E">
            <w:pPr>
              <w:keepNext/>
              <w:spacing w:after="0" w:line="240" w:lineRule="auto"/>
              <w:outlineLvl w:val="0"/>
              <w:rPr>
                <w:rFonts w:ascii="Times New Roman" w:hAnsi="Times New Roman"/>
                <w:b/>
                <w:bCs/>
                <w:iCs/>
                <w:sz w:val="28"/>
                <w:szCs w:val="28"/>
              </w:rPr>
            </w:pPr>
            <w:r w:rsidRPr="00007541">
              <w:rPr>
                <w:rFonts w:ascii="Times New Roman" w:hAnsi="Times New Roman"/>
                <w:bCs/>
                <w:sz w:val="28"/>
                <w:szCs w:val="28"/>
              </w:rPr>
              <w:t>Отработка методов поиска информации в Интернете.</w:t>
            </w:r>
          </w:p>
        </w:tc>
        <w:tc>
          <w:tcPr>
            <w:tcW w:w="1498" w:type="dxa"/>
            <w:tcBorders>
              <w:top w:val="single" w:sz="4" w:space="0" w:color="auto"/>
              <w:left w:val="single" w:sz="4" w:space="0" w:color="auto"/>
              <w:bottom w:val="single" w:sz="4" w:space="0" w:color="auto"/>
              <w:right w:val="single" w:sz="4" w:space="0" w:color="auto"/>
            </w:tcBorders>
          </w:tcPr>
          <w:p w14:paraId="442AC189" w14:textId="7EE20872" w:rsidR="00B00257" w:rsidRPr="00007541" w:rsidRDefault="006D1D4E">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14:paraId="5456D18D" w14:textId="77777777"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7E8E05CA" w14:textId="1E8063A1"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4</w:t>
            </w:r>
          </w:p>
        </w:tc>
        <w:tc>
          <w:tcPr>
            <w:tcW w:w="6811" w:type="dxa"/>
            <w:tcBorders>
              <w:top w:val="single" w:sz="4" w:space="0" w:color="auto"/>
              <w:left w:val="single" w:sz="4" w:space="0" w:color="auto"/>
              <w:bottom w:val="single" w:sz="4" w:space="0" w:color="auto"/>
              <w:right w:val="single" w:sz="4" w:space="0" w:color="auto"/>
            </w:tcBorders>
          </w:tcPr>
          <w:p w14:paraId="29811CBB" w14:textId="117C9C34" w:rsidR="00B00257" w:rsidRPr="00007541" w:rsidRDefault="006D1D4E">
            <w:pPr>
              <w:pStyle w:val="a5"/>
              <w:spacing w:after="0" w:line="252" w:lineRule="auto"/>
              <w:ind w:left="0"/>
              <w:rPr>
                <w:rFonts w:ascii="Times New Roman" w:hAnsi="Times New Roman"/>
                <w:bCs/>
                <w:sz w:val="28"/>
                <w:szCs w:val="28"/>
              </w:rPr>
            </w:pPr>
            <w:r w:rsidRPr="00007541">
              <w:rPr>
                <w:rFonts w:ascii="Times New Roman" w:hAnsi="Times New Roman"/>
                <w:bCs/>
                <w:sz w:val="28"/>
                <w:szCs w:val="28"/>
              </w:rPr>
              <w:t>Оформление письменной части проекта.</w:t>
            </w:r>
          </w:p>
        </w:tc>
        <w:tc>
          <w:tcPr>
            <w:tcW w:w="1498" w:type="dxa"/>
            <w:tcBorders>
              <w:top w:val="single" w:sz="4" w:space="0" w:color="auto"/>
              <w:left w:val="single" w:sz="4" w:space="0" w:color="auto"/>
              <w:bottom w:val="single" w:sz="4" w:space="0" w:color="auto"/>
              <w:right w:val="single" w:sz="4" w:space="0" w:color="auto"/>
            </w:tcBorders>
          </w:tcPr>
          <w:p w14:paraId="5937FFA2" w14:textId="406B002A" w:rsidR="00B00257" w:rsidRPr="00007541" w:rsidRDefault="006D1D4E">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14:paraId="14C1EC78" w14:textId="77777777"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21B1F70D" w14:textId="3E7AE6FD"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5</w:t>
            </w:r>
          </w:p>
        </w:tc>
        <w:tc>
          <w:tcPr>
            <w:tcW w:w="6811" w:type="dxa"/>
            <w:tcBorders>
              <w:top w:val="single" w:sz="4" w:space="0" w:color="auto"/>
              <w:left w:val="single" w:sz="4" w:space="0" w:color="auto"/>
              <w:bottom w:val="single" w:sz="4" w:space="0" w:color="auto"/>
              <w:right w:val="single" w:sz="4" w:space="0" w:color="auto"/>
            </w:tcBorders>
          </w:tcPr>
          <w:p w14:paraId="435F659F" w14:textId="1C0B13F0" w:rsidR="00B00257" w:rsidRPr="00007541" w:rsidRDefault="006D1D4E">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07541">
              <w:rPr>
                <w:rFonts w:ascii="Times New Roman" w:hAnsi="Times New Roman"/>
                <w:sz w:val="28"/>
                <w:szCs w:val="28"/>
              </w:rPr>
              <w:t>Составление анкеты, опросника, подготовка опыта, закладывание эксперимента и др.</w:t>
            </w:r>
          </w:p>
        </w:tc>
        <w:tc>
          <w:tcPr>
            <w:tcW w:w="1498" w:type="dxa"/>
            <w:tcBorders>
              <w:top w:val="single" w:sz="4" w:space="0" w:color="auto"/>
              <w:left w:val="single" w:sz="4" w:space="0" w:color="auto"/>
              <w:bottom w:val="single" w:sz="4" w:space="0" w:color="auto"/>
              <w:right w:val="single" w:sz="4" w:space="0" w:color="auto"/>
            </w:tcBorders>
          </w:tcPr>
          <w:p w14:paraId="3DCA4B92" w14:textId="32D667AA" w:rsidR="00B00257" w:rsidRPr="00007541" w:rsidRDefault="006D1D4E">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14:paraId="4069FF15" w14:textId="77777777"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6E99758F" w14:textId="0BFC470A"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6</w:t>
            </w:r>
          </w:p>
        </w:tc>
        <w:tc>
          <w:tcPr>
            <w:tcW w:w="6811" w:type="dxa"/>
            <w:tcBorders>
              <w:top w:val="single" w:sz="4" w:space="0" w:color="auto"/>
              <w:left w:val="single" w:sz="4" w:space="0" w:color="auto"/>
              <w:bottom w:val="single" w:sz="4" w:space="0" w:color="auto"/>
              <w:right w:val="single" w:sz="4" w:space="0" w:color="auto"/>
            </w:tcBorders>
          </w:tcPr>
          <w:p w14:paraId="103FD11C" w14:textId="3B5C1B8D" w:rsidR="00B00257" w:rsidRPr="00007541" w:rsidRDefault="00007541">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07541">
              <w:rPr>
                <w:rFonts w:ascii="Times New Roman" w:hAnsi="Times New Roman"/>
                <w:bCs/>
                <w:sz w:val="28"/>
                <w:szCs w:val="28"/>
              </w:rPr>
              <w:t>Оформление результатов, выводов проекта.</w:t>
            </w:r>
          </w:p>
        </w:tc>
        <w:tc>
          <w:tcPr>
            <w:tcW w:w="1498" w:type="dxa"/>
            <w:tcBorders>
              <w:top w:val="single" w:sz="4" w:space="0" w:color="auto"/>
              <w:left w:val="single" w:sz="4" w:space="0" w:color="auto"/>
              <w:bottom w:val="single" w:sz="4" w:space="0" w:color="auto"/>
              <w:right w:val="single" w:sz="4" w:space="0" w:color="auto"/>
            </w:tcBorders>
          </w:tcPr>
          <w:p w14:paraId="7B45D0D9" w14:textId="39AB12EA"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14:paraId="53883B56" w14:textId="77777777"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3D6B91FC" w14:textId="683DF6EA"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7</w:t>
            </w:r>
          </w:p>
        </w:tc>
        <w:tc>
          <w:tcPr>
            <w:tcW w:w="6811" w:type="dxa"/>
            <w:tcBorders>
              <w:top w:val="single" w:sz="4" w:space="0" w:color="auto"/>
              <w:left w:val="single" w:sz="4" w:space="0" w:color="auto"/>
              <w:bottom w:val="single" w:sz="4" w:space="0" w:color="auto"/>
              <w:right w:val="single" w:sz="4" w:space="0" w:color="auto"/>
            </w:tcBorders>
          </w:tcPr>
          <w:p w14:paraId="62CC43B7" w14:textId="14F1173E" w:rsidR="00B00257" w:rsidRPr="00007541" w:rsidRDefault="00007541" w:rsidP="001B17A6">
            <w:pPr>
              <w:spacing w:after="0" w:line="252" w:lineRule="auto"/>
              <w:rPr>
                <w:rFonts w:ascii="Times New Roman" w:hAnsi="Times New Roman"/>
                <w:bCs/>
                <w:sz w:val="28"/>
                <w:szCs w:val="28"/>
              </w:rPr>
            </w:pPr>
            <w:r w:rsidRPr="00007541">
              <w:rPr>
                <w:rFonts w:ascii="Times New Roman" w:hAnsi="Times New Roman"/>
                <w:sz w:val="28"/>
                <w:szCs w:val="28"/>
              </w:rPr>
              <w:t>Работа над оформлением результатов проекта.</w:t>
            </w:r>
          </w:p>
        </w:tc>
        <w:tc>
          <w:tcPr>
            <w:tcW w:w="1498" w:type="dxa"/>
            <w:tcBorders>
              <w:top w:val="single" w:sz="4" w:space="0" w:color="auto"/>
              <w:left w:val="single" w:sz="4" w:space="0" w:color="auto"/>
              <w:bottom w:val="single" w:sz="4" w:space="0" w:color="auto"/>
              <w:right w:val="single" w:sz="4" w:space="0" w:color="auto"/>
            </w:tcBorders>
          </w:tcPr>
          <w:p w14:paraId="514EB525" w14:textId="2ED751E0"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14:paraId="0D6EEE3F" w14:textId="77777777"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2C59257D" w14:textId="2C365643"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8</w:t>
            </w:r>
          </w:p>
        </w:tc>
        <w:tc>
          <w:tcPr>
            <w:tcW w:w="6811" w:type="dxa"/>
            <w:tcBorders>
              <w:top w:val="single" w:sz="4" w:space="0" w:color="auto"/>
              <w:left w:val="single" w:sz="4" w:space="0" w:color="auto"/>
              <w:bottom w:val="single" w:sz="4" w:space="0" w:color="auto"/>
              <w:right w:val="single" w:sz="4" w:space="0" w:color="auto"/>
            </w:tcBorders>
          </w:tcPr>
          <w:p w14:paraId="72FFFEAE" w14:textId="13B9D0D2" w:rsidR="00B00257" w:rsidRPr="00007541" w:rsidRDefault="00007541">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spacing w:val="-1"/>
                <w:sz w:val="28"/>
                <w:szCs w:val="28"/>
              </w:rPr>
            </w:pPr>
            <w:r w:rsidRPr="00007541">
              <w:rPr>
                <w:rFonts w:ascii="Times New Roman" w:hAnsi="Times New Roman"/>
                <w:sz w:val="28"/>
                <w:szCs w:val="28"/>
              </w:rPr>
              <w:t>Работа над оформлением основных разделов проекта.</w:t>
            </w:r>
          </w:p>
        </w:tc>
        <w:tc>
          <w:tcPr>
            <w:tcW w:w="1498" w:type="dxa"/>
            <w:tcBorders>
              <w:top w:val="single" w:sz="4" w:space="0" w:color="auto"/>
              <w:left w:val="single" w:sz="4" w:space="0" w:color="auto"/>
              <w:bottom w:val="single" w:sz="4" w:space="0" w:color="auto"/>
              <w:right w:val="single" w:sz="4" w:space="0" w:color="auto"/>
            </w:tcBorders>
          </w:tcPr>
          <w:p w14:paraId="61DA43FB" w14:textId="2E5BBB49"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14:paraId="229B8C23" w14:textId="77777777"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73B6963D" w14:textId="3B98075B"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9</w:t>
            </w:r>
          </w:p>
        </w:tc>
        <w:tc>
          <w:tcPr>
            <w:tcW w:w="6811" w:type="dxa"/>
            <w:tcBorders>
              <w:top w:val="single" w:sz="4" w:space="0" w:color="auto"/>
              <w:left w:val="single" w:sz="4" w:space="0" w:color="auto"/>
              <w:bottom w:val="single" w:sz="4" w:space="0" w:color="auto"/>
              <w:right w:val="single" w:sz="4" w:space="0" w:color="auto"/>
            </w:tcBorders>
          </w:tcPr>
          <w:p w14:paraId="3EAE9A92" w14:textId="3B5C716A" w:rsidR="00007541" w:rsidRPr="00007541" w:rsidRDefault="00007541">
            <w:pPr>
              <w:spacing w:after="0" w:line="252" w:lineRule="auto"/>
              <w:jc w:val="both"/>
              <w:rPr>
                <w:rFonts w:ascii="Times New Roman" w:hAnsi="Times New Roman"/>
                <w:bCs/>
                <w:sz w:val="28"/>
                <w:szCs w:val="28"/>
              </w:rPr>
            </w:pPr>
            <w:r w:rsidRPr="00007541">
              <w:rPr>
                <w:rFonts w:ascii="Times New Roman" w:hAnsi="Times New Roman"/>
                <w:sz w:val="28"/>
                <w:szCs w:val="28"/>
              </w:rPr>
              <w:t xml:space="preserve">Создание </w:t>
            </w:r>
            <w:r w:rsidRPr="00007541">
              <w:rPr>
                <w:rFonts w:ascii="Times New Roman" w:hAnsi="Times New Roman"/>
                <w:bCs/>
                <w:sz w:val="28"/>
                <w:szCs w:val="28"/>
              </w:rPr>
              <w:t>презентации</w:t>
            </w:r>
            <w:r w:rsidRPr="00007541">
              <w:rPr>
                <w:rFonts w:ascii="Times New Roman" w:hAnsi="Times New Roman"/>
                <w:sz w:val="28"/>
                <w:szCs w:val="28"/>
              </w:rPr>
              <w:t xml:space="preserve"> </w:t>
            </w:r>
            <w:r w:rsidRPr="00007541">
              <w:rPr>
                <w:rFonts w:ascii="Times New Roman" w:hAnsi="Times New Roman"/>
                <w:bCs/>
                <w:sz w:val="28"/>
                <w:szCs w:val="28"/>
              </w:rPr>
              <w:t>проекта.</w:t>
            </w:r>
          </w:p>
        </w:tc>
        <w:tc>
          <w:tcPr>
            <w:tcW w:w="1498" w:type="dxa"/>
            <w:tcBorders>
              <w:top w:val="single" w:sz="4" w:space="0" w:color="auto"/>
              <w:left w:val="single" w:sz="4" w:space="0" w:color="auto"/>
              <w:bottom w:val="single" w:sz="4" w:space="0" w:color="auto"/>
              <w:right w:val="single" w:sz="4" w:space="0" w:color="auto"/>
            </w:tcBorders>
          </w:tcPr>
          <w:p w14:paraId="4B6CA8FB" w14:textId="102CADF9"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14:paraId="6D15A62B" w14:textId="77777777"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445BE438" w14:textId="215D4423"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10</w:t>
            </w:r>
          </w:p>
        </w:tc>
        <w:tc>
          <w:tcPr>
            <w:tcW w:w="6811" w:type="dxa"/>
            <w:tcBorders>
              <w:top w:val="single" w:sz="4" w:space="0" w:color="auto"/>
              <w:left w:val="single" w:sz="4" w:space="0" w:color="auto"/>
              <w:bottom w:val="single" w:sz="4" w:space="0" w:color="auto"/>
              <w:right w:val="single" w:sz="4" w:space="0" w:color="auto"/>
            </w:tcBorders>
          </w:tcPr>
          <w:p w14:paraId="144F1974" w14:textId="1F2EDFCE" w:rsidR="00B00257" w:rsidRPr="00007541" w:rsidRDefault="00007541">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07541">
              <w:rPr>
                <w:rFonts w:ascii="Times New Roman" w:hAnsi="Times New Roman"/>
                <w:sz w:val="28"/>
                <w:szCs w:val="28"/>
              </w:rPr>
              <w:t>Подготовка речи для защиты проекта.</w:t>
            </w:r>
          </w:p>
        </w:tc>
        <w:tc>
          <w:tcPr>
            <w:tcW w:w="1498" w:type="dxa"/>
            <w:tcBorders>
              <w:top w:val="single" w:sz="4" w:space="0" w:color="auto"/>
              <w:left w:val="single" w:sz="4" w:space="0" w:color="auto"/>
              <w:bottom w:val="single" w:sz="4" w:space="0" w:color="auto"/>
              <w:right w:val="single" w:sz="4" w:space="0" w:color="auto"/>
            </w:tcBorders>
          </w:tcPr>
          <w:p w14:paraId="39903A34" w14:textId="1D1AE3C1"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1B17A6" w:rsidRPr="00007541" w14:paraId="5DE31794" w14:textId="77777777" w:rsidTr="00B00257">
        <w:trPr>
          <w:jc w:val="center"/>
        </w:trPr>
        <w:tc>
          <w:tcPr>
            <w:tcW w:w="1127" w:type="dxa"/>
            <w:gridSpan w:val="2"/>
            <w:tcBorders>
              <w:top w:val="single" w:sz="4" w:space="0" w:color="auto"/>
              <w:left w:val="single" w:sz="4" w:space="0" w:color="auto"/>
              <w:bottom w:val="single" w:sz="4" w:space="0" w:color="auto"/>
              <w:right w:val="single" w:sz="4" w:space="0" w:color="auto"/>
            </w:tcBorders>
          </w:tcPr>
          <w:p w14:paraId="7294B22F" w14:textId="651B8A26" w:rsidR="001B17A6"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11</w:t>
            </w:r>
          </w:p>
        </w:tc>
        <w:tc>
          <w:tcPr>
            <w:tcW w:w="6811" w:type="dxa"/>
            <w:tcBorders>
              <w:top w:val="single" w:sz="4" w:space="0" w:color="auto"/>
              <w:left w:val="single" w:sz="4" w:space="0" w:color="auto"/>
              <w:bottom w:val="single" w:sz="4" w:space="0" w:color="auto"/>
              <w:right w:val="single" w:sz="4" w:space="0" w:color="auto"/>
            </w:tcBorders>
          </w:tcPr>
          <w:p w14:paraId="4D84AAF0" w14:textId="104133FB" w:rsidR="001B17A6" w:rsidRPr="00007541" w:rsidRDefault="00007541">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07541">
              <w:rPr>
                <w:rFonts w:ascii="Times New Roman" w:hAnsi="Times New Roman"/>
                <w:sz w:val="28"/>
                <w:szCs w:val="28"/>
              </w:rPr>
              <w:t>Предзащита проекта</w:t>
            </w:r>
            <w:r w:rsidR="000A38C5">
              <w:rPr>
                <w:rFonts w:ascii="Times New Roman" w:hAnsi="Times New Roman"/>
                <w:sz w:val="28"/>
                <w:szCs w:val="28"/>
              </w:rPr>
              <w:t>.</w:t>
            </w:r>
          </w:p>
        </w:tc>
        <w:tc>
          <w:tcPr>
            <w:tcW w:w="1498" w:type="dxa"/>
            <w:tcBorders>
              <w:top w:val="single" w:sz="4" w:space="0" w:color="auto"/>
              <w:left w:val="single" w:sz="4" w:space="0" w:color="auto"/>
              <w:bottom w:val="single" w:sz="4" w:space="0" w:color="auto"/>
              <w:right w:val="single" w:sz="4" w:space="0" w:color="auto"/>
            </w:tcBorders>
          </w:tcPr>
          <w:p w14:paraId="759E8862" w14:textId="2BA022BB" w:rsidR="001B17A6"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E161CF" w:rsidRPr="00BB78C7" w14:paraId="4F970D72"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67EBE36F" w14:textId="77777777" w:rsidR="00E161CF" w:rsidRPr="00BB78C7" w:rsidRDefault="00E161CF" w:rsidP="00E161CF">
            <w:pPr>
              <w:spacing w:after="0" w:line="240" w:lineRule="auto"/>
              <w:jc w:val="center"/>
              <w:rPr>
                <w:rFonts w:ascii="Times New Roman" w:hAnsi="Times New Roman"/>
                <w:sz w:val="28"/>
                <w:szCs w:val="28"/>
                <w:lang w:eastAsia="ru-RU"/>
              </w:rPr>
            </w:pPr>
          </w:p>
        </w:tc>
        <w:tc>
          <w:tcPr>
            <w:tcW w:w="6837" w:type="dxa"/>
            <w:gridSpan w:val="2"/>
            <w:tcBorders>
              <w:top w:val="single" w:sz="4" w:space="0" w:color="auto"/>
              <w:left w:val="single" w:sz="4" w:space="0" w:color="auto"/>
              <w:bottom w:val="single" w:sz="4" w:space="0" w:color="auto"/>
              <w:right w:val="single" w:sz="4" w:space="0" w:color="auto"/>
            </w:tcBorders>
          </w:tcPr>
          <w:p w14:paraId="5F80F99B" w14:textId="60D17B1E" w:rsidR="00E161CF" w:rsidRPr="00BB78C7" w:rsidRDefault="00442F98"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outlineLvl w:val="0"/>
              <w:rPr>
                <w:rFonts w:ascii="Times New Roman" w:hAnsi="Times New Roman"/>
                <w:b/>
                <w:bCs/>
                <w:sz w:val="28"/>
                <w:szCs w:val="28"/>
              </w:rPr>
            </w:pPr>
            <w:r>
              <w:rPr>
                <w:rFonts w:ascii="Times New Roman" w:hAnsi="Times New Roman"/>
                <w:b/>
                <w:bCs/>
                <w:sz w:val="28"/>
                <w:szCs w:val="28"/>
              </w:rPr>
              <w:t>Физика в профессиональной деятельности</w:t>
            </w:r>
          </w:p>
        </w:tc>
        <w:tc>
          <w:tcPr>
            <w:tcW w:w="1498" w:type="dxa"/>
            <w:tcBorders>
              <w:top w:val="single" w:sz="4" w:space="0" w:color="auto"/>
              <w:left w:val="single" w:sz="4" w:space="0" w:color="auto"/>
              <w:bottom w:val="single" w:sz="4" w:space="0" w:color="auto"/>
              <w:right w:val="single" w:sz="4" w:space="0" w:color="auto"/>
            </w:tcBorders>
          </w:tcPr>
          <w:p w14:paraId="71F498CE" w14:textId="77777777" w:rsidR="00E161CF" w:rsidRPr="00BB78C7" w:rsidRDefault="00E161CF" w:rsidP="00136979">
            <w:pPr>
              <w:spacing w:after="0" w:line="240" w:lineRule="auto"/>
              <w:jc w:val="center"/>
              <w:rPr>
                <w:rFonts w:ascii="Times New Roman" w:hAnsi="Times New Roman"/>
                <w:sz w:val="28"/>
                <w:szCs w:val="28"/>
                <w:lang w:eastAsia="ru-RU"/>
              </w:rPr>
            </w:pPr>
          </w:p>
        </w:tc>
      </w:tr>
      <w:tr w:rsidR="00E161CF" w:rsidRPr="00723310" w14:paraId="6E198492"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70EBBCEE" w14:textId="702500C0" w:rsidR="00E161CF" w:rsidRPr="00723310" w:rsidRDefault="009F4718"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1</w:t>
            </w:r>
          </w:p>
        </w:tc>
        <w:tc>
          <w:tcPr>
            <w:tcW w:w="6837" w:type="dxa"/>
            <w:gridSpan w:val="2"/>
            <w:tcBorders>
              <w:top w:val="single" w:sz="4" w:space="0" w:color="auto"/>
              <w:left w:val="single" w:sz="4" w:space="0" w:color="auto"/>
              <w:bottom w:val="single" w:sz="4" w:space="0" w:color="auto"/>
              <w:right w:val="single" w:sz="4" w:space="0" w:color="auto"/>
            </w:tcBorders>
          </w:tcPr>
          <w:p w14:paraId="1EBBF398" w14:textId="016141D8" w:rsidR="00E161CF" w:rsidRPr="00723310" w:rsidRDefault="00723310"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outlineLvl w:val="0"/>
              <w:rPr>
                <w:rFonts w:ascii="Times New Roman" w:hAnsi="Times New Roman"/>
                <w:sz w:val="28"/>
                <w:szCs w:val="28"/>
              </w:rPr>
            </w:pPr>
            <w:r w:rsidRPr="00723310">
              <w:rPr>
                <w:rFonts w:ascii="Times New Roman" w:hAnsi="Times New Roman"/>
                <w:sz w:val="28"/>
                <w:szCs w:val="28"/>
              </w:rPr>
              <w:t>Изучение движения тела по окружности</w:t>
            </w:r>
          </w:p>
        </w:tc>
        <w:tc>
          <w:tcPr>
            <w:tcW w:w="1498" w:type="dxa"/>
            <w:tcBorders>
              <w:top w:val="single" w:sz="4" w:space="0" w:color="auto"/>
              <w:left w:val="single" w:sz="4" w:space="0" w:color="auto"/>
              <w:bottom w:val="single" w:sz="4" w:space="0" w:color="auto"/>
              <w:right w:val="single" w:sz="4" w:space="0" w:color="auto"/>
            </w:tcBorders>
          </w:tcPr>
          <w:p w14:paraId="2B7CCEE2" w14:textId="03DD7B75" w:rsidR="00E161CF" w:rsidRPr="00723310" w:rsidRDefault="00DB2F07"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1</w:t>
            </w:r>
          </w:p>
        </w:tc>
      </w:tr>
      <w:tr w:rsidR="00E161CF" w:rsidRPr="00723310" w14:paraId="4BAA6838"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63FFD863" w14:textId="569AB95D" w:rsidR="00E161CF" w:rsidRPr="00723310" w:rsidRDefault="009F4718"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2</w:t>
            </w:r>
          </w:p>
        </w:tc>
        <w:tc>
          <w:tcPr>
            <w:tcW w:w="6837" w:type="dxa"/>
            <w:gridSpan w:val="2"/>
            <w:tcBorders>
              <w:top w:val="single" w:sz="4" w:space="0" w:color="auto"/>
              <w:left w:val="single" w:sz="4" w:space="0" w:color="auto"/>
              <w:bottom w:val="single" w:sz="4" w:space="0" w:color="auto"/>
              <w:right w:val="single" w:sz="4" w:space="0" w:color="auto"/>
            </w:tcBorders>
          </w:tcPr>
          <w:p w14:paraId="691D37D6" w14:textId="3A24F9F9" w:rsidR="00E161CF" w:rsidRPr="00723310" w:rsidRDefault="00723310"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sz w:val="28"/>
                <w:szCs w:val="28"/>
              </w:rPr>
            </w:pPr>
            <w:r w:rsidRPr="00723310">
              <w:rPr>
                <w:rFonts w:ascii="Times New Roman" w:hAnsi="Times New Roman"/>
                <w:sz w:val="28"/>
                <w:szCs w:val="28"/>
              </w:rPr>
              <w:t>Исследование последовательного и параллельного соединения проводников</w:t>
            </w:r>
          </w:p>
        </w:tc>
        <w:tc>
          <w:tcPr>
            <w:tcW w:w="1498" w:type="dxa"/>
            <w:tcBorders>
              <w:top w:val="single" w:sz="4" w:space="0" w:color="auto"/>
              <w:left w:val="single" w:sz="4" w:space="0" w:color="auto"/>
              <w:bottom w:val="single" w:sz="4" w:space="0" w:color="auto"/>
              <w:right w:val="single" w:sz="4" w:space="0" w:color="auto"/>
            </w:tcBorders>
          </w:tcPr>
          <w:p w14:paraId="20F3FFD6" w14:textId="62D5E5BC" w:rsidR="00E161CF" w:rsidRPr="00723310" w:rsidRDefault="00DB2F07"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1</w:t>
            </w:r>
          </w:p>
        </w:tc>
      </w:tr>
      <w:tr w:rsidR="00E161CF" w:rsidRPr="00723310" w14:paraId="5961EC6A"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636CFE04" w14:textId="08C6091E" w:rsidR="00E161CF" w:rsidRPr="00723310" w:rsidRDefault="009F4718"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3</w:t>
            </w:r>
          </w:p>
        </w:tc>
        <w:tc>
          <w:tcPr>
            <w:tcW w:w="6837" w:type="dxa"/>
            <w:gridSpan w:val="2"/>
            <w:tcBorders>
              <w:top w:val="single" w:sz="4" w:space="0" w:color="auto"/>
              <w:left w:val="single" w:sz="4" w:space="0" w:color="auto"/>
              <w:bottom w:val="single" w:sz="4" w:space="0" w:color="auto"/>
              <w:right w:val="single" w:sz="4" w:space="0" w:color="auto"/>
            </w:tcBorders>
          </w:tcPr>
          <w:p w14:paraId="6759B8D7" w14:textId="7C0EFBB0" w:rsidR="00E161CF" w:rsidRPr="00723310" w:rsidRDefault="00723310"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sz w:val="28"/>
                <w:szCs w:val="28"/>
              </w:rPr>
            </w:pPr>
            <w:r w:rsidRPr="00723310">
              <w:rPr>
                <w:rFonts w:ascii="Times New Roman" w:hAnsi="Times New Roman"/>
                <w:sz w:val="28"/>
                <w:szCs w:val="28"/>
              </w:rPr>
              <w:t>Измерение ЭДС и внутреннего сопротивления источника тока</w:t>
            </w:r>
          </w:p>
        </w:tc>
        <w:tc>
          <w:tcPr>
            <w:tcW w:w="1498" w:type="dxa"/>
            <w:tcBorders>
              <w:top w:val="single" w:sz="4" w:space="0" w:color="auto"/>
              <w:left w:val="single" w:sz="4" w:space="0" w:color="auto"/>
              <w:bottom w:val="single" w:sz="4" w:space="0" w:color="auto"/>
              <w:right w:val="single" w:sz="4" w:space="0" w:color="auto"/>
            </w:tcBorders>
          </w:tcPr>
          <w:p w14:paraId="781504B1" w14:textId="42DB39E9" w:rsidR="00E161CF" w:rsidRPr="00723310" w:rsidRDefault="00DB2F07"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1</w:t>
            </w:r>
          </w:p>
        </w:tc>
      </w:tr>
      <w:tr w:rsidR="00E161CF" w:rsidRPr="00723310" w14:paraId="52E9DFD8"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1CB790ED" w14:textId="30587FB1" w:rsidR="00E161CF" w:rsidRPr="00723310" w:rsidRDefault="009F4718"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4</w:t>
            </w:r>
          </w:p>
        </w:tc>
        <w:tc>
          <w:tcPr>
            <w:tcW w:w="6837" w:type="dxa"/>
            <w:gridSpan w:val="2"/>
            <w:tcBorders>
              <w:top w:val="single" w:sz="4" w:space="0" w:color="auto"/>
              <w:left w:val="single" w:sz="4" w:space="0" w:color="auto"/>
              <w:bottom w:val="single" w:sz="4" w:space="0" w:color="auto"/>
              <w:right w:val="single" w:sz="4" w:space="0" w:color="auto"/>
            </w:tcBorders>
          </w:tcPr>
          <w:p w14:paraId="493F9596" w14:textId="11760958" w:rsidR="00E161CF" w:rsidRPr="00723310" w:rsidRDefault="00723310"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sz w:val="28"/>
                <w:szCs w:val="28"/>
              </w:rPr>
            </w:pPr>
            <w:r w:rsidRPr="00723310">
              <w:rPr>
                <w:rFonts w:ascii="Times New Roman" w:hAnsi="Times New Roman"/>
                <w:sz w:val="28"/>
                <w:szCs w:val="28"/>
              </w:rPr>
              <w:t>Определение ускорения свободного падения с помощью маятника</w:t>
            </w:r>
          </w:p>
        </w:tc>
        <w:tc>
          <w:tcPr>
            <w:tcW w:w="1498" w:type="dxa"/>
            <w:tcBorders>
              <w:top w:val="single" w:sz="4" w:space="0" w:color="auto"/>
              <w:left w:val="single" w:sz="4" w:space="0" w:color="auto"/>
              <w:bottom w:val="single" w:sz="4" w:space="0" w:color="auto"/>
              <w:right w:val="single" w:sz="4" w:space="0" w:color="auto"/>
            </w:tcBorders>
          </w:tcPr>
          <w:p w14:paraId="275A6BE4" w14:textId="6F496699" w:rsidR="00E161CF" w:rsidRPr="00723310" w:rsidRDefault="00DB2F07"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1</w:t>
            </w:r>
          </w:p>
        </w:tc>
      </w:tr>
      <w:tr w:rsidR="00E7738D" w:rsidRPr="00723310" w14:paraId="10353DDD"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7F808237" w14:textId="4E92C297" w:rsidR="00E7738D" w:rsidRPr="00723310" w:rsidRDefault="00E7738D"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5</w:t>
            </w:r>
          </w:p>
        </w:tc>
        <w:tc>
          <w:tcPr>
            <w:tcW w:w="6837" w:type="dxa"/>
            <w:gridSpan w:val="2"/>
            <w:tcBorders>
              <w:top w:val="single" w:sz="4" w:space="0" w:color="auto"/>
              <w:left w:val="single" w:sz="4" w:space="0" w:color="auto"/>
              <w:bottom w:val="single" w:sz="4" w:space="0" w:color="auto"/>
              <w:right w:val="single" w:sz="4" w:space="0" w:color="auto"/>
            </w:tcBorders>
          </w:tcPr>
          <w:p w14:paraId="001069A7" w14:textId="0C1C3CEC" w:rsidR="00E7738D" w:rsidRPr="00723310" w:rsidRDefault="00723310"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sz w:val="28"/>
                <w:szCs w:val="28"/>
              </w:rPr>
            </w:pPr>
            <w:r w:rsidRPr="00723310">
              <w:rPr>
                <w:rFonts w:ascii="Times New Roman" w:hAnsi="Times New Roman"/>
                <w:sz w:val="28"/>
                <w:szCs w:val="28"/>
              </w:rPr>
              <w:t>Измерение показателя преломления стекла</w:t>
            </w:r>
          </w:p>
        </w:tc>
        <w:tc>
          <w:tcPr>
            <w:tcW w:w="1498" w:type="dxa"/>
            <w:tcBorders>
              <w:top w:val="single" w:sz="4" w:space="0" w:color="auto"/>
              <w:left w:val="single" w:sz="4" w:space="0" w:color="auto"/>
              <w:bottom w:val="single" w:sz="4" w:space="0" w:color="auto"/>
              <w:right w:val="single" w:sz="4" w:space="0" w:color="auto"/>
            </w:tcBorders>
          </w:tcPr>
          <w:p w14:paraId="10B1CDEA" w14:textId="5E7238C3" w:rsidR="00E7738D" w:rsidRPr="00723310" w:rsidRDefault="00CC4950"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r>
      <w:tr w:rsidR="00E7738D" w:rsidRPr="00723310" w14:paraId="6A69D511"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07579C58" w14:textId="6F3FFAC3" w:rsidR="00E7738D" w:rsidRPr="00723310" w:rsidRDefault="00E7738D"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6</w:t>
            </w:r>
          </w:p>
        </w:tc>
        <w:tc>
          <w:tcPr>
            <w:tcW w:w="6837" w:type="dxa"/>
            <w:gridSpan w:val="2"/>
            <w:tcBorders>
              <w:top w:val="single" w:sz="4" w:space="0" w:color="auto"/>
              <w:left w:val="single" w:sz="4" w:space="0" w:color="auto"/>
              <w:bottom w:val="single" w:sz="4" w:space="0" w:color="auto"/>
              <w:right w:val="single" w:sz="4" w:space="0" w:color="auto"/>
            </w:tcBorders>
          </w:tcPr>
          <w:p w14:paraId="47158B8C" w14:textId="3E97BE74" w:rsidR="00E7738D" w:rsidRPr="00723310" w:rsidRDefault="00723310"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sz w:val="28"/>
                <w:szCs w:val="28"/>
              </w:rPr>
            </w:pPr>
            <w:r w:rsidRPr="00723310">
              <w:rPr>
                <w:rFonts w:ascii="Times New Roman" w:hAnsi="Times New Roman"/>
                <w:sz w:val="28"/>
                <w:szCs w:val="28"/>
              </w:rPr>
              <w:t>Н</w:t>
            </w:r>
            <w:r w:rsidR="00CC4950">
              <w:rPr>
                <w:rFonts w:ascii="Times New Roman" w:hAnsi="Times New Roman"/>
                <w:sz w:val="28"/>
                <w:szCs w:val="28"/>
              </w:rPr>
              <w:t>аблюдение интерференции и дифракции света</w:t>
            </w:r>
          </w:p>
        </w:tc>
        <w:tc>
          <w:tcPr>
            <w:tcW w:w="1498" w:type="dxa"/>
            <w:tcBorders>
              <w:top w:val="single" w:sz="4" w:space="0" w:color="auto"/>
              <w:left w:val="single" w:sz="4" w:space="0" w:color="auto"/>
              <w:bottom w:val="single" w:sz="4" w:space="0" w:color="auto"/>
              <w:right w:val="single" w:sz="4" w:space="0" w:color="auto"/>
            </w:tcBorders>
          </w:tcPr>
          <w:p w14:paraId="209760D0" w14:textId="5EF87BC3" w:rsidR="00E7738D" w:rsidRPr="00723310" w:rsidRDefault="00CC4950"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r>
      <w:tr w:rsidR="00E7738D" w:rsidRPr="00723310" w14:paraId="2F10D315"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61FCBE26" w14:textId="0483F7DD" w:rsidR="00E7738D" w:rsidRPr="00723310" w:rsidRDefault="00E7738D"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7</w:t>
            </w:r>
          </w:p>
        </w:tc>
        <w:tc>
          <w:tcPr>
            <w:tcW w:w="6837" w:type="dxa"/>
            <w:gridSpan w:val="2"/>
            <w:tcBorders>
              <w:top w:val="single" w:sz="4" w:space="0" w:color="auto"/>
              <w:left w:val="single" w:sz="4" w:space="0" w:color="auto"/>
              <w:bottom w:val="single" w:sz="4" w:space="0" w:color="auto"/>
              <w:right w:val="single" w:sz="4" w:space="0" w:color="auto"/>
            </w:tcBorders>
          </w:tcPr>
          <w:p w14:paraId="3817B217" w14:textId="03177894" w:rsidR="00E7738D" w:rsidRPr="00723310" w:rsidRDefault="00723310"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sz w:val="28"/>
                <w:szCs w:val="28"/>
              </w:rPr>
            </w:pPr>
            <w:r w:rsidRPr="00723310">
              <w:rPr>
                <w:rFonts w:ascii="Times New Roman" w:hAnsi="Times New Roman"/>
                <w:sz w:val="28"/>
                <w:szCs w:val="28"/>
              </w:rPr>
              <w:t>Изучение треков заряженных частиц</w:t>
            </w:r>
          </w:p>
        </w:tc>
        <w:tc>
          <w:tcPr>
            <w:tcW w:w="1498" w:type="dxa"/>
            <w:tcBorders>
              <w:top w:val="single" w:sz="4" w:space="0" w:color="auto"/>
              <w:left w:val="single" w:sz="4" w:space="0" w:color="auto"/>
              <w:bottom w:val="single" w:sz="4" w:space="0" w:color="auto"/>
              <w:right w:val="single" w:sz="4" w:space="0" w:color="auto"/>
            </w:tcBorders>
          </w:tcPr>
          <w:p w14:paraId="0017E09F" w14:textId="7DB0C965" w:rsidR="00E7738D" w:rsidRPr="00723310" w:rsidRDefault="00CC4950"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r>
      <w:tr w:rsidR="00E7738D" w:rsidRPr="00723310" w14:paraId="4CE4CFEF"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4151D99D" w14:textId="55C897D9" w:rsidR="00E7738D" w:rsidRPr="00723310" w:rsidRDefault="00E7738D" w:rsidP="00136979">
            <w:pPr>
              <w:spacing w:after="0" w:line="240" w:lineRule="auto"/>
              <w:jc w:val="center"/>
              <w:rPr>
                <w:rFonts w:ascii="Times New Roman" w:hAnsi="Times New Roman"/>
                <w:sz w:val="28"/>
                <w:szCs w:val="28"/>
                <w:lang w:eastAsia="ru-RU"/>
              </w:rPr>
            </w:pPr>
            <w:r w:rsidRPr="00723310">
              <w:rPr>
                <w:rFonts w:ascii="Times New Roman" w:hAnsi="Times New Roman"/>
                <w:sz w:val="28"/>
                <w:szCs w:val="28"/>
                <w:lang w:eastAsia="ru-RU"/>
              </w:rPr>
              <w:t>8</w:t>
            </w:r>
          </w:p>
        </w:tc>
        <w:tc>
          <w:tcPr>
            <w:tcW w:w="6837" w:type="dxa"/>
            <w:gridSpan w:val="2"/>
            <w:tcBorders>
              <w:top w:val="single" w:sz="4" w:space="0" w:color="auto"/>
              <w:left w:val="single" w:sz="4" w:space="0" w:color="auto"/>
              <w:bottom w:val="single" w:sz="4" w:space="0" w:color="auto"/>
              <w:right w:val="single" w:sz="4" w:space="0" w:color="auto"/>
            </w:tcBorders>
          </w:tcPr>
          <w:p w14:paraId="7C1635CC" w14:textId="38D979D4" w:rsidR="00E7738D" w:rsidRPr="00723310" w:rsidRDefault="00723310"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sz w:val="28"/>
                <w:szCs w:val="28"/>
              </w:rPr>
            </w:pPr>
            <w:r w:rsidRPr="00723310">
              <w:rPr>
                <w:rFonts w:ascii="Times New Roman" w:hAnsi="Times New Roman"/>
                <w:sz w:val="28"/>
                <w:szCs w:val="28"/>
              </w:rPr>
              <w:t>Моделирование радиоактивного распада</w:t>
            </w:r>
          </w:p>
        </w:tc>
        <w:tc>
          <w:tcPr>
            <w:tcW w:w="1498" w:type="dxa"/>
            <w:tcBorders>
              <w:top w:val="single" w:sz="4" w:space="0" w:color="auto"/>
              <w:left w:val="single" w:sz="4" w:space="0" w:color="auto"/>
              <w:bottom w:val="single" w:sz="4" w:space="0" w:color="auto"/>
              <w:right w:val="single" w:sz="4" w:space="0" w:color="auto"/>
            </w:tcBorders>
          </w:tcPr>
          <w:p w14:paraId="7B1AC42C" w14:textId="022B1491" w:rsidR="00E7738D" w:rsidRPr="00723310" w:rsidRDefault="00CC4950"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r>
      <w:tr w:rsidR="00E161CF" w:rsidRPr="00BB78C7" w14:paraId="6B4242DA" w14:textId="77777777" w:rsidTr="00F06310">
        <w:trPr>
          <w:jc w:val="center"/>
        </w:trPr>
        <w:tc>
          <w:tcPr>
            <w:tcW w:w="1101" w:type="dxa"/>
            <w:tcBorders>
              <w:top w:val="single" w:sz="4" w:space="0" w:color="auto"/>
              <w:left w:val="single" w:sz="4" w:space="0" w:color="auto"/>
              <w:bottom w:val="single" w:sz="4" w:space="0" w:color="auto"/>
              <w:right w:val="single" w:sz="4" w:space="0" w:color="auto"/>
            </w:tcBorders>
          </w:tcPr>
          <w:p w14:paraId="7C7CCDDD" w14:textId="77777777" w:rsidR="00E161CF" w:rsidRPr="00BB78C7" w:rsidRDefault="00E161CF" w:rsidP="00136979">
            <w:pPr>
              <w:spacing w:after="0" w:line="240" w:lineRule="auto"/>
              <w:jc w:val="center"/>
              <w:rPr>
                <w:rFonts w:ascii="Times New Roman" w:hAnsi="Times New Roman"/>
                <w:sz w:val="28"/>
                <w:szCs w:val="28"/>
                <w:lang w:eastAsia="ru-RU"/>
              </w:rPr>
            </w:pPr>
          </w:p>
        </w:tc>
        <w:tc>
          <w:tcPr>
            <w:tcW w:w="6837" w:type="dxa"/>
            <w:gridSpan w:val="2"/>
            <w:tcBorders>
              <w:top w:val="single" w:sz="4" w:space="0" w:color="auto"/>
              <w:left w:val="single" w:sz="4" w:space="0" w:color="auto"/>
              <w:bottom w:val="single" w:sz="4" w:space="0" w:color="auto"/>
              <w:right w:val="single" w:sz="4" w:space="0" w:color="auto"/>
            </w:tcBorders>
            <w:shd w:val="clear" w:color="auto" w:fill="auto"/>
          </w:tcPr>
          <w:p w14:paraId="5AF28C8C" w14:textId="3123D003" w:rsidR="00E161CF" w:rsidRPr="00442F98" w:rsidRDefault="00442F98" w:rsidP="00442F98">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outlineLvl w:val="0"/>
              <w:rPr>
                <w:rFonts w:ascii="Times New Roman" w:hAnsi="Times New Roman"/>
                <w:b/>
                <w:sz w:val="28"/>
                <w:szCs w:val="28"/>
              </w:rPr>
            </w:pPr>
            <w:r w:rsidRPr="00F06310">
              <w:rPr>
                <w:rFonts w:ascii="Times New Roman" w:hAnsi="Times New Roman"/>
                <w:b/>
                <w:sz w:val="28"/>
                <w:szCs w:val="28"/>
              </w:rPr>
              <w:t xml:space="preserve">Основы </w:t>
            </w:r>
            <w:r w:rsidR="00E7738D" w:rsidRPr="00F06310">
              <w:rPr>
                <w:rFonts w:ascii="Times New Roman" w:hAnsi="Times New Roman"/>
                <w:b/>
                <w:sz w:val="28"/>
                <w:szCs w:val="28"/>
              </w:rPr>
              <w:t>делопроизводства</w:t>
            </w:r>
          </w:p>
        </w:tc>
        <w:tc>
          <w:tcPr>
            <w:tcW w:w="1498" w:type="dxa"/>
            <w:tcBorders>
              <w:top w:val="single" w:sz="4" w:space="0" w:color="auto"/>
              <w:left w:val="single" w:sz="4" w:space="0" w:color="auto"/>
              <w:bottom w:val="single" w:sz="4" w:space="0" w:color="auto"/>
              <w:right w:val="single" w:sz="4" w:space="0" w:color="auto"/>
            </w:tcBorders>
          </w:tcPr>
          <w:p w14:paraId="2606BB0A" w14:textId="19E15453" w:rsidR="00E161CF" w:rsidRPr="00BB78C7" w:rsidRDefault="00E161CF" w:rsidP="00136979">
            <w:pPr>
              <w:spacing w:after="0" w:line="240" w:lineRule="auto"/>
              <w:jc w:val="center"/>
              <w:rPr>
                <w:rFonts w:ascii="Times New Roman" w:hAnsi="Times New Roman"/>
                <w:sz w:val="28"/>
                <w:szCs w:val="28"/>
                <w:lang w:eastAsia="ru-RU"/>
              </w:rPr>
            </w:pPr>
          </w:p>
        </w:tc>
      </w:tr>
      <w:tr w:rsidR="00E161CF" w:rsidRPr="0047135E" w14:paraId="7D6179B2"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680B8554" w14:textId="0933104E" w:rsidR="00E161CF" w:rsidRPr="0047135E" w:rsidRDefault="0047135E" w:rsidP="00136979">
            <w:pPr>
              <w:spacing w:after="0" w:line="240" w:lineRule="auto"/>
              <w:jc w:val="center"/>
              <w:rPr>
                <w:rFonts w:ascii="Times New Roman" w:hAnsi="Times New Roman"/>
                <w:sz w:val="28"/>
                <w:szCs w:val="28"/>
                <w:lang w:eastAsia="ru-RU"/>
              </w:rPr>
            </w:pPr>
            <w:r w:rsidRPr="0047135E">
              <w:rPr>
                <w:rFonts w:ascii="Times New Roman" w:hAnsi="Times New Roman"/>
                <w:sz w:val="28"/>
                <w:szCs w:val="28"/>
                <w:lang w:eastAsia="ru-RU"/>
              </w:rPr>
              <w:t>1</w:t>
            </w:r>
          </w:p>
        </w:tc>
        <w:tc>
          <w:tcPr>
            <w:tcW w:w="6837" w:type="dxa"/>
            <w:gridSpan w:val="2"/>
            <w:tcBorders>
              <w:top w:val="single" w:sz="4" w:space="0" w:color="auto"/>
              <w:left w:val="single" w:sz="4" w:space="0" w:color="auto"/>
              <w:bottom w:val="single" w:sz="4" w:space="0" w:color="auto"/>
              <w:right w:val="single" w:sz="4" w:space="0" w:color="auto"/>
            </w:tcBorders>
          </w:tcPr>
          <w:p w14:paraId="1D06C328" w14:textId="7F1FE348" w:rsidR="00E161CF" w:rsidRPr="0047135E" w:rsidRDefault="005F185B" w:rsidP="001123E4">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outlineLvl w:val="0"/>
              <w:rPr>
                <w:rFonts w:ascii="Times New Roman" w:hAnsi="Times New Roman"/>
                <w:bCs/>
                <w:sz w:val="28"/>
                <w:szCs w:val="28"/>
              </w:rPr>
            </w:pPr>
            <w:r w:rsidRPr="0047135E">
              <w:rPr>
                <w:rFonts w:ascii="Times New Roman" w:hAnsi="Times New Roman"/>
                <w:bCs/>
                <w:sz w:val="28"/>
                <w:szCs w:val="28"/>
              </w:rPr>
              <w:t>Актуальность специальности и потребность в специалистах службы документационного обеспечения управления</w:t>
            </w:r>
          </w:p>
        </w:tc>
        <w:tc>
          <w:tcPr>
            <w:tcW w:w="1498" w:type="dxa"/>
            <w:tcBorders>
              <w:top w:val="single" w:sz="4" w:space="0" w:color="auto"/>
              <w:left w:val="single" w:sz="4" w:space="0" w:color="auto"/>
              <w:bottom w:val="single" w:sz="4" w:space="0" w:color="auto"/>
              <w:right w:val="single" w:sz="4" w:space="0" w:color="auto"/>
            </w:tcBorders>
          </w:tcPr>
          <w:p w14:paraId="27798EA1" w14:textId="49E66133" w:rsidR="00E161CF" w:rsidRPr="0047135E" w:rsidRDefault="005F185B" w:rsidP="00136979">
            <w:pPr>
              <w:spacing w:after="0" w:line="240" w:lineRule="auto"/>
              <w:jc w:val="center"/>
              <w:rPr>
                <w:rFonts w:ascii="Times New Roman" w:hAnsi="Times New Roman"/>
                <w:sz w:val="28"/>
                <w:szCs w:val="28"/>
                <w:lang w:eastAsia="ru-RU"/>
              </w:rPr>
            </w:pPr>
            <w:r w:rsidRPr="0047135E">
              <w:rPr>
                <w:rFonts w:ascii="Times New Roman" w:hAnsi="Times New Roman"/>
                <w:sz w:val="28"/>
                <w:szCs w:val="28"/>
                <w:lang w:eastAsia="ru-RU"/>
              </w:rPr>
              <w:t>2</w:t>
            </w:r>
          </w:p>
        </w:tc>
      </w:tr>
      <w:tr w:rsidR="00E161CF" w:rsidRPr="0047135E" w14:paraId="00CEDDD8"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1F869F3F" w14:textId="07054247" w:rsidR="00E161CF" w:rsidRPr="0047135E" w:rsidRDefault="0047135E" w:rsidP="00136979">
            <w:pPr>
              <w:spacing w:after="0" w:line="240" w:lineRule="auto"/>
              <w:jc w:val="center"/>
              <w:rPr>
                <w:rFonts w:ascii="Times New Roman" w:hAnsi="Times New Roman"/>
                <w:sz w:val="28"/>
                <w:szCs w:val="28"/>
                <w:lang w:eastAsia="ru-RU"/>
              </w:rPr>
            </w:pPr>
            <w:r w:rsidRPr="0047135E">
              <w:rPr>
                <w:rFonts w:ascii="Times New Roman" w:hAnsi="Times New Roman"/>
                <w:sz w:val="28"/>
                <w:szCs w:val="28"/>
                <w:lang w:eastAsia="ru-RU"/>
              </w:rPr>
              <w:t>2</w:t>
            </w:r>
          </w:p>
        </w:tc>
        <w:tc>
          <w:tcPr>
            <w:tcW w:w="6837" w:type="dxa"/>
            <w:gridSpan w:val="2"/>
            <w:tcBorders>
              <w:top w:val="single" w:sz="4" w:space="0" w:color="auto"/>
              <w:left w:val="single" w:sz="4" w:space="0" w:color="auto"/>
              <w:bottom w:val="single" w:sz="4" w:space="0" w:color="auto"/>
              <w:right w:val="single" w:sz="4" w:space="0" w:color="auto"/>
            </w:tcBorders>
          </w:tcPr>
          <w:p w14:paraId="0A97F7DA" w14:textId="4314E771" w:rsidR="00E161CF" w:rsidRPr="0047135E" w:rsidRDefault="005F185B" w:rsidP="001123E4">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outlineLvl w:val="0"/>
              <w:rPr>
                <w:rFonts w:ascii="Times New Roman" w:hAnsi="Times New Roman"/>
                <w:bCs/>
                <w:sz w:val="28"/>
                <w:szCs w:val="28"/>
              </w:rPr>
            </w:pPr>
            <w:r w:rsidRPr="0047135E">
              <w:rPr>
                <w:rFonts w:ascii="Times New Roman" w:hAnsi="Times New Roman"/>
                <w:bCs/>
                <w:sz w:val="28"/>
                <w:szCs w:val="28"/>
              </w:rPr>
              <w:t>История появле</w:t>
            </w:r>
            <w:r w:rsidR="00F06310">
              <w:rPr>
                <w:rFonts w:ascii="Times New Roman" w:hAnsi="Times New Roman"/>
                <w:bCs/>
                <w:sz w:val="28"/>
                <w:szCs w:val="28"/>
              </w:rPr>
              <w:t>ния специальности и ее развитие.</w:t>
            </w:r>
          </w:p>
        </w:tc>
        <w:tc>
          <w:tcPr>
            <w:tcW w:w="1498" w:type="dxa"/>
            <w:tcBorders>
              <w:top w:val="single" w:sz="4" w:space="0" w:color="auto"/>
              <w:left w:val="single" w:sz="4" w:space="0" w:color="auto"/>
              <w:bottom w:val="single" w:sz="4" w:space="0" w:color="auto"/>
              <w:right w:val="single" w:sz="4" w:space="0" w:color="auto"/>
            </w:tcBorders>
          </w:tcPr>
          <w:p w14:paraId="030C1002" w14:textId="262BCC74" w:rsidR="00E161CF" w:rsidRPr="0047135E" w:rsidRDefault="005F185B" w:rsidP="00136979">
            <w:pPr>
              <w:spacing w:after="0" w:line="240" w:lineRule="auto"/>
              <w:jc w:val="center"/>
              <w:rPr>
                <w:rFonts w:ascii="Times New Roman" w:hAnsi="Times New Roman"/>
                <w:sz w:val="28"/>
                <w:szCs w:val="28"/>
                <w:lang w:eastAsia="ru-RU"/>
              </w:rPr>
            </w:pPr>
            <w:r w:rsidRPr="0047135E">
              <w:rPr>
                <w:rFonts w:ascii="Times New Roman" w:hAnsi="Times New Roman"/>
                <w:sz w:val="28"/>
                <w:szCs w:val="28"/>
                <w:lang w:eastAsia="ru-RU"/>
              </w:rPr>
              <w:t>4</w:t>
            </w:r>
          </w:p>
        </w:tc>
      </w:tr>
      <w:tr w:rsidR="00E161CF" w:rsidRPr="00BB78C7" w14:paraId="6B9D21F6"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1B215508" w14:textId="6FCC6244" w:rsidR="00E161CF" w:rsidRPr="0047135E" w:rsidRDefault="0047135E" w:rsidP="00136979">
            <w:pPr>
              <w:spacing w:after="0" w:line="240" w:lineRule="auto"/>
              <w:jc w:val="center"/>
              <w:rPr>
                <w:rFonts w:ascii="Times New Roman" w:hAnsi="Times New Roman"/>
                <w:sz w:val="28"/>
                <w:szCs w:val="28"/>
                <w:lang w:eastAsia="ru-RU"/>
              </w:rPr>
            </w:pPr>
            <w:r w:rsidRPr="0047135E">
              <w:rPr>
                <w:rFonts w:ascii="Times New Roman" w:hAnsi="Times New Roman"/>
                <w:sz w:val="28"/>
                <w:szCs w:val="28"/>
                <w:lang w:eastAsia="ru-RU"/>
              </w:rPr>
              <w:t>3</w:t>
            </w:r>
          </w:p>
        </w:tc>
        <w:tc>
          <w:tcPr>
            <w:tcW w:w="6837" w:type="dxa"/>
            <w:gridSpan w:val="2"/>
            <w:tcBorders>
              <w:top w:val="single" w:sz="4" w:space="0" w:color="auto"/>
              <w:left w:val="single" w:sz="4" w:space="0" w:color="auto"/>
              <w:bottom w:val="single" w:sz="4" w:space="0" w:color="auto"/>
              <w:right w:val="single" w:sz="4" w:space="0" w:color="auto"/>
            </w:tcBorders>
          </w:tcPr>
          <w:p w14:paraId="68C7C8CC" w14:textId="7E95A19B" w:rsidR="00E161CF" w:rsidRPr="0047135E" w:rsidRDefault="005F185B" w:rsidP="001123E4">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outlineLvl w:val="0"/>
              <w:rPr>
                <w:rFonts w:ascii="Times New Roman" w:hAnsi="Times New Roman"/>
                <w:bCs/>
                <w:sz w:val="28"/>
                <w:szCs w:val="28"/>
              </w:rPr>
            </w:pPr>
            <w:r w:rsidRPr="0047135E">
              <w:rPr>
                <w:rFonts w:ascii="Times New Roman" w:hAnsi="Times New Roman"/>
                <w:bCs/>
                <w:sz w:val="28"/>
                <w:szCs w:val="28"/>
              </w:rPr>
              <w:t>Требования образовательного и профессионального стандарта к профессиональным знаниям, умениям и опыту специалиста</w:t>
            </w:r>
          </w:p>
        </w:tc>
        <w:tc>
          <w:tcPr>
            <w:tcW w:w="1498" w:type="dxa"/>
            <w:tcBorders>
              <w:top w:val="single" w:sz="4" w:space="0" w:color="auto"/>
              <w:left w:val="single" w:sz="4" w:space="0" w:color="auto"/>
              <w:bottom w:val="single" w:sz="4" w:space="0" w:color="auto"/>
              <w:right w:val="single" w:sz="4" w:space="0" w:color="auto"/>
            </w:tcBorders>
          </w:tcPr>
          <w:p w14:paraId="536F304F" w14:textId="4D65B9FC" w:rsidR="00E161CF" w:rsidRPr="00BB78C7" w:rsidRDefault="005F185B" w:rsidP="00136979">
            <w:pPr>
              <w:spacing w:after="0" w:line="240" w:lineRule="auto"/>
              <w:jc w:val="center"/>
              <w:rPr>
                <w:rFonts w:ascii="Times New Roman" w:hAnsi="Times New Roman"/>
                <w:sz w:val="28"/>
                <w:szCs w:val="28"/>
                <w:lang w:eastAsia="ru-RU"/>
              </w:rPr>
            </w:pPr>
            <w:r w:rsidRPr="0047135E">
              <w:rPr>
                <w:rFonts w:ascii="Times New Roman" w:hAnsi="Times New Roman"/>
                <w:sz w:val="28"/>
                <w:szCs w:val="28"/>
                <w:lang w:eastAsia="ru-RU"/>
              </w:rPr>
              <w:t>4</w:t>
            </w:r>
          </w:p>
        </w:tc>
      </w:tr>
      <w:tr w:rsidR="00E161CF" w:rsidRPr="00BB78C7" w14:paraId="6629CB43"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062CBD5A" w14:textId="77777777" w:rsidR="00E161CF" w:rsidRPr="00BB78C7" w:rsidRDefault="00E161CF" w:rsidP="00136979">
            <w:pPr>
              <w:spacing w:after="0" w:line="240" w:lineRule="auto"/>
              <w:jc w:val="center"/>
              <w:rPr>
                <w:rFonts w:ascii="Times New Roman" w:hAnsi="Times New Roman"/>
                <w:sz w:val="28"/>
                <w:szCs w:val="28"/>
                <w:lang w:eastAsia="ru-RU"/>
              </w:rPr>
            </w:pPr>
          </w:p>
        </w:tc>
        <w:tc>
          <w:tcPr>
            <w:tcW w:w="6837" w:type="dxa"/>
            <w:gridSpan w:val="2"/>
            <w:tcBorders>
              <w:top w:val="single" w:sz="4" w:space="0" w:color="auto"/>
              <w:left w:val="single" w:sz="4" w:space="0" w:color="auto"/>
              <w:bottom w:val="single" w:sz="4" w:space="0" w:color="auto"/>
              <w:right w:val="single" w:sz="4" w:space="0" w:color="auto"/>
            </w:tcBorders>
          </w:tcPr>
          <w:p w14:paraId="7D68D738" w14:textId="4021A705" w:rsidR="00E161CF" w:rsidRPr="00442F98" w:rsidRDefault="00442F98" w:rsidP="00442F98">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outlineLvl w:val="0"/>
              <w:rPr>
                <w:rFonts w:ascii="Times New Roman" w:hAnsi="Times New Roman"/>
                <w:b/>
                <w:sz w:val="28"/>
                <w:szCs w:val="28"/>
              </w:rPr>
            </w:pPr>
            <w:r w:rsidRPr="00442F98">
              <w:rPr>
                <w:rFonts w:ascii="Times New Roman" w:hAnsi="Times New Roman"/>
                <w:b/>
                <w:sz w:val="28"/>
                <w:szCs w:val="28"/>
              </w:rPr>
              <w:t>Экология родного края</w:t>
            </w:r>
          </w:p>
        </w:tc>
        <w:tc>
          <w:tcPr>
            <w:tcW w:w="1498" w:type="dxa"/>
            <w:tcBorders>
              <w:top w:val="single" w:sz="4" w:space="0" w:color="auto"/>
              <w:left w:val="single" w:sz="4" w:space="0" w:color="auto"/>
              <w:bottom w:val="single" w:sz="4" w:space="0" w:color="auto"/>
              <w:right w:val="single" w:sz="4" w:space="0" w:color="auto"/>
            </w:tcBorders>
          </w:tcPr>
          <w:p w14:paraId="3A158205" w14:textId="0F19D63F" w:rsidR="00E161CF" w:rsidRPr="00BB78C7" w:rsidRDefault="00E161CF" w:rsidP="00136979">
            <w:pPr>
              <w:spacing w:after="0" w:line="240" w:lineRule="auto"/>
              <w:jc w:val="center"/>
              <w:rPr>
                <w:rFonts w:ascii="Times New Roman" w:hAnsi="Times New Roman"/>
                <w:sz w:val="28"/>
                <w:szCs w:val="28"/>
                <w:lang w:eastAsia="ru-RU"/>
              </w:rPr>
            </w:pPr>
          </w:p>
        </w:tc>
      </w:tr>
      <w:tr w:rsidR="00E161CF" w:rsidRPr="000A0312" w14:paraId="7F475965"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6C67B42F" w14:textId="2CC98B0E" w:rsidR="00E161CF" w:rsidRPr="000A0312" w:rsidRDefault="000A0312"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c>
          <w:tcPr>
            <w:tcW w:w="6837" w:type="dxa"/>
            <w:gridSpan w:val="2"/>
            <w:tcBorders>
              <w:top w:val="single" w:sz="4" w:space="0" w:color="auto"/>
              <w:left w:val="single" w:sz="4" w:space="0" w:color="auto"/>
              <w:bottom w:val="single" w:sz="4" w:space="0" w:color="auto"/>
              <w:right w:val="single" w:sz="4" w:space="0" w:color="auto"/>
            </w:tcBorders>
          </w:tcPr>
          <w:p w14:paraId="61787006" w14:textId="12E49BB2" w:rsidR="00E161CF" w:rsidRPr="000A0312" w:rsidRDefault="00822853"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A0312">
              <w:rPr>
                <w:rFonts w:ascii="Times New Roman" w:hAnsi="Times New Roman"/>
                <w:bCs/>
                <w:sz w:val="28"/>
                <w:szCs w:val="28"/>
              </w:rPr>
              <w:t>Изучение разнообразия лесов Вологодской области.</w:t>
            </w:r>
          </w:p>
        </w:tc>
        <w:tc>
          <w:tcPr>
            <w:tcW w:w="1498" w:type="dxa"/>
            <w:tcBorders>
              <w:top w:val="single" w:sz="4" w:space="0" w:color="auto"/>
              <w:left w:val="single" w:sz="4" w:space="0" w:color="auto"/>
              <w:bottom w:val="single" w:sz="4" w:space="0" w:color="auto"/>
              <w:right w:val="single" w:sz="4" w:space="0" w:color="auto"/>
            </w:tcBorders>
          </w:tcPr>
          <w:p w14:paraId="646E873F" w14:textId="217C84A4" w:rsidR="00E161CF" w:rsidRPr="000A0312" w:rsidRDefault="00822853" w:rsidP="00136979">
            <w:pPr>
              <w:spacing w:after="0" w:line="240" w:lineRule="auto"/>
              <w:jc w:val="center"/>
              <w:rPr>
                <w:rFonts w:ascii="Times New Roman" w:hAnsi="Times New Roman"/>
                <w:sz w:val="28"/>
                <w:szCs w:val="28"/>
                <w:lang w:eastAsia="ru-RU"/>
              </w:rPr>
            </w:pPr>
            <w:r w:rsidRPr="000A0312">
              <w:rPr>
                <w:rFonts w:ascii="Times New Roman" w:hAnsi="Times New Roman"/>
                <w:sz w:val="28"/>
                <w:szCs w:val="28"/>
                <w:lang w:eastAsia="ru-RU"/>
              </w:rPr>
              <w:t>2</w:t>
            </w:r>
          </w:p>
        </w:tc>
      </w:tr>
      <w:tr w:rsidR="009F4718" w:rsidRPr="000A0312" w14:paraId="549C374A"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0C0069D7" w14:textId="4AE8699C" w:rsidR="009F4718" w:rsidRPr="000A0312" w:rsidRDefault="000A0312"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2</w:t>
            </w:r>
          </w:p>
        </w:tc>
        <w:tc>
          <w:tcPr>
            <w:tcW w:w="6837" w:type="dxa"/>
            <w:gridSpan w:val="2"/>
            <w:tcBorders>
              <w:top w:val="single" w:sz="4" w:space="0" w:color="auto"/>
              <w:left w:val="single" w:sz="4" w:space="0" w:color="auto"/>
              <w:bottom w:val="single" w:sz="4" w:space="0" w:color="auto"/>
              <w:right w:val="single" w:sz="4" w:space="0" w:color="auto"/>
            </w:tcBorders>
          </w:tcPr>
          <w:p w14:paraId="06E91A1A" w14:textId="5F10E5CA" w:rsidR="009F4718" w:rsidRPr="000A0312" w:rsidRDefault="00822853"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A0312">
              <w:rPr>
                <w:rFonts w:ascii="Times New Roman" w:hAnsi="Times New Roman"/>
                <w:sz w:val="28"/>
                <w:szCs w:val="28"/>
              </w:rPr>
              <w:t>Изучение водных объектов Вологодской области</w:t>
            </w:r>
            <w:r w:rsidR="00CB479A">
              <w:rPr>
                <w:rFonts w:ascii="Times New Roman" w:hAnsi="Times New Roman"/>
                <w:sz w:val="28"/>
                <w:szCs w:val="28"/>
              </w:rPr>
              <w:t>.</w:t>
            </w:r>
          </w:p>
        </w:tc>
        <w:tc>
          <w:tcPr>
            <w:tcW w:w="1498" w:type="dxa"/>
            <w:tcBorders>
              <w:top w:val="single" w:sz="4" w:space="0" w:color="auto"/>
              <w:left w:val="single" w:sz="4" w:space="0" w:color="auto"/>
              <w:bottom w:val="single" w:sz="4" w:space="0" w:color="auto"/>
              <w:right w:val="single" w:sz="4" w:space="0" w:color="auto"/>
            </w:tcBorders>
          </w:tcPr>
          <w:p w14:paraId="379B1C5F" w14:textId="38367D4B" w:rsidR="009F4718" w:rsidRPr="000A0312" w:rsidRDefault="00822853" w:rsidP="00136979">
            <w:pPr>
              <w:spacing w:after="0" w:line="240" w:lineRule="auto"/>
              <w:jc w:val="center"/>
              <w:rPr>
                <w:rFonts w:ascii="Times New Roman" w:hAnsi="Times New Roman"/>
                <w:sz w:val="28"/>
                <w:szCs w:val="28"/>
                <w:lang w:eastAsia="ru-RU"/>
              </w:rPr>
            </w:pPr>
            <w:r w:rsidRPr="000A0312">
              <w:rPr>
                <w:rFonts w:ascii="Times New Roman" w:hAnsi="Times New Roman"/>
                <w:sz w:val="28"/>
                <w:szCs w:val="28"/>
                <w:lang w:eastAsia="ru-RU"/>
              </w:rPr>
              <w:t>2</w:t>
            </w:r>
          </w:p>
        </w:tc>
      </w:tr>
      <w:tr w:rsidR="009F4718" w:rsidRPr="000A0312" w14:paraId="418E4A2D"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13F002FC" w14:textId="51285120" w:rsidR="009F4718" w:rsidRPr="000A0312" w:rsidRDefault="000A0312"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3</w:t>
            </w:r>
          </w:p>
        </w:tc>
        <w:tc>
          <w:tcPr>
            <w:tcW w:w="6837" w:type="dxa"/>
            <w:gridSpan w:val="2"/>
            <w:tcBorders>
              <w:top w:val="single" w:sz="4" w:space="0" w:color="auto"/>
              <w:left w:val="single" w:sz="4" w:space="0" w:color="auto"/>
              <w:bottom w:val="single" w:sz="4" w:space="0" w:color="auto"/>
              <w:right w:val="single" w:sz="4" w:space="0" w:color="auto"/>
            </w:tcBorders>
          </w:tcPr>
          <w:p w14:paraId="79AF3584" w14:textId="5B097A0C" w:rsidR="009F4718" w:rsidRPr="000A0312" w:rsidRDefault="00822853"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A0312">
              <w:rPr>
                <w:rFonts w:ascii="Times New Roman" w:hAnsi="Times New Roman"/>
                <w:sz w:val="28"/>
                <w:szCs w:val="28"/>
              </w:rPr>
              <w:t xml:space="preserve">Выявление редких видов флоры и фауны региона на </w:t>
            </w:r>
            <w:r w:rsidRPr="000A0312">
              <w:rPr>
                <w:rFonts w:ascii="Times New Roman" w:hAnsi="Times New Roman"/>
                <w:sz w:val="28"/>
                <w:szCs w:val="28"/>
              </w:rPr>
              <w:lastRenderedPageBreak/>
              <w:t>основе Красной книги Вологодской области.</w:t>
            </w:r>
          </w:p>
        </w:tc>
        <w:tc>
          <w:tcPr>
            <w:tcW w:w="1498" w:type="dxa"/>
            <w:tcBorders>
              <w:top w:val="single" w:sz="4" w:space="0" w:color="auto"/>
              <w:left w:val="single" w:sz="4" w:space="0" w:color="auto"/>
              <w:bottom w:val="single" w:sz="4" w:space="0" w:color="auto"/>
              <w:right w:val="single" w:sz="4" w:space="0" w:color="auto"/>
            </w:tcBorders>
          </w:tcPr>
          <w:p w14:paraId="51A4FD17" w14:textId="124BEE9E" w:rsidR="009F4718" w:rsidRPr="000A0312" w:rsidRDefault="00822853" w:rsidP="00136979">
            <w:pPr>
              <w:spacing w:after="0" w:line="240" w:lineRule="auto"/>
              <w:jc w:val="center"/>
              <w:rPr>
                <w:rFonts w:ascii="Times New Roman" w:hAnsi="Times New Roman"/>
                <w:sz w:val="28"/>
                <w:szCs w:val="28"/>
                <w:lang w:eastAsia="ru-RU"/>
              </w:rPr>
            </w:pPr>
            <w:r w:rsidRPr="000A0312">
              <w:rPr>
                <w:rFonts w:ascii="Times New Roman" w:hAnsi="Times New Roman"/>
                <w:sz w:val="28"/>
                <w:szCs w:val="28"/>
                <w:lang w:eastAsia="ru-RU"/>
              </w:rPr>
              <w:lastRenderedPageBreak/>
              <w:t>2</w:t>
            </w:r>
          </w:p>
        </w:tc>
      </w:tr>
      <w:tr w:rsidR="009F4718" w:rsidRPr="000A0312" w14:paraId="439CC7CB"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33DA13C4" w14:textId="65A19D47" w:rsidR="009F4718" w:rsidRPr="000A0312" w:rsidRDefault="00BD4BC1"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lastRenderedPageBreak/>
              <w:t>4</w:t>
            </w:r>
          </w:p>
        </w:tc>
        <w:tc>
          <w:tcPr>
            <w:tcW w:w="6837" w:type="dxa"/>
            <w:gridSpan w:val="2"/>
            <w:tcBorders>
              <w:top w:val="single" w:sz="4" w:space="0" w:color="auto"/>
              <w:left w:val="single" w:sz="4" w:space="0" w:color="auto"/>
              <w:bottom w:val="single" w:sz="4" w:space="0" w:color="auto"/>
              <w:right w:val="single" w:sz="4" w:space="0" w:color="auto"/>
            </w:tcBorders>
          </w:tcPr>
          <w:p w14:paraId="5035067E" w14:textId="1B62C4DF" w:rsidR="009F4718" w:rsidRPr="000A0312" w:rsidRDefault="00822853"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A0312">
              <w:rPr>
                <w:rFonts w:ascii="Times New Roman" w:hAnsi="Times New Roman"/>
                <w:sz w:val="28"/>
                <w:szCs w:val="28"/>
                <w:lang w:eastAsia="ar-SA"/>
              </w:rPr>
              <w:t>Изучение искусственных экосистем населенных пунктов.</w:t>
            </w:r>
          </w:p>
        </w:tc>
        <w:tc>
          <w:tcPr>
            <w:tcW w:w="1498" w:type="dxa"/>
            <w:tcBorders>
              <w:top w:val="single" w:sz="4" w:space="0" w:color="auto"/>
              <w:left w:val="single" w:sz="4" w:space="0" w:color="auto"/>
              <w:bottom w:val="single" w:sz="4" w:space="0" w:color="auto"/>
              <w:right w:val="single" w:sz="4" w:space="0" w:color="auto"/>
            </w:tcBorders>
          </w:tcPr>
          <w:p w14:paraId="1D46E3C5" w14:textId="13DFC887" w:rsidR="009F4718" w:rsidRPr="000A0312" w:rsidRDefault="00822853" w:rsidP="00136979">
            <w:pPr>
              <w:spacing w:after="0" w:line="240" w:lineRule="auto"/>
              <w:jc w:val="center"/>
              <w:rPr>
                <w:rFonts w:ascii="Times New Roman" w:hAnsi="Times New Roman"/>
                <w:sz w:val="28"/>
                <w:szCs w:val="28"/>
                <w:lang w:eastAsia="ru-RU"/>
              </w:rPr>
            </w:pPr>
            <w:r w:rsidRPr="000A0312">
              <w:rPr>
                <w:rFonts w:ascii="Times New Roman" w:hAnsi="Times New Roman"/>
                <w:sz w:val="28"/>
                <w:szCs w:val="28"/>
                <w:lang w:eastAsia="ru-RU"/>
              </w:rPr>
              <w:t>2</w:t>
            </w:r>
          </w:p>
        </w:tc>
      </w:tr>
      <w:tr w:rsidR="009F4718" w:rsidRPr="000A0312" w14:paraId="51D91684"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5B9C3B15" w14:textId="31F704C5" w:rsidR="009F4718" w:rsidRPr="000A0312" w:rsidRDefault="00BD4BC1"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5</w:t>
            </w:r>
          </w:p>
        </w:tc>
        <w:tc>
          <w:tcPr>
            <w:tcW w:w="6837" w:type="dxa"/>
            <w:gridSpan w:val="2"/>
            <w:tcBorders>
              <w:top w:val="single" w:sz="4" w:space="0" w:color="auto"/>
              <w:left w:val="single" w:sz="4" w:space="0" w:color="auto"/>
              <w:bottom w:val="single" w:sz="4" w:space="0" w:color="auto"/>
              <w:right w:val="single" w:sz="4" w:space="0" w:color="auto"/>
            </w:tcBorders>
          </w:tcPr>
          <w:p w14:paraId="13938E64" w14:textId="17DF5FEF" w:rsidR="009F4718" w:rsidRPr="000A0312" w:rsidRDefault="00822853"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A0312">
              <w:rPr>
                <w:rFonts w:ascii="Times New Roman" w:hAnsi="Times New Roman"/>
                <w:sz w:val="28"/>
                <w:szCs w:val="28"/>
              </w:rPr>
              <w:t>Общая оценка состояния окружающей среды Вологодской области и уровня антропогенного воздействия.</w:t>
            </w:r>
          </w:p>
        </w:tc>
        <w:tc>
          <w:tcPr>
            <w:tcW w:w="1498" w:type="dxa"/>
            <w:tcBorders>
              <w:top w:val="single" w:sz="4" w:space="0" w:color="auto"/>
              <w:left w:val="single" w:sz="4" w:space="0" w:color="auto"/>
              <w:bottom w:val="single" w:sz="4" w:space="0" w:color="auto"/>
              <w:right w:val="single" w:sz="4" w:space="0" w:color="auto"/>
            </w:tcBorders>
          </w:tcPr>
          <w:p w14:paraId="1ECA4C2D" w14:textId="583931AF" w:rsidR="009F4718" w:rsidRPr="000A0312" w:rsidRDefault="00BD4BC1"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2</w:t>
            </w:r>
          </w:p>
        </w:tc>
      </w:tr>
      <w:tr w:rsidR="00BD4BC1" w:rsidRPr="000A0312" w14:paraId="5D5AA7E9"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7C05D3D3" w14:textId="79E86D62" w:rsidR="00BD4BC1" w:rsidRDefault="00BD4BC1"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6</w:t>
            </w:r>
          </w:p>
        </w:tc>
        <w:tc>
          <w:tcPr>
            <w:tcW w:w="6837" w:type="dxa"/>
            <w:gridSpan w:val="2"/>
            <w:tcBorders>
              <w:top w:val="single" w:sz="4" w:space="0" w:color="auto"/>
              <w:left w:val="single" w:sz="4" w:space="0" w:color="auto"/>
              <w:bottom w:val="single" w:sz="4" w:space="0" w:color="auto"/>
              <w:right w:val="single" w:sz="4" w:space="0" w:color="auto"/>
            </w:tcBorders>
          </w:tcPr>
          <w:p w14:paraId="069C40EA" w14:textId="4EBFCE85" w:rsidR="00BD4BC1" w:rsidRPr="000A0312" w:rsidRDefault="00BD4BC1"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Pr>
                <w:rFonts w:ascii="Times New Roman" w:hAnsi="Times New Roman"/>
                <w:bCs/>
                <w:sz w:val="28"/>
                <w:szCs w:val="28"/>
              </w:rPr>
              <w:t>Направления развития промышленности и последствия для здоровья человека.</w:t>
            </w:r>
          </w:p>
        </w:tc>
        <w:tc>
          <w:tcPr>
            <w:tcW w:w="1498" w:type="dxa"/>
            <w:tcBorders>
              <w:top w:val="single" w:sz="4" w:space="0" w:color="auto"/>
              <w:left w:val="single" w:sz="4" w:space="0" w:color="auto"/>
              <w:bottom w:val="single" w:sz="4" w:space="0" w:color="auto"/>
              <w:right w:val="single" w:sz="4" w:space="0" w:color="auto"/>
            </w:tcBorders>
          </w:tcPr>
          <w:p w14:paraId="3372FCD8" w14:textId="64B93D57" w:rsidR="00BD4BC1" w:rsidRPr="000A0312" w:rsidRDefault="00BD4BC1"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r>
      <w:tr w:rsidR="009F4718" w:rsidRPr="000A0312" w14:paraId="386AB626"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21FECC7B" w14:textId="21F676CD" w:rsidR="009F4718" w:rsidRPr="000A0312" w:rsidRDefault="000A0312"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7</w:t>
            </w:r>
          </w:p>
        </w:tc>
        <w:tc>
          <w:tcPr>
            <w:tcW w:w="6837" w:type="dxa"/>
            <w:gridSpan w:val="2"/>
            <w:tcBorders>
              <w:top w:val="single" w:sz="4" w:space="0" w:color="auto"/>
              <w:left w:val="single" w:sz="4" w:space="0" w:color="auto"/>
              <w:bottom w:val="single" w:sz="4" w:space="0" w:color="auto"/>
              <w:right w:val="single" w:sz="4" w:space="0" w:color="auto"/>
            </w:tcBorders>
          </w:tcPr>
          <w:p w14:paraId="46F74654" w14:textId="264C5F22" w:rsidR="009F4718" w:rsidRPr="000A0312" w:rsidRDefault="000A0312"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A0312">
              <w:rPr>
                <w:rFonts w:ascii="Times New Roman" w:hAnsi="Times New Roman"/>
                <w:bCs/>
                <w:sz w:val="28"/>
                <w:szCs w:val="28"/>
              </w:rPr>
              <w:t>Дифференцированый зачет</w:t>
            </w:r>
            <w:r w:rsidR="00CB479A">
              <w:rPr>
                <w:rFonts w:ascii="Times New Roman" w:hAnsi="Times New Roman"/>
                <w:bCs/>
                <w:sz w:val="28"/>
                <w:szCs w:val="28"/>
              </w:rPr>
              <w:t>.</w:t>
            </w:r>
          </w:p>
        </w:tc>
        <w:tc>
          <w:tcPr>
            <w:tcW w:w="1498" w:type="dxa"/>
            <w:tcBorders>
              <w:top w:val="single" w:sz="4" w:space="0" w:color="auto"/>
              <w:left w:val="single" w:sz="4" w:space="0" w:color="auto"/>
              <w:bottom w:val="single" w:sz="4" w:space="0" w:color="auto"/>
              <w:right w:val="single" w:sz="4" w:space="0" w:color="auto"/>
            </w:tcBorders>
          </w:tcPr>
          <w:p w14:paraId="1751CE79" w14:textId="451453FD" w:rsidR="009F4718" w:rsidRPr="000A0312" w:rsidRDefault="000A0312" w:rsidP="00136979">
            <w:pPr>
              <w:spacing w:after="0" w:line="240" w:lineRule="auto"/>
              <w:jc w:val="center"/>
              <w:rPr>
                <w:rFonts w:ascii="Times New Roman" w:hAnsi="Times New Roman"/>
                <w:sz w:val="28"/>
                <w:szCs w:val="28"/>
                <w:lang w:eastAsia="ru-RU"/>
              </w:rPr>
            </w:pPr>
            <w:r w:rsidRPr="000A0312">
              <w:rPr>
                <w:rFonts w:ascii="Times New Roman" w:hAnsi="Times New Roman"/>
                <w:sz w:val="28"/>
                <w:szCs w:val="28"/>
                <w:lang w:eastAsia="ru-RU"/>
              </w:rPr>
              <w:t>1</w:t>
            </w:r>
          </w:p>
        </w:tc>
      </w:tr>
      <w:tr w:rsidR="00E7738D" w:rsidRPr="000A0312" w14:paraId="327D111C"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5E2B236D" w14:textId="77777777" w:rsidR="00E7738D" w:rsidRDefault="00E7738D" w:rsidP="00136979">
            <w:pPr>
              <w:spacing w:after="0" w:line="240" w:lineRule="auto"/>
              <w:jc w:val="center"/>
              <w:rPr>
                <w:rFonts w:ascii="Times New Roman" w:hAnsi="Times New Roman"/>
                <w:sz w:val="28"/>
                <w:szCs w:val="28"/>
                <w:lang w:eastAsia="ru-RU"/>
              </w:rPr>
            </w:pPr>
          </w:p>
        </w:tc>
        <w:tc>
          <w:tcPr>
            <w:tcW w:w="6837" w:type="dxa"/>
            <w:gridSpan w:val="2"/>
            <w:tcBorders>
              <w:top w:val="single" w:sz="4" w:space="0" w:color="auto"/>
              <w:left w:val="single" w:sz="4" w:space="0" w:color="auto"/>
              <w:bottom w:val="single" w:sz="4" w:space="0" w:color="auto"/>
              <w:right w:val="single" w:sz="4" w:space="0" w:color="auto"/>
            </w:tcBorders>
          </w:tcPr>
          <w:p w14:paraId="37FB05C2" w14:textId="4AD24710" w:rsidR="00E7738D" w:rsidRPr="00E7738D" w:rsidRDefault="00E7738D" w:rsidP="00E7738D">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outlineLvl w:val="0"/>
              <w:rPr>
                <w:rFonts w:ascii="Times New Roman" w:hAnsi="Times New Roman"/>
                <w:b/>
                <w:sz w:val="28"/>
                <w:szCs w:val="28"/>
              </w:rPr>
            </w:pPr>
            <w:r w:rsidRPr="00DE1B69">
              <w:rPr>
                <w:rFonts w:ascii="Times New Roman" w:hAnsi="Times New Roman"/>
                <w:b/>
                <w:sz w:val="28"/>
                <w:szCs w:val="28"/>
              </w:rPr>
              <w:t>Редактирование текста</w:t>
            </w:r>
          </w:p>
        </w:tc>
        <w:tc>
          <w:tcPr>
            <w:tcW w:w="1498" w:type="dxa"/>
            <w:tcBorders>
              <w:top w:val="single" w:sz="4" w:space="0" w:color="auto"/>
              <w:left w:val="single" w:sz="4" w:space="0" w:color="auto"/>
              <w:bottom w:val="single" w:sz="4" w:space="0" w:color="auto"/>
              <w:right w:val="single" w:sz="4" w:space="0" w:color="auto"/>
            </w:tcBorders>
          </w:tcPr>
          <w:p w14:paraId="3418B24D" w14:textId="77777777" w:rsidR="00E7738D" w:rsidRPr="000A0312" w:rsidRDefault="00E7738D" w:rsidP="00136979">
            <w:pPr>
              <w:spacing w:after="0" w:line="240" w:lineRule="auto"/>
              <w:jc w:val="center"/>
              <w:rPr>
                <w:rFonts w:ascii="Times New Roman" w:hAnsi="Times New Roman"/>
                <w:sz w:val="28"/>
                <w:szCs w:val="28"/>
                <w:lang w:eastAsia="ru-RU"/>
              </w:rPr>
            </w:pPr>
          </w:p>
        </w:tc>
      </w:tr>
      <w:tr w:rsidR="00DE1B69" w:rsidRPr="00DE1B69" w14:paraId="62C7BDF6"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7B253E34" w14:textId="236FA12A"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c>
          <w:tcPr>
            <w:tcW w:w="6837" w:type="dxa"/>
            <w:gridSpan w:val="2"/>
            <w:tcBorders>
              <w:top w:val="single" w:sz="4" w:space="0" w:color="auto"/>
              <w:left w:val="single" w:sz="4" w:space="0" w:color="auto"/>
              <w:bottom w:val="single" w:sz="4" w:space="0" w:color="auto"/>
              <w:right w:val="single" w:sz="4" w:space="0" w:color="auto"/>
            </w:tcBorders>
          </w:tcPr>
          <w:p w14:paraId="5ED052E4" w14:textId="55BFA916"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DE1B69">
              <w:rPr>
                <w:rFonts w:ascii="Times New Roman" w:eastAsia="Times New Roman" w:hAnsi="Times New Roman"/>
                <w:bCs/>
                <w:sz w:val="28"/>
                <w:szCs w:val="28"/>
                <w:lang w:eastAsia="ar-SA"/>
              </w:rPr>
              <w:t>Анализ текста с точки зрения принадлежности к официально-деловому стилю речи</w:t>
            </w:r>
          </w:p>
        </w:tc>
        <w:tc>
          <w:tcPr>
            <w:tcW w:w="1498" w:type="dxa"/>
            <w:tcBorders>
              <w:top w:val="single" w:sz="4" w:space="0" w:color="auto"/>
              <w:left w:val="single" w:sz="4" w:space="0" w:color="auto"/>
              <w:bottom w:val="single" w:sz="4" w:space="0" w:color="auto"/>
              <w:right w:val="single" w:sz="4" w:space="0" w:color="auto"/>
            </w:tcBorders>
          </w:tcPr>
          <w:p w14:paraId="7908D45C" w14:textId="1EEF4557"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32E75056"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0B34BDC5" w14:textId="3403023C"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2</w:t>
            </w:r>
          </w:p>
        </w:tc>
        <w:tc>
          <w:tcPr>
            <w:tcW w:w="6837" w:type="dxa"/>
            <w:gridSpan w:val="2"/>
            <w:tcBorders>
              <w:top w:val="single" w:sz="4" w:space="0" w:color="auto"/>
              <w:left w:val="single" w:sz="4" w:space="0" w:color="auto"/>
              <w:bottom w:val="single" w:sz="4" w:space="0" w:color="auto"/>
              <w:right w:val="single" w:sz="4" w:space="0" w:color="auto"/>
            </w:tcBorders>
          </w:tcPr>
          <w:p w14:paraId="0160F6BA" w14:textId="5A0C1237"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highlight w:val="yellow"/>
              </w:rPr>
            </w:pPr>
            <w:r w:rsidRPr="00DE1B69">
              <w:rPr>
                <w:rFonts w:ascii="Times New Roman" w:eastAsia="Times New Roman" w:hAnsi="Times New Roman"/>
                <w:bCs/>
                <w:iCs/>
                <w:sz w:val="28"/>
                <w:szCs w:val="28"/>
                <w:lang w:eastAsia="ru-RU"/>
              </w:rPr>
              <w:t>Исправление лексических ошибок в текстах документов</w:t>
            </w:r>
          </w:p>
        </w:tc>
        <w:tc>
          <w:tcPr>
            <w:tcW w:w="1498" w:type="dxa"/>
            <w:tcBorders>
              <w:top w:val="single" w:sz="4" w:space="0" w:color="auto"/>
              <w:left w:val="single" w:sz="4" w:space="0" w:color="auto"/>
              <w:bottom w:val="single" w:sz="4" w:space="0" w:color="auto"/>
              <w:right w:val="single" w:sz="4" w:space="0" w:color="auto"/>
            </w:tcBorders>
          </w:tcPr>
          <w:p w14:paraId="7FE5EDF8" w14:textId="3E13FD88"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39B61FDC"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7D127953" w14:textId="27C7122A"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3</w:t>
            </w:r>
          </w:p>
        </w:tc>
        <w:tc>
          <w:tcPr>
            <w:tcW w:w="6837" w:type="dxa"/>
            <w:gridSpan w:val="2"/>
            <w:tcBorders>
              <w:top w:val="single" w:sz="4" w:space="0" w:color="auto"/>
              <w:left w:val="single" w:sz="4" w:space="0" w:color="auto"/>
              <w:bottom w:val="single" w:sz="4" w:space="0" w:color="auto"/>
              <w:right w:val="single" w:sz="4" w:space="0" w:color="auto"/>
            </w:tcBorders>
          </w:tcPr>
          <w:p w14:paraId="48C5734B" w14:textId="27BE1E24"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highlight w:val="yellow"/>
              </w:rPr>
            </w:pPr>
            <w:r w:rsidRPr="00DE1B69">
              <w:rPr>
                <w:rFonts w:ascii="Times New Roman" w:eastAsia="Times New Roman" w:hAnsi="Times New Roman"/>
                <w:bCs/>
                <w:color w:val="000000"/>
                <w:spacing w:val="-6"/>
                <w:sz w:val="28"/>
                <w:szCs w:val="28"/>
                <w:lang w:eastAsia="ar-SA"/>
              </w:rPr>
              <w:t>Анализ грамматических ошибок в тестах документов</w:t>
            </w:r>
          </w:p>
        </w:tc>
        <w:tc>
          <w:tcPr>
            <w:tcW w:w="1498" w:type="dxa"/>
            <w:tcBorders>
              <w:top w:val="single" w:sz="4" w:space="0" w:color="auto"/>
              <w:left w:val="single" w:sz="4" w:space="0" w:color="auto"/>
              <w:bottom w:val="single" w:sz="4" w:space="0" w:color="auto"/>
              <w:right w:val="single" w:sz="4" w:space="0" w:color="auto"/>
            </w:tcBorders>
          </w:tcPr>
          <w:p w14:paraId="59E4CDC0" w14:textId="6648CFB9"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4B020126"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4685C8BE" w14:textId="028CAA27"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4</w:t>
            </w:r>
          </w:p>
        </w:tc>
        <w:tc>
          <w:tcPr>
            <w:tcW w:w="6837" w:type="dxa"/>
            <w:gridSpan w:val="2"/>
            <w:tcBorders>
              <w:top w:val="single" w:sz="4" w:space="0" w:color="auto"/>
              <w:left w:val="single" w:sz="4" w:space="0" w:color="auto"/>
              <w:bottom w:val="single" w:sz="4" w:space="0" w:color="auto"/>
              <w:right w:val="single" w:sz="4" w:space="0" w:color="auto"/>
            </w:tcBorders>
          </w:tcPr>
          <w:p w14:paraId="15730342" w14:textId="6CEE2C08"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highlight w:val="yellow"/>
              </w:rPr>
            </w:pPr>
            <w:r w:rsidRPr="00DE1B69">
              <w:rPr>
                <w:rFonts w:ascii="Times New Roman" w:eastAsia="Times New Roman" w:hAnsi="Times New Roman"/>
                <w:bCs/>
                <w:color w:val="000000"/>
                <w:sz w:val="28"/>
                <w:szCs w:val="28"/>
                <w:lang w:eastAsia="ar-SA"/>
              </w:rPr>
              <w:t>Анализ структуры текста.</w:t>
            </w:r>
            <w:r w:rsidRPr="00DE1B69">
              <w:rPr>
                <w:rFonts w:ascii="Times New Roman" w:eastAsia="Times New Roman" w:hAnsi="Times New Roman"/>
                <w:bCs/>
                <w:color w:val="000000"/>
                <w:spacing w:val="-6"/>
                <w:sz w:val="28"/>
                <w:szCs w:val="28"/>
                <w:lang w:eastAsia="ar-SA"/>
              </w:rPr>
              <w:t xml:space="preserve"> </w:t>
            </w:r>
            <w:r w:rsidRPr="00DE1B69">
              <w:rPr>
                <w:rFonts w:ascii="Times New Roman" w:eastAsia="Times New Roman" w:hAnsi="Times New Roman"/>
                <w:bCs/>
                <w:color w:val="000000"/>
                <w:sz w:val="28"/>
                <w:szCs w:val="28"/>
                <w:lang w:eastAsia="ar-SA"/>
              </w:rPr>
              <w:t>Лингвостилистический (стилистический, речеведческий) анализ текста. Освоение видов переработки текста Изучение особенностей построения текста Составление связного высказывания.</w:t>
            </w:r>
          </w:p>
        </w:tc>
        <w:tc>
          <w:tcPr>
            <w:tcW w:w="1498" w:type="dxa"/>
            <w:tcBorders>
              <w:top w:val="single" w:sz="4" w:space="0" w:color="auto"/>
              <w:left w:val="single" w:sz="4" w:space="0" w:color="auto"/>
              <w:bottom w:val="single" w:sz="4" w:space="0" w:color="auto"/>
              <w:right w:val="single" w:sz="4" w:space="0" w:color="auto"/>
            </w:tcBorders>
          </w:tcPr>
          <w:p w14:paraId="7850B378" w14:textId="60918EF6"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514D43B4"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32A98832" w14:textId="18780FE7"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5</w:t>
            </w:r>
          </w:p>
        </w:tc>
        <w:tc>
          <w:tcPr>
            <w:tcW w:w="6837" w:type="dxa"/>
            <w:gridSpan w:val="2"/>
            <w:tcBorders>
              <w:top w:val="single" w:sz="4" w:space="0" w:color="auto"/>
              <w:left w:val="single" w:sz="4" w:space="0" w:color="auto"/>
              <w:bottom w:val="single" w:sz="4" w:space="0" w:color="auto"/>
              <w:right w:val="single" w:sz="4" w:space="0" w:color="auto"/>
            </w:tcBorders>
          </w:tcPr>
          <w:p w14:paraId="2CDAB870" w14:textId="14F41142"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highlight w:val="yellow"/>
              </w:rPr>
            </w:pPr>
            <w:r w:rsidRPr="00DE1B69">
              <w:rPr>
                <w:rFonts w:ascii="Times New Roman" w:eastAsia="Times New Roman" w:hAnsi="Times New Roman"/>
                <w:bCs/>
                <w:color w:val="000000"/>
                <w:sz w:val="28"/>
                <w:szCs w:val="28"/>
                <w:lang w:eastAsia="ar-SA"/>
              </w:rPr>
              <w:t>Наблюдение над функционированием правил орфографии в образцах текстов официально-делового стиля.</w:t>
            </w:r>
          </w:p>
        </w:tc>
        <w:tc>
          <w:tcPr>
            <w:tcW w:w="1498" w:type="dxa"/>
            <w:tcBorders>
              <w:top w:val="single" w:sz="4" w:space="0" w:color="auto"/>
              <w:left w:val="single" w:sz="4" w:space="0" w:color="auto"/>
              <w:bottom w:val="single" w:sz="4" w:space="0" w:color="auto"/>
              <w:right w:val="single" w:sz="4" w:space="0" w:color="auto"/>
            </w:tcBorders>
          </w:tcPr>
          <w:p w14:paraId="5DE26518" w14:textId="0BA6487F"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24F0880B"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0F72A9DA" w14:textId="4CB0A95F"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6</w:t>
            </w:r>
          </w:p>
        </w:tc>
        <w:tc>
          <w:tcPr>
            <w:tcW w:w="6837" w:type="dxa"/>
            <w:gridSpan w:val="2"/>
            <w:tcBorders>
              <w:top w:val="single" w:sz="4" w:space="0" w:color="auto"/>
              <w:left w:val="single" w:sz="4" w:space="0" w:color="auto"/>
              <w:bottom w:val="single" w:sz="4" w:space="0" w:color="auto"/>
              <w:right w:val="single" w:sz="4" w:space="0" w:color="auto"/>
            </w:tcBorders>
          </w:tcPr>
          <w:p w14:paraId="3CEABAAE" w14:textId="4B99D4E4"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highlight w:val="yellow"/>
              </w:rPr>
            </w:pPr>
            <w:r w:rsidRPr="00DE1B69">
              <w:rPr>
                <w:rFonts w:ascii="Times New Roman" w:eastAsia="Times New Roman" w:hAnsi="Times New Roman"/>
                <w:bCs/>
                <w:sz w:val="28"/>
                <w:szCs w:val="28"/>
                <w:lang w:eastAsia="ar-SA"/>
              </w:rPr>
              <w:t>Наблюдение над функционированием правил пунктуации в образцах текстов официально-делового стиля</w:t>
            </w:r>
          </w:p>
        </w:tc>
        <w:tc>
          <w:tcPr>
            <w:tcW w:w="1498" w:type="dxa"/>
            <w:tcBorders>
              <w:top w:val="single" w:sz="4" w:space="0" w:color="auto"/>
              <w:left w:val="single" w:sz="4" w:space="0" w:color="auto"/>
              <w:bottom w:val="single" w:sz="4" w:space="0" w:color="auto"/>
              <w:right w:val="single" w:sz="4" w:space="0" w:color="auto"/>
            </w:tcBorders>
          </w:tcPr>
          <w:p w14:paraId="14087EAE" w14:textId="3219AF9A"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23B96415"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67ED5DE5" w14:textId="2A89C7C5"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7</w:t>
            </w:r>
          </w:p>
        </w:tc>
        <w:tc>
          <w:tcPr>
            <w:tcW w:w="6837" w:type="dxa"/>
            <w:gridSpan w:val="2"/>
            <w:tcBorders>
              <w:top w:val="single" w:sz="4" w:space="0" w:color="auto"/>
              <w:left w:val="single" w:sz="4" w:space="0" w:color="auto"/>
              <w:bottom w:val="single" w:sz="4" w:space="0" w:color="auto"/>
              <w:right w:val="single" w:sz="4" w:space="0" w:color="auto"/>
            </w:tcBorders>
          </w:tcPr>
          <w:p w14:paraId="1837FA41" w14:textId="6788F94E"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highlight w:val="yellow"/>
              </w:rPr>
            </w:pPr>
            <w:r w:rsidRPr="00DE1B69">
              <w:rPr>
                <w:rFonts w:ascii="Times New Roman" w:eastAsia="Times New Roman" w:hAnsi="Times New Roman"/>
                <w:bCs/>
                <w:color w:val="000000"/>
                <w:sz w:val="28"/>
                <w:szCs w:val="28"/>
                <w:lang w:eastAsia="ar-SA"/>
              </w:rPr>
              <w:t>Лингвистическое исследование синтаксических единиц.</w:t>
            </w:r>
          </w:p>
        </w:tc>
        <w:tc>
          <w:tcPr>
            <w:tcW w:w="1498" w:type="dxa"/>
            <w:tcBorders>
              <w:top w:val="single" w:sz="4" w:space="0" w:color="auto"/>
              <w:left w:val="single" w:sz="4" w:space="0" w:color="auto"/>
              <w:bottom w:val="single" w:sz="4" w:space="0" w:color="auto"/>
              <w:right w:val="single" w:sz="4" w:space="0" w:color="auto"/>
            </w:tcBorders>
          </w:tcPr>
          <w:p w14:paraId="36883DD8" w14:textId="58436584"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1C5C354D"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632C2139" w14:textId="391EEAA3"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8</w:t>
            </w:r>
          </w:p>
        </w:tc>
        <w:tc>
          <w:tcPr>
            <w:tcW w:w="6837" w:type="dxa"/>
            <w:gridSpan w:val="2"/>
            <w:tcBorders>
              <w:top w:val="single" w:sz="4" w:space="0" w:color="auto"/>
              <w:left w:val="single" w:sz="4" w:space="0" w:color="auto"/>
              <w:bottom w:val="single" w:sz="4" w:space="0" w:color="auto"/>
              <w:right w:val="single" w:sz="4" w:space="0" w:color="auto"/>
            </w:tcBorders>
          </w:tcPr>
          <w:p w14:paraId="2F0368BE" w14:textId="0CD1144F"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highlight w:val="yellow"/>
              </w:rPr>
            </w:pPr>
            <w:r w:rsidRPr="00DE1B69">
              <w:rPr>
                <w:rFonts w:ascii="Times New Roman" w:eastAsia="Times New Roman" w:hAnsi="Times New Roman"/>
                <w:bCs/>
                <w:color w:val="000000"/>
                <w:spacing w:val="-6"/>
                <w:sz w:val="28"/>
                <w:szCs w:val="28"/>
                <w:lang w:eastAsia="ar-SA"/>
              </w:rPr>
              <w:t>Стилистический анализ текста</w:t>
            </w:r>
          </w:p>
        </w:tc>
        <w:tc>
          <w:tcPr>
            <w:tcW w:w="1498" w:type="dxa"/>
            <w:tcBorders>
              <w:top w:val="single" w:sz="4" w:space="0" w:color="auto"/>
              <w:left w:val="single" w:sz="4" w:space="0" w:color="auto"/>
              <w:bottom w:val="single" w:sz="4" w:space="0" w:color="auto"/>
              <w:right w:val="single" w:sz="4" w:space="0" w:color="auto"/>
            </w:tcBorders>
          </w:tcPr>
          <w:p w14:paraId="30D5FD1E" w14:textId="3E3D5D06"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21C3E578"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4B6607F1" w14:textId="0601F1E9"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9</w:t>
            </w:r>
          </w:p>
        </w:tc>
        <w:tc>
          <w:tcPr>
            <w:tcW w:w="6837" w:type="dxa"/>
            <w:gridSpan w:val="2"/>
            <w:tcBorders>
              <w:top w:val="single" w:sz="4" w:space="0" w:color="auto"/>
              <w:left w:val="single" w:sz="4" w:space="0" w:color="auto"/>
              <w:bottom w:val="single" w:sz="4" w:space="0" w:color="auto"/>
              <w:right w:val="single" w:sz="4" w:space="0" w:color="auto"/>
            </w:tcBorders>
          </w:tcPr>
          <w:p w14:paraId="244B80F8" w14:textId="4C04CE8D"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highlight w:val="yellow"/>
              </w:rPr>
            </w:pPr>
            <w:r w:rsidRPr="00DE1B69">
              <w:rPr>
                <w:rFonts w:ascii="Times New Roman" w:eastAsia="Times New Roman" w:hAnsi="Times New Roman"/>
                <w:bCs/>
                <w:color w:val="000000"/>
                <w:spacing w:val="-6"/>
                <w:sz w:val="28"/>
                <w:szCs w:val="28"/>
                <w:lang w:eastAsia="ar-SA"/>
              </w:rPr>
              <w:t>Исправление стилистических ошибок в текстах документов</w:t>
            </w:r>
          </w:p>
        </w:tc>
        <w:tc>
          <w:tcPr>
            <w:tcW w:w="1498" w:type="dxa"/>
            <w:tcBorders>
              <w:top w:val="single" w:sz="4" w:space="0" w:color="auto"/>
              <w:left w:val="single" w:sz="4" w:space="0" w:color="auto"/>
              <w:bottom w:val="single" w:sz="4" w:space="0" w:color="auto"/>
              <w:right w:val="single" w:sz="4" w:space="0" w:color="auto"/>
            </w:tcBorders>
          </w:tcPr>
          <w:p w14:paraId="7F9F6A74" w14:textId="00E665B7"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7BE53541"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6DB9B6E5" w14:textId="165F1279"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10</w:t>
            </w:r>
          </w:p>
        </w:tc>
        <w:tc>
          <w:tcPr>
            <w:tcW w:w="6837" w:type="dxa"/>
            <w:gridSpan w:val="2"/>
            <w:tcBorders>
              <w:top w:val="single" w:sz="4" w:space="0" w:color="auto"/>
              <w:left w:val="single" w:sz="4" w:space="0" w:color="auto"/>
              <w:bottom w:val="single" w:sz="4" w:space="0" w:color="auto"/>
              <w:right w:val="single" w:sz="4" w:space="0" w:color="auto"/>
            </w:tcBorders>
          </w:tcPr>
          <w:p w14:paraId="08AA60DD" w14:textId="6F74C55F"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highlight w:val="yellow"/>
              </w:rPr>
            </w:pPr>
            <w:r w:rsidRPr="00DE1B69">
              <w:rPr>
                <w:rFonts w:ascii="Times New Roman" w:eastAsia="Times New Roman" w:hAnsi="Times New Roman"/>
                <w:bCs/>
                <w:color w:val="000000"/>
                <w:sz w:val="28"/>
                <w:szCs w:val="28"/>
                <w:lang w:eastAsia="ru-RU"/>
              </w:rPr>
              <w:t>Использование этических средств в деловой переписке</w:t>
            </w:r>
          </w:p>
        </w:tc>
        <w:tc>
          <w:tcPr>
            <w:tcW w:w="1498" w:type="dxa"/>
            <w:tcBorders>
              <w:top w:val="single" w:sz="4" w:space="0" w:color="auto"/>
              <w:left w:val="single" w:sz="4" w:space="0" w:color="auto"/>
              <w:bottom w:val="single" w:sz="4" w:space="0" w:color="auto"/>
              <w:right w:val="single" w:sz="4" w:space="0" w:color="auto"/>
            </w:tcBorders>
          </w:tcPr>
          <w:p w14:paraId="0B52A088" w14:textId="389FFE44"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77CFFCA7"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1CB5A7A4" w14:textId="757C8684"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11</w:t>
            </w:r>
          </w:p>
        </w:tc>
        <w:tc>
          <w:tcPr>
            <w:tcW w:w="6837" w:type="dxa"/>
            <w:gridSpan w:val="2"/>
            <w:tcBorders>
              <w:top w:val="single" w:sz="4" w:space="0" w:color="auto"/>
              <w:left w:val="single" w:sz="4" w:space="0" w:color="auto"/>
              <w:bottom w:val="single" w:sz="4" w:space="0" w:color="auto"/>
              <w:right w:val="single" w:sz="4" w:space="0" w:color="auto"/>
            </w:tcBorders>
          </w:tcPr>
          <w:p w14:paraId="7FED0B9A" w14:textId="6DC4B8A8" w:rsidR="00DE1B69" w:rsidRPr="00DE1B69" w:rsidRDefault="00DE1B69" w:rsidP="00DE1B6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highlight w:val="yellow"/>
              </w:rPr>
            </w:pPr>
            <w:r w:rsidRPr="00DE1B69">
              <w:rPr>
                <w:rFonts w:ascii="Times New Roman" w:eastAsia="Times New Roman" w:hAnsi="Times New Roman"/>
                <w:bCs/>
                <w:color w:val="000000"/>
                <w:sz w:val="28"/>
                <w:szCs w:val="28"/>
                <w:lang w:eastAsia="ru-RU"/>
              </w:rPr>
              <w:t>Составление текста документов.</w:t>
            </w:r>
          </w:p>
        </w:tc>
        <w:tc>
          <w:tcPr>
            <w:tcW w:w="1498" w:type="dxa"/>
            <w:tcBorders>
              <w:top w:val="single" w:sz="4" w:space="0" w:color="auto"/>
              <w:left w:val="single" w:sz="4" w:space="0" w:color="auto"/>
              <w:bottom w:val="single" w:sz="4" w:space="0" w:color="auto"/>
              <w:right w:val="single" w:sz="4" w:space="0" w:color="auto"/>
            </w:tcBorders>
          </w:tcPr>
          <w:p w14:paraId="43E308A8" w14:textId="7B532ECB"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DE1B69" w:rsidRPr="00DE1B69" w14:paraId="41D87FDE"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57A221B0" w14:textId="78D0F39C"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12</w:t>
            </w:r>
          </w:p>
        </w:tc>
        <w:tc>
          <w:tcPr>
            <w:tcW w:w="6837" w:type="dxa"/>
            <w:gridSpan w:val="2"/>
            <w:tcBorders>
              <w:top w:val="single" w:sz="4" w:space="0" w:color="auto"/>
              <w:left w:val="single" w:sz="4" w:space="0" w:color="auto"/>
              <w:bottom w:val="single" w:sz="4" w:space="0" w:color="auto"/>
              <w:right w:val="single" w:sz="4" w:space="0" w:color="auto"/>
            </w:tcBorders>
          </w:tcPr>
          <w:p w14:paraId="01F34CE2" w14:textId="2EECFBA5" w:rsidR="00DE1B69" w:rsidRPr="00DE1B69" w:rsidRDefault="00DE1B69" w:rsidP="00DE1B69">
            <w:pPr>
              <w:suppressAutoHyphens/>
              <w:autoSpaceDE w:val="0"/>
              <w:autoSpaceDN w:val="0"/>
              <w:adjustRightInd w:val="0"/>
              <w:spacing w:after="0" w:line="240" w:lineRule="auto"/>
              <w:jc w:val="both"/>
              <w:rPr>
                <w:rFonts w:ascii="Times New Roman" w:hAnsi="Times New Roman"/>
                <w:bCs/>
                <w:sz w:val="28"/>
                <w:szCs w:val="28"/>
                <w:highlight w:val="yellow"/>
              </w:rPr>
            </w:pPr>
            <w:r w:rsidRPr="00DE1B69">
              <w:rPr>
                <w:rFonts w:ascii="Times New Roman" w:eastAsia="Times New Roman" w:hAnsi="Times New Roman"/>
                <w:bCs/>
                <w:color w:val="000000"/>
                <w:sz w:val="28"/>
                <w:szCs w:val="28"/>
                <w:lang w:eastAsia="ru-RU"/>
              </w:rPr>
              <w:t>Редактирование текста документа</w:t>
            </w:r>
          </w:p>
        </w:tc>
        <w:tc>
          <w:tcPr>
            <w:tcW w:w="1498" w:type="dxa"/>
            <w:tcBorders>
              <w:top w:val="single" w:sz="4" w:space="0" w:color="auto"/>
              <w:left w:val="single" w:sz="4" w:space="0" w:color="auto"/>
              <w:bottom w:val="single" w:sz="4" w:space="0" w:color="auto"/>
              <w:right w:val="single" w:sz="4" w:space="0" w:color="auto"/>
            </w:tcBorders>
          </w:tcPr>
          <w:p w14:paraId="6DD93BD0" w14:textId="468057B6" w:rsidR="00DE1B69" w:rsidRPr="00DE1B69" w:rsidRDefault="00DE1B69" w:rsidP="00DE1B69">
            <w:pPr>
              <w:spacing w:after="0" w:line="240" w:lineRule="auto"/>
              <w:jc w:val="center"/>
              <w:rPr>
                <w:rFonts w:ascii="Times New Roman" w:hAnsi="Times New Roman"/>
                <w:bCs/>
                <w:sz w:val="28"/>
                <w:szCs w:val="28"/>
                <w:lang w:eastAsia="ru-RU"/>
              </w:rPr>
            </w:pPr>
            <w:r w:rsidRPr="00DE1B69">
              <w:rPr>
                <w:rFonts w:ascii="Times New Roman" w:eastAsia="Times New Roman" w:hAnsi="Times New Roman"/>
                <w:bCs/>
                <w:sz w:val="28"/>
                <w:szCs w:val="28"/>
                <w:lang w:eastAsia="ru-RU"/>
              </w:rPr>
              <w:t>1</w:t>
            </w:r>
          </w:p>
        </w:tc>
      </w:tr>
      <w:tr w:rsidR="00B00257" w:rsidRPr="008D7413" w14:paraId="7461A463" w14:textId="77777777" w:rsidTr="00B00257">
        <w:trPr>
          <w:jc w:val="center"/>
        </w:trPr>
        <w:tc>
          <w:tcPr>
            <w:tcW w:w="1101" w:type="dxa"/>
            <w:tcBorders>
              <w:top w:val="single" w:sz="4" w:space="0" w:color="auto"/>
              <w:left w:val="single" w:sz="4" w:space="0" w:color="auto"/>
              <w:bottom w:val="single" w:sz="4" w:space="0" w:color="auto"/>
              <w:right w:val="single" w:sz="4" w:space="0" w:color="auto"/>
            </w:tcBorders>
          </w:tcPr>
          <w:p w14:paraId="6F3D6BE7" w14:textId="77777777" w:rsidR="00B00257" w:rsidRPr="00BB78C7" w:rsidRDefault="00B00257" w:rsidP="00136979">
            <w:pPr>
              <w:spacing w:after="0" w:line="240" w:lineRule="auto"/>
              <w:jc w:val="center"/>
              <w:rPr>
                <w:rFonts w:ascii="Times New Roman" w:hAnsi="Times New Roman"/>
                <w:sz w:val="28"/>
                <w:szCs w:val="28"/>
                <w:lang w:eastAsia="ru-RU"/>
              </w:rPr>
            </w:pPr>
          </w:p>
        </w:tc>
        <w:tc>
          <w:tcPr>
            <w:tcW w:w="6837" w:type="dxa"/>
            <w:gridSpan w:val="2"/>
            <w:tcBorders>
              <w:top w:val="single" w:sz="4" w:space="0" w:color="auto"/>
              <w:left w:val="single" w:sz="4" w:space="0" w:color="auto"/>
              <w:bottom w:val="single" w:sz="4" w:space="0" w:color="auto"/>
              <w:right w:val="single" w:sz="4" w:space="0" w:color="auto"/>
            </w:tcBorders>
          </w:tcPr>
          <w:p w14:paraId="226172A2" w14:textId="77777777" w:rsidR="00B00257" w:rsidRPr="00BB78C7" w:rsidRDefault="00B00257"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
                <w:bCs/>
                <w:sz w:val="28"/>
                <w:szCs w:val="28"/>
              </w:rPr>
            </w:pPr>
            <w:r w:rsidRPr="00BB78C7">
              <w:rPr>
                <w:rFonts w:ascii="Times New Roman" w:hAnsi="Times New Roman"/>
                <w:b/>
                <w:bCs/>
                <w:sz w:val="28"/>
                <w:szCs w:val="28"/>
              </w:rPr>
              <w:t>Всего:</w:t>
            </w:r>
          </w:p>
        </w:tc>
        <w:tc>
          <w:tcPr>
            <w:tcW w:w="1498" w:type="dxa"/>
            <w:tcBorders>
              <w:top w:val="single" w:sz="4" w:space="0" w:color="auto"/>
              <w:left w:val="single" w:sz="4" w:space="0" w:color="auto"/>
              <w:bottom w:val="single" w:sz="4" w:space="0" w:color="auto"/>
              <w:right w:val="single" w:sz="4" w:space="0" w:color="auto"/>
            </w:tcBorders>
          </w:tcPr>
          <w:p w14:paraId="0F77721E" w14:textId="1A4CF9BA" w:rsidR="00B00257" w:rsidRPr="00BB78C7" w:rsidRDefault="00E7738D"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88</w:t>
            </w:r>
          </w:p>
        </w:tc>
      </w:tr>
    </w:tbl>
    <w:p w14:paraId="60EC72B5" w14:textId="1759E33C" w:rsidR="009E6D3A" w:rsidRDefault="009E6D3A" w:rsidP="005A4476">
      <w:pPr>
        <w:spacing w:after="0" w:line="240" w:lineRule="auto"/>
        <w:rPr>
          <w:rFonts w:ascii="Times New Roman" w:hAnsi="Times New Roman"/>
          <w:sz w:val="28"/>
          <w:szCs w:val="28"/>
          <w:lang w:eastAsia="ru-RU"/>
        </w:rPr>
      </w:pPr>
    </w:p>
    <w:p w14:paraId="69F9769F" w14:textId="595D1923" w:rsidR="00DD2901" w:rsidRDefault="009E6D3A" w:rsidP="00A02C09">
      <w:pPr>
        <w:spacing w:after="0" w:line="240" w:lineRule="auto"/>
        <w:jc w:val="center"/>
        <w:rPr>
          <w:rFonts w:ascii="Times New Roman" w:hAnsi="Times New Roman"/>
          <w:b/>
          <w:sz w:val="28"/>
          <w:szCs w:val="28"/>
          <w:lang w:eastAsia="ru-RU"/>
        </w:rPr>
      </w:pPr>
      <w:r>
        <w:rPr>
          <w:rFonts w:ascii="Times New Roman" w:hAnsi="Times New Roman"/>
          <w:sz w:val="28"/>
          <w:szCs w:val="28"/>
          <w:lang w:eastAsia="ru-RU"/>
        </w:rPr>
        <w:br w:type="page"/>
      </w:r>
      <w:r w:rsidR="00A02C09">
        <w:rPr>
          <w:rFonts w:ascii="Times New Roman" w:hAnsi="Times New Roman"/>
          <w:b/>
          <w:sz w:val="28"/>
          <w:szCs w:val="28"/>
          <w:lang w:eastAsia="ru-RU"/>
        </w:rPr>
        <w:lastRenderedPageBreak/>
        <w:t>ТЕХНОЛОГИЯ ПРОЕКТА</w:t>
      </w:r>
    </w:p>
    <w:p w14:paraId="2248AF0B" w14:textId="78C936BC" w:rsidR="00DD2901" w:rsidRDefault="00DD2901" w:rsidP="00DD2901">
      <w:pPr>
        <w:spacing w:after="0" w:line="240" w:lineRule="auto"/>
        <w:jc w:val="center"/>
        <w:rPr>
          <w:rFonts w:ascii="Times New Roman" w:hAnsi="Times New Roman"/>
          <w:b/>
          <w:sz w:val="28"/>
          <w:szCs w:val="28"/>
        </w:rPr>
      </w:pPr>
      <w:r>
        <w:rPr>
          <w:rFonts w:ascii="Times New Roman" w:hAnsi="Times New Roman"/>
          <w:b/>
          <w:sz w:val="28"/>
          <w:szCs w:val="28"/>
        </w:rPr>
        <w:t>Практическ</w:t>
      </w:r>
      <w:r w:rsidR="00A02C09">
        <w:rPr>
          <w:rFonts w:ascii="Times New Roman" w:hAnsi="Times New Roman"/>
          <w:b/>
          <w:sz w:val="28"/>
          <w:szCs w:val="28"/>
        </w:rPr>
        <w:t>ое занятие</w:t>
      </w:r>
      <w:r>
        <w:rPr>
          <w:rFonts w:ascii="Times New Roman" w:hAnsi="Times New Roman"/>
          <w:b/>
          <w:sz w:val="28"/>
          <w:szCs w:val="28"/>
        </w:rPr>
        <w:t xml:space="preserve"> </w:t>
      </w:r>
    </w:p>
    <w:p w14:paraId="59700772" w14:textId="3E2485FE" w:rsidR="00DD2901" w:rsidRPr="00730E16" w:rsidRDefault="00DD2901" w:rsidP="00DD2901">
      <w:pPr>
        <w:spacing w:after="0" w:line="240" w:lineRule="auto"/>
        <w:jc w:val="both"/>
        <w:rPr>
          <w:rFonts w:ascii="Times New Roman" w:hAnsi="Times New Roman"/>
          <w:sz w:val="28"/>
          <w:szCs w:val="28"/>
        </w:rPr>
      </w:pPr>
      <w:r w:rsidRPr="00730E16">
        <w:rPr>
          <w:rFonts w:ascii="Times New Roman" w:hAnsi="Times New Roman"/>
          <w:sz w:val="28"/>
          <w:szCs w:val="28"/>
        </w:rPr>
        <w:t>Тема:</w:t>
      </w:r>
      <w:r w:rsidR="00A02C09" w:rsidRPr="00730E16">
        <w:rPr>
          <w:rFonts w:ascii="Times New Roman" w:hAnsi="Times New Roman"/>
          <w:sz w:val="28"/>
          <w:szCs w:val="28"/>
        </w:rPr>
        <w:t xml:space="preserve"> Применение метода проектов как инновационной технологии в профессиональной деятельности</w:t>
      </w:r>
      <w:r w:rsidRPr="00730E16">
        <w:rPr>
          <w:rFonts w:ascii="Times New Roman" w:hAnsi="Times New Roman"/>
          <w:sz w:val="28"/>
          <w:szCs w:val="28"/>
        </w:rPr>
        <w:t>.</w:t>
      </w:r>
    </w:p>
    <w:p w14:paraId="39DA8112" w14:textId="6E199DB5" w:rsidR="00DD2901" w:rsidRPr="00730E16" w:rsidRDefault="00DD2901" w:rsidP="00DD2901">
      <w:pPr>
        <w:spacing w:after="0" w:line="240" w:lineRule="auto"/>
        <w:jc w:val="both"/>
        <w:rPr>
          <w:rFonts w:ascii="Times New Roman" w:hAnsi="Times New Roman"/>
          <w:sz w:val="28"/>
          <w:szCs w:val="28"/>
        </w:rPr>
      </w:pPr>
      <w:r w:rsidRPr="00730E16">
        <w:rPr>
          <w:rFonts w:ascii="Times New Roman" w:hAnsi="Times New Roman"/>
          <w:sz w:val="28"/>
          <w:szCs w:val="28"/>
        </w:rPr>
        <w:t xml:space="preserve">Цель: закрепить знания по теме </w:t>
      </w:r>
      <w:r w:rsidR="00A02C09" w:rsidRPr="00730E16">
        <w:rPr>
          <w:rFonts w:ascii="Times New Roman" w:hAnsi="Times New Roman"/>
          <w:sz w:val="28"/>
          <w:szCs w:val="28"/>
        </w:rPr>
        <w:t>требования к проекту</w:t>
      </w:r>
      <w:r w:rsidRPr="00730E16">
        <w:rPr>
          <w:rFonts w:ascii="Times New Roman" w:hAnsi="Times New Roman"/>
          <w:sz w:val="28"/>
          <w:szCs w:val="28"/>
        </w:rPr>
        <w:t xml:space="preserve"> и умени</w:t>
      </w:r>
      <w:r w:rsidR="008C31B3">
        <w:rPr>
          <w:rFonts w:ascii="Times New Roman" w:hAnsi="Times New Roman"/>
          <w:sz w:val="28"/>
          <w:szCs w:val="28"/>
        </w:rPr>
        <w:t>е</w:t>
      </w:r>
      <w:r w:rsidRPr="00730E16">
        <w:rPr>
          <w:rFonts w:ascii="Times New Roman" w:hAnsi="Times New Roman"/>
          <w:sz w:val="28"/>
          <w:szCs w:val="28"/>
        </w:rPr>
        <w:t xml:space="preserve"> </w:t>
      </w:r>
      <w:r w:rsidR="00A02C09" w:rsidRPr="00730E16">
        <w:rPr>
          <w:rFonts w:ascii="Times New Roman" w:hAnsi="Times New Roman"/>
          <w:sz w:val="28"/>
          <w:szCs w:val="28"/>
        </w:rPr>
        <w:t>применять метод проекта в профессиональной деятельности</w:t>
      </w:r>
      <w:r w:rsidRPr="00730E16">
        <w:rPr>
          <w:rFonts w:ascii="Times New Roman" w:hAnsi="Times New Roman"/>
          <w:sz w:val="28"/>
          <w:szCs w:val="28"/>
        </w:rPr>
        <w:t>.</w:t>
      </w:r>
    </w:p>
    <w:p w14:paraId="0E967585" w14:textId="20003ACF" w:rsidR="00DD2901" w:rsidRPr="00730E16" w:rsidRDefault="00DD2901" w:rsidP="00DD2901">
      <w:pPr>
        <w:spacing w:after="0" w:line="240" w:lineRule="auto"/>
        <w:jc w:val="both"/>
        <w:rPr>
          <w:rFonts w:ascii="Times New Roman" w:hAnsi="Times New Roman"/>
          <w:sz w:val="28"/>
          <w:szCs w:val="28"/>
        </w:rPr>
      </w:pPr>
      <w:r w:rsidRPr="00730E16">
        <w:rPr>
          <w:rFonts w:ascii="Times New Roman" w:hAnsi="Times New Roman"/>
          <w:sz w:val="28"/>
          <w:szCs w:val="28"/>
        </w:rPr>
        <w:t>Оборудование:</w:t>
      </w:r>
      <w:r w:rsidR="00A02C09" w:rsidRPr="00730E16">
        <w:rPr>
          <w:rFonts w:ascii="Times New Roman" w:hAnsi="Times New Roman"/>
          <w:sz w:val="28"/>
          <w:szCs w:val="28"/>
        </w:rPr>
        <w:t xml:space="preserve"> ПК</w:t>
      </w:r>
      <w:r w:rsidR="00730E16" w:rsidRPr="00730E16">
        <w:rPr>
          <w:rFonts w:ascii="Times New Roman" w:hAnsi="Times New Roman"/>
          <w:sz w:val="28"/>
          <w:szCs w:val="28"/>
        </w:rPr>
        <w:t xml:space="preserve"> с необходимым программным обеспечением</w:t>
      </w:r>
      <w:r w:rsidRPr="00730E16">
        <w:rPr>
          <w:rFonts w:ascii="Times New Roman" w:hAnsi="Times New Roman"/>
          <w:sz w:val="28"/>
          <w:szCs w:val="28"/>
        </w:rPr>
        <w:t>.</w:t>
      </w:r>
    </w:p>
    <w:p w14:paraId="3D272AF6" w14:textId="77777777" w:rsidR="00DD2901" w:rsidRPr="00730E16" w:rsidRDefault="00DD2901" w:rsidP="00DD2901">
      <w:pPr>
        <w:spacing w:after="0" w:line="240" w:lineRule="auto"/>
        <w:jc w:val="both"/>
        <w:rPr>
          <w:rFonts w:ascii="Times New Roman" w:hAnsi="Times New Roman"/>
          <w:sz w:val="28"/>
          <w:szCs w:val="28"/>
        </w:rPr>
      </w:pPr>
      <w:r w:rsidRPr="00730E16">
        <w:rPr>
          <w:rFonts w:ascii="Times New Roman" w:hAnsi="Times New Roman"/>
          <w:sz w:val="28"/>
          <w:szCs w:val="28"/>
        </w:rPr>
        <w:t>Норма времени: 2 часа.</w:t>
      </w:r>
    </w:p>
    <w:p w14:paraId="22A7E953" w14:textId="1717BDFB" w:rsidR="00DD2901" w:rsidRDefault="00DD2901" w:rsidP="00DD2901">
      <w:pPr>
        <w:spacing w:after="0" w:line="240" w:lineRule="auto"/>
        <w:jc w:val="both"/>
        <w:rPr>
          <w:rFonts w:ascii="Times New Roman" w:hAnsi="Times New Roman"/>
          <w:sz w:val="28"/>
          <w:szCs w:val="28"/>
        </w:rPr>
      </w:pPr>
      <w:r>
        <w:rPr>
          <w:rFonts w:ascii="Times New Roman" w:hAnsi="Times New Roman"/>
          <w:sz w:val="28"/>
          <w:szCs w:val="28"/>
        </w:rPr>
        <w:t xml:space="preserve">Форма отчетности: </w:t>
      </w:r>
      <w:r w:rsidR="00730E16">
        <w:rPr>
          <w:rFonts w:ascii="Times New Roman" w:hAnsi="Times New Roman"/>
          <w:sz w:val="28"/>
          <w:szCs w:val="28"/>
        </w:rPr>
        <w:t>выступление с отчетом по проекту</w:t>
      </w:r>
      <w:r>
        <w:rPr>
          <w:rFonts w:ascii="Times New Roman" w:hAnsi="Times New Roman"/>
          <w:sz w:val="28"/>
          <w:szCs w:val="28"/>
        </w:rPr>
        <w:t>.</w:t>
      </w:r>
    </w:p>
    <w:p w14:paraId="281528E5" w14:textId="4ECEB01C" w:rsidR="00472B51" w:rsidRPr="00730E16" w:rsidRDefault="00DD2901" w:rsidP="00472B51">
      <w:pPr>
        <w:spacing w:after="0" w:line="240" w:lineRule="auto"/>
        <w:ind w:firstLine="360"/>
        <w:jc w:val="center"/>
        <w:rPr>
          <w:rFonts w:ascii="Times New Roman" w:hAnsi="Times New Roman"/>
          <w:sz w:val="28"/>
          <w:szCs w:val="28"/>
        </w:rPr>
      </w:pPr>
      <w:r w:rsidRPr="00730E16">
        <w:rPr>
          <w:rFonts w:ascii="Times New Roman" w:hAnsi="Times New Roman"/>
          <w:sz w:val="28"/>
          <w:szCs w:val="28"/>
        </w:rPr>
        <w:t>Ход работы:</w:t>
      </w:r>
    </w:p>
    <w:p w14:paraId="087EC906" w14:textId="08164731" w:rsidR="00730E16" w:rsidRDefault="00730E16" w:rsidP="00E05563">
      <w:pPr>
        <w:numPr>
          <w:ilvl w:val="0"/>
          <w:numId w:val="5"/>
        </w:numPr>
        <w:spacing w:after="0" w:line="240" w:lineRule="auto"/>
        <w:jc w:val="both"/>
        <w:rPr>
          <w:rFonts w:ascii="Times New Roman" w:hAnsi="Times New Roman"/>
          <w:sz w:val="28"/>
          <w:szCs w:val="28"/>
        </w:rPr>
      </w:pPr>
      <w:r>
        <w:rPr>
          <w:rFonts w:ascii="Times New Roman" w:hAnsi="Times New Roman"/>
          <w:sz w:val="28"/>
          <w:szCs w:val="28"/>
        </w:rPr>
        <w:t>Определить тему для подготовки мини-проекта (с учетом профессиональной направленности).</w:t>
      </w:r>
    </w:p>
    <w:p w14:paraId="38FC73F0" w14:textId="77777777" w:rsidR="00472B51" w:rsidRDefault="00730E16" w:rsidP="00E05563">
      <w:pPr>
        <w:numPr>
          <w:ilvl w:val="0"/>
          <w:numId w:val="5"/>
        </w:numPr>
        <w:spacing w:after="0" w:line="240" w:lineRule="auto"/>
        <w:jc w:val="both"/>
        <w:rPr>
          <w:rFonts w:ascii="Times New Roman" w:hAnsi="Times New Roman"/>
          <w:sz w:val="28"/>
          <w:szCs w:val="28"/>
        </w:rPr>
      </w:pPr>
      <w:r>
        <w:rPr>
          <w:rFonts w:ascii="Times New Roman" w:hAnsi="Times New Roman"/>
          <w:sz w:val="28"/>
          <w:szCs w:val="28"/>
        </w:rPr>
        <w:t>Составить структуру проекта (тема, цель, задачи, актуальность</w:t>
      </w:r>
      <w:r w:rsidR="00472B51">
        <w:rPr>
          <w:rFonts w:ascii="Times New Roman" w:hAnsi="Times New Roman"/>
          <w:sz w:val="28"/>
          <w:szCs w:val="28"/>
        </w:rPr>
        <w:t>).</w:t>
      </w:r>
    </w:p>
    <w:p w14:paraId="1D2771B3" w14:textId="77777777" w:rsidR="00472B51" w:rsidRDefault="00472B51" w:rsidP="00E05563">
      <w:pPr>
        <w:numPr>
          <w:ilvl w:val="0"/>
          <w:numId w:val="5"/>
        </w:numPr>
        <w:spacing w:after="0" w:line="240" w:lineRule="auto"/>
        <w:jc w:val="both"/>
        <w:rPr>
          <w:rFonts w:ascii="Times New Roman" w:hAnsi="Times New Roman"/>
          <w:sz w:val="28"/>
          <w:szCs w:val="28"/>
        </w:rPr>
      </w:pPr>
      <w:r>
        <w:rPr>
          <w:rFonts w:ascii="Times New Roman" w:hAnsi="Times New Roman"/>
          <w:sz w:val="28"/>
          <w:szCs w:val="28"/>
        </w:rPr>
        <w:t>Распределить роли в микрогруппах в процессе подготовки проекта.</w:t>
      </w:r>
    </w:p>
    <w:p w14:paraId="1AF24E8D" w14:textId="77777777" w:rsidR="00472B51" w:rsidRDefault="00472B51" w:rsidP="00E05563">
      <w:pPr>
        <w:numPr>
          <w:ilvl w:val="0"/>
          <w:numId w:val="5"/>
        </w:numPr>
        <w:spacing w:after="0" w:line="240" w:lineRule="auto"/>
        <w:jc w:val="both"/>
        <w:rPr>
          <w:rFonts w:ascii="Times New Roman" w:hAnsi="Times New Roman"/>
          <w:sz w:val="28"/>
          <w:szCs w:val="28"/>
        </w:rPr>
      </w:pPr>
      <w:r>
        <w:rPr>
          <w:rFonts w:ascii="Times New Roman" w:hAnsi="Times New Roman"/>
          <w:sz w:val="28"/>
          <w:szCs w:val="28"/>
        </w:rPr>
        <w:t>Согласно выбранной теме отобрать необходимый материал и оформить работу (письменный или печатный вариант).</w:t>
      </w:r>
    </w:p>
    <w:p w14:paraId="3924BBE7" w14:textId="132E3149" w:rsidR="00472B51" w:rsidRDefault="00472B51" w:rsidP="00E05563">
      <w:pPr>
        <w:numPr>
          <w:ilvl w:val="0"/>
          <w:numId w:val="5"/>
        </w:numPr>
        <w:spacing w:after="0" w:line="240" w:lineRule="auto"/>
        <w:jc w:val="both"/>
        <w:rPr>
          <w:rFonts w:ascii="Times New Roman" w:hAnsi="Times New Roman"/>
          <w:sz w:val="28"/>
          <w:szCs w:val="28"/>
        </w:rPr>
      </w:pPr>
      <w:r>
        <w:rPr>
          <w:rFonts w:ascii="Times New Roman" w:hAnsi="Times New Roman"/>
          <w:sz w:val="28"/>
          <w:szCs w:val="28"/>
        </w:rPr>
        <w:t>Подготовить выступление по мини-проекту (устно или в форме презентации по выбору).</w:t>
      </w:r>
    </w:p>
    <w:p w14:paraId="041A3232" w14:textId="77777777" w:rsidR="00DD2901" w:rsidRDefault="00DD2901" w:rsidP="00DD2901">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7C0464ED" w14:textId="4258072F" w:rsidR="00DD2901" w:rsidRDefault="00861114" w:rsidP="00E05563">
      <w:pPr>
        <w:numPr>
          <w:ilvl w:val="0"/>
          <w:numId w:val="6"/>
        </w:numPr>
        <w:spacing w:after="0" w:line="240" w:lineRule="auto"/>
        <w:jc w:val="both"/>
        <w:rPr>
          <w:rFonts w:ascii="Times New Roman" w:hAnsi="Times New Roman"/>
          <w:sz w:val="28"/>
          <w:szCs w:val="28"/>
        </w:rPr>
      </w:pPr>
      <w:r>
        <w:rPr>
          <w:rFonts w:ascii="Times New Roman" w:hAnsi="Times New Roman"/>
          <w:sz w:val="28"/>
          <w:szCs w:val="28"/>
        </w:rPr>
        <w:t>Перечислите виды проектов.</w:t>
      </w:r>
    </w:p>
    <w:p w14:paraId="4FA0E437" w14:textId="33EB2D47" w:rsidR="00DD2901" w:rsidRDefault="00DD2901" w:rsidP="00E05563">
      <w:pPr>
        <w:numPr>
          <w:ilvl w:val="0"/>
          <w:numId w:val="6"/>
        </w:numPr>
        <w:spacing w:after="0" w:line="240" w:lineRule="auto"/>
        <w:jc w:val="both"/>
        <w:rPr>
          <w:rFonts w:ascii="Times New Roman" w:hAnsi="Times New Roman"/>
          <w:sz w:val="28"/>
          <w:szCs w:val="28"/>
        </w:rPr>
      </w:pPr>
      <w:r>
        <w:rPr>
          <w:rFonts w:ascii="Times New Roman" w:hAnsi="Times New Roman"/>
          <w:sz w:val="28"/>
          <w:szCs w:val="28"/>
        </w:rPr>
        <w:t xml:space="preserve">Назовите </w:t>
      </w:r>
      <w:r w:rsidR="00861114">
        <w:rPr>
          <w:rFonts w:ascii="Times New Roman" w:hAnsi="Times New Roman"/>
          <w:sz w:val="28"/>
          <w:szCs w:val="28"/>
        </w:rPr>
        <w:t>структуру проекта</w:t>
      </w:r>
      <w:r>
        <w:rPr>
          <w:rFonts w:ascii="Times New Roman" w:hAnsi="Times New Roman"/>
          <w:sz w:val="28"/>
          <w:szCs w:val="28"/>
        </w:rPr>
        <w:t>.</w:t>
      </w:r>
    </w:p>
    <w:p w14:paraId="3FB2E83C" w14:textId="77777777" w:rsidR="00861114" w:rsidRDefault="00DD2901" w:rsidP="00E05563">
      <w:pPr>
        <w:numPr>
          <w:ilvl w:val="0"/>
          <w:numId w:val="6"/>
        </w:numPr>
        <w:spacing w:after="0" w:line="240" w:lineRule="auto"/>
        <w:jc w:val="both"/>
        <w:rPr>
          <w:rFonts w:ascii="Times New Roman" w:hAnsi="Times New Roman"/>
          <w:sz w:val="28"/>
          <w:szCs w:val="28"/>
        </w:rPr>
      </w:pPr>
      <w:r>
        <w:rPr>
          <w:rFonts w:ascii="Times New Roman" w:hAnsi="Times New Roman"/>
          <w:sz w:val="28"/>
          <w:szCs w:val="28"/>
        </w:rPr>
        <w:t xml:space="preserve">Определите </w:t>
      </w:r>
      <w:r w:rsidR="00861114">
        <w:rPr>
          <w:rFonts w:ascii="Times New Roman" w:hAnsi="Times New Roman"/>
          <w:sz w:val="28"/>
          <w:szCs w:val="28"/>
        </w:rPr>
        <w:t>тип вашего проекта.</w:t>
      </w:r>
    </w:p>
    <w:p w14:paraId="3AF54B8A" w14:textId="6E007D2F" w:rsidR="00861114" w:rsidRDefault="00861114" w:rsidP="00E05563">
      <w:pPr>
        <w:numPr>
          <w:ilvl w:val="0"/>
          <w:numId w:val="6"/>
        </w:numPr>
        <w:spacing w:after="0" w:line="240" w:lineRule="auto"/>
        <w:jc w:val="both"/>
        <w:rPr>
          <w:rFonts w:ascii="Times New Roman" w:hAnsi="Times New Roman"/>
          <w:sz w:val="28"/>
          <w:szCs w:val="28"/>
        </w:rPr>
      </w:pPr>
      <w:r>
        <w:rPr>
          <w:rFonts w:ascii="Times New Roman" w:hAnsi="Times New Roman"/>
          <w:sz w:val="28"/>
          <w:szCs w:val="28"/>
        </w:rPr>
        <w:t>Укажите возможные варианты применения метода проекта в своей профессиональной деятельности.</w:t>
      </w:r>
    </w:p>
    <w:p w14:paraId="4F3E0007" w14:textId="77777777" w:rsidR="00DD2901" w:rsidRDefault="00DD2901" w:rsidP="00DD2901">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4638A6A5" w14:textId="2B46BA0E" w:rsidR="00861114" w:rsidRPr="00861114" w:rsidRDefault="00861114" w:rsidP="00EF4DE4">
      <w:pPr>
        <w:pStyle w:val="a5"/>
        <w:numPr>
          <w:ilvl w:val="0"/>
          <w:numId w:val="8"/>
        </w:numPr>
        <w:spacing w:after="0" w:line="240" w:lineRule="auto"/>
        <w:contextualSpacing w:val="0"/>
        <w:jc w:val="both"/>
        <w:rPr>
          <w:rFonts w:ascii="Times New Roman" w:hAnsi="Times New Roman"/>
          <w:sz w:val="28"/>
          <w:szCs w:val="28"/>
          <w:lang w:eastAsia="x-none"/>
        </w:rPr>
      </w:pPr>
      <w:r w:rsidRPr="00861114">
        <w:rPr>
          <w:rFonts w:ascii="Times New Roman" w:hAnsi="Times New Roman"/>
          <w:sz w:val="28"/>
          <w:szCs w:val="28"/>
        </w:rPr>
        <w:t>Хамидулин В.С. Основы проектной деятельности. – Санкт-Петербург: Лань, 2021. -144с.</w:t>
      </w:r>
    </w:p>
    <w:p w14:paraId="065DE322" w14:textId="77777777" w:rsidR="00861114" w:rsidRPr="00861114" w:rsidRDefault="00861114" w:rsidP="00EF4DE4">
      <w:pPr>
        <w:pStyle w:val="a5"/>
        <w:numPr>
          <w:ilvl w:val="0"/>
          <w:numId w:val="8"/>
        </w:numPr>
        <w:spacing w:after="0" w:line="240" w:lineRule="auto"/>
        <w:contextualSpacing w:val="0"/>
        <w:jc w:val="both"/>
        <w:rPr>
          <w:rFonts w:ascii="Times New Roman" w:hAnsi="Times New Roman"/>
          <w:sz w:val="28"/>
          <w:szCs w:val="28"/>
        </w:rPr>
      </w:pPr>
      <w:r w:rsidRPr="00861114">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14:paraId="7CEBAFEB" w14:textId="65AEB8F0" w:rsidR="00DD2901" w:rsidRDefault="00DD2901" w:rsidP="00DD2901">
      <w:pPr>
        <w:spacing w:after="0" w:line="240" w:lineRule="auto"/>
        <w:jc w:val="center"/>
        <w:rPr>
          <w:rFonts w:ascii="Times New Roman" w:hAnsi="Times New Roman"/>
          <w:b/>
          <w:sz w:val="28"/>
          <w:szCs w:val="28"/>
          <w:lang w:eastAsia="ru-RU"/>
        </w:rPr>
      </w:pPr>
    </w:p>
    <w:p w14:paraId="35D96FD5" w14:textId="77777777" w:rsidR="00F37C89" w:rsidRDefault="00F37C89" w:rsidP="00F37C89">
      <w:pPr>
        <w:spacing w:after="0" w:line="240" w:lineRule="auto"/>
        <w:jc w:val="center"/>
        <w:rPr>
          <w:rFonts w:ascii="Times New Roman" w:hAnsi="Times New Roman"/>
          <w:b/>
          <w:sz w:val="28"/>
          <w:szCs w:val="28"/>
        </w:rPr>
      </w:pPr>
      <w:r>
        <w:rPr>
          <w:rFonts w:ascii="Times New Roman" w:hAnsi="Times New Roman"/>
          <w:b/>
          <w:sz w:val="28"/>
          <w:szCs w:val="28"/>
        </w:rPr>
        <w:t xml:space="preserve">Практическое занятие </w:t>
      </w:r>
    </w:p>
    <w:p w14:paraId="71A41DC3" w14:textId="17F6FBCC" w:rsidR="00F37C89" w:rsidRPr="00F37C89" w:rsidRDefault="00F37C89" w:rsidP="00F37C89">
      <w:pPr>
        <w:spacing w:after="0" w:line="240" w:lineRule="auto"/>
        <w:jc w:val="both"/>
        <w:rPr>
          <w:rFonts w:ascii="Times New Roman" w:hAnsi="Times New Roman"/>
          <w:sz w:val="28"/>
          <w:szCs w:val="28"/>
        </w:rPr>
      </w:pPr>
      <w:r>
        <w:rPr>
          <w:rFonts w:ascii="Times New Roman" w:hAnsi="Times New Roman"/>
          <w:sz w:val="28"/>
          <w:szCs w:val="28"/>
        </w:rPr>
        <w:t xml:space="preserve">Тема: </w:t>
      </w:r>
      <w:r w:rsidRPr="00F37C89">
        <w:rPr>
          <w:rFonts w:ascii="Times New Roman" w:hAnsi="Times New Roman"/>
          <w:sz w:val="28"/>
          <w:szCs w:val="28"/>
        </w:rPr>
        <w:t>Формулирование темы, определение типа проекта, идеи, цели проектирования.</w:t>
      </w:r>
    </w:p>
    <w:p w14:paraId="4016A472" w14:textId="1474D2CE" w:rsidR="00F37C89" w:rsidRDefault="00F37C89" w:rsidP="00F37C89">
      <w:pPr>
        <w:spacing w:after="0" w:line="240" w:lineRule="auto"/>
        <w:jc w:val="both"/>
        <w:rPr>
          <w:rFonts w:ascii="Times New Roman" w:hAnsi="Times New Roman"/>
          <w:sz w:val="28"/>
          <w:szCs w:val="28"/>
        </w:rPr>
      </w:pPr>
      <w:r>
        <w:rPr>
          <w:rFonts w:ascii="Times New Roman" w:hAnsi="Times New Roman"/>
          <w:sz w:val="28"/>
          <w:szCs w:val="28"/>
        </w:rPr>
        <w:t>Цель: закрепить знания по теме подготовка к созданию индивидуального проекта и умени</w:t>
      </w:r>
      <w:r w:rsidR="008C31B3">
        <w:rPr>
          <w:rFonts w:ascii="Times New Roman" w:hAnsi="Times New Roman"/>
          <w:sz w:val="28"/>
          <w:szCs w:val="28"/>
        </w:rPr>
        <w:t>е</w:t>
      </w:r>
      <w:r>
        <w:rPr>
          <w:rFonts w:ascii="Times New Roman" w:hAnsi="Times New Roman"/>
          <w:sz w:val="28"/>
          <w:szCs w:val="28"/>
        </w:rPr>
        <w:t xml:space="preserve"> применять метод проекта в профессиональной деятельности.</w:t>
      </w:r>
    </w:p>
    <w:p w14:paraId="3FAF84C1" w14:textId="318B7571" w:rsidR="00F37C89" w:rsidRDefault="00F37C89" w:rsidP="00F37C89">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w:t>
      </w:r>
      <w:r w:rsidR="00CC369E">
        <w:rPr>
          <w:rFonts w:ascii="Times New Roman" w:hAnsi="Times New Roman"/>
          <w:sz w:val="28"/>
          <w:szCs w:val="28"/>
        </w:rPr>
        <w:t>, раздаточный материал.</w:t>
      </w:r>
    </w:p>
    <w:p w14:paraId="4B84A3B3" w14:textId="77777777" w:rsidR="00F37C89" w:rsidRDefault="00F37C89" w:rsidP="00F37C89">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3A88DDB9" w14:textId="7732E23E" w:rsidR="00F37C89" w:rsidRDefault="00F37C89" w:rsidP="00F37C89">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14:paraId="2FAED7ED" w14:textId="77777777" w:rsidR="00F37C89" w:rsidRDefault="00F37C89" w:rsidP="00F37C89">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619E7124" w14:textId="32C3B700" w:rsidR="00F37C89" w:rsidRDefault="00C16A55" w:rsidP="00EF4DE4">
      <w:pPr>
        <w:numPr>
          <w:ilvl w:val="0"/>
          <w:numId w:val="10"/>
        </w:numPr>
        <w:spacing w:after="0" w:line="240" w:lineRule="auto"/>
        <w:jc w:val="both"/>
        <w:rPr>
          <w:rFonts w:ascii="Times New Roman" w:hAnsi="Times New Roman"/>
          <w:sz w:val="28"/>
          <w:szCs w:val="28"/>
        </w:rPr>
      </w:pPr>
      <w:r>
        <w:rPr>
          <w:rFonts w:ascii="Times New Roman" w:hAnsi="Times New Roman"/>
          <w:sz w:val="28"/>
          <w:szCs w:val="28"/>
        </w:rPr>
        <w:t>Сформулировать тему своего индивидуального проекта по выбранной дисциплине</w:t>
      </w:r>
      <w:r w:rsidR="00F37C89">
        <w:rPr>
          <w:rFonts w:ascii="Times New Roman" w:hAnsi="Times New Roman"/>
          <w:sz w:val="28"/>
          <w:szCs w:val="28"/>
        </w:rPr>
        <w:t>.</w:t>
      </w:r>
      <w:r>
        <w:rPr>
          <w:rFonts w:ascii="Times New Roman" w:hAnsi="Times New Roman"/>
          <w:sz w:val="28"/>
          <w:szCs w:val="28"/>
        </w:rPr>
        <w:t xml:space="preserve"> (рекомендовано название темы начинать с отглагольного </w:t>
      </w:r>
      <w:r>
        <w:rPr>
          <w:rFonts w:ascii="Times New Roman" w:hAnsi="Times New Roman"/>
          <w:sz w:val="28"/>
          <w:szCs w:val="28"/>
        </w:rPr>
        <w:lastRenderedPageBreak/>
        <w:t>существительного, например: изучение, анализ, поиск, сравнение, влияние и тд.)</w:t>
      </w:r>
    </w:p>
    <w:p w14:paraId="19504F5F" w14:textId="45912009" w:rsidR="00C16A55" w:rsidRDefault="00C16A55" w:rsidP="00EF4DE4">
      <w:pPr>
        <w:numPr>
          <w:ilvl w:val="0"/>
          <w:numId w:val="10"/>
        </w:numPr>
        <w:spacing w:after="0" w:line="240" w:lineRule="auto"/>
        <w:jc w:val="both"/>
        <w:rPr>
          <w:rFonts w:ascii="Times New Roman" w:hAnsi="Times New Roman"/>
          <w:sz w:val="28"/>
          <w:szCs w:val="28"/>
        </w:rPr>
      </w:pPr>
      <w:r>
        <w:rPr>
          <w:rFonts w:ascii="Times New Roman" w:hAnsi="Times New Roman"/>
          <w:sz w:val="28"/>
          <w:szCs w:val="28"/>
        </w:rPr>
        <w:t>Сформ</w:t>
      </w:r>
      <w:r w:rsidR="00CC369E">
        <w:rPr>
          <w:rFonts w:ascii="Times New Roman" w:hAnsi="Times New Roman"/>
          <w:sz w:val="28"/>
          <w:szCs w:val="28"/>
        </w:rPr>
        <w:t>улировать цель проекта и обозначить задачи. (рекомендовано цель проекта начинать с отглагольного существительного, а задачи с глагола).</w:t>
      </w:r>
    </w:p>
    <w:p w14:paraId="18FFACAF" w14:textId="41F81D10" w:rsidR="00F37C89" w:rsidRDefault="00CC369E" w:rsidP="00EF4DE4">
      <w:pPr>
        <w:numPr>
          <w:ilvl w:val="0"/>
          <w:numId w:val="10"/>
        </w:numPr>
        <w:spacing w:after="0" w:line="240" w:lineRule="auto"/>
        <w:jc w:val="both"/>
        <w:rPr>
          <w:rFonts w:ascii="Times New Roman" w:hAnsi="Times New Roman"/>
          <w:sz w:val="28"/>
          <w:szCs w:val="28"/>
        </w:rPr>
      </w:pPr>
      <w:r>
        <w:rPr>
          <w:rFonts w:ascii="Times New Roman" w:hAnsi="Times New Roman"/>
          <w:sz w:val="28"/>
          <w:szCs w:val="28"/>
        </w:rPr>
        <w:t>Прописать актуальность выбранной темы (важность, необходимость, значимость изучения темы в современном мире).</w:t>
      </w:r>
    </w:p>
    <w:p w14:paraId="36DB749D" w14:textId="12CE6BAC" w:rsidR="00227606" w:rsidRPr="00227606" w:rsidRDefault="00227606" w:rsidP="00EF4DE4">
      <w:pPr>
        <w:numPr>
          <w:ilvl w:val="0"/>
          <w:numId w:val="10"/>
        </w:numPr>
        <w:spacing w:after="0" w:line="240" w:lineRule="auto"/>
        <w:jc w:val="both"/>
        <w:rPr>
          <w:rFonts w:ascii="Times New Roman" w:hAnsi="Times New Roman"/>
          <w:sz w:val="28"/>
          <w:szCs w:val="28"/>
        </w:rPr>
      </w:pPr>
      <w:r>
        <w:rPr>
          <w:rFonts w:ascii="Times New Roman" w:hAnsi="Times New Roman"/>
          <w:sz w:val="28"/>
          <w:szCs w:val="28"/>
        </w:rPr>
        <w:t>Составить план выполнения работы с учетом типа проекта и методов исследования.</w:t>
      </w:r>
    </w:p>
    <w:p w14:paraId="5776FCEC" w14:textId="77777777" w:rsidR="00F37C89" w:rsidRDefault="00F37C89" w:rsidP="00F37C89">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0AD1C7C6" w14:textId="1B9F661C" w:rsidR="00F37C89" w:rsidRDefault="00227606" w:rsidP="00EF4DE4">
      <w:pPr>
        <w:numPr>
          <w:ilvl w:val="0"/>
          <w:numId w:val="11"/>
        </w:numPr>
        <w:spacing w:after="0" w:line="240" w:lineRule="auto"/>
        <w:jc w:val="both"/>
        <w:rPr>
          <w:rFonts w:ascii="Times New Roman" w:hAnsi="Times New Roman"/>
          <w:sz w:val="28"/>
          <w:szCs w:val="28"/>
        </w:rPr>
      </w:pPr>
      <w:r>
        <w:rPr>
          <w:rFonts w:ascii="Times New Roman" w:hAnsi="Times New Roman"/>
          <w:sz w:val="28"/>
          <w:szCs w:val="28"/>
        </w:rPr>
        <w:t>Поясните выбор темы проекта.</w:t>
      </w:r>
    </w:p>
    <w:p w14:paraId="4D1D0D1F" w14:textId="08BE1414" w:rsidR="00227606" w:rsidRDefault="00227606" w:rsidP="00EF4DE4">
      <w:pPr>
        <w:numPr>
          <w:ilvl w:val="0"/>
          <w:numId w:val="11"/>
        </w:numPr>
        <w:spacing w:after="0" w:line="240" w:lineRule="auto"/>
        <w:jc w:val="both"/>
        <w:rPr>
          <w:rFonts w:ascii="Times New Roman" w:hAnsi="Times New Roman"/>
          <w:sz w:val="28"/>
          <w:szCs w:val="28"/>
        </w:rPr>
      </w:pPr>
      <w:r>
        <w:rPr>
          <w:rFonts w:ascii="Times New Roman" w:hAnsi="Times New Roman"/>
          <w:sz w:val="28"/>
          <w:szCs w:val="28"/>
        </w:rPr>
        <w:t>Укажите возможные сферы деятельности применения вашего проекта.</w:t>
      </w:r>
    </w:p>
    <w:p w14:paraId="52543B5F" w14:textId="77777777" w:rsidR="00F37C89" w:rsidRDefault="00F37C89" w:rsidP="00F37C89">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04769ADC" w14:textId="77777777" w:rsidR="00F37C89" w:rsidRDefault="00F37C89" w:rsidP="00EF4DE4">
      <w:pPr>
        <w:pStyle w:val="a5"/>
        <w:numPr>
          <w:ilvl w:val="0"/>
          <w:numId w:val="9"/>
        </w:numPr>
        <w:spacing w:after="0" w:line="240" w:lineRule="auto"/>
        <w:jc w:val="both"/>
        <w:rPr>
          <w:rFonts w:ascii="Times New Roman" w:hAnsi="Times New Roman"/>
          <w:sz w:val="28"/>
          <w:szCs w:val="28"/>
          <w:lang w:eastAsia="x-none"/>
        </w:rPr>
      </w:pPr>
      <w:r>
        <w:rPr>
          <w:rFonts w:ascii="Times New Roman" w:hAnsi="Times New Roman"/>
          <w:sz w:val="28"/>
          <w:szCs w:val="28"/>
        </w:rPr>
        <w:t>Хамидулин В.С. Основы проектной деятельности. – Санкт-Петербург: Лань, 2021. -144с.</w:t>
      </w:r>
    </w:p>
    <w:p w14:paraId="551F9A40" w14:textId="77777777" w:rsidR="00F37C89" w:rsidRDefault="00F37C89" w:rsidP="00EF4DE4">
      <w:pPr>
        <w:pStyle w:val="a5"/>
        <w:numPr>
          <w:ilvl w:val="0"/>
          <w:numId w:val="9"/>
        </w:numPr>
        <w:spacing w:after="0" w:line="240" w:lineRule="auto"/>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14:paraId="7AF9BAEE" w14:textId="63531CCC" w:rsidR="00F37C89" w:rsidRDefault="00F37C89" w:rsidP="00DD2901">
      <w:pPr>
        <w:spacing w:after="0" w:line="240" w:lineRule="auto"/>
        <w:jc w:val="center"/>
        <w:rPr>
          <w:rFonts w:ascii="Times New Roman" w:hAnsi="Times New Roman"/>
          <w:b/>
          <w:sz w:val="28"/>
          <w:szCs w:val="28"/>
          <w:lang w:eastAsia="ru-RU"/>
        </w:rPr>
      </w:pPr>
    </w:p>
    <w:p w14:paraId="5FC434A0" w14:textId="77777777" w:rsidR="004752DF" w:rsidRDefault="004752DF" w:rsidP="004752DF">
      <w:pPr>
        <w:spacing w:after="0" w:line="240" w:lineRule="auto"/>
        <w:jc w:val="center"/>
        <w:rPr>
          <w:rFonts w:ascii="Times New Roman" w:hAnsi="Times New Roman"/>
          <w:b/>
          <w:sz w:val="28"/>
          <w:szCs w:val="28"/>
        </w:rPr>
      </w:pPr>
      <w:r>
        <w:rPr>
          <w:rFonts w:ascii="Times New Roman" w:hAnsi="Times New Roman"/>
          <w:b/>
          <w:sz w:val="28"/>
          <w:szCs w:val="28"/>
        </w:rPr>
        <w:t xml:space="preserve">Практическое занятие </w:t>
      </w:r>
    </w:p>
    <w:p w14:paraId="0523BCB0" w14:textId="5F98055E" w:rsidR="004752DF" w:rsidRDefault="004752DF" w:rsidP="004752DF">
      <w:pPr>
        <w:spacing w:after="0" w:line="240" w:lineRule="auto"/>
        <w:jc w:val="both"/>
        <w:rPr>
          <w:rFonts w:ascii="Times New Roman" w:hAnsi="Times New Roman"/>
          <w:bCs/>
          <w:sz w:val="28"/>
          <w:szCs w:val="28"/>
        </w:rPr>
      </w:pPr>
      <w:r>
        <w:rPr>
          <w:rFonts w:ascii="Times New Roman" w:hAnsi="Times New Roman"/>
          <w:sz w:val="28"/>
          <w:szCs w:val="28"/>
        </w:rPr>
        <w:t xml:space="preserve">Тема: </w:t>
      </w:r>
      <w:r>
        <w:rPr>
          <w:rFonts w:ascii="Times New Roman" w:hAnsi="Times New Roman"/>
          <w:bCs/>
          <w:sz w:val="28"/>
          <w:szCs w:val="28"/>
        </w:rPr>
        <w:t>Отработка методов поиска информации в Интернете.</w:t>
      </w:r>
    </w:p>
    <w:p w14:paraId="470A6841" w14:textId="033BD532" w:rsidR="004752DF" w:rsidRDefault="004752DF" w:rsidP="004752DF">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 xml:space="preserve">Цель: закрепить знания по теме </w:t>
      </w:r>
      <w:r w:rsidRPr="004752DF">
        <w:rPr>
          <w:rFonts w:ascii="Times New Roman" w:hAnsi="Times New Roman"/>
          <w:sz w:val="28"/>
          <w:szCs w:val="28"/>
        </w:rPr>
        <w:t>м</w:t>
      </w:r>
      <w:r w:rsidRPr="004752DF">
        <w:rPr>
          <w:rFonts w:ascii="Times New Roman" w:hAnsi="Times New Roman"/>
          <w:bCs/>
          <w:sz w:val="28"/>
          <w:szCs w:val="28"/>
        </w:rPr>
        <w:t>етоды работы с источником информации</w:t>
      </w:r>
      <w:r>
        <w:rPr>
          <w:rFonts w:ascii="Times New Roman" w:hAnsi="Times New Roman"/>
          <w:bCs/>
          <w:sz w:val="28"/>
          <w:szCs w:val="28"/>
        </w:rPr>
        <w:t xml:space="preserve"> </w:t>
      </w:r>
      <w:r>
        <w:rPr>
          <w:rFonts w:ascii="Times New Roman" w:hAnsi="Times New Roman"/>
          <w:sz w:val="28"/>
          <w:szCs w:val="28"/>
        </w:rPr>
        <w:t>и умени</w:t>
      </w:r>
      <w:r w:rsidR="008C31B3">
        <w:rPr>
          <w:rFonts w:ascii="Times New Roman" w:hAnsi="Times New Roman"/>
          <w:sz w:val="28"/>
          <w:szCs w:val="28"/>
        </w:rPr>
        <w:t>е</w:t>
      </w:r>
      <w:r>
        <w:rPr>
          <w:rFonts w:ascii="Times New Roman" w:hAnsi="Times New Roman"/>
          <w:sz w:val="28"/>
          <w:szCs w:val="28"/>
        </w:rPr>
        <w:t xml:space="preserve"> применять </w:t>
      </w:r>
      <w:r w:rsidR="0009630C">
        <w:rPr>
          <w:rFonts w:ascii="Times New Roman" w:hAnsi="Times New Roman"/>
          <w:sz w:val="28"/>
          <w:szCs w:val="28"/>
        </w:rPr>
        <w:t xml:space="preserve">методы поиска </w:t>
      </w:r>
      <w:r>
        <w:rPr>
          <w:rFonts w:ascii="Times New Roman" w:hAnsi="Times New Roman"/>
          <w:sz w:val="28"/>
          <w:szCs w:val="28"/>
        </w:rPr>
        <w:t>в профессиональной деятельности.</w:t>
      </w:r>
    </w:p>
    <w:p w14:paraId="754E67EB" w14:textId="0CFEE8D7" w:rsidR="004752DF" w:rsidRDefault="004752DF" w:rsidP="004752DF">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w:t>
      </w:r>
      <w:r w:rsidR="0009630C">
        <w:rPr>
          <w:rFonts w:ascii="Times New Roman" w:hAnsi="Times New Roman"/>
          <w:sz w:val="28"/>
          <w:szCs w:val="28"/>
        </w:rPr>
        <w:t>, раздаточный материал.</w:t>
      </w:r>
    </w:p>
    <w:p w14:paraId="5BF58833" w14:textId="77777777" w:rsidR="004752DF" w:rsidRDefault="004752DF" w:rsidP="004752DF">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7576E0AB" w14:textId="1471387E" w:rsidR="004752DF" w:rsidRDefault="004752DF" w:rsidP="004752DF">
      <w:pPr>
        <w:spacing w:after="0" w:line="240" w:lineRule="auto"/>
        <w:jc w:val="both"/>
        <w:rPr>
          <w:rFonts w:ascii="Times New Roman" w:hAnsi="Times New Roman"/>
          <w:sz w:val="28"/>
          <w:szCs w:val="28"/>
        </w:rPr>
      </w:pPr>
      <w:r>
        <w:rPr>
          <w:rFonts w:ascii="Times New Roman" w:hAnsi="Times New Roman"/>
          <w:sz w:val="28"/>
          <w:szCs w:val="28"/>
        </w:rPr>
        <w:t xml:space="preserve">Форма отчетности: </w:t>
      </w:r>
      <w:r w:rsidR="0009630C">
        <w:rPr>
          <w:rFonts w:ascii="Times New Roman" w:hAnsi="Times New Roman"/>
          <w:sz w:val="28"/>
          <w:szCs w:val="28"/>
        </w:rPr>
        <w:t>письменный отчет (ручной или печатный вариант)</w:t>
      </w:r>
      <w:r>
        <w:rPr>
          <w:rFonts w:ascii="Times New Roman" w:hAnsi="Times New Roman"/>
          <w:sz w:val="28"/>
          <w:szCs w:val="28"/>
        </w:rPr>
        <w:t>.</w:t>
      </w:r>
    </w:p>
    <w:p w14:paraId="6C95FFA6" w14:textId="77777777" w:rsidR="004752DF" w:rsidRDefault="004752DF" w:rsidP="004752DF">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341A158B" w14:textId="323773A0" w:rsidR="0009630C" w:rsidRDefault="0009630C" w:rsidP="00EF4DE4">
      <w:pPr>
        <w:numPr>
          <w:ilvl w:val="0"/>
          <w:numId w:val="12"/>
        </w:numPr>
        <w:spacing w:after="0" w:line="240" w:lineRule="auto"/>
        <w:jc w:val="both"/>
        <w:rPr>
          <w:rFonts w:ascii="Times New Roman" w:hAnsi="Times New Roman"/>
          <w:sz w:val="28"/>
          <w:szCs w:val="28"/>
        </w:rPr>
      </w:pPr>
      <w:r>
        <w:rPr>
          <w:rFonts w:ascii="Times New Roman" w:hAnsi="Times New Roman"/>
          <w:sz w:val="28"/>
          <w:szCs w:val="28"/>
        </w:rPr>
        <w:t>Найти по заданной теме необходимую информацию (информация должна быть достоверной, из надежных проверенных источников).</w:t>
      </w:r>
    </w:p>
    <w:p w14:paraId="036542C4" w14:textId="77777777" w:rsidR="004123AE" w:rsidRDefault="0009630C" w:rsidP="00EF4DE4">
      <w:pPr>
        <w:numPr>
          <w:ilvl w:val="0"/>
          <w:numId w:val="12"/>
        </w:numPr>
        <w:spacing w:after="0" w:line="240" w:lineRule="auto"/>
        <w:jc w:val="both"/>
        <w:rPr>
          <w:rFonts w:ascii="Times New Roman" w:hAnsi="Times New Roman"/>
          <w:sz w:val="28"/>
          <w:szCs w:val="28"/>
        </w:rPr>
      </w:pPr>
      <w:r>
        <w:rPr>
          <w:rFonts w:ascii="Times New Roman" w:hAnsi="Times New Roman"/>
          <w:sz w:val="28"/>
          <w:szCs w:val="28"/>
        </w:rPr>
        <w:t xml:space="preserve">Создать документ с названием темы вашего проекта. Поместить в данный документ </w:t>
      </w:r>
      <w:r w:rsidR="004123AE">
        <w:rPr>
          <w:rFonts w:ascii="Times New Roman" w:hAnsi="Times New Roman"/>
          <w:sz w:val="28"/>
          <w:szCs w:val="28"/>
        </w:rPr>
        <w:t>собранную информацию, обработать ее.</w:t>
      </w:r>
    </w:p>
    <w:p w14:paraId="0AC82EE6" w14:textId="18E54968" w:rsidR="004123AE" w:rsidRDefault="004123AE" w:rsidP="00EF4DE4">
      <w:pPr>
        <w:numPr>
          <w:ilvl w:val="0"/>
          <w:numId w:val="12"/>
        </w:numPr>
        <w:spacing w:after="0" w:line="240" w:lineRule="auto"/>
        <w:jc w:val="both"/>
        <w:rPr>
          <w:rFonts w:ascii="Times New Roman" w:hAnsi="Times New Roman"/>
          <w:sz w:val="28"/>
          <w:szCs w:val="28"/>
        </w:rPr>
      </w:pPr>
      <w:r>
        <w:rPr>
          <w:rFonts w:ascii="Times New Roman" w:hAnsi="Times New Roman"/>
          <w:sz w:val="28"/>
          <w:szCs w:val="28"/>
        </w:rPr>
        <w:t>Скопировать ссылки на используемые источники информации и оформить список, согласно методическим рекомендациям.</w:t>
      </w:r>
    </w:p>
    <w:p w14:paraId="398E1C25" w14:textId="77777777" w:rsidR="004752DF" w:rsidRDefault="004752DF" w:rsidP="004752DF">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1BDA8020" w14:textId="5FDB0A77" w:rsidR="004752DF" w:rsidRDefault="00411888" w:rsidP="00EF4DE4">
      <w:pPr>
        <w:numPr>
          <w:ilvl w:val="0"/>
          <w:numId w:val="13"/>
        </w:numPr>
        <w:spacing w:after="0" w:line="240" w:lineRule="auto"/>
        <w:jc w:val="both"/>
        <w:rPr>
          <w:rFonts w:ascii="Times New Roman" w:hAnsi="Times New Roman"/>
          <w:sz w:val="28"/>
          <w:szCs w:val="28"/>
        </w:rPr>
      </w:pPr>
      <w:r>
        <w:rPr>
          <w:rFonts w:ascii="Times New Roman" w:hAnsi="Times New Roman"/>
          <w:sz w:val="28"/>
          <w:szCs w:val="28"/>
        </w:rPr>
        <w:t>Укажите виды источников информации, которые могут быть использованы при написании проекта, кроме интернет-ресурсов</w:t>
      </w:r>
      <w:r w:rsidR="004752DF">
        <w:rPr>
          <w:rFonts w:ascii="Times New Roman" w:hAnsi="Times New Roman"/>
          <w:sz w:val="28"/>
          <w:szCs w:val="28"/>
        </w:rPr>
        <w:t>.</w:t>
      </w:r>
    </w:p>
    <w:p w14:paraId="28720672" w14:textId="2736124E" w:rsidR="004752DF" w:rsidRDefault="00411888" w:rsidP="00EF4DE4">
      <w:pPr>
        <w:numPr>
          <w:ilvl w:val="0"/>
          <w:numId w:val="13"/>
        </w:numPr>
        <w:spacing w:after="0" w:line="240" w:lineRule="auto"/>
        <w:jc w:val="both"/>
        <w:rPr>
          <w:rFonts w:ascii="Times New Roman" w:hAnsi="Times New Roman"/>
          <w:sz w:val="28"/>
          <w:szCs w:val="28"/>
        </w:rPr>
      </w:pPr>
      <w:r>
        <w:rPr>
          <w:rFonts w:ascii="Times New Roman" w:hAnsi="Times New Roman"/>
          <w:sz w:val="28"/>
          <w:szCs w:val="28"/>
        </w:rPr>
        <w:t>Какие правила необходимо соблюдать при подборе информации в сети Интернет?</w:t>
      </w:r>
    </w:p>
    <w:p w14:paraId="6D583AFA" w14:textId="77777777" w:rsidR="004752DF" w:rsidRDefault="004752DF" w:rsidP="004752DF">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6CDB7B15" w14:textId="77777777" w:rsidR="004752DF" w:rsidRDefault="004752DF" w:rsidP="00EF4DE4">
      <w:pPr>
        <w:pStyle w:val="a5"/>
        <w:numPr>
          <w:ilvl w:val="0"/>
          <w:numId w:val="14"/>
        </w:numPr>
        <w:spacing w:after="0" w:line="240" w:lineRule="auto"/>
        <w:jc w:val="both"/>
        <w:rPr>
          <w:rFonts w:ascii="Times New Roman" w:hAnsi="Times New Roman"/>
          <w:sz w:val="28"/>
          <w:szCs w:val="28"/>
          <w:lang w:eastAsia="x-none"/>
        </w:rPr>
      </w:pPr>
      <w:r>
        <w:rPr>
          <w:rFonts w:ascii="Times New Roman" w:hAnsi="Times New Roman"/>
          <w:sz w:val="28"/>
          <w:szCs w:val="28"/>
        </w:rPr>
        <w:t>Хамидулин В.С. Основы проектной деятельности. – Санкт-Петербург: Лань, 2021. -144с.</w:t>
      </w:r>
    </w:p>
    <w:p w14:paraId="3B0DD4FB" w14:textId="77777777" w:rsidR="004752DF" w:rsidRDefault="004752DF" w:rsidP="00EF4DE4">
      <w:pPr>
        <w:pStyle w:val="a5"/>
        <w:numPr>
          <w:ilvl w:val="0"/>
          <w:numId w:val="14"/>
        </w:numPr>
        <w:spacing w:after="0" w:line="240" w:lineRule="auto"/>
        <w:jc w:val="both"/>
        <w:rPr>
          <w:rFonts w:ascii="Times New Roman" w:hAnsi="Times New Roman"/>
          <w:sz w:val="28"/>
          <w:szCs w:val="28"/>
        </w:rPr>
      </w:pPr>
      <w:r>
        <w:rPr>
          <w:rFonts w:ascii="Times New Roman" w:hAnsi="Times New Roman"/>
          <w:sz w:val="28"/>
          <w:szCs w:val="28"/>
        </w:rPr>
        <w:lastRenderedPageBreak/>
        <w:t>Пушина Н.В. Основы проектной и исследовательской деятельности. Практикум: учебное пособие по СПО. – Санкт-Петербург: Лань, 2021. -152с.</w:t>
      </w:r>
    </w:p>
    <w:p w14:paraId="0C74BAFF" w14:textId="6068F587" w:rsidR="00DD2901" w:rsidRDefault="00DD2901" w:rsidP="00DD2901">
      <w:pPr>
        <w:tabs>
          <w:tab w:val="left" w:pos="1245"/>
        </w:tabs>
        <w:spacing w:after="0" w:line="240" w:lineRule="auto"/>
        <w:ind w:left="720"/>
        <w:jc w:val="both"/>
        <w:rPr>
          <w:rFonts w:ascii="Times New Roman" w:hAnsi="Times New Roman"/>
          <w:sz w:val="24"/>
          <w:szCs w:val="24"/>
          <w:u w:val="single"/>
        </w:rPr>
      </w:pPr>
    </w:p>
    <w:p w14:paraId="0199ED39" w14:textId="77777777" w:rsidR="00411888" w:rsidRDefault="00411888" w:rsidP="00411888">
      <w:pPr>
        <w:spacing w:after="0" w:line="240" w:lineRule="auto"/>
        <w:jc w:val="center"/>
        <w:rPr>
          <w:rFonts w:ascii="Times New Roman" w:hAnsi="Times New Roman"/>
          <w:b/>
          <w:sz w:val="28"/>
          <w:szCs w:val="28"/>
        </w:rPr>
      </w:pPr>
      <w:r>
        <w:rPr>
          <w:rFonts w:ascii="Times New Roman" w:hAnsi="Times New Roman"/>
          <w:b/>
          <w:sz w:val="28"/>
          <w:szCs w:val="28"/>
        </w:rPr>
        <w:t xml:space="preserve">Практическое занятие </w:t>
      </w:r>
    </w:p>
    <w:p w14:paraId="092E5863" w14:textId="668AA291" w:rsidR="00411888" w:rsidRDefault="00411888" w:rsidP="00411888">
      <w:pPr>
        <w:spacing w:after="0" w:line="240" w:lineRule="auto"/>
        <w:jc w:val="both"/>
        <w:rPr>
          <w:rFonts w:ascii="Times New Roman" w:hAnsi="Times New Roman"/>
          <w:sz w:val="28"/>
          <w:szCs w:val="28"/>
        </w:rPr>
      </w:pPr>
      <w:r>
        <w:rPr>
          <w:rFonts w:ascii="Times New Roman" w:hAnsi="Times New Roman"/>
          <w:sz w:val="28"/>
          <w:szCs w:val="28"/>
        </w:rPr>
        <w:t xml:space="preserve">Тема: </w:t>
      </w:r>
      <w:r w:rsidR="002A3E9A">
        <w:rPr>
          <w:rFonts w:ascii="Times New Roman" w:hAnsi="Times New Roman"/>
          <w:bCs/>
          <w:sz w:val="28"/>
          <w:szCs w:val="28"/>
        </w:rPr>
        <w:t>Оформление письменной части проекта.</w:t>
      </w:r>
    </w:p>
    <w:p w14:paraId="520175AD" w14:textId="38E8F825" w:rsidR="00411888" w:rsidRDefault="00411888" w:rsidP="002A3E9A">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 xml:space="preserve">Цель: закрепить знания по теме </w:t>
      </w:r>
      <w:r w:rsidR="002A3E9A">
        <w:rPr>
          <w:rFonts w:ascii="Times New Roman" w:hAnsi="Times New Roman"/>
          <w:sz w:val="28"/>
          <w:szCs w:val="28"/>
        </w:rPr>
        <w:t>м</w:t>
      </w:r>
      <w:r w:rsidR="002A3E9A" w:rsidRPr="002A3E9A">
        <w:rPr>
          <w:rFonts w:ascii="Times New Roman" w:hAnsi="Times New Roman"/>
          <w:bCs/>
          <w:sz w:val="28"/>
          <w:szCs w:val="28"/>
        </w:rPr>
        <w:t>етоды работы с источник</w:t>
      </w:r>
      <w:r w:rsidR="00045EEF">
        <w:rPr>
          <w:rFonts w:ascii="Times New Roman" w:hAnsi="Times New Roman"/>
          <w:bCs/>
          <w:sz w:val="28"/>
          <w:szCs w:val="28"/>
        </w:rPr>
        <w:t>а</w:t>
      </w:r>
      <w:r w:rsidR="002A3E9A" w:rsidRPr="002A3E9A">
        <w:rPr>
          <w:rFonts w:ascii="Times New Roman" w:hAnsi="Times New Roman"/>
          <w:bCs/>
          <w:sz w:val="28"/>
          <w:szCs w:val="28"/>
        </w:rPr>
        <w:t>м</w:t>
      </w:r>
      <w:r w:rsidR="008C31B3">
        <w:rPr>
          <w:rFonts w:ascii="Times New Roman" w:hAnsi="Times New Roman"/>
          <w:bCs/>
          <w:sz w:val="28"/>
          <w:szCs w:val="28"/>
        </w:rPr>
        <w:t>и</w:t>
      </w:r>
      <w:r w:rsidR="002A3E9A" w:rsidRPr="002A3E9A">
        <w:rPr>
          <w:rFonts w:ascii="Times New Roman" w:hAnsi="Times New Roman"/>
          <w:bCs/>
          <w:sz w:val="28"/>
          <w:szCs w:val="28"/>
        </w:rPr>
        <w:t xml:space="preserve"> информации</w:t>
      </w:r>
      <w:r w:rsidR="002A3E9A">
        <w:rPr>
          <w:rFonts w:ascii="Times New Roman" w:hAnsi="Times New Roman"/>
          <w:bCs/>
          <w:sz w:val="28"/>
          <w:szCs w:val="28"/>
        </w:rPr>
        <w:t xml:space="preserve">, </w:t>
      </w:r>
      <w:r>
        <w:rPr>
          <w:rFonts w:ascii="Times New Roman" w:hAnsi="Times New Roman"/>
          <w:sz w:val="28"/>
          <w:szCs w:val="28"/>
        </w:rPr>
        <w:t>и умени</w:t>
      </w:r>
      <w:r w:rsidR="008C31B3">
        <w:rPr>
          <w:rFonts w:ascii="Times New Roman" w:hAnsi="Times New Roman"/>
          <w:sz w:val="28"/>
          <w:szCs w:val="28"/>
        </w:rPr>
        <w:t>е</w:t>
      </w:r>
      <w:r>
        <w:rPr>
          <w:rFonts w:ascii="Times New Roman" w:hAnsi="Times New Roman"/>
          <w:sz w:val="28"/>
          <w:szCs w:val="28"/>
        </w:rPr>
        <w:t xml:space="preserve"> </w:t>
      </w:r>
      <w:r w:rsidR="008C31B3">
        <w:rPr>
          <w:rFonts w:ascii="Times New Roman" w:hAnsi="Times New Roman"/>
          <w:sz w:val="28"/>
          <w:szCs w:val="28"/>
        </w:rPr>
        <w:t>оформлять документ по образцу</w:t>
      </w:r>
      <w:r>
        <w:rPr>
          <w:rFonts w:ascii="Times New Roman" w:hAnsi="Times New Roman"/>
          <w:sz w:val="28"/>
          <w:szCs w:val="28"/>
        </w:rPr>
        <w:t>.</w:t>
      </w:r>
    </w:p>
    <w:p w14:paraId="1D0C5D88" w14:textId="41A4022B" w:rsidR="00411888" w:rsidRDefault="00411888" w:rsidP="00411888">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w:t>
      </w:r>
      <w:r w:rsidR="008C31B3">
        <w:rPr>
          <w:rFonts w:ascii="Times New Roman" w:hAnsi="Times New Roman"/>
          <w:sz w:val="28"/>
          <w:szCs w:val="28"/>
        </w:rPr>
        <w:t>, раздаточный материал.</w:t>
      </w:r>
    </w:p>
    <w:p w14:paraId="7E6CE6F2" w14:textId="77777777" w:rsidR="00411888" w:rsidRDefault="00411888" w:rsidP="00411888">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32E4C920" w14:textId="7244483A" w:rsidR="00411888" w:rsidRDefault="00411888" w:rsidP="00411888">
      <w:pPr>
        <w:spacing w:after="0" w:line="240" w:lineRule="auto"/>
        <w:jc w:val="both"/>
        <w:rPr>
          <w:rFonts w:ascii="Times New Roman" w:hAnsi="Times New Roman"/>
          <w:sz w:val="28"/>
          <w:szCs w:val="28"/>
        </w:rPr>
      </w:pPr>
      <w:r>
        <w:rPr>
          <w:rFonts w:ascii="Times New Roman" w:hAnsi="Times New Roman"/>
          <w:sz w:val="28"/>
          <w:szCs w:val="28"/>
        </w:rPr>
        <w:t>Форма отчетности:</w:t>
      </w:r>
      <w:r w:rsidR="008C31B3">
        <w:rPr>
          <w:rFonts w:ascii="Times New Roman" w:hAnsi="Times New Roman"/>
          <w:sz w:val="28"/>
          <w:szCs w:val="28"/>
        </w:rPr>
        <w:t xml:space="preserve"> письменный отчет</w:t>
      </w:r>
      <w:r>
        <w:rPr>
          <w:rFonts w:ascii="Times New Roman" w:hAnsi="Times New Roman"/>
          <w:sz w:val="28"/>
          <w:szCs w:val="28"/>
        </w:rPr>
        <w:t>.</w:t>
      </w:r>
    </w:p>
    <w:p w14:paraId="0E04AA2B" w14:textId="77777777" w:rsidR="00411888" w:rsidRDefault="00411888" w:rsidP="00411888">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6400E96B" w14:textId="7986B902" w:rsidR="00411888" w:rsidRDefault="008C31B3" w:rsidP="00EF4DE4">
      <w:pPr>
        <w:numPr>
          <w:ilvl w:val="0"/>
          <w:numId w:val="15"/>
        </w:numPr>
        <w:spacing w:after="0" w:line="240" w:lineRule="auto"/>
        <w:jc w:val="both"/>
        <w:rPr>
          <w:rFonts w:ascii="Times New Roman" w:hAnsi="Times New Roman"/>
          <w:sz w:val="28"/>
          <w:szCs w:val="28"/>
        </w:rPr>
      </w:pPr>
      <w:r>
        <w:rPr>
          <w:rFonts w:ascii="Times New Roman" w:hAnsi="Times New Roman"/>
          <w:sz w:val="28"/>
          <w:szCs w:val="28"/>
        </w:rPr>
        <w:t xml:space="preserve"> Создать документ </w:t>
      </w:r>
      <w:r w:rsidRPr="008C31B3">
        <w:rPr>
          <w:rFonts w:ascii="Times New Roman" w:hAnsi="Times New Roman"/>
          <w:sz w:val="28"/>
          <w:szCs w:val="28"/>
          <w:shd w:val="clear" w:color="auto" w:fill="FBFBFB"/>
        </w:rPr>
        <w:t>Microsoft</w:t>
      </w:r>
      <w:r>
        <w:rPr>
          <w:rFonts w:ascii="Times New Roman" w:hAnsi="Times New Roman"/>
          <w:sz w:val="28"/>
          <w:szCs w:val="28"/>
          <w:shd w:val="clear" w:color="auto" w:fill="FBFBFB"/>
        </w:rPr>
        <w:t xml:space="preserve"> </w:t>
      </w:r>
      <w:r w:rsidRPr="008C31B3">
        <w:rPr>
          <w:rFonts w:ascii="Times New Roman" w:hAnsi="Times New Roman"/>
          <w:sz w:val="28"/>
          <w:szCs w:val="28"/>
          <w:shd w:val="clear" w:color="auto" w:fill="FBFBFB"/>
        </w:rPr>
        <w:t>Word</w:t>
      </w:r>
      <w:r w:rsidR="00411888" w:rsidRPr="008C31B3">
        <w:rPr>
          <w:rFonts w:ascii="Times New Roman" w:hAnsi="Times New Roman"/>
          <w:sz w:val="28"/>
          <w:szCs w:val="28"/>
        </w:rPr>
        <w:t>.</w:t>
      </w:r>
      <w:r>
        <w:rPr>
          <w:rFonts w:ascii="Times New Roman" w:hAnsi="Times New Roman"/>
          <w:sz w:val="28"/>
          <w:szCs w:val="28"/>
        </w:rPr>
        <w:t xml:space="preserve"> Дать название в соответствии с темой проекта.</w:t>
      </w:r>
    </w:p>
    <w:p w14:paraId="5087FB8C" w14:textId="592A5B35" w:rsidR="008C31B3" w:rsidRDefault="00926B3C" w:rsidP="00EF4DE4">
      <w:pPr>
        <w:numPr>
          <w:ilvl w:val="0"/>
          <w:numId w:val="15"/>
        </w:numPr>
        <w:spacing w:after="0" w:line="240" w:lineRule="auto"/>
        <w:jc w:val="both"/>
        <w:rPr>
          <w:rFonts w:ascii="Times New Roman" w:hAnsi="Times New Roman"/>
          <w:sz w:val="28"/>
          <w:szCs w:val="28"/>
        </w:rPr>
      </w:pPr>
      <w:r>
        <w:rPr>
          <w:rFonts w:ascii="Times New Roman" w:hAnsi="Times New Roman"/>
          <w:sz w:val="28"/>
          <w:szCs w:val="28"/>
        </w:rPr>
        <w:t>В данный документ поместить собранную информацию из различных источников по теме проекта.</w:t>
      </w:r>
    </w:p>
    <w:p w14:paraId="48F9E927" w14:textId="3A7D17B2" w:rsidR="00926B3C" w:rsidRDefault="00926B3C" w:rsidP="00EF4DE4">
      <w:pPr>
        <w:numPr>
          <w:ilvl w:val="0"/>
          <w:numId w:val="15"/>
        </w:numPr>
        <w:spacing w:after="0" w:line="240" w:lineRule="auto"/>
        <w:jc w:val="both"/>
        <w:rPr>
          <w:rFonts w:ascii="Times New Roman" w:hAnsi="Times New Roman"/>
          <w:sz w:val="28"/>
          <w:szCs w:val="28"/>
        </w:rPr>
      </w:pPr>
      <w:r>
        <w:rPr>
          <w:rFonts w:ascii="Times New Roman" w:hAnsi="Times New Roman"/>
          <w:sz w:val="28"/>
          <w:szCs w:val="28"/>
        </w:rPr>
        <w:t>Проанализировать и структурировать данную информацию, выделить разделы и подразделы.</w:t>
      </w:r>
    </w:p>
    <w:p w14:paraId="291F94F7" w14:textId="46FDBBD6" w:rsidR="00926B3C" w:rsidRDefault="00926B3C" w:rsidP="00EF4DE4">
      <w:pPr>
        <w:numPr>
          <w:ilvl w:val="0"/>
          <w:numId w:val="15"/>
        </w:numPr>
        <w:spacing w:after="0" w:line="240" w:lineRule="auto"/>
        <w:jc w:val="both"/>
        <w:rPr>
          <w:rFonts w:ascii="Times New Roman" w:hAnsi="Times New Roman"/>
          <w:sz w:val="28"/>
          <w:szCs w:val="28"/>
        </w:rPr>
      </w:pPr>
      <w:r>
        <w:rPr>
          <w:rFonts w:ascii="Times New Roman" w:hAnsi="Times New Roman"/>
          <w:sz w:val="28"/>
          <w:szCs w:val="28"/>
        </w:rPr>
        <w:t>Согласно методическим рекомендациям оформить титульный лист, введение и основную часть проекта.</w:t>
      </w:r>
    </w:p>
    <w:p w14:paraId="4C485D40" w14:textId="77777777" w:rsidR="00411888" w:rsidRDefault="00411888" w:rsidP="00411888">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0F2E2E7A" w14:textId="4B08DEF4" w:rsidR="00411888" w:rsidRDefault="00045EEF" w:rsidP="00EF4DE4">
      <w:pPr>
        <w:numPr>
          <w:ilvl w:val="0"/>
          <w:numId w:val="16"/>
        </w:numPr>
        <w:spacing w:after="0" w:line="240" w:lineRule="auto"/>
        <w:jc w:val="both"/>
        <w:rPr>
          <w:rFonts w:ascii="Times New Roman" w:hAnsi="Times New Roman"/>
          <w:sz w:val="28"/>
          <w:szCs w:val="28"/>
        </w:rPr>
      </w:pPr>
      <w:r>
        <w:rPr>
          <w:rFonts w:ascii="Times New Roman" w:hAnsi="Times New Roman"/>
          <w:sz w:val="28"/>
          <w:szCs w:val="28"/>
        </w:rPr>
        <w:t>Укажите основные требования к оформлению письменной части проекта.</w:t>
      </w:r>
    </w:p>
    <w:p w14:paraId="2E5E0E29" w14:textId="5123B854" w:rsidR="00F74BD3" w:rsidRDefault="00F74BD3" w:rsidP="00EF4DE4">
      <w:pPr>
        <w:numPr>
          <w:ilvl w:val="0"/>
          <w:numId w:val="16"/>
        </w:numPr>
        <w:spacing w:after="0" w:line="240" w:lineRule="auto"/>
        <w:jc w:val="both"/>
        <w:rPr>
          <w:rFonts w:ascii="Times New Roman" w:hAnsi="Times New Roman"/>
          <w:sz w:val="28"/>
          <w:szCs w:val="28"/>
        </w:rPr>
      </w:pPr>
      <w:r>
        <w:rPr>
          <w:rFonts w:ascii="Times New Roman" w:hAnsi="Times New Roman"/>
          <w:sz w:val="28"/>
          <w:szCs w:val="28"/>
        </w:rPr>
        <w:t>Какие трудности могут возникнуть при оформлении письменной части проекта?</w:t>
      </w:r>
    </w:p>
    <w:p w14:paraId="11745606" w14:textId="77777777" w:rsidR="00411888" w:rsidRDefault="00411888" w:rsidP="00411888">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3714F195" w14:textId="77777777" w:rsidR="00411888" w:rsidRDefault="00411888" w:rsidP="00EF4DE4">
      <w:pPr>
        <w:pStyle w:val="a5"/>
        <w:numPr>
          <w:ilvl w:val="0"/>
          <w:numId w:val="17"/>
        </w:numPr>
        <w:spacing w:after="0" w:line="240" w:lineRule="auto"/>
        <w:jc w:val="both"/>
        <w:rPr>
          <w:rFonts w:ascii="Times New Roman" w:hAnsi="Times New Roman"/>
          <w:sz w:val="28"/>
          <w:szCs w:val="28"/>
          <w:lang w:eastAsia="x-none"/>
        </w:rPr>
      </w:pPr>
      <w:r>
        <w:rPr>
          <w:rFonts w:ascii="Times New Roman" w:hAnsi="Times New Roman"/>
          <w:sz w:val="28"/>
          <w:szCs w:val="28"/>
        </w:rPr>
        <w:t>Хамидулин В.С. Основы проектной деятельности. – Санкт-Петербург: Лань, 2021. -144с.</w:t>
      </w:r>
    </w:p>
    <w:p w14:paraId="3984ACF5" w14:textId="77777777" w:rsidR="00411888" w:rsidRDefault="00411888" w:rsidP="00EF4DE4">
      <w:pPr>
        <w:pStyle w:val="a5"/>
        <w:numPr>
          <w:ilvl w:val="0"/>
          <w:numId w:val="17"/>
        </w:numPr>
        <w:spacing w:after="0" w:line="240" w:lineRule="auto"/>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14:paraId="31EC05F3" w14:textId="18CE87ED" w:rsidR="00411888" w:rsidRDefault="00411888" w:rsidP="00411888">
      <w:pPr>
        <w:spacing w:after="0" w:line="240" w:lineRule="auto"/>
        <w:jc w:val="center"/>
        <w:rPr>
          <w:rFonts w:ascii="Times New Roman" w:hAnsi="Times New Roman"/>
          <w:b/>
          <w:sz w:val="28"/>
          <w:szCs w:val="28"/>
          <w:lang w:eastAsia="ru-RU"/>
        </w:rPr>
      </w:pPr>
    </w:p>
    <w:p w14:paraId="16A8DECB" w14:textId="31609E00" w:rsidR="00F74BD3" w:rsidRDefault="00F74BD3" w:rsidP="00F74BD3">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6777C957" w14:textId="269597AF" w:rsidR="00F74BD3" w:rsidRDefault="00F74BD3" w:rsidP="00F74BD3">
      <w:pPr>
        <w:spacing w:after="0" w:line="240" w:lineRule="auto"/>
        <w:jc w:val="both"/>
        <w:rPr>
          <w:rFonts w:ascii="Times New Roman" w:hAnsi="Times New Roman"/>
          <w:sz w:val="28"/>
          <w:szCs w:val="28"/>
        </w:rPr>
      </w:pPr>
      <w:r>
        <w:rPr>
          <w:rFonts w:ascii="Times New Roman" w:hAnsi="Times New Roman"/>
          <w:sz w:val="28"/>
          <w:szCs w:val="28"/>
        </w:rPr>
        <w:t>Тема</w:t>
      </w:r>
      <w:r w:rsidR="00CC59A9">
        <w:rPr>
          <w:rFonts w:ascii="Times New Roman" w:hAnsi="Times New Roman"/>
          <w:sz w:val="28"/>
          <w:szCs w:val="28"/>
        </w:rPr>
        <w:t>:</w:t>
      </w:r>
      <w:r w:rsidRPr="00F74BD3">
        <w:rPr>
          <w:rFonts w:ascii="Times New Roman" w:hAnsi="Times New Roman"/>
          <w:sz w:val="28"/>
          <w:szCs w:val="28"/>
        </w:rPr>
        <w:t xml:space="preserve"> </w:t>
      </w:r>
      <w:r>
        <w:rPr>
          <w:rFonts w:ascii="Times New Roman" w:hAnsi="Times New Roman"/>
          <w:sz w:val="28"/>
          <w:szCs w:val="28"/>
        </w:rPr>
        <w:t>Составление анкеты, опросника, подготовка опыта, закладывание эксперимента и др.</w:t>
      </w:r>
    </w:p>
    <w:p w14:paraId="49295A98" w14:textId="7686249E" w:rsidR="00F74BD3" w:rsidRDefault="00F74BD3" w:rsidP="00F74BD3">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Цель: закрепить знания по теме выполнение проекта</w:t>
      </w:r>
      <w:r>
        <w:rPr>
          <w:rFonts w:ascii="Times New Roman" w:hAnsi="Times New Roman"/>
          <w:bCs/>
          <w:sz w:val="28"/>
          <w:szCs w:val="28"/>
        </w:rPr>
        <w:t xml:space="preserve"> </w:t>
      </w:r>
      <w:r>
        <w:rPr>
          <w:rFonts w:ascii="Times New Roman" w:hAnsi="Times New Roman"/>
          <w:sz w:val="28"/>
          <w:szCs w:val="28"/>
        </w:rPr>
        <w:t>и умения применять различные методы сбора и уточнения информации, анализировать полученные данные.</w:t>
      </w:r>
    </w:p>
    <w:p w14:paraId="73213B9D" w14:textId="77777777" w:rsidR="00F74BD3" w:rsidRDefault="00F74BD3" w:rsidP="00F74BD3">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 раздаточный материал.</w:t>
      </w:r>
    </w:p>
    <w:p w14:paraId="5CF8D8DD" w14:textId="77777777" w:rsidR="00F74BD3" w:rsidRDefault="00F74BD3" w:rsidP="00F74BD3">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51A4869A" w14:textId="77777777" w:rsidR="00F74BD3" w:rsidRDefault="00F74BD3" w:rsidP="00F74BD3">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14:paraId="2FCCA680" w14:textId="77777777" w:rsidR="00F74BD3" w:rsidRDefault="00F74BD3" w:rsidP="00F74BD3">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3CE9ADC6" w14:textId="77777777" w:rsidR="00F92B1A" w:rsidRDefault="00F74BD3" w:rsidP="00EF4DE4">
      <w:pPr>
        <w:numPr>
          <w:ilvl w:val="0"/>
          <w:numId w:val="18"/>
        </w:numPr>
        <w:spacing w:after="0" w:line="240" w:lineRule="auto"/>
        <w:jc w:val="both"/>
        <w:rPr>
          <w:rFonts w:ascii="Times New Roman" w:hAnsi="Times New Roman"/>
          <w:sz w:val="28"/>
          <w:szCs w:val="28"/>
        </w:rPr>
      </w:pPr>
      <w:r>
        <w:rPr>
          <w:rFonts w:ascii="Times New Roman" w:hAnsi="Times New Roman"/>
          <w:sz w:val="28"/>
          <w:szCs w:val="28"/>
        </w:rPr>
        <w:t xml:space="preserve"> </w:t>
      </w:r>
      <w:r w:rsidR="00F92B1A">
        <w:rPr>
          <w:rFonts w:ascii="Times New Roman" w:hAnsi="Times New Roman"/>
          <w:sz w:val="28"/>
          <w:szCs w:val="28"/>
        </w:rPr>
        <w:t>По теме проекта составить 10 вопросов для опроса (анкета, интервью по выбору).</w:t>
      </w:r>
    </w:p>
    <w:p w14:paraId="395B54B4" w14:textId="77777777" w:rsidR="00F92B1A" w:rsidRDefault="00F92B1A" w:rsidP="00EF4DE4">
      <w:pPr>
        <w:numPr>
          <w:ilvl w:val="0"/>
          <w:numId w:val="18"/>
        </w:numPr>
        <w:spacing w:after="0" w:line="240" w:lineRule="auto"/>
        <w:jc w:val="both"/>
        <w:rPr>
          <w:rFonts w:ascii="Times New Roman" w:hAnsi="Times New Roman"/>
          <w:sz w:val="28"/>
          <w:szCs w:val="28"/>
        </w:rPr>
      </w:pPr>
      <w:r>
        <w:rPr>
          <w:rFonts w:ascii="Times New Roman" w:hAnsi="Times New Roman"/>
          <w:sz w:val="28"/>
          <w:szCs w:val="28"/>
        </w:rPr>
        <w:lastRenderedPageBreak/>
        <w:t>Провести опрос с обучающимися или преподавателями колледжа в письменном или электронном виде.</w:t>
      </w:r>
    </w:p>
    <w:p w14:paraId="5E97FFFE" w14:textId="6E4A3F05" w:rsidR="0095410C" w:rsidRDefault="0095410C" w:rsidP="00EF4DE4">
      <w:pPr>
        <w:numPr>
          <w:ilvl w:val="0"/>
          <w:numId w:val="18"/>
        </w:numPr>
        <w:spacing w:after="0" w:line="240" w:lineRule="auto"/>
        <w:jc w:val="both"/>
        <w:rPr>
          <w:rFonts w:ascii="Times New Roman" w:hAnsi="Times New Roman"/>
          <w:sz w:val="28"/>
          <w:szCs w:val="28"/>
        </w:rPr>
      </w:pPr>
      <w:r>
        <w:rPr>
          <w:rFonts w:ascii="Times New Roman" w:hAnsi="Times New Roman"/>
          <w:sz w:val="28"/>
          <w:szCs w:val="28"/>
        </w:rPr>
        <w:t>Оформить результаты опроса в виде таблицы и диаграммы, провести анализ и сделать выводы.</w:t>
      </w:r>
    </w:p>
    <w:p w14:paraId="3CED29B5" w14:textId="77777777" w:rsidR="00F74BD3" w:rsidRDefault="00F74BD3" w:rsidP="00F74BD3">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7165E4F6" w14:textId="6A6C399B" w:rsidR="00F74BD3" w:rsidRDefault="002C79E0" w:rsidP="00EF4DE4">
      <w:pPr>
        <w:numPr>
          <w:ilvl w:val="0"/>
          <w:numId w:val="19"/>
        </w:numPr>
        <w:spacing w:after="0" w:line="240" w:lineRule="auto"/>
        <w:jc w:val="both"/>
        <w:rPr>
          <w:rFonts w:ascii="Times New Roman" w:hAnsi="Times New Roman"/>
          <w:sz w:val="28"/>
          <w:szCs w:val="28"/>
        </w:rPr>
      </w:pPr>
      <w:r>
        <w:rPr>
          <w:rFonts w:ascii="Times New Roman" w:hAnsi="Times New Roman"/>
          <w:sz w:val="28"/>
          <w:szCs w:val="28"/>
        </w:rPr>
        <w:t>Какие методы сбора и уточнения информации могут быть использованы в профессиональной деятельности?</w:t>
      </w:r>
    </w:p>
    <w:p w14:paraId="6184CC3D" w14:textId="2F141740" w:rsidR="002C79E0" w:rsidRDefault="00CC59A9" w:rsidP="00EF4DE4">
      <w:pPr>
        <w:numPr>
          <w:ilvl w:val="0"/>
          <w:numId w:val="19"/>
        </w:numPr>
        <w:spacing w:after="0" w:line="240" w:lineRule="auto"/>
        <w:jc w:val="both"/>
        <w:rPr>
          <w:rFonts w:ascii="Times New Roman" w:hAnsi="Times New Roman"/>
          <w:sz w:val="28"/>
          <w:szCs w:val="28"/>
        </w:rPr>
      </w:pPr>
      <w:r>
        <w:rPr>
          <w:rFonts w:ascii="Times New Roman" w:hAnsi="Times New Roman"/>
          <w:sz w:val="28"/>
          <w:szCs w:val="28"/>
        </w:rPr>
        <w:t>Укажите положительные и отрицательные стороны одного из методов сбора и уточнения информации.</w:t>
      </w:r>
    </w:p>
    <w:p w14:paraId="6D0D93E5" w14:textId="77777777" w:rsidR="00F74BD3" w:rsidRDefault="00F74BD3" w:rsidP="00F74BD3">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3CEFB300" w14:textId="77777777" w:rsidR="00F74BD3" w:rsidRDefault="00F74BD3" w:rsidP="00EF4DE4">
      <w:pPr>
        <w:pStyle w:val="a5"/>
        <w:numPr>
          <w:ilvl w:val="0"/>
          <w:numId w:val="20"/>
        </w:numPr>
        <w:spacing w:after="0" w:line="240" w:lineRule="auto"/>
        <w:jc w:val="both"/>
        <w:rPr>
          <w:rFonts w:ascii="Times New Roman" w:hAnsi="Times New Roman"/>
          <w:sz w:val="28"/>
          <w:szCs w:val="28"/>
          <w:lang w:eastAsia="x-none"/>
        </w:rPr>
      </w:pPr>
      <w:r>
        <w:rPr>
          <w:rFonts w:ascii="Times New Roman" w:hAnsi="Times New Roman"/>
          <w:sz w:val="28"/>
          <w:szCs w:val="28"/>
        </w:rPr>
        <w:t>Хамидулин В.С. Основы проектной деятельности. – Санкт-Петербург: Лань, 2021. -144с.</w:t>
      </w:r>
    </w:p>
    <w:p w14:paraId="52B2D5C0" w14:textId="77777777" w:rsidR="00F74BD3" w:rsidRDefault="00F74BD3" w:rsidP="00EF4DE4">
      <w:pPr>
        <w:pStyle w:val="a5"/>
        <w:numPr>
          <w:ilvl w:val="0"/>
          <w:numId w:val="20"/>
        </w:numPr>
        <w:spacing w:after="0" w:line="240" w:lineRule="auto"/>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14:paraId="4641578E" w14:textId="5DBB0748" w:rsidR="00F74BD3" w:rsidRDefault="00F74BD3" w:rsidP="00411888">
      <w:pPr>
        <w:spacing w:after="0" w:line="240" w:lineRule="auto"/>
        <w:jc w:val="center"/>
        <w:rPr>
          <w:rFonts w:ascii="Times New Roman" w:hAnsi="Times New Roman"/>
          <w:b/>
          <w:sz w:val="28"/>
          <w:szCs w:val="28"/>
          <w:lang w:eastAsia="ru-RU"/>
        </w:rPr>
      </w:pPr>
    </w:p>
    <w:p w14:paraId="5A6359C8" w14:textId="77777777" w:rsidR="00CC59A9" w:rsidRDefault="00CC59A9" w:rsidP="00CC59A9">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30783057" w14:textId="2A234947" w:rsidR="00CC59A9" w:rsidRDefault="00CC59A9" w:rsidP="00CC59A9">
      <w:pPr>
        <w:spacing w:after="0" w:line="240" w:lineRule="auto"/>
        <w:jc w:val="both"/>
        <w:rPr>
          <w:rFonts w:ascii="Times New Roman" w:hAnsi="Times New Roman"/>
          <w:sz w:val="28"/>
          <w:szCs w:val="28"/>
        </w:rPr>
      </w:pPr>
      <w:r>
        <w:rPr>
          <w:rFonts w:ascii="Times New Roman" w:hAnsi="Times New Roman"/>
          <w:sz w:val="28"/>
          <w:szCs w:val="28"/>
        </w:rPr>
        <w:t>Тема:</w:t>
      </w:r>
      <w:r w:rsidRPr="00F74BD3">
        <w:rPr>
          <w:rFonts w:ascii="Times New Roman" w:hAnsi="Times New Roman"/>
          <w:sz w:val="28"/>
          <w:szCs w:val="28"/>
        </w:rPr>
        <w:t xml:space="preserve"> </w:t>
      </w:r>
      <w:r>
        <w:rPr>
          <w:rFonts w:ascii="Times New Roman" w:hAnsi="Times New Roman"/>
          <w:bCs/>
          <w:sz w:val="28"/>
          <w:szCs w:val="28"/>
        </w:rPr>
        <w:t>Оформление результатов, выводов проекта</w:t>
      </w:r>
      <w:r>
        <w:rPr>
          <w:rFonts w:ascii="Times New Roman" w:hAnsi="Times New Roman"/>
          <w:sz w:val="28"/>
          <w:szCs w:val="28"/>
        </w:rPr>
        <w:t>.</w:t>
      </w:r>
    </w:p>
    <w:p w14:paraId="0DE3358D" w14:textId="7E5B2BDF" w:rsidR="00CC59A9" w:rsidRDefault="00CC59A9" w:rsidP="00CC59A9">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Цель: закрепить знания по теме обобщение и систематизация информации</w:t>
      </w:r>
      <w:r>
        <w:rPr>
          <w:rFonts w:ascii="Times New Roman" w:hAnsi="Times New Roman"/>
          <w:bCs/>
          <w:sz w:val="28"/>
          <w:szCs w:val="28"/>
        </w:rPr>
        <w:t xml:space="preserve"> </w:t>
      </w:r>
      <w:r>
        <w:rPr>
          <w:rFonts w:ascii="Times New Roman" w:hAnsi="Times New Roman"/>
          <w:sz w:val="28"/>
          <w:szCs w:val="28"/>
        </w:rPr>
        <w:t>и умение оформлять результаты и делать выводы.</w:t>
      </w:r>
    </w:p>
    <w:p w14:paraId="608A21AF" w14:textId="77777777" w:rsidR="00CC59A9" w:rsidRDefault="00CC59A9" w:rsidP="00CC59A9">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 раздаточный материал.</w:t>
      </w:r>
    </w:p>
    <w:p w14:paraId="2E3B3102" w14:textId="77777777" w:rsidR="00CC59A9" w:rsidRDefault="00CC59A9" w:rsidP="00CC59A9">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2FD3EBED" w14:textId="7ED2161B" w:rsidR="00CC59A9" w:rsidRDefault="00CC59A9" w:rsidP="00CC59A9">
      <w:pPr>
        <w:spacing w:after="0" w:line="240" w:lineRule="auto"/>
        <w:jc w:val="both"/>
        <w:rPr>
          <w:rFonts w:ascii="Times New Roman" w:hAnsi="Times New Roman"/>
          <w:sz w:val="28"/>
          <w:szCs w:val="28"/>
        </w:rPr>
      </w:pPr>
      <w:r>
        <w:rPr>
          <w:rFonts w:ascii="Times New Roman" w:hAnsi="Times New Roman"/>
          <w:sz w:val="28"/>
          <w:szCs w:val="28"/>
        </w:rPr>
        <w:t xml:space="preserve">Форма отчетности: </w:t>
      </w:r>
      <w:r w:rsidR="00F53A39">
        <w:rPr>
          <w:rFonts w:ascii="Times New Roman" w:hAnsi="Times New Roman"/>
          <w:sz w:val="28"/>
          <w:szCs w:val="28"/>
        </w:rPr>
        <w:t>печатный документ</w:t>
      </w:r>
      <w:r>
        <w:rPr>
          <w:rFonts w:ascii="Times New Roman" w:hAnsi="Times New Roman"/>
          <w:sz w:val="28"/>
          <w:szCs w:val="28"/>
        </w:rPr>
        <w:t>.</w:t>
      </w:r>
    </w:p>
    <w:p w14:paraId="700EA089" w14:textId="77777777" w:rsidR="00CC59A9" w:rsidRDefault="00CC59A9" w:rsidP="00CC59A9">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0E573F8E" w14:textId="77777777" w:rsidR="00B1331A" w:rsidRDefault="00CC59A9" w:rsidP="00EF4DE4">
      <w:pPr>
        <w:numPr>
          <w:ilvl w:val="0"/>
          <w:numId w:val="21"/>
        </w:numPr>
        <w:spacing w:after="0" w:line="240" w:lineRule="auto"/>
        <w:jc w:val="both"/>
        <w:rPr>
          <w:rFonts w:ascii="Times New Roman" w:hAnsi="Times New Roman"/>
          <w:sz w:val="28"/>
          <w:szCs w:val="28"/>
        </w:rPr>
      </w:pPr>
      <w:r>
        <w:rPr>
          <w:rFonts w:ascii="Times New Roman" w:hAnsi="Times New Roman"/>
          <w:sz w:val="28"/>
          <w:szCs w:val="28"/>
        </w:rPr>
        <w:t xml:space="preserve"> </w:t>
      </w:r>
      <w:r w:rsidR="00B1331A">
        <w:rPr>
          <w:rFonts w:ascii="Times New Roman" w:hAnsi="Times New Roman"/>
          <w:sz w:val="28"/>
          <w:szCs w:val="28"/>
        </w:rPr>
        <w:t>В созданном ранее документе оформить теоретическую и практическую часть.</w:t>
      </w:r>
    </w:p>
    <w:p w14:paraId="276413FA" w14:textId="77777777" w:rsidR="00B1331A" w:rsidRDefault="00B1331A" w:rsidP="00EF4DE4">
      <w:pPr>
        <w:numPr>
          <w:ilvl w:val="0"/>
          <w:numId w:val="21"/>
        </w:numPr>
        <w:spacing w:after="0" w:line="240" w:lineRule="auto"/>
        <w:jc w:val="both"/>
        <w:rPr>
          <w:rFonts w:ascii="Times New Roman" w:hAnsi="Times New Roman"/>
          <w:sz w:val="28"/>
          <w:szCs w:val="28"/>
        </w:rPr>
      </w:pPr>
      <w:r>
        <w:rPr>
          <w:rFonts w:ascii="Times New Roman" w:hAnsi="Times New Roman"/>
          <w:sz w:val="28"/>
          <w:szCs w:val="28"/>
        </w:rPr>
        <w:t>В каждом разделе подвести итоги и прописать выводы.</w:t>
      </w:r>
    </w:p>
    <w:p w14:paraId="76C0CE20" w14:textId="7EBB9889" w:rsidR="00B1331A" w:rsidRDefault="00B1331A" w:rsidP="00EF4DE4">
      <w:pPr>
        <w:numPr>
          <w:ilvl w:val="0"/>
          <w:numId w:val="21"/>
        </w:numPr>
        <w:spacing w:after="0" w:line="240" w:lineRule="auto"/>
        <w:jc w:val="both"/>
        <w:rPr>
          <w:rFonts w:ascii="Times New Roman" w:hAnsi="Times New Roman"/>
          <w:sz w:val="28"/>
          <w:szCs w:val="28"/>
        </w:rPr>
      </w:pPr>
      <w:r>
        <w:rPr>
          <w:rFonts w:ascii="Times New Roman" w:hAnsi="Times New Roman"/>
          <w:sz w:val="28"/>
          <w:szCs w:val="28"/>
        </w:rPr>
        <w:t xml:space="preserve">Оформить раздел заключение в письменной части </w:t>
      </w:r>
      <w:r w:rsidR="009F6412">
        <w:rPr>
          <w:rFonts w:ascii="Times New Roman" w:hAnsi="Times New Roman"/>
          <w:sz w:val="28"/>
          <w:szCs w:val="28"/>
        </w:rPr>
        <w:t xml:space="preserve">индивидуального проекта </w:t>
      </w:r>
      <w:r>
        <w:rPr>
          <w:rFonts w:ascii="Times New Roman" w:hAnsi="Times New Roman"/>
          <w:sz w:val="28"/>
          <w:szCs w:val="28"/>
        </w:rPr>
        <w:t>согласно методическим рекомендациям.</w:t>
      </w:r>
    </w:p>
    <w:p w14:paraId="3E8B8F8C" w14:textId="77777777" w:rsidR="00CC59A9" w:rsidRDefault="00CC59A9" w:rsidP="00CC59A9">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0B0ECBC0" w14:textId="58F034E8" w:rsidR="00CC59A9" w:rsidRDefault="009F6412" w:rsidP="00EF4DE4">
      <w:pPr>
        <w:numPr>
          <w:ilvl w:val="0"/>
          <w:numId w:val="22"/>
        </w:numPr>
        <w:spacing w:after="0" w:line="240" w:lineRule="auto"/>
        <w:jc w:val="both"/>
        <w:rPr>
          <w:rFonts w:ascii="Times New Roman" w:hAnsi="Times New Roman"/>
          <w:sz w:val="28"/>
          <w:szCs w:val="28"/>
        </w:rPr>
      </w:pPr>
      <w:r>
        <w:rPr>
          <w:rFonts w:ascii="Times New Roman" w:hAnsi="Times New Roman"/>
          <w:sz w:val="28"/>
          <w:szCs w:val="28"/>
        </w:rPr>
        <w:t>Соответствуют ли результаты проект поставленной цели?</w:t>
      </w:r>
    </w:p>
    <w:p w14:paraId="122A9B4D" w14:textId="33D8DCE3" w:rsidR="009F6412" w:rsidRDefault="009F6412" w:rsidP="00EF4DE4">
      <w:pPr>
        <w:numPr>
          <w:ilvl w:val="0"/>
          <w:numId w:val="22"/>
        </w:numPr>
        <w:spacing w:after="0" w:line="240" w:lineRule="auto"/>
        <w:jc w:val="both"/>
        <w:rPr>
          <w:rFonts w:ascii="Times New Roman" w:hAnsi="Times New Roman"/>
          <w:sz w:val="28"/>
          <w:szCs w:val="28"/>
        </w:rPr>
      </w:pPr>
      <w:r>
        <w:rPr>
          <w:rFonts w:ascii="Times New Roman" w:hAnsi="Times New Roman"/>
          <w:sz w:val="28"/>
          <w:szCs w:val="28"/>
        </w:rPr>
        <w:t>Можно ли использовать результаты проекта в профессиональной деятельности?</w:t>
      </w:r>
    </w:p>
    <w:p w14:paraId="2E45D584" w14:textId="77777777" w:rsidR="00CC59A9" w:rsidRDefault="00CC59A9" w:rsidP="00CC59A9">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481CE50C" w14:textId="77777777" w:rsidR="00CC59A9" w:rsidRDefault="00CC59A9" w:rsidP="00EF4DE4">
      <w:pPr>
        <w:pStyle w:val="a5"/>
        <w:numPr>
          <w:ilvl w:val="0"/>
          <w:numId w:val="23"/>
        </w:numPr>
        <w:spacing w:after="0" w:line="240" w:lineRule="auto"/>
        <w:jc w:val="both"/>
        <w:rPr>
          <w:rFonts w:ascii="Times New Roman" w:hAnsi="Times New Roman"/>
          <w:sz w:val="28"/>
          <w:szCs w:val="28"/>
          <w:lang w:eastAsia="x-none"/>
        </w:rPr>
      </w:pPr>
      <w:r>
        <w:rPr>
          <w:rFonts w:ascii="Times New Roman" w:hAnsi="Times New Roman"/>
          <w:sz w:val="28"/>
          <w:szCs w:val="28"/>
        </w:rPr>
        <w:t>Хамидулин В.С. Основы проектной деятельности. – Санкт-Петербург: Лань, 2021. -144с.</w:t>
      </w:r>
    </w:p>
    <w:p w14:paraId="178BCAC3" w14:textId="77777777" w:rsidR="00CC59A9" w:rsidRDefault="00CC59A9" w:rsidP="00EF4DE4">
      <w:pPr>
        <w:pStyle w:val="a5"/>
        <w:numPr>
          <w:ilvl w:val="0"/>
          <w:numId w:val="23"/>
        </w:numPr>
        <w:spacing w:after="0" w:line="240" w:lineRule="auto"/>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14:paraId="6B13319E" w14:textId="05BEBCA7" w:rsidR="00CC59A9" w:rsidRDefault="00CC59A9" w:rsidP="00411888">
      <w:pPr>
        <w:spacing w:after="0" w:line="240" w:lineRule="auto"/>
        <w:jc w:val="center"/>
        <w:rPr>
          <w:rFonts w:ascii="Times New Roman" w:hAnsi="Times New Roman"/>
          <w:b/>
          <w:sz w:val="28"/>
          <w:szCs w:val="28"/>
          <w:lang w:eastAsia="ru-RU"/>
        </w:rPr>
      </w:pPr>
    </w:p>
    <w:p w14:paraId="7976357A" w14:textId="77777777" w:rsidR="00F53A39" w:rsidRDefault="00F53A39" w:rsidP="00F53A39">
      <w:pPr>
        <w:spacing w:after="0" w:line="240" w:lineRule="auto"/>
        <w:jc w:val="center"/>
        <w:rPr>
          <w:rFonts w:ascii="Times New Roman" w:hAnsi="Times New Roman"/>
          <w:b/>
          <w:sz w:val="28"/>
          <w:szCs w:val="28"/>
          <w:lang w:eastAsia="ru-RU"/>
        </w:rPr>
      </w:pPr>
    </w:p>
    <w:p w14:paraId="46EE8926" w14:textId="77777777" w:rsidR="00F53A39" w:rsidRDefault="00F53A39" w:rsidP="00F53A39">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48104C26" w14:textId="2C69EF05" w:rsidR="00F53A39" w:rsidRDefault="00F53A39" w:rsidP="00F53A39">
      <w:pPr>
        <w:spacing w:after="0" w:line="240" w:lineRule="auto"/>
        <w:jc w:val="both"/>
        <w:rPr>
          <w:rFonts w:ascii="Times New Roman" w:hAnsi="Times New Roman"/>
          <w:sz w:val="28"/>
          <w:szCs w:val="28"/>
        </w:rPr>
      </w:pPr>
      <w:r>
        <w:rPr>
          <w:rFonts w:ascii="Times New Roman" w:hAnsi="Times New Roman"/>
          <w:sz w:val="28"/>
          <w:szCs w:val="28"/>
        </w:rPr>
        <w:t>Тема: Работа над оформлением результатов проекта.</w:t>
      </w:r>
    </w:p>
    <w:p w14:paraId="34462360" w14:textId="45956C71" w:rsidR="00F53A39" w:rsidRDefault="00F53A39" w:rsidP="00F53A39">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lastRenderedPageBreak/>
        <w:t>Цель: закрепить знания по теме заключительный этап работы над проектом</w:t>
      </w:r>
      <w:r>
        <w:rPr>
          <w:rFonts w:ascii="Times New Roman" w:hAnsi="Times New Roman"/>
          <w:bCs/>
          <w:sz w:val="28"/>
          <w:szCs w:val="28"/>
        </w:rPr>
        <w:t xml:space="preserve"> </w:t>
      </w:r>
      <w:r>
        <w:rPr>
          <w:rFonts w:ascii="Times New Roman" w:hAnsi="Times New Roman"/>
          <w:sz w:val="28"/>
          <w:szCs w:val="28"/>
        </w:rPr>
        <w:t>и умение оформлять результаты и делать выводы.</w:t>
      </w:r>
    </w:p>
    <w:p w14:paraId="01C7DDFD" w14:textId="77777777" w:rsidR="00F53A39" w:rsidRDefault="00F53A39" w:rsidP="00F53A39">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 раздаточный материал.</w:t>
      </w:r>
    </w:p>
    <w:p w14:paraId="6B9BEAA8" w14:textId="77777777" w:rsidR="00F53A39" w:rsidRDefault="00F53A39" w:rsidP="00F53A39">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57860E44" w14:textId="72411E77" w:rsidR="00F53A39" w:rsidRDefault="00F53A39" w:rsidP="00F53A39">
      <w:pPr>
        <w:spacing w:after="0" w:line="240" w:lineRule="auto"/>
        <w:jc w:val="both"/>
        <w:rPr>
          <w:rFonts w:ascii="Times New Roman" w:hAnsi="Times New Roman"/>
          <w:sz w:val="28"/>
          <w:szCs w:val="28"/>
        </w:rPr>
      </w:pPr>
      <w:r>
        <w:rPr>
          <w:rFonts w:ascii="Times New Roman" w:hAnsi="Times New Roman"/>
          <w:sz w:val="28"/>
          <w:szCs w:val="28"/>
        </w:rPr>
        <w:t>Форма отчетности: печатный документ.</w:t>
      </w:r>
    </w:p>
    <w:p w14:paraId="4CDE3260" w14:textId="77777777" w:rsidR="00F53A39" w:rsidRDefault="00F53A39" w:rsidP="00F53A39">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033F6764" w14:textId="3509155E" w:rsidR="00F53A39" w:rsidRDefault="00F53A39" w:rsidP="00EF4DE4">
      <w:pPr>
        <w:numPr>
          <w:ilvl w:val="0"/>
          <w:numId w:val="24"/>
        </w:numPr>
        <w:spacing w:after="0" w:line="240" w:lineRule="auto"/>
        <w:jc w:val="both"/>
        <w:rPr>
          <w:rFonts w:ascii="Times New Roman" w:hAnsi="Times New Roman"/>
          <w:sz w:val="28"/>
          <w:szCs w:val="28"/>
        </w:rPr>
      </w:pPr>
      <w:r>
        <w:rPr>
          <w:rFonts w:ascii="Times New Roman" w:hAnsi="Times New Roman"/>
          <w:sz w:val="28"/>
          <w:szCs w:val="28"/>
        </w:rPr>
        <w:t xml:space="preserve"> В созданном ранее документе в теоретической и практической части вставить необходимые элементы (таблицы, картинки, рисунки, фото, диаграммы, схемы).</w:t>
      </w:r>
    </w:p>
    <w:p w14:paraId="326E2AFD" w14:textId="3FD6BA42" w:rsidR="00F53A39" w:rsidRDefault="00F53A39" w:rsidP="00EF4DE4">
      <w:pPr>
        <w:numPr>
          <w:ilvl w:val="0"/>
          <w:numId w:val="24"/>
        </w:numPr>
        <w:spacing w:after="0" w:line="240" w:lineRule="auto"/>
        <w:jc w:val="both"/>
        <w:rPr>
          <w:rFonts w:ascii="Times New Roman" w:hAnsi="Times New Roman"/>
          <w:sz w:val="28"/>
          <w:szCs w:val="28"/>
        </w:rPr>
      </w:pPr>
      <w:r>
        <w:rPr>
          <w:rFonts w:ascii="Times New Roman" w:hAnsi="Times New Roman"/>
          <w:sz w:val="28"/>
          <w:szCs w:val="28"/>
        </w:rPr>
        <w:t>Оформить данные элементы в соответствии с методическими рекомендациями.</w:t>
      </w:r>
    </w:p>
    <w:p w14:paraId="081016C2" w14:textId="270C51B9" w:rsidR="00BA1F4D" w:rsidRDefault="00BA1F4D" w:rsidP="00EF4DE4">
      <w:pPr>
        <w:numPr>
          <w:ilvl w:val="0"/>
          <w:numId w:val="24"/>
        </w:numPr>
        <w:spacing w:after="0" w:line="240" w:lineRule="auto"/>
        <w:jc w:val="both"/>
        <w:rPr>
          <w:rFonts w:ascii="Times New Roman" w:hAnsi="Times New Roman"/>
          <w:sz w:val="28"/>
          <w:szCs w:val="28"/>
        </w:rPr>
      </w:pPr>
      <w:r>
        <w:rPr>
          <w:rFonts w:ascii="Times New Roman" w:hAnsi="Times New Roman"/>
          <w:sz w:val="28"/>
          <w:szCs w:val="28"/>
        </w:rPr>
        <w:t>При необходимости сделать пояснение к данным элементам в основном тексте документа.</w:t>
      </w:r>
    </w:p>
    <w:p w14:paraId="1EA7FB7A" w14:textId="0A8BC928" w:rsidR="00BA1F4D" w:rsidRDefault="00BA1F4D" w:rsidP="00EF4DE4">
      <w:pPr>
        <w:numPr>
          <w:ilvl w:val="0"/>
          <w:numId w:val="24"/>
        </w:numPr>
        <w:spacing w:after="0" w:line="240" w:lineRule="auto"/>
        <w:jc w:val="both"/>
        <w:rPr>
          <w:rFonts w:ascii="Times New Roman" w:hAnsi="Times New Roman"/>
          <w:sz w:val="28"/>
          <w:szCs w:val="28"/>
        </w:rPr>
      </w:pPr>
      <w:r>
        <w:rPr>
          <w:rFonts w:ascii="Times New Roman" w:hAnsi="Times New Roman"/>
          <w:sz w:val="28"/>
          <w:szCs w:val="28"/>
        </w:rPr>
        <w:t>Оформить при необходимости приложение к письменной части проекта (дополнительные материалы и информация к проекту) в соответствии с методическими рекомендациями.</w:t>
      </w:r>
    </w:p>
    <w:p w14:paraId="492D1E01" w14:textId="77777777" w:rsidR="00F53A39" w:rsidRDefault="00F53A39" w:rsidP="00F53A39">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100FA118" w14:textId="77777777" w:rsidR="00BA1F4D" w:rsidRDefault="00BA1F4D" w:rsidP="00EF4DE4">
      <w:pPr>
        <w:numPr>
          <w:ilvl w:val="0"/>
          <w:numId w:val="25"/>
        </w:numPr>
        <w:spacing w:after="0" w:line="240" w:lineRule="auto"/>
        <w:jc w:val="both"/>
        <w:rPr>
          <w:rFonts w:ascii="Times New Roman" w:hAnsi="Times New Roman"/>
          <w:sz w:val="28"/>
          <w:szCs w:val="28"/>
        </w:rPr>
      </w:pPr>
      <w:r>
        <w:rPr>
          <w:rFonts w:ascii="Times New Roman" w:hAnsi="Times New Roman"/>
          <w:sz w:val="28"/>
          <w:szCs w:val="28"/>
        </w:rPr>
        <w:t>Какие требования необходимо соблюдать при оформлении приложения?</w:t>
      </w:r>
    </w:p>
    <w:p w14:paraId="62E4D5B7" w14:textId="4DEF3DA9" w:rsidR="00F53A39" w:rsidRDefault="003264DA" w:rsidP="00EF4DE4">
      <w:pPr>
        <w:numPr>
          <w:ilvl w:val="0"/>
          <w:numId w:val="25"/>
        </w:numPr>
        <w:spacing w:after="0" w:line="240" w:lineRule="auto"/>
        <w:jc w:val="both"/>
        <w:rPr>
          <w:rFonts w:ascii="Times New Roman" w:hAnsi="Times New Roman"/>
          <w:sz w:val="28"/>
          <w:szCs w:val="28"/>
        </w:rPr>
      </w:pPr>
      <w:r>
        <w:rPr>
          <w:rFonts w:ascii="Times New Roman" w:hAnsi="Times New Roman"/>
          <w:sz w:val="28"/>
          <w:szCs w:val="28"/>
        </w:rPr>
        <w:t>Как необходимо оформить таблицу в письменной части проекта?</w:t>
      </w:r>
    </w:p>
    <w:p w14:paraId="79CAAFC1" w14:textId="77777777" w:rsidR="00F53A39" w:rsidRDefault="00F53A39" w:rsidP="00F53A39">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6FC56E14" w14:textId="77777777" w:rsidR="00F53A39" w:rsidRDefault="00F53A39" w:rsidP="00EF4DE4">
      <w:pPr>
        <w:pStyle w:val="a5"/>
        <w:numPr>
          <w:ilvl w:val="0"/>
          <w:numId w:val="26"/>
        </w:numPr>
        <w:spacing w:after="0" w:line="240" w:lineRule="auto"/>
        <w:jc w:val="both"/>
        <w:rPr>
          <w:rFonts w:ascii="Times New Roman" w:hAnsi="Times New Roman"/>
          <w:sz w:val="28"/>
          <w:szCs w:val="28"/>
          <w:lang w:eastAsia="x-none"/>
        </w:rPr>
      </w:pPr>
      <w:r>
        <w:rPr>
          <w:rFonts w:ascii="Times New Roman" w:hAnsi="Times New Roman"/>
          <w:sz w:val="28"/>
          <w:szCs w:val="28"/>
        </w:rPr>
        <w:t>Хамидулин В.С. Основы проектной деятельности. – Санкт-Петербург: Лань, 2021. -144с.</w:t>
      </w:r>
    </w:p>
    <w:p w14:paraId="041CF5EC" w14:textId="77777777" w:rsidR="00F53A39" w:rsidRDefault="00F53A39" w:rsidP="00EF4DE4">
      <w:pPr>
        <w:pStyle w:val="a5"/>
        <w:numPr>
          <w:ilvl w:val="0"/>
          <w:numId w:val="26"/>
        </w:numPr>
        <w:spacing w:after="0" w:line="240" w:lineRule="auto"/>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14:paraId="015801A7" w14:textId="77777777" w:rsidR="009F6412" w:rsidRDefault="009F6412" w:rsidP="00411888">
      <w:pPr>
        <w:spacing w:after="0" w:line="240" w:lineRule="auto"/>
        <w:jc w:val="center"/>
        <w:rPr>
          <w:rFonts w:ascii="Times New Roman" w:hAnsi="Times New Roman"/>
          <w:b/>
          <w:sz w:val="28"/>
          <w:szCs w:val="28"/>
          <w:lang w:eastAsia="ru-RU"/>
        </w:rPr>
      </w:pPr>
    </w:p>
    <w:p w14:paraId="74D571D6" w14:textId="77777777" w:rsidR="00771DCE" w:rsidRDefault="00771DCE" w:rsidP="00771DCE">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3B7D04B8" w14:textId="2AC49FAC" w:rsidR="00771DCE" w:rsidRDefault="00771DCE" w:rsidP="00771DCE">
      <w:pPr>
        <w:spacing w:after="0" w:line="240" w:lineRule="auto"/>
        <w:jc w:val="both"/>
        <w:rPr>
          <w:rFonts w:ascii="Times New Roman" w:hAnsi="Times New Roman"/>
          <w:sz w:val="28"/>
          <w:szCs w:val="28"/>
        </w:rPr>
      </w:pPr>
      <w:r>
        <w:rPr>
          <w:rFonts w:ascii="Times New Roman" w:hAnsi="Times New Roman"/>
          <w:sz w:val="28"/>
          <w:szCs w:val="28"/>
        </w:rPr>
        <w:t>Тема: Работа над оформлением основных разделов проекта.</w:t>
      </w:r>
    </w:p>
    <w:p w14:paraId="462AE8ED" w14:textId="5CFF9422" w:rsidR="00771DCE" w:rsidRDefault="00771DCE" w:rsidP="00771DCE">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Цель: закрепить знания по теме общие требования оформления текста</w:t>
      </w:r>
      <w:r>
        <w:rPr>
          <w:rFonts w:ascii="Times New Roman" w:hAnsi="Times New Roman"/>
          <w:bCs/>
          <w:sz w:val="28"/>
          <w:szCs w:val="28"/>
        </w:rPr>
        <w:t xml:space="preserve"> </w:t>
      </w:r>
      <w:r>
        <w:rPr>
          <w:rFonts w:ascii="Times New Roman" w:hAnsi="Times New Roman"/>
          <w:sz w:val="28"/>
          <w:szCs w:val="28"/>
        </w:rPr>
        <w:t>и умение редактировать текст по образцу.</w:t>
      </w:r>
    </w:p>
    <w:p w14:paraId="77369D04" w14:textId="77777777" w:rsidR="00771DCE" w:rsidRDefault="00771DCE" w:rsidP="00771DCE">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 раздаточный материал.</w:t>
      </w:r>
    </w:p>
    <w:p w14:paraId="0532A941" w14:textId="77777777" w:rsidR="00771DCE" w:rsidRDefault="00771DCE" w:rsidP="00771DCE">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0393CD67" w14:textId="77777777" w:rsidR="00771DCE" w:rsidRDefault="00771DCE" w:rsidP="00771DCE">
      <w:pPr>
        <w:spacing w:after="0" w:line="240" w:lineRule="auto"/>
        <w:jc w:val="both"/>
        <w:rPr>
          <w:rFonts w:ascii="Times New Roman" w:hAnsi="Times New Roman"/>
          <w:sz w:val="28"/>
          <w:szCs w:val="28"/>
        </w:rPr>
      </w:pPr>
      <w:r>
        <w:rPr>
          <w:rFonts w:ascii="Times New Roman" w:hAnsi="Times New Roman"/>
          <w:sz w:val="28"/>
          <w:szCs w:val="28"/>
        </w:rPr>
        <w:t>Форма отчетности: печатный документ.</w:t>
      </w:r>
    </w:p>
    <w:p w14:paraId="583B9107" w14:textId="77777777" w:rsidR="00771DCE" w:rsidRDefault="00771DCE" w:rsidP="00771DCE">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0037A49F" w14:textId="0B3B4298" w:rsidR="00771DCE" w:rsidRDefault="00771DCE" w:rsidP="00EF4DE4">
      <w:pPr>
        <w:numPr>
          <w:ilvl w:val="0"/>
          <w:numId w:val="28"/>
        </w:numPr>
        <w:spacing w:after="0" w:line="240" w:lineRule="auto"/>
        <w:jc w:val="both"/>
        <w:rPr>
          <w:rFonts w:ascii="Times New Roman" w:hAnsi="Times New Roman"/>
          <w:sz w:val="28"/>
          <w:szCs w:val="28"/>
        </w:rPr>
      </w:pPr>
      <w:r>
        <w:rPr>
          <w:rFonts w:ascii="Times New Roman" w:hAnsi="Times New Roman"/>
          <w:sz w:val="28"/>
          <w:szCs w:val="28"/>
        </w:rPr>
        <w:t xml:space="preserve"> В тек</w:t>
      </w:r>
      <w:r w:rsidR="00331678">
        <w:rPr>
          <w:rFonts w:ascii="Times New Roman" w:hAnsi="Times New Roman"/>
          <w:sz w:val="28"/>
          <w:szCs w:val="28"/>
        </w:rPr>
        <w:t>с</w:t>
      </w:r>
      <w:r>
        <w:rPr>
          <w:rFonts w:ascii="Times New Roman" w:hAnsi="Times New Roman"/>
          <w:sz w:val="28"/>
          <w:szCs w:val="28"/>
        </w:rPr>
        <w:t xml:space="preserve">товом документе </w:t>
      </w:r>
      <w:r w:rsidR="00331678">
        <w:rPr>
          <w:rFonts w:ascii="Times New Roman" w:hAnsi="Times New Roman"/>
          <w:sz w:val="28"/>
          <w:szCs w:val="28"/>
        </w:rPr>
        <w:t>индивидуального проекта провести проверку правильности оформления работы в соответствии с методическими рекомендациями</w:t>
      </w:r>
      <w:r>
        <w:rPr>
          <w:rFonts w:ascii="Times New Roman" w:hAnsi="Times New Roman"/>
          <w:sz w:val="28"/>
          <w:szCs w:val="28"/>
        </w:rPr>
        <w:t>.</w:t>
      </w:r>
    </w:p>
    <w:p w14:paraId="7B76828E" w14:textId="0A1F43B9" w:rsidR="00331678" w:rsidRDefault="00331678" w:rsidP="00EF4DE4">
      <w:pPr>
        <w:numPr>
          <w:ilvl w:val="0"/>
          <w:numId w:val="29"/>
        </w:numPr>
        <w:spacing w:after="0" w:line="240" w:lineRule="auto"/>
        <w:jc w:val="both"/>
        <w:rPr>
          <w:rFonts w:ascii="Times New Roman" w:hAnsi="Times New Roman"/>
          <w:sz w:val="28"/>
          <w:szCs w:val="28"/>
        </w:rPr>
      </w:pPr>
      <w:r>
        <w:rPr>
          <w:rFonts w:ascii="Times New Roman" w:hAnsi="Times New Roman"/>
          <w:sz w:val="28"/>
          <w:szCs w:val="28"/>
        </w:rPr>
        <w:t>Поля;</w:t>
      </w:r>
    </w:p>
    <w:p w14:paraId="0AD5C47B" w14:textId="6C75C315" w:rsidR="00331678" w:rsidRDefault="00331678" w:rsidP="00EF4DE4">
      <w:pPr>
        <w:numPr>
          <w:ilvl w:val="0"/>
          <w:numId w:val="29"/>
        </w:numPr>
        <w:spacing w:after="0" w:line="240" w:lineRule="auto"/>
        <w:jc w:val="both"/>
        <w:rPr>
          <w:rFonts w:ascii="Times New Roman" w:hAnsi="Times New Roman"/>
          <w:sz w:val="28"/>
          <w:szCs w:val="28"/>
        </w:rPr>
      </w:pPr>
      <w:r>
        <w:rPr>
          <w:rFonts w:ascii="Times New Roman" w:hAnsi="Times New Roman"/>
          <w:sz w:val="28"/>
          <w:szCs w:val="28"/>
        </w:rPr>
        <w:t>Оформление и выравнивание заголовков и основного текста;</w:t>
      </w:r>
    </w:p>
    <w:p w14:paraId="7CC9E347" w14:textId="6C0DDCC6" w:rsidR="00331678" w:rsidRDefault="00331678" w:rsidP="00EF4DE4">
      <w:pPr>
        <w:numPr>
          <w:ilvl w:val="0"/>
          <w:numId w:val="29"/>
        </w:numPr>
        <w:spacing w:after="0" w:line="240" w:lineRule="auto"/>
        <w:jc w:val="both"/>
        <w:rPr>
          <w:rFonts w:ascii="Times New Roman" w:hAnsi="Times New Roman"/>
          <w:sz w:val="28"/>
          <w:szCs w:val="28"/>
        </w:rPr>
      </w:pPr>
      <w:r>
        <w:rPr>
          <w:rFonts w:ascii="Times New Roman" w:hAnsi="Times New Roman"/>
          <w:sz w:val="28"/>
          <w:szCs w:val="28"/>
        </w:rPr>
        <w:t>Нумерация страниц;</w:t>
      </w:r>
    </w:p>
    <w:p w14:paraId="6ADB8446" w14:textId="5FFC6EA7" w:rsidR="00331678" w:rsidRDefault="00331678" w:rsidP="00EF4DE4">
      <w:pPr>
        <w:numPr>
          <w:ilvl w:val="0"/>
          <w:numId w:val="29"/>
        </w:numPr>
        <w:spacing w:after="0" w:line="240" w:lineRule="auto"/>
        <w:jc w:val="both"/>
        <w:rPr>
          <w:rFonts w:ascii="Times New Roman" w:hAnsi="Times New Roman"/>
          <w:sz w:val="28"/>
          <w:szCs w:val="28"/>
        </w:rPr>
      </w:pPr>
      <w:r>
        <w:rPr>
          <w:rFonts w:ascii="Times New Roman" w:hAnsi="Times New Roman"/>
          <w:sz w:val="28"/>
          <w:szCs w:val="28"/>
        </w:rPr>
        <w:t>Шрифт и межстрочный интервал;</w:t>
      </w:r>
    </w:p>
    <w:p w14:paraId="722DD8D4" w14:textId="1CEF48AE" w:rsidR="00331678" w:rsidRDefault="00331678" w:rsidP="00EF4DE4">
      <w:pPr>
        <w:numPr>
          <w:ilvl w:val="0"/>
          <w:numId w:val="28"/>
        </w:numPr>
        <w:spacing w:after="0" w:line="240" w:lineRule="auto"/>
        <w:jc w:val="both"/>
        <w:rPr>
          <w:rFonts w:ascii="Times New Roman" w:hAnsi="Times New Roman"/>
          <w:sz w:val="28"/>
          <w:szCs w:val="28"/>
        </w:rPr>
      </w:pPr>
      <w:r>
        <w:rPr>
          <w:rFonts w:ascii="Times New Roman" w:hAnsi="Times New Roman"/>
          <w:sz w:val="28"/>
          <w:szCs w:val="28"/>
        </w:rPr>
        <w:t>Прочитать текст и выстроить его в логической последовательности.</w:t>
      </w:r>
    </w:p>
    <w:p w14:paraId="0D49A64C" w14:textId="02F168BB" w:rsidR="00331678" w:rsidRDefault="00771DCE" w:rsidP="00EF4DE4">
      <w:pPr>
        <w:numPr>
          <w:ilvl w:val="0"/>
          <w:numId w:val="28"/>
        </w:numPr>
        <w:spacing w:after="0" w:line="240" w:lineRule="auto"/>
        <w:jc w:val="both"/>
        <w:rPr>
          <w:rFonts w:ascii="Times New Roman" w:hAnsi="Times New Roman"/>
          <w:sz w:val="28"/>
          <w:szCs w:val="28"/>
        </w:rPr>
      </w:pPr>
      <w:r>
        <w:rPr>
          <w:rFonts w:ascii="Times New Roman" w:hAnsi="Times New Roman"/>
          <w:sz w:val="28"/>
          <w:szCs w:val="28"/>
        </w:rPr>
        <w:lastRenderedPageBreak/>
        <w:t xml:space="preserve">Оформить </w:t>
      </w:r>
      <w:r w:rsidR="00331678">
        <w:rPr>
          <w:rFonts w:ascii="Times New Roman" w:hAnsi="Times New Roman"/>
          <w:sz w:val="28"/>
          <w:szCs w:val="28"/>
        </w:rPr>
        <w:t>содержание работы.</w:t>
      </w:r>
    </w:p>
    <w:p w14:paraId="024B8E27" w14:textId="71EE964B" w:rsidR="00D73E4E" w:rsidRDefault="00D73E4E" w:rsidP="00EF4DE4">
      <w:pPr>
        <w:numPr>
          <w:ilvl w:val="0"/>
          <w:numId w:val="28"/>
        </w:numPr>
        <w:spacing w:after="0" w:line="240" w:lineRule="auto"/>
        <w:jc w:val="both"/>
        <w:rPr>
          <w:rFonts w:ascii="Times New Roman" w:hAnsi="Times New Roman"/>
          <w:sz w:val="28"/>
          <w:szCs w:val="28"/>
        </w:rPr>
      </w:pPr>
      <w:r>
        <w:rPr>
          <w:rFonts w:ascii="Times New Roman" w:hAnsi="Times New Roman"/>
          <w:sz w:val="28"/>
          <w:szCs w:val="28"/>
        </w:rPr>
        <w:t>Составить список используемых источников информации в соответствии с методическими рекомендациями. В основной части текста, сделать ссылки на эти источники.</w:t>
      </w:r>
    </w:p>
    <w:p w14:paraId="6DEC55B0" w14:textId="77777777" w:rsidR="00771DCE" w:rsidRDefault="00771DCE" w:rsidP="00771DCE">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1EA02FFC" w14:textId="59CC8CDF" w:rsidR="00771DCE" w:rsidRDefault="00771DCE" w:rsidP="00EF4DE4">
      <w:pPr>
        <w:numPr>
          <w:ilvl w:val="0"/>
          <w:numId w:val="30"/>
        </w:numPr>
        <w:spacing w:after="0" w:line="240" w:lineRule="auto"/>
        <w:jc w:val="both"/>
        <w:rPr>
          <w:rFonts w:ascii="Times New Roman" w:hAnsi="Times New Roman"/>
          <w:sz w:val="28"/>
          <w:szCs w:val="28"/>
        </w:rPr>
      </w:pPr>
      <w:r>
        <w:rPr>
          <w:rFonts w:ascii="Times New Roman" w:hAnsi="Times New Roman"/>
          <w:sz w:val="28"/>
          <w:szCs w:val="28"/>
        </w:rPr>
        <w:t xml:space="preserve">Какие требования необходимо соблюдать при оформлении </w:t>
      </w:r>
      <w:r w:rsidR="00D93AA9">
        <w:rPr>
          <w:rFonts w:ascii="Times New Roman" w:hAnsi="Times New Roman"/>
          <w:sz w:val="28"/>
          <w:szCs w:val="28"/>
        </w:rPr>
        <w:t>списка литературы</w:t>
      </w:r>
      <w:r>
        <w:rPr>
          <w:rFonts w:ascii="Times New Roman" w:hAnsi="Times New Roman"/>
          <w:sz w:val="28"/>
          <w:szCs w:val="28"/>
        </w:rPr>
        <w:t>?</w:t>
      </w:r>
    </w:p>
    <w:p w14:paraId="025D9185" w14:textId="71AA185E" w:rsidR="00771DCE" w:rsidRDefault="00771DCE" w:rsidP="00EF4DE4">
      <w:pPr>
        <w:numPr>
          <w:ilvl w:val="0"/>
          <w:numId w:val="30"/>
        </w:numPr>
        <w:spacing w:after="0" w:line="240" w:lineRule="auto"/>
        <w:jc w:val="both"/>
        <w:rPr>
          <w:rFonts w:ascii="Times New Roman" w:hAnsi="Times New Roman"/>
          <w:sz w:val="28"/>
          <w:szCs w:val="28"/>
        </w:rPr>
      </w:pPr>
      <w:r>
        <w:rPr>
          <w:rFonts w:ascii="Times New Roman" w:hAnsi="Times New Roman"/>
          <w:sz w:val="28"/>
          <w:szCs w:val="28"/>
        </w:rPr>
        <w:t>Как</w:t>
      </w:r>
      <w:r w:rsidR="00B541D6">
        <w:rPr>
          <w:rFonts w:ascii="Times New Roman" w:hAnsi="Times New Roman"/>
          <w:sz w:val="28"/>
          <w:szCs w:val="28"/>
        </w:rPr>
        <w:t>ими способами можно оформить раздел «СОДЕРЖАНИЕ»?</w:t>
      </w:r>
    </w:p>
    <w:p w14:paraId="5AA44CEB" w14:textId="77777777" w:rsidR="00771DCE" w:rsidRDefault="00771DCE" w:rsidP="00771DCE">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6C27B6A7" w14:textId="0BE68C6E" w:rsidR="00771DCE" w:rsidRDefault="00771DCE" w:rsidP="00EF4DE4">
      <w:pPr>
        <w:pStyle w:val="a5"/>
        <w:numPr>
          <w:ilvl w:val="0"/>
          <w:numId w:val="27"/>
        </w:numPr>
        <w:spacing w:after="0" w:line="240" w:lineRule="auto"/>
        <w:ind w:left="720"/>
        <w:jc w:val="both"/>
        <w:rPr>
          <w:rFonts w:ascii="Times New Roman" w:hAnsi="Times New Roman"/>
          <w:sz w:val="28"/>
          <w:szCs w:val="28"/>
          <w:lang w:eastAsia="x-none"/>
        </w:rPr>
      </w:pPr>
      <w:r>
        <w:rPr>
          <w:rFonts w:ascii="Times New Roman" w:hAnsi="Times New Roman"/>
          <w:sz w:val="28"/>
          <w:szCs w:val="28"/>
        </w:rPr>
        <w:t>Хамидулин В.С. Основы проектной деятельности. – Санкт-Петербург: Лань, 2021. -144с.</w:t>
      </w:r>
    </w:p>
    <w:p w14:paraId="4A9708FF" w14:textId="77777777" w:rsidR="00771DCE" w:rsidRDefault="00771DCE" w:rsidP="00EF4DE4">
      <w:pPr>
        <w:pStyle w:val="a5"/>
        <w:numPr>
          <w:ilvl w:val="0"/>
          <w:numId w:val="27"/>
        </w:numPr>
        <w:spacing w:after="0" w:line="240" w:lineRule="auto"/>
        <w:ind w:left="720"/>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14:paraId="35A028EA" w14:textId="350B636F" w:rsidR="00411888" w:rsidRDefault="00411888" w:rsidP="00DD2901">
      <w:pPr>
        <w:tabs>
          <w:tab w:val="left" w:pos="1245"/>
        </w:tabs>
        <w:spacing w:after="0" w:line="240" w:lineRule="auto"/>
        <w:ind w:left="720"/>
        <w:jc w:val="both"/>
        <w:rPr>
          <w:rFonts w:ascii="Times New Roman" w:hAnsi="Times New Roman"/>
          <w:sz w:val="24"/>
          <w:szCs w:val="24"/>
          <w:u w:val="single"/>
        </w:rPr>
      </w:pPr>
    </w:p>
    <w:p w14:paraId="7B5E95A4" w14:textId="77777777" w:rsidR="00D93AA9" w:rsidRDefault="00D93AA9" w:rsidP="00DD2901">
      <w:pPr>
        <w:tabs>
          <w:tab w:val="left" w:pos="1245"/>
        </w:tabs>
        <w:spacing w:after="0" w:line="240" w:lineRule="auto"/>
        <w:ind w:left="720"/>
        <w:jc w:val="both"/>
        <w:rPr>
          <w:rFonts w:ascii="Times New Roman" w:hAnsi="Times New Roman"/>
          <w:sz w:val="24"/>
          <w:szCs w:val="24"/>
          <w:u w:val="single"/>
        </w:rPr>
      </w:pPr>
    </w:p>
    <w:p w14:paraId="66E3A943" w14:textId="77777777" w:rsidR="00B541D6" w:rsidRDefault="00B541D6" w:rsidP="00B541D6">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46E1576A" w14:textId="712888C0" w:rsidR="00B541D6" w:rsidRDefault="00B541D6" w:rsidP="00B541D6">
      <w:pPr>
        <w:spacing w:after="0" w:line="240" w:lineRule="auto"/>
        <w:jc w:val="both"/>
        <w:rPr>
          <w:rFonts w:ascii="Times New Roman" w:hAnsi="Times New Roman"/>
          <w:sz w:val="28"/>
          <w:szCs w:val="28"/>
        </w:rPr>
      </w:pPr>
      <w:r>
        <w:rPr>
          <w:rFonts w:ascii="Times New Roman" w:hAnsi="Times New Roman"/>
          <w:sz w:val="28"/>
          <w:szCs w:val="28"/>
        </w:rPr>
        <w:t xml:space="preserve">Тема: </w:t>
      </w:r>
      <w:r w:rsidR="003D5E74">
        <w:rPr>
          <w:rFonts w:ascii="Times New Roman" w:hAnsi="Times New Roman"/>
          <w:sz w:val="28"/>
          <w:szCs w:val="28"/>
        </w:rPr>
        <w:t xml:space="preserve">Создание </w:t>
      </w:r>
      <w:r w:rsidR="003D5E74">
        <w:rPr>
          <w:rFonts w:ascii="Times New Roman" w:hAnsi="Times New Roman"/>
          <w:bCs/>
          <w:sz w:val="28"/>
          <w:szCs w:val="28"/>
        </w:rPr>
        <w:t>презентации</w:t>
      </w:r>
      <w:r w:rsidR="003D5E74">
        <w:rPr>
          <w:rFonts w:ascii="Times New Roman" w:hAnsi="Times New Roman"/>
          <w:sz w:val="28"/>
          <w:szCs w:val="28"/>
        </w:rPr>
        <w:t xml:space="preserve"> </w:t>
      </w:r>
      <w:r w:rsidR="003D5E74">
        <w:rPr>
          <w:rFonts w:ascii="Times New Roman" w:hAnsi="Times New Roman"/>
          <w:bCs/>
          <w:sz w:val="28"/>
          <w:szCs w:val="28"/>
        </w:rPr>
        <w:t>проекта</w:t>
      </w:r>
      <w:r>
        <w:rPr>
          <w:rFonts w:ascii="Times New Roman" w:hAnsi="Times New Roman"/>
          <w:sz w:val="28"/>
          <w:szCs w:val="28"/>
        </w:rPr>
        <w:t>.</w:t>
      </w:r>
    </w:p>
    <w:p w14:paraId="4DE362CF" w14:textId="31AAE3B3" w:rsidR="00B541D6" w:rsidRDefault="00B541D6" w:rsidP="00B541D6">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 xml:space="preserve">Цель: закрепить знания по теме общие требования </w:t>
      </w:r>
      <w:r w:rsidR="003D5E74">
        <w:rPr>
          <w:rFonts w:ascii="Times New Roman" w:hAnsi="Times New Roman"/>
          <w:sz w:val="28"/>
          <w:szCs w:val="28"/>
        </w:rPr>
        <w:t>к созданию презентации</w:t>
      </w:r>
      <w:r>
        <w:rPr>
          <w:rFonts w:ascii="Times New Roman" w:hAnsi="Times New Roman"/>
          <w:bCs/>
          <w:sz w:val="28"/>
          <w:szCs w:val="28"/>
        </w:rPr>
        <w:t xml:space="preserve"> </w:t>
      </w:r>
      <w:r>
        <w:rPr>
          <w:rFonts w:ascii="Times New Roman" w:hAnsi="Times New Roman"/>
          <w:sz w:val="28"/>
          <w:szCs w:val="28"/>
        </w:rPr>
        <w:t xml:space="preserve">и умение </w:t>
      </w:r>
      <w:r w:rsidR="000E6B1C">
        <w:rPr>
          <w:rFonts w:ascii="Times New Roman" w:hAnsi="Times New Roman"/>
          <w:sz w:val="28"/>
          <w:szCs w:val="28"/>
        </w:rPr>
        <w:t>о</w:t>
      </w:r>
      <w:r w:rsidR="00005BE7">
        <w:rPr>
          <w:rFonts w:ascii="Times New Roman" w:hAnsi="Times New Roman"/>
          <w:sz w:val="28"/>
          <w:szCs w:val="28"/>
        </w:rPr>
        <w:t xml:space="preserve">формлять презентацию в программе </w:t>
      </w:r>
      <w:r w:rsidR="00DA182B" w:rsidRPr="00DA182B">
        <w:rPr>
          <w:rFonts w:ascii="Times New Roman" w:hAnsi="Times New Roman"/>
          <w:color w:val="333333"/>
          <w:sz w:val="28"/>
          <w:szCs w:val="28"/>
          <w:shd w:val="clear" w:color="auto" w:fill="FBFBFB"/>
        </w:rPr>
        <w:t>Microsoft PowerPoint</w:t>
      </w:r>
      <w:r>
        <w:rPr>
          <w:rFonts w:ascii="Times New Roman" w:hAnsi="Times New Roman"/>
          <w:sz w:val="28"/>
          <w:szCs w:val="28"/>
        </w:rPr>
        <w:t>.</w:t>
      </w:r>
    </w:p>
    <w:p w14:paraId="27528F38" w14:textId="77777777" w:rsidR="00B541D6" w:rsidRDefault="00B541D6" w:rsidP="00B541D6">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 раздаточный материал.</w:t>
      </w:r>
    </w:p>
    <w:p w14:paraId="254D2007" w14:textId="77777777" w:rsidR="00B541D6" w:rsidRDefault="00B541D6" w:rsidP="00B541D6">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1AD2675D" w14:textId="55C0D582" w:rsidR="00B541D6" w:rsidRDefault="00B541D6" w:rsidP="00B541D6">
      <w:pPr>
        <w:spacing w:after="0" w:line="240" w:lineRule="auto"/>
        <w:jc w:val="both"/>
        <w:rPr>
          <w:rFonts w:ascii="Times New Roman" w:hAnsi="Times New Roman"/>
          <w:sz w:val="28"/>
          <w:szCs w:val="28"/>
        </w:rPr>
      </w:pPr>
      <w:r>
        <w:rPr>
          <w:rFonts w:ascii="Times New Roman" w:hAnsi="Times New Roman"/>
          <w:sz w:val="28"/>
          <w:szCs w:val="28"/>
        </w:rPr>
        <w:t xml:space="preserve">Форма отчетности: </w:t>
      </w:r>
      <w:r w:rsidR="00DA182B">
        <w:rPr>
          <w:rFonts w:ascii="Times New Roman" w:hAnsi="Times New Roman"/>
          <w:sz w:val="28"/>
          <w:szCs w:val="28"/>
        </w:rPr>
        <w:t>презентация</w:t>
      </w:r>
      <w:r>
        <w:rPr>
          <w:rFonts w:ascii="Times New Roman" w:hAnsi="Times New Roman"/>
          <w:sz w:val="28"/>
          <w:szCs w:val="28"/>
        </w:rPr>
        <w:t>.</w:t>
      </w:r>
    </w:p>
    <w:p w14:paraId="14D424D1" w14:textId="77777777" w:rsidR="00B541D6" w:rsidRDefault="00B541D6" w:rsidP="00B541D6">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147DC07A" w14:textId="77777777" w:rsidR="00DA182B" w:rsidRDefault="00B541D6" w:rsidP="00EF4DE4">
      <w:pPr>
        <w:numPr>
          <w:ilvl w:val="0"/>
          <w:numId w:val="31"/>
        </w:numPr>
        <w:spacing w:after="0" w:line="240" w:lineRule="auto"/>
        <w:jc w:val="both"/>
        <w:rPr>
          <w:rFonts w:ascii="Times New Roman" w:hAnsi="Times New Roman"/>
          <w:sz w:val="28"/>
          <w:szCs w:val="28"/>
        </w:rPr>
      </w:pPr>
      <w:r>
        <w:rPr>
          <w:rFonts w:ascii="Times New Roman" w:hAnsi="Times New Roman"/>
          <w:sz w:val="28"/>
          <w:szCs w:val="28"/>
        </w:rPr>
        <w:t xml:space="preserve"> </w:t>
      </w:r>
      <w:r w:rsidR="00DA182B">
        <w:rPr>
          <w:rFonts w:ascii="Times New Roman" w:hAnsi="Times New Roman"/>
          <w:sz w:val="28"/>
          <w:szCs w:val="28"/>
        </w:rPr>
        <w:t xml:space="preserve">Используя программу </w:t>
      </w:r>
      <w:r w:rsidR="00DA182B">
        <w:rPr>
          <w:rFonts w:ascii="Times New Roman" w:hAnsi="Times New Roman"/>
          <w:color w:val="333333"/>
          <w:sz w:val="28"/>
          <w:szCs w:val="28"/>
          <w:shd w:val="clear" w:color="auto" w:fill="FBFBFB"/>
        </w:rPr>
        <w:t>Microsoft PowerPoint</w:t>
      </w:r>
      <w:r w:rsidR="00DA182B">
        <w:rPr>
          <w:rFonts w:ascii="Times New Roman" w:hAnsi="Times New Roman"/>
          <w:sz w:val="28"/>
          <w:szCs w:val="28"/>
        </w:rPr>
        <w:t xml:space="preserve"> создать презентацию. Дать название документу.</w:t>
      </w:r>
    </w:p>
    <w:p w14:paraId="2AB8CA8E" w14:textId="5481C5A5" w:rsidR="00DA182B" w:rsidRDefault="00DA182B" w:rsidP="00EF4DE4">
      <w:pPr>
        <w:numPr>
          <w:ilvl w:val="0"/>
          <w:numId w:val="31"/>
        </w:numPr>
        <w:spacing w:after="0" w:line="240" w:lineRule="auto"/>
        <w:jc w:val="both"/>
        <w:rPr>
          <w:rFonts w:ascii="Times New Roman" w:hAnsi="Times New Roman"/>
          <w:sz w:val="28"/>
          <w:szCs w:val="28"/>
        </w:rPr>
      </w:pPr>
      <w:r>
        <w:rPr>
          <w:rFonts w:ascii="Times New Roman" w:hAnsi="Times New Roman"/>
          <w:sz w:val="28"/>
          <w:szCs w:val="28"/>
        </w:rPr>
        <w:t>Согласн</w:t>
      </w:r>
      <w:r w:rsidR="005D5CD2">
        <w:rPr>
          <w:rFonts w:ascii="Times New Roman" w:hAnsi="Times New Roman"/>
          <w:sz w:val="28"/>
          <w:szCs w:val="28"/>
        </w:rPr>
        <w:t>о</w:t>
      </w:r>
      <w:r>
        <w:rPr>
          <w:rFonts w:ascii="Times New Roman" w:hAnsi="Times New Roman"/>
          <w:sz w:val="28"/>
          <w:szCs w:val="28"/>
        </w:rPr>
        <w:t xml:space="preserve"> требовани</w:t>
      </w:r>
      <w:r w:rsidR="005D5CD2">
        <w:rPr>
          <w:rFonts w:ascii="Times New Roman" w:hAnsi="Times New Roman"/>
          <w:sz w:val="28"/>
          <w:szCs w:val="28"/>
        </w:rPr>
        <w:t>ям</w:t>
      </w:r>
      <w:r>
        <w:rPr>
          <w:rFonts w:ascii="Times New Roman" w:hAnsi="Times New Roman"/>
          <w:sz w:val="28"/>
          <w:szCs w:val="28"/>
        </w:rPr>
        <w:t xml:space="preserve"> оформить презентацию.</w:t>
      </w:r>
    </w:p>
    <w:p w14:paraId="29952B16" w14:textId="042D2286" w:rsidR="00B541D6" w:rsidRDefault="00DA182B" w:rsidP="00EF4DE4">
      <w:pPr>
        <w:numPr>
          <w:ilvl w:val="0"/>
          <w:numId w:val="31"/>
        </w:numPr>
        <w:spacing w:after="0" w:line="240" w:lineRule="auto"/>
        <w:jc w:val="both"/>
        <w:rPr>
          <w:rFonts w:ascii="Times New Roman" w:hAnsi="Times New Roman"/>
          <w:sz w:val="28"/>
          <w:szCs w:val="28"/>
        </w:rPr>
      </w:pPr>
      <w:r>
        <w:rPr>
          <w:rFonts w:ascii="Times New Roman" w:hAnsi="Times New Roman"/>
          <w:sz w:val="28"/>
          <w:szCs w:val="28"/>
        </w:rPr>
        <w:t>По</w:t>
      </w:r>
      <w:r w:rsidR="005D5CD2">
        <w:rPr>
          <w:rFonts w:ascii="Times New Roman" w:hAnsi="Times New Roman"/>
          <w:sz w:val="28"/>
          <w:szCs w:val="28"/>
        </w:rPr>
        <w:t>д</w:t>
      </w:r>
      <w:r>
        <w:rPr>
          <w:rFonts w:ascii="Times New Roman" w:hAnsi="Times New Roman"/>
          <w:sz w:val="28"/>
          <w:szCs w:val="28"/>
        </w:rPr>
        <w:t xml:space="preserve">обрать </w:t>
      </w:r>
      <w:r w:rsidR="005D5CD2">
        <w:rPr>
          <w:rFonts w:ascii="Times New Roman" w:hAnsi="Times New Roman"/>
          <w:sz w:val="28"/>
          <w:szCs w:val="28"/>
        </w:rPr>
        <w:t>информацию к презентации (текстовая информация, наглядный материал).</w:t>
      </w:r>
    </w:p>
    <w:p w14:paraId="28FDCEB2" w14:textId="77777777" w:rsidR="00B541D6" w:rsidRDefault="00B541D6" w:rsidP="00B541D6">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2BEF3B89" w14:textId="4D44FE97" w:rsidR="00B541D6" w:rsidRDefault="00B541D6" w:rsidP="00EF4DE4">
      <w:pPr>
        <w:numPr>
          <w:ilvl w:val="0"/>
          <w:numId w:val="32"/>
        </w:numPr>
        <w:spacing w:after="0" w:line="240" w:lineRule="auto"/>
        <w:jc w:val="both"/>
        <w:rPr>
          <w:rFonts w:ascii="Times New Roman" w:hAnsi="Times New Roman"/>
          <w:sz w:val="28"/>
          <w:szCs w:val="28"/>
        </w:rPr>
      </w:pPr>
      <w:r>
        <w:rPr>
          <w:rFonts w:ascii="Times New Roman" w:hAnsi="Times New Roman"/>
          <w:sz w:val="28"/>
          <w:szCs w:val="28"/>
        </w:rPr>
        <w:t xml:space="preserve">Какие требования необходимо соблюдать при оформлении </w:t>
      </w:r>
      <w:r w:rsidR="005D5CD2">
        <w:rPr>
          <w:rFonts w:ascii="Times New Roman" w:hAnsi="Times New Roman"/>
          <w:sz w:val="28"/>
          <w:szCs w:val="28"/>
        </w:rPr>
        <w:t>презентации</w:t>
      </w:r>
      <w:r>
        <w:rPr>
          <w:rFonts w:ascii="Times New Roman" w:hAnsi="Times New Roman"/>
          <w:sz w:val="28"/>
          <w:szCs w:val="28"/>
        </w:rPr>
        <w:t>?</w:t>
      </w:r>
    </w:p>
    <w:p w14:paraId="13CBCB71" w14:textId="35418C3E" w:rsidR="00B541D6" w:rsidRDefault="0030046E" w:rsidP="00EF4DE4">
      <w:pPr>
        <w:numPr>
          <w:ilvl w:val="0"/>
          <w:numId w:val="32"/>
        </w:numPr>
        <w:spacing w:after="0" w:line="240" w:lineRule="auto"/>
        <w:jc w:val="both"/>
        <w:rPr>
          <w:rFonts w:ascii="Times New Roman" w:hAnsi="Times New Roman"/>
          <w:sz w:val="28"/>
          <w:szCs w:val="28"/>
        </w:rPr>
      </w:pPr>
      <w:r>
        <w:rPr>
          <w:rFonts w:ascii="Times New Roman" w:hAnsi="Times New Roman"/>
          <w:sz w:val="28"/>
          <w:szCs w:val="28"/>
        </w:rPr>
        <w:t>Какие функции выполняет презентация?</w:t>
      </w:r>
    </w:p>
    <w:p w14:paraId="0C486B45" w14:textId="77777777" w:rsidR="00B541D6" w:rsidRDefault="00B541D6" w:rsidP="00B541D6">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5147F8E7" w14:textId="77777777" w:rsidR="00B541D6" w:rsidRDefault="00B541D6" w:rsidP="00EF4DE4">
      <w:pPr>
        <w:pStyle w:val="a5"/>
        <w:numPr>
          <w:ilvl w:val="0"/>
          <w:numId w:val="33"/>
        </w:numPr>
        <w:spacing w:after="0" w:line="240" w:lineRule="auto"/>
        <w:ind w:left="720"/>
        <w:jc w:val="both"/>
        <w:rPr>
          <w:rFonts w:ascii="Times New Roman" w:hAnsi="Times New Roman"/>
          <w:sz w:val="28"/>
          <w:szCs w:val="28"/>
          <w:lang w:eastAsia="x-none"/>
        </w:rPr>
      </w:pPr>
      <w:r>
        <w:rPr>
          <w:rFonts w:ascii="Times New Roman" w:hAnsi="Times New Roman"/>
          <w:sz w:val="28"/>
          <w:szCs w:val="28"/>
        </w:rPr>
        <w:t>Хамидулин В.С. Основы проектной деятельности. – Санкт-Петербург: Лань, 2021. -144с.</w:t>
      </w:r>
    </w:p>
    <w:p w14:paraId="512490A8" w14:textId="1E435290" w:rsidR="00B541D6" w:rsidRDefault="00B541D6" w:rsidP="00EF4DE4">
      <w:pPr>
        <w:pStyle w:val="a5"/>
        <w:numPr>
          <w:ilvl w:val="0"/>
          <w:numId w:val="33"/>
        </w:numPr>
        <w:spacing w:after="0" w:line="240" w:lineRule="auto"/>
        <w:ind w:left="720"/>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14:paraId="17C3207A" w14:textId="3BD51860" w:rsidR="00F85D34" w:rsidRDefault="00F85D34" w:rsidP="00F85D34">
      <w:pPr>
        <w:pStyle w:val="a5"/>
        <w:spacing w:after="0" w:line="240" w:lineRule="auto"/>
        <w:jc w:val="both"/>
        <w:rPr>
          <w:rFonts w:ascii="Times New Roman" w:hAnsi="Times New Roman"/>
          <w:sz w:val="28"/>
          <w:szCs w:val="28"/>
        </w:rPr>
      </w:pPr>
    </w:p>
    <w:p w14:paraId="1B5E89DE" w14:textId="77777777" w:rsidR="00F85D34" w:rsidRDefault="00F85D34" w:rsidP="00F85D34">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14DBB8EE" w14:textId="5FA2BF8B" w:rsidR="00F85D34" w:rsidRDefault="00F85D34" w:rsidP="00F85D34">
      <w:pPr>
        <w:spacing w:after="0" w:line="240" w:lineRule="auto"/>
        <w:jc w:val="both"/>
        <w:rPr>
          <w:rFonts w:ascii="Times New Roman" w:hAnsi="Times New Roman"/>
          <w:sz w:val="28"/>
          <w:szCs w:val="28"/>
        </w:rPr>
      </w:pPr>
      <w:r>
        <w:rPr>
          <w:rFonts w:ascii="Times New Roman" w:hAnsi="Times New Roman"/>
          <w:sz w:val="28"/>
          <w:szCs w:val="28"/>
        </w:rPr>
        <w:t>Тема: Подготовка речи для защиты проекта.</w:t>
      </w:r>
    </w:p>
    <w:p w14:paraId="4C524D8A" w14:textId="79A8D9A8" w:rsidR="00F85D34" w:rsidRDefault="00F85D34" w:rsidP="00F85D34">
      <w:pPr>
        <w:autoSpaceDE w:val="0"/>
        <w:autoSpaceDN w:val="0"/>
        <w:adjustRightInd w:val="0"/>
        <w:spacing w:after="0" w:line="240" w:lineRule="auto"/>
      </w:pPr>
      <w:r>
        <w:rPr>
          <w:rFonts w:ascii="Times New Roman" w:hAnsi="Times New Roman"/>
          <w:sz w:val="28"/>
          <w:szCs w:val="28"/>
        </w:rPr>
        <w:t xml:space="preserve">Цель: закрепить знания по теме общие требования к </w:t>
      </w:r>
      <w:r w:rsidR="00C75A4B">
        <w:rPr>
          <w:rFonts w:ascii="Times New Roman" w:hAnsi="Times New Roman"/>
          <w:sz w:val="28"/>
          <w:szCs w:val="28"/>
        </w:rPr>
        <w:t>защите проекта</w:t>
      </w:r>
      <w:r>
        <w:rPr>
          <w:rFonts w:ascii="Times New Roman" w:hAnsi="Times New Roman"/>
          <w:sz w:val="28"/>
          <w:szCs w:val="28"/>
        </w:rPr>
        <w:t xml:space="preserve"> презентации</w:t>
      </w:r>
      <w:r>
        <w:rPr>
          <w:rFonts w:ascii="Times New Roman" w:hAnsi="Times New Roman"/>
          <w:bCs/>
          <w:sz w:val="28"/>
          <w:szCs w:val="28"/>
        </w:rPr>
        <w:t xml:space="preserve"> </w:t>
      </w:r>
      <w:r>
        <w:rPr>
          <w:rFonts w:ascii="Times New Roman" w:hAnsi="Times New Roman"/>
          <w:sz w:val="28"/>
          <w:szCs w:val="28"/>
        </w:rPr>
        <w:t xml:space="preserve">и умение </w:t>
      </w:r>
      <w:r w:rsidR="00C75A4B">
        <w:rPr>
          <w:rFonts w:ascii="Times New Roman" w:hAnsi="Times New Roman"/>
          <w:sz w:val="28"/>
          <w:szCs w:val="28"/>
        </w:rPr>
        <w:t>готовить речь для публичного выступления</w:t>
      </w:r>
      <w:r>
        <w:t>.</w:t>
      </w:r>
    </w:p>
    <w:p w14:paraId="0C758120" w14:textId="77777777" w:rsidR="00F85D34" w:rsidRDefault="00F85D34" w:rsidP="00F85D34">
      <w:pPr>
        <w:spacing w:after="0" w:line="240" w:lineRule="auto"/>
        <w:jc w:val="both"/>
        <w:rPr>
          <w:rFonts w:ascii="Times New Roman" w:hAnsi="Times New Roman"/>
          <w:sz w:val="28"/>
          <w:szCs w:val="28"/>
        </w:rPr>
      </w:pPr>
      <w:r>
        <w:rPr>
          <w:rFonts w:ascii="Times New Roman" w:hAnsi="Times New Roman"/>
          <w:sz w:val="28"/>
          <w:szCs w:val="28"/>
        </w:rPr>
        <w:lastRenderedPageBreak/>
        <w:t>Оборудование: ПК с необходимым программным обеспечением, раздаточный материал.</w:t>
      </w:r>
    </w:p>
    <w:p w14:paraId="12E761E0" w14:textId="77777777" w:rsidR="00F85D34" w:rsidRDefault="00F85D34" w:rsidP="00F85D34">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51A27929" w14:textId="6ABBD90C" w:rsidR="00F85D34" w:rsidRDefault="00F85D34" w:rsidP="00F85D34">
      <w:pPr>
        <w:spacing w:after="0" w:line="240" w:lineRule="auto"/>
        <w:jc w:val="both"/>
        <w:rPr>
          <w:rFonts w:ascii="Times New Roman" w:hAnsi="Times New Roman"/>
          <w:sz w:val="28"/>
          <w:szCs w:val="28"/>
        </w:rPr>
      </w:pPr>
      <w:r>
        <w:rPr>
          <w:rFonts w:ascii="Times New Roman" w:hAnsi="Times New Roman"/>
          <w:sz w:val="28"/>
          <w:szCs w:val="28"/>
        </w:rPr>
        <w:t xml:space="preserve">Форма отчетности: </w:t>
      </w:r>
      <w:r w:rsidR="00C75A4B">
        <w:rPr>
          <w:rFonts w:ascii="Times New Roman" w:hAnsi="Times New Roman"/>
          <w:sz w:val="28"/>
          <w:szCs w:val="28"/>
        </w:rPr>
        <w:t>публичное выступление</w:t>
      </w:r>
      <w:r w:rsidR="00706E6D">
        <w:rPr>
          <w:rFonts w:ascii="Times New Roman" w:hAnsi="Times New Roman"/>
          <w:sz w:val="28"/>
          <w:szCs w:val="28"/>
        </w:rPr>
        <w:t xml:space="preserve"> в группе</w:t>
      </w:r>
      <w:r>
        <w:rPr>
          <w:rFonts w:ascii="Times New Roman" w:hAnsi="Times New Roman"/>
          <w:sz w:val="28"/>
          <w:szCs w:val="28"/>
        </w:rPr>
        <w:t>.</w:t>
      </w:r>
    </w:p>
    <w:p w14:paraId="610EE8DE" w14:textId="77777777" w:rsidR="00F85D34" w:rsidRDefault="00F85D34" w:rsidP="00F85D34">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140877B9" w14:textId="34CE8210" w:rsidR="00F85D34" w:rsidRDefault="00F85D34" w:rsidP="00EF4DE4">
      <w:pPr>
        <w:numPr>
          <w:ilvl w:val="0"/>
          <w:numId w:val="34"/>
        </w:numPr>
        <w:spacing w:after="0" w:line="240" w:lineRule="auto"/>
        <w:jc w:val="both"/>
        <w:rPr>
          <w:rFonts w:ascii="Times New Roman" w:hAnsi="Times New Roman"/>
          <w:sz w:val="28"/>
          <w:szCs w:val="28"/>
        </w:rPr>
      </w:pPr>
      <w:r>
        <w:rPr>
          <w:rFonts w:ascii="Times New Roman" w:hAnsi="Times New Roman"/>
          <w:sz w:val="28"/>
          <w:szCs w:val="28"/>
        </w:rPr>
        <w:t xml:space="preserve"> </w:t>
      </w:r>
      <w:r w:rsidR="00BB0E6C">
        <w:rPr>
          <w:rFonts w:ascii="Times New Roman" w:hAnsi="Times New Roman"/>
          <w:sz w:val="28"/>
          <w:szCs w:val="28"/>
        </w:rPr>
        <w:t>Проанализировать письменную часть индивидуального проекта. Из каждого раздела</w:t>
      </w:r>
      <w:r w:rsidR="00706E6D">
        <w:rPr>
          <w:rFonts w:ascii="Times New Roman" w:hAnsi="Times New Roman"/>
          <w:sz w:val="28"/>
          <w:szCs w:val="28"/>
        </w:rPr>
        <w:t xml:space="preserve"> отобрать основную информацию для подготовки выступления</w:t>
      </w:r>
      <w:r>
        <w:rPr>
          <w:rFonts w:ascii="Times New Roman" w:hAnsi="Times New Roman"/>
          <w:sz w:val="28"/>
          <w:szCs w:val="28"/>
        </w:rPr>
        <w:t>.</w:t>
      </w:r>
    </w:p>
    <w:p w14:paraId="23E5BD57" w14:textId="34A78073" w:rsidR="00F85D34" w:rsidRDefault="00F85D34" w:rsidP="00EF4DE4">
      <w:pPr>
        <w:numPr>
          <w:ilvl w:val="0"/>
          <w:numId w:val="34"/>
        </w:numPr>
        <w:spacing w:after="0" w:line="240" w:lineRule="auto"/>
        <w:jc w:val="both"/>
        <w:rPr>
          <w:rFonts w:ascii="Times New Roman" w:hAnsi="Times New Roman"/>
          <w:sz w:val="28"/>
          <w:szCs w:val="28"/>
        </w:rPr>
      </w:pPr>
      <w:r>
        <w:rPr>
          <w:rFonts w:ascii="Times New Roman" w:hAnsi="Times New Roman"/>
          <w:sz w:val="28"/>
          <w:szCs w:val="28"/>
        </w:rPr>
        <w:t>Со</w:t>
      </w:r>
      <w:r w:rsidR="00706E6D">
        <w:rPr>
          <w:rFonts w:ascii="Times New Roman" w:hAnsi="Times New Roman"/>
          <w:sz w:val="28"/>
          <w:szCs w:val="28"/>
        </w:rPr>
        <w:t>ставить последовательную</w:t>
      </w:r>
      <w:r w:rsidR="00BB0E6C">
        <w:rPr>
          <w:rFonts w:ascii="Times New Roman" w:hAnsi="Times New Roman"/>
          <w:sz w:val="28"/>
          <w:szCs w:val="28"/>
        </w:rPr>
        <w:t>, логически грамотную речь</w:t>
      </w:r>
      <w:r w:rsidR="00B36FFD">
        <w:rPr>
          <w:rFonts w:ascii="Times New Roman" w:hAnsi="Times New Roman"/>
          <w:sz w:val="28"/>
          <w:szCs w:val="28"/>
        </w:rPr>
        <w:t xml:space="preserve"> (вступление, актуальность темы, основная информация по теме, заключение и выводы).</w:t>
      </w:r>
    </w:p>
    <w:p w14:paraId="3F9D70DF" w14:textId="07C6DBB5" w:rsidR="00F85D34" w:rsidRDefault="00B36FFD" w:rsidP="00EF4DE4">
      <w:pPr>
        <w:numPr>
          <w:ilvl w:val="0"/>
          <w:numId w:val="34"/>
        </w:numPr>
        <w:spacing w:after="0" w:line="240" w:lineRule="auto"/>
        <w:jc w:val="both"/>
        <w:rPr>
          <w:rFonts w:ascii="Times New Roman" w:hAnsi="Times New Roman"/>
          <w:sz w:val="28"/>
          <w:szCs w:val="28"/>
        </w:rPr>
      </w:pPr>
      <w:r>
        <w:rPr>
          <w:rFonts w:ascii="Times New Roman" w:hAnsi="Times New Roman"/>
          <w:sz w:val="28"/>
          <w:szCs w:val="28"/>
        </w:rPr>
        <w:t>Подготовиться к выступлению</w:t>
      </w:r>
      <w:r w:rsidR="002F713B">
        <w:rPr>
          <w:rFonts w:ascii="Times New Roman" w:hAnsi="Times New Roman"/>
          <w:sz w:val="28"/>
          <w:szCs w:val="28"/>
        </w:rPr>
        <w:t>.</w:t>
      </w:r>
    </w:p>
    <w:p w14:paraId="15FFF2AE" w14:textId="77777777" w:rsidR="00F85D34" w:rsidRDefault="00F85D34" w:rsidP="00F85D34">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5AB16C27" w14:textId="577C9666" w:rsidR="002F713B" w:rsidRDefault="002F713B" w:rsidP="00EF4DE4">
      <w:pPr>
        <w:numPr>
          <w:ilvl w:val="0"/>
          <w:numId w:val="35"/>
        </w:numPr>
        <w:spacing w:after="0" w:line="240" w:lineRule="auto"/>
        <w:jc w:val="both"/>
        <w:rPr>
          <w:rFonts w:ascii="Times New Roman" w:hAnsi="Times New Roman"/>
          <w:sz w:val="28"/>
          <w:szCs w:val="28"/>
        </w:rPr>
      </w:pPr>
      <w:r>
        <w:rPr>
          <w:rFonts w:ascii="Times New Roman" w:hAnsi="Times New Roman"/>
          <w:sz w:val="28"/>
          <w:szCs w:val="28"/>
        </w:rPr>
        <w:t>Сколько времени отводится на выступление при защите индивидуального проекта?</w:t>
      </w:r>
    </w:p>
    <w:p w14:paraId="409336E8" w14:textId="77777777" w:rsidR="002F713B" w:rsidRDefault="002F713B" w:rsidP="00EF4DE4">
      <w:pPr>
        <w:numPr>
          <w:ilvl w:val="0"/>
          <w:numId w:val="35"/>
        </w:numPr>
        <w:spacing w:after="0" w:line="240" w:lineRule="auto"/>
        <w:jc w:val="both"/>
        <w:rPr>
          <w:rFonts w:ascii="Times New Roman" w:hAnsi="Times New Roman"/>
          <w:sz w:val="28"/>
          <w:szCs w:val="28"/>
        </w:rPr>
      </w:pPr>
      <w:r>
        <w:rPr>
          <w:rFonts w:ascii="Times New Roman" w:hAnsi="Times New Roman"/>
          <w:sz w:val="28"/>
          <w:szCs w:val="28"/>
        </w:rPr>
        <w:t>По каким критериям оценивается защита индивидуального проекта?</w:t>
      </w:r>
    </w:p>
    <w:p w14:paraId="63803DFA" w14:textId="77777777" w:rsidR="00F85D34" w:rsidRDefault="00F85D34" w:rsidP="00F85D34">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49D684F9" w14:textId="77777777" w:rsidR="00F85D34" w:rsidRDefault="00F85D34" w:rsidP="00EF4DE4">
      <w:pPr>
        <w:pStyle w:val="a5"/>
        <w:numPr>
          <w:ilvl w:val="0"/>
          <w:numId w:val="36"/>
        </w:numPr>
        <w:spacing w:after="0" w:line="240" w:lineRule="auto"/>
        <w:jc w:val="both"/>
        <w:rPr>
          <w:rFonts w:ascii="Times New Roman" w:hAnsi="Times New Roman"/>
          <w:sz w:val="28"/>
          <w:szCs w:val="28"/>
          <w:lang w:eastAsia="x-none"/>
        </w:rPr>
      </w:pPr>
      <w:r>
        <w:rPr>
          <w:rFonts w:ascii="Times New Roman" w:hAnsi="Times New Roman"/>
          <w:sz w:val="28"/>
          <w:szCs w:val="28"/>
        </w:rPr>
        <w:t>Хамидулин В.С. Основы проектной деятельности. – Санкт-Петербург: Лань, 2021. -144с.</w:t>
      </w:r>
    </w:p>
    <w:p w14:paraId="45B8268A" w14:textId="77777777" w:rsidR="00F85D34" w:rsidRDefault="00F85D34" w:rsidP="00EF4DE4">
      <w:pPr>
        <w:pStyle w:val="a5"/>
        <w:numPr>
          <w:ilvl w:val="0"/>
          <w:numId w:val="36"/>
        </w:numPr>
        <w:spacing w:after="0" w:line="240" w:lineRule="auto"/>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14:paraId="791500B3" w14:textId="5BCCCBBC" w:rsidR="00F85D34" w:rsidRDefault="00F85D34" w:rsidP="00F85D34">
      <w:pPr>
        <w:pStyle w:val="a5"/>
        <w:spacing w:after="0" w:line="240" w:lineRule="auto"/>
        <w:jc w:val="both"/>
        <w:rPr>
          <w:rFonts w:ascii="Times New Roman" w:hAnsi="Times New Roman"/>
          <w:sz w:val="28"/>
          <w:szCs w:val="28"/>
        </w:rPr>
      </w:pPr>
    </w:p>
    <w:p w14:paraId="5C937F12" w14:textId="77777777" w:rsidR="000A38C5" w:rsidRDefault="000A38C5" w:rsidP="000A38C5">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217EAD35" w14:textId="0573FD7F" w:rsidR="000A38C5" w:rsidRDefault="000A38C5" w:rsidP="000A38C5">
      <w:pPr>
        <w:spacing w:after="0" w:line="240" w:lineRule="auto"/>
        <w:jc w:val="both"/>
        <w:rPr>
          <w:rFonts w:ascii="Times New Roman" w:hAnsi="Times New Roman"/>
          <w:sz w:val="28"/>
          <w:szCs w:val="28"/>
        </w:rPr>
      </w:pPr>
      <w:r>
        <w:rPr>
          <w:rFonts w:ascii="Times New Roman" w:hAnsi="Times New Roman"/>
          <w:sz w:val="28"/>
          <w:szCs w:val="28"/>
        </w:rPr>
        <w:t>Тема: Предзащита проекта.</w:t>
      </w:r>
    </w:p>
    <w:p w14:paraId="13C791AA" w14:textId="0A084FF2" w:rsidR="000A38C5" w:rsidRDefault="000A38C5" w:rsidP="000A38C5">
      <w:pPr>
        <w:autoSpaceDE w:val="0"/>
        <w:autoSpaceDN w:val="0"/>
        <w:adjustRightInd w:val="0"/>
        <w:spacing w:after="0" w:line="240" w:lineRule="auto"/>
      </w:pPr>
      <w:r>
        <w:rPr>
          <w:rFonts w:ascii="Times New Roman" w:hAnsi="Times New Roman"/>
          <w:sz w:val="28"/>
          <w:szCs w:val="28"/>
        </w:rPr>
        <w:t xml:space="preserve">Цель: подвести итоги по проектной деятельности, </w:t>
      </w:r>
      <w:r w:rsidR="0038244F">
        <w:rPr>
          <w:rFonts w:ascii="Times New Roman" w:hAnsi="Times New Roman"/>
          <w:sz w:val="28"/>
          <w:szCs w:val="28"/>
        </w:rPr>
        <w:t xml:space="preserve">закрепить знания и умения, полученные при изучении </w:t>
      </w:r>
      <w:r w:rsidR="00D531B4">
        <w:rPr>
          <w:rFonts w:ascii="Times New Roman" w:hAnsi="Times New Roman"/>
          <w:sz w:val="28"/>
          <w:szCs w:val="28"/>
        </w:rPr>
        <w:t>технологии проекта</w:t>
      </w:r>
      <w:r>
        <w:t>.</w:t>
      </w:r>
    </w:p>
    <w:p w14:paraId="6A2BDE34" w14:textId="66B89D58" w:rsidR="000A38C5" w:rsidRDefault="000A38C5" w:rsidP="000A38C5">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w:t>
      </w:r>
    </w:p>
    <w:p w14:paraId="2FF85A9E" w14:textId="77777777" w:rsidR="000A38C5" w:rsidRDefault="000A38C5" w:rsidP="000A38C5">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65B91E30" w14:textId="1633AFE9" w:rsidR="000A38C5" w:rsidRDefault="000A38C5" w:rsidP="000A38C5">
      <w:pPr>
        <w:spacing w:after="0" w:line="240" w:lineRule="auto"/>
        <w:jc w:val="both"/>
        <w:rPr>
          <w:rFonts w:ascii="Times New Roman" w:hAnsi="Times New Roman"/>
          <w:sz w:val="28"/>
          <w:szCs w:val="28"/>
        </w:rPr>
      </w:pPr>
      <w:r>
        <w:rPr>
          <w:rFonts w:ascii="Times New Roman" w:hAnsi="Times New Roman"/>
          <w:sz w:val="28"/>
          <w:szCs w:val="28"/>
        </w:rPr>
        <w:t>Форма отчетности: п</w:t>
      </w:r>
      <w:r w:rsidR="003740E5">
        <w:rPr>
          <w:rFonts w:ascii="Times New Roman" w:hAnsi="Times New Roman"/>
          <w:sz w:val="28"/>
          <w:szCs w:val="28"/>
        </w:rPr>
        <w:t>редзащита индивидуального проекта</w:t>
      </w:r>
      <w:r>
        <w:rPr>
          <w:rFonts w:ascii="Times New Roman" w:hAnsi="Times New Roman"/>
          <w:sz w:val="28"/>
          <w:szCs w:val="28"/>
        </w:rPr>
        <w:t>.</w:t>
      </w:r>
    </w:p>
    <w:p w14:paraId="09C7F986" w14:textId="77777777" w:rsidR="000A38C5" w:rsidRDefault="000A38C5" w:rsidP="000A38C5">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57BC343D" w14:textId="10948A16" w:rsidR="000A38C5" w:rsidRDefault="00D531B4" w:rsidP="00EF4DE4">
      <w:pPr>
        <w:numPr>
          <w:ilvl w:val="0"/>
          <w:numId w:val="37"/>
        </w:numPr>
        <w:spacing w:after="0" w:line="240" w:lineRule="auto"/>
        <w:jc w:val="both"/>
        <w:rPr>
          <w:rFonts w:ascii="Times New Roman" w:hAnsi="Times New Roman"/>
          <w:sz w:val="28"/>
          <w:szCs w:val="28"/>
        </w:rPr>
      </w:pPr>
      <w:r>
        <w:rPr>
          <w:rFonts w:ascii="Times New Roman" w:hAnsi="Times New Roman"/>
          <w:sz w:val="28"/>
          <w:szCs w:val="28"/>
        </w:rPr>
        <w:t>Выступить по заявленной теме</w:t>
      </w:r>
      <w:r w:rsidR="000A38C5">
        <w:rPr>
          <w:rFonts w:ascii="Times New Roman" w:hAnsi="Times New Roman"/>
          <w:sz w:val="28"/>
          <w:szCs w:val="28"/>
        </w:rPr>
        <w:t>.</w:t>
      </w:r>
    </w:p>
    <w:p w14:paraId="2D821F12" w14:textId="307326EE" w:rsidR="00D531B4" w:rsidRDefault="00D531B4" w:rsidP="00EF4DE4">
      <w:pPr>
        <w:numPr>
          <w:ilvl w:val="0"/>
          <w:numId w:val="37"/>
        </w:numPr>
        <w:spacing w:after="0" w:line="240" w:lineRule="auto"/>
        <w:jc w:val="both"/>
        <w:rPr>
          <w:rFonts w:ascii="Times New Roman" w:hAnsi="Times New Roman"/>
          <w:sz w:val="28"/>
          <w:szCs w:val="28"/>
        </w:rPr>
      </w:pPr>
      <w:r>
        <w:rPr>
          <w:rFonts w:ascii="Times New Roman" w:hAnsi="Times New Roman"/>
          <w:sz w:val="28"/>
          <w:szCs w:val="28"/>
        </w:rPr>
        <w:t>Провести самоанализ и оценку своего выступления (что получилось, что не получилось).</w:t>
      </w:r>
    </w:p>
    <w:p w14:paraId="64F10F12" w14:textId="1F44A358" w:rsidR="00D531B4" w:rsidRDefault="00D531B4" w:rsidP="00EF4DE4">
      <w:pPr>
        <w:numPr>
          <w:ilvl w:val="0"/>
          <w:numId w:val="37"/>
        </w:numPr>
        <w:spacing w:after="0" w:line="240" w:lineRule="auto"/>
        <w:jc w:val="both"/>
        <w:rPr>
          <w:rFonts w:ascii="Times New Roman" w:hAnsi="Times New Roman"/>
          <w:sz w:val="28"/>
          <w:szCs w:val="28"/>
        </w:rPr>
      </w:pPr>
      <w:r>
        <w:rPr>
          <w:rFonts w:ascii="Times New Roman" w:hAnsi="Times New Roman"/>
          <w:sz w:val="28"/>
          <w:szCs w:val="28"/>
        </w:rPr>
        <w:t>Выполнить работу над ошибками. Подготовить выступление на защиту проекта.</w:t>
      </w:r>
    </w:p>
    <w:p w14:paraId="273B392B" w14:textId="37CA3DE8" w:rsidR="00F238A1" w:rsidRDefault="00F238A1" w:rsidP="00EF4DE4">
      <w:pPr>
        <w:numPr>
          <w:ilvl w:val="0"/>
          <w:numId w:val="37"/>
        </w:numPr>
        <w:spacing w:after="0" w:line="240" w:lineRule="auto"/>
        <w:jc w:val="both"/>
        <w:rPr>
          <w:rFonts w:ascii="Times New Roman" w:hAnsi="Times New Roman"/>
          <w:sz w:val="28"/>
          <w:szCs w:val="28"/>
        </w:rPr>
      </w:pPr>
      <w:r>
        <w:rPr>
          <w:rFonts w:ascii="Times New Roman" w:hAnsi="Times New Roman"/>
          <w:sz w:val="28"/>
          <w:szCs w:val="28"/>
        </w:rPr>
        <w:t>Представить и описать продукт проекта и его практическую значимость.</w:t>
      </w:r>
    </w:p>
    <w:p w14:paraId="5C206540" w14:textId="77777777" w:rsidR="000A38C5" w:rsidRDefault="000A38C5" w:rsidP="000A38C5">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61D93771" w14:textId="07593A58" w:rsidR="000A38C5" w:rsidRDefault="00CE3E39" w:rsidP="00EF4DE4">
      <w:pPr>
        <w:numPr>
          <w:ilvl w:val="0"/>
          <w:numId w:val="38"/>
        </w:numPr>
        <w:spacing w:after="0" w:line="240" w:lineRule="auto"/>
        <w:jc w:val="both"/>
        <w:rPr>
          <w:rFonts w:ascii="Times New Roman" w:hAnsi="Times New Roman"/>
          <w:sz w:val="28"/>
          <w:szCs w:val="28"/>
        </w:rPr>
      </w:pPr>
      <w:r>
        <w:rPr>
          <w:rFonts w:ascii="Times New Roman" w:hAnsi="Times New Roman"/>
          <w:sz w:val="28"/>
          <w:szCs w:val="28"/>
        </w:rPr>
        <w:t>Какой должен быть процент уникальности текста при проверке на плагиат</w:t>
      </w:r>
      <w:r w:rsidR="000A38C5">
        <w:rPr>
          <w:rFonts w:ascii="Times New Roman" w:hAnsi="Times New Roman"/>
          <w:sz w:val="28"/>
          <w:szCs w:val="28"/>
        </w:rPr>
        <w:t>?</w:t>
      </w:r>
    </w:p>
    <w:p w14:paraId="6530D92B" w14:textId="72C816A5" w:rsidR="000A38C5" w:rsidRDefault="00CE3E39" w:rsidP="00EF4DE4">
      <w:pPr>
        <w:numPr>
          <w:ilvl w:val="0"/>
          <w:numId w:val="38"/>
        </w:numPr>
        <w:spacing w:after="0" w:line="240" w:lineRule="auto"/>
        <w:jc w:val="both"/>
        <w:rPr>
          <w:rFonts w:ascii="Times New Roman" w:hAnsi="Times New Roman"/>
          <w:sz w:val="28"/>
          <w:szCs w:val="28"/>
        </w:rPr>
      </w:pPr>
      <w:r>
        <w:rPr>
          <w:rFonts w:ascii="Times New Roman" w:hAnsi="Times New Roman"/>
          <w:sz w:val="28"/>
          <w:szCs w:val="28"/>
        </w:rPr>
        <w:t>Какие параметры учитываются в листе нормоконтроля индивидуального проекта?</w:t>
      </w:r>
    </w:p>
    <w:p w14:paraId="1E082EC6" w14:textId="77777777" w:rsidR="000A38C5" w:rsidRDefault="000A38C5" w:rsidP="000A38C5">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3AF727D7" w14:textId="77777777" w:rsidR="000A38C5" w:rsidRDefault="000A38C5" w:rsidP="00EF4DE4">
      <w:pPr>
        <w:pStyle w:val="a5"/>
        <w:numPr>
          <w:ilvl w:val="0"/>
          <w:numId w:val="39"/>
        </w:numPr>
        <w:spacing w:after="0" w:line="240" w:lineRule="auto"/>
        <w:jc w:val="both"/>
        <w:rPr>
          <w:rFonts w:ascii="Times New Roman" w:hAnsi="Times New Roman"/>
          <w:sz w:val="28"/>
          <w:szCs w:val="28"/>
          <w:lang w:eastAsia="x-none"/>
        </w:rPr>
      </w:pPr>
      <w:r>
        <w:rPr>
          <w:rFonts w:ascii="Times New Roman" w:hAnsi="Times New Roman"/>
          <w:sz w:val="28"/>
          <w:szCs w:val="28"/>
        </w:rPr>
        <w:t>Хамидулин В.С. Основы проектной деятельности. – Санкт-Петербург: Лань, 2021. -144с.</w:t>
      </w:r>
    </w:p>
    <w:p w14:paraId="36C028A4" w14:textId="77777777" w:rsidR="000A38C5" w:rsidRDefault="000A38C5" w:rsidP="00EF4DE4">
      <w:pPr>
        <w:pStyle w:val="a5"/>
        <w:numPr>
          <w:ilvl w:val="0"/>
          <w:numId w:val="39"/>
        </w:numPr>
        <w:spacing w:after="0" w:line="240" w:lineRule="auto"/>
        <w:jc w:val="both"/>
        <w:rPr>
          <w:rFonts w:ascii="Times New Roman" w:hAnsi="Times New Roman"/>
          <w:sz w:val="28"/>
          <w:szCs w:val="28"/>
        </w:rPr>
      </w:pPr>
      <w:r>
        <w:rPr>
          <w:rFonts w:ascii="Times New Roman" w:hAnsi="Times New Roman"/>
          <w:sz w:val="28"/>
          <w:szCs w:val="28"/>
        </w:rPr>
        <w:lastRenderedPageBreak/>
        <w:t>Пушина Н.В. Основы проектной и исследовательской деятельности. Практикум: учебное пособие по СПО. – Санкт-Петербург: Лань, 2021. -152с.</w:t>
      </w:r>
    </w:p>
    <w:p w14:paraId="5AB0D4B8" w14:textId="77777777" w:rsidR="000A38C5" w:rsidRDefault="000A38C5" w:rsidP="00F85D34">
      <w:pPr>
        <w:pStyle w:val="a5"/>
        <w:spacing w:after="0" w:line="240" w:lineRule="auto"/>
        <w:jc w:val="both"/>
        <w:rPr>
          <w:rFonts w:ascii="Times New Roman" w:hAnsi="Times New Roman"/>
          <w:sz w:val="28"/>
          <w:szCs w:val="28"/>
        </w:rPr>
      </w:pPr>
    </w:p>
    <w:p w14:paraId="7AA1E901" w14:textId="5885154E" w:rsidR="002C5367" w:rsidRPr="00715E31" w:rsidRDefault="002C5367" w:rsidP="00F86EB2">
      <w:pPr>
        <w:spacing w:after="0" w:line="240" w:lineRule="auto"/>
        <w:jc w:val="center"/>
        <w:rPr>
          <w:rFonts w:ascii="Times New Roman" w:hAnsi="Times New Roman"/>
          <w:b/>
          <w:sz w:val="28"/>
          <w:szCs w:val="28"/>
          <w:lang w:eastAsia="ru-RU"/>
        </w:rPr>
      </w:pPr>
      <w:r w:rsidRPr="00E7738D">
        <w:rPr>
          <w:rFonts w:ascii="Times New Roman" w:hAnsi="Times New Roman"/>
          <w:b/>
          <w:sz w:val="28"/>
          <w:szCs w:val="28"/>
          <w:highlight w:val="yellow"/>
          <w:lang w:eastAsia="ru-RU"/>
        </w:rPr>
        <w:t>ФИЗИКА</w:t>
      </w:r>
      <w:r w:rsidR="00E7738D" w:rsidRPr="00E7738D">
        <w:rPr>
          <w:rFonts w:ascii="Times New Roman" w:hAnsi="Times New Roman"/>
          <w:b/>
          <w:sz w:val="28"/>
          <w:szCs w:val="28"/>
          <w:highlight w:val="yellow"/>
          <w:lang w:eastAsia="ru-RU"/>
        </w:rPr>
        <w:t xml:space="preserve"> В ПРОФЕССИОНАЛЬНОЙ ДЕЯТЕЛЬНОСТИ</w:t>
      </w:r>
    </w:p>
    <w:p w14:paraId="3074C400" w14:textId="2A14E03F" w:rsidR="002C5367" w:rsidRDefault="002C5367" w:rsidP="00F86EB2">
      <w:pPr>
        <w:spacing w:after="0" w:line="240" w:lineRule="auto"/>
        <w:jc w:val="center"/>
        <w:rPr>
          <w:rFonts w:ascii="Times New Roman" w:hAnsi="Times New Roman"/>
          <w:b/>
          <w:sz w:val="28"/>
          <w:szCs w:val="28"/>
          <w:lang w:eastAsia="ru-RU"/>
        </w:rPr>
      </w:pPr>
    </w:p>
    <w:p w14:paraId="0E2DAEFD" w14:textId="77777777" w:rsidR="00723310" w:rsidRPr="00F86EB2" w:rsidRDefault="00723310" w:rsidP="00723310">
      <w:pPr>
        <w:spacing w:after="0" w:line="240" w:lineRule="auto"/>
        <w:jc w:val="center"/>
        <w:rPr>
          <w:rFonts w:ascii="Times New Roman" w:hAnsi="Times New Roman"/>
          <w:b/>
          <w:sz w:val="28"/>
          <w:szCs w:val="28"/>
        </w:rPr>
      </w:pPr>
      <w:r>
        <w:rPr>
          <w:rFonts w:ascii="Times New Roman" w:hAnsi="Times New Roman"/>
          <w:b/>
          <w:sz w:val="28"/>
          <w:szCs w:val="28"/>
        </w:rPr>
        <w:t>Лабораторное занятие №2  «Исследование последовательного и параллельного соединения проводников»</w:t>
      </w:r>
    </w:p>
    <w:p w14:paraId="099ECEBE" w14:textId="77777777" w:rsidR="00723310" w:rsidRPr="00F86EB2" w:rsidRDefault="00723310" w:rsidP="00723310">
      <w:pPr>
        <w:spacing w:after="0" w:line="240" w:lineRule="auto"/>
        <w:jc w:val="center"/>
        <w:rPr>
          <w:rFonts w:ascii="Times New Roman" w:hAnsi="Times New Roman"/>
          <w:b/>
          <w:sz w:val="28"/>
          <w:szCs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205"/>
        <w:gridCol w:w="7366"/>
      </w:tblGrid>
      <w:tr w:rsidR="00723310" w:rsidRPr="002A5AA3" w14:paraId="2D8A47F7" w14:textId="77777777" w:rsidTr="005F185B">
        <w:trPr>
          <w:jc w:val="center"/>
        </w:trPr>
        <w:tc>
          <w:tcPr>
            <w:tcW w:w="2205" w:type="dxa"/>
          </w:tcPr>
          <w:p w14:paraId="2C6E16A8" w14:textId="77777777" w:rsidR="00723310" w:rsidRPr="002A5AA3" w:rsidRDefault="00723310" w:rsidP="005F185B">
            <w:pPr>
              <w:spacing w:after="0" w:line="240" w:lineRule="auto"/>
              <w:rPr>
                <w:rFonts w:ascii="Times New Roman" w:hAnsi="Times New Roman"/>
                <w:b/>
                <w:i/>
                <w:sz w:val="28"/>
                <w:szCs w:val="28"/>
              </w:rPr>
            </w:pPr>
            <w:r w:rsidRPr="002A5AA3">
              <w:rPr>
                <w:rFonts w:ascii="Times New Roman" w:hAnsi="Times New Roman"/>
                <w:b/>
                <w:i/>
                <w:sz w:val="28"/>
                <w:szCs w:val="28"/>
              </w:rPr>
              <w:t>Цель работы:</w:t>
            </w:r>
          </w:p>
        </w:tc>
        <w:tc>
          <w:tcPr>
            <w:tcW w:w="7366" w:type="dxa"/>
          </w:tcPr>
          <w:p w14:paraId="1667F763"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экспериментально изучить характеристики последовательного и параллельного соединения проводников.</w:t>
            </w:r>
          </w:p>
        </w:tc>
      </w:tr>
      <w:tr w:rsidR="00723310" w:rsidRPr="002A5AA3" w14:paraId="2F1657FD" w14:textId="77777777" w:rsidTr="005F185B">
        <w:trPr>
          <w:trHeight w:val="1691"/>
          <w:jc w:val="center"/>
        </w:trPr>
        <w:tc>
          <w:tcPr>
            <w:tcW w:w="2205" w:type="dxa"/>
          </w:tcPr>
          <w:p w14:paraId="2CF78EA5" w14:textId="77777777" w:rsidR="00723310" w:rsidRPr="002A5AA3" w:rsidRDefault="00723310" w:rsidP="005F185B">
            <w:pPr>
              <w:spacing w:after="0" w:line="240" w:lineRule="auto"/>
              <w:rPr>
                <w:rFonts w:ascii="Times New Roman" w:hAnsi="Times New Roman"/>
                <w:b/>
                <w:i/>
                <w:sz w:val="28"/>
                <w:szCs w:val="28"/>
              </w:rPr>
            </w:pPr>
            <w:r w:rsidRPr="002A5AA3">
              <w:rPr>
                <w:rFonts w:ascii="Times New Roman" w:hAnsi="Times New Roman"/>
                <w:b/>
                <w:i/>
                <w:sz w:val="28"/>
                <w:szCs w:val="28"/>
              </w:rPr>
              <w:t>Описание работы:</w:t>
            </w:r>
          </w:p>
        </w:tc>
        <w:tc>
          <w:tcPr>
            <w:tcW w:w="7366" w:type="dxa"/>
          </w:tcPr>
          <w:p w14:paraId="30282775" w14:textId="77777777" w:rsidR="00723310" w:rsidRPr="00F86EB2" w:rsidRDefault="00723310" w:rsidP="005F185B">
            <w:pPr>
              <w:pStyle w:val="a4"/>
              <w:spacing w:after="0" w:line="240" w:lineRule="auto"/>
              <w:rPr>
                <w:sz w:val="28"/>
                <w:szCs w:val="28"/>
              </w:rPr>
            </w:pPr>
            <w:r w:rsidRPr="00F86EB2">
              <w:rPr>
                <w:sz w:val="28"/>
                <w:szCs w:val="28"/>
              </w:rPr>
              <w:t>Во многих электрических цепях используется последовательное соединен</w:t>
            </w:r>
            <w:r>
              <w:rPr>
                <w:sz w:val="28"/>
                <w:szCs w:val="28"/>
              </w:rPr>
              <w:t xml:space="preserve">ие проводников. </w:t>
            </w:r>
          </w:p>
          <w:p w14:paraId="0F7E9357" w14:textId="77777777" w:rsidR="00723310" w:rsidRPr="00F86EB2" w:rsidRDefault="00723310" w:rsidP="005F185B">
            <w:pPr>
              <w:pStyle w:val="a4"/>
              <w:spacing w:after="0" w:line="240" w:lineRule="auto"/>
              <w:rPr>
                <w:sz w:val="28"/>
                <w:szCs w:val="28"/>
              </w:rPr>
            </w:pPr>
            <w:r w:rsidRPr="00F86EB2">
              <w:rPr>
                <w:sz w:val="28"/>
                <w:szCs w:val="28"/>
              </w:rPr>
              <w:t xml:space="preserve">Резисторы </w:t>
            </w:r>
            <w:r w:rsidRPr="00F86EB2">
              <w:rPr>
                <w:sz w:val="28"/>
                <w:szCs w:val="28"/>
                <w:lang w:val="en-US"/>
              </w:rPr>
              <w:t>R</w:t>
            </w:r>
            <w:r w:rsidRPr="00F86EB2">
              <w:rPr>
                <w:sz w:val="28"/>
                <w:szCs w:val="28"/>
                <w:vertAlign w:val="subscript"/>
              </w:rPr>
              <w:t>1</w:t>
            </w:r>
            <w:r w:rsidRPr="00F86EB2">
              <w:rPr>
                <w:sz w:val="28"/>
                <w:szCs w:val="28"/>
              </w:rPr>
              <w:t xml:space="preserve"> и </w:t>
            </w:r>
            <w:r w:rsidRPr="00F86EB2">
              <w:rPr>
                <w:sz w:val="28"/>
                <w:szCs w:val="28"/>
                <w:lang w:val="en-US"/>
              </w:rPr>
              <w:t>R</w:t>
            </w:r>
            <w:r w:rsidRPr="00F86EB2">
              <w:rPr>
                <w:sz w:val="28"/>
                <w:szCs w:val="28"/>
                <w:vertAlign w:val="subscript"/>
              </w:rPr>
              <w:t>2</w:t>
            </w:r>
            <w:r w:rsidRPr="00F86EB2">
              <w:rPr>
                <w:sz w:val="28"/>
                <w:szCs w:val="28"/>
              </w:rPr>
              <w:t xml:space="preserve"> соединены между собой последовательно, поэтому их общее сопротивление вычисляется по  формуле </w:t>
            </w:r>
            <w:r w:rsidRPr="00F86EB2">
              <w:rPr>
                <w:sz w:val="28"/>
                <w:szCs w:val="28"/>
                <w:lang w:val="en-US"/>
              </w:rPr>
              <w:t>R</w:t>
            </w:r>
            <w:r w:rsidRPr="00F86EB2">
              <w:rPr>
                <w:sz w:val="28"/>
                <w:szCs w:val="28"/>
                <w:vertAlign w:val="subscript"/>
              </w:rPr>
              <w:t>0</w:t>
            </w:r>
            <w:r w:rsidRPr="00F86EB2">
              <w:rPr>
                <w:sz w:val="28"/>
                <w:szCs w:val="28"/>
              </w:rPr>
              <w:t>=</w:t>
            </w:r>
            <w:r w:rsidRPr="00F86EB2">
              <w:rPr>
                <w:sz w:val="28"/>
                <w:szCs w:val="28"/>
                <w:lang w:val="en-US"/>
              </w:rPr>
              <w:t>R</w:t>
            </w:r>
            <w:r w:rsidRPr="00F86EB2">
              <w:rPr>
                <w:sz w:val="28"/>
                <w:szCs w:val="28"/>
                <w:vertAlign w:val="subscript"/>
              </w:rPr>
              <w:t>1</w:t>
            </w:r>
            <w:r w:rsidRPr="00F86EB2">
              <w:rPr>
                <w:sz w:val="28"/>
                <w:szCs w:val="28"/>
              </w:rPr>
              <w:t xml:space="preserve">  +  </w:t>
            </w:r>
            <w:r w:rsidRPr="00F86EB2">
              <w:rPr>
                <w:sz w:val="28"/>
                <w:szCs w:val="28"/>
                <w:lang w:val="en-US"/>
              </w:rPr>
              <w:t>R</w:t>
            </w:r>
            <w:r w:rsidRPr="00F86EB2">
              <w:rPr>
                <w:sz w:val="28"/>
                <w:szCs w:val="28"/>
                <w:vertAlign w:val="subscript"/>
              </w:rPr>
              <w:t>2</w:t>
            </w:r>
          </w:p>
          <w:p w14:paraId="05E7304C" w14:textId="77777777" w:rsidR="00723310" w:rsidRPr="002A5AA3" w:rsidRDefault="00723310" w:rsidP="005F185B">
            <w:pPr>
              <w:spacing w:after="0" w:line="240" w:lineRule="auto"/>
              <w:rPr>
                <w:rFonts w:ascii="Times New Roman" w:hAnsi="Times New Roman"/>
                <w:sz w:val="28"/>
                <w:szCs w:val="28"/>
                <w:vertAlign w:val="subscript"/>
              </w:rPr>
            </w:pPr>
            <w:r w:rsidRPr="002A5AA3">
              <w:rPr>
                <w:rFonts w:ascii="Times New Roman" w:hAnsi="Times New Roman"/>
                <w:sz w:val="28"/>
                <w:szCs w:val="28"/>
              </w:rPr>
              <w:t xml:space="preserve">Общее напряжение </w:t>
            </w:r>
            <w:r w:rsidRPr="002A5AA3">
              <w:rPr>
                <w:rFonts w:ascii="Times New Roman" w:hAnsi="Times New Roman"/>
                <w:sz w:val="28"/>
                <w:szCs w:val="28"/>
                <w:lang w:val="en-US"/>
              </w:rPr>
              <w:t>U</w:t>
            </w:r>
            <w:r w:rsidRPr="002A5AA3">
              <w:rPr>
                <w:rFonts w:ascii="Times New Roman" w:hAnsi="Times New Roman"/>
                <w:sz w:val="28"/>
                <w:szCs w:val="28"/>
                <w:vertAlign w:val="subscript"/>
              </w:rPr>
              <w:t>0</w:t>
            </w:r>
            <w:r w:rsidRPr="002A5AA3">
              <w:rPr>
                <w:rFonts w:ascii="Times New Roman" w:hAnsi="Times New Roman"/>
                <w:sz w:val="28"/>
                <w:szCs w:val="28"/>
              </w:rPr>
              <w:t xml:space="preserve"> вычисляется по формуле </w:t>
            </w:r>
            <w:r w:rsidRPr="002A5AA3">
              <w:rPr>
                <w:rFonts w:ascii="Times New Roman" w:hAnsi="Times New Roman"/>
                <w:sz w:val="28"/>
                <w:szCs w:val="28"/>
                <w:lang w:val="en-US"/>
              </w:rPr>
              <w:t>U</w:t>
            </w:r>
            <w:r w:rsidRPr="002A5AA3">
              <w:rPr>
                <w:rFonts w:ascii="Times New Roman" w:hAnsi="Times New Roman"/>
                <w:sz w:val="28"/>
                <w:szCs w:val="28"/>
                <w:vertAlign w:val="subscript"/>
              </w:rPr>
              <w:t>0</w:t>
            </w:r>
            <w:r w:rsidRPr="002A5AA3">
              <w:rPr>
                <w:rFonts w:ascii="Times New Roman" w:hAnsi="Times New Roman"/>
                <w:sz w:val="28"/>
                <w:szCs w:val="28"/>
              </w:rPr>
              <w:t xml:space="preserve">= </w:t>
            </w:r>
            <w:r w:rsidRPr="002A5AA3">
              <w:rPr>
                <w:rFonts w:ascii="Times New Roman" w:hAnsi="Times New Roman"/>
                <w:sz w:val="28"/>
                <w:szCs w:val="28"/>
                <w:lang w:val="en-US"/>
              </w:rPr>
              <w:t>U</w:t>
            </w:r>
            <w:r w:rsidRPr="002A5AA3">
              <w:rPr>
                <w:rFonts w:ascii="Times New Roman" w:hAnsi="Times New Roman"/>
                <w:sz w:val="28"/>
                <w:szCs w:val="28"/>
                <w:vertAlign w:val="subscript"/>
              </w:rPr>
              <w:t>1</w:t>
            </w:r>
            <w:r w:rsidRPr="002A5AA3">
              <w:rPr>
                <w:rFonts w:ascii="Times New Roman" w:hAnsi="Times New Roman"/>
                <w:sz w:val="28"/>
                <w:szCs w:val="28"/>
              </w:rPr>
              <w:t xml:space="preserve"> + </w:t>
            </w:r>
            <w:r w:rsidRPr="002A5AA3">
              <w:rPr>
                <w:rFonts w:ascii="Times New Roman" w:hAnsi="Times New Roman"/>
                <w:sz w:val="28"/>
                <w:szCs w:val="28"/>
                <w:lang w:val="en-US"/>
              </w:rPr>
              <w:t>U</w:t>
            </w:r>
            <w:r w:rsidRPr="002A5AA3">
              <w:rPr>
                <w:rFonts w:ascii="Times New Roman" w:hAnsi="Times New Roman"/>
                <w:sz w:val="28"/>
                <w:szCs w:val="28"/>
                <w:vertAlign w:val="subscript"/>
              </w:rPr>
              <w:t xml:space="preserve">2 </w:t>
            </w:r>
          </w:p>
          <w:p w14:paraId="11349639"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 xml:space="preserve">Сила тока в проводниках одинакова: </w:t>
            </w:r>
            <w:r w:rsidRPr="002A5AA3">
              <w:rPr>
                <w:rFonts w:ascii="Times New Roman" w:hAnsi="Times New Roman"/>
                <w:sz w:val="28"/>
                <w:szCs w:val="28"/>
                <w:lang w:val="en-US"/>
              </w:rPr>
              <w:t>I</w:t>
            </w:r>
            <w:r w:rsidRPr="002A5AA3">
              <w:rPr>
                <w:rFonts w:ascii="Times New Roman" w:hAnsi="Times New Roman"/>
                <w:sz w:val="28"/>
                <w:szCs w:val="28"/>
                <w:vertAlign w:val="subscript"/>
              </w:rPr>
              <w:t>0</w:t>
            </w:r>
            <w:r w:rsidRPr="002A5AA3">
              <w:rPr>
                <w:rFonts w:ascii="Times New Roman" w:hAnsi="Times New Roman"/>
                <w:sz w:val="28"/>
                <w:szCs w:val="28"/>
              </w:rPr>
              <w:t xml:space="preserve">= </w:t>
            </w:r>
            <w:r w:rsidRPr="002A5AA3">
              <w:rPr>
                <w:rFonts w:ascii="Times New Roman" w:hAnsi="Times New Roman"/>
                <w:sz w:val="28"/>
                <w:szCs w:val="28"/>
                <w:lang w:val="en-US"/>
              </w:rPr>
              <w:t>I</w:t>
            </w:r>
            <w:r w:rsidRPr="002A5AA3">
              <w:rPr>
                <w:rFonts w:ascii="Times New Roman" w:hAnsi="Times New Roman"/>
                <w:sz w:val="28"/>
                <w:szCs w:val="28"/>
                <w:vertAlign w:val="subscript"/>
              </w:rPr>
              <w:t>1</w:t>
            </w:r>
            <w:r w:rsidRPr="002A5AA3">
              <w:rPr>
                <w:rFonts w:ascii="Times New Roman" w:hAnsi="Times New Roman"/>
                <w:sz w:val="28"/>
                <w:szCs w:val="28"/>
              </w:rPr>
              <w:t>=</w:t>
            </w:r>
            <w:r w:rsidRPr="002A5AA3">
              <w:rPr>
                <w:rFonts w:ascii="Times New Roman" w:hAnsi="Times New Roman"/>
                <w:sz w:val="28"/>
                <w:szCs w:val="28"/>
                <w:lang w:val="en-US"/>
              </w:rPr>
              <w:t>I</w:t>
            </w:r>
            <w:r w:rsidRPr="002A5AA3">
              <w:rPr>
                <w:rFonts w:ascii="Times New Roman" w:hAnsi="Times New Roman"/>
                <w:sz w:val="28"/>
                <w:szCs w:val="28"/>
                <w:vertAlign w:val="subscript"/>
              </w:rPr>
              <w:t>2</w:t>
            </w:r>
          </w:p>
          <w:p w14:paraId="2973CE8B" w14:textId="77777777" w:rsidR="00723310" w:rsidRPr="00F86EB2" w:rsidRDefault="00723310" w:rsidP="005F185B">
            <w:pPr>
              <w:pStyle w:val="a4"/>
              <w:spacing w:after="0" w:line="240" w:lineRule="auto"/>
              <w:rPr>
                <w:color w:val="000000"/>
                <w:sz w:val="28"/>
                <w:szCs w:val="28"/>
              </w:rPr>
            </w:pPr>
            <w:r w:rsidRPr="00F86EB2">
              <w:rPr>
                <w:color w:val="000000"/>
                <w:sz w:val="28"/>
                <w:szCs w:val="28"/>
              </w:rPr>
              <w:t xml:space="preserve">Резисторы </w:t>
            </w:r>
            <w:r w:rsidRPr="00F86EB2">
              <w:rPr>
                <w:color w:val="000000"/>
                <w:sz w:val="28"/>
                <w:szCs w:val="28"/>
                <w:lang w:val="en-US"/>
              </w:rPr>
              <w:t>R</w:t>
            </w:r>
            <w:r w:rsidRPr="00F86EB2">
              <w:rPr>
                <w:color w:val="000000"/>
                <w:sz w:val="28"/>
                <w:szCs w:val="28"/>
                <w:vertAlign w:val="subscript"/>
              </w:rPr>
              <w:t>1</w:t>
            </w:r>
            <w:r w:rsidRPr="00F86EB2">
              <w:rPr>
                <w:color w:val="000000"/>
                <w:sz w:val="28"/>
                <w:szCs w:val="28"/>
              </w:rPr>
              <w:t xml:space="preserve"> и </w:t>
            </w:r>
            <w:r w:rsidRPr="00F86EB2">
              <w:rPr>
                <w:color w:val="000000"/>
                <w:sz w:val="28"/>
                <w:szCs w:val="28"/>
                <w:lang w:val="en-US"/>
              </w:rPr>
              <w:t>R</w:t>
            </w:r>
            <w:r w:rsidRPr="00F86EB2">
              <w:rPr>
                <w:color w:val="000000"/>
                <w:sz w:val="28"/>
                <w:szCs w:val="28"/>
                <w:vertAlign w:val="subscript"/>
              </w:rPr>
              <w:t>2</w:t>
            </w:r>
            <w:r w:rsidRPr="00F86EB2">
              <w:rPr>
                <w:color w:val="000000"/>
                <w:sz w:val="28"/>
                <w:szCs w:val="28"/>
              </w:rPr>
              <w:t xml:space="preserve"> соединены между собой параллельно, поэтому их общее сопротивление вычисляется по формуле </w:t>
            </w:r>
            <w:r w:rsidRPr="00F86EB2">
              <w:rPr>
                <w:color w:val="000000"/>
                <w:sz w:val="28"/>
                <w:szCs w:val="28"/>
                <w:lang w:val="en-US"/>
              </w:rPr>
              <w:t>R</w:t>
            </w:r>
            <w:r w:rsidRPr="00F86EB2">
              <w:rPr>
                <w:color w:val="000000"/>
                <w:sz w:val="28"/>
                <w:szCs w:val="28"/>
                <w:vertAlign w:val="subscript"/>
              </w:rPr>
              <w:t>0</w:t>
            </w:r>
            <w:r w:rsidRPr="00F86EB2">
              <w:rPr>
                <w:color w:val="000000"/>
                <w:sz w:val="28"/>
                <w:szCs w:val="28"/>
              </w:rPr>
              <w:t>=</w:t>
            </w:r>
            <w:r w:rsidRPr="00F86EB2">
              <w:rPr>
                <w:color w:val="000000"/>
                <w:sz w:val="28"/>
                <w:szCs w:val="28"/>
                <w:lang w:val="en-US"/>
              </w:rPr>
              <w:t>R</w:t>
            </w:r>
            <w:r w:rsidRPr="00F86EB2">
              <w:rPr>
                <w:color w:val="000000"/>
                <w:sz w:val="28"/>
                <w:szCs w:val="28"/>
                <w:vertAlign w:val="subscript"/>
              </w:rPr>
              <w:t>1</w:t>
            </w:r>
            <w:r w:rsidRPr="00F86EB2">
              <w:rPr>
                <w:color w:val="000000"/>
                <w:sz w:val="28"/>
                <w:szCs w:val="28"/>
                <w:lang w:val="en-US"/>
              </w:rPr>
              <w:t>R</w:t>
            </w:r>
            <w:r w:rsidRPr="00F86EB2">
              <w:rPr>
                <w:color w:val="000000"/>
                <w:sz w:val="28"/>
                <w:szCs w:val="28"/>
                <w:vertAlign w:val="subscript"/>
              </w:rPr>
              <w:t>2</w:t>
            </w:r>
            <w:r w:rsidRPr="00F86EB2">
              <w:rPr>
                <w:color w:val="000000"/>
                <w:sz w:val="28"/>
                <w:szCs w:val="28"/>
              </w:rPr>
              <w:t>\ (</w:t>
            </w:r>
            <w:r w:rsidRPr="00F86EB2">
              <w:rPr>
                <w:color w:val="000000"/>
                <w:sz w:val="28"/>
                <w:szCs w:val="28"/>
                <w:lang w:val="en-US"/>
              </w:rPr>
              <w:t>R</w:t>
            </w:r>
            <w:r w:rsidRPr="00F86EB2">
              <w:rPr>
                <w:color w:val="000000"/>
                <w:sz w:val="28"/>
                <w:szCs w:val="28"/>
                <w:vertAlign w:val="subscript"/>
              </w:rPr>
              <w:t>1</w:t>
            </w:r>
            <w:r w:rsidRPr="00F86EB2">
              <w:rPr>
                <w:color w:val="000000"/>
                <w:sz w:val="28"/>
                <w:szCs w:val="28"/>
              </w:rPr>
              <w:t>+</w:t>
            </w:r>
            <w:r w:rsidRPr="00F86EB2">
              <w:rPr>
                <w:color w:val="000000"/>
                <w:sz w:val="28"/>
                <w:szCs w:val="28"/>
                <w:lang w:val="en-US"/>
              </w:rPr>
              <w:t>R</w:t>
            </w:r>
            <w:r w:rsidRPr="00F86EB2">
              <w:rPr>
                <w:color w:val="000000"/>
                <w:sz w:val="28"/>
                <w:szCs w:val="28"/>
                <w:vertAlign w:val="subscript"/>
              </w:rPr>
              <w:t>2</w:t>
            </w:r>
            <w:r w:rsidRPr="00F86EB2">
              <w:rPr>
                <w:color w:val="000000"/>
                <w:sz w:val="28"/>
                <w:szCs w:val="28"/>
              </w:rPr>
              <w:t>)</w:t>
            </w:r>
          </w:p>
          <w:p w14:paraId="5AC7690F" w14:textId="77777777" w:rsidR="00723310" w:rsidRPr="002A5AA3" w:rsidRDefault="00723310" w:rsidP="005F185B">
            <w:pPr>
              <w:spacing w:after="0" w:line="240" w:lineRule="auto"/>
              <w:rPr>
                <w:rFonts w:ascii="Times New Roman" w:hAnsi="Times New Roman"/>
                <w:color w:val="000000"/>
                <w:sz w:val="28"/>
                <w:szCs w:val="28"/>
              </w:rPr>
            </w:pPr>
            <w:r w:rsidRPr="002A5AA3">
              <w:rPr>
                <w:rFonts w:ascii="Times New Roman" w:hAnsi="Times New Roman"/>
                <w:color w:val="000000"/>
                <w:sz w:val="28"/>
                <w:szCs w:val="28"/>
              </w:rPr>
              <w:t xml:space="preserve">Кроме того, при параллельном соединении суммарная сила тока </w:t>
            </w:r>
            <w:r w:rsidRPr="002A5AA3">
              <w:rPr>
                <w:rFonts w:ascii="Times New Roman" w:hAnsi="Times New Roman"/>
                <w:color w:val="000000"/>
                <w:sz w:val="28"/>
                <w:szCs w:val="28"/>
                <w:lang w:val="en-US"/>
              </w:rPr>
              <w:t>I</w:t>
            </w:r>
            <w:r w:rsidRPr="002A5AA3">
              <w:rPr>
                <w:rFonts w:ascii="Times New Roman" w:hAnsi="Times New Roman"/>
                <w:color w:val="000000"/>
                <w:sz w:val="28"/>
                <w:szCs w:val="28"/>
                <w:vertAlign w:val="subscript"/>
              </w:rPr>
              <w:t>0</w:t>
            </w:r>
            <w:r w:rsidRPr="002A5AA3">
              <w:rPr>
                <w:rFonts w:ascii="Times New Roman" w:hAnsi="Times New Roman"/>
                <w:color w:val="000000"/>
                <w:sz w:val="28"/>
                <w:szCs w:val="28"/>
              </w:rPr>
              <w:t xml:space="preserve"> равна сумме сил токов </w:t>
            </w:r>
            <w:r w:rsidRPr="002A5AA3">
              <w:rPr>
                <w:rFonts w:ascii="Times New Roman" w:hAnsi="Times New Roman"/>
                <w:color w:val="000000"/>
                <w:sz w:val="28"/>
                <w:szCs w:val="28"/>
                <w:lang w:val="en-US"/>
              </w:rPr>
              <w:t>I</w:t>
            </w:r>
            <w:r w:rsidRPr="002A5AA3">
              <w:rPr>
                <w:rFonts w:ascii="Times New Roman" w:hAnsi="Times New Roman"/>
                <w:color w:val="000000"/>
                <w:sz w:val="28"/>
                <w:szCs w:val="28"/>
                <w:vertAlign w:val="subscript"/>
              </w:rPr>
              <w:t>0</w:t>
            </w:r>
            <w:r w:rsidRPr="002A5AA3">
              <w:rPr>
                <w:rFonts w:ascii="Times New Roman" w:hAnsi="Times New Roman"/>
                <w:color w:val="000000"/>
                <w:sz w:val="28"/>
                <w:szCs w:val="28"/>
              </w:rPr>
              <w:t>=</w:t>
            </w:r>
            <w:r w:rsidRPr="002A5AA3">
              <w:rPr>
                <w:rFonts w:ascii="Times New Roman" w:hAnsi="Times New Roman"/>
                <w:color w:val="000000"/>
                <w:sz w:val="28"/>
                <w:szCs w:val="28"/>
                <w:lang w:val="en-US"/>
              </w:rPr>
              <w:t>I</w:t>
            </w:r>
            <w:r w:rsidRPr="002A5AA3">
              <w:rPr>
                <w:rFonts w:ascii="Times New Roman" w:hAnsi="Times New Roman"/>
                <w:color w:val="000000"/>
                <w:sz w:val="28"/>
                <w:szCs w:val="28"/>
                <w:vertAlign w:val="subscript"/>
              </w:rPr>
              <w:t>1</w:t>
            </w:r>
            <w:r w:rsidRPr="002A5AA3">
              <w:rPr>
                <w:rFonts w:ascii="Times New Roman" w:hAnsi="Times New Roman"/>
                <w:color w:val="000000"/>
                <w:sz w:val="28"/>
                <w:szCs w:val="28"/>
              </w:rPr>
              <w:t>+</w:t>
            </w:r>
            <w:r w:rsidRPr="002A5AA3">
              <w:rPr>
                <w:rFonts w:ascii="Times New Roman" w:hAnsi="Times New Roman"/>
                <w:color w:val="000000"/>
                <w:sz w:val="28"/>
                <w:szCs w:val="28"/>
                <w:lang w:val="en-US"/>
              </w:rPr>
              <w:t>I</w:t>
            </w:r>
            <w:r w:rsidRPr="002A5AA3">
              <w:rPr>
                <w:rFonts w:ascii="Times New Roman" w:hAnsi="Times New Roman"/>
                <w:color w:val="000000"/>
                <w:sz w:val="28"/>
                <w:szCs w:val="28"/>
                <w:vertAlign w:val="subscript"/>
              </w:rPr>
              <w:t>2</w:t>
            </w:r>
            <w:r w:rsidRPr="002A5AA3">
              <w:rPr>
                <w:rFonts w:ascii="Times New Roman" w:hAnsi="Times New Roman"/>
                <w:color w:val="000000"/>
                <w:sz w:val="28"/>
                <w:szCs w:val="28"/>
              </w:rPr>
              <w:t>.   Н</w:t>
            </w:r>
            <w:r w:rsidRPr="002A5AA3">
              <w:rPr>
                <w:rFonts w:ascii="Times New Roman" w:hAnsi="Times New Roman"/>
                <w:sz w:val="28"/>
                <w:szCs w:val="28"/>
              </w:rPr>
              <w:t xml:space="preserve">апряжения на параллельно соединенных проводниках равны </w:t>
            </w:r>
            <w:r w:rsidRPr="002A5AA3">
              <w:rPr>
                <w:rFonts w:ascii="Times New Roman" w:hAnsi="Times New Roman"/>
                <w:sz w:val="28"/>
                <w:szCs w:val="28"/>
                <w:lang w:val="en-US"/>
              </w:rPr>
              <w:t>U</w:t>
            </w:r>
            <w:r w:rsidRPr="002A5AA3">
              <w:rPr>
                <w:rFonts w:ascii="Times New Roman" w:hAnsi="Times New Roman"/>
                <w:sz w:val="28"/>
                <w:szCs w:val="28"/>
                <w:vertAlign w:val="subscript"/>
              </w:rPr>
              <w:t>0</w:t>
            </w:r>
            <w:r w:rsidRPr="002A5AA3">
              <w:rPr>
                <w:rFonts w:ascii="Times New Roman" w:hAnsi="Times New Roman"/>
                <w:sz w:val="28"/>
                <w:szCs w:val="28"/>
              </w:rPr>
              <w:t xml:space="preserve">= </w:t>
            </w:r>
            <w:r w:rsidRPr="002A5AA3">
              <w:rPr>
                <w:rFonts w:ascii="Times New Roman" w:hAnsi="Times New Roman"/>
                <w:sz w:val="28"/>
                <w:szCs w:val="28"/>
                <w:lang w:val="en-US"/>
              </w:rPr>
              <w:t>U</w:t>
            </w:r>
            <w:r w:rsidRPr="002A5AA3">
              <w:rPr>
                <w:rFonts w:ascii="Times New Roman" w:hAnsi="Times New Roman"/>
                <w:sz w:val="28"/>
                <w:szCs w:val="28"/>
                <w:vertAlign w:val="subscript"/>
              </w:rPr>
              <w:t>1</w:t>
            </w:r>
            <w:r w:rsidRPr="002A5AA3">
              <w:rPr>
                <w:rFonts w:ascii="Times New Roman" w:hAnsi="Times New Roman"/>
                <w:sz w:val="28"/>
                <w:szCs w:val="28"/>
              </w:rPr>
              <w:t xml:space="preserve"> = </w:t>
            </w:r>
            <w:r w:rsidRPr="002A5AA3">
              <w:rPr>
                <w:rFonts w:ascii="Times New Roman" w:hAnsi="Times New Roman"/>
                <w:sz w:val="28"/>
                <w:szCs w:val="28"/>
                <w:lang w:val="en-US"/>
              </w:rPr>
              <w:t>U</w:t>
            </w:r>
            <w:r w:rsidRPr="002A5AA3">
              <w:rPr>
                <w:rFonts w:ascii="Times New Roman" w:hAnsi="Times New Roman"/>
                <w:sz w:val="28"/>
                <w:szCs w:val="28"/>
                <w:vertAlign w:val="subscript"/>
              </w:rPr>
              <w:t>2</w:t>
            </w:r>
          </w:p>
        </w:tc>
      </w:tr>
      <w:tr w:rsidR="00723310" w:rsidRPr="002A5AA3" w14:paraId="444D7EAD" w14:textId="77777777" w:rsidTr="005F185B">
        <w:trPr>
          <w:jc w:val="center"/>
        </w:trPr>
        <w:tc>
          <w:tcPr>
            <w:tcW w:w="2205" w:type="dxa"/>
          </w:tcPr>
          <w:p w14:paraId="073A6233" w14:textId="77777777" w:rsidR="00723310" w:rsidRPr="002A5AA3" w:rsidRDefault="00723310" w:rsidP="005F185B">
            <w:pPr>
              <w:spacing w:after="0" w:line="240" w:lineRule="auto"/>
              <w:rPr>
                <w:rFonts w:ascii="Times New Roman" w:hAnsi="Times New Roman"/>
                <w:b/>
                <w:i/>
                <w:sz w:val="28"/>
                <w:szCs w:val="28"/>
              </w:rPr>
            </w:pPr>
            <w:r w:rsidRPr="002A5AA3">
              <w:rPr>
                <w:rFonts w:ascii="Times New Roman" w:hAnsi="Times New Roman"/>
                <w:b/>
                <w:i/>
                <w:sz w:val="28"/>
                <w:szCs w:val="28"/>
              </w:rPr>
              <w:t>Оборудование:</w:t>
            </w:r>
          </w:p>
        </w:tc>
        <w:tc>
          <w:tcPr>
            <w:tcW w:w="7366" w:type="dxa"/>
          </w:tcPr>
          <w:p w14:paraId="65D5F779"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 xml:space="preserve"> источник питания, реостат,  амперметр, вольтметр, соединительные провода, два проволочных резистора.</w:t>
            </w:r>
          </w:p>
          <w:p w14:paraId="5C83B898" w14:textId="77777777" w:rsidR="00723310" w:rsidRPr="002A5AA3" w:rsidRDefault="00723310" w:rsidP="005F185B">
            <w:pPr>
              <w:spacing w:after="0" w:line="240" w:lineRule="auto"/>
              <w:rPr>
                <w:rFonts w:ascii="Times New Roman" w:hAnsi="Times New Roman"/>
                <w:sz w:val="28"/>
                <w:szCs w:val="28"/>
              </w:rPr>
            </w:pPr>
          </w:p>
        </w:tc>
      </w:tr>
      <w:tr w:rsidR="00723310" w:rsidRPr="002A5AA3" w14:paraId="14DAB274" w14:textId="77777777" w:rsidTr="005F185B">
        <w:trPr>
          <w:jc w:val="center"/>
        </w:trPr>
        <w:tc>
          <w:tcPr>
            <w:tcW w:w="9571" w:type="dxa"/>
            <w:gridSpan w:val="2"/>
          </w:tcPr>
          <w:p w14:paraId="6C019C6B"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b/>
                <w:bCs/>
                <w:sz w:val="28"/>
                <w:szCs w:val="28"/>
              </w:rPr>
              <w:t xml:space="preserve">Норма времени </w:t>
            </w:r>
            <w:r>
              <w:rPr>
                <w:rFonts w:ascii="Times New Roman" w:hAnsi="Times New Roman"/>
                <w:b/>
                <w:bCs/>
                <w:sz w:val="28"/>
                <w:szCs w:val="28"/>
              </w:rPr>
              <w:t>1</w:t>
            </w:r>
            <w:r w:rsidRPr="002A5AA3">
              <w:rPr>
                <w:rFonts w:ascii="Times New Roman" w:hAnsi="Times New Roman"/>
                <w:b/>
                <w:bCs/>
                <w:sz w:val="28"/>
                <w:szCs w:val="28"/>
              </w:rPr>
              <w:t xml:space="preserve"> час</w:t>
            </w:r>
          </w:p>
        </w:tc>
      </w:tr>
      <w:tr w:rsidR="00723310" w:rsidRPr="002A5AA3" w14:paraId="11C8459F" w14:textId="77777777" w:rsidTr="005F185B">
        <w:trPr>
          <w:jc w:val="center"/>
        </w:trPr>
        <w:tc>
          <w:tcPr>
            <w:tcW w:w="9571" w:type="dxa"/>
            <w:gridSpan w:val="2"/>
          </w:tcPr>
          <w:p w14:paraId="24FCD01A" w14:textId="77777777" w:rsidR="00723310" w:rsidRPr="002A5AA3" w:rsidRDefault="00723310" w:rsidP="005F185B">
            <w:pPr>
              <w:spacing w:after="0" w:line="240" w:lineRule="auto"/>
              <w:rPr>
                <w:rFonts w:ascii="Times New Roman" w:hAnsi="Times New Roman"/>
                <w:b/>
                <w:bCs/>
                <w:sz w:val="28"/>
                <w:szCs w:val="28"/>
              </w:rPr>
            </w:pPr>
            <w:r w:rsidRPr="002A5AA3">
              <w:rPr>
                <w:rFonts w:ascii="Times New Roman" w:hAnsi="Times New Roman"/>
                <w:b/>
                <w:sz w:val="28"/>
                <w:szCs w:val="28"/>
              </w:rPr>
              <w:t>Форма отчетности:</w:t>
            </w:r>
            <w:r w:rsidRPr="002A5AA3">
              <w:rPr>
                <w:rFonts w:ascii="Times New Roman" w:hAnsi="Times New Roman"/>
                <w:sz w:val="28"/>
                <w:szCs w:val="28"/>
              </w:rPr>
              <w:t xml:space="preserve"> письменный отчет о выполнении </w:t>
            </w:r>
            <w:r>
              <w:rPr>
                <w:rFonts w:ascii="Times New Roman" w:hAnsi="Times New Roman"/>
                <w:sz w:val="28"/>
                <w:szCs w:val="28"/>
              </w:rPr>
              <w:t>лабораторного занятия</w:t>
            </w:r>
          </w:p>
        </w:tc>
      </w:tr>
    </w:tbl>
    <w:p w14:paraId="4B23A5E0" w14:textId="77777777" w:rsidR="00723310" w:rsidRPr="00F86EB2" w:rsidRDefault="00723310" w:rsidP="00723310">
      <w:pPr>
        <w:spacing w:after="0" w:line="240" w:lineRule="auto"/>
        <w:rPr>
          <w:rFonts w:ascii="Times New Roman" w:hAnsi="Times New Roman"/>
          <w:b/>
          <w:sz w:val="28"/>
          <w:szCs w:val="28"/>
        </w:rPr>
      </w:pPr>
    </w:p>
    <w:p w14:paraId="319F564C" w14:textId="77777777" w:rsidR="00723310" w:rsidRPr="00F86EB2" w:rsidRDefault="00723310" w:rsidP="00723310">
      <w:pPr>
        <w:spacing w:after="0" w:line="240" w:lineRule="auto"/>
        <w:rPr>
          <w:rFonts w:ascii="Times New Roman" w:hAnsi="Times New Roman"/>
          <w:b/>
          <w:sz w:val="28"/>
          <w:szCs w:val="28"/>
        </w:rPr>
      </w:pPr>
      <w:r w:rsidRPr="00F86EB2">
        <w:rPr>
          <w:rFonts w:ascii="Times New Roman" w:hAnsi="Times New Roman"/>
          <w:b/>
          <w:sz w:val="28"/>
          <w:szCs w:val="28"/>
        </w:rPr>
        <w:t>Ход работы:</w:t>
      </w:r>
    </w:p>
    <w:p w14:paraId="48BE65DE" w14:textId="77777777" w:rsidR="00723310" w:rsidRPr="00F86EB2" w:rsidRDefault="00723310" w:rsidP="00723310">
      <w:pPr>
        <w:spacing w:after="0" w:line="240" w:lineRule="auto"/>
        <w:ind w:left="360"/>
        <w:rPr>
          <w:rFonts w:ascii="Times New Roman" w:hAnsi="Times New Roman"/>
          <w:b/>
          <w:sz w:val="28"/>
          <w:szCs w:val="28"/>
        </w:rPr>
      </w:pPr>
      <w:r w:rsidRPr="00F86EB2">
        <w:rPr>
          <w:rFonts w:ascii="Times New Roman" w:hAnsi="Times New Roman"/>
          <w:b/>
          <w:sz w:val="28"/>
          <w:szCs w:val="28"/>
        </w:rPr>
        <w:t>Опыт №1. Исследование последовательного соединения проводников.</w:t>
      </w:r>
    </w:p>
    <w:p w14:paraId="4B56E1B2" w14:textId="77777777" w:rsidR="00723310" w:rsidRPr="00F86EB2" w:rsidRDefault="00723310" w:rsidP="00723310">
      <w:pPr>
        <w:spacing w:after="0" w:line="240" w:lineRule="auto"/>
        <w:ind w:left="360"/>
        <w:rPr>
          <w:rFonts w:ascii="Times New Roman" w:hAnsi="Times New Roman"/>
          <w:b/>
          <w:sz w:val="28"/>
          <w:szCs w:val="28"/>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61"/>
        <w:gridCol w:w="463"/>
        <w:gridCol w:w="750"/>
        <w:gridCol w:w="924"/>
        <w:gridCol w:w="463"/>
        <w:gridCol w:w="750"/>
        <w:gridCol w:w="924"/>
        <w:gridCol w:w="414"/>
        <w:gridCol w:w="663"/>
        <w:gridCol w:w="836"/>
        <w:gridCol w:w="489"/>
        <w:gridCol w:w="750"/>
        <w:gridCol w:w="924"/>
      </w:tblGrid>
      <w:tr w:rsidR="00723310" w:rsidRPr="002A5AA3" w14:paraId="145D7121" w14:textId="77777777" w:rsidTr="005F185B">
        <w:trPr>
          <w:trHeight w:val="734"/>
        </w:trPr>
        <w:tc>
          <w:tcPr>
            <w:tcW w:w="1088" w:type="dxa"/>
          </w:tcPr>
          <w:p w14:paraId="5F1D40A7"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Опыт</w:t>
            </w:r>
          </w:p>
        </w:tc>
        <w:tc>
          <w:tcPr>
            <w:tcW w:w="730" w:type="dxa"/>
          </w:tcPr>
          <w:p w14:paraId="00464274"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I</w:t>
            </w:r>
            <w:r w:rsidRPr="002A5AA3">
              <w:rPr>
                <w:rFonts w:ascii="Times New Roman" w:hAnsi="Times New Roman"/>
                <w:sz w:val="28"/>
                <w:szCs w:val="28"/>
                <w:vertAlign w:val="subscript"/>
              </w:rPr>
              <w:t>1</w:t>
            </w:r>
            <w:r w:rsidRPr="002A5AA3">
              <w:rPr>
                <w:rFonts w:ascii="Times New Roman" w:hAnsi="Times New Roman"/>
                <w:sz w:val="28"/>
                <w:szCs w:val="28"/>
              </w:rPr>
              <w:t>, А</w:t>
            </w:r>
          </w:p>
        </w:tc>
        <w:tc>
          <w:tcPr>
            <w:tcW w:w="778" w:type="dxa"/>
          </w:tcPr>
          <w:p w14:paraId="22701251"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U</w:t>
            </w:r>
            <w:r w:rsidRPr="002A5AA3">
              <w:rPr>
                <w:rFonts w:ascii="Times New Roman" w:hAnsi="Times New Roman"/>
                <w:sz w:val="28"/>
                <w:szCs w:val="28"/>
                <w:vertAlign w:val="subscript"/>
              </w:rPr>
              <w:t>1</w:t>
            </w:r>
            <w:r w:rsidRPr="002A5AA3">
              <w:rPr>
                <w:rFonts w:ascii="Times New Roman" w:hAnsi="Times New Roman"/>
                <w:sz w:val="28"/>
                <w:szCs w:val="28"/>
              </w:rPr>
              <w:t>,В</w:t>
            </w:r>
          </w:p>
        </w:tc>
        <w:tc>
          <w:tcPr>
            <w:tcW w:w="842" w:type="dxa"/>
          </w:tcPr>
          <w:p w14:paraId="407B6D6B"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R</w:t>
            </w:r>
            <w:r w:rsidRPr="002A5AA3">
              <w:rPr>
                <w:rFonts w:ascii="Times New Roman" w:hAnsi="Times New Roman"/>
                <w:sz w:val="28"/>
                <w:szCs w:val="28"/>
                <w:vertAlign w:val="subscript"/>
              </w:rPr>
              <w:t>1</w:t>
            </w:r>
            <w:r w:rsidRPr="002A5AA3">
              <w:rPr>
                <w:rFonts w:ascii="Times New Roman" w:hAnsi="Times New Roman"/>
                <w:sz w:val="28"/>
                <w:szCs w:val="28"/>
              </w:rPr>
              <w:t>,Ом</w:t>
            </w:r>
          </w:p>
        </w:tc>
        <w:tc>
          <w:tcPr>
            <w:tcW w:w="730" w:type="dxa"/>
          </w:tcPr>
          <w:p w14:paraId="5A216861"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I</w:t>
            </w:r>
            <w:r w:rsidRPr="002A5AA3">
              <w:rPr>
                <w:rFonts w:ascii="Times New Roman" w:hAnsi="Times New Roman"/>
                <w:sz w:val="28"/>
                <w:szCs w:val="28"/>
                <w:vertAlign w:val="subscript"/>
              </w:rPr>
              <w:t>2</w:t>
            </w:r>
            <w:r w:rsidRPr="002A5AA3">
              <w:rPr>
                <w:rFonts w:ascii="Times New Roman" w:hAnsi="Times New Roman"/>
                <w:sz w:val="28"/>
                <w:szCs w:val="28"/>
              </w:rPr>
              <w:t>, А</w:t>
            </w:r>
          </w:p>
        </w:tc>
        <w:tc>
          <w:tcPr>
            <w:tcW w:w="778" w:type="dxa"/>
          </w:tcPr>
          <w:p w14:paraId="4EAE2828"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U</w:t>
            </w:r>
            <w:r w:rsidRPr="002A5AA3">
              <w:rPr>
                <w:rFonts w:ascii="Times New Roman" w:hAnsi="Times New Roman"/>
                <w:sz w:val="28"/>
                <w:szCs w:val="28"/>
                <w:vertAlign w:val="subscript"/>
              </w:rPr>
              <w:t>2</w:t>
            </w:r>
            <w:r w:rsidRPr="002A5AA3">
              <w:rPr>
                <w:rFonts w:ascii="Times New Roman" w:hAnsi="Times New Roman"/>
                <w:sz w:val="28"/>
                <w:szCs w:val="28"/>
              </w:rPr>
              <w:t>,В</w:t>
            </w:r>
          </w:p>
        </w:tc>
        <w:tc>
          <w:tcPr>
            <w:tcW w:w="842" w:type="dxa"/>
          </w:tcPr>
          <w:p w14:paraId="0A4754FC"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R</w:t>
            </w:r>
            <w:r w:rsidRPr="002A5AA3">
              <w:rPr>
                <w:rFonts w:ascii="Times New Roman" w:hAnsi="Times New Roman"/>
                <w:sz w:val="28"/>
                <w:szCs w:val="28"/>
                <w:vertAlign w:val="subscript"/>
              </w:rPr>
              <w:t>2</w:t>
            </w:r>
            <w:r w:rsidRPr="002A5AA3">
              <w:rPr>
                <w:rFonts w:ascii="Times New Roman" w:hAnsi="Times New Roman"/>
                <w:sz w:val="28"/>
                <w:szCs w:val="28"/>
              </w:rPr>
              <w:t>,Ом</w:t>
            </w:r>
          </w:p>
        </w:tc>
        <w:tc>
          <w:tcPr>
            <w:tcW w:w="708" w:type="dxa"/>
          </w:tcPr>
          <w:p w14:paraId="6D9401D7"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I</w:t>
            </w:r>
            <w:r w:rsidRPr="002A5AA3">
              <w:rPr>
                <w:rFonts w:ascii="Times New Roman" w:hAnsi="Times New Roman"/>
                <w:sz w:val="28"/>
                <w:szCs w:val="28"/>
              </w:rPr>
              <w:t>, А</w:t>
            </w:r>
          </w:p>
        </w:tc>
        <w:tc>
          <w:tcPr>
            <w:tcW w:w="741" w:type="dxa"/>
          </w:tcPr>
          <w:p w14:paraId="62177B15"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U</w:t>
            </w:r>
            <w:r w:rsidRPr="002A5AA3">
              <w:rPr>
                <w:rFonts w:ascii="Times New Roman" w:hAnsi="Times New Roman"/>
                <w:sz w:val="28"/>
                <w:szCs w:val="28"/>
              </w:rPr>
              <w:t>,В</w:t>
            </w:r>
          </w:p>
        </w:tc>
        <w:tc>
          <w:tcPr>
            <w:tcW w:w="789" w:type="dxa"/>
          </w:tcPr>
          <w:p w14:paraId="39D9B6B6"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R</w:t>
            </w:r>
            <w:r w:rsidRPr="002A5AA3">
              <w:rPr>
                <w:rFonts w:ascii="Times New Roman" w:hAnsi="Times New Roman"/>
                <w:sz w:val="28"/>
                <w:szCs w:val="28"/>
              </w:rPr>
              <w:t>,Ом</w:t>
            </w:r>
          </w:p>
        </w:tc>
        <w:tc>
          <w:tcPr>
            <w:tcW w:w="735" w:type="dxa"/>
          </w:tcPr>
          <w:p w14:paraId="7043350A"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I</w:t>
            </w:r>
            <w:r w:rsidRPr="002A5AA3">
              <w:rPr>
                <w:rFonts w:ascii="Times New Roman" w:hAnsi="Times New Roman"/>
                <w:sz w:val="28"/>
                <w:szCs w:val="28"/>
                <w:vertAlign w:val="subscript"/>
              </w:rPr>
              <w:t>0</w:t>
            </w:r>
            <w:r w:rsidRPr="002A5AA3">
              <w:rPr>
                <w:rFonts w:ascii="Times New Roman" w:hAnsi="Times New Roman"/>
                <w:sz w:val="28"/>
                <w:szCs w:val="28"/>
              </w:rPr>
              <w:t>, А</w:t>
            </w:r>
          </w:p>
        </w:tc>
        <w:tc>
          <w:tcPr>
            <w:tcW w:w="719" w:type="dxa"/>
          </w:tcPr>
          <w:p w14:paraId="5D56A110"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U</w:t>
            </w:r>
            <w:r w:rsidRPr="002A5AA3">
              <w:rPr>
                <w:rFonts w:ascii="Times New Roman" w:hAnsi="Times New Roman"/>
                <w:sz w:val="28"/>
                <w:szCs w:val="28"/>
                <w:vertAlign w:val="subscript"/>
              </w:rPr>
              <w:t>0</w:t>
            </w:r>
            <w:r w:rsidRPr="002A5AA3">
              <w:rPr>
                <w:rFonts w:ascii="Times New Roman" w:hAnsi="Times New Roman"/>
                <w:sz w:val="28"/>
                <w:szCs w:val="28"/>
              </w:rPr>
              <w:t>,В</w:t>
            </w:r>
          </w:p>
        </w:tc>
        <w:tc>
          <w:tcPr>
            <w:tcW w:w="842" w:type="dxa"/>
          </w:tcPr>
          <w:p w14:paraId="5F6DDA52"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R</w:t>
            </w:r>
            <w:r w:rsidRPr="002A5AA3">
              <w:rPr>
                <w:rFonts w:ascii="Times New Roman" w:hAnsi="Times New Roman"/>
                <w:sz w:val="28"/>
                <w:szCs w:val="28"/>
                <w:vertAlign w:val="subscript"/>
              </w:rPr>
              <w:t>0</w:t>
            </w:r>
            <w:r w:rsidRPr="002A5AA3">
              <w:rPr>
                <w:rFonts w:ascii="Times New Roman" w:hAnsi="Times New Roman"/>
                <w:sz w:val="28"/>
                <w:szCs w:val="28"/>
              </w:rPr>
              <w:t>,Ом</w:t>
            </w:r>
          </w:p>
        </w:tc>
      </w:tr>
      <w:tr w:rsidR="00723310" w:rsidRPr="002A5AA3" w14:paraId="2EEFDA7E" w14:textId="77777777" w:rsidTr="005F185B">
        <w:trPr>
          <w:trHeight w:val="367"/>
        </w:trPr>
        <w:tc>
          <w:tcPr>
            <w:tcW w:w="1088" w:type="dxa"/>
            <w:vMerge w:val="restart"/>
          </w:tcPr>
          <w:p w14:paraId="5FC9C3B2" w14:textId="77777777" w:rsidR="00723310" w:rsidRPr="002A5AA3" w:rsidRDefault="00723310" w:rsidP="005F185B">
            <w:pPr>
              <w:spacing w:after="0" w:line="240" w:lineRule="auto"/>
              <w:jc w:val="center"/>
              <w:rPr>
                <w:rFonts w:ascii="Times New Roman" w:hAnsi="Times New Roman"/>
                <w:sz w:val="28"/>
                <w:szCs w:val="28"/>
              </w:rPr>
            </w:pPr>
          </w:p>
          <w:p w14:paraId="5A657328"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1</w:t>
            </w:r>
          </w:p>
        </w:tc>
        <w:tc>
          <w:tcPr>
            <w:tcW w:w="730" w:type="dxa"/>
          </w:tcPr>
          <w:p w14:paraId="00FFAA2A"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2</w:t>
            </w:r>
          </w:p>
        </w:tc>
        <w:tc>
          <w:tcPr>
            <w:tcW w:w="778" w:type="dxa"/>
          </w:tcPr>
          <w:p w14:paraId="6B2FBE8F"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3</w:t>
            </w:r>
          </w:p>
        </w:tc>
        <w:tc>
          <w:tcPr>
            <w:tcW w:w="842" w:type="dxa"/>
          </w:tcPr>
          <w:p w14:paraId="21AE61B9"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4</w:t>
            </w:r>
          </w:p>
        </w:tc>
        <w:tc>
          <w:tcPr>
            <w:tcW w:w="730" w:type="dxa"/>
          </w:tcPr>
          <w:p w14:paraId="39E7B945"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5</w:t>
            </w:r>
          </w:p>
        </w:tc>
        <w:tc>
          <w:tcPr>
            <w:tcW w:w="778" w:type="dxa"/>
          </w:tcPr>
          <w:p w14:paraId="09BB555A"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6</w:t>
            </w:r>
          </w:p>
        </w:tc>
        <w:tc>
          <w:tcPr>
            <w:tcW w:w="842" w:type="dxa"/>
          </w:tcPr>
          <w:p w14:paraId="72C60388"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7</w:t>
            </w:r>
          </w:p>
        </w:tc>
        <w:tc>
          <w:tcPr>
            <w:tcW w:w="708" w:type="dxa"/>
          </w:tcPr>
          <w:p w14:paraId="31826E32"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8</w:t>
            </w:r>
          </w:p>
        </w:tc>
        <w:tc>
          <w:tcPr>
            <w:tcW w:w="741" w:type="dxa"/>
          </w:tcPr>
          <w:p w14:paraId="73CA3C51"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9</w:t>
            </w:r>
          </w:p>
        </w:tc>
        <w:tc>
          <w:tcPr>
            <w:tcW w:w="789" w:type="dxa"/>
          </w:tcPr>
          <w:p w14:paraId="3078EC8F"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10</w:t>
            </w:r>
          </w:p>
        </w:tc>
        <w:tc>
          <w:tcPr>
            <w:tcW w:w="735" w:type="dxa"/>
          </w:tcPr>
          <w:p w14:paraId="2A17EA9D"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11</w:t>
            </w:r>
          </w:p>
        </w:tc>
        <w:tc>
          <w:tcPr>
            <w:tcW w:w="719" w:type="dxa"/>
          </w:tcPr>
          <w:p w14:paraId="72905981"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12</w:t>
            </w:r>
          </w:p>
        </w:tc>
        <w:tc>
          <w:tcPr>
            <w:tcW w:w="842" w:type="dxa"/>
          </w:tcPr>
          <w:p w14:paraId="26C6AD37"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13</w:t>
            </w:r>
          </w:p>
        </w:tc>
      </w:tr>
      <w:tr w:rsidR="00723310" w:rsidRPr="002A5AA3" w14:paraId="43E8113F" w14:textId="77777777" w:rsidTr="005F185B">
        <w:trPr>
          <w:trHeight w:val="367"/>
        </w:trPr>
        <w:tc>
          <w:tcPr>
            <w:tcW w:w="1088" w:type="dxa"/>
            <w:vMerge/>
          </w:tcPr>
          <w:p w14:paraId="429DE080" w14:textId="77777777" w:rsidR="00723310" w:rsidRPr="002A5AA3" w:rsidRDefault="00723310" w:rsidP="005F185B">
            <w:pPr>
              <w:spacing w:after="0" w:line="240" w:lineRule="auto"/>
              <w:jc w:val="center"/>
              <w:rPr>
                <w:rFonts w:ascii="Times New Roman" w:hAnsi="Times New Roman"/>
                <w:sz w:val="28"/>
                <w:szCs w:val="28"/>
              </w:rPr>
            </w:pPr>
          </w:p>
        </w:tc>
        <w:tc>
          <w:tcPr>
            <w:tcW w:w="730" w:type="dxa"/>
          </w:tcPr>
          <w:p w14:paraId="3DBA6857" w14:textId="77777777" w:rsidR="00723310" w:rsidRPr="002A5AA3" w:rsidRDefault="00723310" w:rsidP="005F185B">
            <w:pPr>
              <w:spacing w:after="0" w:line="240" w:lineRule="auto"/>
              <w:jc w:val="center"/>
              <w:rPr>
                <w:rFonts w:ascii="Times New Roman" w:hAnsi="Times New Roman"/>
                <w:sz w:val="28"/>
                <w:szCs w:val="28"/>
              </w:rPr>
            </w:pPr>
          </w:p>
        </w:tc>
        <w:tc>
          <w:tcPr>
            <w:tcW w:w="778" w:type="dxa"/>
          </w:tcPr>
          <w:p w14:paraId="3341A347" w14:textId="77777777" w:rsidR="00723310" w:rsidRPr="002A5AA3" w:rsidRDefault="00723310" w:rsidP="005F185B">
            <w:pPr>
              <w:spacing w:after="0" w:line="240" w:lineRule="auto"/>
              <w:jc w:val="center"/>
              <w:rPr>
                <w:rFonts w:ascii="Times New Roman" w:hAnsi="Times New Roman"/>
                <w:sz w:val="28"/>
                <w:szCs w:val="28"/>
              </w:rPr>
            </w:pPr>
          </w:p>
        </w:tc>
        <w:tc>
          <w:tcPr>
            <w:tcW w:w="842" w:type="dxa"/>
          </w:tcPr>
          <w:p w14:paraId="7821B42E" w14:textId="77777777" w:rsidR="00723310" w:rsidRPr="002A5AA3" w:rsidRDefault="00723310" w:rsidP="005F185B">
            <w:pPr>
              <w:spacing w:after="0" w:line="240" w:lineRule="auto"/>
              <w:jc w:val="center"/>
              <w:rPr>
                <w:rFonts w:ascii="Times New Roman" w:hAnsi="Times New Roman"/>
                <w:sz w:val="28"/>
                <w:szCs w:val="28"/>
              </w:rPr>
            </w:pPr>
          </w:p>
        </w:tc>
        <w:tc>
          <w:tcPr>
            <w:tcW w:w="730" w:type="dxa"/>
          </w:tcPr>
          <w:p w14:paraId="400A3D4D" w14:textId="77777777" w:rsidR="00723310" w:rsidRPr="002A5AA3" w:rsidRDefault="00723310" w:rsidP="005F185B">
            <w:pPr>
              <w:spacing w:after="0" w:line="240" w:lineRule="auto"/>
              <w:jc w:val="center"/>
              <w:rPr>
                <w:rFonts w:ascii="Times New Roman" w:hAnsi="Times New Roman"/>
                <w:sz w:val="28"/>
                <w:szCs w:val="28"/>
              </w:rPr>
            </w:pPr>
          </w:p>
        </w:tc>
        <w:tc>
          <w:tcPr>
            <w:tcW w:w="778" w:type="dxa"/>
          </w:tcPr>
          <w:p w14:paraId="63DE7EB9" w14:textId="77777777" w:rsidR="00723310" w:rsidRPr="002A5AA3" w:rsidRDefault="00723310" w:rsidP="005F185B">
            <w:pPr>
              <w:spacing w:after="0" w:line="240" w:lineRule="auto"/>
              <w:jc w:val="center"/>
              <w:rPr>
                <w:rFonts w:ascii="Times New Roman" w:hAnsi="Times New Roman"/>
                <w:sz w:val="28"/>
                <w:szCs w:val="28"/>
              </w:rPr>
            </w:pPr>
          </w:p>
        </w:tc>
        <w:tc>
          <w:tcPr>
            <w:tcW w:w="842" w:type="dxa"/>
          </w:tcPr>
          <w:p w14:paraId="69B0718C" w14:textId="77777777" w:rsidR="00723310" w:rsidRPr="002A5AA3" w:rsidRDefault="00723310" w:rsidP="005F185B">
            <w:pPr>
              <w:spacing w:after="0" w:line="240" w:lineRule="auto"/>
              <w:jc w:val="center"/>
              <w:rPr>
                <w:rFonts w:ascii="Times New Roman" w:hAnsi="Times New Roman"/>
                <w:sz w:val="28"/>
                <w:szCs w:val="28"/>
              </w:rPr>
            </w:pPr>
          </w:p>
        </w:tc>
        <w:tc>
          <w:tcPr>
            <w:tcW w:w="708" w:type="dxa"/>
          </w:tcPr>
          <w:p w14:paraId="3100E8BE" w14:textId="77777777" w:rsidR="00723310" w:rsidRPr="002A5AA3" w:rsidRDefault="00723310" w:rsidP="005F185B">
            <w:pPr>
              <w:spacing w:after="0" w:line="240" w:lineRule="auto"/>
              <w:jc w:val="center"/>
              <w:rPr>
                <w:rFonts w:ascii="Times New Roman" w:hAnsi="Times New Roman"/>
                <w:sz w:val="28"/>
                <w:szCs w:val="28"/>
              </w:rPr>
            </w:pPr>
          </w:p>
        </w:tc>
        <w:tc>
          <w:tcPr>
            <w:tcW w:w="741" w:type="dxa"/>
          </w:tcPr>
          <w:p w14:paraId="0AED958C" w14:textId="77777777" w:rsidR="00723310" w:rsidRPr="002A5AA3" w:rsidRDefault="00723310" w:rsidP="005F185B">
            <w:pPr>
              <w:spacing w:after="0" w:line="240" w:lineRule="auto"/>
              <w:jc w:val="center"/>
              <w:rPr>
                <w:rFonts w:ascii="Times New Roman" w:hAnsi="Times New Roman"/>
                <w:sz w:val="28"/>
                <w:szCs w:val="28"/>
              </w:rPr>
            </w:pPr>
          </w:p>
        </w:tc>
        <w:tc>
          <w:tcPr>
            <w:tcW w:w="789" w:type="dxa"/>
          </w:tcPr>
          <w:p w14:paraId="578ECB23" w14:textId="77777777" w:rsidR="00723310" w:rsidRPr="002A5AA3" w:rsidRDefault="00723310" w:rsidP="005F185B">
            <w:pPr>
              <w:spacing w:after="0" w:line="240" w:lineRule="auto"/>
              <w:jc w:val="center"/>
              <w:rPr>
                <w:rFonts w:ascii="Times New Roman" w:hAnsi="Times New Roman"/>
                <w:sz w:val="28"/>
                <w:szCs w:val="28"/>
              </w:rPr>
            </w:pPr>
          </w:p>
        </w:tc>
        <w:tc>
          <w:tcPr>
            <w:tcW w:w="735" w:type="dxa"/>
          </w:tcPr>
          <w:p w14:paraId="1C13EF29"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w:t>
            </w:r>
          </w:p>
        </w:tc>
        <w:tc>
          <w:tcPr>
            <w:tcW w:w="719" w:type="dxa"/>
          </w:tcPr>
          <w:p w14:paraId="43CAAB85" w14:textId="77777777" w:rsidR="00723310" w:rsidRPr="002A5AA3" w:rsidRDefault="00723310" w:rsidP="005F185B">
            <w:pPr>
              <w:spacing w:after="0" w:line="240" w:lineRule="auto"/>
              <w:jc w:val="center"/>
              <w:rPr>
                <w:rFonts w:ascii="Times New Roman" w:hAnsi="Times New Roman"/>
                <w:sz w:val="28"/>
                <w:szCs w:val="28"/>
              </w:rPr>
            </w:pPr>
          </w:p>
        </w:tc>
        <w:tc>
          <w:tcPr>
            <w:tcW w:w="842" w:type="dxa"/>
          </w:tcPr>
          <w:p w14:paraId="5122ECED" w14:textId="77777777" w:rsidR="00723310" w:rsidRPr="002A5AA3" w:rsidRDefault="00723310" w:rsidP="005F185B">
            <w:pPr>
              <w:spacing w:after="0" w:line="240" w:lineRule="auto"/>
              <w:jc w:val="center"/>
              <w:rPr>
                <w:rFonts w:ascii="Times New Roman" w:hAnsi="Times New Roman"/>
                <w:sz w:val="28"/>
                <w:szCs w:val="28"/>
              </w:rPr>
            </w:pPr>
          </w:p>
        </w:tc>
      </w:tr>
    </w:tbl>
    <w:p w14:paraId="38EA6CDD" w14:textId="77777777" w:rsidR="00723310" w:rsidRPr="00F86EB2" w:rsidRDefault="00723310" w:rsidP="00723310">
      <w:pPr>
        <w:spacing w:after="0" w:line="240" w:lineRule="auto"/>
        <w:ind w:left="360"/>
        <w:jc w:val="center"/>
        <w:rPr>
          <w:rFonts w:ascii="Times New Roman" w:hAnsi="Times New Roman"/>
          <w:sz w:val="28"/>
          <w:szCs w:val="28"/>
        </w:rPr>
      </w:pPr>
    </w:p>
    <w:p w14:paraId="145F1EFF" w14:textId="77777777" w:rsidR="00723310" w:rsidRPr="00F86EB2" w:rsidRDefault="00723310" w:rsidP="00EF4DE4">
      <w:pPr>
        <w:pStyle w:val="a9"/>
        <w:numPr>
          <w:ilvl w:val="0"/>
          <w:numId w:val="51"/>
        </w:numPr>
        <w:spacing w:after="0" w:line="240" w:lineRule="auto"/>
        <w:rPr>
          <w:rFonts w:ascii="Times New Roman" w:hAnsi="Times New Roman"/>
          <w:sz w:val="28"/>
          <w:szCs w:val="28"/>
        </w:rPr>
      </w:pPr>
      <w:r w:rsidRPr="00F86EB2">
        <w:rPr>
          <w:rFonts w:ascii="Times New Roman" w:hAnsi="Times New Roman"/>
          <w:sz w:val="28"/>
          <w:szCs w:val="28"/>
        </w:rPr>
        <w:t xml:space="preserve">Соберите экспериментальную установку по данной схеме. </w:t>
      </w:r>
    </w:p>
    <w:p w14:paraId="2034E5C5" w14:textId="77777777" w:rsidR="00723310" w:rsidRPr="00F86EB2" w:rsidRDefault="00723310" w:rsidP="00723310">
      <w:pPr>
        <w:pStyle w:val="a9"/>
        <w:spacing w:after="0" w:line="240" w:lineRule="auto"/>
        <w:ind w:left="720"/>
        <w:jc w:val="center"/>
        <w:rPr>
          <w:rFonts w:ascii="Times New Roman" w:hAnsi="Times New Roman"/>
          <w:sz w:val="28"/>
          <w:szCs w:val="28"/>
        </w:rPr>
      </w:pPr>
      <w:r w:rsidRPr="00F86EB2">
        <w:rPr>
          <w:rFonts w:ascii="Times New Roman" w:hAnsi="Times New Roman"/>
          <w:sz w:val="28"/>
          <w:szCs w:val="28"/>
        </w:rPr>
        <w:object w:dxaOrig="5160" w:dyaOrig="3075" w14:anchorId="30C8D9C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7.4pt;height:87.6pt" o:ole="">
            <v:imagedata r:id="rId10" o:title=""/>
          </v:shape>
          <o:OLEObject Type="Embed" ProgID="Imaging.Document" ShapeID="_x0000_i1025" DrawAspect="Content" ObjectID="_1724860841" r:id="rId11"/>
        </w:object>
      </w:r>
    </w:p>
    <w:p w14:paraId="285F74D5" w14:textId="77777777" w:rsidR="00723310" w:rsidRPr="00F86EB2" w:rsidRDefault="00723310" w:rsidP="00723310">
      <w:pPr>
        <w:pStyle w:val="a9"/>
        <w:spacing w:after="0" w:line="240" w:lineRule="auto"/>
        <w:ind w:left="0"/>
        <w:jc w:val="center"/>
        <w:rPr>
          <w:rFonts w:ascii="Times New Roman" w:hAnsi="Times New Roman"/>
          <w:sz w:val="28"/>
          <w:szCs w:val="28"/>
        </w:rPr>
      </w:pPr>
      <w:r w:rsidRPr="00F86EB2">
        <w:rPr>
          <w:rFonts w:ascii="Times New Roman" w:hAnsi="Times New Roman"/>
          <w:b/>
          <w:i/>
          <w:sz w:val="28"/>
          <w:szCs w:val="28"/>
        </w:rPr>
        <w:t>Не включайте источник тока без разрешения преподавателя!</w:t>
      </w:r>
    </w:p>
    <w:p w14:paraId="7111E70B"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Включите источник тока.</w:t>
      </w:r>
    </w:p>
    <w:p w14:paraId="56D97EC4"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 xml:space="preserve">Измерьте силу тока </w:t>
      </w:r>
      <w:r w:rsidRPr="00F86EB2">
        <w:rPr>
          <w:rFonts w:ascii="Times New Roman" w:hAnsi="Times New Roman"/>
          <w:sz w:val="28"/>
          <w:szCs w:val="28"/>
          <w:lang w:val="en-US"/>
        </w:rPr>
        <w:t>I</w:t>
      </w:r>
      <w:r w:rsidRPr="00F86EB2">
        <w:rPr>
          <w:rFonts w:ascii="Times New Roman" w:hAnsi="Times New Roman"/>
          <w:sz w:val="28"/>
          <w:szCs w:val="28"/>
        </w:rPr>
        <w:t xml:space="preserve"> амперметром и занесите  значение в графу 8 таблицы результатов.</w:t>
      </w:r>
    </w:p>
    <w:p w14:paraId="70E10316"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 xml:space="preserve">Вольтметром измерьте напряжение </w:t>
      </w:r>
      <w:r w:rsidRPr="00F86EB2">
        <w:rPr>
          <w:rFonts w:ascii="Times New Roman" w:hAnsi="Times New Roman"/>
          <w:sz w:val="28"/>
          <w:szCs w:val="28"/>
          <w:lang w:val="en-US"/>
        </w:rPr>
        <w:t>U</w:t>
      </w:r>
      <w:r w:rsidRPr="00F86EB2">
        <w:rPr>
          <w:rFonts w:ascii="Times New Roman" w:hAnsi="Times New Roman"/>
          <w:sz w:val="28"/>
          <w:szCs w:val="28"/>
        </w:rPr>
        <w:t>и занесите  значение в графу 9 таблицы результатов.</w:t>
      </w:r>
    </w:p>
    <w:p w14:paraId="034053B0"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 xml:space="preserve">По формуле  вычислите общее сопротивление резисторов </w:t>
      </w:r>
      <w:r w:rsidRPr="00F86EB2">
        <w:rPr>
          <w:rFonts w:ascii="Times New Roman" w:hAnsi="Times New Roman"/>
          <w:sz w:val="28"/>
          <w:szCs w:val="28"/>
          <w:lang w:val="en-US"/>
        </w:rPr>
        <w:t>R</w:t>
      </w:r>
      <w:r w:rsidRPr="00F86EB2">
        <w:rPr>
          <w:rFonts w:ascii="Times New Roman" w:hAnsi="Times New Roman"/>
          <w:sz w:val="28"/>
          <w:szCs w:val="28"/>
        </w:rPr>
        <w:t>и занесите  значение в графу 10 таблицы результатов  R= U/ I=</w:t>
      </w:r>
    </w:p>
    <w:p w14:paraId="55D7419B"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Выключите источник тока.</w:t>
      </w:r>
    </w:p>
    <w:p w14:paraId="3DFCB9C4"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Переключите вольтметр к точкам А и  В.</w:t>
      </w:r>
    </w:p>
    <w:p w14:paraId="236F789C"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Включите источник тока.</w:t>
      </w:r>
    </w:p>
    <w:p w14:paraId="0672BB70"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 xml:space="preserve">Вольтметром измерьте напряжение </w:t>
      </w:r>
      <w:r w:rsidRPr="00F86EB2">
        <w:rPr>
          <w:rFonts w:ascii="Times New Roman" w:hAnsi="Times New Roman"/>
          <w:sz w:val="28"/>
          <w:szCs w:val="28"/>
          <w:lang w:val="en-US"/>
        </w:rPr>
        <w:t>U</w:t>
      </w:r>
      <w:r w:rsidRPr="00F86EB2">
        <w:rPr>
          <w:rFonts w:ascii="Times New Roman" w:hAnsi="Times New Roman"/>
          <w:sz w:val="28"/>
          <w:szCs w:val="28"/>
          <w:vertAlign w:val="subscript"/>
        </w:rPr>
        <w:t xml:space="preserve">1   </w:t>
      </w:r>
      <w:r w:rsidRPr="00F86EB2">
        <w:rPr>
          <w:rFonts w:ascii="Times New Roman" w:hAnsi="Times New Roman"/>
          <w:sz w:val="28"/>
          <w:szCs w:val="28"/>
        </w:rPr>
        <w:t xml:space="preserve"> на резисторе </w:t>
      </w:r>
      <w:r w:rsidRPr="00F86EB2">
        <w:rPr>
          <w:rFonts w:ascii="Times New Roman" w:hAnsi="Times New Roman"/>
          <w:sz w:val="28"/>
          <w:szCs w:val="28"/>
          <w:lang w:val="en-US"/>
        </w:rPr>
        <w:t>R</w:t>
      </w:r>
      <w:r w:rsidRPr="00F86EB2">
        <w:rPr>
          <w:rFonts w:ascii="Times New Roman" w:hAnsi="Times New Roman"/>
          <w:sz w:val="28"/>
          <w:szCs w:val="28"/>
          <w:vertAlign w:val="subscript"/>
        </w:rPr>
        <w:t>1</w:t>
      </w:r>
      <w:r w:rsidRPr="00F86EB2">
        <w:rPr>
          <w:rFonts w:ascii="Times New Roman" w:hAnsi="Times New Roman"/>
          <w:sz w:val="28"/>
          <w:szCs w:val="28"/>
        </w:rPr>
        <w:t xml:space="preserve"> и занесите  значение в графу 3 таблицы результатов.</w:t>
      </w:r>
    </w:p>
    <w:p w14:paraId="7A8D6517"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 xml:space="preserve"> Выключите источник тока.</w:t>
      </w:r>
    </w:p>
    <w:p w14:paraId="1D6C2668"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 xml:space="preserve">Переключите вольтметр к резистору </w:t>
      </w:r>
      <w:r w:rsidRPr="00F86EB2">
        <w:rPr>
          <w:rFonts w:ascii="Times New Roman" w:hAnsi="Times New Roman"/>
          <w:sz w:val="28"/>
          <w:szCs w:val="28"/>
          <w:lang w:val="en-US"/>
        </w:rPr>
        <w:t>R</w:t>
      </w:r>
      <w:r w:rsidRPr="00F86EB2">
        <w:rPr>
          <w:rFonts w:ascii="Times New Roman" w:hAnsi="Times New Roman"/>
          <w:sz w:val="28"/>
          <w:szCs w:val="28"/>
          <w:vertAlign w:val="subscript"/>
        </w:rPr>
        <w:t>2</w:t>
      </w:r>
      <w:r w:rsidRPr="00F86EB2">
        <w:rPr>
          <w:rFonts w:ascii="Times New Roman" w:hAnsi="Times New Roman"/>
          <w:sz w:val="28"/>
          <w:szCs w:val="28"/>
        </w:rPr>
        <w:t xml:space="preserve"> , измерьте падение напряжения на нем </w:t>
      </w:r>
      <w:r w:rsidRPr="00F86EB2">
        <w:rPr>
          <w:rFonts w:ascii="Times New Roman" w:hAnsi="Times New Roman"/>
          <w:sz w:val="28"/>
          <w:szCs w:val="28"/>
          <w:lang w:val="en-US"/>
        </w:rPr>
        <w:t>U</w:t>
      </w:r>
      <w:r w:rsidRPr="00F86EB2">
        <w:rPr>
          <w:rFonts w:ascii="Times New Roman" w:hAnsi="Times New Roman"/>
          <w:sz w:val="28"/>
          <w:szCs w:val="28"/>
          <w:vertAlign w:val="subscript"/>
        </w:rPr>
        <w:t>2</w:t>
      </w:r>
      <w:r w:rsidRPr="00F86EB2">
        <w:rPr>
          <w:rFonts w:ascii="Times New Roman" w:hAnsi="Times New Roman"/>
          <w:sz w:val="28"/>
          <w:szCs w:val="28"/>
        </w:rPr>
        <w:t>и результат занесите в графу 6 таблицы результатов.</w:t>
      </w:r>
    </w:p>
    <w:p w14:paraId="590A31C8"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Включите источник тока.</w:t>
      </w:r>
    </w:p>
    <w:p w14:paraId="7724A2DD"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 xml:space="preserve">Вычислите общее напряжение </w:t>
      </w:r>
      <w:r w:rsidRPr="00F86EB2">
        <w:rPr>
          <w:rFonts w:ascii="Times New Roman" w:hAnsi="Times New Roman"/>
          <w:sz w:val="28"/>
          <w:szCs w:val="28"/>
          <w:lang w:val="en-US"/>
        </w:rPr>
        <w:t>U</w:t>
      </w:r>
      <w:r w:rsidRPr="00F86EB2">
        <w:rPr>
          <w:rFonts w:ascii="Times New Roman" w:hAnsi="Times New Roman"/>
          <w:sz w:val="28"/>
          <w:szCs w:val="28"/>
          <w:vertAlign w:val="subscript"/>
        </w:rPr>
        <w:t xml:space="preserve">0 </w:t>
      </w:r>
      <w:r w:rsidRPr="00F86EB2">
        <w:rPr>
          <w:rFonts w:ascii="Times New Roman" w:hAnsi="Times New Roman"/>
          <w:sz w:val="28"/>
          <w:szCs w:val="28"/>
        </w:rPr>
        <w:t xml:space="preserve"> и результат занесите в графу 12 таблицы результатов:</w:t>
      </w:r>
    </w:p>
    <w:p w14:paraId="5388F6FD" w14:textId="77777777" w:rsidR="00723310" w:rsidRPr="00F86EB2" w:rsidRDefault="00723310" w:rsidP="00723310">
      <w:pPr>
        <w:spacing w:after="0" w:line="240" w:lineRule="auto"/>
        <w:ind w:left="720"/>
        <w:rPr>
          <w:rFonts w:ascii="Times New Roman" w:hAnsi="Times New Roman"/>
          <w:sz w:val="28"/>
          <w:szCs w:val="28"/>
        </w:rPr>
      </w:pPr>
      <w:r w:rsidRPr="00F86EB2">
        <w:rPr>
          <w:rFonts w:ascii="Times New Roman" w:hAnsi="Times New Roman"/>
          <w:sz w:val="28"/>
          <w:szCs w:val="28"/>
          <w:lang w:val="en-US"/>
        </w:rPr>
        <w:t>U</w:t>
      </w:r>
      <w:r w:rsidRPr="00F86EB2">
        <w:rPr>
          <w:rFonts w:ascii="Times New Roman" w:hAnsi="Times New Roman"/>
          <w:sz w:val="28"/>
          <w:szCs w:val="28"/>
          <w:vertAlign w:val="subscript"/>
        </w:rPr>
        <w:t>0</w:t>
      </w:r>
      <w:r w:rsidRPr="00F86EB2">
        <w:rPr>
          <w:rFonts w:ascii="Times New Roman" w:hAnsi="Times New Roman"/>
          <w:sz w:val="28"/>
          <w:szCs w:val="28"/>
          <w:lang w:val="en-US"/>
        </w:rPr>
        <w:t>= U</w:t>
      </w:r>
      <w:r w:rsidRPr="00F86EB2">
        <w:rPr>
          <w:rFonts w:ascii="Times New Roman" w:hAnsi="Times New Roman"/>
          <w:sz w:val="28"/>
          <w:szCs w:val="28"/>
          <w:vertAlign w:val="subscript"/>
          <w:lang w:val="en-US"/>
        </w:rPr>
        <w:t>1</w:t>
      </w:r>
      <w:r w:rsidRPr="00F86EB2">
        <w:rPr>
          <w:rFonts w:ascii="Times New Roman" w:hAnsi="Times New Roman"/>
          <w:sz w:val="28"/>
          <w:szCs w:val="28"/>
          <w:lang w:val="en-US"/>
        </w:rPr>
        <w:t xml:space="preserve"> + U</w:t>
      </w:r>
      <w:r w:rsidRPr="00F86EB2">
        <w:rPr>
          <w:rFonts w:ascii="Times New Roman" w:hAnsi="Times New Roman"/>
          <w:sz w:val="28"/>
          <w:szCs w:val="28"/>
          <w:vertAlign w:val="subscript"/>
          <w:lang w:val="en-US"/>
        </w:rPr>
        <w:t>2</w:t>
      </w:r>
      <w:r w:rsidRPr="00F86EB2">
        <w:rPr>
          <w:rFonts w:ascii="Times New Roman" w:hAnsi="Times New Roman"/>
          <w:sz w:val="28"/>
          <w:szCs w:val="28"/>
          <w:lang w:val="en-US"/>
        </w:rPr>
        <w:t>=</w:t>
      </w:r>
    </w:p>
    <w:p w14:paraId="487827BE" w14:textId="77777777" w:rsidR="00723310" w:rsidRPr="00F86EB2" w:rsidRDefault="00723310" w:rsidP="00723310">
      <w:pPr>
        <w:spacing w:after="0" w:line="240" w:lineRule="auto"/>
        <w:jc w:val="center"/>
        <w:rPr>
          <w:rFonts w:ascii="Times New Roman" w:hAnsi="Times New Roman"/>
          <w:b/>
          <w:sz w:val="28"/>
          <w:szCs w:val="28"/>
        </w:rPr>
      </w:pPr>
    </w:p>
    <w:p w14:paraId="44998A13"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 xml:space="preserve"> Вычислите общее сопротивление  </w:t>
      </w:r>
      <w:r w:rsidRPr="00F86EB2">
        <w:rPr>
          <w:rFonts w:ascii="Times New Roman" w:hAnsi="Times New Roman"/>
          <w:sz w:val="28"/>
          <w:szCs w:val="28"/>
          <w:lang w:val="en-US"/>
        </w:rPr>
        <w:t>R</w:t>
      </w:r>
      <w:r w:rsidRPr="00F86EB2">
        <w:rPr>
          <w:rFonts w:ascii="Times New Roman" w:hAnsi="Times New Roman"/>
          <w:sz w:val="28"/>
          <w:szCs w:val="28"/>
          <w:vertAlign w:val="subscript"/>
        </w:rPr>
        <w:t xml:space="preserve">0 </w:t>
      </w:r>
      <w:r w:rsidRPr="00F86EB2">
        <w:rPr>
          <w:rFonts w:ascii="Times New Roman" w:hAnsi="Times New Roman"/>
          <w:sz w:val="28"/>
          <w:szCs w:val="28"/>
        </w:rPr>
        <w:t xml:space="preserve">по формуле и результат занесите в графу 13 таблицы результатов (значения </w:t>
      </w:r>
      <w:r w:rsidRPr="00F86EB2">
        <w:rPr>
          <w:rFonts w:ascii="Times New Roman" w:hAnsi="Times New Roman"/>
          <w:sz w:val="28"/>
          <w:szCs w:val="28"/>
          <w:lang w:val="en-US"/>
        </w:rPr>
        <w:t>R</w:t>
      </w:r>
      <w:r w:rsidRPr="00F86EB2">
        <w:rPr>
          <w:rFonts w:ascii="Times New Roman" w:hAnsi="Times New Roman"/>
          <w:sz w:val="28"/>
          <w:szCs w:val="28"/>
          <w:vertAlign w:val="subscript"/>
        </w:rPr>
        <w:t>1</w:t>
      </w:r>
      <w:r w:rsidRPr="00F86EB2">
        <w:rPr>
          <w:rFonts w:ascii="Times New Roman" w:hAnsi="Times New Roman"/>
          <w:sz w:val="28"/>
          <w:szCs w:val="28"/>
        </w:rPr>
        <w:t xml:space="preserve"> и </w:t>
      </w:r>
      <w:r w:rsidRPr="00F86EB2">
        <w:rPr>
          <w:rFonts w:ascii="Times New Roman" w:hAnsi="Times New Roman"/>
          <w:sz w:val="28"/>
          <w:szCs w:val="28"/>
          <w:lang w:val="en-US"/>
        </w:rPr>
        <w:t>R</w:t>
      </w:r>
      <w:r w:rsidRPr="00F86EB2">
        <w:rPr>
          <w:rFonts w:ascii="Times New Roman" w:hAnsi="Times New Roman"/>
          <w:sz w:val="28"/>
          <w:szCs w:val="28"/>
          <w:vertAlign w:val="subscript"/>
        </w:rPr>
        <w:t xml:space="preserve">2 </w:t>
      </w:r>
      <w:r w:rsidRPr="00F86EB2">
        <w:rPr>
          <w:rFonts w:ascii="Times New Roman" w:hAnsi="Times New Roman"/>
          <w:sz w:val="28"/>
          <w:szCs w:val="28"/>
        </w:rPr>
        <w:t>взять на корпусе приборов) :</w:t>
      </w:r>
      <w:r w:rsidRPr="00F86EB2">
        <w:rPr>
          <w:rFonts w:ascii="Times New Roman" w:hAnsi="Times New Roman"/>
          <w:sz w:val="28"/>
          <w:szCs w:val="28"/>
          <w:lang w:val="en-US"/>
        </w:rPr>
        <w:t>R</w:t>
      </w:r>
      <w:r w:rsidRPr="00F86EB2">
        <w:rPr>
          <w:rFonts w:ascii="Times New Roman" w:hAnsi="Times New Roman"/>
          <w:sz w:val="28"/>
          <w:szCs w:val="28"/>
          <w:vertAlign w:val="subscript"/>
        </w:rPr>
        <w:t xml:space="preserve">0  </w:t>
      </w:r>
      <w:r w:rsidRPr="00F86EB2">
        <w:rPr>
          <w:rFonts w:ascii="Times New Roman" w:hAnsi="Times New Roman"/>
          <w:sz w:val="28"/>
          <w:szCs w:val="28"/>
        </w:rPr>
        <w:t>=</w:t>
      </w:r>
      <w:r w:rsidRPr="00F86EB2">
        <w:rPr>
          <w:rFonts w:ascii="Times New Roman" w:hAnsi="Times New Roman"/>
          <w:sz w:val="28"/>
          <w:szCs w:val="28"/>
          <w:lang w:val="en-US"/>
        </w:rPr>
        <w:t>R</w:t>
      </w:r>
      <w:r w:rsidRPr="00F86EB2">
        <w:rPr>
          <w:rFonts w:ascii="Times New Roman" w:hAnsi="Times New Roman"/>
          <w:sz w:val="28"/>
          <w:szCs w:val="28"/>
          <w:vertAlign w:val="subscript"/>
        </w:rPr>
        <w:t>1</w:t>
      </w:r>
      <w:r w:rsidRPr="00F86EB2">
        <w:rPr>
          <w:rFonts w:ascii="Times New Roman" w:hAnsi="Times New Roman"/>
          <w:sz w:val="28"/>
          <w:szCs w:val="28"/>
        </w:rPr>
        <w:t xml:space="preserve"> + </w:t>
      </w:r>
      <w:r w:rsidRPr="00F86EB2">
        <w:rPr>
          <w:rFonts w:ascii="Times New Roman" w:hAnsi="Times New Roman"/>
          <w:sz w:val="28"/>
          <w:szCs w:val="28"/>
          <w:lang w:val="en-US"/>
        </w:rPr>
        <w:t>R</w:t>
      </w:r>
      <w:r w:rsidRPr="00F86EB2">
        <w:rPr>
          <w:rFonts w:ascii="Times New Roman" w:hAnsi="Times New Roman"/>
          <w:sz w:val="28"/>
          <w:szCs w:val="28"/>
          <w:vertAlign w:val="subscript"/>
        </w:rPr>
        <w:t>2</w:t>
      </w:r>
      <w:r w:rsidRPr="00F86EB2">
        <w:rPr>
          <w:rFonts w:ascii="Times New Roman" w:hAnsi="Times New Roman"/>
          <w:sz w:val="28"/>
          <w:szCs w:val="28"/>
        </w:rPr>
        <w:t>=</w:t>
      </w:r>
    </w:p>
    <w:p w14:paraId="5152E3E0"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 xml:space="preserve">Сравните значения напряжений </w:t>
      </w:r>
      <w:r w:rsidRPr="00F86EB2">
        <w:rPr>
          <w:rFonts w:ascii="Times New Roman" w:hAnsi="Times New Roman"/>
          <w:sz w:val="28"/>
          <w:szCs w:val="28"/>
          <w:lang w:val="en-US"/>
        </w:rPr>
        <w:t>U</w:t>
      </w:r>
      <w:r w:rsidRPr="00F86EB2">
        <w:rPr>
          <w:rFonts w:ascii="Times New Roman" w:hAnsi="Times New Roman"/>
          <w:sz w:val="28"/>
          <w:szCs w:val="28"/>
          <w:vertAlign w:val="subscript"/>
        </w:rPr>
        <w:t>0</w:t>
      </w:r>
      <w:r w:rsidRPr="00F86EB2">
        <w:rPr>
          <w:rFonts w:ascii="Times New Roman" w:hAnsi="Times New Roman"/>
          <w:sz w:val="28"/>
          <w:szCs w:val="28"/>
        </w:rPr>
        <w:t xml:space="preserve"> и </w:t>
      </w:r>
      <w:r w:rsidRPr="00F86EB2">
        <w:rPr>
          <w:rFonts w:ascii="Times New Roman" w:hAnsi="Times New Roman"/>
          <w:sz w:val="28"/>
          <w:szCs w:val="28"/>
          <w:lang w:val="en-US"/>
        </w:rPr>
        <w:t>U</w:t>
      </w:r>
      <w:r w:rsidRPr="00F86EB2">
        <w:rPr>
          <w:rFonts w:ascii="Times New Roman" w:hAnsi="Times New Roman"/>
          <w:sz w:val="28"/>
          <w:szCs w:val="28"/>
        </w:rPr>
        <w:t xml:space="preserve">,  сопротивлений </w:t>
      </w:r>
      <w:r w:rsidRPr="00F86EB2">
        <w:rPr>
          <w:rFonts w:ascii="Times New Roman" w:hAnsi="Times New Roman"/>
          <w:sz w:val="28"/>
          <w:szCs w:val="28"/>
          <w:lang w:val="en-US"/>
        </w:rPr>
        <w:t>R</w:t>
      </w:r>
      <w:r w:rsidRPr="00F86EB2">
        <w:rPr>
          <w:rFonts w:ascii="Times New Roman" w:hAnsi="Times New Roman"/>
          <w:sz w:val="28"/>
          <w:szCs w:val="28"/>
        </w:rPr>
        <w:t xml:space="preserve"> и </w:t>
      </w:r>
      <w:r w:rsidRPr="00F86EB2">
        <w:rPr>
          <w:rFonts w:ascii="Times New Roman" w:hAnsi="Times New Roman"/>
          <w:sz w:val="28"/>
          <w:szCs w:val="28"/>
          <w:lang w:val="en-US"/>
        </w:rPr>
        <w:t>R</w:t>
      </w:r>
      <w:r w:rsidRPr="00F86EB2">
        <w:rPr>
          <w:rFonts w:ascii="Times New Roman" w:hAnsi="Times New Roman"/>
          <w:sz w:val="28"/>
          <w:szCs w:val="28"/>
          <w:vertAlign w:val="subscript"/>
        </w:rPr>
        <w:t>0</w:t>
      </w:r>
      <w:r w:rsidRPr="00F86EB2">
        <w:rPr>
          <w:rFonts w:ascii="Times New Roman" w:hAnsi="Times New Roman"/>
          <w:sz w:val="28"/>
          <w:szCs w:val="28"/>
        </w:rPr>
        <w:t xml:space="preserve">, сделайте вывод: </w:t>
      </w:r>
      <w:r w:rsidRPr="00F86EB2">
        <w:rPr>
          <w:rFonts w:ascii="Times New Roman" w:hAnsi="Times New Roman"/>
          <w:b/>
          <w:sz w:val="28"/>
          <w:szCs w:val="28"/>
        </w:rPr>
        <w:t xml:space="preserve">что </w:t>
      </w:r>
      <w:r w:rsidRPr="00F86EB2">
        <w:rPr>
          <w:rFonts w:ascii="Times New Roman" w:hAnsi="Times New Roman"/>
          <w:sz w:val="28"/>
          <w:szCs w:val="28"/>
        </w:rPr>
        <w:t xml:space="preserve">вы измерили и </w:t>
      </w:r>
      <w:r w:rsidRPr="00F86EB2">
        <w:rPr>
          <w:rFonts w:ascii="Times New Roman" w:hAnsi="Times New Roman"/>
          <w:b/>
          <w:sz w:val="28"/>
          <w:szCs w:val="28"/>
        </w:rPr>
        <w:t>какой</w:t>
      </w:r>
      <w:r w:rsidRPr="00F86EB2">
        <w:rPr>
          <w:rFonts w:ascii="Times New Roman" w:hAnsi="Times New Roman"/>
          <w:sz w:val="28"/>
          <w:szCs w:val="28"/>
        </w:rPr>
        <w:t>получен результат.</w:t>
      </w:r>
    </w:p>
    <w:p w14:paraId="73FCF492" w14:textId="77777777" w:rsidR="00723310" w:rsidRPr="00F86EB2" w:rsidRDefault="00723310" w:rsidP="00723310">
      <w:pPr>
        <w:spacing w:after="0" w:line="240" w:lineRule="auto"/>
        <w:ind w:left="360"/>
        <w:rPr>
          <w:rFonts w:ascii="Times New Roman" w:hAnsi="Times New Roman"/>
          <w:sz w:val="28"/>
          <w:szCs w:val="28"/>
        </w:rPr>
      </w:pPr>
    </w:p>
    <w:p w14:paraId="4A3F69F8" w14:textId="77777777" w:rsidR="00723310" w:rsidRPr="00F86EB2" w:rsidRDefault="00723310" w:rsidP="00723310">
      <w:pPr>
        <w:spacing w:after="0" w:line="240" w:lineRule="auto"/>
        <w:ind w:left="360"/>
        <w:rPr>
          <w:rFonts w:ascii="Times New Roman" w:hAnsi="Times New Roman"/>
          <w:b/>
          <w:sz w:val="28"/>
          <w:szCs w:val="28"/>
        </w:rPr>
      </w:pPr>
      <w:r w:rsidRPr="00F86EB2">
        <w:rPr>
          <w:rFonts w:ascii="Times New Roman" w:hAnsi="Times New Roman"/>
          <w:b/>
          <w:sz w:val="28"/>
          <w:szCs w:val="28"/>
        </w:rPr>
        <w:t>Опыт №2. Исследование параллельного  соединения проводников.</w:t>
      </w:r>
    </w:p>
    <w:p w14:paraId="7DD11C57" w14:textId="77777777" w:rsidR="00723310" w:rsidRPr="00F86EB2" w:rsidRDefault="00723310" w:rsidP="00723310">
      <w:pPr>
        <w:spacing w:after="0" w:line="240" w:lineRule="auto"/>
        <w:ind w:left="360"/>
        <w:rPr>
          <w:rFonts w:ascii="Times New Roman" w:hAnsi="Times New Roman"/>
          <w:b/>
          <w:sz w:val="28"/>
          <w:szCs w:val="28"/>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61"/>
        <w:gridCol w:w="463"/>
        <w:gridCol w:w="750"/>
        <w:gridCol w:w="924"/>
        <w:gridCol w:w="463"/>
        <w:gridCol w:w="750"/>
        <w:gridCol w:w="924"/>
        <w:gridCol w:w="414"/>
        <w:gridCol w:w="663"/>
        <w:gridCol w:w="836"/>
        <w:gridCol w:w="489"/>
        <w:gridCol w:w="750"/>
        <w:gridCol w:w="924"/>
      </w:tblGrid>
      <w:tr w:rsidR="00723310" w:rsidRPr="002A5AA3" w14:paraId="367B3476" w14:textId="77777777" w:rsidTr="005F185B">
        <w:trPr>
          <w:trHeight w:val="684"/>
        </w:trPr>
        <w:tc>
          <w:tcPr>
            <w:tcW w:w="1086" w:type="dxa"/>
          </w:tcPr>
          <w:p w14:paraId="5A394039"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Опыт</w:t>
            </w:r>
          </w:p>
        </w:tc>
        <w:tc>
          <w:tcPr>
            <w:tcW w:w="723" w:type="dxa"/>
          </w:tcPr>
          <w:p w14:paraId="6161A60B"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I</w:t>
            </w:r>
            <w:r w:rsidRPr="002A5AA3">
              <w:rPr>
                <w:rFonts w:ascii="Times New Roman" w:hAnsi="Times New Roman"/>
                <w:sz w:val="28"/>
                <w:szCs w:val="28"/>
                <w:vertAlign w:val="subscript"/>
              </w:rPr>
              <w:t>1</w:t>
            </w:r>
            <w:r w:rsidRPr="002A5AA3">
              <w:rPr>
                <w:rFonts w:ascii="Times New Roman" w:hAnsi="Times New Roman"/>
                <w:sz w:val="28"/>
                <w:szCs w:val="28"/>
              </w:rPr>
              <w:t>, А</w:t>
            </w:r>
          </w:p>
        </w:tc>
        <w:tc>
          <w:tcPr>
            <w:tcW w:w="784" w:type="dxa"/>
          </w:tcPr>
          <w:p w14:paraId="7A2BDDF1"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U</w:t>
            </w:r>
            <w:r w:rsidRPr="002A5AA3">
              <w:rPr>
                <w:rFonts w:ascii="Times New Roman" w:hAnsi="Times New Roman"/>
                <w:sz w:val="28"/>
                <w:szCs w:val="28"/>
                <w:vertAlign w:val="subscript"/>
              </w:rPr>
              <w:t>1</w:t>
            </w:r>
            <w:r w:rsidRPr="002A5AA3">
              <w:rPr>
                <w:rFonts w:ascii="Times New Roman" w:hAnsi="Times New Roman"/>
                <w:sz w:val="28"/>
                <w:szCs w:val="28"/>
              </w:rPr>
              <w:t>,В</w:t>
            </w:r>
          </w:p>
        </w:tc>
        <w:tc>
          <w:tcPr>
            <w:tcW w:w="842" w:type="dxa"/>
          </w:tcPr>
          <w:p w14:paraId="7FEE609B"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R</w:t>
            </w:r>
            <w:r w:rsidRPr="002A5AA3">
              <w:rPr>
                <w:rFonts w:ascii="Times New Roman" w:hAnsi="Times New Roman"/>
                <w:sz w:val="28"/>
                <w:szCs w:val="28"/>
                <w:vertAlign w:val="subscript"/>
              </w:rPr>
              <w:t>1</w:t>
            </w:r>
            <w:r w:rsidRPr="002A5AA3">
              <w:rPr>
                <w:rFonts w:ascii="Times New Roman" w:hAnsi="Times New Roman"/>
                <w:sz w:val="28"/>
                <w:szCs w:val="28"/>
              </w:rPr>
              <w:t>,Ом</w:t>
            </w:r>
          </w:p>
        </w:tc>
        <w:tc>
          <w:tcPr>
            <w:tcW w:w="723" w:type="dxa"/>
          </w:tcPr>
          <w:p w14:paraId="76FD1676"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I</w:t>
            </w:r>
            <w:r w:rsidRPr="002A5AA3">
              <w:rPr>
                <w:rFonts w:ascii="Times New Roman" w:hAnsi="Times New Roman"/>
                <w:sz w:val="28"/>
                <w:szCs w:val="28"/>
                <w:vertAlign w:val="subscript"/>
              </w:rPr>
              <w:t>2</w:t>
            </w:r>
            <w:r w:rsidRPr="002A5AA3">
              <w:rPr>
                <w:rFonts w:ascii="Times New Roman" w:hAnsi="Times New Roman"/>
                <w:sz w:val="28"/>
                <w:szCs w:val="28"/>
              </w:rPr>
              <w:t>, А</w:t>
            </w:r>
          </w:p>
        </w:tc>
        <w:tc>
          <w:tcPr>
            <w:tcW w:w="784" w:type="dxa"/>
          </w:tcPr>
          <w:p w14:paraId="6653AC51"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U</w:t>
            </w:r>
            <w:r w:rsidRPr="002A5AA3">
              <w:rPr>
                <w:rFonts w:ascii="Times New Roman" w:hAnsi="Times New Roman"/>
                <w:sz w:val="28"/>
                <w:szCs w:val="28"/>
                <w:vertAlign w:val="subscript"/>
              </w:rPr>
              <w:t>2</w:t>
            </w:r>
            <w:r w:rsidRPr="002A5AA3">
              <w:rPr>
                <w:rFonts w:ascii="Times New Roman" w:hAnsi="Times New Roman"/>
                <w:sz w:val="28"/>
                <w:szCs w:val="28"/>
              </w:rPr>
              <w:t>,В</w:t>
            </w:r>
          </w:p>
        </w:tc>
        <w:tc>
          <w:tcPr>
            <w:tcW w:w="842" w:type="dxa"/>
          </w:tcPr>
          <w:p w14:paraId="33069E95"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R</w:t>
            </w:r>
            <w:r w:rsidRPr="002A5AA3">
              <w:rPr>
                <w:rFonts w:ascii="Times New Roman" w:hAnsi="Times New Roman"/>
                <w:sz w:val="28"/>
                <w:szCs w:val="28"/>
                <w:vertAlign w:val="subscript"/>
              </w:rPr>
              <w:t>2</w:t>
            </w:r>
            <w:r w:rsidRPr="002A5AA3">
              <w:rPr>
                <w:rFonts w:ascii="Times New Roman" w:hAnsi="Times New Roman"/>
                <w:sz w:val="28"/>
                <w:szCs w:val="28"/>
              </w:rPr>
              <w:t>,Ом</w:t>
            </w:r>
          </w:p>
        </w:tc>
        <w:tc>
          <w:tcPr>
            <w:tcW w:w="700" w:type="dxa"/>
          </w:tcPr>
          <w:p w14:paraId="1FFE76F9"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I</w:t>
            </w:r>
            <w:r w:rsidRPr="002A5AA3">
              <w:rPr>
                <w:rFonts w:ascii="Times New Roman" w:hAnsi="Times New Roman"/>
                <w:sz w:val="28"/>
                <w:szCs w:val="28"/>
              </w:rPr>
              <w:t>, А</w:t>
            </w:r>
          </w:p>
        </w:tc>
        <w:tc>
          <w:tcPr>
            <w:tcW w:w="743" w:type="dxa"/>
          </w:tcPr>
          <w:p w14:paraId="0026F4D2"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U</w:t>
            </w:r>
            <w:r w:rsidRPr="002A5AA3">
              <w:rPr>
                <w:rFonts w:ascii="Times New Roman" w:hAnsi="Times New Roman"/>
                <w:sz w:val="28"/>
                <w:szCs w:val="28"/>
              </w:rPr>
              <w:t>,В</w:t>
            </w:r>
          </w:p>
        </w:tc>
        <w:tc>
          <w:tcPr>
            <w:tcW w:w="798" w:type="dxa"/>
          </w:tcPr>
          <w:p w14:paraId="718ABEE7"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R</w:t>
            </w:r>
            <w:r w:rsidRPr="002A5AA3">
              <w:rPr>
                <w:rFonts w:ascii="Times New Roman" w:hAnsi="Times New Roman"/>
                <w:sz w:val="28"/>
                <w:szCs w:val="28"/>
              </w:rPr>
              <w:t>,Ом</w:t>
            </w:r>
          </w:p>
        </w:tc>
        <w:tc>
          <w:tcPr>
            <w:tcW w:w="729" w:type="dxa"/>
          </w:tcPr>
          <w:p w14:paraId="72CAA0F9"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I</w:t>
            </w:r>
            <w:r w:rsidRPr="002A5AA3">
              <w:rPr>
                <w:rFonts w:ascii="Times New Roman" w:hAnsi="Times New Roman"/>
                <w:sz w:val="28"/>
                <w:szCs w:val="28"/>
                <w:vertAlign w:val="subscript"/>
              </w:rPr>
              <w:t>0</w:t>
            </w:r>
            <w:r w:rsidRPr="002A5AA3">
              <w:rPr>
                <w:rFonts w:ascii="Times New Roman" w:hAnsi="Times New Roman"/>
                <w:sz w:val="28"/>
                <w:szCs w:val="28"/>
              </w:rPr>
              <w:t>, А</w:t>
            </w:r>
          </w:p>
        </w:tc>
        <w:tc>
          <w:tcPr>
            <w:tcW w:w="726" w:type="dxa"/>
          </w:tcPr>
          <w:p w14:paraId="628E5ED3"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U</w:t>
            </w:r>
            <w:r w:rsidRPr="002A5AA3">
              <w:rPr>
                <w:rFonts w:ascii="Times New Roman" w:hAnsi="Times New Roman"/>
                <w:sz w:val="28"/>
                <w:szCs w:val="28"/>
                <w:vertAlign w:val="subscript"/>
              </w:rPr>
              <w:t>0</w:t>
            </w:r>
            <w:r w:rsidRPr="002A5AA3">
              <w:rPr>
                <w:rFonts w:ascii="Times New Roman" w:hAnsi="Times New Roman"/>
                <w:sz w:val="28"/>
                <w:szCs w:val="28"/>
              </w:rPr>
              <w:t>,В</w:t>
            </w:r>
          </w:p>
        </w:tc>
        <w:tc>
          <w:tcPr>
            <w:tcW w:w="842" w:type="dxa"/>
          </w:tcPr>
          <w:p w14:paraId="0AD8B3ED"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R</w:t>
            </w:r>
            <w:r w:rsidRPr="002A5AA3">
              <w:rPr>
                <w:rFonts w:ascii="Times New Roman" w:hAnsi="Times New Roman"/>
                <w:sz w:val="28"/>
                <w:szCs w:val="28"/>
                <w:vertAlign w:val="subscript"/>
              </w:rPr>
              <w:t>0</w:t>
            </w:r>
            <w:r w:rsidRPr="002A5AA3">
              <w:rPr>
                <w:rFonts w:ascii="Times New Roman" w:hAnsi="Times New Roman"/>
                <w:sz w:val="28"/>
                <w:szCs w:val="28"/>
              </w:rPr>
              <w:t>,Ом</w:t>
            </w:r>
          </w:p>
        </w:tc>
      </w:tr>
      <w:tr w:rsidR="00723310" w:rsidRPr="002A5AA3" w14:paraId="5408D799" w14:textId="77777777" w:rsidTr="005F185B">
        <w:trPr>
          <w:trHeight w:val="342"/>
        </w:trPr>
        <w:tc>
          <w:tcPr>
            <w:tcW w:w="1086" w:type="dxa"/>
            <w:vMerge w:val="restart"/>
          </w:tcPr>
          <w:p w14:paraId="2F985089" w14:textId="77777777" w:rsidR="00723310" w:rsidRPr="002A5AA3" w:rsidRDefault="00723310" w:rsidP="005F185B">
            <w:pPr>
              <w:spacing w:after="0" w:line="240" w:lineRule="auto"/>
              <w:jc w:val="center"/>
              <w:rPr>
                <w:rFonts w:ascii="Times New Roman" w:hAnsi="Times New Roman"/>
                <w:sz w:val="28"/>
                <w:szCs w:val="28"/>
              </w:rPr>
            </w:pPr>
          </w:p>
          <w:p w14:paraId="01565E0E"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2</w:t>
            </w:r>
          </w:p>
        </w:tc>
        <w:tc>
          <w:tcPr>
            <w:tcW w:w="723" w:type="dxa"/>
          </w:tcPr>
          <w:p w14:paraId="69630118"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2</w:t>
            </w:r>
          </w:p>
        </w:tc>
        <w:tc>
          <w:tcPr>
            <w:tcW w:w="784" w:type="dxa"/>
          </w:tcPr>
          <w:p w14:paraId="162DF6E6"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3</w:t>
            </w:r>
          </w:p>
        </w:tc>
        <w:tc>
          <w:tcPr>
            <w:tcW w:w="842" w:type="dxa"/>
          </w:tcPr>
          <w:p w14:paraId="7C659A30"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4</w:t>
            </w:r>
          </w:p>
        </w:tc>
        <w:tc>
          <w:tcPr>
            <w:tcW w:w="723" w:type="dxa"/>
          </w:tcPr>
          <w:p w14:paraId="60D90BF6"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5</w:t>
            </w:r>
          </w:p>
        </w:tc>
        <w:tc>
          <w:tcPr>
            <w:tcW w:w="784" w:type="dxa"/>
          </w:tcPr>
          <w:p w14:paraId="01ACC532"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6</w:t>
            </w:r>
          </w:p>
        </w:tc>
        <w:tc>
          <w:tcPr>
            <w:tcW w:w="842" w:type="dxa"/>
          </w:tcPr>
          <w:p w14:paraId="5C15C70F"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7</w:t>
            </w:r>
          </w:p>
        </w:tc>
        <w:tc>
          <w:tcPr>
            <w:tcW w:w="700" w:type="dxa"/>
          </w:tcPr>
          <w:p w14:paraId="4A82779F"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8</w:t>
            </w:r>
          </w:p>
        </w:tc>
        <w:tc>
          <w:tcPr>
            <w:tcW w:w="743" w:type="dxa"/>
          </w:tcPr>
          <w:p w14:paraId="0A33F232"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9</w:t>
            </w:r>
          </w:p>
        </w:tc>
        <w:tc>
          <w:tcPr>
            <w:tcW w:w="798" w:type="dxa"/>
          </w:tcPr>
          <w:p w14:paraId="05DF1D11"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10</w:t>
            </w:r>
          </w:p>
        </w:tc>
        <w:tc>
          <w:tcPr>
            <w:tcW w:w="729" w:type="dxa"/>
          </w:tcPr>
          <w:p w14:paraId="5B6AD1CB"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11</w:t>
            </w:r>
          </w:p>
        </w:tc>
        <w:tc>
          <w:tcPr>
            <w:tcW w:w="726" w:type="dxa"/>
          </w:tcPr>
          <w:p w14:paraId="2BFF3090"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12</w:t>
            </w:r>
          </w:p>
        </w:tc>
        <w:tc>
          <w:tcPr>
            <w:tcW w:w="842" w:type="dxa"/>
          </w:tcPr>
          <w:p w14:paraId="77F6D9A7"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13</w:t>
            </w:r>
          </w:p>
        </w:tc>
      </w:tr>
      <w:tr w:rsidR="00723310" w:rsidRPr="002A5AA3" w14:paraId="0EADB920" w14:textId="77777777" w:rsidTr="005F185B">
        <w:trPr>
          <w:trHeight w:val="342"/>
        </w:trPr>
        <w:tc>
          <w:tcPr>
            <w:tcW w:w="1086" w:type="dxa"/>
            <w:vMerge/>
          </w:tcPr>
          <w:p w14:paraId="7243F334" w14:textId="77777777" w:rsidR="00723310" w:rsidRPr="002A5AA3" w:rsidRDefault="00723310" w:rsidP="005F185B">
            <w:pPr>
              <w:spacing w:after="0" w:line="240" w:lineRule="auto"/>
              <w:jc w:val="center"/>
              <w:rPr>
                <w:rFonts w:ascii="Times New Roman" w:hAnsi="Times New Roman"/>
                <w:sz w:val="28"/>
                <w:szCs w:val="28"/>
              </w:rPr>
            </w:pPr>
          </w:p>
        </w:tc>
        <w:tc>
          <w:tcPr>
            <w:tcW w:w="723" w:type="dxa"/>
          </w:tcPr>
          <w:p w14:paraId="33D5FDF0" w14:textId="77777777" w:rsidR="00723310" w:rsidRPr="002A5AA3" w:rsidRDefault="00723310" w:rsidP="005F185B">
            <w:pPr>
              <w:spacing w:after="0" w:line="240" w:lineRule="auto"/>
              <w:jc w:val="center"/>
              <w:rPr>
                <w:rFonts w:ascii="Times New Roman" w:hAnsi="Times New Roman"/>
                <w:sz w:val="28"/>
                <w:szCs w:val="28"/>
              </w:rPr>
            </w:pPr>
          </w:p>
        </w:tc>
        <w:tc>
          <w:tcPr>
            <w:tcW w:w="784" w:type="dxa"/>
          </w:tcPr>
          <w:p w14:paraId="337BB755" w14:textId="77777777" w:rsidR="00723310" w:rsidRPr="002A5AA3" w:rsidRDefault="00723310" w:rsidP="005F185B">
            <w:pPr>
              <w:spacing w:after="0" w:line="240" w:lineRule="auto"/>
              <w:jc w:val="center"/>
              <w:rPr>
                <w:rFonts w:ascii="Times New Roman" w:hAnsi="Times New Roman"/>
                <w:sz w:val="28"/>
                <w:szCs w:val="28"/>
              </w:rPr>
            </w:pPr>
          </w:p>
        </w:tc>
        <w:tc>
          <w:tcPr>
            <w:tcW w:w="842" w:type="dxa"/>
          </w:tcPr>
          <w:p w14:paraId="2C34F4DF" w14:textId="77777777" w:rsidR="00723310" w:rsidRPr="002A5AA3" w:rsidRDefault="00723310" w:rsidP="005F185B">
            <w:pPr>
              <w:spacing w:after="0" w:line="240" w:lineRule="auto"/>
              <w:jc w:val="center"/>
              <w:rPr>
                <w:rFonts w:ascii="Times New Roman" w:hAnsi="Times New Roman"/>
                <w:sz w:val="28"/>
                <w:szCs w:val="28"/>
              </w:rPr>
            </w:pPr>
          </w:p>
        </w:tc>
        <w:tc>
          <w:tcPr>
            <w:tcW w:w="723" w:type="dxa"/>
          </w:tcPr>
          <w:p w14:paraId="06A2E34F" w14:textId="77777777" w:rsidR="00723310" w:rsidRPr="002A5AA3" w:rsidRDefault="00723310" w:rsidP="005F185B">
            <w:pPr>
              <w:spacing w:after="0" w:line="240" w:lineRule="auto"/>
              <w:jc w:val="center"/>
              <w:rPr>
                <w:rFonts w:ascii="Times New Roman" w:hAnsi="Times New Roman"/>
                <w:sz w:val="28"/>
                <w:szCs w:val="28"/>
              </w:rPr>
            </w:pPr>
          </w:p>
        </w:tc>
        <w:tc>
          <w:tcPr>
            <w:tcW w:w="784" w:type="dxa"/>
          </w:tcPr>
          <w:p w14:paraId="31F70E70" w14:textId="77777777" w:rsidR="00723310" w:rsidRPr="002A5AA3" w:rsidRDefault="00723310" w:rsidP="005F185B">
            <w:pPr>
              <w:spacing w:after="0" w:line="240" w:lineRule="auto"/>
              <w:jc w:val="center"/>
              <w:rPr>
                <w:rFonts w:ascii="Times New Roman" w:hAnsi="Times New Roman"/>
                <w:sz w:val="28"/>
                <w:szCs w:val="28"/>
              </w:rPr>
            </w:pPr>
          </w:p>
        </w:tc>
        <w:tc>
          <w:tcPr>
            <w:tcW w:w="842" w:type="dxa"/>
          </w:tcPr>
          <w:p w14:paraId="6DF1B620" w14:textId="77777777" w:rsidR="00723310" w:rsidRPr="002A5AA3" w:rsidRDefault="00723310" w:rsidP="005F185B">
            <w:pPr>
              <w:spacing w:after="0" w:line="240" w:lineRule="auto"/>
              <w:jc w:val="center"/>
              <w:rPr>
                <w:rFonts w:ascii="Times New Roman" w:hAnsi="Times New Roman"/>
                <w:sz w:val="28"/>
                <w:szCs w:val="28"/>
              </w:rPr>
            </w:pPr>
          </w:p>
        </w:tc>
        <w:tc>
          <w:tcPr>
            <w:tcW w:w="700" w:type="dxa"/>
          </w:tcPr>
          <w:p w14:paraId="6CE4E8DA" w14:textId="77777777" w:rsidR="00723310" w:rsidRPr="002A5AA3" w:rsidRDefault="00723310" w:rsidP="005F185B">
            <w:pPr>
              <w:spacing w:after="0" w:line="240" w:lineRule="auto"/>
              <w:jc w:val="center"/>
              <w:rPr>
                <w:rFonts w:ascii="Times New Roman" w:hAnsi="Times New Roman"/>
                <w:sz w:val="28"/>
                <w:szCs w:val="28"/>
              </w:rPr>
            </w:pPr>
          </w:p>
        </w:tc>
        <w:tc>
          <w:tcPr>
            <w:tcW w:w="743" w:type="dxa"/>
          </w:tcPr>
          <w:p w14:paraId="24C5DD85" w14:textId="77777777" w:rsidR="00723310" w:rsidRPr="002A5AA3" w:rsidRDefault="00723310" w:rsidP="005F185B">
            <w:pPr>
              <w:spacing w:after="0" w:line="240" w:lineRule="auto"/>
              <w:jc w:val="center"/>
              <w:rPr>
                <w:rFonts w:ascii="Times New Roman" w:hAnsi="Times New Roman"/>
                <w:sz w:val="28"/>
                <w:szCs w:val="28"/>
              </w:rPr>
            </w:pPr>
          </w:p>
        </w:tc>
        <w:tc>
          <w:tcPr>
            <w:tcW w:w="798" w:type="dxa"/>
          </w:tcPr>
          <w:p w14:paraId="55D00790" w14:textId="77777777" w:rsidR="00723310" w:rsidRPr="002A5AA3" w:rsidRDefault="00723310" w:rsidP="005F185B">
            <w:pPr>
              <w:spacing w:after="0" w:line="240" w:lineRule="auto"/>
              <w:jc w:val="center"/>
              <w:rPr>
                <w:rFonts w:ascii="Times New Roman" w:hAnsi="Times New Roman"/>
                <w:sz w:val="28"/>
                <w:szCs w:val="28"/>
              </w:rPr>
            </w:pPr>
          </w:p>
        </w:tc>
        <w:tc>
          <w:tcPr>
            <w:tcW w:w="729" w:type="dxa"/>
          </w:tcPr>
          <w:p w14:paraId="28BF0DC2" w14:textId="77777777" w:rsidR="00723310" w:rsidRPr="002A5AA3" w:rsidRDefault="00723310" w:rsidP="005F185B">
            <w:pPr>
              <w:spacing w:after="0" w:line="240" w:lineRule="auto"/>
              <w:jc w:val="center"/>
              <w:rPr>
                <w:rFonts w:ascii="Times New Roman" w:hAnsi="Times New Roman"/>
                <w:sz w:val="28"/>
                <w:szCs w:val="28"/>
              </w:rPr>
            </w:pPr>
          </w:p>
        </w:tc>
        <w:tc>
          <w:tcPr>
            <w:tcW w:w="726" w:type="dxa"/>
          </w:tcPr>
          <w:p w14:paraId="447F9B46" w14:textId="77777777" w:rsidR="00723310" w:rsidRPr="002A5AA3" w:rsidRDefault="00723310" w:rsidP="005F185B">
            <w:pPr>
              <w:spacing w:after="0" w:line="240" w:lineRule="auto"/>
              <w:jc w:val="center"/>
              <w:rPr>
                <w:rFonts w:ascii="Times New Roman" w:hAnsi="Times New Roman"/>
                <w:sz w:val="28"/>
                <w:szCs w:val="28"/>
              </w:rPr>
            </w:pPr>
          </w:p>
        </w:tc>
        <w:tc>
          <w:tcPr>
            <w:tcW w:w="842" w:type="dxa"/>
          </w:tcPr>
          <w:p w14:paraId="6E74B76D" w14:textId="77777777" w:rsidR="00723310" w:rsidRPr="002A5AA3" w:rsidRDefault="00723310" w:rsidP="005F185B">
            <w:pPr>
              <w:spacing w:after="0" w:line="240" w:lineRule="auto"/>
              <w:jc w:val="center"/>
              <w:rPr>
                <w:rFonts w:ascii="Times New Roman" w:hAnsi="Times New Roman"/>
                <w:sz w:val="28"/>
                <w:szCs w:val="28"/>
              </w:rPr>
            </w:pPr>
          </w:p>
        </w:tc>
      </w:tr>
    </w:tbl>
    <w:p w14:paraId="39A3C316" w14:textId="77777777" w:rsidR="00723310" w:rsidRPr="00F86EB2" w:rsidRDefault="00723310" w:rsidP="00723310">
      <w:pPr>
        <w:spacing w:after="0" w:line="240" w:lineRule="auto"/>
        <w:rPr>
          <w:rFonts w:ascii="Times New Roman" w:hAnsi="Times New Roman"/>
          <w:sz w:val="28"/>
          <w:szCs w:val="28"/>
        </w:rPr>
      </w:pPr>
    </w:p>
    <w:p w14:paraId="5A800140" w14:textId="77777777" w:rsidR="00723310" w:rsidRPr="00F86EB2" w:rsidRDefault="00723310" w:rsidP="00EF4DE4">
      <w:pPr>
        <w:pStyle w:val="a9"/>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Соберите экспериментальную установку по данной схеме. </w:t>
      </w:r>
    </w:p>
    <w:p w14:paraId="7BBCE16B" w14:textId="77777777" w:rsidR="00723310" w:rsidRPr="00F86EB2" w:rsidRDefault="00723310" w:rsidP="00723310">
      <w:pPr>
        <w:pStyle w:val="a9"/>
        <w:spacing w:after="0" w:line="240" w:lineRule="auto"/>
        <w:ind w:left="720"/>
        <w:jc w:val="center"/>
        <w:rPr>
          <w:rFonts w:ascii="Times New Roman" w:hAnsi="Times New Roman"/>
          <w:sz w:val="28"/>
          <w:szCs w:val="28"/>
        </w:rPr>
      </w:pPr>
      <w:r w:rsidRPr="00F86EB2">
        <w:rPr>
          <w:rFonts w:ascii="Times New Roman" w:hAnsi="Times New Roman"/>
          <w:sz w:val="28"/>
          <w:szCs w:val="28"/>
        </w:rPr>
        <w:object w:dxaOrig="6840" w:dyaOrig="5565" w14:anchorId="245661DC">
          <v:shape id="_x0000_i1026" type="#_x0000_t75" style="width:105.3pt;height:86.95pt" o:ole="">
            <v:imagedata r:id="rId12" o:title=""/>
          </v:shape>
          <o:OLEObject Type="Embed" ProgID="Imaging.Document" ShapeID="_x0000_i1026" DrawAspect="Content" ObjectID="_1724860842" r:id="rId13"/>
        </w:object>
      </w:r>
    </w:p>
    <w:p w14:paraId="1820B8AA"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Включите источник тока.</w:t>
      </w:r>
    </w:p>
    <w:p w14:paraId="3A590FB9"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Измерьте силу тока </w:t>
      </w:r>
      <w:r w:rsidRPr="00F86EB2">
        <w:rPr>
          <w:rFonts w:ascii="Times New Roman" w:hAnsi="Times New Roman"/>
          <w:sz w:val="28"/>
          <w:szCs w:val="28"/>
          <w:lang w:val="en-US"/>
        </w:rPr>
        <w:t>I</w:t>
      </w:r>
      <w:r w:rsidRPr="00F86EB2">
        <w:rPr>
          <w:rFonts w:ascii="Times New Roman" w:hAnsi="Times New Roman"/>
          <w:sz w:val="28"/>
          <w:szCs w:val="28"/>
        </w:rPr>
        <w:t xml:space="preserve"> амперметром и занесите  значение в графу 8 таблицы результатов.</w:t>
      </w:r>
    </w:p>
    <w:p w14:paraId="05BD0E5E"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Вольтметром измерьте напряжение </w:t>
      </w:r>
      <w:r w:rsidRPr="00F86EB2">
        <w:rPr>
          <w:rFonts w:ascii="Times New Roman" w:hAnsi="Times New Roman"/>
          <w:sz w:val="28"/>
          <w:szCs w:val="28"/>
          <w:lang w:val="en-US"/>
        </w:rPr>
        <w:t>U</w:t>
      </w:r>
      <w:r w:rsidRPr="00F86EB2">
        <w:rPr>
          <w:rFonts w:ascii="Times New Roman" w:hAnsi="Times New Roman"/>
          <w:sz w:val="28"/>
          <w:szCs w:val="28"/>
        </w:rPr>
        <w:t>и занесите  значение в графу 9 таблицы результатов.</w:t>
      </w:r>
    </w:p>
    <w:p w14:paraId="40DCDDAD"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По формуле  вычислите общее сопротивление резисторов </w:t>
      </w:r>
      <w:r w:rsidRPr="00F86EB2">
        <w:rPr>
          <w:rFonts w:ascii="Times New Roman" w:hAnsi="Times New Roman"/>
          <w:sz w:val="28"/>
          <w:szCs w:val="28"/>
          <w:lang w:val="en-US"/>
        </w:rPr>
        <w:t>R</w:t>
      </w:r>
      <w:r w:rsidRPr="00F86EB2">
        <w:rPr>
          <w:rFonts w:ascii="Times New Roman" w:hAnsi="Times New Roman"/>
          <w:sz w:val="28"/>
          <w:szCs w:val="28"/>
        </w:rPr>
        <w:t>и занесите  значение в графу 10 таблицы результатов R= U/ I=</w:t>
      </w:r>
    </w:p>
    <w:p w14:paraId="74311228"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Выключите источник тока.</w:t>
      </w:r>
    </w:p>
    <w:p w14:paraId="19928058"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Переключите амперметр  к точкам А и  В, измерьте силу тока </w:t>
      </w:r>
      <w:r w:rsidRPr="00F86EB2">
        <w:rPr>
          <w:rFonts w:ascii="Times New Roman" w:hAnsi="Times New Roman"/>
          <w:sz w:val="28"/>
          <w:szCs w:val="28"/>
          <w:lang w:val="en-US"/>
        </w:rPr>
        <w:t>I</w:t>
      </w:r>
      <w:r w:rsidRPr="00F86EB2">
        <w:rPr>
          <w:rFonts w:ascii="Times New Roman" w:hAnsi="Times New Roman"/>
          <w:sz w:val="28"/>
          <w:szCs w:val="28"/>
          <w:vertAlign w:val="subscript"/>
        </w:rPr>
        <w:t>1</w:t>
      </w:r>
      <w:r w:rsidRPr="00F86EB2">
        <w:rPr>
          <w:rFonts w:ascii="Times New Roman" w:hAnsi="Times New Roman"/>
          <w:sz w:val="28"/>
          <w:szCs w:val="28"/>
        </w:rPr>
        <w:t xml:space="preserve"> и результат занесите в графу 2 таблицы результатов.</w:t>
      </w:r>
    </w:p>
    <w:p w14:paraId="24527488"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Включите источник тока.</w:t>
      </w:r>
    </w:p>
    <w:p w14:paraId="0A4D409A"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Резисторы </w:t>
      </w:r>
      <w:r w:rsidRPr="00F86EB2">
        <w:rPr>
          <w:rFonts w:ascii="Times New Roman" w:hAnsi="Times New Roman"/>
          <w:sz w:val="28"/>
          <w:szCs w:val="28"/>
          <w:lang w:val="en-US"/>
        </w:rPr>
        <w:t>R</w:t>
      </w:r>
      <w:r w:rsidRPr="00F86EB2">
        <w:rPr>
          <w:rFonts w:ascii="Times New Roman" w:hAnsi="Times New Roman"/>
          <w:sz w:val="28"/>
          <w:szCs w:val="28"/>
          <w:vertAlign w:val="subscript"/>
        </w:rPr>
        <w:t>1</w:t>
      </w:r>
      <w:r w:rsidRPr="00F86EB2">
        <w:rPr>
          <w:rFonts w:ascii="Times New Roman" w:hAnsi="Times New Roman"/>
          <w:sz w:val="28"/>
          <w:szCs w:val="28"/>
        </w:rPr>
        <w:t xml:space="preserve"> и </w:t>
      </w:r>
      <w:r w:rsidRPr="00F86EB2">
        <w:rPr>
          <w:rFonts w:ascii="Times New Roman" w:hAnsi="Times New Roman"/>
          <w:sz w:val="28"/>
          <w:szCs w:val="28"/>
          <w:lang w:val="en-US"/>
        </w:rPr>
        <w:t>R</w:t>
      </w:r>
      <w:r w:rsidRPr="00F86EB2">
        <w:rPr>
          <w:rFonts w:ascii="Times New Roman" w:hAnsi="Times New Roman"/>
          <w:sz w:val="28"/>
          <w:szCs w:val="28"/>
          <w:vertAlign w:val="subscript"/>
        </w:rPr>
        <w:t xml:space="preserve">2 </w:t>
      </w:r>
      <w:r w:rsidRPr="00F86EB2">
        <w:rPr>
          <w:rFonts w:ascii="Times New Roman" w:hAnsi="Times New Roman"/>
          <w:sz w:val="28"/>
          <w:szCs w:val="28"/>
        </w:rPr>
        <w:t>поменяйте местами.</w:t>
      </w:r>
    </w:p>
    <w:p w14:paraId="50B41A74"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Амперметром  измерьте силу тока </w:t>
      </w:r>
      <w:r w:rsidRPr="00F86EB2">
        <w:rPr>
          <w:rFonts w:ascii="Times New Roman" w:hAnsi="Times New Roman"/>
          <w:sz w:val="28"/>
          <w:szCs w:val="28"/>
          <w:lang w:val="en-US"/>
        </w:rPr>
        <w:t>I</w:t>
      </w:r>
      <w:r w:rsidRPr="00F86EB2">
        <w:rPr>
          <w:rFonts w:ascii="Times New Roman" w:hAnsi="Times New Roman"/>
          <w:sz w:val="28"/>
          <w:szCs w:val="28"/>
          <w:vertAlign w:val="subscript"/>
        </w:rPr>
        <w:t xml:space="preserve">2    </w:t>
      </w:r>
      <w:r w:rsidRPr="00F86EB2">
        <w:rPr>
          <w:rFonts w:ascii="Times New Roman" w:hAnsi="Times New Roman"/>
          <w:sz w:val="28"/>
          <w:szCs w:val="28"/>
        </w:rPr>
        <w:t xml:space="preserve"> через резистор </w:t>
      </w:r>
      <w:r w:rsidRPr="00F86EB2">
        <w:rPr>
          <w:rFonts w:ascii="Times New Roman" w:hAnsi="Times New Roman"/>
          <w:sz w:val="28"/>
          <w:szCs w:val="28"/>
          <w:lang w:val="en-US"/>
        </w:rPr>
        <w:t>R</w:t>
      </w:r>
      <w:r w:rsidRPr="00F86EB2">
        <w:rPr>
          <w:rFonts w:ascii="Times New Roman" w:hAnsi="Times New Roman"/>
          <w:sz w:val="28"/>
          <w:szCs w:val="28"/>
          <w:vertAlign w:val="subscript"/>
        </w:rPr>
        <w:t>2</w:t>
      </w:r>
      <w:r w:rsidRPr="00F86EB2">
        <w:rPr>
          <w:rFonts w:ascii="Times New Roman" w:hAnsi="Times New Roman"/>
          <w:sz w:val="28"/>
          <w:szCs w:val="28"/>
        </w:rPr>
        <w:t xml:space="preserve"> и занесите  значение в графу 5 таблицы результатов.</w:t>
      </w:r>
    </w:p>
    <w:p w14:paraId="2867AB0F"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 Выключите источник тока.</w:t>
      </w:r>
    </w:p>
    <w:p w14:paraId="2C1A2CE7"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Переключите вольтметр к резистору </w:t>
      </w:r>
      <w:r w:rsidRPr="00F86EB2">
        <w:rPr>
          <w:rFonts w:ascii="Times New Roman" w:hAnsi="Times New Roman"/>
          <w:sz w:val="28"/>
          <w:szCs w:val="28"/>
          <w:lang w:val="en-US"/>
        </w:rPr>
        <w:t>R</w:t>
      </w:r>
      <w:r w:rsidRPr="00F86EB2">
        <w:rPr>
          <w:rFonts w:ascii="Times New Roman" w:hAnsi="Times New Roman"/>
          <w:sz w:val="28"/>
          <w:szCs w:val="28"/>
          <w:vertAlign w:val="subscript"/>
        </w:rPr>
        <w:t>2</w:t>
      </w:r>
      <w:r w:rsidRPr="00F86EB2">
        <w:rPr>
          <w:rFonts w:ascii="Times New Roman" w:hAnsi="Times New Roman"/>
          <w:sz w:val="28"/>
          <w:szCs w:val="28"/>
        </w:rPr>
        <w:t xml:space="preserve"> , измерьте падение напряжения на нем </w:t>
      </w:r>
      <w:r w:rsidRPr="00F86EB2">
        <w:rPr>
          <w:rFonts w:ascii="Times New Roman" w:hAnsi="Times New Roman"/>
          <w:sz w:val="28"/>
          <w:szCs w:val="28"/>
          <w:lang w:val="en-US"/>
        </w:rPr>
        <w:t>U</w:t>
      </w:r>
      <w:r w:rsidRPr="00F86EB2">
        <w:rPr>
          <w:rFonts w:ascii="Times New Roman" w:hAnsi="Times New Roman"/>
          <w:sz w:val="28"/>
          <w:szCs w:val="28"/>
          <w:vertAlign w:val="subscript"/>
        </w:rPr>
        <w:t>2</w:t>
      </w:r>
      <w:r w:rsidRPr="00F86EB2">
        <w:rPr>
          <w:rFonts w:ascii="Times New Roman" w:hAnsi="Times New Roman"/>
          <w:sz w:val="28"/>
          <w:szCs w:val="28"/>
        </w:rPr>
        <w:t>и результат занесите в графу 6 таблицы результатов.</w:t>
      </w:r>
    </w:p>
    <w:p w14:paraId="03395437"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Включите источник тока.</w:t>
      </w:r>
    </w:p>
    <w:p w14:paraId="49608198"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Вычислите общую силу тока </w:t>
      </w:r>
      <w:r w:rsidRPr="00F86EB2">
        <w:rPr>
          <w:rFonts w:ascii="Times New Roman" w:hAnsi="Times New Roman"/>
          <w:sz w:val="28"/>
          <w:szCs w:val="28"/>
          <w:lang w:val="en-US"/>
        </w:rPr>
        <w:t>I</w:t>
      </w:r>
      <w:r w:rsidRPr="00F86EB2">
        <w:rPr>
          <w:rFonts w:ascii="Times New Roman" w:hAnsi="Times New Roman"/>
          <w:sz w:val="28"/>
          <w:szCs w:val="28"/>
          <w:vertAlign w:val="subscript"/>
        </w:rPr>
        <w:t xml:space="preserve"> 0 </w:t>
      </w:r>
      <w:r w:rsidRPr="00F86EB2">
        <w:rPr>
          <w:rFonts w:ascii="Times New Roman" w:hAnsi="Times New Roman"/>
          <w:sz w:val="28"/>
          <w:szCs w:val="28"/>
        </w:rPr>
        <w:t xml:space="preserve">по формуле  и результат занесите в графу 11 таблицы результатов: </w:t>
      </w:r>
      <w:r w:rsidRPr="00F86EB2">
        <w:rPr>
          <w:rFonts w:ascii="Times New Roman" w:hAnsi="Times New Roman"/>
          <w:sz w:val="28"/>
          <w:szCs w:val="28"/>
          <w:lang w:val="en-US"/>
        </w:rPr>
        <w:t>I</w:t>
      </w:r>
      <w:r w:rsidRPr="00F86EB2">
        <w:rPr>
          <w:rFonts w:ascii="Times New Roman" w:hAnsi="Times New Roman"/>
          <w:sz w:val="28"/>
          <w:szCs w:val="28"/>
          <w:vertAlign w:val="subscript"/>
        </w:rPr>
        <w:t>0</w:t>
      </w:r>
      <w:r w:rsidRPr="00F86EB2">
        <w:rPr>
          <w:rFonts w:ascii="Times New Roman" w:hAnsi="Times New Roman"/>
          <w:sz w:val="28"/>
          <w:szCs w:val="28"/>
        </w:rPr>
        <w:t xml:space="preserve">= </w:t>
      </w:r>
      <w:r w:rsidRPr="00F86EB2">
        <w:rPr>
          <w:rFonts w:ascii="Times New Roman" w:hAnsi="Times New Roman"/>
          <w:sz w:val="28"/>
          <w:szCs w:val="28"/>
          <w:lang w:val="en-US"/>
        </w:rPr>
        <w:t>I</w:t>
      </w:r>
      <w:r w:rsidRPr="00F86EB2">
        <w:rPr>
          <w:rFonts w:ascii="Times New Roman" w:hAnsi="Times New Roman"/>
          <w:sz w:val="28"/>
          <w:szCs w:val="28"/>
          <w:vertAlign w:val="subscript"/>
        </w:rPr>
        <w:t>1</w:t>
      </w:r>
      <w:r w:rsidRPr="00F86EB2">
        <w:rPr>
          <w:rFonts w:ascii="Times New Roman" w:hAnsi="Times New Roman"/>
          <w:sz w:val="28"/>
          <w:szCs w:val="28"/>
        </w:rPr>
        <w:t xml:space="preserve"> + </w:t>
      </w:r>
      <w:r w:rsidRPr="00F86EB2">
        <w:rPr>
          <w:rFonts w:ascii="Times New Roman" w:hAnsi="Times New Roman"/>
          <w:sz w:val="28"/>
          <w:szCs w:val="28"/>
          <w:lang w:val="en-US"/>
        </w:rPr>
        <w:t>I</w:t>
      </w:r>
      <w:r w:rsidRPr="00F86EB2">
        <w:rPr>
          <w:rFonts w:ascii="Times New Roman" w:hAnsi="Times New Roman"/>
          <w:sz w:val="28"/>
          <w:szCs w:val="28"/>
          <w:vertAlign w:val="subscript"/>
        </w:rPr>
        <w:t>2</w:t>
      </w:r>
      <w:r w:rsidRPr="00F86EB2">
        <w:rPr>
          <w:rFonts w:ascii="Times New Roman" w:hAnsi="Times New Roman"/>
          <w:sz w:val="28"/>
          <w:szCs w:val="28"/>
        </w:rPr>
        <w:t>=</w:t>
      </w:r>
    </w:p>
    <w:p w14:paraId="1658863B" w14:textId="77777777" w:rsidR="00723310" w:rsidRPr="00F86EB2" w:rsidRDefault="00723310" w:rsidP="00EF4DE4">
      <w:pPr>
        <w:numPr>
          <w:ilvl w:val="0"/>
          <w:numId w:val="53"/>
        </w:numPr>
        <w:spacing w:after="0" w:line="240" w:lineRule="auto"/>
        <w:rPr>
          <w:rFonts w:ascii="Times New Roman" w:hAnsi="Times New Roman"/>
          <w:sz w:val="28"/>
          <w:szCs w:val="28"/>
        </w:rPr>
      </w:pPr>
      <w:r w:rsidRPr="00F86EB2">
        <w:rPr>
          <w:rFonts w:ascii="Times New Roman" w:hAnsi="Times New Roman"/>
          <w:sz w:val="28"/>
          <w:szCs w:val="28"/>
        </w:rPr>
        <w:t xml:space="preserve"> Вычислите общее сопротивление  </w:t>
      </w:r>
      <w:r w:rsidRPr="00F86EB2">
        <w:rPr>
          <w:rFonts w:ascii="Times New Roman" w:hAnsi="Times New Roman"/>
          <w:sz w:val="28"/>
          <w:szCs w:val="28"/>
          <w:lang w:val="en-US"/>
        </w:rPr>
        <w:t>R</w:t>
      </w:r>
      <w:r w:rsidRPr="00F86EB2">
        <w:rPr>
          <w:rFonts w:ascii="Times New Roman" w:hAnsi="Times New Roman"/>
          <w:sz w:val="28"/>
          <w:szCs w:val="28"/>
          <w:vertAlign w:val="subscript"/>
        </w:rPr>
        <w:t xml:space="preserve">0 </w:t>
      </w:r>
      <w:r w:rsidRPr="00F86EB2">
        <w:rPr>
          <w:rFonts w:ascii="Times New Roman" w:hAnsi="Times New Roman"/>
          <w:sz w:val="28"/>
          <w:szCs w:val="28"/>
        </w:rPr>
        <w:t xml:space="preserve">по формуле  и результат занесите в графу 13 таблицы результатов (значения </w:t>
      </w:r>
      <w:r w:rsidRPr="00F86EB2">
        <w:rPr>
          <w:rFonts w:ascii="Times New Roman" w:hAnsi="Times New Roman"/>
          <w:sz w:val="28"/>
          <w:szCs w:val="28"/>
          <w:lang w:val="en-US"/>
        </w:rPr>
        <w:t>R</w:t>
      </w:r>
      <w:r w:rsidRPr="00F86EB2">
        <w:rPr>
          <w:rFonts w:ascii="Times New Roman" w:hAnsi="Times New Roman"/>
          <w:sz w:val="28"/>
          <w:szCs w:val="28"/>
          <w:vertAlign w:val="subscript"/>
        </w:rPr>
        <w:t>1</w:t>
      </w:r>
      <w:r w:rsidRPr="00F86EB2">
        <w:rPr>
          <w:rFonts w:ascii="Times New Roman" w:hAnsi="Times New Roman"/>
          <w:sz w:val="28"/>
          <w:szCs w:val="28"/>
        </w:rPr>
        <w:t xml:space="preserve"> и </w:t>
      </w:r>
      <w:r w:rsidRPr="00F86EB2">
        <w:rPr>
          <w:rFonts w:ascii="Times New Roman" w:hAnsi="Times New Roman"/>
          <w:sz w:val="28"/>
          <w:szCs w:val="28"/>
          <w:lang w:val="en-US"/>
        </w:rPr>
        <w:t>R</w:t>
      </w:r>
      <w:r w:rsidRPr="00F86EB2">
        <w:rPr>
          <w:rFonts w:ascii="Times New Roman" w:hAnsi="Times New Roman"/>
          <w:sz w:val="28"/>
          <w:szCs w:val="28"/>
          <w:vertAlign w:val="subscript"/>
        </w:rPr>
        <w:t xml:space="preserve">2 </w:t>
      </w:r>
      <w:r w:rsidRPr="00F86EB2">
        <w:rPr>
          <w:rFonts w:ascii="Times New Roman" w:hAnsi="Times New Roman"/>
          <w:sz w:val="28"/>
          <w:szCs w:val="28"/>
        </w:rPr>
        <w:t>взять с корпуса прибора) :</w:t>
      </w:r>
    </w:p>
    <w:p w14:paraId="5D224007" w14:textId="77777777" w:rsidR="00723310" w:rsidRPr="00F313DB" w:rsidRDefault="00723310" w:rsidP="00723310">
      <w:pPr>
        <w:spacing w:after="0" w:line="240" w:lineRule="auto"/>
        <w:rPr>
          <w:rFonts w:ascii="Times New Roman" w:hAnsi="Times New Roman"/>
          <w:sz w:val="28"/>
          <w:szCs w:val="28"/>
        </w:rPr>
      </w:pPr>
      <w:r w:rsidRPr="00F86EB2">
        <w:rPr>
          <w:rFonts w:ascii="Times New Roman" w:hAnsi="Times New Roman"/>
          <w:sz w:val="28"/>
          <w:szCs w:val="28"/>
          <w:lang w:val="en-US"/>
        </w:rPr>
        <w:t>R</w:t>
      </w:r>
      <w:r w:rsidRPr="00F86EB2">
        <w:rPr>
          <w:rFonts w:ascii="Times New Roman" w:hAnsi="Times New Roman"/>
          <w:sz w:val="28"/>
          <w:szCs w:val="28"/>
          <w:vertAlign w:val="subscript"/>
          <w:lang w:val="en-US"/>
        </w:rPr>
        <w:t xml:space="preserve">0  </w:t>
      </w:r>
      <w:r w:rsidRPr="00F86EB2">
        <w:rPr>
          <w:rFonts w:ascii="Times New Roman" w:hAnsi="Times New Roman"/>
          <w:sz w:val="28"/>
          <w:szCs w:val="28"/>
          <w:lang w:val="en-US"/>
        </w:rPr>
        <w:t>=(R</w:t>
      </w:r>
      <w:r w:rsidRPr="00F86EB2">
        <w:rPr>
          <w:rFonts w:ascii="Times New Roman" w:hAnsi="Times New Roman"/>
          <w:sz w:val="28"/>
          <w:szCs w:val="28"/>
          <w:vertAlign w:val="subscript"/>
          <w:lang w:val="en-US"/>
        </w:rPr>
        <w:t>1</w:t>
      </w:r>
      <w:r w:rsidRPr="00F86EB2">
        <w:rPr>
          <w:rFonts w:ascii="Times New Roman" w:hAnsi="Times New Roman"/>
          <w:sz w:val="28"/>
          <w:szCs w:val="28"/>
          <w:lang w:val="en-US"/>
        </w:rPr>
        <w:t xml:space="preserve"> R</w:t>
      </w:r>
      <w:r w:rsidRPr="00F86EB2">
        <w:rPr>
          <w:rFonts w:ascii="Times New Roman" w:hAnsi="Times New Roman"/>
          <w:sz w:val="28"/>
          <w:szCs w:val="28"/>
          <w:vertAlign w:val="subscript"/>
          <w:lang w:val="en-US"/>
        </w:rPr>
        <w:t xml:space="preserve">2 </w:t>
      </w:r>
      <w:r w:rsidRPr="00F86EB2">
        <w:rPr>
          <w:rFonts w:ascii="Times New Roman" w:hAnsi="Times New Roman"/>
          <w:sz w:val="28"/>
          <w:szCs w:val="28"/>
          <w:lang w:val="en-US"/>
        </w:rPr>
        <w:t xml:space="preserve"> )/ (R</w:t>
      </w:r>
      <w:r w:rsidRPr="00F86EB2">
        <w:rPr>
          <w:rFonts w:ascii="Times New Roman" w:hAnsi="Times New Roman"/>
          <w:sz w:val="28"/>
          <w:szCs w:val="28"/>
          <w:vertAlign w:val="subscript"/>
          <w:lang w:val="en-US"/>
        </w:rPr>
        <w:t xml:space="preserve">1 </w:t>
      </w:r>
      <w:r w:rsidRPr="00F86EB2">
        <w:rPr>
          <w:rFonts w:ascii="Times New Roman" w:hAnsi="Times New Roman"/>
          <w:sz w:val="28"/>
          <w:szCs w:val="28"/>
          <w:lang w:val="en-US"/>
        </w:rPr>
        <w:t xml:space="preserve"> +R</w:t>
      </w:r>
      <w:r w:rsidRPr="00F86EB2">
        <w:rPr>
          <w:rFonts w:ascii="Times New Roman" w:hAnsi="Times New Roman"/>
          <w:sz w:val="28"/>
          <w:szCs w:val="28"/>
          <w:vertAlign w:val="subscript"/>
          <w:lang w:val="en-US"/>
        </w:rPr>
        <w:t>2</w:t>
      </w:r>
    </w:p>
    <w:p w14:paraId="05FF2809" w14:textId="77777777" w:rsidR="00723310" w:rsidRPr="00F86EB2" w:rsidRDefault="00723310" w:rsidP="00EF4DE4">
      <w:pPr>
        <w:numPr>
          <w:ilvl w:val="0"/>
          <w:numId w:val="52"/>
        </w:numPr>
        <w:spacing w:after="0" w:line="240" w:lineRule="auto"/>
        <w:rPr>
          <w:rFonts w:ascii="Times New Roman" w:hAnsi="Times New Roman"/>
          <w:sz w:val="28"/>
          <w:szCs w:val="28"/>
        </w:rPr>
      </w:pPr>
      <w:r w:rsidRPr="00F86EB2">
        <w:rPr>
          <w:rFonts w:ascii="Times New Roman" w:hAnsi="Times New Roman"/>
          <w:sz w:val="28"/>
          <w:szCs w:val="28"/>
        </w:rPr>
        <w:t xml:space="preserve">Сравните значения напряжений </w:t>
      </w:r>
      <w:r w:rsidRPr="00F86EB2">
        <w:rPr>
          <w:rFonts w:ascii="Times New Roman" w:hAnsi="Times New Roman"/>
          <w:sz w:val="28"/>
          <w:szCs w:val="28"/>
          <w:lang w:val="en-US"/>
        </w:rPr>
        <w:t>I</w:t>
      </w:r>
      <w:r w:rsidRPr="00F86EB2">
        <w:rPr>
          <w:rFonts w:ascii="Times New Roman" w:hAnsi="Times New Roman"/>
          <w:sz w:val="28"/>
          <w:szCs w:val="28"/>
          <w:vertAlign w:val="subscript"/>
        </w:rPr>
        <w:t>0</w:t>
      </w:r>
      <w:r w:rsidRPr="00F86EB2">
        <w:rPr>
          <w:rFonts w:ascii="Times New Roman" w:hAnsi="Times New Roman"/>
          <w:sz w:val="28"/>
          <w:szCs w:val="28"/>
        </w:rPr>
        <w:t xml:space="preserve"> и </w:t>
      </w:r>
      <w:r w:rsidRPr="00F86EB2">
        <w:rPr>
          <w:rFonts w:ascii="Times New Roman" w:hAnsi="Times New Roman"/>
          <w:sz w:val="28"/>
          <w:szCs w:val="28"/>
          <w:lang w:val="en-US"/>
        </w:rPr>
        <w:t>I</w:t>
      </w:r>
      <w:r w:rsidRPr="00F86EB2">
        <w:rPr>
          <w:rFonts w:ascii="Times New Roman" w:hAnsi="Times New Roman"/>
          <w:sz w:val="28"/>
          <w:szCs w:val="28"/>
        </w:rPr>
        <w:t xml:space="preserve">,  сопротивлений </w:t>
      </w:r>
      <w:r w:rsidRPr="00F86EB2">
        <w:rPr>
          <w:rFonts w:ascii="Times New Roman" w:hAnsi="Times New Roman"/>
          <w:sz w:val="28"/>
          <w:szCs w:val="28"/>
          <w:lang w:val="en-US"/>
        </w:rPr>
        <w:t>R</w:t>
      </w:r>
      <w:r w:rsidRPr="00F86EB2">
        <w:rPr>
          <w:rFonts w:ascii="Times New Roman" w:hAnsi="Times New Roman"/>
          <w:sz w:val="28"/>
          <w:szCs w:val="28"/>
        </w:rPr>
        <w:t xml:space="preserve">и </w:t>
      </w:r>
      <w:r w:rsidRPr="00F86EB2">
        <w:rPr>
          <w:rFonts w:ascii="Times New Roman" w:hAnsi="Times New Roman"/>
          <w:sz w:val="28"/>
          <w:szCs w:val="28"/>
          <w:lang w:val="en-US"/>
        </w:rPr>
        <w:t>R</w:t>
      </w:r>
      <w:r w:rsidRPr="00F86EB2">
        <w:rPr>
          <w:rFonts w:ascii="Times New Roman" w:hAnsi="Times New Roman"/>
          <w:sz w:val="28"/>
          <w:szCs w:val="28"/>
          <w:vertAlign w:val="subscript"/>
        </w:rPr>
        <w:t>0</w:t>
      </w:r>
      <w:r w:rsidRPr="00F86EB2">
        <w:rPr>
          <w:rFonts w:ascii="Times New Roman" w:hAnsi="Times New Roman"/>
          <w:sz w:val="28"/>
          <w:szCs w:val="28"/>
        </w:rPr>
        <w:t>, сделайте вывод:</w:t>
      </w:r>
      <w:r w:rsidRPr="00F86EB2">
        <w:rPr>
          <w:rFonts w:ascii="Times New Roman" w:hAnsi="Times New Roman"/>
          <w:b/>
          <w:sz w:val="28"/>
          <w:szCs w:val="28"/>
        </w:rPr>
        <w:t xml:space="preserve"> что </w:t>
      </w:r>
      <w:r w:rsidRPr="00F86EB2">
        <w:rPr>
          <w:rFonts w:ascii="Times New Roman" w:hAnsi="Times New Roman"/>
          <w:sz w:val="28"/>
          <w:szCs w:val="28"/>
        </w:rPr>
        <w:t xml:space="preserve">вы измерили и </w:t>
      </w:r>
      <w:r w:rsidRPr="00F86EB2">
        <w:rPr>
          <w:rFonts w:ascii="Times New Roman" w:hAnsi="Times New Roman"/>
          <w:b/>
          <w:sz w:val="28"/>
          <w:szCs w:val="28"/>
        </w:rPr>
        <w:t>какой</w:t>
      </w:r>
      <w:r w:rsidRPr="00F86EB2">
        <w:rPr>
          <w:rFonts w:ascii="Times New Roman" w:hAnsi="Times New Roman"/>
          <w:sz w:val="28"/>
          <w:szCs w:val="28"/>
        </w:rPr>
        <w:t>получен результат.</w:t>
      </w:r>
    </w:p>
    <w:p w14:paraId="28AF8C6E" w14:textId="77777777" w:rsidR="00723310" w:rsidRPr="00F86EB2" w:rsidRDefault="00723310" w:rsidP="00723310">
      <w:pPr>
        <w:spacing w:after="0" w:line="240" w:lineRule="auto"/>
        <w:ind w:left="360"/>
        <w:rPr>
          <w:rFonts w:ascii="Times New Roman" w:hAnsi="Times New Roman"/>
          <w:sz w:val="28"/>
          <w:szCs w:val="28"/>
        </w:rPr>
      </w:pPr>
      <w:r w:rsidRPr="00F86EB2">
        <w:rPr>
          <w:rFonts w:ascii="Times New Roman" w:hAnsi="Times New Roman"/>
          <w:sz w:val="28"/>
          <w:szCs w:val="28"/>
        </w:rPr>
        <w:t>17.Разберите экспериментальную установку.</w:t>
      </w:r>
    </w:p>
    <w:p w14:paraId="71AB2369" w14:textId="77777777" w:rsidR="00723310" w:rsidRPr="004635AB" w:rsidRDefault="00723310" w:rsidP="00723310">
      <w:pPr>
        <w:spacing w:after="0" w:line="240" w:lineRule="auto"/>
        <w:jc w:val="center"/>
        <w:rPr>
          <w:rFonts w:ascii="Times New Roman" w:hAnsi="Times New Roman"/>
          <w:b/>
          <w:sz w:val="28"/>
          <w:szCs w:val="28"/>
        </w:rPr>
      </w:pPr>
    </w:p>
    <w:p w14:paraId="4D7A6FF9" w14:textId="77777777" w:rsidR="00723310" w:rsidRPr="004635AB" w:rsidRDefault="00723310" w:rsidP="00723310">
      <w:pPr>
        <w:pStyle w:val="Default"/>
        <w:jc w:val="center"/>
        <w:rPr>
          <w:b/>
          <w:bCs/>
          <w:sz w:val="28"/>
          <w:szCs w:val="28"/>
        </w:rPr>
      </w:pPr>
      <w:r>
        <w:rPr>
          <w:b/>
          <w:sz w:val="28"/>
          <w:szCs w:val="28"/>
        </w:rPr>
        <w:t>Лабораторное занятие</w:t>
      </w:r>
      <w:r w:rsidRPr="004635AB">
        <w:rPr>
          <w:b/>
          <w:sz w:val="28"/>
          <w:szCs w:val="28"/>
        </w:rPr>
        <w:t xml:space="preserve"> </w:t>
      </w:r>
      <w:r>
        <w:rPr>
          <w:b/>
          <w:sz w:val="28"/>
          <w:szCs w:val="28"/>
        </w:rPr>
        <w:t xml:space="preserve">№3  </w:t>
      </w:r>
      <w:r w:rsidRPr="004635AB">
        <w:rPr>
          <w:b/>
          <w:bCs/>
          <w:sz w:val="28"/>
          <w:szCs w:val="28"/>
        </w:rPr>
        <w:t>«Измерение ЭДС и внутреннего сопротивления источника тока».</w:t>
      </w:r>
    </w:p>
    <w:p w14:paraId="6D2694F9" w14:textId="77777777" w:rsidR="00723310" w:rsidRPr="004635AB" w:rsidRDefault="00723310" w:rsidP="00723310">
      <w:pPr>
        <w:pStyle w:val="Default"/>
        <w:jc w:val="center"/>
        <w:rPr>
          <w:b/>
          <w:bCs/>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74"/>
        <w:gridCol w:w="7397"/>
      </w:tblGrid>
      <w:tr w:rsidR="00723310" w:rsidRPr="004635AB" w14:paraId="71ADCDF9" w14:textId="77777777" w:rsidTr="005F185B">
        <w:trPr>
          <w:trHeight w:val="615"/>
        </w:trPr>
        <w:tc>
          <w:tcPr>
            <w:tcW w:w="2174" w:type="dxa"/>
          </w:tcPr>
          <w:p w14:paraId="7C2DF569" w14:textId="77777777" w:rsidR="00723310" w:rsidRPr="004635AB" w:rsidRDefault="00723310" w:rsidP="005F185B">
            <w:pPr>
              <w:spacing w:line="240" w:lineRule="auto"/>
              <w:rPr>
                <w:rFonts w:ascii="Times New Roman" w:hAnsi="Times New Roman"/>
                <w:b/>
                <w:sz w:val="28"/>
                <w:szCs w:val="28"/>
              </w:rPr>
            </w:pPr>
            <w:r w:rsidRPr="004635AB">
              <w:rPr>
                <w:rFonts w:ascii="Times New Roman" w:hAnsi="Times New Roman"/>
                <w:b/>
                <w:sz w:val="28"/>
                <w:szCs w:val="28"/>
              </w:rPr>
              <w:t>Цель работы:</w:t>
            </w:r>
          </w:p>
        </w:tc>
        <w:tc>
          <w:tcPr>
            <w:tcW w:w="7397" w:type="dxa"/>
          </w:tcPr>
          <w:p w14:paraId="0A2CBF26" w14:textId="77777777" w:rsidR="00723310" w:rsidRPr="004635AB" w:rsidRDefault="00723310" w:rsidP="005F185B">
            <w:pPr>
              <w:spacing w:line="240" w:lineRule="auto"/>
              <w:rPr>
                <w:rFonts w:ascii="Times New Roman" w:hAnsi="Times New Roman"/>
                <w:sz w:val="28"/>
                <w:szCs w:val="28"/>
              </w:rPr>
            </w:pPr>
            <w:r w:rsidRPr="004635AB">
              <w:rPr>
                <w:rFonts w:ascii="Times New Roman" w:hAnsi="Times New Roman"/>
                <w:sz w:val="28"/>
                <w:szCs w:val="28"/>
              </w:rPr>
              <w:t>измерить ЭДС и внутреннее сопротивление источника тока.</w:t>
            </w:r>
          </w:p>
        </w:tc>
      </w:tr>
      <w:tr w:rsidR="00723310" w:rsidRPr="004635AB" w14:paraId="5A0C4FAF" w14:textId="77777777" w:rsidTr="005F185B">
        <w:tc>
          <w:tcPr>
            <w:tcW w:w="2174" w:type="dxa"/>
          </w:tcPr>
          <w:p w14:paraId="33C3BA00" w14:textId="77777777" w:rsidR="00723310" w:rsidRPr="004635AB" w:rsidRDefault="00723310" w:rsidP="005F185B">
            <w:pPr>
              <w:spacing w:line="240" w:lineRule="auto"/>
              <w:rPr>
                <w:rFonts w:ascii="Times New Roman" w:hAnsi="Times New Roman"/>
                <w:b/>
                <w:sz w:val="28"/>
                <w:szCs w:val="28"/>
              </w:rPr>
            </w:pPr>
            <w:r w:rsidRPr="004635AB">
              <w:rPr>
                <w:rFonts w:ascii="Times New Roman" w:hAnsi="Times New Roman"/>
                <w:b/>
                <w:sz w:val="28"/>
                <w:szCs w:val="28"/>
              </w:rPr>
              <w:lastRenderedPageBreak/>
              <w:t>Описание работы:</w:t>
            </w:r>
          </w:p>
        </w:tc>
        <w:tc>
          <w:tcPr>
            <w:tcW w:w="7397" w:type="dxa"/>
          </w:tcPr>
          <w:p w14:paraId="76C3653E" w14:textId="77777777" w:rsidR="00723310" w:rsidRDefault="00723310" w:rsidP="005F185B">
            <w:pPr>
              <w:spacing w:line="240" w:lineRule="auto"/>
              <w:rPr>
                <w:rFonts w:ascii="Times New Roman" w:hAnsi="Times New Roman"/>
                <w:sz w:val="28"/>
                <w:szCs w:val="28"/>
              </w:rPr>
            </w:pPr>
            <w:r w:rsidRPr="004635AB">
              <w:rPr>
                <w:rFonts w:ascii="Times New Roman" w:hAnsi="Times New Roman"/>
                <w:sz w:val="28"/>
                <w:szCs w:val="28"/>
              </w:rPr>
              <w:t>Электрическая схема данной цепи приведена на рисунке.</w:t>
            </w:r>
          </w:p>
          <w:p w14:paraId="410FF429" w14:textId="17205E00" w:rsidR="00723310" w:rsidRPr="004635AB" w:rsidRDefault="00723310" w:rsidP="005F185B">
            <w:pPr>
              <w:spacing w:line="240" w:lineRule="auto"/>
              <w:rPr>
                <w:rFonts w:ascii="Times New Roman" w:hAnsi="Times New Roman"/>
                <w:sz w:val="28"/>
                <w:szCs w:val="28"/>
              </w:rPr>
            </w:pPr>
            <w:r>
              <w:rPr>
                <w:noProof/>
                <w:lang w:eastAsia="ru-RU"/>
              </w:rPr>
              <w:drawing>
                <wp:anchor distT="0" distB="0" distL="114300" distR="114300" simplePos="0" relativeHeight="251676672" behindDoc="0" locked="0" layoutInCell="1" allowOverlap="1" wp14:anchorId="13C5D546" wp14:editId="5B13869F">
                  <wp:simplePos x="0" y="0"/>
                  <wp:positionH relativeFrom="column">
                    <wp:posOffset>68580</wp:posOffset>
                  </wp:positionH>
                  <wp:positionV relativeFrom="paragraph">
                    <wp:posOffset>0</wp:posOffset>
                  </wp:positionV>
                  <wp:extent cx="1752600" cy="1657350"/>
                  <wp:effectExtent l="0" t="0" r="0" b="0"/>
                  <wp:wrapSquare wrapText="bothSides"/>
                  <wp:docPr id="20" name="Рисунок 20" descr="Безимени-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Безимени-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52600" cy="1657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635AB">
              <w:rPr>
                <w:rFonts w:ascii="Times New Roman" w:hAnsi="Times New Roman"/>
                <w:sz w:val="28"/>
                <w:szCs w:val="28"/>
              </w:rPr>
              <w:t xml:space="preserve"> К источнику тока  подключен резистор , амперметр  и ключ.  ЭДС источника тока непосредственно измеряется вольтметром 5.</w:t>
            </w:r>
          </w:p>
          <w:p w14:paraId="1C168D75" w14:textId="34E7581B" w:rsidR="00723310" w:rsidRPr="004635AB" w:rsidRDefault="00723310" w:rsidP="005F185B">
            <w:pPr>
              <w:spacing w:line="240" w:lineRule="auto"/>
              <w:rPr>
                <w:rFonts w:ascii="Times New Roman" w:hAnsi="Times New Roman"/>
                <w:sz w:val="28"/>
                <w:szCs w:val="28"/>
              </w:rPr>
            </w:pPr>
            <w:r w:rsidRPr="004635AB">
              <w:rPr>
                <w:rFonts w:ascii="Times New Roman" w:hAnsi="Times New Roman"/>
                <w:sz w:val="28"/>
                <w:szCs w:val="28"/>
              </w:rPr>
              <w:t xml:space="preserve">Согласно закону Ома сила тока </w:t>
            </w:r>
            <w:r w:rsidRPr="004635AB">
              <w:rPr>
                <w:rFonts w:ascii="Times New Roman" w:hAnsi="Times New Roman"/>
                <w:sz w:val="28"/>
                <w:szCs w:val="28"/>
                <w:lang w:val="en-US"/>
              </w:rPr>
              <w:t>I</w:t>
            </w:r>
            <w:r w:rsidRPr="004635AB">
              <w:rPr>
                <w:rFonts w:ascii="Times New Roman" w:hAnsi="Times New Roman"/>
                <w:sz w:val="28"/>
                <w:szCs w:val="28"/>
              </w:rPr>
              <w:t xml:space="preserve"> в замкнутой цепи с одним источником определяется выражением </w:t>
            </w:r>
            <w:r w:rsidRPr="004635AB">
              <w:rPr>
                <w:rFonts w:ascii="Times New Roman" w:hAnsi="Times New Roman"/>
                <w:sz w:val="28"/>
                <w:szCs w:val="28"/>
                <w:lang w:val="en-US"/>
              </w:rPr>
              <w:t>I</w:t>
            </w:r>
            <w:r w:rsidRPr="004635AB">
              <w:rPr>
                <w:rFonts w:ascii="Times New Roman" w:hAnsi="Times New Roman"/>
                <w:sz w:val="28"/>
                <w:szCs w:val="28"/>
              </w:rPr>
              <w:t xml:space="preserve">= </w:t>
            </w:r>
            <m:oMath>
              <m:f>
                <m:fPr>
                  <m:ctrlPr>
                    <w:rPr>
                      <w:rFonts w:ascii="Cambria Math" w:hAnsi="Times New Roman"/>
                      <w:i/>
                      <w:sz w:val="28"/>
                      <w:szCs w:val="28"/>
                      <w:lang w:val="en-US"/>
                    </w:rPr>
                  </m:ctrlPr>
                </m:fPr>
                <m:num>
                  <m:r>
                    <w:rPr>
                      <w:rFonts w:ascii="Cambria Math" w:hAnsi="Cambria Math"/>
                      <w:sz w:val="28"/>
                      <w:szCs w:val="28"/>
                      <w:lang w:val="en-US"/>
                    </w:rPr>
                    <m:t>ε</m:t>
                  </m:r>
                </m:num>
                <m:den>
                  <m:r>
                    <w:rPr>
                      <w:rFonts w:ascii="Cambria Math" w:hAnsi="Cambria Math"/>
                      <w:sz w:val="28"/>
                      <w:szCs w:val="28"/>
                      <w:lang w:val="en-US"/>
                    </w:rPr>
                    <m:t>r</m:t>
                  </m:r>
                  <m:r>
                    <w:rPr>
                      <w:rFonts w:ascii="Cambria Math" w:hAnsi="Times New Roman"/>
                      <w:sz w:val="28"/>
                      <w:szCs w:val="28"/>
                    </w:rPr>
                    <m:t>+</m:t>
                  </m:r>
                  <m:r>
                    <w:rPr>
                      <w:rFonts w:ascii="Cambria Math" w:hAnsi="Cambria Math"/>
                      <w:sz w:val="28"/>
                      <w:szCs w:val="28"/>
                      <w:lang w:val="en-US"/>
                    </w:rPr>
                    <m:t>R</m:t>
                  </m:r>
                </m:den>
              </m:f>
            </m:oMath>
            <w:r w:rsidRPr="004635AB">
              <w:rPr>
                <w:rFonts w:ascii="Times New Roman" w:hAnsi="Times New Roman"/>
                <w:sz w:val="28"/>
                <w:szCs w:val="28"/>
              </w:rPr>
              <w:t xml:space="preserve"> .  Отсюда </w:t>
            </w:r>
            <w:r w:rsidRPr="004635AB">
              <w:rPr>
                <w:rFonts w:ascii="Times New Roman" w:hAnsi="Times New Roman"/>
                <w:sz w:val="28"/>
                <w:szCs w:val="28"/>
                <w:lang w:val="en-US"/>
              </w:rPr>
              <w:t>Ir</w:t>
            </w:r>
            <w:r w:rsidRPr="004635AB">
              <w:rPr>
                <w:rFonts w:ascii="Times New Roman" w:hAnsi="Times New Roman"/>
                <w:sz w:val="28"/>
                <w:szCs w:val="28"/>
              </w:rPr>
              <w:t>+</w:t>
            </w:r>
            <w:r w:rsidRPr="004635AB">
              <w:rPr>
                <w:rFonts w:ascii="Times New Roman" w:hAnsi="Times New Roman"/>
                <w:sz w:val="28"/>
                <w:szCs w:val="28"/>
                <w:lang w:val="en-US"/>
              </w:rPr>
              <w:t>IR</w:t>
            </w:r>
            <w:r w:rsidRPr="004635AB">
              <w:rPr>
                <w:rFonts w:ascii="Times New Roman" w:hAnsi="Times New Roman"/>
                <w:sz w:val="28"/>
                <w:szCs w:val="28"/>
              </w:rPr>
              <w:t>= έ.</w:t>
            </w:r>
          </w:p>
          <w:p w14:paraId="283D7CB3" w14:textId="1E7AC58C" w:rsidR="00723310" w:rsidRPr="004635AB" w:rsidRDefault="00723310" w:rsidP="005F185B">
            <w:pPr>
              <w:spacing w:line="240" w:lineRule="auto"/>
              <w:rPr>
                <w:rFonts w:ascii="Times New Roman" w:hAnsi="Times New Roman"/>
                <w:sz w:val="28"/>
                <w:szCs w:val="28"/>
              </w:rPr>
            </w:pPr>
            <w:r w:rsidRPr="004635AB">
              <w:rPr>
                <w:rFonts w:ascii="Times New Roman" w:hAnsi="Times New Roman"/>
                <w:sz w:val="28"/>
                <w:szCs w:val="28"/>
              </w:rPr>
              <w:t xml:space="preserve">Тогда внутреннее сопротивление </w:t>
            </w:r>
            <w:r w:rsidRPr="004635AB">
              <w:rPr>
                <w:rFonts w:ascii="Times New Roman" w:hAnsi="Times New Roman"/>
                <w:sz w:val="28"/>
                <w:szCs w:val="28"/>
                <w:lang w:val="en-US"/>
              </w:rPr>
              <w:t>r</w:t>
            </w:r>
            <w:r w:rsidRPr="004635AB">
              <w:rPr>
                <w:rFonts w:ascii="Times New Roman" w:hAnsi="Times New Roman"/>
                <w:sz w:val="28"/>
                <w:szCs w:val="28"/>
              </w:rPr>
              <w:t xml:space="preserve"> источника тока, ЭДС которого предварительно измеряют вольтметром, вычисляется по формуле: </w:t>
            </w:r>
            <w:r w:rsidRPr="004635AB">
              <w:rPr>
                <w:rFonts w:ascii="Times New Roman" w:hAnsi="Times New Roman"/>
                <w:sz w:val="28"/>
                <w:szCs w:val="28"/>
                <w:lang w:val="en-US"/>
              </w:rPr>
              <w:t>r</w:t>
            </w:r>
            <w:r w:rsidRPr="004635AB">
              <w:rPr>
                <w:rFonts w:ascii="Times New Roman" w:hAnsi="Times New Roman"/>
                <w:sz w:val="28"/>
                <w:szCs w:val="28"/>
              </w:rPr>
              <w:t xml:space="preserve">= </w:t>
            </w:r>
            <m:oMath>
              <m:f>
                <m:fPr>
                  <m:ctrlPr>
                    <w:rPr>
                      <w:rFonts w:ascii="Cambria Math" w:hAnsi="Times New Roman"/>
                      <w:i/>
                      <w:sz w:val="28"/>
                      <w:szCs w:val="28"/>
                    </w:rPr>
                  </m:ctrlPr>
                </m:fPr>
                <m:num>
                  <m:r>
                    <w:rPr>
                      <w:rFonts w:ascii="Cambria Math" w:hAnsi="Cambria Math"/>
                      <w:sz w:val="28"/>
                      <w:szCs w:val="28"/>
                    </w:rPr>
                    <m:t>ε</m:t>
                  </m:r>
                </m:num>
                <m:den>
                  <m:r>
                    <w:rPr>
                      <w:rFonts w:ascii="Cambria Math" w:hAnsi="Cambria Math"/>
                      <w:sz w:val="28"/>
                      <w:szCs w:val="28"/>
                    </w:rPr>
                    <m:t>I</m:t>
                  </m:r>
                </m:den>
              </m:f>
              <m:r>
                <w:rPr>
                  <w:rFonts w:ascii="Cambria Math" w:hAnsi="Cambria Math"/>
                  <w:sz w:val="28"/>
                  <w:szCs w:val="28"/>
                </w:rPr>
                <m:t>-R</m:t>
              </m:r>
            </m:oMath>
          </w:p>
          <w:p w14:paraId="59E5A589" w14:textId="77777777" w:rsidR="00723310" w:rsidRPr="004635AB" w:rsidRDefault="00723310" w:rsidP="005F185B">
            <w:pPr>
              <w:spacing w:line="240" w:lineRule="auto"/>
              <w:rPr>
                <w:rFonts w:ascii="Times New Roman" w:hAnsi="Times New Roman"/>
                <w:sz w:val="28"/>
                <w:szCs w:val="28"/>
              </w:rPr>
            </w:pPr>
            <w:r w:rsidRPr="004635AB">
              <w:rPr>
                <w:rFonts w:ascii="Times New Roman" w:hAnsi="Times New Roman"/>
                <w:sz w:val="28"/>
                <w:szCs w:val="28"/>
              </w:rPr>
              <w:t xml:space="preserve">Сила тока </w:t>
            </w:r>
            <w:r w:rsidRPr="004635AB">
              <w:rPr>
                <w:rFonts w:ascii="Times New Roman" w:hAnsi="Times New Roman"/>
                <w:sz w:val="28"/>
                <w:szCs w:val="28"/>
                <w:lang w:val="en-US"/>
              </w:rPr>
              <w:t>I</w:t>
            </w:r>
            <w:r w:rsidRPr="004635AB">
              <w:rPr>
                <w:rFonts w:ascii="Times New Roman" w:hAnsi="Times New Roman"/>
                <w:sz w:val="28"/>
                <w:szCs w:val="28"/>
              </w:rPr>
              <w:t xml:space="preserve"> в цепи измеряется амперметром.</w:t>
            </w:r>
          </w:p>
        </w:tc>
      </w:tr>
      <w:tr w:rsidR="00723310" w:rsidRPr="004635AB" w14:paraId="1EE880BE" w14:textId="77777777" w:rsidTr="005F185B">
        <w:tc>
          <w:tcPr>
            <w:tcW w:w="2174" w:type="dxa"/>
          </w:tcPr>
          <w:p w14:paraId="2559E164" w14:textId="77777777" w:rsidR="00723310" w:rsidRPr="004635AB" w:rsidRDefault="00723310" w:rsidP="005F185B">
            <w:pPr>
              <w:spacing w:line="240" w:lineRule="auto"/>
              <w:rPr>
                <w:rFonts w:ascii="Times New Roman" w:hAnsi="Times New Roman"/>
                <w:b/>
                <w:sz w:val="28"/>
                <w:szCs w:val="28"/>
              </w:rPr>
            </w:pPr>
            <w:r w:rsidRPr="004635AB">
              <w:rPr>
                <w:rFonts w:ascii="Times New Roman" w:hAnsi="Times New Roman"/>
                <w:b/>
                <w:sz w:val="28"/>
                <w:szCs w:val="28"/>
              </w:rPr>
              <w:t>Оборудование:</w:t>
            </w:r>
          </w:p>
        </w:tc>
        <w:tc>
          <w:tcPr>
            <w:tcW w:w="7397" w:type="dxa"/>
          </w:tcPr>
          <w:p w14:paraId="042873A0" w14:textId="77777777" w:rsidR="00723310" w:rsidRPr="004635AB" w:rsidRDefault="00723310" w:rsidP="005F185B">
            <w:pPr>
              <w:spacing w:line="240" w:lineRule="auto"/>
              <w:rPr>
                <w:rFonts w:ascii="Times New Roman" w:hAnsi="Times New Roman"/>
                <w:sz w:val="28"/>
                <w:szCs w:val="28"/>
              </w:rPr>
            </w:pPr>
            <w:r w:rsidRPr="004635AB">
              <w:rPr>
                <w:rFonts w:ascii="Times New Roman" w:hAnsi="Times New Roman"/>
                <w:sz w:val="28"/>
                <w:szCs w:val="28"/>
              </w:rPr>
              <w:t>источник питания, проволочный резистор сопротивлением 2 Ом, амперметр, ключ, вольтметр, соединительные провода.</w:t>
            </w:r>
          </w:p>
        </w:tc>
      </w:tr>
      <w:tr w:rsidR="00723310" w:rsidRPr="004635AB" w14:paraId="01E2CE14" w14:textId="77777777" w:rsidTr="005F185B">
        <w:tc>
          <w:tcPr>
            <w:tcW w:w="9571" w:type="dxa"/>
            <w:gridSpan w:val="2"/>
          </w:tcPr>
          <w:p w14:paraId="589FB4AA" w14:textId="77777777" w:rsidR="00723310" w:rsidRPr="004635AB" w:rsidRDefault="00723310" w:rsidP="005F185B">
            <w:pPr>
              <w:spacing w:line="240" w:lineRule="auto"/>
              <w:rPr>
                <w:rFonts w:ascii="Times New Roman" w:hAnsi="Times New Roman"/>
                <w:sz w:val="28"/>
                <w:szCs w:val="28"/>
              </w:rPr>
            </w:pPr>
            <w:r w:rsidRPr="004635AB">
              <w:rPr>
                <w:rFonts w:ascii="Times New Roman" w:hAnsi="Times New Roman"/>
                <w:b/>
                <w:bCs/>
                <w:sz w:val="28"/>
                <w:szCs w:val="28"/>
              </w:rPr>
              <w:t>Норма времени 1 час</w:t>
            </w:r>
            <w:r w:rsidRPr="004635AB">
              <w:rPr>
                <w:rFonts w:ascii="Times New Roman" w:hAnsi="Times New Roman"/>
                <w:b/>
                <w:sz w:val="28"/>
                <w:szCs w:val="28"/>
              </w:rPr>
              <w:t xml:space="preserve"> </w:t>
            </w:r>
          </w:p>
        </w:tc>
      </w:tr>
      <w:tr w:rsidR="00723310" w:rsidRPr="004635AB" w14:paraId="650DC034" w14:textId="77777777" w:rsidTr="005F185B">
        <w:tc>
          <w:tcPr>
            <w:tcW w:w="9571" w:type="dxa"/>
            <w:gridSpan w:val="2"/>
          </w:tcPr>
          <w:p w14:paraId="75089374" w14:textId="77777777" w:rsidR="00723310" w:rsidRPr="004635AB" w:rsidRDefault="00723310" w:rsidP="005F185B">
            <w:pPr>
              <w:spacing w:line="240" w:lineRule="auto"/>
              <w:rPr>
                <w:rFonts w:ascii="Times New Roman" w:hAnsi="Times New Roman"/>
                <w:b/>
                <w:bCs/>
                <w:sz w:val="28"/>
                <w:szCs w:val="28"/>
              </w:rPr>
            </w:pPr>
            <w:r w:rsidRPr="004635AB">
              <w:rPr>
                <w:rFonts w:ascii="Times New Roman" w:hAnsi="Times New Roman"/>
                <w:b/>
                <w:sz w:val="28"/>
                <w:szCs w:val="28"/>
              </w:rPr>
              <w:t>Форма отчетности:</w:t>
            </w:r>
            <w:r w:rsidRPr="004635AB">
              <w:rPr>
                <w:rFonts w:ascii="Times New Roman" w:hAnsi="Times New Roman"/>
                <w:sz w:val="28"/>
                <w:szCs w:val="28"/>
              </w:rPr>
              <w:t xml:space="preserve"> письменный отчет о выполнении </w:t>
            </w:r>
            <w:r>
              <w:rPr>
                <w:rFonts w:ascii="Times New Roman" w:hAnsi="Times New Roman"/>
                <w:sz w:val="28"/>
                <w:szCs w:val="28"/>
              </w:rPr>
              <w:t>лабораторного занятия</w:t>
            </w:r>
          </w:p>
        </w:tc>
      </w:tr>
    </w:tbl>
    <w:p w14:paraId="5B936D6C" w14:textId="77777777" w:rsidR="00723310" w:rsidRPr="004635AB" w:rsidRDefault="00723310" w:rsidP="00723310">
      <w:pPr>
        <w:spacing w:line="240" w:lineRule="auto"/>
        <w:rPr>
          <w:rFonts w:ascii="Times New Roman" w:hAnsi="Times New Roman"/>
          <w:b/>
          <w:sz w:val="28"/>
          <w:szCs w:val="28"/>
        </w:rPr>
      </w:pPr>
      <w:r w:rsidRPr="004635AB">
        <w:rPr>
          <w:rFonts w:ascii="Times New Roman" w:hAnsi="Times New Roman"/>
          <w:b/>
          <w:sz w:val="28"/>
          <w:szCs w:val="28"/>
        </w:rPr>
        <w:t>Ход работы:</w:t>
      </w:r>
    </w:p>
    <w:p w14:paraId="41D99C9B" w14:textId="77777777" w:rsidR="00723310" w:rsidRPr="004635AB" w:rsidRDefault="00723310" w:rsidP="00723310">
      <w:pPr>
        <w:numPr>
          <w:ilvl w:val="0"/>
          <w:numId w:val="1"/>
        </w:numPr>
        <w:spacing w:after="0" w:line="240" w:lineRule="auto"/>
        <w:ind w:left="0" w:firstLine="0"/>
        <w:rPr>
          <w:rFonts w:ascii="Times New Roman" w:hAnsi="Times New Roman"/>
          <w:sz w:val="28"/>
          <w:szCs w:val="28"/>
        </w:rPr>
      </w:pPr>
      <w:r w:rsidRPr="004635AB">
        <w:rPr>
          <w:rFonts w:ascii="Times New Roman" w:hAnsi="Times New Roman"/>
          <w:sz w:val="28"/>
          <w:szCs w:val="28"/>
        </w:rPr>
        <w:t>Соберите электрическую цепь.</w:t>
      </w:r>
    </w:p>
    <w:p w14:paraId="5459AE04" w14:textId="77777777" w:rsidR="00723310" w:rsidRPr="004635AB" w:rsidRDefault="00723310" w:rsidP="00723310">
      <w:pPr>
        <w:numPr>
          <w:ilvl w:val="0"/>
          <w:numId w:val="1"/>
        </w:numPr>
        <w:spacing w:after="0" w:line="240" w:lineRule="auto"/>
        <w:ind w:left="0" w:firstLine="0"/>
        <w:rPr>
          <w:rFonts w:ascii="Times New Roman" w:hAnsi="Times New Roman"/>
          <w:sz w:val="28"/>
          <w:szCs w:val="28"/>
        </w:rPr>
      </w:pPr>
      <w:r w:rsidRPr="004635AB">
        <w:rPr>
          <w:rFonts w:ascii="Times New Roman" w:hAnsi="Times New Roman"/>
          <w:sz w:val="28"/>
          <w:szCs w:val="28"/>
        </w:rPr>
        <w:t>Измерьте вольтметром и запишите ЭДС источника тока при разомкнутом ключе К.</w:t>
      </w:r>
    </w:p>
    <w:p w14:paraId="0F75A2C7" w14:textId="77777777" w:rsidR="00723310" w:rsidRPr="004635AB" w:rsidRDefault="00723310" w:rsidP="00723310">
      <w:pPr>
        <w:spacing w:line="240" w:lineRule="auto"/>
        <w:jc w:val="center"/>
        <w:rPr>
          <w:rFonts w:ascii="Times New Roman" w:hAnsi="Times New Roman"/>
          <w:b/>
          <w:sz w:val="28"/>
          <w:szCs w:val="28"/>
        </w:rPr>
      </w:pPr>
      <w:r w:rsidRPr="004635AB">
        <w:rPr>
          <w:rFonts w:ascii="Times New Roman" w:hAnsi="Times New Roman"/>
          <w:b/>
          <w:sz w:val="28"/>
          <w:szCs w:val="28"/>
          <w:lang w:val="en-US"/>
        </w:rPr>
        <w:t>έ</w:t>
      </w:r>
      <w:r w:rsidRPr="004635AB">
        <w:rPr>
          <w:rFonts w:ascii="Times New Roman" w:hAnsi="Times New Roman"/>
          <w:b/>
          <w:sz w:val="28"/>
          <w:szCs w:val="28"/>
        </w:rPr>
        <w:t>=</w:t>
      </w:r>
      <w:r w:rsidRPr="004635AB">
        <w:rPr>
          <w:rFonts w:ascii="Times New Roman" w:hAnsi="Times New Roman"/>
          <w:b/>
          <w:sz w:val="28"/>
          <w:szCs w:val="28"/>
          <w:lang w:val="en-US"/>
        </w:rPr>
        <w:t>U</w:t>
      </w:r>
      <w:r w:rsidRPr="004635AB">
        <w:rPr>
          <w:rFonts w:ascii="Times New Roman" w:hAnsi="Times New Roman"/>
          <w:b/>
          <w:sz w:val="28"/>
          <w:szCs w:val="28"/>
        </w:rPr>
        <w:t>=</w:t>
      </w:r>
    </w:p>
    <w:p w14:paraId="2EF25F2C" w14:textId="77777777" w:rsidR="00723310" w:rsidRPr="004635AB" w:rsidRDefault="00723310" w:rsidP="00723310">
      <w:pPr>
        <w:numPr>
          <w:ilvl w:val="0"/>
          <w:numId w:val="1"/>
        </w:numPr>
        <w:spacing w:after="0" w:line="240" w:lineRule="auto"/>
        <w:ind w:left="0" w:firstLine="0"/>
        <w:rPr>
          <w:rFonts w:ascii="Times New Roman" w:hAnsi="Times New Roman"/>
          <w:sz w:val="28"/>
          <w:szCs w:val="28"/>
        </w:rPr>
      </w:pPr>
      <w:r w:rsidRPr="004635AB">
        <w:rPr>
          <w:rFonts w:ascii="Times New Roman" w:hAnsi="Times New Roman"/>
          <w:sz w:val="28"/>
          <w:szCs w:val="28"/>
        </w:rPr>
        <w:t xml:space="preserve">Отключите вольтметр. Замкните ключ К. Измерьте амперметром и запишите силу тока </w:t>
      </w:r>
      <w:r w:rsidRPr="004635AB">
        <w:rPr>
          <w:rFonts w:ascii="Times New Roman" w:hAnsi="Times New Roman"/>
          <w:sz w:val="28"/>
          <w:szCs w:val="28"/>
          <w:lang w:val="en-US"/>
        </w:rPr>
        <w:t>I</w:t>
      </w:r>
      <w:r w:rsidRPr="004635AB">
        <w:rPr>
          <w:rFonts w:ascii="Times New Roman" w:hAnsi="Times New Roman"/>
          <w:sz w:val="28"/>
          <w:szCs w:val="28"/>
        </w:rPr>
        <w:t xml:space="preserve"> в цепи.</w:t>
      </w:r>
    </w:p>
    <w:p w14:paraId="2339DB46" w14:textId="77777777" w:rsidR="00723310" w:rsidRPr="004635AB" w:rsidRDefault="00723310" w:rsidP="00723310">
      <w:pPr>
        <w:numPr>
          <w:ilvl w:val="0"/>
          <w:numId w:val="1"/>
        </w:numPr>
        <w:spacing w:after="0" w:line="240" w:lineRule="auto"/>
        <w:ind w:left="0" w:firstLine="0"/>
        <w:rPr>
          <w:rFonts w:ascii="Times New Roman" w:hAnsi="Times New Roman"/>
          <w:sz w:val="28"/>
          <w:szCs w:val="28"/>
        </w:rPr>
      </w:pPr>
      <w:r w:rsidRPr="004635AB">
        <w:rPr>
          <w:rFonts w:ascii="Times New Roman" w:hAnsi="Times New Roman"/>
          <w:sz w:val="28"/>
          <w:szCs w:val="28"/>
        </w:rPr>
        <w:t>Рассчитайте и запишите внутреннее сопротивление источника тока по формуле:</w:t>
      </w:r>
    </w:p>
    <w:p w14:paraId="7D9DE06C" w14:textId="19F2E6DF" w:rsidR="00723310" w:rsidRPr="004635AB" w:rsidRDefault="00723310" w:rsidP="00723310">
      <w:pPr>
        <w:spacing w:line="240" w:lineRule="auto"/>
        <w:jc w:val="center"/>
        <w:rPr>
          <w:rFonts w:ascii="Times New Roman" w:hAnsi="Times New Roman"/>
          <w:b/>
          <w:sz w:val="28"/>
          <w:szCs w:val="28"/>
        </w:rPr>
      </w:pPr>
      <w:r w:rsidRPr="004635AB">
        <w:rPr>
          <w:rFonts w:ascii="Times New Roman" w:hAnsi="Times New Roman"/>
          <w:b/>
          <w:sz w:val="28"/>
          <w:szCs w:val="28"/>
          <w:lang w:val="en-US"/>
        </w:rPr>
        <w:t>r</w:t>
      </w:r>
      <w:r w:rsidRPr="004635AB">
        <w:rPr>
          <w:rFonts w:ascii="Times New Roman" w:hAnsi="Times New Roman"/>
          <w:b/>
          <w:sz w:val="28"/>
          <w:szCs w:val="28"/>
        </w:rPr>
        <w:t xml:space="preserve">= </w:t>
      </w:r>
      <m:oMath>
        <m:f>
          <m:fPr>
            <m:ctrlPr>
              <w:rPr>
                <w:rFonts w:ascii="Cambria Math" w:hAnsi="Times New Roman"/>
                <w:i/>
                <w:sz w:val="28"/>
                <w:szCs w:val="28"/>
              </w:rPr>
            </m:ctrlPr>
          </m:fPr>
          <m:num>
            <m:r>
              <w:rPr>
                <w:rFonts w:ascii="Cambria Math" w:hAnsi="Cambria Math"/>
                <w:sz w:val="28"/>
                <w:szCs w:val="28"/>
              </w:rPr>
              <m:t>ε</m:t>
            </m:r>
          </m:num>
          <m:den>
            <m:r>
              <w:rPr>
                <w:rFonts w:ascii="Cambria Math" w:hAnsi="Cambria Math"/>
                <w:sz w:val="28"/>
                <w:szCs w:val="28"/>
              </w:rPr>
              <m:t>I</m:t>
            </m:r>
          </m:den>
        </m:f>
        <m:r>
          <w:rPr>
            <w:rFonts w:ascii="Cambria Math" w:hAnsi="Cambria Math"/>
            <w:sz w:val="28"/>
            <w:szCs w:val="28"/>
          </w:rPr>
          <m:t>-R</m:t>
        </m:r>
      </m:oMath>
      <w:r w:rsidRPr="004635AB">
        <w:rPr>
          <w:rFonts w:ascii="Times New Roman" w:hAnsi="Times New Roman"/>
          <w:b/>
          <w:sz w:val="28"/>
          <w:szCs w:val="28"/>
        </w:rPr>
        <w:t xml:space="preserve"> =</w:t>
      </w:r>
    </w:p>
    <w:p w14:paraId="2CB780D4" w14:textId="77777777" w:rsidR="00723310" w:rsidRPr="004635AB" w:rsidRDefault="00723310" w:rsidP="00723310">
      <w:pPr>
        <w:spacing w:line="240" w:lineRule="auto"/>
        <w:rPr>
          <w:rFonts w:ascii="Times New Roman" w:hAnsi="Times New Roman"/>
          <w:b/>
          <w:sz w:val="28"/>
          <w:szCs w:val="28"/>
        </w:rPr>
      </w:pPr>
      <w:r w:rsidRPr="004635AB">
        <w:rPr>
          <w:rFonts w:ascii="Times New Roman" w:hAnsi="Times New Roman"/>
          <w:sz w:val="28"/>
          <w:szCs w:val="28"/>
        </w:rPr>
        <w:t>5.</w:t>
      </w:r>
      <w:r w:rsidRPr="004635AB">
        <w:rPr>
          <w:rFonts w:ascii="Times New Roman" w:hAnsi="Times New Roman"/>
          <w:b/>
          <w:sz w:val="28"/>
          <w:szCs w:val="28"/>
        </w:rPr>
        <w:t xml:space="preserve"> </w:t>
      </w:r>
      <w:r w:rsidRPr="004635AB">
        <w:rPr>
          <w:rFonts w:ascii="Times New Roman" w:hAnsi="Times New Roman"/>
          <w:sz w:val="28"/>
          <w:szCs w:val="28"/>
        </w:rPr>
        <w:t xml:space="preserve">Сделайте вывод: </w:t>
      </w:r>
      <w:r w:rsidRPr="004635AB">
        <w:rPr>
          <w:rFonts w:ascii="Times New Roman" w:hAnsi="Times New Roman"/>
          <w:b/>
          <w:sz w:val="28"/>
          <w:szCs w:val="28"/>
        </w:rPr>
        <w:t xml:space="preserve">что </w:t>
      </w:r>
      <w:r w:rsidRPr="004635AB">
        <w:rPr>
          <w:rFonts w:ascii="Times New Roman" w:hAnsi="Times New Roman"/>
          <w:sz w:val="28"/>
          <w:szCs w:val="28"/>
        </w:rPr>
        <w:t xml:space="preserve">вы измерили и </w:t>
      </w:r>
      <w:r w:rsidRPr="004635AB">
        <w:rPr>
          <w:rFonts w:ascii="Times New Roman" w:hAnsi="Times New Roman"/>
          <w:b/>
          <w:sz w:val="28"/>
          <w:szCs w:val="28"/>
        </w:rPr>
        <w:t xml:space="preserve">какой </w:t>
      </w:r>
      <w:r w:rsidRPr="004635AB">
        <w:rPr>
          <w:rFonts w:ascii="Times New Roman" w:hAnsi="Times New Roman"/>
          <w:sz w:val="28"/>
          <w:szCs w:val="28"/>
        </w:rPr>
        <w:t>получен результат.</w:t>
      </w:r>
    </w:p>
    <w:p w14:paraId="16D60695" w14:textId="77777777" w:rsidR="00723310" w:rsidRPr="004635AB" w:rsidRDefault="00723310" w:rsidP="00723310">
      <w:pPr>
        <w:pStyle w:val="Default"/>
        <w:rPr>
          <w:b/>
          <w:sz w:val="28"/>
          <w:szCs w:val="28"/>
        </w:rPr>
      </w:pPr>
    </w:p>
    <w:p w14:paraId="2BC73322" w14:textId="77777777" w:rsidR="00723310" w:rsidRPr="0076725D" w:rsidRDefault="00723310" w:rsidP="00723310">
      <w:pPr>
        <w:pStyle w:val="a5"/>
        <w:spacing w:after="0" w:line="240" w:lineRule="auto"/>
        <w:ind w:left="360"/>
        <w:rPr>
          <w:rFonts w:ascii="Times New Roman" w:hAnsi="Times New Roman"/>
          <w:sz w:val="28"/>
          <w:szCs w:val="28"/>
        </w:rPr>
      </w:pPr>
    </w:p>
    <w:p w14:paraId="14017140" w14:textId="77777777" w:rsidR="00723310" w:rsidRPr="00F86EB2" w:rsidRDefault="00723310" w:rsidP="00723310">
      <w:pPr>
        <w:pStyle w:val="ab"/>
        <w:ind w:left="360"/>
        <w:rPr>
          <w:b w:val="0"/>
          <w:sz w:val="28"/>
          <w:szCs w:val="28"/>
        </w:rPr>
      </w:pPr>
      <w:r>
        <w:rPr>
          <w:sz w:val="28"/>
          <w:szCs w:val="28"/>
        </w:rPr>
        <w:t xml:space="preserve">Лабораторное занятие №4 </w:t>
      </w:r>
      <w:r w:rsidRPr="00F86EB2">
        <w:rPr>
          <w:sz w:val="28"/>
          <w:szCs w:val="28"/>
        </w:rPr>
        <w:t>«Определение ускорения свободного падения с помощью маятника»</w:t>
      </w:r>
    </w:p>
    <w:p w14:paraId="16626C2F" w14:textId="77777777" w:rsidR="00723310" w:rsidRPr="00F86EB2" w:rsidRDefault="00723310" w:rsidP="00723310">
      <w:pPr>
        <w:pStyle w:val="ab"/>
        <w:ind w:left="360"/>
        <w:jc w:val="both"/>
        <w:rPr>
          <w:b w:val="0"/>
          <w:sz w:val="28"/>
          <w:szCs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183"/>
        <w:gridCol w:w="7388"/>
      </w:tblGrid>
      <w:tr w:rsidR="00723310" w:rsidRPr="002A5AA3" w14:paraId="2551C997" w14:textId="77777777" w:rsidTr="005F185B">
        <w:trPr>
          <w:trHeight w:val="567"/>
          <w:jc w:val="center"/>
        </w:trPr>
        <w:tc>
          <w:tcPr>
            <w:tcW w:w="2183" w:type="dxa"/>
          </w:tcPr>
          <w:p w14:paraId="58DD08EF" w14:textId="77777777" w:rsidR="00723310" w:rsidRPr="002A5AA3" w:rsidRDefault="00723310" w:rsidP="005F185B">
            <w:pPr>
              <w:spacing w:after="0" w:line="240" w:lineRule="auto"/>
              <w:rPr>
                <w:rFonts w:ascii="Times New Roman" w:hAnsi="Times New Roman"/>
                <w:b/>
                <w:sz w:val="28"/>
                <w:szCs w:val="28"/>
              </w:rPr>
            </w:pPr>
            <w:r w:rsidRPr="002A5AA3">
              <w:rPr>
                <w:rFonts w:ascii="Times New Roman" w:hAnsi="Times New Roman"/>
                <w:b/>
                <w:sz w:val="28"/>
                <w:szCs w:val="28"/>
              </w:rPr>
              <w:lastRenderedPageBreak/>
              <w:t>Цель работы:</w:t>
            </w:r>
          </w:p>
        </w:tc>
        <w:tc>
          <w:tcPr>
            <w:tcW w:w="7388" w:type="dxa"/>
          </w:tcPr>
          <w:p w14:paraId="32ACAC11" w14:textId="77777777" w:rsidR="00723310" w:rsidRPr="002A5AA3" w:rsidRDefault="00723310" w:rsidP="005F185B">
            <w:pPr>
              <w:spacing w:after="0" w:line="240" w:lineRule="auto"/>
              <w:rPr>
                <w:rFonts w:ascii="Times New Roman" w:hAnsi="Times New Roman"/>
                <w:color w:val="000000"/>
                <w:sz w:val="28"/>
                <w:szCs w:val="28"/>
              </w:rPr>
            </w:pPr>
            <w:r w:rsidRPr="002A5AA3">
              <w:rPr>
                <w:rFonts w:ascii="Times New Roman" w:hAnsi="Times New Roman"/>
                <w:color w:val="000000"/>
                <w:sz w:val="28"/>
                <w:szCs w:val="28"/>
              </w:rPr>
              <w:t>измерить ускорение свободного падения с помощью математического маятника.</w:t>
            </w:r>
          </w:p>
        </w:tc>
      </w:tr>
      <w:tr w:rsidR="00723310" w:rsidRPr="002A5AA3" w14:paraId="4F77A393" w14:textId="77777777" w:rsidTr="005F185B">
        <w:trPr>
          <w:jc w:val="center"/>
        </w:trPr>
        <w:tc>
          <w:tcPr>
            <w:tcW w:w="2183" w:type="dxa"/>
          </w:tcPr>
          <w:p w14:paraId="4DAF6F49" w14:textId="77777777" w:rsidR="00723310" w:rsidRPr="002A5AA3" w:rsidRDefault="00723310" w:rsidP="005F185B">
            <w:pPr>
              <w:spacing w:after="0" w:line="240" w:lineRule="auto"/>
              <w:rPr>
                <w:rFonts w:ascii="Times New Roman" w:hAnsi="Times New Roman"/>
                <w:b/>
                <w:sz w:val="28"/>
                <w:szCs w:val="28"/>
              </w:rPr>
            </w:pPr>
            <w:r w:rsidRPr="002A5AA3">
              <w:rPr>
                <w:rFonts w:ascii="Times New Roman" w:hAnsi="Times New Roman"/>
                <w:b/>
                <w:sz w:val="28"/>
                <w:szCs w:val="28"/>
              </w:rPr>
              <w:t>Описание работы:</w:t>
            </w:r>
          </w:p>
        </w:tc>
        <w:tc>
          <w:tcPr>
            <w:tcW w:w="7388" w:type="dxa"/>
          </w:tcPr>
          <w:p w14:paraId="5E4D1DA8" w14:textId="7A87D362"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color w:val="000000"/>
                <w:sz w:val="28"/>
                <w:szCs w:val="28"/>
              </w:rPr>
              <w:t xml:space="preserve">Период колебаний математического маятника </w:t>
            </w:r>
            <w:r w:rsidRPr="002A5AA3">
              <w:rPr>
                <w:rFonts w:ascii="Times New Roman" w:hAnsi="Times New Roman"/>
                <w:color w:val="000000"/>
                <w:sz w:val="28"/>
                <w:szCs w:val="28"/>
                <w:lang w:val="en-US"/>
              </w:rPr>
              <w:t>T</w:t>
            </w:r>
            <w:r w:rsidRPr="002A5AA3">
              <w:rPr>
                <w:rFonts w:ascii="Times New Roman" w:hAnsi="Times New Roman"/>
                <w:color w:val="000000"/>
                <w:sz w:val="28"/>
                <w:szCs w:val="28"/>
              </w:rPr>
              <w:t>=2π</w:t>
            </w:r>
            <m:oMath>
              <m:rad>
                <m:radPr>
                  <m:degHide m:val="1"/>
                  <m:ctrlPr>
                    <w:rPr>
                      <w:rFonts w:ascii="Cambria Math" w:hAnsi="Times New Roman"/>
                      <w:color w:val="000000"/>
                      <w:sz w:val="28"/>
                      <w:szCs w:val="28"/>
                    </w:rPr>
                  </m:ctrlPr>
                </m:radPr>
                <m:deg/>
                <m:e>
                  <m:f>
                    <m:fPr>
                      <m:ctrlPr>
                        <w:rPr>
                          <w:rFonts w:ascii="Cambria Math" w:hAnsi="Times New Roman"/>
                          <w:color w:val="000000"/>
                          <w:sz w:val="28"/>
                          <w:szCs w:val="28"/>
                        </w:rPr>
                      </m:ctrlPr>
                    </m:fPr>
                    <m:num>
                      <m:r>
                        <m:rPr>
                          <m:sty m:val="p"/>
                        </m:rPr>
                        <w:rPr>
                          <w:rFonts w:ascii="Cambria Math" w:hAnsi="Times New Roman"/>
                          <w:color w:val="000000"/>
                          <w:sz w:val="28"/>
                          <w:szCs w:val="28"/>
                        </w:rPr>
                        <m:t>l</m:t>
                      </m:r>
                    </m:num>
                    <m:den>
                      <m:r>
                        <m:rPr>
                          <m:sty m:val="p"/>
                        </m:rPr>
                        <w:rPr>
                          <w:rFonts w:ascii="Cambria Math" w:hAnsi="Times New Roman"/>
                          <w:color w:val="000000"/>
                          <w:sz w:val="28"/>
                          <w:szCs w:val="28"/>
                        </w:rPr>
                        <m:t>g</m:t>
                      </m:r>
                    </m:den>
                  </m:f>
                </m:e>
              </m:rad>
            </m:oMath>
            <w:r w:rsidRPr="002A5AA3">
              <w:rPr>
                <w:rFonts w:ascii="Times New Roman" w:hAnsi="Times New Roman"/>
                <w:color w:val="000000"/>
                <w:sz w:val="28"/>
                <w:szCs w:val="28"/>
              </w:rPr>
              <w:t xml:space="preserve"> . Поэтому, измерив длину маятника </w:t>
            </w:r>
            <w:r w:rsidRPr="002A5AA3">
              <w:rPr>
                <w:rFonts w:ascii="Times New Roman" w:hAnsi="Times New Roman"/>
                <w:color w:val="000000"/>
                <w:sz w:val="28"/>
                <w:szCs w:val="28"/>
                <w:lang w:val="en-US"/>
              </w:rPr>
              <w:t>l</w:t>
            </w:r>
            <w:r w:rsidRPr="002A5AA3">
              <w:rPr>
                <w:rFonts w:ascii="Times New Roman" w:hAnsi="Times New Roman"/>
                <w:color w:val="000000"/>
                <w:sz w:val="28"/>
                <w:szCs w:val="28"/>
              </w:rPr>
              <w:t xml:space="preserve"> и период колебаний </w:t>
            </w:r>
            <w:r w:rsidRPr="002A5AA3">
              <w:rPr>
                <w:rFonts w:ascii="Times New Roman" w:hAnsi="Times New Roman"/>
                <w:color w:val="000000"/>
                <w:sz w:val="28"/>
                <w:szCs w:val="28"/>
                <w:lang w:val="en-US"/>
              </w:rPr>
              <w:t>T</w:t>
            </w:r>
            <w:r w:rsidRPr="002A5AA3">
              <w:rPr>
                <w:rFonts w:ascii="Times New Roman" w:hAnsi="Times New Roman"/>
                <w:color w:val="000000"/>
                <w:sz w:val="28"/>
                <w:szCs w:val="28"/>
              </w:rPr>
              <w:t xml:space="preserve">, можно определить ускорение свободного падения </w:t>
            </w:r>
            <w:r w:rsidRPr="002A5AA3">
              <w:rPr>
                <w:rFonts w:ascii="Times New Roman" w:hAnsi="Times New Roman"/>
                <w:color w:val="000000"/>
                <w:sz w:val="28"/>
                <w:szCs w:val="28"/>
                <w:lang w:val="en-US"/>
              </w:rPr>
              <w:t>g</w:t>
            </w:r>
            <w:r w:rsidRPr="002A5AA3">
              <w:rPr>
                <w:rFonts w:ascii="Times New Roman" w:hAnsi="Times New Roman"/>
                <w:color w:val="000000"/>
                <w:sz w:val="28"/>
                <w:szCs w:val="28"/>
              </w:rPr>
              <w:t xml:space="preserve"> по формуле </w:t>
            </w:r>
            <w:r w:rsidRPr="002A5AA3">
              <w:rPr>
                <w:rFonts w:ascii="Times New Roman" w:hAnsi="Times New Roman"/>
                <w:color w:val="000000"/>
                <w:sz w:val="28"/>
                <w:szCs w:val="28"/>
                <w:lang w:val="en-US"/>
              </w:rPr>
              <w:t>g</w:t>
            </w:r>
            <w:r w:rsidRPr="002A5AA3">
              <w:rPr>
                <w:rFonts w:ascii="Times New Roman" w:hAnsi="Times New Roman"/>
                <w:color w:val="000000"/>
                <w:sz w:val="28"/>
                <w:szCs w:val="28"/>
              </w:rPr>
              <w:t>=</w:t>
            </w:r>
            <w:r w:rsidRPr="00F86EB2">
              <w:rPr>
                <w:rFonts w:ascii="Times New Roman" w:hAnsi="Times New Roman"/>
                <w:color w:val="000000"/>
                <w:sz w:val="28"/>
                <w:szCs w:val="28"/>
              </w:rPr>
              <w:t>.</w:t>
            </w:r>
          </w:p>
        </w:tc>
      </w:tr>
      <w:tr w:rsidR="00723310" w:rsidRPr="002A5AA3" w14:paraId="381CA849" w14:textId="77777777" w:rsidTr="005F185B">
        <w:trPr>
          <w:jc w:val="center"/>
        </w:trPr>
        <w:tc>
          <w:tcPr>
            <w:tcW w:w="2183" w:type="dxa"/>
          </w:tcPr>
          <w:p w14:paraId="3BCB2DAC" w14:textId="77777777" w:rsidR="00723310" w:rsidRPr="002A5AA3" w:rsidRDefault="00723310" w:rsidP="005F185B">
            <w:pPr>
              <w:spacing w:after="0" w:line="240" w:lineRule="auto"/>
              <w:rPr>
                <w:rFonts w:ascii="Times New Roman" w:hAnsi="Times New Roman"/>
                <w:b/>
                <w:sz w:val="28"/>
                <w:szCs w:val="28"/>
              </w:rPr>
            </w:pPr>
            <w:r w:rsidRPr="002A5AA3">
              <w:rPr>
                <w:rFonts w:ascii="Times New Roman" w:hAnsi="Times New Roman"/>
                <w:b/>
                <w:sz w:val="28"/>
                <w:szCs w:val="28"/>
              </w:rPr>
              <w:t>Оборудование:</w:t>
            </w:r>
          </w:p>
        </w:tc>
        <w:tc>
          <w:tcPr>
            <w:tcW w:w="7388" w:type="dxa"/>
          </w:tcPr>
          <w:p w14:paraId="7CA3EF34"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color w:val="000000"/>
                <w:sz w:val="28"/>
                <w:szCs w:val="28"/>
              </w:rPr>
              <w:t>штатив с муфтой и кольцом, шарик с отверстием, нить, часы с секундной стрелкой, измерительная лента, линейка с миллиметровыми делениями.</w:t>
            </w:r>
          </w:p>
        </w:tc>
      </w:tr>
      <w:tr w:rsidR="00723310" w:rsidRPr="002A5AA3" w14:paraId="065786B9" w14:textId="77777777" w:rsidTr="005F185B">
        <w:trPr>
          <w:jc w:val="center"/>
        </w:trPr>
        <w:tc>
          <w:tcPr>
            <w:tcW w:w="9571" w:type="dxa"/>
            <w:gridSpan w:val="2"/>
          </w:tcPr>
          <w:p w14:paraId="3E70BEE1"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b/>
                <w:bCs/>
                <w:sz w:val="28"/>
                <w:szCs w:val="28"/>
              </w:rPr>
              <w:t>Норма времени: 1 час</w:t>
            </w:r>
          </w:p>
        </w:tc>
      </w:tr>
      <w:tr w:rsidR="00723310" w:rsidRPr="002A5AA3" w14:paraId="0B0BC2AE" w14:textId="77777777" w:rsidTr="005F185B">
        <w:trPr>
          <w:jc w:val="center"/>
        </w:trPr>
        <w:tc>
          <w:tcPr>
            <w:tcW w:w="9571" w:type="dxa"/>
            <w:gridSpan w:val="2"/>
          </w:tcPr>
          <w:p w14:paraId="66D81789" w14:textId="77777777" w:rsidR="00723310" w:rsidRPr="002A5AA3" w:rsidRDefault="00723310" w:rsidP="005F185B">
            <w:pPr>
              <w:spacing w:after="0" w:line="240" w:lineRule="auto"/>
              <w:rPr>
                <w:rFonts w:ascii="Times New Roman" w:hAnsi="Times New Roman"/>
                <w:b/>
                <w:bCs/>
                <w:sz w:val="28"/>
                <w:szCs w:val="28"/>
              </w:rPr>
            </w:pPr>
            <w:r w:rsidRPr="002A5AA3">
              <w:rPr>
                <w:rFonts w:ascii="Times New Roman" w:hAnsi="Times New Roman"/>
                <w:b/>
                <w:sz w:val="28"/>
                <w:szCs w:val="28"/>
              </w:rPr>
              <w:t>Форма отчетности:</w:t>
            </w:r>
            <w:r w:rsidRPr="002A5AA3">
              <w:rPr>
                <w:rFonts w:ascii="Times New Roman" w:hAnsi="Times New Roman"/>
                <w:sz w:val="28"/>
                <w:szCs w:val="28"/>
              </w:rPr>
              <w:t xml:space="preserve"> письменный отчет о выполнении </w:t>
            </w:r>
            <w:r>
              <w:rPr>
                <w:rFonts w:ascii="Times New Roman" w:hAnsi="Times New Roman"/>
                <w:sz w:val="28"/>
                <w:szCs w:val="28"/>
              </w:rPr>
              <w:t>лабораторного занятия</w:t>
            </w:r>
          </w:p>
        </w:tc>
      </w:tr>
    </w:tbl>
    <w:p w14:paraId="5D3853DE" w14:textId="77777777" w:rsidR="00723310" w:rsidRPr="00F86EB2" w:rsidRDefault="00723310" w:rsidP="00723310">
      <w:pPr>
        <w:pStyle w:val="a5"/>
        <w:spacing w:after="0" w:line="240" w:lineRule="auto"/>
        <w:ind w:left="360"/>
        <w:rPr>
          <w:rFonts w:ascii="Times New Roman" w:hAnsi="Times New Roman"/>
          <w:b/>
          <w:sz w:val="28"/>
          <w:szCs w:val="28"/>
        </w:rPr>
      </w:pPr>
    </w:p>
    <w:p w14:paraId="54F65080" w14:textId="77777777" w:rsidR="00723310" w:rsidRPr="00F86EB2" w:rsidRDefault="00723310" w:rsidP="00723310">
      <w:pPr>
        <w:pStyle w:val="a5"/>
        <w:spacing w:after="0" w:line="240" w:lineRule="auto"/>
        <w:ind w:left="360"/>
        <w:rPr>
          <w:rFonts w:ascii="Times New Roman" w:hAnsi="Times New Roman"/>
          <w:b/>
          <w:sz w:val="28"/>
          <w:szCs w:val="28"/>
        </w:rPr>
      </w:pPr>
      <w:r w:rsidRPr="00F86EB2">
        <w:rPr>
          <w:rFonts w:ascii="Times New Roman" w:hAnsi="Times New Roman"/>
          <w:b/>
          <w:sz w:val="28"/>
          <w:szCs w:val="28"/>
        </w:rPr>
        <w:t>Ход работы:</w:t>
      </w:r>
    </w:p>
    <w:p w14:paraId="087B2B13" w14:textId="77777777" w:rsidR="00723310" w:rsidRPr="00F86EB2" w:rsidRDefault="00723310" w:rsidP="00723310">
      <w:pPr>
        <w:pStyle w:val="a5"/>
        <w:shd w:val="clear" w:color="auto" w:fill="FFFFFF"/>
        <w:spacing w:after="0" w:line="240" w:lineRule="auto"/>
        <w:ind w:left="360"/>
        <w:rPr>
          <w:rFonts w:ascii="Times New Roman" w:hAnsi="Times New Roman"/>
          <w:color w:val="000000"/>
          <w:sz w:val="28"/>
          <w:szCs w:val="28"/>
        </w:rPr>
      </w:pPr>
      <w:r w:rsidRPr="00F86EB2">
        <w:rPr>
          <w:rFonts w:ascii="Times New Roman" w:hAnsi="Times New Roman"/>
          <w:b/>
          <w:color w:val="000000"/>
          <w:sz w:val="28"/>
          <w:szCs w:val="28"/>
        </w:rPr>
        <w:t>1.</w:t>
      </w:r>
      <w:r w:rsidRPr="00F86EB2">
        <w:rPr>
          <w:rFonts w:ascii="Times New Roman" w:hAnsi="Times New Roman"/>
          <w:color w:val="000000"/>
          <w:sz w:val="28"/>
          <w:szCs w:val="28"/>
        </w:rPr>
        <w:t xml:space="preserve"> Установите штатив на краю стола и закрепите у верхнего конца штатива с помощью муфты кольцо. Подвести к нему шарик на нити, подобрав длину нити так, чтобы шарик висел на расстоянии нескольких сантиметров от пола.</w:t>
      </w:r>
    </w:p>
    <w:p w14:paraId="783032F1" w14:textId="77777777" w:rsidR="00723310" w:rsidRPr="00F86EB2" w:rsidRDefault="00723310" w:rsidP="00723310">
      <w:pPr>
        <w:pStyle w:val="a5"/>
        <w:shd w:val="clear" w:color="auto" w:fill="FFFFFF"/>
        <w:spacing w:after="0" w:line="240" w:lineRule="auto"/>
        <w:ind w:left="360"/>
        <w:rPr>
          <w:rFonts w:ascii="Times New Roman" w:hAnsi="Times New Roman"/>
          <w:color w:val="000000"/>
          <w:sz w:val="28"/>
          <w:szCs w:val="28"/>
        </w:rPr>
      </w:pPr>
      <w:r w:rsidRPr="00F86EB2">
        <w:rPr>
          <w:rFonts w:ascii="Times New Roman" w:hAnsi="Times New Roman"/>
          <w:b/>
          <w:color w:val="000000"/>
          <w:sz w:val="28"/>
          <w:szCs w:val="28"/>
        </w:rPr>
        <w:t>2.</w:t>
      </w:r>
      <w:r w:rsidRPr="00F86EB2">
        <w:rPr>
          <w:rFonts w:ascii="Times New Roman" w:hAnsi="Times New Roman"/>
          <w:color w:val="000000"/>
          <w:sz w:val="28"/>
          <w:szCs w:val="28"/>
        </w:rPr>
        <w:t xml:space="preserve"> Измерьте расстояние </w:t>
      </w:r>
      <w:r w:rsidRPr="00F86EB2">
        <w:rPr>
          <w:rFonts w:ascii="Times New Roman" w:hAnsi="Times New Roman"/>
          <w:color w:val="000000"/>
          <w:sz w:val="28"/>
          <w:szCs w:val="28"/>
          <w:lang w:val="en-US"/>
        </w:rPr>
        <w:t>l</w:t>
      </w:r>
      <w:r w:rsidRPr="00F86EB2">
        <w:rPr>
          <w:rFonts w:ascii="Times New Roman" w:hAnsi="Times New Roman"/>
          <w:color w:val="000000"/>
          <w:sz w:val="28"/>
          <w:szCs w:val="28"/>
        </w:rPr>
        <w:t xml:space="preserve"> от точки подвеса до центра шарика.</w:t>
      </w:r>
    </w:p>
    <w:p w14:paraId="6C1F4CD9" w14:textId="77777777" w:rsidR="00723310" w:rsidRPr="00F86EB2" w:rsidRDefault="00723310" w:rsidP="00723310">
      <w:pPr>
        <w:pStyle w:val="a5"/>
        <w:shd w:val="clear" w:color="auto" w:fill="FFFFFF"/>
        <w:spacing w:after="0" w:line="240" w:lineRule="auto"/>
        <w:ind w:left="360"/>
        <w:rPr>
          <w:rFonts w:ascii="Times New Roman" w:hAnsi="Times New Roman"/>
          <w:sz w:val="28"/>
          <w:szCs w:val="28"/>
        </w:rPr>
      </w:pPr>
      <w:r w:rsidRPr="00F86EB2">
        <w:rPr>
          <w:rFonts w:ascii="Times New Roman" w:hAnsi="Times New Roman"/>
          <w:b/>
          <w:color w:val="000000"/>
          <w:sz w:val="28"/>
          <w:szCs w:val="28"/>
        </w:rPr>
        <w:t>3.</w:t>
      </w:r>
      <w:r w:rsidRPr="00F86EB2">
        <w:rPr>
          <w:rFonts w:ascii="Times New Roman" w:hAnsi="Times New Roman"/>
          <w:color w:val="000000"/>
          <w:sz w:val="28"/>
          <w:szCs w:val="28"/>
        </w:rPr>
        <w:t xml:space="preserve"> Отклоните шарик от положения равновесия на 5-10 см и отпустите его.</w:t>
      </w:r>
    </w:p>
    <w:p w14:paraId="07D40012" w14:textId="77777777" w:rsidR="00723310" w:rsidRPr="00F86EB2" w:rsidRDefault="00723310" w:rsidP="00723310">
      <w:pPr>
        <w:pStyle w:val="a5"/>
        <w:shd w:val="clear" w:color="auto" w:fill="FFFFFF"/>
        <w:spacing w:after="0" w:line="240" w:lineRule="auto"/>
        <w:ind w:left="360"/>
        <w:rPr>
          <w:rFonts w:ascii="Times New Roman" w:hAnsi="Times New Roman"/>
          <w:sz w:val="28"/>
          <w:szCs w:val="28"/>
        </w:rPr>
      </w:pPr>
      <w:r w:rsidRPr="00F86EB2">
        <w:rPr>
          <w:rFonts w:ascii="Times New Roman" w:hAnsi="Times New Roman"/>
          <w:b/>
          <w:color w:val="000000"/>
          <w:sz w:val="28"/>
          <w:szCs w:val="28"/>
        </w:rPr>
        <w:t>4.</w:t>
      </w:r>
      <w:r w:rsidRPr="00F86EB2">
        <w:rPr>
          <w:rFonts w:ascii="Times New Roman" w:hAnsi="Times New Roman"/>
          <w:color w:val="000000"/>
          <w:sz w:val="28"/>
          <w:szCs w:val="28"/>
        </w:rPr>
        <w:t xml:space="preserve"> Измерьте время </w:t>
      </w:r>
      <w:r w:rsidRPr="00F86EB2">
        <w:rPr>
          <w:rFonts w:ascii="Times New Roman" w:hAnsi="Times New Roman"/>
          <w:color w:val="000000"/>
          <w:sz w:val="28"/>
          <w:szCs w:val="28"/>
          <w:lang w:val="en-US"/>
        </w:rPr>
        <w:t>t</w:t>
      </w:r>
      <w:r w:rsidRPr="00F86EB2">
        <w:rPr>
          <w:rFonts w:ascii="Times New Roman" w:hAnsi="Times New Roman"/>
          <w:color w:val="000000"/>
          <w:sz w:val="28"/>
          <w:szCs w:val="28"/>
        </w:rPr>
        <w:t xml:space="preserve">, в течение которого маятник совершает </w:t>
      </w:r>
      <w:r w:rsidRPr="00F86EB2">
        <w:rPr>
          <w:rFonts w:ascii="Times New Roman" w:hAnsi="Times New Roman"/>
          <w:color w:val="000000"/>
          <w:sz w:val="28"/>
          <w:szCs w:val="28"/>
          <w:lang w:val="en-US"/>
        </w:rPr>
        <w:t>N</w:t>
      </w:r>
      <w:r w:rsidRPr="00F86EB2">
        <w:rPr>
          <w:rFonts w:ascii="Times New Roman" w:hAnsi="Times New Roman"/>
          <w:color w:val="000000"/>
          <w:sz w:val="28"/>
          <w:szCs w:val="28"/>
        </w:rPr>
        <w:t xml:space="preserve"> полных колебаний (удобно взять </w:t>
      </w:r>
      <w:r w:rsidRPr="00F86EB2">
        <w:rPr>
          <w:rFonts w:ascii="Times New Roman" w:hAnsi="Times New Roman"/>
          <w:color w:val="000000"/>
          <w:sz w:val="28"/>
          <w:szCs w:val="28"/>
          <w:lang w:val="en-US"/>
        </w:rPr>
        <w:t>N</w:t>
      </w:r>
      <w:r w:rsidRPr="00F86EB2">
        <w:rPr>
          <w:rFonts w:ascii="Times New Roman" w:hAnsi="Times New Roman"/>
          <w:color w:val="000000"/>
          <w:sz w:val="28"/>
          <w:szCs w:val="28"/>
        </w:rPr>
        <w:t>=40).</w:t>
      </w:r>
    </w:p>
    <w:p w14:paraId="6B1360EB" w14:textId="0CF069BC" w:rsidR="00723310" w:rsidRPr="00F86EB2" w:rsidRDefault="00723310" w:rsidP="00723310">
      <w:pPr>
        <w:pStyle w:val="a5"/>
        <w:shd w:val="clear" w:color="auto" w:fill="FFFFFF"/>
        <w:spacing w:after="0" w:line="240" w:lineRule="auto"/>
        <w:ind w:left="360"/>
        <w:rPr>
          <w:rFonts w:ascii="Times New Roman" w:hAnsi="Times New Roman"/>
          <w:sz w:val="28"/>
          <w:szCs w:val="28"/>
        </w:rPr>
      </w:pPr>
      <w:r w:rsidRPr="00F86EB2">
        <w:rPr>
          <w:rFonts w:ascii="Times New Roman" w:hAnsi="Times New Roman"/>
          <w:b/>
          <w:color w:val="000000"/>
          <w:sz w:val="28"/>
          <w:szCs w:val="28"/>
        </w:rPr>
        <w:t>5.</w:t>
      </w:r>
      <w:r w:rsidRPr="00F86EB2">
        <w:rPr>
          <w:rFonts w:ascii="Times New Roman" w:hAnsi="Times New Roman"/>
          <w:color w:val="000000"/>
          <w:sz w:val="28"/>
          <w:szCs w:val="28"/>
        </w:rPr>
        <w:t xml:space="preserve"> Вычислить значение </w:t>
      </w:r>
      <w:r w:rsidRPr="00F86EB2">
        <w:rPr>
          <w:rFonts w:ascii="Times New Roman" w:hAnsi="Times New Roman"/>
          <w:b/>
          <w:color w:val="000000"/>
          <w:sz w:val="28"/>
          <w:szCs w:val="28"/>
          <w:lang w:val="en-US"/>
        </w:rPr>
        <w:t>g</w:t>
      </w:r>
      <w:r w:rsidRPr="00F86EB2">
        <w:rPr>
          <w:rFonts w:ascii="Times New Roman" w:hAnsi="Times New Roman"/>
          <w:b/>
          <w:color w:val="000000"/>
          <w:sz w:val="28"/>
          <w:szCs w:val="28"/>
          <w:vertAlign w:val="subscript"/>
        </w:rPr>
        <w:t>эксп</w:t>
      </w:r>
      <w:r w:rsidRPr="00F86EB2">
        <w:rPr>
          <w:rFonts w:ascii="Times New Roman" w:hAnsi="Times New Roman"/>
          <w:b/>
          <w:color w:val="000000"/>
          <w:sz w:val="28"/>
          <w:szCs w:val="28"/>
        </w:rPr>
        <w:t>=</w:t>
      </w:r>
      <m:oMath>
        <m:f>
          <m:fPr>
            <m:ctrlPr>
              <w:rPr>
                <w:rFonts w:ascii="Cambria Math" w:hAnsi="Times New Roman"/>
                <w:b/>
                <w:i/>
                <w:color w:val="000000"/>
                <w:sz w:val="28"/>
                <w:szCs w:val="28"/>
                <w:lang w:val="en-US"/>
              </w:rPr>
            </m:ctrlPr>
          </m:fPr>
          <m:num>
            <m:r>
              <m:rPr>
                <m:sty m:val="bi"/>
              </m:rPr>
              <w:rPr>
                <w:rFonts w:ascii="Cambria Math" w:hAnsi="Cambria Math"/>
                <w:color w:val="000000"/>
                <w:sz w:val="28"/>
                <w:szCs w:val="28"/>
                <w:lang w:val="en-US"/>
              </w:rPr>
              <m:t>4</m:t>
            </m:r>
            <m:sSup>
              <m:sSupPr>
                <m:ctrlPr>
                  <w:rPr>
                    <w:rFonts w:ascii="Cambria Math" w:hAnsi="Times New Roman"/>
                    <w:b/>
                    <w:i/>
                    <w:color w:val="000000"/>
                    <w:sz w:val="28"/>
                    <w:szCs w:val="28"/>
                    <w:lang w:val="en-US"/>
                  </w:rPr>
                </m:ctrlPr>
              </m:sSupPr>
              <m:e>
                <m:r>
                  <m:rPr>
                    <m:sty m:val="bi"/>
                  </m:rPr>
                  <w:rPr>
                    <w:rFonts w:ascii="Cambria Math" w:hAnsi="Cambria Math"/>
                    <w:color w:val="000000"/>
                    <w:sz w:val="28"/>
                    <w:szCs w:val="28"/>
                    <w:lang w:val="en-US"/>
                  </w:rPr>
                  <m:t>π</m:t>
                </m:r>
              </m:e>
              <m:sup>
                <m:r>
                  <m:rPr>
                    <m:sty m:val="bi"/>
                  </m:rPr>
                  <w:rPr>
                    <w:rFonts w:ascii="Cambria Math" w:hAnsi="Cambria Math"/>
                    <w:color w:val="000000"/>
                    <w:sz w:val="28"/>
                    <w:szCs w:val="28"/>
                    <w:lang w:val="en-US"/>
                  </w:rPr>
                  <m:t>2</m:t>
                </m:r>
              </m:sup>
            </m:sSup>
            <m:r>
              <m:rPr>
                <m:sty m:val="bi"/>
              </m:rPr>
              <w:rPr>
                <w:rFonts w:ascii="Cambria Math" w:hAnsi="Cambria Math"/>
                <w:color w:val="000000"/>
                <w:sz w:val="28"/>
                <w:szCs w:val="28"/>
                <w:lang w:val="en-US"/>
              </w:rPr>
              <m:t>l</m:t>
            </m:r>
            <m:sSup>
              <m:sSupPr>
                <m:ctrlPr>
                  <w:rPr>
                    <w:rFonts w:ascii="Cambria Math" w:hAnsi="Times New Roman"/>
                    <w:b/>
                    <w:i/>
                    <w:color w:val="000000"/>
                    <w:sz w:val="28"/>
                    <w:szCs w:val="28"/>
                    <w:lang w:val="en-US"/>
                  </w:rPr>
                </m:ctrlPr>
              </m:sSupPr>
              <m:e>
                <m:r>
                  <m:rPr>
                    <m:sty m:val="bi"/>
                  </m:rPr>
                  <w:rPr>
                    <w:rFonts w:ascii="Cambria Math" w:hAnsi="Cambria Math"/>
                    <w:color w:val="000000"/>
                    <w:sz w:val="28"/>
                    <w:szCs w:val="28"/>
                    <w:lang w:val="en-US"/>
                  </w:rPr>
                  <m:t>N</m:t>
                </m:r>
              </m:e>
              <m:sup>
                <m:r>
                  <m:rPr>
                    <m:sty m:val="bi"/>
                  </m:rPr>
                  <w:rPr>
                    <w:rFonts w:ascii="Cambria Math" w:hAnsi="Cambria Math"/>
                    <w:color w:val="000000"/>
                    <w:sz w:val="28"/>
                    <w:szCs w:val="28"/>
                    <w:lang w:val="en-US"/>
                  </w:rPr>
                  <m:t>2</m:t>
                </m:r>
              </m:sup>
            </m:sSup>
          </m:num>
          <m:den>
            <m:sSup>
              <m:sSupPr>
                <m:ctrlPr>
                  <w:rPr>
                    <w:rFonts w:ascii="Cambria Math" w:hAnsi="Times New Roman"/>
                    <w:b/>
                    <w:i/>
                    <w:color w:val="000000"/>
                    <w:sz w:val="28"/>
                    <w:szCs w:val="28"/>
                    <w:lang w:val="en-US"/>
                  </w:rPr>
                </m:ctrlPr>
              </m:sSupPr>
              <m:e>
                <m:r>
                  <m:rPr>
                    <m:sty m:val="bi"/>
                  </m:rPr>
                  <w:rPr>
                    <w:rFonts w:ascii="Cambria Math" w:hAnsi="Cambria Math"/>
                    <w:color w:val="000000"/>
                    <w:sz w:val="28"/>
                    <w:szCs w:val="28"/>
                    <w:lang w:val="en-US"/>
                  </w:rPr>
                  <m:t>t</m:t>
                </m:r>
              </m:e>
              <m:sup>
                <m:r>
                  <m:rPr>
                    <m:sty m:val="bi"/>
                  </m:rPr>
                  <w:rPr>
                    <w:rFonts w:ascii="Cambria Math" w:hAnsi="Cambria Math"/>
                    <w:color w:val="000000"/>
                    <w:sz w:val="28"/>
                    <w:szCs w:val="28"/>
                    <w:lang w:val="en-US"/>
                  </w:rPr>
                  <m:t>2</m:t>
                </m:r>
              </m:sup>
            </m:sSup>
          </m:den>
        </m:f>
      </m:oMath>
    </w:p>
    <w:p w14:paraId="617A01EB" w14:textId="77777777" w:rsidR="00723310" w:rsidRPr="00F86EB2" w:rsidRDefault="00723310" w:rsidP="00723310">
      <w:pPr>
        <w:pStyle w:val="a5"/>
        <w:shd w:val="clear" w:color="auto" w:fill="FFFFFF"/>
        <w:spacing w:after="0" w:line="240" w:lineRule="auto"/>
        <w:ind w:left="360"/>
        <w:rPr>
          <w:rFonts w:ascii="Times New Roman" w:hAnsi="Times New Roman"/>
          <w:sz w:val="28"/>
          <w:szCs w:val="28"/>
        </w:rPr>
      </w:pPr>
      <w:r w:rsidRPr="00F86EB2">
        <w:rPr>
          <w:rFonts w:ascii="Times New Roman" w:hAnsi="Times New Roman"/>
          <w:b/>
          <w:color w:val="000000"/>
          <w:sz w:val="28"/>
          <w:szCs w:val="28"/>
        </w:rPr>
        <w:t>6.</w:t>
      </w:r>
      <w:r w:rsidRPr="00F86EB2">
        <w:rPr>
          <w:rFonts w:ascii="Times New Roman" w:hAnsi="Times New Roman"/>
          <w:color w:val="000000"/>
          <w:sz w:val="28"/>
          <w:szCs w:val="28"/>
        </w:rPr>
        <w:t xml:space="preserve">  Повторите опыт, уменьшив длину нити в 2 раза.</w:t>
      </w:r>
    </w:p>
    <w:p w14:paraId="20A8799A" w14:textId="77777777" w:rsidR="00723310" w:rsidRPr="00F86EB2" w:rsidRDefault="00723310" w:rsidP="00723310">
      <w:pPr>
        <w:pStyle w:val="a5"/>
        <w:spacing w:after="0" w:line="240" w:lineRule="auto"/>
        <w:ind w:left="360"/>
        <w:rPr>
          <w:rFonts w:ascii="Times New Roman" w:hAnsi="Times New Roman"/>
          <w:color w:val="000000"/>
          <w:sz w:val="28"/>
          <w:szCs w:val="28"/>
        </w:rPr>
      </w:pPr>
      <w:r w:rsidRPr="00F86EB2">
        <w:rPr>
          <w:rFonts w:ascii="Times New Roman" w:hAnsi="Times New Roman"/>
          <w:b/>
          <w:color w:val="000000"/>
          <w:sz w:val="28"/>
          <w:szCs w:val="28"/>
        </w:rPr>
        <w:t>8.</w:t>
      </w:r>
      <w:r w:rsidRPr="00F86EB2">
        <w:rPr>
          <w:rFonts w:ascii="Times New Roman" w:hAnsi="Times New Roman"/>
          <w:color w:val="000000"/>
          <w:sz w:val="28"/>
          <w:szCs w:val="28"/>
        </w:rPr>
        <w:t xml:space="preserve"> Результаты измерений и вычислений запишите в таблицу:</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56"/>
        <w:gridCol w:w="659"/>
        <w:gridCol w:w="662"/>
        <w:gridCol w:w="654"/>
        <w:gridCol w:w="6640"/>
      </w:tblGrid>
      <w:tr w:rsidR="00723310" w:rsidRPr="002A5AA3" w14:paraId="5AB64563" w14:textId="77777777" w:rsidTr="005F185B">
        <w:trPr>
          <w:jc w:val="center"/>
        </w:trPr>
        <w:tc>
          <w:tcPr>
            <w:tcW w:w="959" w:type="dxa"/>
          </w:tcPr>
          <w:p w14:paraId="7A4DCBA1" w14:textId="77777777" w:rsidR="00723310" w:rsidRPr="002A5AA3" w:rsidRDefault="00723310" w:rsidP="005F185B">
            <w:pPr>
              <w:spacing w:after="0" w:line="240" w:lineRule="auto"/>
              <w:jc w:val="center"/>
              <w:rPr>
                <w:rFonts w:ascii="Times New Roman" w:hAnsi="Times New Roman"/>
                <w:color w:val="000000"/>
                <w:sz w:val="28"/>
                <w:szCs w:val="28"/>
              </w:rPr>
            </w:pPr>
            <w:r w:rsidRPr="002A5AA3">
              <w:rPr>
                <w:rFonts w:ascii="Times New Roman" w:hAnsi="Times New Roman"/>
                <w:color w:val="000000"/>
                <w:sz w:val="28"/>
                <w:szCs w:val="28"/>
              </w:rPr>
              <w:t>№ опыта</w:t>
            </w:r>
          </w:p>
        </w:tc>
        <w:tc>
          <w:tcPr>
            <w:tcW w:w="709" w:type="dxa"/>
          </w:tcPr>
          <w:p w14:paraId="1589D2A8" w14:textId="77777777" w:rsidR="00723310" w:rsidRPr="002A5AA3" w:rsidRDefault="00723310" w:rsidP="005F185B">
            <w:pPr>
              <w:spacing w:after="0" w:line="240" w:lineRule="auto"/>
              <w:jc w:val="center"/>
              <w:rPr>
                <w:rFonts w:ascii="Times New Roman" w:hAnsi="Times New Roman"/>
                <w:color w:val="000000"/>
                <w:sz w:val="28"/>
                <w:szCs w:val="28"/>
              </w:rPr>
            </w:pPr>
            <w:r w:rsidRPr="002A5AA3">
              <w:rPr>
                <w:rFonts w:ascii="Times New Roman" w:hAnsi="Times New Roman"/>
                <w:color w:val="000000"/>
                <w:sz w:val="28"/>
                <w:szCs w:val="28"/>
                <w:lang w:val="en-US"/>
              </w:rPr>
              <w:t>l</w:t>
            </w:r>
            <w:r w:rsidRPr="002A5AA3">
              <w:rPr>
                <w:rFonts w:ascii="Times New Roman" w:hAnsi="Times New Roman"/>
                <w:color w:val="000000"/>
                <w:sz w:val="28"/>
                <w:szCs w:val="28"/>
              </w:rPr>
              <w:t>, м</w:t>
            </w:r>
          </w:p>
        </w:tc>
        <w:tc>
          <w:tcPr>
            <w:tcW w:w="708" w:type="dxa"/>
          </w:tcPr>
          <w:p w14:paraId="6363318C" w14:textId="77777777" w:rsidR="00723310" w:rsidRPr="002A5AA3" w:rsidRDefault="00723310" w:rsidP="005F185B">
            <w:pPr>
              <w:spacing w:after="0" w:line="240" w:lineRule="auto"/>
              <w:jc w:val="center"/>
              <w:rPr>
                <w:rFonts w:ascii="Times New Roman" w:hAnsi="Times New Roman"/>
                <w:color w:val="000000"/>
                <w:sz w:val="28"/>
                <w:szCs w:val="28"/>
              </w:rPr>
            </w:pPr>
            <w:r w:rsidRPr="002A5AA3">
              <w:rPr>
                <w:rFonts w:ascii="Times New Roman" w:hAnsi="Times New Roman"/>
                <w:color w:val="000000"/>
                <w:sz w:val="28"/>
                <w:szCs w:val="28"/>
                <w:lang w:val="en-US"/>
              </w:rPr>
              <w:t>N</w:t>
            </w:r>
          </w:p>
        </w:tc>
        <w:tc>
          <w:tcPr>
            <w:tcW w:w="709" w:type="dxa"/>
          </w:tcPr>
          <w:p w14:paraId="6F70C2BD" w14:textId="77777777" w:rsidR="00723310" w:rsidRPr="002A5AA3" w:rsidRDefault="00723310" w:rsidP="005F185B">
            <w:pPr>
              <w:spacing w:after="0" w:line="240" w:lineRule="auto"/>
              <w:jc w:val="center"/>
              <w:rPr>
                <w:rFonts w:ascii="Times New Roman" w:hAnsi="Times New Roman"/>
                <w:color w:val="000000"/>
                <w:sz w:val="28"/>
                <w:szCs w:val="28"/>
              </w:rPr>
            </w:pPr>
            <w:r w:rsidRPr="002A5AA3">
              <w:rPr>
                <w:rFonts w:ascii="Times New Roman" w:hAnsi="Times New Roman"/>
                <w:color w:val="000000"/>
                <w:sz w:val="28"/>
                <w:szCs w:val="28"/>
                <w:lang w:val="en-US"/>
              </w:rPr>
              <w:t>t</w:t>
            </w:r>
            <w:r w:rsidRPr="002A5AA3">
              <w:rPr>
                <w:rFonts w:ascii="Times New Roman" w:hAnsi="Times New Roman"/>
                <w:color w:val="000000"/>
                <w:sz w:val="28"/>
                <w:szCs w:val="28"/>
              </w:rPr>
              <w:t>, с</w:t>
            </w:r>
          </w:p>
        </w:tc>
        <w:tc>
          <w:tcPr>
            <w:tcW w:w="7597" w:type="dxa"/>
          </w:tcPr>
          <w:p w14:paraId="53EBC8AA" w14:textId="3AFF881F" w:rsidR="00723310" w:rsidRPr="002A5AA3" w:rsidRDefault="00723310" w:rsidP="005F185B">
            <w:pPr>
              <w:shd w:val="clear" w:color="auto" w:fill="FFFFFF"/>
              <w:spacing w:after="0" w:line="240" w:lineRule="auto"/>
              <w:jc w:val="center"/>
              <w:rPr>
                <w:rFonts w:ascii="Times New Roman" w:hAnsi="Times New Roman"/>
                <w:sz w:val="28"/>
                <w:szCs w:val="28"/>
              </w:rPr>
            </w:pPr>
            <w:r w:rsidRPr="002A5AA3">
              <w:rPr>
                <w:rFonts w:ascii="Times New Roman" w:hAnsi="Times New Roman"/>
                <w:b/>
                <w:color w:val="000000"/>
                <w:sz w:val="28"/>
                <w:szCs w:val="28"/>
                <w:lang w:val="en-US"/>
              </w:rPr>
              <w:t>g</w:t>
            </w:r>
            <w:r w:rsidRPr="002A5AA3">
              <w:rPr>
                <w:rFonts w:ascii="Times New Roman" w:hAnsi="Times New Roman"/>
                <w:b/>
                <w:color w:val="000000"/>
                <w:sz w:val="28"/>
                <w:szCs w:val="28"/>
                <w:vertAlign w:val="subscript"/>
              </w:rPr>
              <w:t>эксп</w:t>
            </w:r>
            <w:r w:rsidRPr="002A5AA3">
              <w:rPr>
                <w:rFonts w:ascii="Times New Roman" w:hAnsi="Times New Roman"/>
                <w:b/>
                <w:color w:val="000000"/>
                <w:sz w:val="28"/>
                <w:szCs w:val="28"/>
              </w:rPr>
              <w:t>=</w:t>
            </w:r>
            <m:oMath>
              <m:f>
                <m:fPr>
                  <m:ctrlPr>
                    <w:rPr>
                      <w:rFonts w:ascii="Cambria Math" w:hAnsi="Times New Roman"/>
                      <w:b/>
                      <w:i/>
                      <w:color w:val="000000"/>
                      <w:sz w:val="28"/>
                      <w:szCs w:val="28"/>
                      <w:lang w:val="en-US"/>
                    </w:rPr>
                  </m:ctrlPr>
                </m:fPr>
                <m:num>
                  <m:r>
                    <m:rPr>
                      <m:sty m:val="bi"/>
                    </m:rPr>
                    <w:rPr>
                      <w:rFonts w:ascii="Cambria Math" w:hAnsi="Cambria Math"/>
                      <w:color w:val="000000"/>
                      <w:sz w:val="28"/>
                      <w:szCs w:val="28"/>
                      <w:lang w:val="en-US"/>
                    </w:rPr>
                    <m:t>4</m:t>
                  </m:r>
                  <m:sSup>
                    <m:sSupPr>
                      <m:ctrlPr>
                        <w:rPr>
                          <w:rFonts w:ascii="Cambria Math" w:hAnsi="Times New Roman"/>
                          <w:b/>
                          <w:i/>
                          <w:color w:val="000000"/>
                          <w:sz w:val="28"/>
                          <w:szCs w:val="28"/>
                          <w:lang w:val="en-US"/>
                        </w:rPr>
                      </m:ctrlPr>
                    </m:sSupPr>
                    <m:e>
                      <m:r>
                        <m:rPr>
                          <m:sty m:val="bi"/>
                        </m:rPr>
                        <w:rPr>
                          <w:rFonts w:ascii="Cambria Math" w:hAnsi="Cambria Math"/>
                          <w:color w:val="000000"/>
                          <w:sz w:val="28"/>
                          <w:szCs w:val="28"/>
                          <w:lang w:val="en-US"/>
                        </w:rPr>
                        <m:t>π</m:t>
                      </m:r>
                    </m:e>
                    <m:sup>
                      <m:r>
                        <m:rPr>
                          <m:sty m:val="bi"/>
                        </m:rPr>
                        <w:rPr>
                          <w:rFonts w:ascii="Cambria Math" w:hAnsi="Cambria Math"/>
                          <w:color w:val="000000"/>
                          <w:sz w:val="28"/>
                          <w:szCs w:val="28"/>
                          <w:lang w:val="en-US"/>
                        </w:rPr>
                        <m:t>2</m:t>
                      </m:r>
                    </m:sup>
                  </m:sSup>
                  <m:r>
                    <m:rPr>
                      <m:sty m:val="bi"/>
                    </m:rPr>
                    <w:rPr>
                      <w:rFonts w:ascii="Cambria Math" w:hAnsi="Cambria Math"/>
                      <w:color w:val="000000"/>
                      <w:sz w:val="28"/>
                      <w:szCs w:val="28"/>
                      <w:lang w:val="en-US"/>
                    </w:rPr>
                    <m:t>l</m:t>
                  </m:r>
                  <m:sSup>
                    <m:sSupPr>
                      <m:ctrlPr>
                        <w:rPr>
                          <w:rFonts w:ascii="Cambria Math" w:hAnsi="Times New Roman"/>
                          <w:b/>
                          <w:i/>
                          <w:color w:val="000000"/>
                          <w:sz w:val="28"/>
                          <w:szCs w:val="28"/>
                          <w:lang w:val="en-US"/>
                        </w:rPr>
                      </m:ctrlPr>
                    </m:sSupPr>
                    <m:e>
                      <m:r>
                        <m:rPr>
                          <m:sty m:val="bi"/>
                        </m:rPr>
                        <w:rPr>
                          <w:rFonts w:ascii="Cambria Math" w:hAnsi="Cambria Math"/>
                          <w:color w:val="000000"/>
                          <w:sz w:val="28"/>
                          <w:szCs w:val="28"/>
                          <w:lang w:val="en-US"/>
                        </w:rPr>
                        <m:t>N</m:t>
                      </m:r>
                    </m:e>
                    <m:sup>
                      <m:r>
                        <m:rPr>
                          <m:sty m:val="bi"/>
                        </m:rPr>
                        <w:rPr>
                          <w:rFonts w:ascii="Cambria Math" w:hAnsi="Cambria Math"/>
                          <w:color w:val="000000"/>
                          <w:sz w:val="28"/>
                          <w:szCs w:val="28"/>
                          <w:lang w:val="en-US"/>
                        </w:rPr>
                        <m:t>2</m:t>
                      </m:r>
                    </m:sup>
                  </m:sSup>
                </m:num>
                <m:den>
                  <m:sSup>
                    <m:sSupPr>
                      <m:ctrlPr>
                        <w:rPr>
                          <w:rFonts w:ascii="Cambria Math" w:hAnsi="Times New Roman"/>
                          <w:b/>
                          <w:i/>
                          <w:color w:val="000000"/>
                          <w:sz w:val="28"/>
                          <w:szCs w:val="28"/>
                          <w:lang w:val="en-US"/>
                        </w:rPr>
                      </m:ctrlPr>
                    </m:sSupPr>
                    <m:e>
                      <m:r>
                        <m:rPr>
                          <m:sty m:val="bi"/>
                        </m:rPr>
                        <w:rPr>
                          <w:rFonts w:ascii="Cambria Math" w:hAnsi="Cambria Math"/>
                          <w:color w:val="000000"/>
                          <w:sz w:val="28"/>
                          <w:szCs w:val="28"/>
                          <w:lang w:val="en-US"/>
                        </w:rPr>
                        <m:t>t</m:t>
                      </m:r>
                    </m:e>
                    <m:sup>
                      <m:r>
                        <m:rPr>
                          <m:sty m:val="bi"/>
                        </m:rPr>
                        <w:rPr>
                          <w:rFonts w:ascii="Cambria Math" w:hAnsi="Cambria Math"/>
                          <w:color w:val="000000"/>
                          <w:sz w:val="28"/>
                          <w:szCs w:val="28"/>
                          <w:lang w:val="en-US"/>
                        </w:rPr>
                        <m:t>2</m:t>
                      </m:r>
                    </m:sup>
                  </m:sSup>
                </m:den>
              </m:f>
            </m:oMath>
          </w:p>
          <w:p w14:paraId="177E1347" w14:textId="77777777" w:rsidR="00723310" w:rsidRPr="002A5AA3" w:rsidRDefault="00723310" w:rsidP="005F185B">
            <w:pPr>
              <w:spacing w:after="0" w:line="240" w:lineRule="auto"/>
              <w:jc w:val="center"/>
              <w:rPr>
                <w:rFonts w:ascii="Times New Roman" w:hAnsi="Times New Roman"/>
                <w:color w:val="000000"/>
                <w:sz w:val="28"/>
                <w:szCs w:val="28"/>
              </w:rPr>
            </w:pPr>
          </w:p>
        </w:tc>
      </w:tr>
      <w:tr w:rsidR="00723310" w:rsidRPr="002A5AA3" w14:paraId="1CC37BA9" w14:textId="77777777" w:rsidTr="005F185B">
        <w:trPr>
          <w:jc w:val="center"/>
        </w:trPr>
        <w:tc>
          <w:tcPr>
            <w:tcW w:w="959" w:type="dxa"/>
          </w:tcPr>
          <w:p w14:paraId="1D90C274" w14:textId="77777777" w:rsidR="00723310" w:rsidRPr="002A5AA3" w:rsidRDefault="00723310" w:rsidP="005F185B">
            <w:pPr>
              <w:spacing w:after="0" w:line="240" w:lineRule="auto"/>
              <w:jc w:val="center"/>
              <w:rPr>
                <w:rFonts w:ascii="Times New Roman" w:hAnsi="Times New Roman"/>
                <w:color w:val="000000"/>
                <w:sz w:val="28"/>
                <w:szCs w:val="28"/>
              </w:rPr>
            </w:pPr>
            <w:r w:rsidRPr="002A5AA3">
              <w:rPr>
                <w:rFonts w:ascii="Times New Roman" w:hAnsi="Times New Roman"/>
                <w:color w:val="000000"/>
                <w:sz w:val="28"/>
                <w:szCs w:val="28"/>
              </w:rPr>
              <w:t>1</w:t>
            </w:r>
          </w:p>
        </w:tc>
        <w:tc>
          <w:tcPr>
            <w:tcW w:w="709" w:type="dxa"/>
          </w:tcPr>
          <w:p w14:paraId="5580ADA9" w14:textId="77777777" w:rsidR="00723310" w:rsidRPr="002A5AA3" w:rsidRDefault="00723310" w:rsidP="005F185B">
            <w:pPr>
              <w:spacing w:after="0" w:line="240" w:lineRule="auto"/>
              <w:jc w:val="center"/>
              <w:rPr>
                <w:rFonts w:ascii="Times New Roman" w:hAnsi="Times New Roman"/>
                <w:color w:val="000000"/>
                <w:sz w:val="28"/>
                <w:szCs w:val="28"/>
              </w:rPr>
            </w:pPr>
          </w:p>
        </w:tc>
        <w:tc>
          <w:tcPr>
            <w:tcW w:w="708" w:type="dxa"/>
          </w:tcPr>
          <w:p w14:paraId="44931E36" w14:textId="77777777" w:rsidR="00723310" w:rsidRPr="002A5AA3" w:rsidRDefault="00723310" w:rsidP="005F185B">
            <w:pPr>
              <w:spacing w:after="0" w:line="240" w:lineRule="auto"/>
              <w:jc w:val="center"/>
              <w:rPr>
                <w:rFonts w:ascii="Times New Roman" w:hAnsi="Times New Roman"/>
                <w:color w:val="000000"/>
                <w:sz w:val="28"/>
                <w:szCs w:val="28"/>
              </w:rPr>
            </w:pPr>
          </w:p>
        </w:tc>
        <w:tc>
          <w:tcPr>
            <w:tcW w:w="709" w:type="dxa"/>
          </w:tcPr>
          <w:p w14:paraId="5AFAD415" w14:textId="77777777" w:rsidR="00723310" w:rsidRPr="002A5AA3" w:rsidRDefault="00723310" w:rsidP="005F185B">
            <w:pPr>
              <w:spacing w:after="0" w:line="240" w:lineRule="auto"/>
              <w:jc w:val="center"/>
              <w:rPr>
                <w:rFonts w:ascii="Times New Roman" w:hAnsi="Times New Roman"/>
                <w:color w:val="000000"/>
                <w:sz w:val="28"/>
                <w:szCs w:val="28"/>
              </w:rPr>
            </w:pPr>
          </w:p>
        </w:tc>
        <w:tc>
          <w:tcPr>
            <w:tcW w:w="7597" w:type="dxa"/>
          </w:tcPr>
          <w:p w14:paraId="63A71AFE" w14:textId="77777777" w:rsidR="00723310" w:rsidRPr="002A5AA3" w:rsidRDefault="00723310" w:rsidP="005F185B">
            <w:pPr>
              <w:spacing w:after="0" w:line="240" w:lineRule="auto"/>
              <w:jc w:val="center"/>
              <w:rPr>
                <w:rFonts w:ascii="Times New Roman" w:hAnsi="Times New Roman"/>
                <w:color w:val="000000"/>
                <w:sz w:val="28"/>
                <w:szCs w:val="28"/>
              </w:rPr>
            </w:pPr>
          </w:p>
        </w:tc>
      </w:tr>
      <w:tr w:rsidR="00723310" w:rsidRPr="002A5AA3" w14:paraId="15EF981B" w14:textId="77777777" w:rsidTr="005F185B">
        <w:trPr>
          <w:jc w:val="center"/>
        </w:trPr>
        <w:tc>
          <w:tcPr>
            <w:tcW w:w="959" w:type="dxa"/>
          </w:tcPr>
          <w:p w14:paraId="126BBFC4" w14:textId="77777777" w:rsidR="00723310" w:rsidRPr="002A5AA3" w:rsidRDefault="00723310" w:rsidP="005F185B">
            <w:pPr>
              <w:spacing w:after="0" w:line="240" w:lineRule="auto"/>
              <w:jc w:val="center"/>
              <w:rPr>
                <w:rFonts w:ascii="Times New Roman" w:hAnsi="Times New Roman"/>
                <w:color w:val="000000"/>
                <w:sz w:val="28"/>
                <w:szCs w:val="28"/>
              </w:rPr>
            </w:pPr>
            <w:r w:rsidRPr="002A5AA3">
              <w:rPr>
                <w:rFonts w:ascii="Times New Roman" w:hAnsi="Times New Roman"/>
                <w:color w:val="000000"/>
                <w:sz w:val="28"/>
                <w:szCs w:val="28"/>
              </w:rPr>
              <w:t>2</w:t>
            </w:r>
          </w:p>
        </w:tc>
        <w:tc>
          <w:tcPr>
            <w:tcW w:w="709" w:type="dxa"/>
          </w:tcPr>
          <w:p w14:paraId="4AA86C9D" w14:textId="77777777" w:rsidR="00723310" w:rsidRPr="002A5AA3" w:rsidRDefault="00723310" w:rsidP="005F185B">
            <w:pPr>
              <w:spacing w:after="0" w:line="240" w:lineRule="auto"/>
              <w:jc w:val="center"/>
              <w:rPr>
                <w:rFonts w:ascii="Times New Roman" w:hAnsi="Times New Roman"/>
                <w:color w:val="000000"/>
                <w:sz w:val="28"/>
                <w:szCs w:val="28"/>
              </w:rPr>
            </w:pPr>
          </w:p>
        </w:tc>
        <w:tc>
          <w:tcPr>
            <w:tcW w:w="708" w:type="dxa"/>
          </w:tcPr>
          <w:p w14:paraId="3A5B9588" w14:textId="77777777" w:rsidR="00723310" w:rsidRPr="002A5AA3" w:rsidRDefault="00723310" w:rsidP="005F185B">
            <w:pPr>
              <w:spacing w:after="0" w:line="240" w:lineRule="auto"/>
              <w:jc w:val="center"/>
              <w:rPr>
                <w:rFonts w:ascii="Times New Roman" w:hAnsi="Times New Roman"/>
                <w:color w:val="000000"/>
                <w:sz w:val="28"/>
                <w:szCs w:val="28"/>
              </w:rPr>
            </w:pPr>
          </w:p>
        </w:tc>
        <w:tc>
          <w:tcPr>
            <w:tcW w:w="709" w:type="dxa"/>
          </w:tcPr>
          <w:p w14:paraId="66845BB8" w14:textId="77777777" w:rsidR="00723310" w:rsidRPr="002A5AA3" w:rsidRDefault="00723310" w:rsidP="005F185B">
            <w:pPr>
              <w:spacing w:after="0" w:line="240" w:lineRule="auto"/>
              <w:jc w:val="center"/>
              <w:rPr>
                <w:rFonts w:ascii="Times New Roman" w:hAnsi="Times New Roman"/>
                <w:color w:val="000000"/>
                <w:sz w:val="28"/>
                <w:szCs w:val="28"/>
              </w:rPr>
            </w:pPr>
          </w:p>
        </w:tc>
        <w:tc>
          <w:tcPr>
            <w:tcW w:w="7597" w:type="dxa"/>
          </w:tcPr>
          <w:p w14:paraId="7EBF8F76" w14:textId="77777777" w:rsidR="00723310" w:rsidRPr="002A5AA3" w:rsidRDefault="00723310" w:rsidP="005F185B">
            <w:pPr>
              <w:spacing w:after="0" w:line="240" w:lineRule="auto"/>
              <w:jc w:val="center"/>
              <w:rPr>
                <w:rFonts w:ascii="Times New Roman" w:hAnsi="Times New Roman"/>
                <w:color w:val="000000"/>
                <w:sz w:val="28"/>
                <w:szCs w:val="28"/>
              </w:rPr>
            </w:pPr>
          </w:p>
        </w:tc>
      </w:tr>
    </w:tbl>
    <w:p w14:paraId="23AB0F90" w14:textId="77777777" w:rsidR="00723310" w:rsidRPr="00F86EB2" w:rsidRDefault="00723310" w:rsidP="00723310">
      <w:pPr>
        <w:pStyle w:val="a5"/>
        <w:shd w:val="clear" w:color="auto" w:fill="FFFFFF"/>
        <w:spacing w:after="0" w:line="240" w:lineRule="auto"/>
        <w:ind w:left="360"/>
        <w:rPr>
          <w:rFonts w:ascii="Times New Roman" w:hAnsi="Times New Roman"/>
          <w:sz w:val="28"/>
          <w:szCs w:val="28"/>
        </w:rPr>
      </w:pPr>
      <w:r w:rsidRPr="00F86EB2">
        <w:rPr>
          <w:rFonts w:ascii="Times New Roman" w:hAnsi="Times New Roman"/>
          <w:b/>
          <w:color w:val="000000"/>
          <w:sz w:val="28"/>
          <w:szCs w:val="28"/>
        </w:rPr>
        <w:t xml:space="preserve">9. </w:t>
      </w:r>
      <w:r w:rsidRPr="00F86EB2">
        <w:rPr>
          <w:rFonts w:ascii="Times New Roman" w:hAnsi="Times New Roman"/>
          <w:color w:val="000000"/>
          <w:sz w:val="28"/>
          <w:szCs w:val="28"/>
        </w:rPr>
        <w:t xml:space="preserve">Вычислите </w:t>
      </w:r>
      <w:r w:rsidRPr="00F86EB2">
        <w:rPr>
          <w:rFonts w:ascii="Times New Roman" w:hAnsi="Times New Roman"/>
          <w:b/>
          <w:color w:val="000000"/>
          <w:sz w:val="28"/>
          <w:szCs w:val="28"/>
          <w:lang w:val="en-US"/>
        </w:rPr>
        <w:t>g</w:t>
      </w:r>
      <w:r w:rsidRPr="00F86EB2">
        <w:rPr>
          <w:rFonts w:ascii="Times New Roman" w:hAnsi="Times New Roman"/>
          <w:b/>
          <w:color w:val="000000"/>
          <w:sz w:val="28"/>
          <w:szCs w:val="28"/>
          <w:vertAlign w:val="subscript"/>
        </w:rPr>
        <w:t xml:space="preserve">ср, </w:t>
      </w:r>
      <w:r w:rsidRPr="00F86EB2">
        <w:rPr>
          <w:rFonts w:ascii="Times New Roman" w:hAnsi="Times New Roman"/>
          <w:sz w:val="28"/>
          <w:szCs w:val="28"/>
        </w:rPr>
        <w:t>усреднив результаты двух опытов.</w:t>
      </w:r>
    </w:p>
    <w:p w14:paraId="7480D349" w14:textId="77777777" w:rsidR="00723310" w:rsidRPr="00F86EB2" w:rsidRDefault="00723310" w:rsidP="00723310">
      <w:pPr>
        <w:pStyle w:val="a5"/>
        <w:shd w:val="clear" w:color="auto" w:fill="FFFFFF"/>
        <w:spacing w:after="0" w:line="240" w:lineRule="auto"/>
        <w:ind w:left="360"/>
        <w:rPr>
          <w:rFonts w:ascii="Times New Roman" w:hAnsi="Times New Roman"/>
          <w:b/>
          <w:color w:val="000000"/>
          <w:sz w:val="28"/>
          <w:szCs w:val="28"/>
        </w:rPr>
      </w:pPr>
      <w:r w:rsidRPr="00F86EB2">
        <w:rPr>
          <w:rFonts w:ascii="Times New Roman" w:hAnsi="Times New Roman"/>
          <w:b/>
          <w:color w:val="000000"/>
          <w:sz w:val="28"/>
          <w:szCs w:val="28"/>
          <w:lang w:val="en-US"/>
        </w:rPr>
        <w:t>g</w:t>
      </w:r>
      <w:r w:rsidRPr="00F86EB2">
        <w:rPr>
          <w:rFonts w:ascii="Times New Roman" w:hAnsi="Times New Roman"/>
          <w:b/>
          <w:color w:val="000000"/>
          <w:sz w:val="28"/>
          <w:szCs w:val="28"/>
          <w:vertAlign w:val="subscript"/>
        </w:rPr>
        <w:t>ср</w:t>
      </w:r>
      <w:r w:rsidRPr="00F86EB2">
        <w:rPr>
          <w:rFonts w:ascii="Times New Roman" w:hAnsi="Times New Roman"/>
          <w:b/>
          <w:color w:val="000000"/>
          <w:sz w:val="28"/>
          <w:szCs w:val="28"/>
        </w:rPr>
        <w:t>=</w:t>
      </w:r>
    </w:p>
    <w:p w14:paraId="0D369EC5" w14:textId="77777777" w:rsidR="00723310" w:rsidRPr="00F86EB2" w:rsidRDefault="00723310" w:rsidP="00723310">
      <w:pPr>
        <w:pStyle w:val="a5"/>
        <w:shd w:val="clear" w:color="auto" w:fill="FFFFFF"/>
        <w:spacing w:after="0" w:line="240" w:lineRule="auto"/>
        <w:ind w:left="360"/>
        <w:rPr>
          <w:rFonts w:ascii="Times New Roman" w:hAnsi="Times New Roman"/>
          <w:i/>
          <w:sz w:val="28"/>
          <w:szCs w:val="28"/>
        </w:rPr>
      </w:pPr>
      <w:r w:rsidRPr="00F86EB2">
        <w:rPr>
          <w:rFonts w:ascii="Times New Roman" w:hAnsi="Times New Roman"/>
          <w:b/>
          <w:color w:val="000000"/>
          <w:sz w:val="28"/>
          <w:szCs w:val="28"/>
        </w:rPr>
        <w:t xml:space="preserve">10. </w:t>
      </w:r>
      <w:r w:rsidRPr="00F86EB2">
        <w:rPr>
          <w:rFonts w:ascii="Times New Roman" w:hAnsi="Times New Roman"/>
          <w:color w:val="000000"/>
          <w:sz w:val="28"/>
          <w:szCs w:val="28"/>
        </w:rPr>
        <w:t xml:space="preserve">Сравните полученные значения </w:t>
      </w:r>
      <w:r w:rsidRPr="00F86EB2">
        <w:rPr>
          <w:rFonts w:ascii="Times New Roman" w:hAnsi="Times New Roman"/>
          <w:color w:val="000000"/>
          <w:sz w:val="28"/>
          <w:szCs w:val="28"/>
          <w:lang w:val="en-US"/>
        </w:rPr>
        <w:t>g</w:t>
      </w:r>
      <w:r w:rsidRPr="00F86EB2">
        <w:rPr>
          <w:rFonts w:ascii="Times New Roman" w:hAnsi="Times New Roman"/>
          <w:color w:val="000000"/>
          <w:sz w:val="28"/>
          <w:szCs w:val="28"/>
          <w:vertAlign w:val="subscript"/>
        </w:rPr>
        <w:t xml:space="preserve">ср </w:t>
      </w:r>
      <w:r w:rsidRPr="00F86EB2">
        <w:rPr>
          <w:rFonts w:ascii="Times New Roman" w:hAnsi="Times New Roman"/>
          <w:color w:val="000000"/>
          <w:sz w:val="28"/>
          <w:szCs w:val="28"/>
        </w:rPr>
        <w:t xml:space="preserve">со значением </w:t>
      </w:r>
      <w:r w:rsidRPr="00F86EB2">
        <w:rPr>
          <w:rFonts w:ascii="Times New Roman" w:hAnsi="Times New Roman"/>
          <w:color w:val="000000"/>
          <w:sz w:val="28"/>
          <w:szCs w:val="28"/>
          <w:lang w:val="en-US"/>
        </w:rPr>
        <w:t>g</w:t>
      </w:r>
      <w:r w:rsidRPr="00F86EB2">
        <w:rPr>
          <w:rFonts w:ascii="Times New Roman" w:hAnsi="Times New Roman"/>
          <w:color w:val="000000"/>
          <w:sz w:val="28"/>
          <w:szCs w:val="28"/>
        </w:rPr>
        <w:t>=9,8 м/с</w:t>
      </w:r>
      <w:r w:rsidRPr="00F86EB2">
        <w:rPr>
          <w:rFonts w:ascii="Times New Roman" w:hAnsi="Times New Roman"/>
          <w:color w:val="000000"/>
          <w:sz w:val="28"/>
          <w:szCs w:val="28"/>
          <w:vertAlign w:val="superscript"/>
        </w:rPr>
        <w:t>2</w:t>
      </w:r>
      <w:r w:rsidRPr="00F86EB2">
        <w:rPr>
          <w:rFonts w:ascii="Times New Roman" w:hAnsi="Times New Roman"/>
          <w:color w:val="000000"/>
          <w:sz w:val="28"/>
          <w:szCs w:val="28"/>
        </w:rPr>
        <w:t>.</w:t>
      </w:r>
    </w:p>
    <w:p w14:paraId="037599CD"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11.</w:t>
      </w:r>
      <w:r w:rsidRPr="00F86EB2">
        <w:rPr>
          <w:rFonts w:ascii="Times New Roman" w:hAnsi="Times New Roman"/>
          <w:sz w:val="28"/>
          <w:szCs w:val="28"/>
        </w:rPr>
        <w:t xml:space="preserve"> Сделайте вывод: </w:t>
      </w:r>
      <w:r w:rsidRPr="00F86EB2">
        <w:rPr>
          <w:rFonts w:ascii="Times New Roman" w:hAnsi="Times New Roman"/>
          <w:b/>
          <w:sz w:val="28"/>
          <w:szCs w:val="28"/>
        </w:rPr>
        <w:t xml:space="preserve">что </w:t>
      </w:r>
      <w:r w:rsidRPr="00F86EB2">
        <w:rPr>
          <w:rFonts w:ascii="Times New Roman" w:hAnsi="Times New Roman"/>
          <w:sz w:val="28"/>
          <w:szCs w:val="28"/>
        </w:rPr>
        <w:t xml:space="preserve">вы измерили и </w:t>
      </w:r>
      <w:r w:rsidRPr="00F86EB2">
        <w:rPr>
          <w:rFonts w:ascii="Times New Roman" w:hAnsi="Times New Roman"/>
          <w:b/>
          <w:sz w:val="28"/>
          <w:szCs w:val="28"/>
        </w:rPr>
        <w:t>какой</w:t>
      </w:r>
      <w:r w:rsidRPr="00F86EB2">
        <w:rPr>
          <w:rFonts w:ascii="Times New Roman" w:hAnsi="Times New Roman"/>
          <w:sz w:val="28"/>
          <w:szCs w:val="28"/>
        </w:rPr>
        <w:t>получен результат.</w:t>
      </w:r>
    </w:p>
    <w:p w14:paraId="519A03B8" w14:textId="77777777" w:rsidR="00723310" w:rsidRPr="00F86EB2" w:rsidRDefault="00723310" w:rsidP="00723310">
      <w:pPr>
        <w:pStyle w:val="a5"/>
        <w:spacing w:after="0" w:line="240" w:lineRule="auto"/>
        <w:ind w:left="360"/>
        <w:rPr>
          <w:rFonts w:ascii="Times New Roman" w:hAnsi="Times New Roman"/>
          <w:b/>
          <w:sz w:val="28"/>
          <w:szCs w:val="28"/>
        </w:rPr>
      </w:pPr>
    </w:p>
    <w:p w14:paraId="1C8D972B"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Форма отчетности:</w:t>
      </w:r>
      <w:r w:rsidRPr="00F86EB2">
        <w:rPr>
          <w:rFonts w:ascii="Times New Roman" w:hAnsi="Times New Roman"/>
          <w:sz w:val="28"/>
          <w:szCs w:val="28"/>
        </w:rPr>
        <w:t xml:space="preserve"> письменный отчет о выполнении </w:t>
      </w:r>
      <w:r>
        <w:rPr>
          <w:rFonts w:ascii="Times New Roman" w:hAnsi="Times New Roman"/>
          <w:sz w:val="28"/>
          <w:szCs w:val="28"/>
        </w:rPr>
        <w:t>лабораторного занятия</w:t>
      </w:r>
    </w:p>
    <w:p w14:paraId="7EED009E" w14:textId="77777777" w:rsidR="00723310" w:rsidRPr="00F86EB2" w:rsidRDefault="00723310" w:rsidP="00723310">
      <w:pPr>
        <w:pStyle w:val="ab"/>
        <w:ind w:left="360"/>
        <w:jc w:val="left"/>
        <w:rPr>
          <w:sz w:val="28"/>
          <w:szCs w:val="28"/>
        </w:rPr>
      </w:pPr>
    </w:p>
    <w:p w14:paraId="0A8FFAD1" w14:textId="77777777" w:rsidR="00723310" w:rsidRDefault="00723310" w:rsidP="00723310">
      <w:pPr>
        <w:pStyle w:val="Default"/>
        <w:ind w:left="360"/>
        <w:jc w:val="center"/>
        <w:rPr>
          <w:b/>
          <w:sz w:val="28"/>
          <w:szCs w:val="28"/>
        </w:rPr>
      </w:pPr>
    </w:p>
    <w:p w14:paraId="5095D561" w14:textId="77777777" w:rsidR="00723310" w:rsidRPr="00F86EB2" w:rsidRDefault="00723310" w:rsidP="00723310">
      <w:pPr>
        <w:pStyle w:val="Default"/>
        <w:ind w:left="360"/>
        <w:jc w:val="center"/>
        <w:rPr>
          <w:b/>
          <w:sz w:val="28"/>
          <w:szCs w:val="28"/>
        </w:rPr>
      </w:pPr>
      <w:r>
        <w:rPr>
          <w:b/>
          <w:sz w:val="28"/>
          <w:szCs w:val="28"/>
        </w:rPr>
        <w:t xml:space="preserve">Лабораторное занятие №5 </w:t>
      </w:r>
      <w:r w:rsidRPr="00F86EB2">
        <w:rPr>
          <w:b/>
          <w:sz w:val="28"/>
          <w:szCs w:val="28"/>
        </w:rPr>
        <w:t>«Измерение показателя преломления с</w:t>
      </w:r>
      <w:r>
        <w:rPr>
          <w:b/>
          <w:sz w:val="28"/>
          <w:szCs w:val="28"/>
        </w:rPr>
        <w:t>текла»</w:t>
      </w:r>
    </w:p>
    <w:p w14:paraId="1F27BF95" w14:textId="77777777" w:rsidR="00723310" w:rsidRPr="00F86EB2" w:rsidRDefault="00723310" w:rsidP="00723310">
      <w:pPr>
        <w:pStyle w:val="Default"/>
        <w:ind w:left="360"/>
        <w:rPr>
          <w:b/>
          <w:sz w:val="28"/>
          <w:szCs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487"/>
        <w:gridCol w:w="7084"/>
      </w:tblGrid>
      <w:tr w:rsidR="00723310" w:rsidRPr="002A5AA3" w14:paraId="49BCE3D3" w14:textId="77777777" w:rsidTr="005F185B">
        <w:trPr>
          <w:jc w:val="center"/>
        </w:trPr>
        <w:tc>
          <w:tcPr>
            <w:tcW w:w="2487" w:type="dxa"/>
          </w:tcPr>
          <w:p w14:paraId="52ED8CB2" w14:textId="77777777" w:rsidR="00723310" w:rsidRPr="002A5AA3" w:rsidRDefault="00723310" w:rsidP="005F185B">
            <w:pPr>
              <w:spacing w:after="0" w:line="240" w:lineRule="auto"/>
              <w:jc w:val="center"/>
              <w:rPr>
                <w:rFonts w:ascii="Times New Roman" w:hAnsi="Times New Roman"/>
                <w:b/>
                <w:bCs/>
                <w:iCs/>
                <w:sz w:val="28"/>
                <w:szCs w:val="28"/>
              </w:rPr>
            </w:pPr>
            <w:r w:rsidRPr="002A5AA3">
              <w:rPr>
                <w:rFonts w:ascii="Times New Roman" w:hAnsi="Times New Roman"/>
                <w:b/>
                <w:bCs/>
                <w:iCs/>
                <w:sz w:val="28"/>
                <w:szCs w:val="28"/>
              </w:rPr>
              <w:t>Цель работы:</w:t>
            </w:r>
          </w:p>
        </w:tc>
        <w:tc>
          <w:tcPr>
            <w:tcW w:w="7084" w:type="dxa"/>
          </w:tcPr>
          <w:p w14:paraId="7E3B7322" w14:textId="77777777" w:rsidR="00723310" w:rsidRPr="002A5AA3" w:rsidRDefault="00723310" w:rsidP="005F185B">
            <w:pPr>
              <w:spacing w:after="0" w:line="240" w:lineRule="auto"/>
              <w:rPr>
                <w:rFonts w:ascii="Times New Roman" w:hAnsi="Times New Roman"/>
                <w:iCs/>
                <w:sz w:val="28"/>
                <w:szCs w:val="28"/>
              </w:rPr>
            </w:pPr>
            <w:r w:rsidRPr="002A5AA3">
              <w:rPr>
                <w:rFonts w:ascii="Times New Roman" w:hAnsi="Times New Roman"/>
                <w:bCs/>
                <w:iCs/>
                <w:sz w:val="28"/>
                <w:szCs w:val="28"/>
              </w:rPr>
              <w:t>определить показатель преломления стекла с помощью плоскопараллельной пластинки.</w:t>
            </w:r>
          </w:p>
        </w:tc>
      </w:tr>
      <w:tr w:rsidR="00723310" w:rsidRPr="002A5AA3" w14:paraId="540EA767" w14:textId="77777777" w:rsidTr="005F185B">
        <w:trPr>
          <w:jc w:val="center"/>
        </w:trPr>
        <w:tc>
          <w:tcPr>
            <w:tcW w:w="2487" w:type="dxa"/>
          </w:tcPr>
          <w:p w14:paraId="6E7CF4E2" w14:textId="77777777" w:rsidR="00723310" w:rsidRPr="002A5AA3" w:rsidRDefault="00723310" w:rsidP="005F185B">
            <w:pPr>
              <w:spacing w:after="0" w:line="240" w:lineRule="auto"/>
              <w:jc w:val="center"/>
              <w:rPr>
                <w:rFonts w:ascii="Times New Roman" w:hAnsi="Times New Roman"/>
                <w:b/>
                <w:bCs/>
                <w:iCs/>
                <w:sz w:val="28"/>
                <w:szCs w:val="28"/>
              </w:rPr>
            </w:pPr>
            <w:r w:rsidRPr="002A5AA3">
              <w:rPr>
                <w:rFonts w:ascii="Times New Roman" w:hAnsi="Times New Roman"/>
                <w:b/>
                <w:bCs/>
                <w:iCs/>
                <w:sz w:val="28"/>
                <w:szCs w:val="28"/>
              </w:rPr>
              <w:lastRenderedPageBreak/>
              <w:t>Описание работы:</w:t>
            </w:r>
          </w:p>
        </w:tc>
        <w:tc>
          <w:tcPr>
            <w:tcW w:w="7084" w:type="dxa"/>
          </w:tcPr>
          <w:p w14:paraId="4ACB7D22" w14:textId="633E8BC5" w:rsidR="00723310" w:rsidRPr="002A5AA3" w:rsidRDefault="00723310" w:rsidP="005F185B">
            <w:pPr>
              <w:spacing w:after="0" w:line="240" w:lineRule="auto"/>
              <w:rPr>
                <w:rFonts w:ascii="Times New Roman" w:hAnsi="Times New Roman"/>
                <w:bCs/>
                <w:iCs/>
                <w:sz w:val="28"/>
                <w:szCs w:val="28"/>
              </w:rPr>
            </w:pPr>
            <w:r w:rsidRPr="002A5AA3">
              <w:rPr>
                <w:rFonts w:ascii="Times New Roman" w:hAnsi="Times New Roman"/>
                <w:bCs/>
                <w:iCs/>
                <w:sz w:val="28"/>
                <w:szCs w:val="28"/>
              </w:rPr>
              <w:t xml:space="preserve">Метод измерения показателя преломления с помощью плоскопараллельной пластинки основан на том, что луч, прошедший плоскопараллельную пластинку, выходят из нее параллельно направлению падающего луча. Показатель преломления стекла определяется на основании закона преломления света:  </w:t>
            </w:r>
            <w:r w:rsidRPr="002A5AA3">
              <w:rPr>
                <w:rFonts w:ascii="Times New Roman" w:hAnsi="Times New Roman"/>
                <w:bCs/>
                <w:iCs/>
                <w:sz w:val="28"/>
                <w:szCs w:val="28"/>
                <w:lang w:val="en-US"/>
              </w:rPr>
              <w:t>n</w:t>
            </w:r>
            <w:r w:rsidRPr="002A5AA3">
              <w:rPr>
                <w:rFonts w:ascii="Times New Roman" w:hAnsi="Times New Roman"/>
                <w:bCs/>
                <w:iCs/>
                <w:sz w:val="28"/>
                <w:szCs w:val="28"/>
              </w:rPr>
              <w:t>=</w:t>
            </w:r>
            <w:r w:rsidRPr="002A5AA3">
              <w:rPr>
                <w:rFonts w:ascii="Times New Roman" w:hAnsi="Times New Roman"/>
                <w:bCs/>
                <w:iCs/>
                <w:sz w:val="28"/>
                <w:szCs w:val="28"/>
              </w:rPr>
              <w:fldChar w:fldCharType="begin"/>
            </w:r>
            <w:r w:rsidRPr="002A5AA3">
              <w:rPr>
                <w:rFonts w:ascii="Times New Roman" w:hAnsi="Times New Roman"/>
                <w:bCs/>
                <w:iCs/>
                <w:sz w:val="28"/>
                <w:szCs w:val="28"/>
              </w:rPr>
              <w:instrText xml:space="preserve"> QUOTE </w:instrText>
            </w:r>
            <w:r w:rsidRPr="007B0F1B">
              <w:rPr>
                <w:rFonts w:ascii="Times New Roman" w:hAnsi="Times New Roman"/>
                <w:noProof/>
                <w:position w:val="-21"/>
                <w:sz w:val="28"/>
                <w:szCs w:val="28"/>
                <w:lang w:eastAsia="ru-RU"/>
              </w:rPr>
              <w:drawing>
                <wp:inline distT="0" distB="0" distL="0" distR="0" wp14:anchorId="006C331C" wp14:editId="27B84512">
                  <wp:extent cx="247650" cy="31432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5">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47650" cy="314325"/>
                          </a:xfrm>
                          <a:prstGeom prst="rect">
                            <a:avLst/>
                          </a:prstGeom>
                          <a:noFill/>
                          <a:ln>
                            <a:noFill/>
                          </a:ln>
                        </pic:spPr>
                      </pic:pic>
                    </a:graphicData>
                  </a:graphic>
                </wp:inline>
              </w:drawing>
            </w:r>
            <w:r w:rsidRPr="002A5AA3">
              <w:rPr>
                <w:rFonts w:ascii="Times New Roman" w:hAnsi="Times New Roman"/>
                <w:bCs/>
                <w:iCs/>
                <w:sz w:val="28"/>
                <w:szCs w:val="28"/>
              </w:rPr>
              <w:fldChar w:fldCharType="separate"/>
            </w:r>
            <w:r w:rsidRPr="007B0F1B">
              <w:rPr>
                <w:rFonts w:ascii="Times New Roman" w:hAnsi="Times New Roman"/>
                <w:noProof/>
                <w:position w:val="-21"/>
                <w:sz w:val="28"/>
                <w:szCs w:val="28"/>
                <w:lang w:eastAsia="ru-RU"/>
              </w:rPr>
              <w:drawing>
                <wp:inline distT="0" distB="0" distL="0" distR="0" wp14:anchorId="51F15A84" wp14:editId="4C4472AB">
                  <wp:extent cx="247650" cy="31432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5">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47650" cy="314325"/>
                          </a:xfrm>
                          <a:prstGeom prst="rect">
                            <a:avLst/>
                          </a:prstGeom>
                          <a:noFill/>
                          <a:ln>
                            <a:noFill/>
                          </a:ln>
                        </pic:spPr>
                      </pic:pic>
                    </a:graphicData>
                  </a:graphic>
                </wp:inline>
              </w:drawing>
            </w:r>
            <w:r w:rsidRPr="002A5AA3">
              <w:rPr>
                <w:rFonts w:ascii="Times New Roman" w:hAnsi="Times New Roman"/>
                <w:bCs/>
                <w:iCs/>
                <w:sz w:val="28"/>
                <w:szCs w:val="28"/>
              </w:rPr>
              <w:fldChar w:fldCharType="end"/>
            </w:r>
            <w:r w:rsidRPr="002A5AA3">
              <w:rPr>
                <w:rFonts w:ascii="Times New Roman" w:hAnsi="Times New Roman"/>
                <w:bCs/>
                <w:iCs/>
                <w:sz w:val="28"/>
                <w:szCs w:val="28"/>
              </w:rPr>
              <w:t>, где α и β- соответственно угол падения и угол преломления светового луча.</w:t>
            </w:r>
          </w:p>
          <w:p w14:paraId="7B8C6514" w14:textId="77777777" w:rsidR="00723310" w:rsidRPr="002A5AA3" w:rsidRDefault="00723310" w:rsidP="005F185B">
            <w:pPr>
              <w:spacing w:after="0" w:line="240" w:lineRule="auto"/>
              <w:rPr>
                <w:rFonts w:ascii="Times New Roman" w:hAnsi="Times New Roman"/>
                <w:b/>
                <w:bCs/>
                <w:iCs/>
                <w:sz w:val="28"/>
                <w:szCs w:val="28"/>
              </w:rPr>
            </w:pPr>
          </w:p>
        </w:tc>
      </w:tr>
      <w:tr w:rsidR="00723310" w:rsidRPr="002A5AA3" w14:paraId="54B75931" w14:textId="77777777" w:rsidTr="005F185B">
        <w:trPr>
          <w:jc w:val="center"/>
        </w:trPr>
        <w:tc>
          <w:tcPr>
            <w:tcW w:w="2487" w:type="dxa"/>
          </w:tcPr>
          <w:p w14:paraId="5138ED10" w14:textId="77777777" w:rsidR="00723310" w:rsidRPr="002A5AA3" w:rsidRDefault="00723310" w:rsidP="005F185B">
            <w:pPr>
              <w:spacing w:after="0" w:line="240" w:lineRule="auto"/>
              <w:jc w:val="center"/>
              <w:rPr>
                <w:rFonts w:ascii="Times New Roman" w:hAnsi="Times New Roman"/>
                <w:b/>
                <w:bCs/>
                <w:iCs/>
                <w:sz w:val="28"/>
                <w:szCs w:val="28"/>
              </w:rPr>
            </w:pPr>
            <w:r w:rsidRPr="002A5AA3">
              <w:rPr>
                <w:rFonts w:ascii="Times New Roman" w:hAnsi="Times New Roman"/>
                <w:b/>
                <w:bCs/>
                <w:iCs/>
                <w:sz w:val="28"/>
                <w:szCs w:val="28"/>
              </w:rPr>
              <w:t>Оборудование:</w:t>
            </w:r>
          </w:p>
        </w:tc>
        <w:tc>
          <w:tcPr>
            <w:tcW w:w="7084" w:type="dxa"/>
          </w:tcPr>
          <w:p w14:paraId="0FEB6611" w14:textId="77777777" w:rsidR="00723310" w:rsidRPr="002A5AA3" w:rsidRDefault="00723310" w:rsidP="005F185B">
            <w:pPr>
              <w:spacing w:after="0" w:line="240" w:lineRule="auto"/>
              <w:rPr>
                <w:rFonts w:ascii="Times New Roman" w:hAnsi="Times New Roman"/>
                <w:b/>
                <w:bCs/>
                <w:iCs/>
                <w:sz w:val="28"/>
                <w:szCs w:val="28"/>
              </w:rPr>
            </w:pPr>
            <w:r w:rsidRPr="002A5AA3">
              <w:rPr>
                <w:rFonts w:ascii="Times New Roman" w:hAnsi="Times New Roman"/>
                <w:bCs/>
                <w:iCs/>
                <w:sz w:val="28"/>
                <w:szCs w:val="28"/>
              </w:rPr>
              <w:t>плоскопараллельная пластинка, булавки, линейка, транспортир.</w:t>
            </w:r>
          </w:p>
        </w:tc>
      </w:tr>
      <w:tr w:rsidR="00723310" w:rsidRPr="002A5AA3" w14:paraId="37098328" w14:textId="77777777" w:rsidTr="005F185B">
        <w:trPr>
          <w:jc w:val="center"/>
        </w:trPr>
        <w:tc>
          <w:tcPr>
            <w:tcW w:w="9571" w:type="dxa"/>
            <w:gridSpan w:val="2"/>
          </w:tcPr>
          <w:p w14:paraId="18E57D6D"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b/>
                <w:bCs/>
                <w:sz w:val="28"/>
                <w:szCs w:val="28"/>
              </w:rPr>
              <w:t>Норма времени: 1 час</w:t>
            </w:r>
          </w:p>
        </w:tc>
      </w:tr>
      <w:tr w:rsidR="00723310" w:rsidRPr="002A5AA3" w14:paraId="375A73DD" w14:textId="77777777" w:rsidTr="005F185B">
        <w:trPr>
          <w:jc w:val="center"/>
        </w:trPr>
        <w:tc>
          <w:tcPr>
            <w:tcW w:w="9571" w:type="dxa"/>
            <w:gridSpan w:val="2"/>
          </w:tcPr>
          <w:p w14:paraId="02F97718" w14:textId="77777777" w:rsidR="00723310" w:rsidRPr="002A5AA3" w:rsidRDefault="00723310" w:rsidP="005F185B">
            <w:pPr>
              <w:spacing w:after="0" w:line="240" w:lineRule="auto"/>
              <w:rPr>
                <w:rFonts w:ascii="Times New Roman" w:hAnsi="Times New Roman"/>
                <w:b/>
                <w:bCs/>
                <w:sz w:val="28"/>
                <w:szCs w:val="28"/>
              </w:rPr>
            </w:pPr>
            <w:r w:rsidRPr="002A5AA3">
              <w:rPr>
                <w:rFonts w:ascii="Times New Roman" w:hAnsi="Times New Roman"/>
                <w:b/>
                <w:sz w:val="28"/>
                <w:szCs w:val="28"/>
              </w:rPr>
              <w:t>Форма отчетности:</w:t>
            </w:r>
            <w:r w:rsidRPr="002A5AA3">
              <w:rPr>
                <w:rFonts w:ascii="Times New Roman" w:hAnsi="Times New Roman"/>
                <w:sz w:val="28"/>
                <w:szCs w:val="28"/>
              </w:rPr>
              <w:t xml:space="preserve"> письменный отчет о выполнении </w:t>
            </w:r>
            <w:r>
              <w:rPr>
                <w:rFonts w:ascii="Times New Roman" w:hAnsi="Times New Roman"/>
                <w:sz w:val="28"/>
                <w:szCs w:val="28"/>
              </w:rPr>
              <w:t>лабораторного занятия</w:t>
            </w:r>
          </w:p>
        </w:tc>
      </w:tr>
    </w:tbl>
    <w:p w14:paraId="241BBC35" w14:textId="77777777" w:rsidR="00723310" w:rsidRPr="00F86EB2" w:rsidRDefault="00723310" w:rsidP="00723310">
      <w:pPr>
        <w:pStyle w:val="a5"/>
        <w:spacing w:after="0" w:line="240" w:lineRule="auto"/>
        <w:ind w:left="360"/>
        <w:rPr>
          <w:rFonts w:ascii="Times New Roman" w:hAnsi="Times New Roman"/>
          <w:b/>
          <w:bCs/>
          <w:iCs/>
          <w:sz w:val="28"/>
          <w:szCs w:val="28"/>
        </w:rPr>
      </w:pPr>
    </w:p>
    <w:p w14:paraId="570FFC58" w14:textId="4BFD4815" w:rsidR="00723310" w:rsidRPr="00F86EB2" w:rsidRDefault="00723310" w:rsidP="00723310">
      <w:pPr>
        <w:pStyle w:val="a5"/>
        <w:spacing w:after="0" w:line="240" w:lineRule="auto"/>
        <w:ind w:left="360"/>
        <w:rPr>
          <w:rFonts w:ascii="Times New Roman" w:hAnsi="Times New Roman"/>
          <w:b/>
          <w:bCs/>
          <w:i/>
          <w:iCs/>
          <w:sz w:val="28"/>
          <w:szCs w:val="28"/>
        </w:rPr>
      </w:pPr>
      <w:r>
        <w:rPr>
          <w:noProof/>
          <w:lang w:eastAsia="ru-RU"/>
        </w:rPr>
        <w:drawing>
          <wp:anchor distT="0" distB="0" distL="114300" distR="114300" simplePos="0" relativeHeight="251673600" behindDoc="0" locked="0" layoutInCell="1" allowOverlap="1" wp14:anchorId="27939B59" wp14:editId="6EE1155B">
            <wp:simplePos x="0" y="0"/>
            <wp:positionH relativeFrom="column">
              <wp:posOffset>24130</wp:posOffset>
            </wp:positionH>
            <wp:positionV relativeFrom="paragraph">
              <wp:posOffset>9525</wp:posOffset>
            </wp:positionV>
            <wp:extent cx="1520825" cy="1762125"/>
            <wp:effectExtent l="0" t="0" r="0" b="0"/>
            <wp:wrapSquare wrapText="bothSides"/>
            <wp:docPr id="19" name="Рисунок 19" descr="Безимени-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Безимени-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20825" cy="1762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86EB2">
        <w:rPr>
          <w:rFonts w:ascii="Times New Roman" w:hAnsi="Times New Roman"/>
          <w:b/>
          <w:bCs/>
          <w:sz w:val="28"/>
          <w:szCs w:val="28"/>
        </w:rPr>
        <w:t>Ход работы:</w:t>
      </w:r>
    </w:p>
    <w:p w14:paraId="1B509390"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1.</w:t>
      </w:r>
      <w:r w:rsidRPr="00F86EB2">
        <w:rPr>
          <w:rFonts w:ascii="Times New Roman" w:hAnsi="Times New Roman"/>
          <w:sz w:val="28"/>
          <w:szCs w:val="28"/>
        </w:rPr>
        <w:t xml:space="preserve"> Положите стеклянную пластинку на лист бумаги.</w:t>
      </w:r>
    </w:p>
    <w:p w14:paraId="7D39BBBF"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2.</w:t>
      </w:r>
      <w:r w:rsidRPr="00F86EB2">
        <w:rPr>
          <w:rFonts w:ascii="Times New Roman" w:hAnsi="Times New Roman"/>
          <w:sz w:val="28"/>
          <w:szCs w:val="28"/>
        </w:rPr>
        <w:t xml:space="preserve"> Произвольно разместите по одну сторону пластинки две булавки 1 и 2 (см. рисунок 1).  Они будут отмечать направление падающего луча.</w:t>
      </w:r>
    </w:p>
    <w:p w14:paraId="2AE496AF"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3.</w:t>
      </w:r>
      <w:r w:rsidRPr="00F86EB2">
        <w:rPr>
          <w:rFonts w:ascii="Times New Roman" w:hAnsi="Times New Roman"/>
          <w:sz w:val="28"/>
          <w:szCs w:val="28"/>
        </w:rPr>
        <w:t xml:space="preserve"> Третью булавку воткните так, чтобы, если смотреть сквозь пластинку, она закрывала первые две.</w:t>
      </w:r>
    </w:p>
    <w:p w14:paraId="1E757AA3"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4.</w:t>
      </w:r>
      <w:r w:rsidRPr="00F86EB2">
        <w:rPr>
          <w:rFonts w:ascii="Times New Roman" w:hAnsi="Times New Roman"/>
          <w:sz w:val="28"/>
          <w:szCs w:val="28"/>
        </w:rPr>
        <w:t xml:space="preserve"> Уберите булавки, обведите пластину и в местах проколов листа бумаги булавками поставьте точки.</w:t>
      </w:r>
    </w:p>
    <w:p w14:paraId="1BEE887F"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5.</w:t>
      </w:r>
      <w:r w:rsidRPr="00F86EB2">
        <w:rPr>
          <w:rFonts w:ascii="Times New Roman" w:hAnsi="Times New Roman"/>
          <w:sz w:val="28"/>
          <w:szCs w:val="28"/>
        </w:rPr>
        <w:t xml:space="preserve"> Начертите падающий АО и преломленный </w:t>
      </w:r>
      <w:r w:rsidRPr="00F86EB2">
        <w:rPr>
          <w:rFonts w:ascii="Times New Roman" w:hAnsi="Times New Roman"/>
          <w:sz w:val="28"/>
          <w:szCs w:val="28"/>
          <w:lang w:val="en-US"/>
        </w:rPr>
        <w:t>OD</w:t>
      </w:r>
      <w:r w:rsidRPr="00F86EB2">
        <w:rPr>
          <w:rFonts w:ascii="Times New Roman" w:hAnsi="Times New Roman"/>
          <w:sz w:val="28"/>
          <w:szCs w:val="28"/>
        </w:rPr>
        <w:t xml:space="preserve"> лучи (см. рисунок 2). </w:t>
      </w:r>
    </w:p>
    <w:p w14:paraId="28F73C57"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6.</w:t>
      </w:r>
      <w:r w:rsidRPr="00F86EB2">
        <w:rPr>
          <w:rFonts w:ascii="Times New Roman" w:hAnsi="Times New Roman"/>
          <w:sz w:val="28"/>
          <w:szCs w:val="28"/>
        </w:rPr>
        <w:t xml:space="preserve"> По перпендикуляру к пластине отмерьте одинаковые расстояния </w:t>
      </w:r>
      <w:r w:rsidRPr="00F86EB2">
        <w:rPr>
          <w:rFonts w:ascii="Times New Roman" w:hAnsi="Times New Roman"/>
          <w:sz w:val="28"/>
          <w:szCs w:val="28"/>
          <w:lang w:val="en-US"/>
        </w:rPr>
        <w:t>OB</w:t>
      </w:r>
      <w:r w:rsidRPr="00F86EB2">
        <w:rPr>
          <w:rFonts w:ascii="Times New Roman" w:hAnsi="Times New Roman"/>
          <w:sz w:val="28"/>
          <w:szCs w:val="28"/>
        </w:rPr>
        <w:t xml:space="preserve"> = </w:t>
      </w:r>
      <w:r w:rsidRPr="00F86EB2">
        <w:rPr>
          <w:rFonts w:ascii="Times New Roman" w:hAnsi="Times New Roman"/>
          <w:sz w:val="28"/>
          <w:szCs w:val="28"/>
          <w:lang w:val="en-US"/>
        </w:rPr>
        <w:t>OC</w:t>
      </w:r>
      <w:r w:rsidRPr="00F86EB2">
        <w:rPr>
          <w:rFonts w:ascii="Times New Roman" w:hAnsi="Times New Roman"/>
          <w:sz w:val="28"/>
          <w:szCs w:val="28"/>
        </w:rPr>
        <w:t>.</w:t>
      </w:r>
    </w:p>
    <w:p w14:paraId="2FD2A508"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7.</w:t>
      </w:r>
      <w:r w:rsidRPr="00F86EB2">
        <w:rPr>
          <w:rFonts w:ascii="Times New Roman" w:hAnsi="Times New Roman"/>
          <w:sz w:val="28"/>
          <w:szCs w:val="28"/>
        </w:rPr>
        <w:t xml:space="preserve"> Опустите из точек  </w:t>
      </w:r>
      <w:r w:rsidRPr="00F86EB2">
        <w:rPr>
          <w:rFonts w:ascii="Times New Roman" w:hAnsi="Times New Roman"/>
          <w:sz w:val="28"/>
          <w:szCs w:val="28"/>
          <w:lang w:val="en-US"/>
        </w:rPr>
        <w:t>B</w:t>
      </w:r>
      <w:r w:rsidRPr="00F86EB2">
        <w:rPr>
          <w:rFonts w:ascii="Times New Roman" w:hAnsi="Times New Roman"/>
          <w:sz w:val="28"/>
          <w:szCs w:val="28"/>
        </w:rPr>
        <w:t xml:space="preserve"> и </w:t>
      </w:r>
      <w:r w:rsidRPr="00F86EB2">
        <w:rPr>
          <w:rFonts w:ascii="Times New Roman" w:hAnsi="Times New Roman"/>
          <w:sz w:val="28"/>
          <w:szCs w:val="28"/>
          <w:lang w:val="en-US"/>
        </w:rPr>
        <w:t>C</w:t>
      </w:r>
      <w:r w:rsidRPr="00F86EB2">
        <w:rPr>
          <w:rFonts w:ascii="Times New Roman" w:hAnsi="Times New Roman"/>
          <w:sz w:val="28"/>
          <w:szCs w:val="28"/>
        </w:rPr>
        <w:t xml:space="preserve">  перпендикуляры  </w:t>
      </w:r>
      <w:r w:rsidRPr="00F86EB2">
        <w:rPr>
          <w:rFonts w:ascii="Times New Roman" w:hAnsi="Times New Roman"/>
          <w:sz w:val="28"/>
          <w:szCs w:val="28"/>
          <w:lang w:val="en-US"/>
        </w:rPr>
        <w:t>AB</w:t>
      </w:r>
      <w:r w:rsidRPr="00F86EB2">
        <w:rPr>
          <w:rFonts w:ascii="Times New Roman" w:hAnsi="Times New Roman"/>
          <w:sz w:val="28"/>
          <w:szCs w:val="28"/>
        </w:rPr>
        <w:t xml:space="preserve"> и </w:t>
      </w:r>
      <w:r w:rsidRPr="00F86EB2">
        <w:rPr>
          <w:rFonts w:ascii="Times New Roman" w:hAnsi="Times New Roman"/>
          <w:sz w:val="28"/>
          <w:szCs w:val="28"/>
          <w:lang w:val="en-US"/>
        </w:rPr>
        <w:t>CD</w:t>
      </w:r>
      <w:r w:rsidRPr="00F86EB2">
        <w:rPr>
          <w:rFonts w:ascii="Times New Roman" w:hAnsi="Times New Roman"/>
          <w:sz w:val="28"/>
          <w:szCs w:val="28"/>
        </w:rPr>
        <w:t xml:space="preserve"> на лучи.</w:t>
      </w:r>
    </w:p>
    <w:p w14:paraId="3F11EC10"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8.</w:t>
      </w:r>
      <w:r w:rsidRPr="00F86EB2">
        <w:rPr>
          <w:rFonts w:ascii="Times New Roman" w:hAnsi="Times New Roman"/>
          <w:sz w:val="28"/>
          <w:szCs w:val="28"/>
        </w:rPr>
        <w:t xml:space="preserve"> Измерьте </w:t>
      </w:r>
      <w:r w:rsidRPr="00F86EB2">
        <w:rPr>
          <w:rFonts w:ascii="Times New Roman" w:hAnsi="Times New Roman"/>
          <w:sz w:val="28"/>
          <w:szCs w:val="28"/>
          <w:lang w:val="en-US"/>
        </w:rPr>
        <w:t>AB</w:t>
      </w:r>
      <w:r w:rsidRPr="00F86EB2">
        <w:rPr>
          <w:rFonts w:ascii="Times New Roman" w:hAnsi="Times New Roman"/>
          <w:sz w:val="28"/>
          <w:szCs w:val="28"/>
        </w:rPr>
        <w:t xml:space="preserve"> и </w:t>
      </w:r>
      <w:r w:rsidRPr="00F86EB2">
        <w:rPr>
          <w:rFonts w:ascii="Times New Roman" w:hAnsi="Times New Roman"/>
          <w:sz w:val="28"/>
          <w:szCs w:val="28"/>
          <w:lang w:val="en-US"/>
        </w:rPr>
        <w:t>CD</w:t>
      </w:r>
      <w:r w:rsidRPr="00F86EB2">
        <w:rPr>
          <w:rFonts w:ascii="Times New Roman" w:hAnsi="Times New Roman"/>
          <w:sz w:val="28"/>
          <w:szCs w:val="28"/>
        </w:rPr>
        <w:t xml:space="preserve"> и вычислите показатель преломления стекла.</w:t>
      </w:r>
    </w:p>
    <w:p w14:paraId="2D99F895" w14:textId="008655A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sz w:val="28"/>
          <w:szCs w:val="28"/>
          <w:lang w:val="en-US"/>
        </w:rPr>
        <w:t>sin</w:t>
      </w:r>
      <w:r w:rsidRPr="00F86EB2">
        <w:rPr>
          <w:rFonts w:ascii="Times New Roman" w:hAnsi="Times New Roman"/>
          <w:b/>
          <w:bCs/>
          <w:i/>
          <w:iCs/>
          <w:sz w:val="28"/>
          <w:szCs w:val="28"/>
          <w:lang w:val="en-US"/>
        </w:rPr>
        <w:t>a</w:t>
      </w:r>
      <w:r w:rsidRPr="00F86EB2">
        <w:rPr>
          <w:rFonts w:ascii="Times New Roman" w:hAnsi="Times New Roman"/>
          <w:sz w:val="28"/>
          <w:szCs w:val="28"/>
        </w:rPr>
        <w:t>=</w:t>
      </w:r>
      <w:r w:rsidRPr="00F86EB2">
        <w:rPr>
          <w:rFonts w:ascii="Times New Roman" w:hAnsi="Times New Roman"/>
          <w:sz w:val="28"/>
          <w:szCs w:val="28"/>
        </w:rPr>
        <w:fldChar w:fldCharType="begin"/>
      </w:r>
      <w:r w:rsidRPr="00F86EB2">
        <w:rPr>
          <w:rFonts w:ascii="Times New Roman" w:hAnsi="Times New Roman"/>
          <w:sz w:val="28"/>
          <w:szCs w:val="28"/>
          <w:lang w:val="en-US"/>
        </w:rPr>
        <w:instrText>QUOTE</w:instrText>
      </w:r>
      <w:r w:rsidRPr="007B0F1B">
        <w:rPr>
          <w:rFonts w:ascii="Times New Roman" w:hAnsi="Times New Roman"/>
          <w:noProof/>
          <w:position w:val="-18"/>
          <w:sz w:val="28"/>
          <w:szCs w:val="28"/>
          <w:lang w:eastAsia="ru-RU"/>
        </w:rPr>
        <w:drawing>
          <wp:inline distT="0" distB="0" distL="0" distR="0" wp14:anchorId="332A4D47" wp14:editId="74D73E84">
            <wp:extent cx="133350" cy="2857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7">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33350" cy="285750"/>
                    </a:xfrm>
                    <a:prstGeom prst="rect">
                      <a:avLst/>
                    </a:prstGeom>
                    <a:noFill/>
                    <a:ln>
                      <a:noFill/>
                    </a:ln>
                  </pic:spPr>
                </pic:pic>
              </a:graphicData>
            </a:graphic>
          </wp:inline>
        </w:drawing>
      </w:r>
      <w:r w:rsidRPr="00F86EB2">
        <w:rPr>
          <w:rFonts w:ascii="Times New Roman" w:hAnsi="Times New Roman"/>
          <w:sz w:val="28"/>
          <w:szCs w:val="28"/>
        </w:rPr>
        <w:fldChar w:fldCharType="separate"/>
      </w:r>
      <w:r w:rsidRPr="007B0F1B">
        <w:rPr>
          <w:rFonts w:ascii="Times New Roman" w:hAnsi="Times New Roman"/>
          <w:noProof/>
          <w:position w:val="-18"/>
          <w:sz w:val="28"/>
          <w:szCs w:val="28"/>
          <w:lang w:eastAsia="ru-RU"/>
        </w:rPr>
        <w:drawing>
          <wp:inline distT="0" distB="0" distL="0" distR="0" wp14:anchorId="78E35B21" wp14:editId="1C456D16">
            <wp:extent cx="133350" cy="2857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7">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33350" cy="285750"/>
                    </a:xfrm>
                    <a:prstGeom prst="rect">
                      <a:avLst/>
                    </a:prstGeom>
                    <a:noFill/>
                    <a:ln>
                      <a:noFill/>
                    </a:ln>
                  </pic:spPr>
                </pic:pic>
              </a:graphicData>
            </a:graphic>
          </wp:inline>
        </w:drawing>
      </w:r>
      <w:r w:rsidRPr="00F86EB2">
        <w:rPr>
          <w:rFonts w:ascii="Times New Roman" w:hAnsi="Times New Roman"/>
          <w:sz w:val="28"/>
          <w:szCs w:val="28"/>
        </w:rPr>
        <w:fldChar w:fldCharType="end"/>
      </w:r>
      <w:r w:rsidRPr="00F86EB2">
        <w:rPr>
          <w:rFonts w:ascii="Times New Roman" w:hAnsi="Times New Roman"/>
          <w:sz w:val="28"/>
          <w:szCs w:val="28"/>
        </w:rPr>
        <w:t xml:space="preserve">;    </w:t>
      </w:r>
      <w:r w:rsidRPr="00F86EB2">
        <w:rPr>
          <w:rFonts w:ascii="Times New Roman" w:hAnsi="Times New Roman"/>
          <w:sz w:val="28"/>
          <w:szCs w:val="28"/>
          <w:lang w:val="en-US"/>
        </w:rPr>
        <w:t>sinβ</w:t>
      </w:r>
      <w:r w:rsidRPr="00F86EB2">
        <w:rPr>
          <w:rFonts w:ascii="Times New Roman" w:hAnsi="Times New Roman"/>
          <w:sz w:val="28"/>
          <w:szCs w:val="28"/>
        </w:rPr>
        <w:t xml:space="preserve"> =</w:t>
      </w:r>
      <w:r w:rsidRPr="00F86EB2">
        <w:rPr>
          <w:rFonts w:ascii="Times New Roman" w:hAnsi="Times New Roman"/>
          <w:sz w:val="28"/>
          <w:szCs w:val="28"/>
        </w:rPr>
        <w:fldChar w:fldCharType="begin"/>
      </w:r>
      <w:r w:rsidRPr="00F86EB2">
        <w:rPr>
          <w:rFonts w:ascii="Times New Roman" w:hAnsi="Times New Roman"/>
          <w:sz w:val="28"/>
          <w:szCs w:val="28"/>
          <w:lang w:val="en-US"/>
        </w:rPr>
        <w:instrText>QUOTE</w:instrText>
      </w:r>
      <w:r w:rsidRPr="007B0F1B">
        <w:rPr>
          <w:rFonts w:ascii="Times New Roman" w:hAnsi="Times New Roman"/>
          <w:noProof/>
          <w:position w:val="-18"/>
          <w:sz w:val="28"/>
          <w:szCs w:val="28"/>
          <w:lang w:eastAsia="ru-RU"/>
        </w:rPr>
        <w:drawing>
          <wp:inline distT="0" distB="0" distL="0" distR="0" wp14:anchorId="452C05FC" wp14:editId="20F6C56D">
            <wp:extent cx="142875" cy="2857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42875" cy="285750"/>
                    </a:xfrm>
                    <a:prstGeom prst="rect">
                      <a:avLst/>
                    </a:prstGeom>
                    <a:noFill/>
                    <a:ln>
                      <a:noFill/>
                    </a:ln>
                  </pic:spPr>
                </pic:pic>
              </a:graphicData>
            </a:graphic>
          </wp:inline>
        </w:drawing>
      </w:r>
      <w:r w:rsidRPr="00F86EB2">
        <w:rPr>
          <w:rFonts w:ascii="Times New Roman" w:hAnsi="Times New Roman"/>
          <w:sz w:val="28"/>
          <w:szCs w:val="28"/>
        </w:rPr>
        <w:fldChar w:fldCharType="separate"/>
      </w:r>
      <w:r w:rsidRPr="007B0F1B">
        <w:rPr>
          <w:rFonts w:ascii="Times New Roman" w:hAnsi="Times New Roman"/>
          <w:noProof/>
          <w:position w:val="-18"/>
          <w:sz w:val="28"/>
          <w:szCs w:val="28"/>
          <w:lang w:eastAsia="ru-RU"/>
        </w:rPr>
        <w:drawing>
          <wp:inline distT="0" distB="0" distL="0" distR="0" wp14:anchorId="44EE7E45" wp14:editId="1DC06310">
            <wp:extent cx="142875" cy="28575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42875" cy="285750"/>
                    </a:xfrm>
                    <a:prstGeom prst="rect">
                      <a:avLst/>
                    </a:prstGeom>
                    <a:noFill/>
                    <a:ln>
                      <a:noFill/>
                    </a:ln>
                  </pic:spPr>
                </pic:pic>
              </a:graphicData>
            </a:graphic>
          </wp:inline>
        </w:drawing>
      </w:r>
      <w:r w:rsidRPr="00F86EB2">
        <w:rPr>
          <w:rFonts w:ascii="Times New Roman" w:hAnsi="Times New Roman"/>
          <w:sz w:val="28"/>
          <w:szCs w:val="28"/>
        </w:rPr>
        <w:fldChar w:fldCharType="end"/>
      </w:r>
      <w:r w:rsidRPr="00F86EB2">
        <w:rPr>
          <w:rFonts w:ascii="Times New Roman" w:hAnsi="Times New Roman"/>
          <w:sz w:val="28"/>
          <w:szCs w:val="28"/>
        </w:rPr>
        <w:t xml:space="preserve">;  </w:t>
      </w:r>
      <w:r w:rsidRPr="00F86EB2">
        <w:rPr>
          <w:rFonts w:ascii="Times New Roman" w:hAnsi="Times New Roman"/>
          <w:bCs/>
          <w:iCs/>
          <w:sz w:val="28"/>
          <w:szCs w:val="28"/>
          <w:lang w:val="en-US"/>
        </w:rPr>
        <w:t>n</w:t>
      </w:r>
      <w:r w:rsidRPr="00F86EB2">
        <w:rPr>
          <w:rFonts w:ascii="Times New Roman" w:hAnsi="Times New Roman"/>
          <w:bCs/>
          <w:iCs/>
          <w:sz w:val="28"/>
          <w:szCs w:val="28"/>
          <w:vertAlign w:val="subscript"/>
        </w:rPr>
        <w:t>21</w:t>
      </w:r>
      <w:r w:rsidRPr="00F86EB2">
        <w:rPr>
          <w:rFonts w:ascii="Times New Roman" w:hAnsi="Times New Roman"/>
          <w:bCs/>
          <w:iCs/>
          <w:sz w:val="28"/>
          <w:szCs w:val="28"/>
        </w:rPr>
        <w:t>=</w:t>
      </w:r>
      <w:r w:rsidRPr="00F86EB2">
        <w:rPr>
          <w:rFonts w:ascii="Times New Roman" w:hAnsi="Times New Roman"/>
          <w:bCs/>
          <w:iCs/>
          <w:sz w:val="28"/>
          <w:szCs w:val="28"/>
        </w:rPr>
        <w:fldChar w:fldCharType="begin"/>
      </w:r>
      <w:r w:rsidRPr="00F86EB2">
        <w:rPr>
          <w:rFonts w:ascii="Times New Roman" w:hAnsi="Times New Roman"/>
          <w:bCs/>
          <w:iCs/>
          <w:sz w:val="28"/>
          <w:szCs w:val="28"/>
        </w:rPr>
        <w:instrText xml:space="preserve"> QUOTE </w:instrText>
      </w:r>
      <w:r w:rsidRPr="007B0F1B">
        <w:rPr>
          <w:rFonts w:ascii="Times New Roman" w:hAnsi="Times New Roman"/>
          <w:noProof/>
          <w:position w:val="-21"/>
          <w:sz w:val="28"/>
          <w:szCs w:val="28"/>
          <w:lang w:eastAsia="ru-RU"/>
        </w:rPr>
        <w:drawing>
          <wp:inline distT="0" distB="0" distL="0" distR="0" wp14:anchorId="0C6F0239" wp14:editId="5F0712A2">
            <wp:extent cx="247650" cy="31432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5">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47650" cy="314325"/>
                    </a:xfrm>
                    <a:prstGeom prst="rect">
                      <a:avLst/>
                    </a:prstGeom>
                    <a:noFill/>
                    <a:ln>
                      <a:noFill/>
                    </a:ln>
                  </pic:spPr>
                </pic:pic>
              </a:graphicData>
            </a:graphic>
          </wp:inline>
        </w:drawing>
      </w:r>
      <w:r w:rsidRPr="00F86EB2">
        <w:rPr>
          <w:rFonts w:ascii="Times New Roman" w:hAnsi="Times New Roman"/>
          <w:bCs/>
          <w:iCs/>
          <w:sz w:val="28"/>
          <w:szCs w:val="28"/>
        </w:rPr>
        <w:fldChar w:fldCharType="separate"/>
      </w:r>
      <w:r w:rsidRPr="007B0F1B">
        <w:rPr>
          <w:rFonts w:ascii="Times New Roman" w:hAnsi="Times New Roman"/>
          <w:noProof/>
          <w:position w:val="-21"/>
          <w:sz w:val="28"/>
          <w:szCs w:val="28"/>
          <w:lang w:eastAsia="ru-RU"/>
        </w:rPr>
        <w:drawing>
          <wp:inline distT="0" distB="0" distL="0" distR="0" wp14:anchorId="19B5006D" wp14:editId="1FABEDBA">
            <wp:extent cx="247650" cy="31432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5">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47650" cy="314325"/>
                    </a:xfrm>
                    <a:prstGeom prst="rect">
                      <a:avLst/>
                    </a:prstGeom>
                    <a:noFill/>
                    <a:ln>
                      <a:noFill/>
                    </a:ln>
                  </pic:spPr>
                </pic:pic>
              </a:graphicData>
            </a:graphic>
          </wp:inline>
        </w:drawing>
      </w:r>
      <w:r w:rsidRPr="00F86EB2">
        <w:rPr>
          <w:rFonts w:ascii="Times New Roman" w:hAnsi="Times New Roman"/>
          <w:bCs/>
          <w:iCs/>
          <w:sz w:val="28"/>
          <w:szCs w:val="28"/>
        </w:rPr>
        <w:fldChar w:fldCharType="end"/>
      </w:r>
      <w:r w:rsidRPr="00F86EB2">
        <w:rPr>
          <w:rFonts w:ascii="Times New Roman" w:hAnsi="Times New Roman"/>
          <w:bCs/>
          <w:iCs/>
          <w:sz w:val="28"/>
          <w:szCs w:val="28"/>
        </w:rPr>
        <w:t>=</w:t>
      </w:r>
      <w:r w:rsidRPr="00F86EB2">
        <w:rPr>
          <w:rFonts w:ascii="Times New Roman" w:hAnsi="Times New Roman"/>
          <w:sz w:val="28"/>
          <w:szCs w:val="28"/>
        </w:rPr>
        <w:fldChar w:fldCharType="begin"/>
      </w:r>
      <w:r w:rsidRPr="00F86EB2">
        <w:rPr>
          <w:rFonts w:ascii="Times New Roman" w:hAnsi="Times New Roman"/>
          <w:sz w:val="28"/>
          <w:szCs w:val="28"/>
          <w:lang w:val="en-US"/>
        </w:rPr>
        <w:instrText>QUOTE</w:instrText>
      </w:r>
      <w:r w:rsidRPr="007B0F1B">
        <w:rPr>
          <w:rFonts w:ascii="Times New Roman" w:hAnsi="Times New Roman"/>
          <w:noProof/>
          <w:position w:val="-18"/>
          <w:sz w:val="28"/>
          <w:szCs w:val="28"/>
          <w:lang w:eastAsia="ru-RU"/>
        </w:rPr>
        <w:drawing>
          <wp:inline distT="0" distB="0" distL="0" distR="0" wp14:anchorId="4FDE2685" wp14:editId="575740C3">
            <wp:extent cx="742950" cy="2857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42950" cy="285750"/>
                    </a:xfrm>
                    <a:prstGeom prst="rect">
                      <a:avLst/>
                    </a:prstGeom>
                    <a:noFill/>
                    <a:ln>
                      <a:noFill/>
                    </a:ln>
                  </pic:spPr>
                </pic:pic>
              </a:graphicData>
            </a:graphic>
          </wp:inline>
        </w:drawing>
      </w:r>
      <w:r w:rsidRPr="00F86EB2">
        <w:rPr>
          <w:rFonts w:ascii="Times New Roman" w:hAnsi="Times New Roman"/>
          <w:sz w:val="28"/>
          <w:szCs w:val="28"/>
        </w:rPr>
        <w:fldChar w:fldCharType="separate"/>
      </w:r>
      <w:r w:rsidRPr="007B0F1B">
        <w:rPr>
          <w:rFonts w:ascii="Times New Roman" w:hAnsi="Times New Roman"/>
          <w:noProof/>
          <w:position w:val="-18"/>
          <w:sz w:val="28"/>
          <w:szCs w:val="28"/>
          <w:lang w:eastAsia="ru-RU"/>
        </w:rPr>
        <w:drawing>
          <wp:inline distT="0" distB="0" distL="0" distR="0" wp14:anchorId="18789CC0" wp14:editId="42A15DC5">
            <wp:extent cx="742950" cy="2857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42950" cy="285750"/>
                    </a:xfrm>
                    <a:prstGeom prst="rect">
                      <a:avLst/>
                    </a:prstGeom>
                    <a:noFill/>
                    <a:ln>
                      <a:noFill/>
                    </a:ln>
                  </pic:spPr>
                </pic:pic>
              </a:graphicData>
            </a:graphic>
          </wp:inline>
        </w:drawing>
      </w:r>
      <w:r w:rsidRPr="00F86EB2">
        <w:rPr>
          <w:rFonts w:ascii="Times New Roman" w:hAnsi="Times New Roman"/>
          <w:sz w:val="28"/>
          <w:szCs w:val="28"/>
        </w:rPr>
        <w:fldChar w:fldCharType="end"/>
      </w:r>
      <w:r w:rsidRPr="00F86EB2">
        <w:rPr>
          <w:rFonts w:ascii="Times New Roman" w:hAnsi="Times New Roman"/>
          <w:sz w:val="28"/>
          <w:szCs w:val="28"/>
        </w:rPr>
        <w:t xml:space="preserve">.    </w:t>
      </w:r>
    </w:p>
    <w:p w14:paraId="06E22CA5"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 xml:space="preserve">9. </w:t>
      </w:r>
      <w:r w:rsidRPr="00F86EB2">
        <w:rPr>
          <w:rFonts w:ascii="Times New Roman" w:hAnsi="Times New Roman"/>
          <w:sz w:val="28"/>
          <w:szCs w:val="28"/>
        </w:rPr>
        <w:t>Можно измерить углы  транспортиром и проверить полученный результат.</w:t>
      </w:r>
    </w:p>
    <w:p w14:paraId="2DD7787B" w14:textId="77777777" w:rsidR="00723310" w:rsidRPr="00F86EB2" w:rsidRDefault="00723310" w:rsidP="00723310">
      <w:pPr>
        <w:pStyle w:val="a5"/>
        <w:spacing w:after="0" w:line="240" w:lineRule="auto"/>
        <w:ind w:left="360"/>
        <w:rPr>
          <w:rFonts w:ascii="Times New Roman" w:hAnsi="Times New Roman"/>
          <w:b/>
          <w:bCs/>
          <w:i/>
          <w:iCs/>
          <w:sz w:val="28"/>
          <w:szCs w:val="28"/>
        </w:rPr>
      </w:pPr>
      <w:r w:rsidRPr="00F86EB2">
        <w:rPr>
          <w:rFonts w:ascii="Times New Roman" w:hAnsi="Times New Roman"/>
          <w:b/>
          <w:sz w:val="28"/>
          <w:szCs w:val="28"/>
        </w:rPr>
        <w:t>10.</w:t>
      </w:r>
      <w:r w:rsidRPr="00F86EB2">
        <w:rPr>
          <w:rFonts w:ascii="Times New Roman" w:hAnsi="Times New Roman"/>
          <w:sz w:val="28"/>
          <w:szCs w:val="28"/>
        </w:rPr>
        <w:t xml:space="preserve"> Повторите опыт и расчеты, изменив угол падения </w:t>
      </w:r>
      <w:r w:rsidRPr="00F86EB2">
        <w:rPr>
          <w:rFonts w:ascii="Times New Roman" w:hAnsi="Times New Roman"/>
          <w:b/>
          <w:bCs/>
          <w:i/>
          <w:iCs/>
          <w:sz w:val="28"/>
          <w:szCs w:val="28"/>
          <w:lang w:val="en-US"/>
        </w:rPr>
        <w:t>a</w:t>
      </w:r>
      <w:r w:rsidRPr="00F86EB2">
        <w:rPr>
          <w:rFonts w:ascii="Times New Roman" w:hAnsi="Times New Roman"/>
          <w:b/>
          <w:bCs/>
          <w:i/>
          <w:iCs/>
          <w:sz w:val="28"/>
          <w:szCs w:val="28"/>
        </w:rPr>
        <w:t>.</w:t>
      </w:r>
    </w:p>
    <w:p w14:paraId="3E35C58D" w14:textId="77777777" w:rsidR="00723310" w:rsidRPr="00F86EB2" w:rsidRDefault="00723310" w:rsidP="00723310">
      <w:pPr>
        <w:pStyle w:val="a5"/>
        <w:spacing w:after="0" w:line="240" w:lineRule="auto"/>
        <w:ind w:left="360"/>
        <w:rPr>
          <w:rFonts w:ascii="Times New Roman" w:hAnsi="Times New Roman"/>
          <w:sz w:val="28"/>
          <w:szCs w:val="28"/>
        </w:rPr>
      </w:pPr>
      <w:r w:rsidRPr="00F86EB2">
        <w:rPr>
          <w:rFonts w:ascii="Times New Roman" w:hAnsi="Times New Roman"/>
          <w:b/>
          <w:sz w:val="28"/>
          <w:szCs w:val="28"/>
        </w:rPr>
        <w:t>11.</w:t>
      </w:r>
      <w:r w:rsidRPr="00F86EB2">
        <w:rPr>
          <w:rFonts w:ascii="Times New Roman" w:hAnsi="Times New Roman"/>
          <w:sz w:val="28"/>
          <w:szCs w:val="28"/>
        </w:rPr>
        <w:t xml:space="preserve"> Результаты измерений и вычислений запишите в таблицу.</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057"/>
        <w:gridCol w:w="1985"/>
        <w:gridCol w:w="1867"/>
        <w:gridCol w:w="4662"/>
      </w:tblGrid>
      <w:tr w:rsidR="00723310" w:rsidRPr="002A5AA3" w14:paraId="576522BD" w14:textId="77777777" w:rsidTr="005F185B">
        <w:trPr>
          <w:jc w:val="center"/>
        </w:trPr>
        <w:tc>
          <w:tcPr>
            <w:tcW w:w="1057" w:type="dxa"/>
          </w:tcPr>
          <w:p w14:paraId="2FE874E9"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 опыта</w:t>
            </w:r>
          </w:p>
        </w:tc>
        <w:tc>
          <w:tcPr>
            <w:tcW w:w="1985" w:type="dxa"/>
          </w:tcPr>
          <w:p w14:paraId="03D9DB73"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АВ, мм</w:t>
            </w:r>
          </w:p>
        </w:tc>
        <w:tc>
          <w:tcPr>
            <w:tcW w:w="1867" w:type="dxa"/>
          </w:tcPr>
          <w:p w14:paraId="57C48538"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CD</w:t>
            </w:r>
            <w:r w:rsidRPr="002A5AA3">
              <w:rPr>
                <w:rFonts w:ascii="Times New Roman" w:hAnsi="Times New Roman"/>
                <w:sz w:val="28"/>
                <w:szCs w:val="28"/>
              </w:rPr>
              <w:t>, мм</w:t>
            </w:r>
          </w:p>
        </w:tc>
        <w:tc>
          <w:tcPr>
            <w:tcW w:w="4662" w:type="dxa"/>
          </w:tcPr>
          <w:p w14:paraId="2937A942" w14:textId="3DF47525"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n=</w:t>
            </w:r>
            <w:r w:rsidRPr="002A5AA3">
              <w:rPr>
                <w:rFonts w:ascii="Times New Roman" w:hAnsi="Times New Roman"/>
                <w:sz w:val="28"/>
                <w:szCs w:val="28"/>
                <w:lang w:val="en-US"/>
              </w:rPr>
              <w:fldChar w:fldCharType="begin"/>
            </w:r>
            <w:r w:rsidRPr="002A5AA3">
              <w:rPr>
                <w:rFonts w:ascii="Times New Roman" w:hAnsi="Times New Roman"/>
                <w:sz w:val="28"/>
                <w:szCs w:val="28"/>
                <w:lang w:val="en-US"/>
              </w:rPr>
              <w:instrText xml:space="preserve"> QUOTE </w:instrText>
            </w:r>
            <w:r w:rsidRPr="007B0F1B">
              <w:rPr>
                <w:rFonts w:ascii="Times New Roman" w:hAnsi="Times New Roman"/>
                <w:noProof/>
                <w:position w:val="-18"/>
                <w:sz w:val="28"/>
                <w:szCs w:val="28"/>
                <w:lang w:eastAsia="ru-RU"/>
              </w:rPr>
              <w:drawing>
                <wp:inline distT="0" distB="0" distL="0" distR="0" wp14:anchorId="662242D2" wp14:editId="1FA9537C">
                  <wp:extent cx="142875" cy="2857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42875" cy="285750"/>
                          </a:xfrm>
                          <a:prstGeom prst="rect">
                            <a:avLst/>
                          </a:prstGeom>
                          <a:noFill/>
                          <a:ln>
                            <a:noFill/>
                          </a:ln>
                        </pic:spPr>
                      </pic:pic>
                    </a:graphicData>
                  </a:graphic>
                </wp:inline>
              </w:drawing>
            </w:r>
            <w:r w:rsidRPr="002A5AA3">
              <w:rPr>
                <w:rFonts w:ascii="Times New Roman" w:hAnsi="Times New Roman"/>
                <w:sz w:val="28"/>
                <w:szCs w:val="28"/>
                <w:lang w:val="en-US"/>
              </w:rPr>
              <w:fldChar w:fldCharType="separate"/>
            </w:r>
            <w:r w:rsidRPr="007B0F1B">
              <w:rPr>
                <w:rFonts w:ascii="Times New Roman" w:hAnsi="Times New Roman"/>
                <w:noProof/>
                <w:position w:val="-18"/>
                <w:sz w:val="28"/>
                <w:szCs w:val="28"/>
                <w:lang w:eastAsia="ru-RU"/>
              </w:rPr>
              <w:drawing>
                <wp:inline distT="0" distB="0" distL="0" distR="0" wp14:anchorId="4B6A60A8" wp14:editId="48409E22">
                  <wp:extent cx="142875" cy="2857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42875" cy="285750"/>
                          </a:xfrm>
                          <a:prstGeom prst="rect">
                            <a:avLst/>
                          </a:prstGeom>
                          <a:noFill/>
                          <a:ln>
                            <a:noFill/>
                          </a:ln>
                        </pic:spPr>
                      </pic:pic>
                    </a:graphicData>
                  </a:graphic>
                </wp:inline>
              </w:drawing>
            </w:r>
            <w:r w:rsidRPr="002A5AA3">
              <w:rPr>
                <w:rFonts w:ascii="Times New Roman" w:hAnsi="Times New Roman"/>
                <w:sz w:val="28"/>
                <w:szCs w:val="28"/>
                <w:lang w:val="en-US"/>
              </w:rPr>
              <w:fldChar w:fldCharType="end"/>
            </w:r>
          </w:p>
        </w:tc>
      </w:tr>
      <w:tr w:rsidR="00723310" w:rsidRPr="002A5AA3" w14:paraId="7E366995" w14:textId="77777777" w:rsidTr="005F185B">
        <w:trPr>
          <w:jc w:val="center"/>
        </w:trPr>
        <w:tc>
          <w:tcPr>
            <w:tcW w:w="1057" w:type="dxa"/>
          </w:tcPr>
          <w:p w14:paraId="5DF29DBA"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1</w:t>
            </w:r>
          </w:p>
        </w:tc>
        <w:tc>
          <w:tcPr>
            <w:tcW w:w="1985" w:type="dxa"/>
          </w:tcPr>
          <w:p w14:paraId="3F99C615" w14:textId="77777777" w:rsidR="00723310" w:rsidRPr="002A5AA3" w:rsidRDefault="00723310" w:rsidP="005F185B">
            <w:pPr>
              <w:spacing w:after="0" w:line="240" w:lineRule="auto"/>
              <w:jc w:val="center"/>
              <w:rPr>
                <w:rFonts w:ascii="Times New Roman" w:hAnsi="Times New Roman"/>
                <w:sz w:val="28"/>
                <w:szCs w:val="28"/>
              </w:rPr>
            </w:pPr>
          </w:p>
        </w:tc>
        <w:tc>
          <w:tcPr>
            <w:tcW w:w="1867" w:type="dxa"/>
          </w:tcPr>
          <w:p w14:paraId="0950E17C" w14:textId="77777777" w:rsidR="00723310" w:rsidRPr="002A5AA3" w:rsidRDefault="00723310" w:rsidP="005F185B">
            <w:pPr>
              <w:spacing w:after="0" w:line="240" w:lineRule="auto"/>
              <w:jc w:val="center"/>
              <w:rPr>
                <w:rFonts w:ascii="Times New Roman" w:hAnsi="Times New Roman"/>
                <w:sz w:val="28"/>
                <w:szCs w:val="28"/>
              </w:rPr>
            </w:pPr>
          </w:p>
        </w:tc>
        <w:tc>
          <w:tcPr>
            <w:tcW w:w="4662" w:type="dxa"/>
          </w:tcPr>
          <w:p w14:paraId="7EE6FAF4"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2AFCC434" w14:textId="77777777" w:rsidTr="005F185B">
        <w:trPr>
          <w:jc w:val="center"/>
        </w:trPr>
        <w:tc>
          <w:tcPr>
            <w:tcW w:w="1057" w:type="dxa"/>
          </w:tcPr>
          <w:p w14:paraId="087D7E94"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2</w:t>
            </w:r>
          </w:p>
        </w:tc>
        <w:tc>
          <w:tcPr>
            <w:tcW w:w="1985" w:type="dxa"/>
          </w:tcPr>
          <w:p w14:paraId="516DBA92" w14:textId="77777777" w:rsidR="00723310" w:rsidRPr="002A5AA3" w:rsidRDefault="00723310" w:rsidP="005F185B">
            <w:pPr>
              <w:spacing w:after="0" w:line="240" w:lineRule="auto"/>
              <w:jc w:val="center"/>
              <w:rPr>
                <w:rFonts w:ascii="Times New Roman" w:hAnsi="Times New Roman"/>
                <w:sz w:val="28"/>
                <w:szCs w:val="28"/>
              </w:rPr>
            </w:pPr>
          </w:p>
        </w:tc>
        <w:tc>
          <w:tcPr>
            <w:tcW w:w="1867" w:type="dxa"/>
          </w:tcPr>
          <w:p w14:paraId="799B65D3" w14:textId="77777777" w:rsidR="00723310" w:rsidRPr="002A5AA3" w:rsidRDefault="00723310" w:rsidP="005F185B">
            <w:pPr>
              <w:spacing w:after="0" w:line="240" w:lineRule="auto"/>
              <w:jc w:val="center"/>
              <w:rPr>
                <w:rFonts w:ascii="Times New Roman" w:hAnsi="Times New Roman"/>
                <w:sz w:val="28"/>
                <w:szCs w:val="28"/>
              </w:rPr>
            </w:pPr>
          </w:p>
        </w:tc>
        <w:tc>
          <w:tcPr>
            <w:tcW w:w="4662" w:type="dxa"/>
          </w:tcPr>
          <w:p w14:paraId="599E5A58" w14:textId="77777777" w:rsidR="00723310" w:rsidRPr="002A5AA3" w:rsidRDefault="00723310" w:rsidP="005F185B">
            <w:pPr>
              <w:spacing w:after="0" w:line="240" w:lineRule="auto"/>
              <w:jc w:val="center"/>
              <w:rPr>
                <w:rFonts w:ascii="Times New Roman" w:hAnsi="Times New Roman"/>
                <w:sz w:val="28"/>
                <w:szCs w:val="28"/>
              </w:rPr>
            </w:pPr>
          </w:p>
        </w:tc>
      </w:tr>
    </w:tbl>
    <w:p w14:paraId="3DFFB763" w14:textId="77777777" w:rsidR="00723310" w:rsidRPr="00F86EB2" w:rsidRDefault="00723310" w:rsidP="00723310">
      <w:pPr>
        <w:pStyle w:val="a5"/>
        <w:spacing w:after="0" w:line="240" w:lineRule="auto"/>
        <w:ind w:left="360"/>
        <w:rPr>
          <w:rFonts w:ascii="Times New Roman" w:hAnsi="Times New Roman"/>
          <w:b/>
          <w:sz w:val="28"/>
          <w:szCs w:val="28"/>
        </w:rPr>
      </w:pPr>
    </w:p>
    <w:p w14:paraId="162B2929" w14:textId="77777777" w:rsidR="00723310" w:rsidRPr="00F86EB2" w:rsidRDefault="00723310" w:rsidP="00723310">
      <w:pPr>
        <w:pStyle w:val="Default"/>
        <w:ind w:left="360"/>
        <w:rPr>
          <w:bCs/>
          <w:iCs/>
          <w:sz w:val="28"/>
          <w:szCs w:val="28"/>
        </w:rPr>
      </w:pPr>
      <w:r w:rsidRPr="00F86EB2">
        <w:rPr>
          <w:b/>
          <w:sz w:val="28"/>
          <w:szCs w:val="28"/>
        </w:rPr>
        <w:t>12.</w:t>
      </w:r>
      <w:r w:rsidRPr="00F86EB2">
        <w:rPr>
          <w:sz w:val="28"/>
          <w:szCs w:val="28"/>
        </w:rPr>
        <w:t xml:space="preserve"> Запишите вывод: </w:t>
      </w:r>
      <w:r w:rsidRPr="00F86EB2">
        <w:rPr>
          <w:b/>
          <w:bCs/>
          <w:i/>
          <w:iCs/>
          <w:sz w:val="28"/>
          <w:szCs w:val="28"/>
        </w:rPr>
        <w:t xml:space="preserve"> что </w:t>
      </w:r>
      <w:r w:rsidRPr="00F86EB2">
        <w:rPr>
          <w:bCs/>
          <w:iCs/>
          <w:sz w:val="28"/>
          <w:szCs w:val="28"/>
        </w:rPr>
        <w:t xml:space="preserve">вы  измеряли и </w:t>
      </w:r>
      <w:r w:rsidRPr="00F86EB2">
        <w:rPr>
          <w:b/>
          <w:bCs/>
          <w:i/>
          <w:iCs/>
          <w:sz w:val="28"/>
          <w:szCs w:val="28"/>
        </w:rPr>
        <w:t>какой</w:t>
      </w:r>
      <w:r w:rsidRPr="00F86EB2">
        <w:rPr>
          <w:bCs/>
          <w:iCs/>
          <w:sz w:val="28"/>
          <w:szCs w:val="28"/>
        </w:rPr>
        <w:t xml:space="preserve"> получен результат?</w:t>
      </w:r>
    </w:p>
    <w:p w14:paraId="10D6B55B" w14:textId="77777777" w:rsidR="00723310" w:rsidRDefault="00723310" w:rsidP="00723310">
      <w:pPr>
        <w:spacing w:line="240" w:lineRule="auto"/>
        <w:jc w:val="center"/>
        <w:rPr>
          <w:rFonts w:ascii="Times New Roman" w:hAnsi="Times New Roman"/>
          <w:b/>
          <w:sz w:val="28"/>
          <w:szCs w:val="28"/>
        </w:rPr>
      </w:pPr>
    </w:p>
    <w:p w14:paraId="17F82506" w14:textId="77777777" w:rsidR="00723310" w:rsidRPr="009D2895" w:rsidRDefault="00723310" w:rsidP="00723310">
      <w:pPr>
        <w:spacing w:line="240" w:lineRule="auto"/>
        <w:jc w:val="center"/>
        <w:rPr>
          <w:rFonts w:ascii="Times New Roman" w:hAnsi="Times New Roman"/>
          <w:sz w:val="28"/>
          <w:szCs w:val="28"/>
        </w:rPr>
      </w:pPr>
      <w:r w:rsidRPr="009D2895">
        <w:rPr>
          <w:rFonts w:ascii="Times New Roman" w:hAnsi="Times New Roman"/>
          <w:b/>
          <w:sz w:val="28"/>
          <w:szCs w:val="28"/>
        </w:rPr>
        <w:t>Лабораторн</w:t>
      </w:r>
      <w:r>
        <w:rPr>
          <w:rFonts w:ascii="Times New Roman" w:hAnsi="Times New Roman"/>
          <w:b/>
          <w:sz w:val="28"/>
          <w:szCs w:val="28"/>
        </w:rPr>
        <w:t xml:space="preserve">ое </w:t>
      </w:r>
      <w:r w:rsidRPr="009D2895">
        <w:rPr>
          <w:rFonts w:ascii="Times New Roman" w:hAnsi="Times New Roman"/>
          <w:b/>
          <w:sz w:val="28"/>
          <w:szCs w:val="28"/>
        </w:rPr>
        <w:t xml:space="preserve"> </w:t>
      </w:r>
      <w:r>
        <w:rPr>
          <w:rFonts w:ascii="Times New Roman" w:hAnsi="Times New Roman"/>
          <w:b/>
          <w:sz w:val="28"/>
          <w:szCs w:val="28"/>
        </w:rPr>
        <w:t>занятие №6</w:t>
      </w:r>
    </w:p>
    <w:p w14:paraId="25B11D2A" w14:textId="77777777" w:rsidR="00723310" w:rsidRPr="009D2895" w:rsidRDefault="00723310" w:rsidP="00723310">
      <w:pPr>
        <w:spacing w:line="240" w:lineRule="auto"/>
        <w:jc w:val="center"/>
        <w:rPr>
          <w:rFonts w:ascii="Times New Roman" w:hAnsi="Times New Roman"/>
          <w:b/>
          <w:sz w:val="28"/>
          <w:szCs w:val="28"/>
        </w:rPr>
      </w:pPr>
      <w:r w:rsidRPr="009D2895">
        <w:rPr>
          <w:rFonts w:ascii="Times New Roman" w:hAnsi="Times New Roman"/>
          <w:b/>
          <w:sz w:val="28"/>
          <w:szCs w:val="28"/>
        </w:rPr>
        <w:t>НАБЛЮДЕНИЕ ИНТЕРФЕРЕНЦИИ И ДИФРАКЦИИ СВЕТА.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5"/>
        <w:gridCol w:w="6896"/>
      </w:tblGrid>
      <w:tr w:rsidR="00723310" w:rsidRPr="009D2895" w14:paraId="3A0F12F7" w14:textId="77777777" w:rsidTr="005F185B">
        <w:tc>
          <w:tcPr>
            <w:tcW w:w="2808" w:type="dxa"/>
          </w:tcPr>
          <w:p w14:paraId="16B8A0C3" w14:textId="77777777" w:rsidR="00723310" w:rsidRPr="009D2895" w:rsidRDefault="00723310" w:rsidP="005F185B">
            <w:pPr>
              <w:spacing w:line="240" w:lineRule="auto"/>
              <w:rPr>
                <w:rFonts w:ascii="Times New Roman" w:hAnsi="Times New Roman"/>
                <w:b/>
                <w:i/>
                <w:sz w:val="28"/>
                <w:szCs w:val="28"/>
              </w:rPr>
            </w:pPr>
            <w:r w:rsidRPr="009D2895">
              <w:rPr>
                <w:rFonts w:ascii="Times New Roman" w:hAnsi="Times New Roman"/>
                <w:b/>
                <w:i/>
                <w:sz w:val="28"/>
                <w:szCs w:val="28"/>
              </w:rPr>
              <w:lastRenderedPageBreak/>
              <w:t>Цель работы:</w:t>
            </w:r>
          </w:p>
        </w:tc>
        <w:tc>
          <w:tcPr>
            <w:tcW w:w="7790" w:type="dxa"/>
          </w:tcPr>
          <w:p w14:paraId="43FC1DC6" w14:textId="77777777" w:rsidR="00723310" w:rsidRPr="009D2895" w:rsidRDefault="00723310" w:rsidP="005F185B">
            <w:pPr>
              <w:spacing w:line="240" w:lineRule="auto"/>
              <w:rPr>
                <w:rFonts w:ascii="Times New Roman" w:hAnsi="Times New Roman"/>
                <w:sz w:val="28"/>
                <w:szCs w:val="28"/>
              </w:rPr>
            </w:pPr>
            <w:r w:rsidRPr="009D2895">
              <w:rPr>
                <w:rFonts w:ascii="Times New Roman" w:hAnsi="Times New Roman"/>
                <w:sz w:val="28"/>
                <w:szCs w:val="28"/>
              </w:rPr>
              <w:t>Экспериментально изучить явление интерференции и дифракции.</w:t>
            </w:r>
          </w:p>
        </w:tc>
      </w:tr>
      <w:tr w:rsidR="00723310" w:rsidRPr="009D2895" w14:paraId="3BE29D11" w14:textId="77777777" w:rsidTr="005F185B">
        <w:tc>
          <w:tcPr>
            <w:tcW w:w="2808" w:type="dxa"/>
          </w:tcPr>
          <w:p w14:paraId="6F5765FE" w14:textId="77777777" w:rsidR="00723310" w:rsidRPr="009D2895" w:rsidRDefault="00723310" w:rsidP="005F185B">
            <w:pPr>
              <w:spacing w:line="240" w:lineRule="auto"/>
              <w:rPr>
                <w:rFonts w:ascii="Times New Roman" w:hAnsi="Times New Roman"/>
                <w:b/>
                <w:i/>
                <w:sz w:val="28"/>
                <w:szCs w:val="28"/>
              </w:rPr>
            </w:pPr>
            <w:r w:rsidRPr="009D2895">
              <w:rPr>
                <w:rFonts w:ascii="Times New Roman" w:hAnsi="Times New Roman"/>
                <w:b/>
                <w:i/>
                <w:sz w:val="28"/>
                <w:szCs w:val="28"/>
              </w:rPr>
              <w:t>Описание работы:</w:t>
            </w:r>
          </w:p>
        </w:tc>
        <w:tc>
          <w:tcPr>
            <w:tcW w:w="7790" w:type="dxa"/>
          </w:tcPr>
          <w:p w14:paraId="06F0C06E" w14:textId="77777777" w:rsidR="00723310" w:rsidRPr="009D2895" w:rsidRDefault="00723310" w:rsidP="005F185B">
            <w:pPr>
              <w:spacing w:line="240" w:lineRule="auto"/>
              <w:rPr>
                <w:rFonts w:ascii="Times New Roman" w:hAnsi="Times New Roman"/>
                <w:sz w:val="28"/>
                <w:szCs w:val="28"/>
              </w:rPr>
            </w:pPr>
            <w:r w:rsidRPr="009D2895">
              <w:rPr>
                <w:rFonts w:ascii="Times New Roman" w:hAnsi="Times New Roman"/>
                <w:sz w:val="28"/>
                <w:szCs w:val="28"/>
              </w:rPr>
              <w:t xml:space="preserve">Явление наложения волн, когда в одних точках пространства происходит их (постоянное во времени) усиления, а в других – ослабление, называется </w:t>
            </w:r>
            <w:r w:rsidRPr="009D2895">
              <w:rPr>
                <w:rFonts w:ascii="Times New Roman" w:hAnsi="Times New Roman"/>
                <w:i/>
                <w:sz w:val="28"/>
                <w:szCs w:val="28"/>
              </w:rPr>
              <w:t>интерференцией</w:t>
            </w:r>
            <w:r w:rsidRPr="009D2895">
              <w:rPr>
                <w:rFonts w:ascii="Times New Roman" w:hAnsi="Times New Roman"/>
                <w:sz w:val="28"/>
                <w:szCs w:val="28"/>
              </w:rPr>
              <w:t>. Устойчивая интерференционная картина будет наблюдаться только в том случае, когда волны имеют одинаковую длину волны и согласованы друг с другом. Поэтому обычно интерференция наблюдается при наложении волн, испущенных одним и тем же источником, но пришедших в данную точку разными путями.</w:t>
            </w:r>
          </w:p>
          <w:p w14:paraId="5D12F8E0" w14:textId="77777777" w:rsidR="00723310" w:rsidRPr="009D2895" w:rsidRDefault="00723310" w:rsidP="005F185B">
            <w:pPr>
              <w:spacing w:line="240" w:lineRule="auto"/>
              <w:rPr>
                <w:rFonts w:ascii="Times New Roman" w:hAnsi="Times New Roman"/>
                <w:sz w:val="28"/>
                <w:szCs w:val="28"/>
              </w:rPr>
            </w:pPr>
            <w:r w:rsidRPr="009D2895">
              <w:rPr>
                <w:rFonts w:ascii="Times New Roman" w:hAnsi="Times New Roman"/>
                <w:sz w:val="28"/>
                <w:szCs w:val="28"/>
              </w:rPr>
              <w:t xml:space="preserve">При прохождении у краев препятствий свет отклоняется от прямолинейного распространения, потому что световые волны огибают препятствие, размеры которых сравнимы с длиной волны. Отклонение света от прямолинейного распространения называется </w:t>
            </w:r>
            <w:r w:rsidRPr="009D2895">
              <w:rPr>
                <w:rFonts w:ascii="Times New Roman" w:hAnsi="Times New Roman"/>
                <w:i/>
                <w:sz w:val="28"/>
                <w:szCs w:val="28"/>
              </w:rPr>
              <w:t>дифракцией</w:t>
            </w:r>
            <w:r w:rsidRPr="009D2895">
              <w:rPr>
                <w:rFonts w:ascii="Times New Roman" w:hAnsi="Times New Roman"/>
                <w:sz w:val="28"/>
                <w:szCs w:val="28"/>
              </w:rPr>
              <w:t>.</w:t>
            </w:r>
          </w:p>
        </w:tc>
      </w:tr>
      <w:tr w:rsidR="00723310" w:rsidRPr="009D2895" w14:paraId="2449D9C8" w14:textId="77777777" w:rsidTr="005F185B">
        <w:tc>
          <w:tcPr>
            <w:tcW w:w="2808" w:type="dxa"/>
          </w:tcPr>
          <w:p w14:paraId="7FB05A08" w14:textId="77777777" w:rsidR="00723310" w:rsidRPr="009D2895" w:rsidRDefault="00723310" w:rsidP="005F185B">
            <w:pPr>
              <w:spacing w:line="240" w:lineRule="auto"/>
              <w:rPr>
                <w:rFonts w:ascii="Times New Roman" w:hAnsi="Times New Roman"/>
                <w:b/>
                <w:i/>
                <w:sz w:val="28"/>
                <w:szCs w:val="28"/>
              </w:rPr>
            </w:pPr>
            <w:r w:rsidRPr="009D2895">
              <w:rPr>
                <w:rFonts w:ascii="Times New Roman" w:hAnsi="Times New Roman"/>
                <w:b/>
                <w:i/>
                <w:sz w:val="28"/>
                <w:szCs w:val="28"/>
              </w:rPr>
              <w:t>Оборудование:</w:t>
            </w:r>
          </w:p>
        </w:tc>
        <w:tc>
          <w:tcPr>
            <w:tcW w:w="7790" w:type="dxa"/>
          </w:tcPr>
          <w:p w14:paraId="2B7AE256" w14:textId="77777777" w:rsidR="00723310" w:rsidRPr="009D2895" w:rsidRDefault="00723310" w:rsidP="005F185B">
            <w:pPr>
              <w:spacing w:line="240" w:lineRule="auto"/>
              <w:rPr>
                <w:rFonts w:ascii="Times New Roman" w:hAnsi="Times New Roman"/>
                <w:sz w:val="28"/>
                <w:szCs w:val="28"/>
              </w:rPr>
            </w:pPr>
            <w:r w:rsidRPr="009D2895">
              <w:rPr>
                <w:rFonts w:ascii="Times New Roman" w:hAnsi="Times New Roman"/>
                <w:sz w:val="28"/>
                <w:szCs w:val="28"/>
              </w:rPr>
              <w:t xml:space="preserve">Лампа электрическая с прямой нитью накала (одна на класс),  две стеклянные пластинки, рамка из проволоки, стеклянная трубка, мыльная вода, компакт-диск, спиртовка, спички, лезвие безопасной бритвы, капроновая ткань черного цвета, пинцет, штангенциркуль. </w:t>
            </w:r>
          </w:p>
        </w:tc>
      </w:tr>
      <w:tr w:rsidR="00723310" w:rsidRPr="009D2895" w14:paraId="3B2AD16D" w14:textId="77777777" w:rsidTr="005F185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c>
          <w:tcPr>
            <w:tcW w:w="10598" w:type="dxa"/>
            <w:gridSpan w:val="2"/>
          </w:tcPr>
          <w:p w14:paraId="40348DA5" w14:textId="77777777" w:rsidR="00723310" w:rsidRPr="009D2895" w:rsidRDefault="00723310" w:rsidP="005F185B">
            <w:pPr>
              <w:spacing w:line="240" w:lineRule="auto"/>
              <w:rPr>
                <w:rStyle w:val="term1"/>
                <w:rFonts w:ascii="Times New Roman" w:hAnsi="Times New Roman"/>
                <w:b w:val="0"/>
                <w:bCs/>
                <w:i w:val="0"/>
                <w:iCs/>
                <w:sz w:val="28"/>
                <w:szCs w:val="28"/>
              </w:rPr>
            </w:pPr>
            <w:r w:rsidRPr="009D2895">
              <w:rPr>
                <w:rStyle w:val="term1"/>
                <w:rFonts w:ascii="Times New Roman" w:hAnsi="Times New Roman"/>
                <w:i w:val="0"/>
                <w:sz w:val="28"/>
                <w:szCs w:val="28"/>
              </w:rPr>
              <w:t>Норма времени:1 час</w:t>
            </w:r>
            <w:r w:rsidRPr="009D2895">
              <w:rPr>
                <w:rFonts w:ascii="Times New Roman" w:hAnsi="Times New Roman"/>
                <w:b/>
                <w:i/>
                <w:sz w:val="28"/>
                <w:szCs w:val="28"/>
              </w:rPr>
              <w:t xml:space="preserve"> </w:t>
            </w:r>
          </w:p>
        </w:tc>
      </w:tr>
      <w:tr w:rsidR="00723310" w:rsidRPr="009D2895" w14:paraId="49E4A320" w14:textId="77777777" w:rsidTr="005F185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c>
          <w:tcPr>
            <w:tcW w:w="10598" w:type="dxa"/>
            <w:gridSpan w:val="2"/>
          </w:tcPr>
          <w:p w14:paraId="74B11E4F" w14:textId="77777777" w:rsidR="00723310" w:rsidRPr="009D2895" w:rsidRDefault="00723310" w:rsidP="005F185B">
            <w:pPr>
              <w:spacing w:line="240" w:lineRule="auto"/>
              <w:rPr>
                <w:rStyle w:val="term1"/>
                <w:rFonts w:ascii="Times New Roman" w:hAnsi="Times New Roman"/>
                <w:sz w:val="28"/>
                <w:szCs w:val="28"/>
              </w:rPr>
            </w:pPr>
            <w:r w:rsidRPr="009D2895">
              <w:rPr>
                <w:rFonts w:ascii="Times New Roman" w:hAnsi="Times New Roman"/>
                <w:b/>
                <w:sz w:val="28"/>
                <w:szCs w:val="28"/>
              </w:rPr>
              <w:t>Форма отчетности:</w:t>
            </w:r>
            <w:r w:rsidRPr="009D2895">
              <w:rPr>
                <w:rFonts w:ascii="Times New Roman" w:hAnsi="Times New Roman"/>
                <w:sz w:val="28"/>
                <w:szCs w:val="28"/>
              </w:rPr>
              <w:t xml:space="preserve"> письменный отчет о выполнении лаб</w:t>
            </w:r>
            <w:r>
              <w:rPr>
                <w:rFonts w:ascii="Times New Roman" w:hAnsi="Times New Roman"/>
                <w:sz w:val="28"/>
                <w:szCs w:val="28"/>
              </w:rPr>
              <w:t>ораторного занятия.</w:t>
            </w:r>
          </w:p>
        </w:tc>
      </w:tr>
    </w:tbl>
    <w:p w14:paraId="6352E827" w14:textId="77777777" w:rsidR="00723310" w:rsidRPr="009D2895" w:rsidRDefault="00723310" w:rsidP="00723310">
      <w:pPr>
        <w:spacing w:line="240" w:lineRule="auto"/>
        <w:rPr>
          <w:rFonts w:ascii="Times New Roman" w:hAnsi="Times New Roman"/>
          <w:b/>
          <w:sz w:val="28"/>
          <w:szCs w:val="28"/>
        </w:rPr>
      </w:pPr>
    </w:p>
    <w:p w14:paraId="7EA0FEB9" w14:textId="77777777" w:rsidR="00723310" w:rsidRPr="009D2895" w:rsidRDefault="00723310" w:rsidP="00723310">
      <w:pPr>
        <w:spacing w:line="240" w:lineRule="auto"/>
        <w:jc w:val="center"/>
        <w:rPr>
          <w:rFonts w:ascii="Times New Roman" w:hAnsi="Times New Roman"/>
          <w:b/>
          <w:sz w:val="28"/>
          <w:szCs w:val="28"/>
        </w:rPr>
      </w:pPr>
      <w:r w:rsidRPr="009D2895">
        <w:rPr>
          <w:rFonts w:ascii="Times New Roman" w:hAnsi="Times New Roman"/>
          <w:b/>
          <w:sz w:val="28"/>
          <w:szCs w:val="28"/>
        </w:rPr>
        <w:t>Ход работы:</w:t>
      </w:r>
    </w:p>
    <w:p w14:paraId="01590841" w14:textId="77777777" w:rsidR="00723310" w:rsidRPr="009D2895" w:rsidRDefault="00010ACF" w:rsidP="00723310">
      <w:pPr>
        <w:spacing w:line="240" w:lineRule="auto"/>
        <w:rPr>
          <w:rFonts w:ascii="Times New Roman" w:hAnsi="Times New Roman"/>
          <w:b/>
          <w:sz w:val="28"/>
          <w:szCs w:val="28"/>
        </w:rPr>
      </w:pPr>
      <w:r>
        <w:rPr>
          <w:noProof/>
        </w:rPr>
        <w:pict w14:anchorId="64BB72A8">
          <v:shapetype id="_x0000_t202" coordsize="21600,21600" o:spt="202" path="m,l,21600r21600,l21600,xe">
            <v:stroke joinstyle="miter"/>
            <v:path gradientshapeok="t" o:connecttype="rect"/>
          </v:shapetype>
          <v:shape id="Надпись 19" o:spid="_x0000_s1197" type="#_x0000_t202" style="position:absolute;margin-left:2.4pt;margin-top:.4pt;width:114.6pt;height:120.5pt;z-index:2516776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">
            <v:textbox>
              <w:txbxContent>
                <w:p w14:paraId="33EE0AA4" w14:textId="77777777" w:rsidR="00A367D4" w:rsidRDefault="00A367D4" w:rsidP="00723310"/>
              </w:txbxContent>
            </v:textbox>
            <w10:wrap type="square"/>
          </v:shape>
        </w:pict>
      </w:r>
      <w:r w:rsidR="00723310" w:rsidRPr="009D2895">
        <w:rPr>
          <w:rFonts w:ascii="Times New Roman" w:hAnsi="Times New Roman"/>
          <w:b/>
          <w:sz w:val="28"/>
          <w:szCs w:val="28"/>
        </w:rPr>
        <w:t xml:space="preserve">ОПЫТ 1. </w:t>
      </w:r>
      <w:r w:rsidR="00723310" w:rsidRPr="009D2895">
        <w:rPr>
          <w:rFonts w:ascii="Times New Roman" w:hAnsi="Times New Roman"/>
          <w:sz w:val="28"/>
          <w:szCs w:val="28"/>
        </w:rPr>
        <w:t>Опустите проволочную рамку в мыльный раствор. Пронаблюдайте и зарисуйте интерференционную картину в мыльной пленке. При освещении пленка белым светом (от окна или лампы) возникнет окрашивание светлых полос: вверху – в синий цвет, внизу – красный.</w:t>
      </w:r>
    </w:p>
    <w:p w14:paraId="4F9E61A1" w14:textId="77777777" w:rsidR="00723310" w:rsidRPr="009D2895" w:rsidRDefault="00723310" w:rsidP="00723310">
      <w:pPr>
        <w:spacing w:line="240" w:lineRule="auto"/>
        <w:rPr>
          <w:rFonts w:ascii="Times New Roman" w:hAnsi="Times New Roman"/>
          <w:b/>
          <w:sz w:val="28"/>
          <w:szCs w:val="28"/>
        </w:rPr>
      </w:pPr>
    </w:p>
    <w:p w14:paraId="0A144A4A" w14:textId="77777777" w:rsidR="00723310" w:rsidRPr="009D2895" w:rsidRDefault="00723310" w:rsidP="00723310">
      <w:pPr>
        <w:spacing w:line="240" w:lineRule="auto"/>
        <w:rPr>
          <w:rFonts w:ascii="Times New Roman" w:hAnsi="Times New Roman"/>
          <w:sz w:val="28"/>
          <w:szCs w:val="28"/>
        </w:rPr>
      </w:pPr>
      <w:r w:rsidRPr="009D2895">
        <w:rPr>
          <w:rFonts w:ascii="Times New Roman" w:hAnsi="Times New Roman"/>
          <w:sz w:val="28"/>
          <w:szCs w:val="28"/>
        </w:rPr>
        <w:t xml:space="preserve"> С помощью стеклянной трубки выдуйте мыльный пузырь. Пронаблюдайте за ним. При освещении его белым светом наблюдают образование цветных </w:t>
      </w:r>
      <w:r w:rsidRPr="009D2895">
        <w:rPr>
          <w:rFonts w:ascii="Times New Roman" w:hAnsi="Times New Roman"/>
          <w:sz w:val="28"/>
          <w:szCs w:val="28"/>
        </w:rPr>
        <w:lastRenderedPageBreak/>
        <w:t>интерференционных колец. По мере уменьшения толщины пленки кольца, расширяясь, перемещаются в низ.</w:t>
      </w:r>
    </w:p>
    <w:p w14:paraId="4772ADEF" w14:textId="77777777" w:rsidR="00723310" w:rsidRPr="009D2895" w:rsidRDefault="00723310" w:rsidP="00723310">
      <w:pPr>
        <w:spacing w:line="240" w:lineRule="auto"/>
        <w:rPr>
          <w:rFonts w:ascii="Times New Roman" w:hAnsi="Times New Roman"/>
          <w:sz w:val="28"/>
          <w:szCs w:val="28"/>
        </w:rPr>
      </w:pPr>
      <w:r w:rsidRPr="009D2895">
        <w:rPr>
          <w:rFonts w:ascii="Times New Roman" w:hAnsi="Times New Roman"/>
          <w:sz w:val="28"/>
          <w:szCs w:val="28"/>
        </w:rPr>
        <w:t xml:space="preserve">     Ответы на вопросы:</w:t>
      </w:r>
    </w:p>
    <w:p w14:paraId="15877461" w14:textId="77777777" w:rsidR="00723310" w:rsidRPr="009D2895" w:rsidRDefault="00723310" w:rsidP="00723310">
      <w:pPr>
        <w:numPr>
          <w:ilvl w:val="0"/>
          <w:numId w:val="4"/>
        </w:numPr>
        <w:spacing w:after="0" w:line="240" w:lineRule="auto"/>
        <w:rPr>
          <w:rFonts w:ascii="Times New Roman" w:hAnsi="Times New Roman"/>
          <w:sz w:val="28"/>
          <w:szCs w:val="28"/>
        </w:rPr>
      </w:pPr>
      <w:r w:rsidRPr="009D2895">
        <w:rPr>
          <w:rFonts w:ascii="Times New Roman" w:hAnsi="Times New Roman"/>
          <w:sz w:val="28"/>
          <w:szCs w:val="28"/>
        </w:rPr>
        <w:t>Почему мыльные пузыри имеют радужную окраску?</w:t>
      </w:r>
    </w:p>
    <w:p w14:paraId="08887CD1" w14:textId="77777777" w:rsidR="00723310" w:rsidRPr="009D2895" w:rsidRDefault="00723310" w:rsidP="00723310">
      <w:pPr>
        <w:numPr>
          <w:ilvl w:val="0"/>
          <w:numId w:val="4"/>
        </w:numPr>
        <w:spacing w:after="0" w:line="240" w:lineRule="auto"/>
        <w:rPr>
          <w:rFonts w:ascii="Times New Roman" w:hAnsi="Times New Roman"/>
          <w:sz w:val="28"/>
          <w:szCs w:val="28"/>
        </w:rPr>
      </w:pPr>
      <w:r w:rsidRPr="009D2895">
        <w:rPr>
          <w:rFonts w:ascii="Times New Roman" w:hAnsi="Times New Roman"/>
          <w:sz w:val="28"/>
          <w:szCs w:val="28"/>
        </w:rPr>
        <w:t>Какую форму имеют радужные полосы?</w:t>
      </w:r>
    </w:p>
    <w:p w14:paraId="77290DA7" w14:textId="77777777" w:rsidR="00723310" w:rsidRPr="009D2895" w:rsidRDefault="00723310" w:rsidP="00723310">
      <w:pPr>
        <w:numPr>
          <w:ilvl w:val="0"/>
          <w:numId w:val="4"/>
        </w:numPr>
        <w:spacing w:after="0" w:line="240" w:lineRule="auto"/>
        <w:rPr>
          <w:rFonts w:ascii="Times New Roman" w:hAnsi="Times New Roman"/>
          <w:sz w:val="28"/>
          <w:szCs w:val="28"/>
        </w:rPr>
      </w:pPr>
      <w:r w:rsidRPr="009D2895">
        <w:rPr>
          <w:rFonts w:ascii="Times New Roman" w:hAnsi="Times New Roman"/>
          <w:sz w:val="28"/>
          <w:szCs w:val="28"/>
        </w:rPr>
        <w:t>Почему окраска пузыря все время меняется?</w:t>
      </w:r>
    </w:p>
    <w:p w14:paraId="7CFDB48D" w14:textId="77777777" w:rsidR="00723310" w:rsidRPr="009D2895" w:rsidRDefault="00010ACF" w:rsidP="00723310">
      <w:pPr>
        <w:spacing w:line="240" w:lineRule="auto"/>
        <w:rPr>
          <w:rFonts w:ascii="Times New Roman" w:hAnsi="Times New Roman"/>
          <w:sz w:val="28"/>
          <w:szCs w:val="28"/>
        </w:rPr>
      </w:pPr>
      <w:r>
        <w:rPr>
          <w:noProof/>
        </w:rPr>
        <w:pict w14:anchorId="062A8242">
          <v:shape id="Надпись 18" o:spid="_x0000_s1198" type="#_x0000_t202" style="position:absolute;margin-left:408.4pt;margin-top:44.45pt;width:114.6pt;height:120.5pt;z-index:25167872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">
            <v:textbox>
              <w:txbxContent>
                <w:p w14:paraId="7E67D655" w14:textId="77777777" w:rsidR="00A367D4" w:rsidRDefault="00A367D4" w:rsidP="00723310"/>
              </w:txbxContent>
            </v:textbox>
            <w10:wrap type="square"/>
          </v:shape>
        </w:pict>
      </w:r>
      <w:r w:rsidR="00723310" w:rsidRPr="009D2895">
        <w:rPr>
          <w:rFonts w:ascii="Times New Roman" w:hAnsi="Times New Roman"/>
          <w:b/>
          <w:sz w:val="28"/>
          <w:szCs w:val="28"/>
        </w:rPr>
        <w:t>ОПЫТ 2</w:t>
      </w:r>
      <w:r w:rsidR="00723310" w:rsidRPr="009D2895">
        <w:rPr>
          <w:rFonts w:ascii="Times New Roman" w:hAnsi="Times New Roman"/>
          <w:sz w:val="28"/>
          <w:szCs w:val="28"/>
        </w:rPr>
        <w:t>. Тщательно протрите стеклянные пластинки, сложите их вместе и сожмите пальцами. Из-за не идеальности формы соприкасающихся поверхностей между пластинками образуются тончайшие воздушные пустоты, дающие яркие радужные кольцеобразные замкнутые неправильной формы полосы. При изменении силы, ломающей пластинки, расположение и форма полос изменяются в отраженном, так и в проходящем свете. Зарисуйте увиденные пластинки.</w:t>
      </w:r>
    </w:p>
    <w:p w14:paraId="2C049337" w14:textId="77777777" w:rsidR="00723310" w:rsidRPr="009D2895" w:rsidRDefault="00723310" w:rsidP="00723310">
      <w:pPr>
        <w:spacing w:line="240" w:lineRule="auto"/>
        <w:rPr>
          <w:rFonts w:ascii="Times New Roman" w:hAnsi="Times New Roman"/>
          <w:sz w:val="28"/>
          <w:szCs w:val="28"/>
        </w:rPr>
      </w:pPr>
    </w:p>
    <w:p w14:paraId="4690608C" w14:textId="77777777" w:rsidR="00723310" w:rsidRPr="009D2895" w:rsidRDefault="00723310" w:rsidP="00723310">
      <w:pPr>
        <w:spacing w:line="240" w:lineRule="auto"/>
        <w:rPr>
          <w:rFonts w:ascii="Times New Roman" w:hAnsi="Times New Roman"/>
          <w:sz w:val="28"/>
          <w:szCs w:val="28"/>
        </w:rPr>
      </w:pPr>
      <w:r w:rsidRPr="009D2895">
        <w:rPr>
          <w:rFonts w:ascii="Times New Roman" w:hAnsi="Times New Roman"/>
          <w:sz w:val="28"/>
          <w:szCs w:val="28"/>
        </w:rPr>
        <w:t>Ответы на вопросы:</w:t>
      </w:r>
    </w:p>
    <w:p w14:paraId="2BD4C436" w14:textId="77777777" w:rsidR="00723310" w:rsidRPr="009D2895" w:rsidRDefault="00723310" w:rsidP="00723310">
      <w:pPr>
        <w:numPr>
          <w:ilvl w:val="0"/>
          <w:numId w:val="2"/>
        </w:numPr>
        <w:spacing w:after="0" w:line="240" w:lineRule="auto"/>
        <w:rPr>
          <w:rFonts w:ascii="Times New Roman" w:hAnsi="Times New Roman"/>
          <w:sz w:val="28"/>
          <w:szCs w:val="28"/>
        </w:rPr>
      </w:pPr>
      <w:r w:rsidRPr="009D2895">
        <w:rPr>
          <w:rFonts w:ascii="Times New Roman" w:hAnsi="Times New Roman"/>
          <w:sz w:val="28"/>
          <w:szCs w:val="28"/>
        </w:rPr>
        <w:t>Почему в отдельных местах соприкосновения пластин выдаются яркие   радужные кольцеобразные или неправильной формы полосы?</w:t>
      </w:r>
    </w:p>
    <w:p w14:paraId="1C780DEE" w14:textId="77777777" w:rsidR="00723310" w:rsidRPr="009D2895" w:rsidRDefault="00723310" w:rsidP="00723310">
      <w:pPr>
        <w:numPr>
          <w:ilvl w:val="0"/>
          <w:numId w:val="2"/>
        </w:numPr>
        <w:spacing w:after="0" w:line="240" w:lineRule="auto"/>
        <w:rPr>
          <w:rFonts w:ascii="Times New Roman" w:hAnsi="Times New Roman"/>
          <w:sz w:val="28"/>
          <w:szCs w:val="28"/>
        </w:rPr>
      </w:pPr>
      <w:r w:rsidRPr="009D2895">
        <w:rPr>
          <w:rFonts w:ascii="Times New Roman" w:hAnsi="Times New Roman"/>
          <w:sz w:val="28"/>
          <w:szCs w:val="28"/>
        </w:rPr>
        <w:t>Почему с изменением нажима изменяются форма и расположение полученных интерференционных полос?</w:t>
      </w:r>
    </w:p>
    <w:p w14:paraId="44BB33C9" w14:textId="77777777" w:rsidR="00723310" w:rsidRPr="009D2895" w:rsidRDefault="00723310" w:rsidP="00723310">
      <w:pPr>
        <w:spacing w:line="240" w:lineRule="auto"/>
        <w:ind w:left="360"/>
        <w:rPr>
          <w:rFonts w:ascii="Times New Roman" w:hAnsi="Times New Roman"/>
          <w:sz w:val="28"/>
          <w:szCs w:val="28"/>
        </w:rPr>
      </w:pPr>
      <w:r w:rsidRPr="009D2895">
        <w:rPr>
          <w:rFonts w:ascii="Times New Roman" w:hAnsi="Times New Roman"/>
          <w:b/>
          <w:sz w:val="28"/>
          <w:szCs w:val="28"/>
        </w:rPr>
        <w:t>ОПЫТ 3.</w:t>
      </w:r>
      <w:r w:rsidRPr="009D2895">
        <w:rPr>
          <w:rFonts w:ascii="Times New Roman" w:hAnsi="Times New Roman"/>
          <w:sz w:val="28"/>
          <w:szCs w:val="28"/>
        </w:rPr>
        <w:t xml:space="preserve"> Положите горизонтально на уровне глаза компакт-диск. Что вы наблюдаете? Объясните наблюдаемые явления. Опишите интерференционную картину.</w:t>
      </w:r>
    </w:p>
    <w:p w14:paraId="5CBE7511" w14:textId="77777777" w:rsidR="00723310" w:rsidRPr="009D2895" w:rsidRDefault="00010ACF" w:rsidP="00723310">
      <w:pPr>
        <w:spacing w:line="240" w:lineRule="auto"/>
        <w:rPr>
          <w:rFonts w:ascii="Times New Roman" w:hAnsi="Times New Roman"/>
          <w:sz w:val="28"/>
          <w:szCs w:val="28"/>
        </w:rPr>
      </w:pPr>
      <w:r>
        <w:rPr>
          <w:noProof/>
        </w:rPr>
        <w:pict w14:anchorId="27D3CEAF">
          <v:shape id="Надпись 17" o:spid="_x0000_s1199" type="#_x0000_t202" style="position:absolute;margin-left:3.4pt;margin-top:2.6pt;width:114.6pt;height:120.5pt;z-index:2516797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">
            <v:textbox>
              <w:txbxContent>
                <w:p w14:paraId="59ABD2FA" w14:textId="77777777" w:rsidR="00A367D4" w:rsidRDefault="00A367D4" w:rsidP="00723310"/>
              </w:txbxContent>
            </v:textbox>
            <w10:wrap type="square"/>
          </v:shape>
        </w:pict>
      </w:r>
      <w:r w:rsidR="00723310" w:rsidRPr="009D2895">
        <w:rPr>
          <w:rFonts w:ascii="Times New Roman" w:hAnsi="Times New Roman"/>
          <w:b/>
          <w:sz w:val="28"/>
          <w:szCs w:val="28"/>
        </w:rPr>
        <w:t>ОПЫТ 4.</w:t>
      </w:r>
      <w:r w:rsidR="00723310" w:rsidRPr="009D2895">
        <w:rPr>
          <w:rFonts w:ascii="Times New Roman" w:hAnsi="Times New Roman"/>
          <w:sz w:val="28"/>
          <w:szCs w:val="28"/>
        </w:rPr>
        <w:t xml:space="preserve"> Возьмите с помощью пинцета лезвие безопасной бритвы и нагрейте его над пламенем горелки. Зарисуйте наблюдаемую картину (или приклейте лезвие в тетрадь).</w:t>
      </w:r>
    </w:p>
    <w:p w14:paraId="119DFF38" w14:textId="77777777" w:rsidR="00723310" w:rsidRPr="009D2895" w:rsidRDefault="00723310" w:rsidP="00723310">
      <w:pPr>
        <w:spacing w:line="240" w:lineRule="auto"/>
        <w:rPr>
          <w:rFonts w:ascii="Times New Roman" w:hAnsi="Times New Roman"/>
          <w:sz w:val="28"/>
          <w:szCs w:val="28"/>
        </w:rPr>
      </w:pPr>
      <w:r w:rsidRPr="009D2895">
        <w:rPr>
          <w:rFonts w:ascii="Times New Roman" w:hAnsi="Times New Roman"/>
          <w:sz w:val="28"/>
          <w:szCs w:val="28"/>
        </w:rPr>
        <w:t>Ответы на вопросы:</w:t>
      </w:r>
    </w:p>
    <w:p w14:paraId="7554CC5A" w14:textId="77777777" w:rsidR="00723310" w:rsidRPr="009D2895" w:rsidRDefault="00723310" w:rsidP="00723310">
      <w:pPr>
        <w:numPr>
          <w:ilvl w:val="0"/>
          <w:numId w:val="3"/>
        </w:numPr>
        <w:spacing w:after="0" w:line="240" w:lineRule="auto"/>
        <w:rPr>
          <w:rFonts w:ascii="Times New Roman" w:hAnsi="Times New Roman"/>
          <w:sz w:val="28"/>
          <w:szCs w:val="28"/>
        </w:rPr>
      </w:pPr>
      <w:r w:rsidRPr="009D2895">
        <w:rPr>
          <w:rFonts w:ascii="Times New Roman" w:hAnsi="Times New Roman"/>
          <w:sz w:val="28"/>
          <w:szCs w:val="28"/>
        </w:rPr>
        <w:t>Какое явление вы наблюдаете?</w:t>
      </w:r>
    </w:p>
    <w:p w14:paraId="51307DB3" w14:textId="77777777" w:rsidR="00723310" w:rsidRPr="009D2895" w:rsidRDefault="00723310" w:rsidP="00723310">
      <w:pPr>
        <w:numPr>
          <w:ilvl w:val="0"/>
          <w:numId w:val="3"/>
        </w:numPr>
        <w:spacing w:after="0" w:line="240" w:lineRule="auto"/>
        <w:rPr>
          <w:rFonts w:ascii="Times New Roman" w:hAnsi="Times New Roman"/>
          <w:sz w:val="28"/>
          <w:szCs w:val="28"/>
        </w:rPr>
      </w:pPr>
      <w:r w:rsidRPr="009D2895">
        <w:rPr>
          <w:rFonts w:ascii="Times New Roman" w:hAnsi="Times New Roman"/>
          <w:sz w:val="28"/>
          <w:szCs w:val="28"/>
        </w:rPr>
        <w:t>Как его можно объяснить?</w:t>
      </w:r>
    </w:p>
    <w:p w14:paraId="4C53102C" w14:textId="77777777" w:rsidR="00723310" w:rsidRPr="009D2895" w:rsidRDefault="00723310" w:rsidP="00723310">
      <w:pPr>
        <w:numPr>
          <w:ilvl w:val="0"/>
          <w:numId w:val="3"/>
        </w:numPr>
        <w:spacing w:after="0" w:line="240" w:lineRule="auto"/>
        <w:rPr>
          <w:rFonts w:ascii="Times New Roman" w:hAnsi="Times New Roman"/>
          <w:sz w:val="28"/>
          <w:szCs w:val="28"/>
        </w:rPr>
      </w:pPr>
      <w:r w:rsidRPr="009D2895">
        <w:rPr>
          <w:rFonts w:ascii="Times New Roman" w:hAnsi="Times New Roman"/>
          <w:sz w:val="28"/>
          <w:szCs w:val="28"/>
        </w:rPr>
        <w:t>Как цвета, и в каком порядке появляются на поверхности лезвия при его нагревании?</w:t>
      </w:r>
    </w:p>
    <w:p w14:paraId="29A04127" w14:textId="77777777" w:rsidR="00723310" w:rsidRPr="009D2895" w:rsidRDefault="00723310" w:rsidP="00723310">
      <w:pPr>
        <w:spacing w:line="240" w:lineRule="auto"/>
        <w:ind w:left="360"/>
        <w:rPr>
          <w:rFonts w:ascii="Times New Roman" w:hAnsi="Times New Roman"/>
          <w:b/>
          <w:sz w:val="28"/>
          <w:szCs w:val="28"/>
        </w:rPr>
      </w:pPr>
    </w:p>
    <w:p w14:paraId="03F02E7E" w14:textId="77777777" w:rsidR="00723310" w:rsidRPr="009D2895" w:rsidRDefault="00010ACF" w:rsidP="00723310">
      <w:pPr>
        <w:spacing w:line="240" w:lineRule="auto"/>
        <w:ind w:left="720"/>
        <w:rPr>
          <w:rFonts w:ascii="Times New Roman" w:hAnsi="Times New Roman"/>
          <w:sz w:val="28"/>
          <w:szCs w:val="28"/>
        </w:rPr>
      </w:pPr>
      <w:r>
        <w:rPr>
          <w:noProof/>
        </w:rPr>
        <w:pict w14:anchorId="03ACC59A">
          <v:shape id="Надпись 16" o:spid="_x0000_s1200" type="#_x0000_t202" style="position:absolute;left:0;text-align:left;margin-left:3.4pt;margin-top:2.45pt;width:114.6pt;height:120.5pt;z-index:2516807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">
            <v:textbox>
              <w:txbxContent>
                <w:p w14:paraId="6495532F" w14:textId="77777777" w:rsidR="00A367D4" w:rsidRDefault="00A367D4" w:rsidP="00723310"/>
              </w:txbxContent>
            </v:textbox>
            <w10:wrap type="square"/>
          </v:shape>
        </w:pict>
      </w:r>
      <w:r w:rsidR="00723310" w:rsidRPr="009D2895">
        <w:rPr>
          <w:rFonts w:ascii="Times New Roman" w:hAnsi="Times New Roman"/>
          <w:b/>
          <w:sz w:val="28"/>
          <w:szCs w:val="28"/>
        </w:rPr>
        <w:t>ОПЫТ 5.</w:t>
      </w:r>
      <w:r w:rsidR="00723310" w:rsidRPr="009D2895">
        <w:rPr>
          <w:rFonts w:ascii="Times New Roman" w:hAnsi="Times New Roman"/>
          <w:sz w:val="28"/>
          <w:szCs w:val="28"/>
        </w:rPr>
        <w:t xml:space="preserve"> Посмотрите сквозь черную капроновую ткань на нить горящей лампы. Поворачивая ткань вокруг оси, добейтесь четкой дифракционной картины в виде двух скрещенных под прямым углом дифракционных полос. Зарисуйте наблюдаемый дифракционный крест.</w:t>
      </w:r>
    </w:p>
    <w:p w14:paraId="30344987" w14:textId="77777777" w:rsidR="00723310" w:rsidRPr="009D2895" w:rsidRDefault="00723310" w:rsidP="00723310">
      <w:pPr>
        <w:spacing w:line="240" w:lineRule="auto"/>
        <w:ind w:left="720"/>
        <w:rPr>
          <w:rFonts w:ascii="Times New Roman" w:hAnsi="Times New Roman"/>
          <w:sz w:val="28"/>
          <w:szCs w:val="28"/>
        </w:rPr>
      </w:pPr>
      <w:r w:rsidRPr="009D2895">
        <w:rPr>
          <w:rFonts w:ascii="Times New Roman" w:hAnsi="Times New Roman"/>
          <w:b/>
          <w:sz w:val="28"/>
          <w:szCs w:val="28"/>
        </w:rPr>
        <w:lastRenderedPageBreak/>
        <w:t>ОПЫТ 6.</w:t>
      </w:r>
      <w:r w:rsidRPr="009D2895">
        <w:rPr>
          <w:rFonts w:ascii="Times New Roman" w:hAnsi="Times New Roman"/>
          <w:sz w:val="28"/>
          <w:szCs w:val="28"/>
        </w:rPr>
        <w:t xml:space="preserve"> Пронаблюдайте две дифракционные картины при рассмотрении нити горящей лампы через щель, образованную губками   штангенциркуля (при ширине щели 0,05мм и 0,8мм). Определите изменение характера интерференционной картины при полном повороте штангенциркуля вокруг вертикальной оси при ширине щели 0,8мм.</w:t>
      </w:r>
    </w:p>
    <w:p w14:paraId="5BE17F2F" w14:textId="77777777" w:rsidR="00723310" w:rsidRPr="009D2895" w:rsidRDefault="00723310" w:rsidP="00723310">
      <w:pPr>
        <w:spacing w:line="240" w:lineRule="auto"/>
        <w:rPr>
          <w:rFonts w:ascii="Times New Roman" w:hAnsi="Times New Roman"/>
          <w:sz w:val="28"/>
          <w:szCs w:val="28"/>
        </w:rPr>
      </w:pPr>
      <w:r w:rsidRPr="009D2895">
        <w:rPr>
          <w:rFonts w:ascii="Times New Roman" w:hAnsi="Times New Roman"/>
          <w:b/>
          <w:sz w:val="28"/>
          <w:szCs w:val="28"/>
        </w:rPr>
        <w:t>Запишите выводы.</w:t>
      </w:r>
      <w:r w:rsidRPr="009D2895">
        <w:rPr>
          <w:rFonts w:ascii="Times New Roman" w:hAnsi="Times New Roman"/>
          <w:sz w:val="28"/>
          <w:szCs w:val="28"/>
        </w:rPr>
        <w:t xml:space="preserve"> Укажите, в каких из проделанных вами опытов наблюдалось явление интерференции? Дифракции?</w:t>
      </w:r>
    </w:p>
    <w:p w14:paraId="74D92475" w14:textId="77777777" w:rsidR="00723310" w:rsidRDefault="00723310" w:rsidP="00723310">
      <w:pPr>
        <w:rPr>
          <w:sz w:val="28"/>
          <w:szCs w:val="28"/>
        </w:rPr>
      </w:pPr>
    </w:p>
    <w:p w14:paraId="67751E04" w14:textId="77777777" w:rsidR="00723310" w:rsidRPr="00F86EB2" w:rsidRDefault="00723310" w:rsidP="00723310">
      <w:pPr>
        <w:spacing w:after="0" w:line="240" w:lineRule="auto"/>
        <w:jc w:val="center"/>
        <w:rPr>
          <w:rFonts w:ascii="Times New Roman" w:hAnsi="Times New Roman"/>
          <w:b/>
          <w:sz w:val="28"/>
          <w:szCs w:val="28"/>
        </w:rPr>
      </w:pPr>
      <w:r>
        <w:rPr>
          <w:rFonts w:ascii="Times New Roman" w:hAnsi="Times New Roman"/>
          <w:b/>
          <w:sz w:val="28"/>
          <w:szCs w:val="28"/>
        </w:rPr>
        <w:t>Лабораторное занятие №7 «Изучение треков заряженных частиц»</w:t>
      </w:r>
    </w:p>
    <w:p w14:paraId="130D704C" w14:textId="77777777" w:rsidR="00723310" w:rsidRPr="00F86EB2" w:rsidRDefault="00723310" w:rsidP="00723310">
      <w:pPr>
        <w:spacing w:after="0" w:line="240" w:lineRule="auto"/>
        <w:rPr>
          <w:rFonts w:ascii="Times New Roman" w:hAnsi="Times New Roman"/>
          <w:b/>
          <w:sz w:val="28"/>
          <w:szCs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182"/>
        <w:gridCol w:w="7389"/>
      </w:tblGrid>
      <w:tr w:rsidR="00723310" w:rsidRPr="002A5AA3" w14:paraId="3487C051" w14:textId="77777777" w:rsidTr="005F185B">
        <w:trPr>
          <w:trHeight w:val="372"/>
          <w:jc w:val="center"/>
        </w:trPr>
        <w:tc>
          <w:tcPr>
            <w:tcW w:w="2204" w:type="dxa"/>
          </w:tcPr>
          <w:p w14:paraId="0599DC38" w14:textId="77777777" w:rsidR="00723310" w:rsidRPr="002A5AA3" w:rsidRDefault="00723310" w:rsidP="005F185B">
            <w:pPr>
              <w:spacing w:after="0" w:line="240" w:lineRule="auto"/>
              <w:rPr>
                <w:rFonts w:ascii="Times New Roman" w:hAnsi="Times New Roman"/>
                <w:b/>
                <w:i/>
                <w:sz w:val="28"/>
                <w:szCs w:val="28"/>
              </w:rPr>
            </w:pPr>
            <w:r w:rsidRPr="002A5AA3">
              <w:rPr>
                <w:rFonts w:ascii="Times New Roman" w:hAnsi="Times New Roman"/>
                <w:b/>
                <w:i/>
                <w:sz w:val="28"/>
                <w:szCs w:val="28"/>
              </w:rPr>
              <w:t>Цель работы:</w:t>
            </w:r>
          </w:p>
        </w:tc>
        <w:tc>
          <w:tcPr>
            <w:tcW w:w="8110" w:type="dxa"/>
          </w:tcPr>
          <w:p w14:paraId="7AA20431"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Установить тождество заряженной частицы по результатам сравнения ее трека с треком протона в камере Вильсона, помещенной в магнитное поле.</w:t>
            </w:r>
          </w:p>
        </w:tc>
      </w:tr>
      <w:tr w:rsidR="00723310" w:rsidRPr="002A5AA3" w14:paraId="331CEF28" w14:textId="77777777" w:rsidTr="005F185B">
        <w:trPr>
          <w:jc w:val="center"/>
        </w:trPr>
        <w:tc>
          <w:tcPr>
            <w:tcW w:w="2204" w:type="dxa"/>
          </w:tcPr>
          <w:p w14:paraId="56E9A849" w14:textId="77777777" w:rsidR="00723310" w:rsidRPr="002A5AA3" w:rsidRDefault="00723310" w:rsidP="005F185B">
            <w:pPr>
              <w:spacing w:after="0" w:line="240" w:lineRule="auto"/>
              <w:rPr>
                <w:rFonts w:ascii="Times New Roman" w:hAnsi="Times New Roman"/>
                <w:b/>
                <w:i/>
                <w:sz w:val="28"/>
                <w:szCs w:val="28"/>
              </w:rPr>
            </w:pPr>
            <w:r w:rsidRPr="002A5AA3">
              <w:rPr>
                <w:rFonts w:ascii="Times New Roman" w:hAnsi="Times New Roman"/>
                <w:b/>
                <w:i/>
                <w:sz w:val="28"/>
                <w:szCs w:val="28"/>
              </w:rPr>
              <w:t>Описание работы:</w:t>
            </w:r>
          </w:p>
        </w:tc>
        <w:tc>
          <w:tcPr>
            <w:tcW w:w="8110" w:type="dxa"/>
          </w:tcPr>
          <w:p w14:paraId="5CE9CF96"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Работа проводится с готовой фотографией треков двух заряженных частиц (один принадлежит протону, другой - частице, которую надо идентифицировать). Линии индукции магнитного поля перпендикулярны плоскости фотографии. Начальные скорости обеих частиц одинаковы и перпендикулярны краю фотографии.</w:t>
            </w:r>
          </w:p>
          <w:p w14:paraId="10CD89E2" w14:textId="6EDBBA49"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 xml:space="preserve">Идентификация неизвестной частицы осуществляется путем сравнения ее удельного заряда </w:t>
            </w:r>
            <w:r w:rsidRPr="002A5AA3">
              <w:rPr>
                <w:rFonts w:ascii="Times New Roman" w:hAnsi="Times New Roman"/>
                <w:sz w:val="28"/>
                <w:szCs w:val="28"/>
                <w:lang w:val="en-US"/>
              </w:rPr>
              <w:t>q</w:t>
            </w:r>
            <w:r w:rsidRPr="002A5AA3">
              <w:rPr>
                <w:rFonts w:ascii="Times New Roman" w:hAnsi="Times New Roman"/>
                <w:sz w:val="28"/>
                <w:szCs w:val="28"/>
              </w:rPr>
              <w:t>|</w:t>
            </w:r>
            <w:r w:rsidRPr="002A5AA3">
              <w:rPr>
                <w:rFonts w:ascii="Times New Roman" w:hAnsi="Times New Roman"/>
                <w:sz w:val="28"/>
                <w:szCs w:val="28"/>
                <w:lang w:val="en-US"/>
              </w:rPr>
              <w:t>m</w:t>
            </w:r>
            <w:r w:rsidRPr="002A5AA3">
              <w:rPr>
                <w:rFonts w:ascii="Times New Roman" w:hAnsi="Times New Roman"/>
                <w:sz w:val="28"/>
                <w:szCs w:val="28"/>
              </w:rPr>
              <w:t xml:space="preserve"> с удельным зарядом протона. Под действием силы Лоренца заряженная частица движется по окружности радиусом </w:t>
            </w:r>
            <w:r w:rsidRPr="002A5AA3">
              <w:rPr>
                <w:rFonts w:ascii="Times New Roman" w:hAnsi="Times New Roman"/>
                <w:sz w:val="28"/>
                <w:szCs w:val="28"/>
                <w:lang w:val="en-US"/>
              </w:rPr>
              <w:t>R</w:t>
            </w:r>
            <w:r w:rsidRPr="002A5AA3">
              <w:rPr>
                <w:rFonts w:ascii="Times New Roman" w:hAnsi="Times New Roman"/>
                <w:sz w:val="28"/>
                <w:szCs w:val="28"/>
                <w:vertAlign w:val="subscript"/>
              </w:rPr>
              <w:t>1</w:t>
            </w:r>
            <w:r w:rsidRPr="002A5AA3">
              <w:rPr>
                <w:rFonts w:ascii="Times New Roman" w:hAnsi="Times New Roman"/>
                <w:sz w:val="28"/>
                <w:szCs w:val="28"/>
              </w:rPr>
              <w:t xml:space="preserve">. Согласно второму закону Ньютона </w:t>
            </w:r>
            <w:r w:rsidRPr="002A5AA3">
              <w:rPr>
                <w:rFonts w:ascii="Times New Roman" w:hAnsi="Times New Roman"/>
                <w:sz w:val="28"/>
                <w:szCs w:val="28"/>
                <w:lang w:val="en-US"/>
              </w:rPr>
              <w:t>F</w:t>
            </w:r>
            <w:r w:rsidRPr="002A5AA3">
              <w:rPr>
                <w:rFonts w:ascii="Times New Roman" w:hAnsi="Times New Roman"/>
                <w:sz w:val="28"/>
                <w:szCs w:val="28"/>
                <w:vertAlign w:val="subscript"/>
              </w:rPr>
              <w:t>л</w:t>
            </w:r>
            <w:r w:rsidRPr="002A5AA3">
              <w:rPr>
                <w:rFonts w:ascii="Times New Roman" w:hAnsi="Times New Roman"/>
                <w:sz w:val="28"/>
                <w:szCs w:val="28"/>
              </w:rPr>
              <w:t>=</w:t>
            </w:r>
            <w:r w:rsidRPr="002A5AA3">
              <w:rPr>
                <w:rFonts w:ascii="Times New Roman" w:hAnsi="Times New Roman"/>
                <w:sz w:val="28"/>
                <w:szCs w:val="28"/>
                <w:lang w:val="en-US"/>
              </w:rPr>
              <w:t>ma</w:t>
            </w:r>
            <w:r w:rsidRPr="002A5AA3">
              <w:rPr>
                <w:rFonts w:ascii="Times New Roman" w:hAnsi="Times New Roman"/>
                <w:sz w:val="28"/>
                <w:szCs w:val="28"/>
              </w:rPr>
              <w:t xml:space="preserve"> или </w:t>
            </w:r>
            <w:r w:rsidRPr="002A5AA3">
              <w:rPr>
                <w:rFonts w:ascii="Times New Roman" w:hAnsi="Times New Roman"/>
                <w:sz w:val="28"/>
                <w:szCs w:val="28"/>
                <w:lang w:val="en-US"/>
              </w:rPr>
              <w:t>qνB</w:t>
            </w:r>
            <w:r w:rsidRPr="002A5AA3">
              <w:rPr>
                <w:rFonts w:ascii="Times New Roman" w:hAnsi="Times New Roman"/>
                <w:sz w:val="28"/>
                <w:szCs w:val="28"/>
              </w:rPr>
              <w:t>=</w:t>
            </w:r>
            <w:r w:rsidRPr="002A5AA3">
              <w:rPr>
                <w:rFonts w:ascii="Times New Roman" w:hAnsi="Times New Roman"/>
                <w:sz w:val="28"/>
                <w:szCs w:val="28"/>
                <w:lang w:val="en-US"/>
              </w:rPr>
              <w:t>m</w:t>
            </w:r>
            <m:oMath>
              <m:f>
                <m:fPr>
                  <m:ctrlPr>
                    <w:rPr>
                      <w:rFonts w:ascii="Cambria Math" w:eastAsia="Times New Roman" w:hAnsi="Times New Roman"/>
                      <w:i/>
                      <w:sz w:val="28"/>
                      <w:szCs w:val="28"/>
                      <w:lang w:val="en-US"/>
                    </w:rPr>
                  </m:ctrlPr>
                </m:fPr>
                <m:num>
                  <m:r>
                    <w:rPr>
                      <w:rFonts w:ascii="Cambria Math" w:hAnsi="Cambria Math"/>
                      <w:sz w:val="28"/>
                      <w:szCs w:val="28"/>
                      <w:lang w:val="en-US"/>
                    </w:rPr>
                    <m:t>ν</m:t>
                  </m:r>
                  <m:ctrlPr>
                    <w:rPr>
                      <w:rFonts w:ascii="Cambria Math" w:hAnsi="Times New Roman"/>
                      <w:i/>
                      <w:sz w:val="28"/>
                      <w:szCs w:val="28"/>
                      <w:lang w:val="en-US"/>
                    </w:rPr>
                  </m:ctrlPr>
                </m:num>
                <m:den>
                  <m:r>
                    <w:rPr>
                      <w:rFonts w:ascii="Cambria Math" w:hAnsi="Cambria Math"/>
                      <w:sz w:val="28"/>
                      <w:szCs w:val="28"/>
                      <w:lang w:val="en-US"/>
                    </w:rPr>
                    <m:t>B</m:t>
                  </m:r>
                  <m:r>
                    <m:rPr>
                      <m:sty m:val="p"/>
                    </m:rPr>
                    <w:rPr>
                      <w:rFonts w:ascii="Cambria Math" w:hAnsi="Times New Roman"/>
                      <w:sz w:val="28"/>
                      <w:szCs w:val="28"/>
                      <w:lang w:val="en-US"/>
                    </w:rPr>
                    <m:t>R</m:t>
                  </m:r>
                  <m:r>
                    <m:rPr>
                      <m:sty m:val="p"/>
                    </m:rPr>
                    <w:rPr>
                      <w:rFonts w:ascii="Cambria Math" w:hAnsi="Times New Roman"/>
                      <w:sz w:val="28"/>
                      <w:szCs w:val="28"/>
                      <w:vertAlign w:val="subscript"/>
                    </w:rPr>
                    <m:t>1</m:t>
                  </m:r>
                  <m:ctrlPr>
                    <w:rPr>
                      <w:rFonts w:ascii="Cambria Math" w:hAnsi="Times New Roman"/>
                      <w:i/>
                      <w:sz w:val="28"/>
                      <w:szCs w:val="28"/>
                      <w:lang w:val="en-US"/>
                    </w:rPr>
                  </m:ctrlPr>
                </m:den>
              </m:f>
            </m:oMath>
            <w:r w:rsidRPr="002A5AA3">
              <w:rPr>
                <w:rFonts w:ascii="Times New Roman" w:hAnsi="Times New Roman"/>
                <w:sz w:val="28"/>
                <w:szCs w:val="28"/>
              </w:rPr>
              <w:t xml:space="preserve">. Откуда </w:t>
            </w:r>
            <m:oMath>
              <m:f>
                <m:fPr>
                  <m:ctrlPr>
                    <w:rPr>
                      <w:rFonts w:ascii="Cambria Math" w:eastAsia="Times New Roman" w:hAnsi="Times New Roman"/>
                      <w:i/>
                      <w:sz w:val="28"/>
                      <w:szCs w:val="28"/>
                    </w:rPr>
                  </m:ctrlPr>
                </m:fPr>
                <m:num>
                  <m:r>
                    <w:rPr>
                      <w:rFonts w:ascii="Cambria Math" w:hAnsi="Cambria Math"/>
                      <w:sz w:val="28"/>
                      <w:szCs w:val="28"/>
                    </w:rPr>
                    <m:t>q</m:t>
                  </m:r>
                  <m:ctrlPr>
                    <w:rPr>
                      <w:rFonts w:ascii="Cambria Math" w:hAnsi="Times New Roman"/>
                      <w:i/>
                      <w:sz w:val="28"/>
                      <w:szCs w:val="28"/>
                    </w:rPr>
                  </m:ctrlPr>
                </m:num>
                <m:den>
                  <m:r>
                    <w:rPr>
                      <w:rFonts w:ascii="Cambria Math" w:hAnsi="Cambria Math"/>
                      <w:sz w:val="28"/>
                      <w:szCs w:val="28"/>
                    </w:rPr>
                    <m:t>m</m:t>
                  </m:r>
                  <m:ctrlPr>
                    <w:rPr>
                      <w:rFonts w:ascii="Cambria Math" w:hAnsi="Times New Roman"/>
                      <w:i/>
                      <w:sz w:val="28"/>
                      <w:szCs w:val="28"/>
                    </w:rPr>
                  </m:ctrlPr>
                </m:den>
              </m:f>
              <m:r>
                <w:rPr>
                  <w:rFonts w:ascii="Cambria Math" w:hAnsi="Times New Roman"/>
                  <w:sz w:val="28"/>
                  <w:szCs w:val="28"/>
                </w:rPr>
                <m:t>=</m:t>
              </m:r>
              <m:f>
                <m:fPr>
                  <m:ctrlPr>
                    <w:rPr>
                      <w:rFonts w:ascii="Cambria Math" w:hAnsi="Times New Roman"/>
                      <w:i/>
                      <w:sz w:val="28"/>
                      <w:szCs w:val="28"/>
                    </w:rPr>
                  </m:ctrlPr>
                </m:fPr>
                <m:num>
                  <m:r>
                    <w:rPr>
                      <w:rFonts w:ascii="Cambria Math" w:hAnsi="Cambria Math"/>
                      <w:sz w:val="28"/>
                      <w:szCs w:val="28"/>
                    </w:rPr>
                    <m:t>ν</m:t>
                  </m:r>
                </m:num>
                <m:den>
                  <m:r>
                    <m:rPr>
                      <m:sty m:val="p"/>
                    </m:rPr>
                    <w:rPr>
                      <w:rFonts w:ascii="Cambria Math" w:hAnsi="Times New Roman"/>
                      <w:sz w:val="28"/>
                      <w:szCs w:val="28"/>
                      <w:lang w:val="en-US"/>
                    </w:rPr>
                    <m:t>BR</m:t>
                  </m:r>
                  <m:r>
                    <m:rPr>
                      <m:sty m:val="p"/>
                    </m:rPr>
                    <w:rPr>
                      <w:rFonts w:ascii="Cambria Math" w:hAnsi="Times New Roman"/>
                      <w:sz w:val="28"/>
                      <w:szCs w:val="28"/>
                      <w:vertAlign w:val="subscript"/>
                    </w:rPr>
                    <m:t>1</m:t>
                  </m:r>
                </m:den>
              </m:f>
            </m:oMath>
            <w:r w:rsidRPr="002A5AA3">
              <w:rPr>
                <w:rFonts w:ascii="Times New Roman" w:hAnsi="Times New Roman"/>
                <w:sz w:val="28"/>
                <w:szCs w:val="28"/>
              </w:rPr>
              <w:t xml:space="preserve">. Для протона аналогично </w:t>
            </w:r>
            <m:oMath>
              <m:f>
                <m:fPr>
                  <m:ctrlPr>
                    <w:rPr>
                      <w:rFonts w:ascii="Cambria Math" w:eastAsia="Times New Roman" w:hAnsi="Times New Roman"/>
                      <w:i/>
                      <w:sz w:val="28"/>
                      <w:szCs w:val="28"/>
                    </w:rPr>
                  </m:ctrlPr>
                </m:fPr>
                <m:num>
                  <m:r>
                    <w:rPr>
                      <w:rFonts w:ascii="Cambria Math" w:hAnsi="Cambria Math"/>
                      <w:sz w:val="28"/>
                      <w:szCs w:val="28"/>
                    </w:rPr>
                    <m:t>e</m:t>
                  </m:r>
                  <m:ctrlPr>
                    <w:rPr>
                      <w:rFonts w:ascii="Cambria Math" w:hAnsi="Times New Roman"/>
                      <w:i/>
                      <w:sz w:val="28"/>
                      <w:szCs w:val="28"/>
                    </w:rPr>
                  </m:ctrlPr>
                </m:num>
                <m:den>
                  <m:sSub>
                    <m:sSubPr>
                      <m:ctrlPr>
                        <w:rPr>
                          <w:rFonts w:ascii="Cambria Math" w:hAnsi="Times New Roman"/>
                          <w:i/>
                          <w:sz w:val="28"/>
                          <w:szCs w:val="28"/>
                        </w:rPr>
                      </m:ctrlPr>
                    </m:sSubPr>
                    <m:e>
                      <m:r>
                        <w:rPr>
                          <w:rFonts w:ascii="Cambria Math" w:hAnsi="Cambria Math"/>
                          <w:sz w:val="28"/>
                          <w:szCs w:val="28"/>
                        </w:rPr>
                        <m:t>m</m:t>
                      </m:r>
                    </m:e>
                    <m:sub>
                      <m:r>
                        <w:rPr>
                          <w:rFonts w:ascii="Cambria Math" w:hAnsi="Cambria Math"/>
                          <w:sz w:val="28"/>
                          <w:szCs w:val="28"/>
                        </w:rPr>
                        <m:t>p</m:t>
                      </m:r>
                    </m:sub>
                  </m:sSub>
                  <m:ctrlPr>
                    <w:rPr>
                      <w:rFonts w:ascii="Cambria Math" w:hAnsi="Times New Roman"/>
                      <w:i/>
                      <w:sz w:val="28"/>
                      <w:szCs w:val="28"/>
                    </w:rPr>
                  </m:ctrlPr>
                </m:den>
              </m:f>
              <m:r>
                <w:rPr>
                  <w:rFonts w:ascii="Cambria Math" w:hAnsi="Times New Roman"/>
                  <w:sz w:val="28"/>
                  <w:szCs w:val="28"/>
                </w:rPr>
                <m:t>=</m:t>
              </m:r>
              <m:f>
                <m:fPr>
                  <m:ctrlPr>
                    <w:rPr>
                      <w:rFonts w:ascii="Cambria Math" w:hAnsi="Times New Roman"/>
                      <w:i/>
                      <w:sz w:val="28"/>
                      <w:szCs w:val="28"/>
                    </w:rPr>
                  </m:ctrlPr>
                </m:fPr>
                <m:num>
                  <m:r>
                    <w:rPr>
                      <w:rFonts w:ascii="Cambria Math" w:hAnsi="Cambria Math"/>
                      <w:sz w:val="28"/>
                      <w:szCs w:val="28"/>
                    </w:rPr>
                    <m:t>ν</m:t>
                  </m:r>
                </m:num>
                <m:den>
                  <m:r>
                    <w:rPr>
                      <w:rFonts w:ascii="Cambria Math" w:hAnsi="Cambria Math"/>
                      <w:sz w:val="28"/>
                      <w:szCs w:val="28"/>
                    </w:rPr>
                    <m:t>B</m:t>
                  </m:r>
                  <m:r>
                    <m:rPr>
                      <m:sty m:val="p"/>
                    </m:rPr>
                    <w:rPr>
                      <w:rFonts w:ascii="Cambria Math" w:hAnsi="Times New Roman"/>
                      <w:sz w:val="28"/>
                      <w:szCs w:val="28"/>
                      <w:lang w:val="en-US"/>
                    </w:rPr>
                    <m:t>R</m:t>
                  </m:r>
                  <m:r>
                    <m:rPr>
                      <m:sty m:val="p"/>
                    </m:rPr>
                    <w:rPr>
                      <w:rFonts w:ascii="Cambria Math" w:hAnsi="Times New Roman"/>
                      <w:sz w:val="28"/>
                      <w:szCs w:val="28"/>
                      <w:vertAlign w:val="subscript"/>
                    </w:rPr>
                    <m:t>2</m:t>
                  </m:r>
                </m:den>
              </m:f>
            </m:oMath>
            <w:r w:rsidRPr="002A5AA3">
              <w:rPr>
                <w:rFonts w:ascii="Times New Roman" w:hAnsi="Times New Roman"/>
                <w:sz w:val="28"/>
                <w:szCs w:val="28"/>
              </w:rPr>
              <w:t>.</w:t>
            </w:r>
          </w:p>
          <w:p w14:paraId="382F5528" w14:textId="6B7864CF"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 xml:space="preserve">Отношение удельных зарядов обратно пропорционально отношению радиусов треков: </w:t>
            </w:r>
            <m:oMath>
              <m:f>
                <m:fPr>
                  <m:ctrlPr>
                    <w:rPr>
                      <w:rFonts w:ascii="Cambria Math" w:eastAsia="Times New Roman" w:hAnsi="Times New Roman"/>
                      <w:i/>
                      <w:sz w:val="28"/>
                      <w:szCs w:val="28"/>
                    </w:rPr>
                  </m:ctrlPr>
                </m:fPr>
                <m:num>
                  <m:f>
                    <m:fPr>
                      <m:type m:val="skw"/>
                      <m:ctrlPr>
                        <w:rPr>
                          <w:rFonts w:ascii="Cambria Math" w:hAnsi="Times New Roman"/>
                          <w:i/>
                          <w:sz w:val="28"/>
                          <w:szCs w:val="28"/>
                        </w:rPr>
                      </m:ctrlPr>
                    </m:fPr>
                    <m:num>
                      <m:r>
                        <w:rPr>
                          <w:rFonts w:ascii="Cambria Math" w:hAnsi="Cambria Math"/>
                          <w:sz w:val="28"/>
                          <w:szCs w:val="28"/>
                        </w:rPr>
                        <m:t>q</m:t>
                      </m:r>
                    </m:num>
                    <m:den>
                      <m:r>
                        <w:rPr>
                          <w:rFonts w:ascii="Cambria Math" w:hAnsi="Cambria Math"/>
                          <w:sz w:val="28"/>
                          <w:szCs w:val="28"/>
                        </w:rPr>
                        <m:t>m</m:t>
                      </m:r>
                    </m:den>
                  </m:f>
                  <m:ctrlPr>
                    <w:rPr>
                      <w:rFonts w:ascii="Cambria Math" w:hAnsi="Times New Roman"/>
                      <w:i/>
                      <w:sz w:val="28"/>
                      <w:szCs w:val="28"/>
                    </w:rPr>
                  </m:ctrlPr>
                </m:num>
                <m:den>
                  <m:f>
                    <m:fPr>
                      <m:type m:val="skw"/>
                      <m:ctrlPr>
                        <w:rPr>
                          <w:rFonts w:ascii="Cambria Math" w:hAnsi="Times New Roman"/>
                          <w:i/>
                          <w:sz w:val="28"/>
                          <w:szCs w:val="28"/>
                        </w:rPr>
                      </m:ctrlPr>
                    </m:fPr>
                    <m:num>
                      <m:r>
                        <w:rPr>
                          <w:rFonts w:ascii="Cambria Math" w:hAnsi="Cambria Math"/>
                          <w:sz w:val="28"/>
                          <w:szCs w:val="28"/>
                        </w:rPr>
                        <m:t>e</m:t>
                      </m:r>
                    </m:num>
                    <m:den>
                      <m:sSub>
                        <m:sSubPr>
                          <m:ctrlPr>
                            <w:rPr>
                              <w:rFonts w:ascii="Cambria Math" w:hAnsi="Times New Roman"/>
                              <w:i/>
                              <w:sz w:val="28"/>
                              <w:szCs w:val="28"/>
                            </w:rPr>
                          </m:ctrlPr>
                        </m:sSubPr>
                        <m:e>
                          <m:r>
                            <w:rPr>
                              <w:rFonts w:ascii="Cambria Math" w:hAnsi="Cambria Math"/>
                              <w:sz w:val="28"/>
                              <w:szCs w:val="28"/>
                            </w:rPr>
                            <m:t>m</m:t>
                          </m:r>
                        </m:e>
                        <m:sub>
                          <m:r>
                            <w:rPr>
                              <w:rFonts w:ascii="Cambria Math" w:hAnsi="Cambria Math"/>
                              <w:sz w:val="28"/>
                              <w:szCs w:val="28"/>
                            </w:rPr>
                            <m:t>p</m:t>
                          </m:r>
                        </m:sub>
                      </m:sSub>
                    </m:den>
                  </m:f>
                  <m:ctrlPr>
                    <w:rPr>
                      <w:rFonts w:ascii="Cambria Math" w:hAnsi="Times New Roman"/>
                      <w:i/>
                      <w:sz w:val="28"/>
                      <w:szCs w:val="28"/>
                    </w:rPr>
                  </m:ctrlPr>
                </m:den>
              </m:f>
              <m:r>
                <w:rPr>
                  <w:rFonts w:ascii="Cambria Math" w:hAnsi="Times New Roman"/>
                  <w:sz w:val="28"/>
                  <w:szCs w:val="28"/>
                </w:rPr>
                <m:t>=</m:t>
              </m:r>
              <m:f>
                <m:fPr>
                  <m:ctrlPr>
                    <w:rPr>
                      <w:rFonts w:ascii="Cambria Math" w:hAnsi="Times New Roman"/>
                      <w:i/>
                      <w:sz w:val="28"/>
                      <w:szCs w:val="28"/>
                    </w:rPr>
                  </m:ctrlPr>
                </m:fPr>
                <m:num>
                  <m:r>
                    <m:rPr>
                      <m:sty m:val="p"/>
                    </m:rPr>
                    <w:rPr>
                      <w:rFonts w:ascii="Cambria Math" w:hAnsi="Times New Roman"/>
                      <w:sz w:val="28"/>
                      <w:szCs w:val="28"/>
                      <w:lang w:val="en-US"/>
                    </w:rPr>
                    <m:t>R</m:t>
                  </m:r>
                  <m:r>
                    <m:rPr>
                      <m:sty m:val="p"/>
                    </m:rPr>
                    <w:rPr>
                      <w:rFonts w:ascii="Cambria Math" w:hAnsi="Times New Roman"/>
                      <w:sz w:val="28"/>
                      <w:szCs w:val="28"/>
                      <w:vertAlign w:val="subscript"/>
                    </w:rPr>
                    <m:t>2</m:t>
                  </m:r>
                </m:num>
                <m:den>
                  <m:r>
                    <m:rPr>
                      <m:sty m:val="p"/>
                    </m:rPr>
                    <w:rPr>
                      <w:rFonts w:ascii="Cambria Math" w:hAnsi="Times New Roman"/>
                      <w:sz w:val="28"/>
                      <w:szCs w:val="28"/>
                      <w:lang w:val="en-US"/>
                    </w:rPr>
                    <m:t>R</m:t>
                  </m:r>
                  <m:r>
                    <m:rPr>
                      <m:sty m:val="p"/>
                    </m:rPr>
                    <w:rPr>
                      <w:rFonts w:ascii="Cambria Math" w:hAnsi="Times New Roman"/>
                      <w:sz w:val="28"/>
                      <w:szCs w:val="28"/>
                      <w:vertAlign w:val="subscript"/>
                    </w:rPr>
                    <m:t>1</m:t>
                  </m:r>
                </m:den>
              </m:f>
            </m:oMath>
            <w:r w:rsidRPr="002A5AA3">
              <w:rPr>
                <w:rFonts w:ascii="Times New Roman" w:hAnsi="Times New Roman"/>
                <w:sz w:val="28"/>
                <w:szCs w:val="28"/>
              </w:rPr>
              <w:t>. И восстанавливают к ним перпендикуляры из центра хорд</w:t>
            </w:r>
          </w:p>
          <w:p w14:paraId="0AE29FE6"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Для измерения радиуса кривизны трека вычерчивают две хорды (см. рис.2). Центр окружности лежит на пересечении этих перпендикуляров. Ее радиус измеряют линейкой.</w:t>
            </w:r>
          </w:p>
        </w:tc>
      </w:tr>
      <w:tr w:rsidR="00723310" w:rsidRPr="002A5AA3" w14:paraId="31C4D4CD" w14:textId="77777777" w:rsidTr="005F185B">
        <w:trPr>
          <w:jc w:val="center"/>
        </w:trPr>
        <w:tc>
          <w:tcPr>
            <w:tcW w:w="2204" w:type="dxa"/>
          </w:tcPr>
          <w:p w14:paraId="780F98A3" w14:textId="77777777" w:rsidR="00723310" w:rsidRPr="002A5AA3" w:rsidRDefault="00723310" w:rsidP="005F185B">
            <w:pPr>
              <w:spacing w:after="0" w:line="240" w:lineRule="auto"/>
              <w:rPr>
                <w:rFonts w:ascii="Times New Roman" w:hAnsi="Times New Roman"/>
                <w:b/>
                <w:i/>
                <w:sz w:val="28"/>
                <w:szCs w:val="28"/>
              </w:rPr>
            </w:pPr>
            <w:r w:rsidRPr="002A5AA3">
              <w:rPr>
                <w:rFonts w:ascii="Times New Roman" w:hAnsi="Times New Roman"/>
                <w:b/>
                <w:i/>
                <w:sz w:val="28"/>
                <w:szCs w:val="28"/>
              </w:rPr>
              <w:t>Оборудование:</w:t>
            </w:r>
          </w:p>
        </w:tc>
        <w:tc>
          <w:tcPr>
            <w:tcW w:w="8110" w:type="dxa"/>
          </w:tcPr>
          <w:p w14:paraId="095F8D85"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Фотографии треков заряженных частиц, лист кальки, угольник, линейка, карандаш.</w:t>
            </w:r>
          </w:p>
        </w:tc>
      </w:tr>
      <w:tr w:rsidR="00723310" w:rsidRPr="002A5AA3" w14:paraId="7D601E01" w14:textId="77777777" w:rsidTr="005F185B">
        <w:trPr>
          <w:jc w:val="center"/>
        </w:trPr>
        <w:tc>
          <w:tcPr>
            <w:tcW w:w="10314" w:type="dxa"/>
            <w:gridSpan w:val="2"/>
          </w:tcPr>
          <w:p w14:paraId="672479C3" w14:textId="77777777" w:rsidR="00723310" w:rsidRPr="002A5AA3" w:rsidRDefault="00723310" w:rsidP="005F185B">
            <w:pPr>
              <w:spacing w:after="0" w:line="240" w:lineRule="auto"/>
              <w:rPr>
                <w:rStyle w:val="term1"/>
                <w:rFonts w:ascii="Times New Roman" w:hAnsi="Times New Roman"/>
                <w:b w:val="0"/>
                <w:i w:val="0"/>
                <w:sz w:val="28"/>
                <w:szCs w:val="28"/>
              </w:rPr>
            </w:pPr>
            <w:r w:rsidRPr="002A5AA3">
              <w:rPr>
                <w:rStyle w:val="term1"/>
                <w:rFonts w:ascii="Times New Roman" w:hAnsi="Times New Roman"/>
                <w:bCs/>
                <w:i w:val="0"/>
                <w:iCs/>
                <w:sz w:val="28"/>
                <w:szCs w:val="28"/>
              </w:rPr>
              <w:t>Норма времени:1 час</w:t>
            </w:r>
          </w:p>
        </w:tc>
      </w:tr>
      <w:tr w:rsidR="00723310" w:rsidRPr="002A5AA3" w14:paraId="2AAF4DE9" w14:textId="77777777" w:rsidTr="005F185B">
        <w:trPr>
          <w:jc w:val="center"/>
        </w:trPr>
        <w:tc>
          <w:tcPr>
            <w:tcW w:w="10314" w:type="dxa"/>
            <w:gridSpan w:val="2"/>
          </w:tcPr>
          <w:p w14:paraId="6B6C0957" w14:textId="77777777" w:rsidR="00723310" w:rsidRPr="002A5AA3" w:rsidRDefault="00723310" w:rsidP="005F185B">
            <w:pPr>
              <w:spacing w:after="0" w:line="240" w:lineRule="auto"/>
              <w:rPr>
                <w:rStyle w:val="term1"/>
                <w:rFonts w:ascii="Times New Roman" w:hAnsi="Times New Roman"/>
                <w:bCs/>
                <w:iCs/>
                <w:sz w:val="28"/>
                <w:szCs w:val="28"/>
              </w:rPr>
            </w:pPr>
            <w:r w:rsidRPr="002A5AA3">
              <w:rPr>
                <w:rFonts w:ascii="Times New Roman" w:hAnsi="Times New Roman"/>
                <w:b/>
                <w:sz w:val="28"/>
                <w:szCs w:val="28"/>
              </w:rPr>
              <w:t>Форма отчетности:</w:t>
            </w:r>
            <w:r w:rsidRPr="002A5AA3">
              <w:rPr>
                <w:rFonts w:ascii="Times New Roman" w:hAnsi="Times New Roman"/>
                <w:sz w:val="28"/>
                <w:szCs w:val="28"/>
              </w:rPr>
              <w:t xml:space="preserve"> письменный отчет о выполнении </w:t>
            </w:r>
            <w:r>
              <w:rPr>
                <w:rFonts w:ascii="Times New Roman" w:hAnsi="Times New Roman"/>
                <w:sz w:val="28"/>
                <w:szCs w:val="28"/>
              </w:rPr>
              <w:t>лабораторного занятия</w:t>
            </w:r>
          </w:p>
        </w:tc>
      </w:tr>
    </w:tbl>
    <w:p w14:paraId="224CAE80" w14:textId="77777777" w:rsidR="00723310" w:rsidRPr="00F86EB2" w:rsidRDefault="00723310" w:rsidP="00723310">
      <w:pPr>
        <w:spacing w:after="0" w:line="240" w:lineRule="auto"/>
        <w:rPr>
          <w:rFonts w:ascii="Times New Roman" w:hAnsi="Times New Roman"/>
          <w:b/>
          <w:sz w:val="28"/>
          <w:szCs w:val="28"/>
        </w:rPr>
      </w:pPr>
    </w:p>
    <w:p w14:paraId="72CF2995" w14:textId="77777777" w:rsidR="00723310" w:rsidRPr="00F86EB2" w:rsidRDefault="00723310" w:rsidP="00723310">
      <w:pPr>
        <w:spacing w:after="0" w:line="240" w:lineRule="auto"/>
        <w:jc w:val="center"/>
        <w:rPr>
          <w:rFonts w:ascii="Times New Roman" w:hAnsi="Times New Roman"/>
          <w:b/>
          <w:sz w:val="28"/>
          <w:szCs w:val="28"/>
        </w:rPr>
      </w:pPr>
      <w:r w:rsidRPr="00F86EB2">
        <w:rPr>
          <w:rFonts w:ascii="Times New Roman" w:hAnsi="Times New Roman"/>
          <w:b/>
          <w:sz w:val="28"/>
          <w:szCs w:val="28"/>
        </w:rPr>
        <w:t>Ход работы:</w:t>
      </w:r>
    </w:p>
    <w:p w14:paraId="107B251B" w14:textId="741615D6" w:rsidR="00723310" w:rsidRPr="00F86EB2" w:rsidRDefault="00723310" w:rsidP="00723310">
      <w:pPr>
        <w:numPr>
          <w:ilvl w:val="0"/>
          <w:numId w:val="1"/>
        </w:numPr>
        <w:spacing w:after="0" w:line="240" w:lineRule="auto"/>
        <w:rPr>
          <w:rFonts w:ascii="Times New Roman" w:hAnsi="Times New Roman"/>
          <w:sz w:val="28"/>
          <w:szCs w:val="28"/>
        </w:rPr>
      </w:pPr>
      <w:r>
        <w:rPr>
          <w:noProof/>
          <w:lang w:eastAsia="ru-RU"/>
        </w:rPr>
        <w:lastRenderedPageBreak/>
        <w:drawing>
          <wp:anchor distT="0" distB="0" distL="114300" distR="114300" simplePos="0" relativeHeight="251674624" behindDoc="0" locked="0" layoutInCell="1" allowOverlap="1" wp14:anchorId="16255700" wp14:editId="4EB4405D">
            <wp:simplePos x="0" y="0"/>
            <wp:positionH relativeFrom="column">
              <wp:posOffset>-76200</wp:posOffset>
            </wp:positionH>
            <wp:positionV relativeFrom="paragraph">
              <wp:posOffset>51435</wp:posOffset>
            </wp:positionV>
            <wp:extent cx="2019300" cy="2257425"/>
            <wp:effectExtent l="0" t="0" r="0" b="0"/>
            <wp:wrapSquare wrapText="bothSides"/>
            <wp:docPr id="18" name="Рисунок 18" descr="Безимени-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Безимени-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019300" cy="2257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86EB2">
        <w:rPr>
          <w:rFonts w:ascii="Times New Roman" w:hAnsi="Times New Roman"/>
          <w:sz w:val="28"/>
          <w:szCs w:val="28"/>
        </w:rPr>
        <w:t xml:space="preserve">Ознакомьтесь с фотографией треков двух заряженных частиц – ядер легких элементов (рис.1).  Трек </w:t>
      </w:r>
      <w:r w:rsidRPr="00F86EB2">
        <w:rPr>
          <w:rFonts w:ascii="Times New Roman" w:hAnsi="Times New Roman"/>
          <w:sz w:val="28"/>
          <w:szCs w:val="28"/>
          <w:lang w:val="en-US"/>
        </w:rPr>
        <w:t>I</w:t>
      </w:r>
      <w:r w:rsidRPr="00F86EB2">
        <w:rPr>
          <w:rFonts w:ascii="Times New Roman" w:hAnsi="Times New Roman"/>
          <w:sz w:val="28"/>
          <w:szCs w:val="28"/>
        </w:rPr>
        <w:t xml:space="preserve">  принадлежит протону, трек </w:t>
      </w:r>
      <w:r w:rsidRPr="00F86EB2">
        <w:rPr>
          <w:rFonts w:ascii="Times New Roman" w:hAnsi="Times New Roman"/>
          <w:sz w:val="28"/>
          <w:szCs w:val="28"/>
          <w:lang w:val="en-US"/>
        </w:rPr>
        <w:t>II</w:t>
      </w:r>
      <w:r w:rsidRPr="00F86EB2">
        <w:rPr>
          <w:rFonts w:ascii="Times New Roman" w:hAnsi="Times New Roman"/>
          <w:sz w:val="28"/>
          <w:szCs w:val="28"/>
        </w:rPr>
        <w:t xml:space="preserve"> – частице, которую надо идентифицировать.</w:t>
      </w:r>
    </w:p>
    <w:p w14:paraId="5F4B268B" w14:textId="39824CB9" w:rsidR="00723310" w:rsidRPr="00F86EB2" w:rsidRDefault="00723310" w:rsidP="00723310">
      <w:pPr>
        <w:spacing w:after="0" w:line="240" w:lineRule="auto"/>
        <w:rPr>
          <w:rFonts w:ascii="Times New Roman" w:hAnsi="Times New Roman"/>
          <w:sz w:val="28"/>
          <w:szCs w:val="28"/>
        </w:rPr>
      </w:pPr>
      <w:r>
        <w:rPr>
          <w:noProof/>
          <w:lang w:eastAsia="ru-RU"/>
        </w:rPr>
        <w:drawing>
          <wp:anchor distT="0" distB="0" distL="114300" distR="114300" simplePos="0" relativeHeight="251675648" behindDoc="0" locked="0" layoutInCell="1" allowOverlap="1" wp14:anchorId="31875B5D" wp14:editId="36C4DDEB">
            <wp:simplePos x="0" y="0"/>
            <wp:positionH relativeFrom="column">
              <wp:posOffset>2857500</wp:posOffset>
            </wp:positionH>
            <wp:positionV relativeFrom="paragraph">
              <wp:posOffset>64135</wp:posOffset>
            </wp:positionV>
            <wp:extent cx="1120140" cy="1314450"/>
            <wp:effectExtent l="0" t="0" r="0" b="0"/>
            <wp:wrapSquare wrapText="bothSides"/>
            <wp:docPr id="17" name="Рисунок 17" descr="Безимени-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Безимени-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20140" cy="1314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1128301" w14:textId="77777777" w:rsidR="00723310" w:rsidRPr="00F86EB2" w:rsidRDefault="00723310" w:rsidP="00723310">
      <w:pPr>
        <w:numPr>
          <w:ilvl w:val="0"/>
          <w:numId w:val="1"/>
        </w:numPr>
        <w:spacing w:after="0" w:line="240" w:lineRule="auto"/>
        <w:rPr>
          <w:rFonts w:ascii="Times New Roman" w:hAnsi="Times New Roman"/>
          <w:sz w:val="28"/>
          <w:szCs w:val="28"/>
        </w:rPr>
      </w:pPr>
      <w:r w:rsidRPr="00F86EB2">
        <w:rPr>
          <w:rFonts w:ascii="Times New Roman" w:hAnsi="Times New Roman"/>
          <w:sz w:val="28"/>
          <w:szCs w:val="28"/>
        </w:rPr>
        <w:t xml:space="preserve">Перенесите на кальку треки частиц с фотографии и измерьте радиус </w:t>
      </w:r>
      <w:r w:rsidRPr="00F86EB2">
        <w:rPr>
          <w:rFonts w:ascii="Times New Roman" w:hAnsi="Times New Roman"/>
          <w:sz w:val="28"/>
          <w:szCs w:val="28"/>
          <w:lang w:val="en-US"/>
        </w:rPr>
        <w:t>R</w:t>
      </w:r>
      <w:r w:rsidRPr="00F86EB2">
        <w:rPr>
          <w:rFonts w:ascii="Times New Roman" w:hAnsi="Times New Roman"/>
          <w:sz w:val="28"/>
          <w:szCs w:val="28"/>
          <w:vertAlign w:val="subscript"/>
        </w:rPr>
        <w:t xml:space="preserve">1 </w:t>
      </w:r>
      <w:r w:rsidRPr="00F86EB2">
        <w:rPr>
          <w:rFonts w:ascii="Times New Roman" w:hAnsi="Times New Roman"/>
          <w:sz w:val="28"/>
          <w:szCs w:val="28"/>
        </w:rPr>
        <w:t xml:space="preserve">трека неизвестной частицы (рис.2). </w:t>
      </w:r>
    </w:p>
    <w:p w14:paraId="1E389568" w14:textId="77777777" w:rsidR="00723310" w:rsidRPr="00F86EB2" w:rsidRDefault="00723310" w:rsidP="00723310">
      <w:pPr>
        <w:spacing w:after="0" w:line="240" w:lineRule="auto"/>
        <w:rPr>
          <w:rFonts w:ascii="Times New Roman" w:hAnsi="Times New Roman"/>
          <w:sz w:val="28"/>
          <w:szCs w:val="28"/>
        </w:rPr>
      </w:pPr>
    </w:p>
    <w:p w14:paraId="7BC87AAA" w14:textId="77777777" w:rsidR="00723310" w:rsidRPr="00F86EB2" w:rsidRDefault="00723310" w:rsidP="00723310">
      <w:pPr>
        <w:numPr>
          <w:ilvl w:val="0"/>
          <w:numId w:val="1"/>
        </w:numPr>
        <w:spacing w:after="0" w:line="240" w:lineRule="auto"/>
        <w:rPr>
          <w:rFonts w:ascii="Times New Roman" w:hAnsi="Times New Roman"/>
          <w:sz w:val="28"/>
          <w:szCs w:val="28"/>
        </w:rPr>
      </w:pPr>
      <w:r w:rsidRPr="00F86EB2">
        <w:rPr>
          <w:rFonts w:ascii="Times New Roman" w:hAnsi="Times New Roman"/>
          <w:sz w:val="28"/>
          <w:szCs w:val="28"/>
        </w:rPr>
        <w:t xml:space="preserve">Аналогично измерьте радиус </w:t>
      </w:r>
      <w:r w:rsidRPr="00F86EB2">
        <w:rPr>
          <w:rFonts w:ascii="Times New Roman" w:hAnsi="Times New Roman"/>
          <w:sz w:val="28"/>
          <w:szCs w:val="28"/>
          <w:lang w:val="en-US"/>
        </w:rPr>
        <w:t>R</w:t>
      </w:r>
      <w:r w:rsidRPr="00F86EB2">
        <w:rPr>
          <w:rFonts w:ascii="Times New Roman" w:hAnsi="Times New Roman"/>
          <w:sz w:val="28"/>
          <w:szCs w:val="28"/>
          <w:vertAlign w:val="subscript"/>
        </w:rPr>
        <w:t>2</w:t>
      </w:r>
      <w:r w:rsidRPr="00F86EB2">
        <w:rPr>
          <w:rFonts w:ascii="Times New Roman" w:hAnsi="Times New Roman"/>
          <w:sz w:val="28"/>
          <w:szCs w:val="28"/>
        </w:rPr>
        <w:t xml:space="preserve"> трека протона на фотографии.</w:t>
      </w:r>
    </w:p>
    <w:p w14:paraId="5516BB53" w14:textId="77777777" w:rsidR="00723310" w:rsidRPr="00F86EB2" w:rsidRDefault="00723310" w:rsidP="00723310">
      <w:pPr>
        <w:spacing w:after="0" w:line="240" w:lineRule="auto"/>
        <w:rPr>
          <w:rFonts w:ascii="Times New Roman" w:hAnsi="Times New Roman"/>
          <w:sz w:val="28"/>
          <w:szCs w:val="28"/>
        </w:rPr>
      </w:pPr>
    </w:p>
    <w:p w14:paraId="641D4AD3" w14:textId="0C959962" w:rsidR="00723310" w:rsidRPr="00F86EB2" w:rsidRDefault="00723310" w:rsidP="00723310">
      <w:pPr>
        <w:numPr>
          <w:ilvl w:val="0"/>
          <w:numId w:val="1"/>
        </w:numPr>
        <w:spacing w:after="0" w:line="240" w:lineRule="auto"/>
        <w:jc w:val="center"/>
        <w:rPr>
          <w:rFonts w:ascii="Times New Roman" w:hAnsi="Times New Roman"/>
          <w:sz w:val="28"/>
          <w:szCs w:val="28"/>
        </w:rPr>
      </w:pPr>
      <w:r w:rsidRPr="00F86EB2">
        <w:rPr>
          <w:rFonts w:ascii="Times New Roman" w:hAnsi="Times New Roman"/>
          <w:sz w:val="28"/>
          <w:szCs w:val="28"/>
        </w:rPr>
        <w:t xml:space="preserve">Сравните удельные заряды неизвестной частицы и протона </w:t>
      </w:r>
      <m:oMath>
        <m:f>
          <m:fPr>
            <m:ctrlPr>
              <w:rPr>
                <w:rFonts w:ascii="Cambria Math" w:hAnsi="Times New Roman"/>
                <w:i/>
                <w:sz w:val="28"/>
                <w:szCs w:val="28"/>
              </w:rPr>
            </m:ctrlPr>
          </m:fPr>
          <m:num>
            <m:f>
              <m:fPr>
                <m:type m:val="skw"/>
                <m:ctrlPr>
                  <w:rPr>
                    <w:rFonts w:ascii="Cambria Math" w:hAnsi="Times New Roman"/>
                    <w:i/>
                    <w:sz w:val="28"/>
                    <w:szCs w:val="28"/>
                  </w:rPr>
                </m:ctrlPr>
              </m:fPr>
              <m:num>
                <m:r>
                  <w:rPr>
                    <w:rFonts w:ascii="Cambria Math" w:hAnsi="Cambria Math"/>
                    <w:sz w:val="28"/>
                    <w:szCs w:val="28"/>
                  </w:rPr>
                  <m:t>q</m:t>
                </m:r>
              </m:num>
              <m:den>
                <m:r>
                  <w:rPr>
                    <w:rFonts w:ascii="Cambria Math" w:hAnsi="Cambria Math"/>
                    <w:sz w:val="28"/>
                    <w:szCs w:val="28"/>
                  </w:rPr>
                  <m:t>m</m:t>
                </m:r>
              </m:den>
            </m:f>
          </m:num>
          <m:den>
            <m:f>
              <m:fPr>
                <m:type m:val="skw"/>
                <m:ctrlPr>
                  <w:rPr>
                    <w:rFonts w:ascii="Cambria Math" w:hAnsi="Times New Roman"/>
                    <w:i/>
                    <w:sz w:val="28"/>
                    <w:szCs w:val="28"/>
                  </w:rPr>
                </m:ctrlPr>
              </m:fPr>
              <m:num>
                <m:r>
                  <w:rPr>
                    <w:rFonts w:ascii="Cambria Math" w:hAnsi="Cambria Math"/>
                    <w:sz w:val="28"/>
                    <w:szCs w:val="28"/>
                  </w:rPr>
                  <m:t>e</m:t>
                </m:r>
              </m:num>
              <m:den>
                <m:sSub>
                  <m:sSubPr>
                    <m:ctrlPr>
                      <w:rPr>
                        <w:rFonts w:ascii="Cambria Math" w:hAnsi="Times New Roman"/>
                        <w:i/>
                        <w:sz w:val="28"/>
                        <w:szCs w:val="28"/>
                      </w:rPr>
                    </m:ctrlPr>
                  </m:sSubPr>
                  <m:e>
                    <m:r>
                      <w:rPr>
                        <w:rFonts w:ascii="Cambria Math" w:hAnsi="Cambria Math"/>
                        <w:sz w:val="28"/>
                        <w:szCs w:val="28"/>
                      </w:rPr>
                      <m:t>m</m:t>
                    </m:r>
                  </m:e>
                  <m:sub>
                    <m:r>
                      <w:rPr>
                        <w:rFonts w:ascii="Cambria Math" w:hAnsi="Cambria Math"/>
                        <w:sz w:val="28"/>
                        <w:szCs w:val="28"/>
                      </w:rPr>
                      <m:t>p</m:t>
                    </m:r>
                  </m:sub>
                </m:sSub>
              </m:den>
            </m:f>
          </m:den>
        </m:f>
        <m:r>
          <w:rPr>
            <w:rFonts w:ascii="Cambria Math" w:hAnsi="Times New Roman"/>
            <w:sz w:val="28"/>
            <w:szCs w:val="28"/>
          </w:rPr>
          <m:t>=</m:t>
        </m:r>
        <m:f>
          <m:fPr>
            <m:ctrlPr>
              <w:rPr>
                <w:rFonts w:ascii="Cambria Math" w:hAnsi="Times New Roman"/>
                <w:i/>
                <w:sz w:val="28"/>
                <w:szCs w:val="28"/>
              </w:rPr>
            </m:ctrlPr>
          </m:fPr>
          <m:num>
            <m:r>
              <m:rPr>
                <m:sty m:val="p"/>
              </m:rPr>
              <w:rPr>
                <w:rFonts w:ascii="Cambria Math" w:hAnsi="Times New Roman"/>
                <w:sz w:val="28"/>
                <w:szCs w:val="28"/>
                <w:lang w:val="en-US"/>
              </w:rPr>
              <m:t>R</m:t>
            </m:r>
            <m:r>
              <m:rPr>
                <m:sty m:val="p"/>
              </m:rPr>
              <w:rPr>
                <w:rFonts w:ascii="Cambria Math" w:hAnsi="Times New Roman"/>
                <w:sz w:val="28"/>
                <w:szCs w:val="28"/>
                <w:vertAlign w:val="subscript"/>
              </w:rPr>
              <m:t>2</m:t>
            </m:r>
          </m:num>
          <m:den>
            <m:r>
              <m:rPr>
                <m:sty m:val="p"/>
              </m:rPr>
              <w:rPr>
                <w:rFonts w:ascii="Cambria Math" w:hAnsi="Times New Roman"/>
                <w:sz w:val="28"/>
                <w:szCs w:val="28"/>
                <w:lang w:val="en-US"/>
              </w:rPr>
              <m:t>R</m:t>
            </m:r>
            <m:r>
              <m:rPr>
                <m:sty m:val="p"/>
              </m:rPr>
              <w:rPr>
                <w:rFonts w:ascii="Cambria Math" w:hAnsi="Times New Roman"/>
                <w:sz w:val="28"/>
                <w:szCs w:val="28"/>
                <w:vertAlign w:val="subscript"/>
              </w:rPr>
              <m:t>1</m:t>
            </m:r>
          </m:den>
        </m:f>
      </m:oMath>
      <w:r w:rsidRPr="00F86EB2">
        <w:rPr>
          <w:rFonts w:ascii="Times New Roman" w:hAnsi="Times New Roman"/>
          <w:sz w:val="28"/>
          <w:szCs w:val="28"/>
        </w:rPr>
        <w:t>.</w:t>
      </w:r>
    </w:p>
    <w:tbl>
      <w:tblPr>
        <w:tblpPr w:leftFromText="180" w:rightFromText="180" w:vertAnchor="text" w:horzAnchor="margin" w:tblpXSpec="right" w:tblpY="15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166"/>
        <w:gridCol w:w="1134"/>
        <w:gridCol w:w="2268"/>
      </w:tblGrid>
      <w:tr w:rsidR="00723310" w:rsidRPr="002A5AA3" w14:paraId="366641E3" w14:textId="77777777" w:rsidTr="005F185B">
        <w:tc>
          <w:tcPr>
            <w:tcW w:w="1166" w:type="dxa"/>
          </w:tcPr>
          <w:p w14:paraId="52CC5B2A"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R</w:t>
            </w:r>
            <w:r w:rsidRPr="002A5AA3">
              <w:rPr>
                <w:rFonts w:ascii="Times New Roman" w:hAnsi="Times New Roman"/>
                <w:sz w:val="28"/>
                <w:szCs w:val="28"/>
                <w:vertAlign w:val="subscript"/>
              </w:rPr>
              <w:t>1</w:t>
            </w:r>
            <w:r w:rsidRPr="002A5AA3">
              <w:rPr>
                <w:rFonts w:ascii="Times New Roman" w:hAnsi="Times New Roman"/>
                <w:sz w:val="28"/>
                <w:szCs w:val="28"/>
              </w:rPr>
              <w:t>, м</w:t>
            </w:r>
          </w:p>
        </w:tc>
        <w:tc>
          <w:tcPr>
            <w:tcW w:w="1134" w:type="dxa"/>
          </w:tcPr>
          <w:p w14:paraId="04D24449"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lang w:val="en-US"/>
              </w:rPr>
              <w:t>R</w:t>
            </w:r>
            <w:r w:rsidRPr="002A5AA3">
              <w:rPr>
                <w:rFonts w:ascii="Times New Roman" w:hAnsi="Times New Roman"/>
                <w:sz w:val="28"/>
                <w:szCs w:val="28"/>
                <w:vertAlign w:val="subscript"/>
              </w:rPr>
              <w:t>2</w:t>
            </w:r>
            <w:r w:rsidRPr="002A5AA3">
              <w:rPr>
                <w:rFonts w:ascii="Times New Roman" w:hAnsi="Times New Roman"/>
                <w:sz w:val="28"/>
                <w:szCs w:val="28"/>
              </w:rPr>
              <w:t>, м</w:t>
            </w:r>
          </w:p>
        </w:tc>
        <w:tc>
          <w:tcPr>
            <w:tcW w:w="2268" w:type="dxa"/>
          </w:tcPr>
          <w:p w14:paraId="119258D3" w14:textId="31596D7F" w:rsidR="00723310" w:rsidRPr="002A5AA3" w:rsidRDefault="00010ACF" w:rsidP="005F185B">
            <w:pPr>
              <w:spacing w:after="0" w:line="240" w:lineRule="auto"/>
              <w:jc w:val="center"/>
              <w:rPr>
                <w:rFonts w:ascii="Times New Roman" w:hAnsi="Times New Roman"/>
                <w:sz w:val="28"/>
                <w:szCs w:val="28"/>
              </w:rPr>
            </w:pPr>
            <m:oMath>
              <m:f>
                <m:fPr>
                  <m:ctrlPr>
                    <w:rPr>
                      <w:rFonts w:ascii="Cambria Math" w:eastAsia="Times New Roman" w:hAnsi="Times New Roman"/>
                      <w:i/>
                      <w:sz w:val="28"/>
                      <w:szCs w:val="28"/>
                    </w:rPr>
                  </m:ctrlPr>
                </m:fPr>
                <m:num>
                  <m:r>
                    <m:rPr>
                      <m:sty m:val="p"/>
                    </m:rPr>
                    <w:rPr>
                      <w:rFonts w:ascii="Cambria Math" w:hAnsi="Times New Roman"/>
                      <w:sz w:val="28"/>
                      <w:szCs w:val="28"/>
                      <w:lang w:val="en-US"/>
                    </w:rPr>
                    <m:t>R</m:t>
                  </m:r>
                  <m:r>
                    <m:rPr>
                      <m:sty m:val="p"/>
                    </m:rPr>
                    <w:rPr>
                      <w:rFonts w:ascii="Cambria Math" w:hAnsi="Times New Roman"/>
                      <w:sz w:val="28"/>
                      <w:szCs w:val="28"/>
                      <w:vertAlign w:val="subscript"/>
                    </w:rPr>
                    <m:t>2</m:t>
                  </m:r>
                  <m:ctrlPr>
                    <w:rPr>
                      <w:rFonts w:ascii="Cambria Math" w:hAnsi="Times New Roman"/>
                      <w:i/>
                      <w:sz w:val="28"/>
                      <w:szCs w:val="28"/>
                    </w:rPr>
                  </m:ctrlPr>
                </m:num>
                <m:den>
                  <m:r>
                    <m:rPr>
                      <m:sty m:val="p"/>
                    </m:rPr>
                    <w:rPr>
                      <w:rFonts w:ascii="Cambria Math" w:hAnsi="Times New Roman"/>
                      <w:sz w:val="28"/>
                      <w:szCs w:val="28"/>
                      <w:lang w:val="en-US"/>
                    </w:rPr>
                    <m:t>R</m:t>
                  </m:r>
                  <m:r>
                    <m:rPr>
                      <m:sty m:val="p"/>
                    </m:rPr>
                    <w:rPr>
                      <w:rFonts w:ascii="Cambria Math" w:hAnsi="Times New Roman"/>
                      <w:sz w:val="28"/>
                      <w:szCs w:val="28"/>
                      <w:vertAlign w:val="subscript"/>
                    </w:rPr>
                    <m:t>1</m:t>
                  </m:r>
                  <m:ctrlPr>
                    <w:rPr>
                      <w:rFonts w:ascii="Cambria Math" w:hAnsi="Times New Roman"/>
                      <w:i/>
                      <w:sz w:val="28"/>
                      <w:szCs w:val="28"/>
                    </w:rPr>
                  </m:ctrlPr>
                </m:den>
              </m:f>
            </m:oMath>
            <w:r w:rsidR="00723310" w:rsidRPr="002A5AA3">
              <w:rPr>
                <w:rFonts w:ascii="Times New Roman" w:hAnsi="Times New Roman"/>
                <w:sz w:val="28"/>
                <w:szCs w:val="28"/>
              </w:rPr>
              <w:t>.</w:t>
            </w:r>
          </w:p>
        </w:tc>
      </w:tr>
      <w:tr w:rsidR="00723310" w:rsidRPr="002A5AA3" w14:paraId="7FFC11D8" w14:textId="77777777" w:rsidTr="005F185B">
        <w:tc>
          <w:tcPr>
            <w:tcW w:w="1166" w:type="dxa"/>
          </w:tcPr>
          <w:p w14:paraId="0BFA73E4" w14:textId="77777777" w:rsidR="00723310" w:rsidRPr="002A5AA3" w:rsidRDefault="00723310" w:rsidP="005F185B">
            <w:pPr>
              <w:spacing w:after="0" w:line="240" w:lineRule="auto"/>
              <w:rPr>
                <w:rFonts w:ascii="Times New Roman" w:hAnsi="Times New Roman"/>
                <w:sz w:val="28"/>
                <w:szCs w:val="28"/>
              </w:rPr>
            </w:pPr>
          </w:p>
          <w:p w14:paraId="223C9DD0" w14:textId="77777777" w:rsidR="00723310" w:rsidRPr="002A5AA3" w:rsidRDefault="00723310" w:rsidP="005F185B">
            <w:pPr>
              <w:spacing w:after="0" w:line="240" w:lineRule="auto"/>
              <w:rPr>
                <w:rFonts w:ascii="Times New Roman" w:hAnsi="Times New Roman"/>
                <w:sz w:val="28"/>
                <w:szCs w:val="28"/>
              </w:rPr>
            </w:pPr>
          </w:p>
        </w:tc>
        <w:tc>
          <w:tcPr>
            <w:tcW w:w="1134" w:type="dxa"/>
          </w:tcPr>
          <w:p w14:paraId="0A7EFFF2" w14:textId="77777777" w:rsidR="00723310" w:rsidRPr="002A5AA3" w:rsidRDefault="00723310" w:rsidP="005F185B">
            <w:pPr>
              <w:spacing w:after="0" w:line="240" w:lineRule="auto"/>
              <w:rPr>
                <w:rFonts w:ascii="Times New Roman" w:hAnsi="Times New Roman"/>
                <w:sz w:val="28"/>
                <w:szCs w:val="28"/>
              </w:rPr>
            </w:pPr>
          </w:p>
        </w:tc>
        <w:tc>
          <w:tcPr>
            <w:tcW w:w="2268" w:type="dxa"/>
          </w:tcPr>
          <w:p w14:paraId="452D900D" w14:textId="77777777" w:rsidR="00723310" w:rsidRPr="002A5AA3" w:rsidRDefault="00723310" w:rsidP="005F185B">
            <w:pPr>
              <w:spacing w:after="0" w:line="240" w:lineRule="auto"/>
              <w:rPr>
                <w:rFonts w:ascii="Times New Roman" w:hAnsi="Times New Roman"/>
                <w:sz w:val="28"/>
                <w:szCs w:val="28"/>
              </w:rPr>
            </w:pPr>
          </w:p>
        </w:tc>
      </w:tr>
    </w:tbl>
    <w:p w14:paraId="0445847B" w14:textId="77777777" w:rsidR="00723310" w:rsidRPr="00F86EB2" w:rsidRDefault="00723310" w:rsidP="00723310">
      <w:pPr>
        <w:spacing w:after="0" w:line="240" w:lineRule="auto"/>
        <w:rPr>
          <w:rFonts w:ascii="Times New Roman" w:hAnsi="Times New Roman"/>
          <w:sz w:val="28"/>
          <w:szCs w:val="28"/>
        </w:rPr>
      </w:pPr>
    </w:p>
    <w:p w14:paraId="79F823A5" w14:textId="77777777" w:rsidR="00723310" w:rsidRPr="00F86EB2" w:rsidRDefault="00723310" w:rsidP="00723310">
      <w:pPr>
        <w:numPr>
          <w:ilvl w:val="0"/>
          <w:numId w:val="1"/>
        </w:numPr>
        <w:spacing w:after="0" w:line="240" w:lineRule="auto"/>
        <w:rPr>
          <w:rFonts w:ascii="Times New Roman" w:hAnsi="Times New Roman"/>
          <w:sz w:val="28"/>
          <w:szCs w:val="28"/>
        </w:rPr>
      </w:pPr>
      <w:r w:rsidRPr="00F86EB2">
        <w:rPr>
          <w:rFonts w:ascii="Times New Roman" w:hAnsi="Times New Roman"/>
          <w:sz w:val="28"/>
          <w:szCs w:val="28"/>
        </w:rPr>
        <w:t>Все полученные результаты занесите в таблицу.</w:t>
      </w:r>
    </w:p>
    <w:p w14:paraId="3F7C5D4A" w14:textId="77777777" w:rsidR="00723310" w:rsidRPr="00F86EB2" w:rsidRDefault="00723310" w:rsidP="00723310">
      <w:pPr>
        <w:spacing w:after="0" w:line="240" w:lineRule="auto"/>
        <w:rPr>
          <w:rFonts w:ascii="Times New Roman" w:hAnsi="Times New Roman"/>
          <w:sz w:val="28"/>
          <w:szCs w:val="28"/>
        </w:rPr>
      </w:pPr>
    </w:p>
    <w:p w14:paraId="2113AC89" w14:textId="77777777" w:rsidR="00723310" w:rsidRPr="00F86EB2" w:rsidRDefault="00723310" w:rsidP="00723310">
      <w:pPr>
        <w:numPr>
          <w:ilvl w:val="0"/>
          <w:numId w:val="1"/>
        </w:numPr>
        <w:spacing w:after="0" w:line="240" w:lineRule="auto"/>
        <w:rPr>
          <w:rFonts w:ascii="Times New Roman" w:hAnsi="Times New Roman"/>
          <w:sz w:val="28"/>
          <w:szCs w:val="28"/>
        </w:rPr>
      </w:pPr>
      <w:r w:rsidRPr="00F86EB2">
        <w:rPr>
          <w:rFonts w:ascii="Times New Roman" w:hAnsi="Times New Roman"/>
          <w:sz w:val="28"/>
          <w:szCs w:val="28"/>
        </w:rPr>
        <w:t>Идентифицируйте заряженную частицу.</w:t>
      </w:r>
    </w:p>
    <w:p w14:paraId="0ACED6A5" w14:textId="77777777" w:rsidR="00723310" w:rsidRPr="00F86EB2" w:rsidRDefault="00723310" w:rsidP="00723310">
      <w:pPr>
        <w:spacing w:after="0" w:line="240" w:lineRule="auto"/>
        <w:ind w:left="360"/>
        <w:rPr>
          <w:rFonts w:ascii="Times New Roman" w:hAnsi="Times New Roman"/>
          <w:sz w:val="28"/>
          <w:szCs w:val="28"/>
        </w:rPr>
      </w:pPr>
    </w:p>
    <w:p w14:paraId="3C0D275F" w14:textId="77777777" w:rsidR="00723310" w:rsidRPr="00F86EB2" w:rsidRDefault="00723310" w:rsidP="00723310">
      <w:pPr>
        <w:numPr>
          <w:ilvl w:val="0"/>
          <w:numId w:val="1"/>
        </w:numPr>
        <w:spacing w:after="0" w:line="240" w:lineRule="auto"/>
        <w:rPr>
          <w:rFonts w:ascii="Times New Roman" w:hAnsi="Times New Roman"/>
          <w:sz w:val="28"/>
          <w:szCs w:val="28"/>
        </w:rPr>
      </w:pPr>
      <w:r w:rsidRPr="00F86EB2">
        <w:rPr>
          <w:rFonts w:ascii="Times New Roman" w:hAnsi="Times New Roman"/>
          <w:sz w:val="28"/>
          <w:szCs w:val="28"/>
        </w:rPr>
        <w:t xml:space="preserve">Сделайте вывод: </w:t>
      </w:r>
      <w:r w:rsidRPr="00F86EB2">
        <w:rPr>
          <w:rFonts w:ascii="Times New Roman" w:hAnsi="Times New Roman"/>
          <w:b/>
          <w:sz w:val="28"/>
          <w:szCs w:val="28"/>
        </w:rPr>
        <w:t xml:space="preserve">что </w:t>
      </w:r>
      <w:r w:rsidRPr="00F86EB2">
        <w:rPr>
          <w:rFonts w:ascii="Times New Roman" w:hAnsi="Times New Roman"/>
          <w:sz w:val="28"/>
          <w:szCs w:val="28"/>
        </w:rPr>
        <w:t xml:space="preserve">вы измерили и </w:t>
      </w:r>
      <w:r w:rsidRPr="00F86EB2">
        <w:rPr>
          <w:rFonts w:ascii="Times New Roman" w:hAnsi="Times New Roman"/>
          <w:b/>
          <w:sz w:val="28"/>
          <w:szCs w:val="28"/>
        </w:rPr>
        <w:t>какой</w:t>
      </w:r>
      <w:r w:rsidRPr="00F86EB2">
        <w:rPr>
          <w:rFonts w:ascii="Times New Roman" w:hAnsi="Times New Roman"/>
          <w:sz w:val="28"/>
          <w:szCs w:val="28"/>
        </w:rPr>
        <w:t>получен результат.</w:t>
      </w:r>
    </w:p>
    <w:p w14:paraId="5FAC4086" w14:textId="77777777" w:rsidR="00723310" w:rsidRPr="00F86EB2" w:rsidRDefault="00723310" w:rsidP="00723310">
      <w:pPr>
        <w:pStyle w:val="Default"/>
        <w:contextualSpacing/>
        <w:rPr>
          <w:sz w:val="28"/>
          <w:szCs w:val="28"/>
        </w:rPr>
      </w:pPr>
    </w:p>
    <w:p w14:paraId="6E344CCA" w14:textId="77777777" w:rsidR="00723310" w:rsidRPr="00F86EB2" w:rsidRDefault="00723310" w:rsidP="00723310">
      <w:pPr>
        <w:spacing w:after="0" w:line="240" w:lineRule="auto"/>
        <w:jc w:val="center"/>
        <w:rPr>
          <w:rFonts w:ascii="Times New Roman" w:hAnsi="Times New Roman"/>
          <w:b/>
          <w:sz w:val="28"/>
          <w:szCs w:val="28"/>
        </w:rPr>
      </w:pPr>
      <w:r>
        <w:rPr>
          <w:rFonts w:ascii="Times New Roman" w:hAnsi="Times New Roman"/>
          <w:b/>
          <w:sz w:val="28"/>
          <w:szCs w:val="28"/>
        </w:rPr>
        <w:t>Лабораторное занятие № 8 «Моделирование радиоактивного распада»</w:t>
      </w:r>
    </w:p>
    <w:p w14:paraId="6772C1BD" w14:textId="77777777" w:rsidR="00723310" w:rsidRPr="00F86EB2" w:rsidRDefault="00723310" w:rsidP="00723310">
      <w:pPr>
        <w:spacing w:after="0" w:line="240" w:lineRule="auto"/>
        <w:jc w:val="center"/>
        <w:rPr>
          <w:rFonts w:ascii="Times New Roman" w:hAnsi="Times New Roman"/>
          <w:b/>
          <w:sz w:val="28"/>
          <w:szCs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205"/>
        <w:gridCol w:w="7366"/>
      </w:tblGrid>
      <w:tr w:rsidR="00723310" w:rsidRPr="002A5AA3" w14:paraId="75268122" w14:textId="77777777" w:rsidTr="005F185B">
        <w:trPr>
          <w:trHeight w:val="372"/>
          <w:jc w:val="center"/>
        </w:trPr>
        <w:tc>
          <w:tcPr>
            <w:tcW w:w="2235" w:type="dxa"/>
          </w:tcPr>
          <w:p w14:paraId="387F6047" w14:textId="77777777" w:rsidR="00723310" w:rsidRPr="002A5AA3" w:rsidRDefault="00723310" w:rsidP="005F185B">
            <w:pPr>
              <w:spacing w:after="0" w:line="240" w:lineRule="auto"/>
              <w:rPr>
                <w:rFonts w:ascii="Times New Roman" w:hAnsi="Times New Roman"/>
                <w:b/>
                <w:i/>
                <w:sz w:val="28"/>
                <w:szCs w:val="28"/>
              </w:rPr>
            </w:pPr>
            <w:r w:rsidRPr="002A5AA3">
              <w:rPr>
                <w:rFonts w:ascii="Times New Roman" w:hAnsi="Times New Roman"/>
                <w:b/>
                <w:i/>
                <w:sz w:val="28"/>
                <w:szCs w:val="28"/>
              </w:rPr>
              <w:t>Цель работы:</w:t>
            </w:r>
          </w:p>
        </w:tc>
        <w:tc>
          <w:tcPr>
            <w:tcW w:w="8221" w:type="dxa"/>
          </w:tcPr>
          <w:p w14:paraId="099D5DDC"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Экспериментально проверить закон радиоактивного распада.</w:t>
            </w:r>
          </w:p>
        </w:tc>
      </w:tr>
      <w:tr w:rsidR="00723310" w:rsidRPr="002A5AA3" w14:paraId="741D64B3" w14:textId="77777777" w:rsidTr="005F185B">
        <w:trPr>
          <w:jc w:val="center"/>
        </w:trPr>
        <w:tc>
          <w:tcPr>
            <w:tcW w:w="2235" w:type="dxa"/>
          </w:tcPr>
          <w:p w14:paraId="6134E8BD" w14:textId="77777777" w:rsidR="00723310" w:rsidRPr="002A5AA3" w:rsidRDefault="00723310" w:rsidP="005F185B">
            <w:pPr>
              <w:spacing w:after="0" w:line="240" w:lineRule="auto"/>
              <w:rPr>
                <w:rFonts w:ascii="Times New Roman" w:hAnsi="Times New Roman"/>
                <w:b/>
                <w:i/>
                <w:sz w:val="28"/>
                <w:szCs w:val="28"/>
              </w:rPr>
            </w:pPr>
            <w:r w:rsidRPr="002A5AA3">
              <w:rPr>
                <w:rFonts w:ascii="Times New Roman" w:hAnsi="Times New Roman"/>
                <w:b/>
                <w:i/>
                <w:sz w:val="28"/>
                <w:szCs w:val="28"/>
              </w:rPr>
              <w:t>Описание работы:</w:t>
            </w:r>
          </w:p>
        </w:tc>
        <w:tc>
          <w:tcPr>
            <w:tcW w:w="8221" w:type="dxa"/>
          </w:tcPr>
          <w:p w14:paraId="45D1905F"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 xml:space="preserve">В результате радиоактивного распада число радиоактивных ядер данного изотопа уменьшается со временем, превращаясь в другие ядра. Опыт показывает, что для каждого вида радиоактивных изотопов существует </w:t>
            </w:r>
            <w:r w:rsidRPr="002A5AA3">
              <w:rPr>
                <w:rFonts w:ascii="Times New Roman" w:hAnsi="Times New Roman"/>
                <w:i/>
                <w:sz w:val="28"/>
                <w:szCs w:val="28"/>
              </w:rPr>
              <w:t>период полураспада Т</w:t>
            </w:r>
            <w:r w:rsidRPr="002A5AA3">
              <w:rPr>
                <w:rFonts w:ascii="Times New Roman" w:hAnsi="Times New Roman"/>
                <w:sz w:val="28"/>
                <w:szCs w:val="28"/>
              </w:rPr>
              <w:t>- промежуток времени, за который распадается половина начального числа атомов. Чем меньше период полураспада данного изотопа, тем большее число атомов распадается ежесекундно, и поэтому тем выше радиоактивность.</w:t>
            </w:r>
          </w:p>
          <w:p w14:paraId="139C7411"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 xml:space="preserve">Найдем, по какому закону уменьшается со временем число атомов </w:t>
            </w:r>
            <w:r w:rsidRPr="002A5AA3">
              <w:rPr>
                <w:rFonts w:ascii="Times New Roman" w:hAnsi="Times New Roman"/>
                <w:sz w:val="28"/>
                <w:szCs w:val="28"/>
                <w:lang w:val="en-US"/>
              </w:rPr>
              <w:t>N</w:t>
            </w:r>
            <w:r w:rsidRPr="002A5AA3">
              <w:rPr>
                <w:rFonts w:ascii="Times New Roman" w:hAnsi="Times New Roman"/>
                <w:sz w:val="28"/>
                <w:szCs w:val="28"/>
              </w:rPr>
              <w:t xml:space="preserve"> данного изотопа вследствие радиоактивного распада – другими словами, определим зависимость </w:t>
            </w:r>
            <w:r w:rsidRPr="002A5AA3">
              <w:rPr>
                <w:rFonts w:ascii="Times New Roman" w:hAnsi="Times New Roman"/>
                <w:sz w:val="28"/>
                <w:szCs w:val="28"/>
                <w:lang w:val="en-US"/>
              </w:rPr>
              <w:t>N</w:t>
            </w:r>
            <w:r w:rsidRPr="002A5AA3">
              <w:rPr>
                <w:rFonts w:ascii="Times New Roman" w:hAnsi="Times New Roman"/>
                <w:sz w:val="28"/>
                <w:szCs w:val="28"/>
              </w:rPr>
              <w:t>(</w:t>
            </w:r>
            <w:r w:rsidRPr="002A5AA3">
              <w:rPr>
                <w:rFonts w:ascii="Times New Roman" w:hAnsi="Times New Roman"/>
                <w:sz w:val="28"/>
                <w:szCs w:val="28"/>
                <w:lang w:val="en-US"/>
              </w:rPr>
              <w:t>t</w:t>
            </w:r>
            <w:r w:rsidRPr="002A5AA3">
              <w:rPr>
                <w:rFonts w:ascii="Times New Roman" w:hAnsi="Times New Roman"/>
                <w:sz w:val="28"/>
                <w:szCs w:val="28"/>
              </w:rPr>
              <w:t>). Обозначим число атомов в начальный момент (</w:t>
            </w:r>
            <w:r w:rsidRPr="002A5AA3">
              <w:rPr>
                <w:rFonts w:ascii="Times New Roman" w:hAnsi="Times New Roman"/>
                <w:sz w:val="28"/>
                <w:szCs w:val="28"/>
                <w:lang w:val="en-US"/>
              </w:rPr>
              <w:t>t</w:t>
            </w:r>
            <w:r w:rsidRPr="002A5AA3">
              <w:rPr>
                <w:rFonts w:ascii="Times New Roman" w:hAnsi="Times New Roman"/>
                <w:sz w:val="28"/>
                <w:szCs w:val="28"/>
              </w:rPr>
              <w:t xml:space="preserve">=0)  как </w:t>
            </w:r>
            <w:r w:rsidRPr="002A5AA3">
              <w:rPr>
                <w:rFonts w:ascii="Times New Roman" w:hAnsi="Times New Roman"/>
                <w:sz w:val="28"/>
                <w:szCs w:val="28"/>
                <w:lang w:val="en-US"/>
              </w:rPr>
              <w:t>N</w:t>
            </w:r>
            <w:r w:rsidRPr="002A5AA3">
              <w:rPr>
                <w:rFonts w:ascii="Times New Roman" w:hAnsi="Times New Roman"/>
                <w:sz w:val="28"/>
                <w:szCs w:val="28"/>
                <w:vertAlign w:val="subscript"/>
              </w:rPr>
              <w:t>0</w:t>
            </w:r>
            <w:r w:rsidRPr="002A5AA3">
              <w:rPr>
                <w:rFonts w:ascii="Times New Roman" w:hAnsi="Times New Roman"/>
                <w:sz w:val="28"/>
                <w:szCs w:val="28"/>
              </w:rPr>
              <w:t xml:space="preserve">, то </w:t>
            </w:r>
            <w:r w:rsidRPr="002A5AA3">
              <w:rPr>
                <w:rFonts w:ascii="Times New Roman" w:hAnsi="Times New Roman"/>
                <w:sz w:val="28"/>
                <w:szCs w:val="28"/>
                <w:lang w:val="en-US"/>
              </w:rPr>
              <w:t>N</w:t>
            </w:r>
            <w:r w:rsidRPr="002A5AA3">
              <w:rPr>
                <w:rFonts w:ascii="Times New Roman" w:hAnsi="Times New Roman"/>
                <w:sz w:val="28"/>
                <w:szCs w:val="28"/>
              </w:rPr>
              <w:t xml:space="preserve">(0)= </w:t>
            </w:r>
            <w:r w:rsidRPr="002A5AA3">
              <w:rPr>
                <w:rFonts w:ascii="Times New Roman" w:hAnsi="Times New Roman"/>
                <w:sz w:val="28"/>
                <w:szCs w:val="28"/>
                <w:lang w:val="en-US"/>
              </w:rPr>
              <w:t>N</w:t>
            </w:r>
            <w:r w:rsidRPr="002A5AA3">
              <w:rPr>
                <w:rFonts w:ascii="Times New Roman" w:hAnsi="Times New Roman"/>
                <w:sz w:val="28"/>
                <w:szCs w:val="28"/>
                <w:vertAlign w:val="subscript"/>
              </w:rPr>
              <w:t>0</w:t>
            </w:r>
            <w:r w:rsidRPr="002A5AA3">
              <w:rPr>
                <w:rFonts w:ascii="Times New Roman" w:hAnsi="Times New Roman"/>
                <w:sz w:val="28"/>
                <w:szCs w:val="28"/>
              </w:rPr>
              <w:t>. Через время</w:t>
            </w:r>
            <w:r w:rsidRPr="002A5AA3">
              <w:rPr>
                <w:rFonts w:ascii="Times New Roman" w:hAnsi="Times New Roman"/>
                <w:sz w:val="28"/>
                <w:szCs w:val="28"/>
                <w:lang w:val="en-US"/>
              </w:rPr>
              <w:t>t</w:t>
            </w:r>
            <w:r w:rsidRPr="002A5AA3">
              <w:rPr>
                <w:rFonts w:ascii="Times New Roman" w:hAnsi="Times New Roman"/>
                <w:sz w:val="28"/>
                <w:szCs w:val="28"/>
              </w:rPr>
              <w:t>=</w:t>
            </w:r>
            <w:r w:rsidRPr="002A5AA3">
              <w:rPr>
                <w:rFonts w:ascii="Times New Roman" w:hAnsi="Times New Roman"/>
                <w:sz w:val="28"/>
                <w:szCs w:val="28"/>
                <w:lang w:val="en-US"/>
              </w:rPr>
              <w:t>T</w:t>
            </w:r>
            <w:r w:rsidRPr="002A5AA3">
              <w:rPr>
                <w:rFonts w:ascii="Times New Roman" w:hAnsi="Times New Roman"/>
                <w:sz w:val="28"/>
                <w:szCs w:val="28"/>
              </w:rPr>
              <w:t xml:space="preserve">, равное периоду полураспада, число атомов будет вдвое меньше начального, поэтому </w:t>
            </w:r>
            <w:r w:rsidRPr="002A5AA3">
              <w:rPr>
                <w:rFonts w:ascii="Times New Roman" w:hAnsi="Times New Roman"/>
                <w:sz w:val="28"/>
                <w:szCs w:val="28"/>
                <w:lang w:val="en-US"/>
              </w:rPr>
              <w:t>N</w:t>
            </w:r>
            <w:r w:rsidRPr="002A5AA3">
              <w:rPr>
                <w:rFonts w:ascii="Times New Roman" w:hAnsi="Times New Roman"/>
                <w:sz w:val="28"/>
                <w:szCs w:val="28"/>
              </w:rPr>
              <w:t>(</w:t>
            </w:r>
            <w:r w:rsidRPr="002A5AA3">
              <w:rPr>
                <w:rFonts w:ascii="Times New Roman" w:hAnsi="Times New Roman"/>
                <w:sz w:val="28"/>
                <w:szCs w:val="28"/>
                <w:lang w:val="en-US"/>
              </w:rPr>
              <w:t>T</w:t>
            </w:r>
            <w:r w:rsidRPr="002A5AA3">
              <w:rPr>
                <w:rFonts w:ascii="Times New Roman" w:hAnsi="Times New Roman"/>
                <w:sz w:val="28"/>
                <w:szCs w:val="28"/>
              </w:rPr>
              <w:t xml:space="preserve">)= </w:t>
            </w:r>
            <w:r w:rsidRPr="002A5AA3">
              <w:rPr>
                <w:rFonts w:ascii="Times New Roman" w:hAnsi="Times New Roman"/>
                <w:sz w:val="28"/>
                <w:szCs w:val="28"/>
                <w:lang w:val="en-US"/>
              </w:rPr>
              <w:t>N</w:t>
            </w:r>
            <w:r w:rsidRPr="002A5AA3">
              <w:rPr>
                <w:rFonts w:ascii="Times New Roman" w:hAnsi="Times New Roman"/>
                <w:sz w:val="28"/>
                <w:szCs w:val="28"/>
                <w:vertAlign w:val="subscript"/>
              </w:rPr>
              <w:t>0</w:t>
            </w:r>
            <w:r w:rsidRPr="002A5AA3">
              <w:rPr>
                <w:rFonts w:ascii="Times New Roman" w:hAnsi="Times New Roman"/>
                <w:sz w:val="28"/>
                <w:szCs w:val="28"/>
              </w:rPr>
              <w:t>\2</w:t>
            </w:r>
            <w:r w:rsidRPr="002A5AA3">
              <w:rPr>
                <w:rFonts w:ascii="Times New Roman" w:hAnsi="Times New Roman"/>
                <w:sz w:val="28"/>
                <w:szCs w:val="28"/>
                <w:vertAlign w:val="subscript"/>
              </w:rPr>
              <w:t xml:space="preserve"> . </w:t>
            </w:r>
            <w:r w:rsidRPr="002A5AA3">
              <w:rPr>
                <w:rFonts w:ascii="Times New Roman" w:hAnsi="Times New Roman"/>
                <w:sz w:val="28"/>
                <w:szCs w:val="28"/>
              </w:rPr>
              <w:t xml:space="preserve">По истечении каждого следующего </w:t>
            </w:r>
            <w:r w:rsidRPr="002A5AA3">
              <w:rPr>
                <w:rFonts w:ascii="Times New Roman" w:hAnsi="Times New Roman"/>
                <w:sz w:val="28"/>
                <w:szCs w:val="28"/>
              </w:rPr>
              <w:lastRenderedPageBreak/>
              <w:t xml:space="preserve">промежутка времени Т число атомов уменьшается вдвое, поэтому </w:t>
            </w:r>
            <w:r w:rsidRPr="002A5AA3">
              <w:rPr>
                <w:rFonts w:ascii="Times New Roman" w:hAnsi="Times New Roman"/>
                <w:sz w:val="28"/>
                <w:szCs w:val="28"/>
                <w:lang w:val="en-US"/>
              </w:rPr>
              <w:t>N</w:t>
            </w:r>
            <w:r w:rsidRPr="002A5AA3">
              <w:rPr>
                <w:rFonts w:ascii="Times New Roman" w:hAnsi="Times New Roman"/>
                <w:sz w:val="28"/>
                <w:szCs w:val="28"/>
              </w:rPr>
              <w:t>(2</w:t>
            </w:r>
            <w:r w:rsidRPr="002A5AA3">
              <w:rPr>
                <w:rFonts w:ascii="Times New Roman" w:hAnsi="Times New Roman"/>
                <w:sz w:val="28"/>
                <w:szCs w:val="28"/>
                <w:lang w:val="en-US"/>
              </w:rPr>
              <w:t>T</w:t>
            </w:r>
            <w:r w:rsidRPr="002A5AA3">
              <w:rPr>
                <w:rFonts w:ascii="Times New Roman" w:hAnsi="Times New Roman"/>
                <w:sz w:val="28"/>
                <w:szCs w:val="28"/>
              </w:rPr>
              <w:t xml:space="preserve">)= </w:t>
            </w:r>
            <w:r w:rsidRPr="002A5AA3">
              <w:rPr>
                <w:rFonts w:ascii="Times New Roman" w:hAnsi="Times New Roman"/>
                <w:sz w:val="28"/>
                <w:szCs w:val="28"/>
                <w:lang w:val="en-US"/>
              </w:rPr>
              <w:t>N</w:t>
            </w:r>
            <w:r w:rsidRPr="002A5AA3">
              <w:rPr>
                <w:rFonts w:ascii="Times New Roman" w:hAnsi="Times New Roman"/>
                <w:sz w:val="28"/>
                <w:szCs w:val="28"/>
                <w:vertAlign w:val="subscript"/>
              </w:rPr>
              <w:t>0</w:t>
            </w:r>
            <w:r w:rsidRPr="002A5AA3">
              <w:rPr>
                <w:rFonts w:ascii="Times New Roman" w:hAnsi="Times New Roman"/>
                <w:sz w:val="28"/>
                <w:szCs w:val="28"/>
              </w:rPr>
              <w:t>\2</w:t>
            </w:r>
            <w:r w:rsidRPr="002A5AA3">
              <w:rPr>
                <w:rFonts w:ascii="Times New Roman" w:hAnsi="Times New Roman"/>
                <w:sz w:val="28"/>
                <w:szCs w:val="28"/>
                <w:vertAlign w:val="superscript"/>
              </w:rPr>
              <w:t>2</w:t>
            </w:r>
            <w:r w:rsidRPr="002A5AA3">
              <w:rPr>
                <w:rFonts w:ascii="Times New Roman" w:hAnsi="Times New Roman"/>
                <w:sz w:val="28"/>
                <w:szCs w:val="28"/>
              </w:rPr>
              <w:t xml:space="preserve">, </w:t>
            </w:r>
            <w:r w:rsidRPr="002A5AA3">
              <w:rPr>
                <w:rFonts w:ascii="Times New Roman" w:hAnsi="Times New Roman"/>
                <w:sz w:val="28"/>
                <w:szCs w:val="28"/>
                <w:lang w:val="en-US"/>
              </w:rPr>
              <w:t>N</w:t>
            </w:r>
            <w:r w:rsidRPr="002A5AA3">
              <w:rPr>
                <w:rFonts w:ascii="Times New Roman" w:hAnsi="Times New Roman"/>
                <w:sz w:val="28"/>
                <w:szCs w:val="28"/>
              </w:rPr>
              <w:t>(3</w:t>
            </w:r>
            <w:r w:rsidRPr="002A5AA3">
              <w:rPr>
                <w:rFonts w:ascii="Times New Roman" w:hAnsi="Times New Roman"/>
                <w:sz w:val="28"/>
                <w:szCs w:val="28"/>
                <w:lang w:val="en-US"/>
              </w:rPr>
              <w:t>T</w:t>
            </w:r>
            <w:r w:rsidRPr="002A5AA3">
              <w:rPr>
                <w:rFonts w:ascii="Times New Roman" w:hAnsi="Times New Roman"/>
                <w:sz w:val="28"/>
                <w:szCs w:val="28"/>
              </w:rPr>
              <w:t xml:space="preserve">)= </w:t>
            </w:r>
            <w:r w:rsidRPr="002A5AA3">
              <w:rPr>
                <w:rFonts w:ascii="Times New Roman" w:hAnsi="Times New Roman"/>
                <w:sz w:val="28"/>
                <w:szCs w:val="28"/>
                <w:lang w:val="en-US"/>
              </w:rPr>
              <w:t>N</w:t>
            </w:r>
            <w:r w:rsidRPr="002A5AA3">
              <w:rPr>
                <w:rFonts w:ascii="Times New Roman" w:hAnsi="Times New Roman"/>
                <w:sz w:val="28"/>
                <w:szCs w:val="28"/>
                <w:vertAlign w:val="subscript"/>
              </w:rPr>
              <w:t>0</w:t>
            </w:r>
            <w:r w:rsidRPr="002A5AA3">
              <w:rPr>
                <w:rFonts w:ascii="Times New Roman" w:hAnsi="Times New Roman"/>
                <w:sz w:val="28"/>
                <w:szCs w:val="28"/>
              </w:rPr>
              <w:t>\2</w:t>
            </w:r>
            <w:r w:rsidRPr="002A5AA3">
              <w:rPr>
                <w:rFonts w:ascii="Times New Roman" w:hAnsi="Times New Roman"/>
                <w:sz w:val="28"/>
                <w:szCs w:val="28"/>
                <w:vertAlign w:val="superscript"/>
              </w:rPr>
              <w:t>3</w:t>
            </w:r>
            <w:r w:rsidRPr="002A5AA3">
              <w:rPr>
                <w:rFonts w:ascii="Times New Roman" w:hAnsi="Times New Roman"/>
                <w:sz w:val="28"/>
                <w:szCs w:val="28"/>
              </w:rPr>
              <w:t xml:space="preserve"> и так далее. Через время  </w:t>
            </w:r>
            <w:r w:rsidRPr="002A5AA3">
              <w:rPr>
                <w:rFonts w:ascii="Times New Roman" w:hAnsi="Times New Roman"/>
                <w:sz w:val="28"/>
                <w:szCs w:val="28"/>
                <w:lang w:val="en-US"/>
              </w:rPr>
              <w:t>t</w:t>
            </w:r>
            <w:r w:rsidRPr="002A5AA3">
              <w:rPr>
                <w:rFonts w:ascii="Times New Roman" w:hAnsi="Times New Roman"/>
                <w:sz w:val="28"/>
                <w:szCs w:val="28"/>
              </w:rPr>
              <w:t>=</w:t>
            </w:r>
            <w:r w:rsidRPr="002A5AA3">
              <w:rPr>
                <w:rFonts w:ascii="Times New Roman" w:hAnsi="Times New Roman"/>
                <w:sz w:val="28"/>
                <w:szCs w:val="28"/>
                <w:lang w:val="en-US"/>
              </w:rPr>
              <w:t>nT</w:t>
            </w:r>
            <w:r w:rsidRPr="002A5AA3">
              <w:rPr>
                <w:rFonts w:ascii="Times New Roman" w:hAnsi="Times New Roman"/>
                <w:sz w:val="28"/>
                <w:szCs w:val="28"/>
              </w:rPr>
              <w:t xml:space="preserve"> останется </w:t>
            </w:r>
            <w:r w:rsidRPr="002A5AA3">
              <w:rPr>
                <w:rFonts w:ascii="Times New Roman" w:hAnsi="Times New Roman"/>
                <w:sz w:val="28"/>
                <w:szCs w:val="28"/>
                <w:lang w:val="en-US"/>
              </w:rPr>
              <w:t>N</w:t>
            </w:r>
            <w:r w:rsidRPr="002A5AA3">
              <w:rPr>
                <w:rFonts w:ascii="Times New Roman" w:hAnsi="Times New Roman"/>
                <w:sz w:val="28"/>
                <w:szCs w:val="28"/>
              </w:rPr>
              <w:t>(</w:t>
            </w:r>
            <w:r w:rsidRPr="002A5AA3">
              <w:rPr>
                <w:rFonts w:ascii="Times New Roman" w:hAnsi="Times New Roman"/>
                <w:sz w:val="28"/>
                <w:szCs w:val="28"/>
                <w:lang w:val="en-US"/>
              </w:rPr>
              <w:t>nT</w:t>
            </w:r>
            <w:r w:rsidRPr="002A5AA3">
              <w:rPr>
                <w:rFonts w:ascii="Times New Roman" w:hAnsi="Times New Roman"/>
                <w:sz w:val="28"/>
                <w:szCs w:val="28"/>
              </w:rPr>
              <w:t xml:space="preserve">)= </w:t>
            </w:r>
            <w:r w:rsidRPr="002A5AA3">
              <w:rPr>
                <w:rFonts w:ascii="Times New Roman" w:hAnsi="Times New Roman"/>
                <w:sz w:val="28"/>
                <w:szCs w:val="28"/>
                <w:lang w:val="en-US"/>
              </w:rPr>
              <w:t>N</w:t>
            </w:r>
            <w:r w:rsidRPr="002A5AA3">
              <w:rPr>
                <w:rFonts w:ascii="Times New Roman" w:hAnsi="Times New Roman"/>
                <w:sz w:val="28"/>
                <w:szCs w:val="28"/>
                <w:vertAlign w:val="subscript"/>
              </w:rPr>
              <w:t>0</w:t>
            </w:r>
            <w:r w:rsidRPr="002A5AA3">
              <w:rPr>
                <w:rFonts w:ascii="Times New Roman" w:hAnsi="Times New Roman"/>
                <w:sz w:val="28"/>
                <w:szCs w:val="28"/>
              </w:rPr>
              <w:t>×2</w:t>
            </w:r>
            <w:r w:rsidRPr="002A5AA3">
              <w:rPr>
                <w:rFonts w:ascii="Times New Roman" w:hAnsi="Times New Roman"/>
                <w:sz w:val="28"/>
                <w:szCs w:val="28"/>
                <w:vertAlign w:val="superscript"/>
              </w:rPr>
              <w:t>-</w:t>
            </w:r>
            <w:r w:rsidRPr="002A5AA3">
              <w:rPr>
                <w:rFonts w:ascii="Times New Roman" w:hAnsi="Times New Roman"/>
                <w:sz w:val="28"/>
                <w:szCs w:val="28"/>
                <w:vertAlign w:val="superscript"/>
                <w:lang w:val="en-US"/>
              </w:rPr>
              <w:t>n</w:t>
            </w:r>
            <w:r w:rsidRPr="002A5AA3">
              <w:rPr>
                <w:rFonts w:ascii="Times New Roman" w:hAnsi="Times New Roman"/>
                <w:sz w:val="28"/>
                <w:szCs w:val="28"/>
              </w:rPr>
              <w:t xml:space="preserve">  атомов. Поскольку </w:t>
            </w:r>
            <w:r w:rsidRPr="002A5AA3">
              <w:rPr>
                <w:rFonts w:ascii="Times New Roman" w:hAnsi="Times New Roman"/>
                <w:sz w:val="28"/>
                <w:szCs w:val="28"/>
                <w:lang w:val="en-US"/>
              </w:rPr>
              <w:t>n</w:t>
            </w:r>
            <w:r w:rsidRPr="002A5AA3">
              <w:rPr>
                <w:rFonts w:ascii="Times New Roman" w:hAnsi="Times New Roman"/>
                <w:sz w:val="28"/>
                <w:szCs w:val="28"/>
              </w:rPr>
              <w:t>=</w:t>
            </w:r>
            <w:r w:rsidRPr="002A5AA3">
              <w:rPr>
                <w:rFonts w:ascii="Times New Roman" w:hAnsi="Times New Roman"/>
                <w:sz w:val="28"/>
                <w:szCs w:val="28"/>
                <w:lang w:val="en-US"/>
              </w:rPr>
              <w:t>t</w:t>
            </w:r>
            <w:r w:rsidRPr="002A5AA3">
              <w:rPr>
                <w:rFonts w:ascii="Times New Roman" w:hAnsi="Times New Roman"/>
                <w:sz w:val="28"/>
                <w:szCs w:val="28"/>
              </w:rPr>
              <w:t>\</w:t>
            </w:r>
            <w:r w:rsidRPr="002A5AA3">
              <w:rPr>
                <w:rFonts w:ascii="Times New Roman" w:hAnsi="Times New Roman"/>
                <w:sz w:val="28"/>
                <w:szCs w:val="28"/>
                <w:lang w:val="en-US"/>
              </w:rPr>
              <w:t>T</w:t>
            </w:r>
            <w:r w:rsidRPr="002A5AA3">
              <w:rPr>
                <w:rFonts w:ascii="Times New Roman" w:hAnsi="Times New Roman"/>
                <w:sz w:val="28"/>
                <w:szCs w:val="28"/>
              </w:rPr>
              <w:t xml:space="preserve">, получаем закон радиоактивного распада: </w:t>
            </w:r>
            <w:r w:rsidRPr="002A5AA3">
              <w:rPr>
                <w:rFonts w:ascii="Times New Roman" w:hAnsi="Times New Roman"/>
                <w:sz w:val="28"/>
                <w:szCs w:val="28"/>
                <w:lang w:val="en-US"/>
              </w:rPr>
              <w:t>N</w:t>
            </w:r>
            <w:r w:rsidRPr="002A5AA3">
              <w:rPr>
                <w:rFonts w:ascii="Times New Roman" w:hAnsi="Times New Roman"/>
                <w:sz w:val="28"/>
                <w:szCs w:val="28"/>
              </w:rPr>
              <w:t>(</w:t>
            </w:r>
            <w:r w:rsidRPr="002A5AA3">
              <w:rPr>
                <w:rFonts w:ascii="Times New Roman" w:hAnsi="Times New Roman"/>
                <w:sz w:val="28"/>
                <w:szCs w:val="28"/>
                <w:lang w:val="en-US"/>
              </w:rPr>
              <w:t>t</w:t>
            </w:r>
            <w:r w:rsidRPr="002A5AA3">
              <w:rPr>
                <w:rFonts w:ascii="Times New Roman" w:hAnsi="Times New Roman"/>
                <w:sz w:val="28"/>
                <w:szCs w:val="28"/>
              </w:rPr>
              <w:t xml:space="preserve">)= </w:t>
            </w:r>
            <w:r w:rsidRPr="002A5AA3">
              <w:rPr>
                <w:rFonts w:ascii="Times New Roman" w:hAnsi="Times New Roman"/>
                <w:sz w:val="28"/>
                <w:szCs w:val="28"/>
                <w:lang w:val="en-US"/>
              </w:rPr>
              <w:t>N</w:t>
            </w:r>
            <w:r w:rsidRPr="002A5AA3">
              <w:rPr>
                <w:rFonts w:ascii="Times New Roman" w:hAnsi="Times New Roman"/>
                <w:sz w:val="28"/>
                <w:szCs w:val="28"/>
                <w:vertAlign w:val="subscript"/>
              </w:rPr>
              <w:t>0</w:t>
            </w:r>
            <w:r w:rsidRPr="002A5AA3">
              <w:rPr>
                <w:rFonts w:ascii="Times New Roman" w:hAnsi="Times New Roman"/>
                <w:sz w:val="28"/>
                <w:szCs w:val="28"/>
              </w:rPr>
              <w:t>×2</w:t>
            </w:r>
            <w:r w:rsidRPr="002A5AA3">
              <w:rPr>
                <w:rFonts w:ascii="Times New Roman" w:hAnsi="Times New Roman"/>
                <w:sz w:val="28"/>
                <w:szCs w:val="28"/>
                <w:vertAlign w:val="superscript"/>
              </w:rPr>
              <w:t>-</w:t>
            </w:r>
            <w:r w:rsidRPr="002A5AA3">
              <w:rPr>
                <w:rFonts w:ascii="Times New Roman" w:hAnsi="Times New Roman"/>
                <w:sz w:val="28"/>
                <w:szCs w:val="28"/>
                <w:vertAlign w:val="superscript"/>
                <w:lang w:val="en-US"/>
              </w:rPr>
              <w:t>t</w:t>
            </w:r>
            <w:r w:rsidRPr="002A5AA3">
              <w:rPr>
                <w:rFonts w:ascii="Times New Roman" w:hAnsi="Times New Roman"/>
                <w:sz w:val="28"/>
                <w:szCs w:val="28"/>
                <w:vertAlign w:val="superscript"/>
              </w:rPr>
              <w:t>\</w:t>
            </w:r>
            <w:r w:rsidRPr="002A5AA3">
              <w:rPr>
                <w:rFonts w:ascii="Times New Roman" w:hAnsi="Times New Roman"/>
                <w:sz w:val="28"/>
                <w:szCs w:val="28"/>
                <w:vertAlign w:val="superscript"/>
                <w:lang w:val="en-US"/>
              </w:rPr>
              <w:t>T</w:t>
            </w:r>
            <w:r w:rsidRPr="002A5AA3">
              <w:rPr>
                <w:rFonts w:ascii="Times New Roman" w:hAnsi="Times New Roman"/>
                <w:sz w:val="28"/>
                <w:szCs w:val="28"/>
              </w:rPr>
              <w:t>. Закон распада атомов не является законом, который управляет распадом одного атома, так как нельзя предугадать, когда произойдет этот распад. Распад атома не зависит от его возраста, т.е. атомы «не стареют». За время Т каждое из радиоактивных ядер распадается с вероятностью 1\2. Процесс радиоактивного распада можно промоделировать подбрасыванием монет, при котором с той же вероятностью (1\2) выпадает или «орел» или «решка». Примем, что если выпадает «орел»,  то ядро уцелело, если же «решка» - распалось. Каждое бросание монет соответствует для ядра протеканию промежутка времени, равного периоду полураспада.</w:t>
            </w:r>
          </w:p>
        </w:tc>
      </w:tr>
      <w:tr w:rsidR="00723310" w:rsidRPr="002A5AA3" w14:paraId="356C08B4" w14:textId="77777777" w:rsidTr="005F185B">
        <w:trPr>
          <w:jc w:val="center"/>
        </w:trPr>
        <w:tc>
          <w:tcPr>
            <w:tcW w:w="2235" w:type="dxa"/>
          </w:tcPr>
          <w:p w14:paraId="26AD0D88" w14:textId="77777777" w:rsidR="00723310" w:rsidRPr="002A5AA3" w:rsidRDefault="00723310" w:rsidP="005F185B">
            <w:pPr>
              <w:spacing w:after="0" w:line="240" w:lineRule="auto"/>
              <w:rPr>
                <w:rFonts w:ascii="Times New Roman" w:hAnsi="Times New Roman"/>
                <w:b/>
                <w:i/>
                <w:sz w:val="28"/>
                <w:szCs w:val="28"/>
              </w:rPr>
            </w:pPr>
            <w:r w:rsidRPr="002A5AA3">
              <w:rPr>
                <w:rFonts w:ascii="Times New Roman" w:hAnsi="Times New Roman"/>
                <w:b/>
                <w:i/>
                <w:sz w:val="28"/>
                <w:szCs w:val="28"/>
              </w:rPr>
              <w:lastRenderedPageBreak/>
              <w:t>Оборудование:</w:t>
            </w:r>
          </w:p>
        </w:tc>
        <w:tc>
          <w:tcPr>
            <w:tcW w:w="8221" w:type="dxa"/>
          </w:tcPr>
          <w:p w14:paraId="57ECE077" w14:textId="77777777" w:rsidR="00723310" w:rsidRPr="002A5AA3" w:rsidRDefault="00723310" w:rsidP="005F185B">
            <w:pPr>
              <w:spacing w:after="0" w:line="240" w:lineRule="auto"/>
              <w:rPr>
                <w:rFonts w:ascii="Times New Roman" w:hAnsi="Times New Roman"/>
                <w:sz w:val="28"/>
                <w:szCs w:val="28"/>
              </w:rPr>
            </w:pPr>
            <w:r w:rsidRPr="002A5AA3">
              <w:rPr>
                <w:rFonts w:ascii="Times New Roman" w:hAnsi="Times New Roman"/>
                <w:sz w:val="28"/>
                <w:szCs w:val="28"/>
              </w:rPr>
              <w:t>128 монет, банка, разнос.</w:t>
            </w:r>
          </w:p>
        </w:tc>
      </w:tr>
      <w:tr w:rsidR="00723310" w:rsidRPr="002A5AA3" w14:paraId="09D9834E" w14:textId="77777777" w:rsidTr="005F185B">
        <w:trPr>
          <w:jc w:val="center"/>
        </w:trPr>
        <w:tc>
          <w:tcPr>
            <w:tcW w:w="10456" w:type="dxa"/>
            <w:gridSpan w:val="2"/>
          </w:tcPr>
          <w:p w14:paraId="0C96A235" w14:textId="77777777" w:rsidR="00723310" w:rsidRPr="002A5AA3" w:rsidRDefault="00723310" w:rsidP="005F185B">
            <w:pPr>
              <w:spacing w:after="0" w:line="240" w:lineRule="auto"/>
              <w:rPr>
                <w:rStyle w:val="term1"/>
                <w:rFonts w:ascii="Times New Roman" w:hAnsi="Times New Roman"/>
                <w:b w:val="0"/>
                <w:i w:val="0"/>
                <w:sz w:val="28"/>
                <w:szCs w:val="28"/>
              </w:rPr>
            </w:pPr>
            <w:r w:rsidRPr="002A5AA3">
              <w:rPr>
                <w:rStyle w:val="term1"/>
                <w:rFonts w:ascii="Times New Roman" w:hAnsi="Times New Roman"/>
                <w:bCs/>
                <w:i w:val="0"/>
                <w:iCs/>
                <w:sz w:val="28"/>
                <w:szCs w:val="28"/>
              </w:rPr>
              <w:t>Норма времени: 1  час</w:t>
            </w:r>
          </w:p>
        </w:tc>
      </w:tr>
      <w:tr w:rsidR="00723310" w:rsidRPr="002A5AA3" w14:paraId="1F755808" w14:textId="77777777" w:rsidTr="005F185B">
        <w:trPr>
          <w:jc w:val="center"/>
        </w:trPr>
        <w:tc>
          <w:tcPr>
            <w:tcW w:w="10456" w:type="dxa"/>
            <w:gridSpan w:val="2"/>
          </w:tcPr>
          <w:p w14:paraId="788EF5B7" w14:textId="77777777" w:rsidR="00723310" w:rsidRPr="002A5AA3" w:rsidRDefault="00723310" w:rsidP="005F185B">
            <w:pPr>
              <w:spacing w:after="0" w:line="240" w:lineRule="auto"/>
              <w:rPr>
                <w:rStyle w:val="term1"/>
                <w:rFonts w:ascii="Times New Roman" w:hAnsi="Times New Roman"/>
                <w:bCs/>
                <w:iCs/>
                <w:sz w:val="28"/>
                <w:szCs w:val="28"/>
              </w:rPr>
            </w:pPr>
            <w:r w:rsidRPr="002A5AA3">
              <w:rPr>
                <w:rFonts w:ascii="Times New Roman" w:hAnsi="Times New Roman"/>
                <w:b/>
                <w:sz w:val="28"/>
                <w:szCs w:val="28"/>
              </w:rPr>
              <w:t>Форма отчетности:</w:t>
            </w:r>
            <w:r w:rsidRPr="002A5AA3">
              <w:rPr>
                <w:rFonts w:ascii="Times New Roman" w:hAnsi="Times New Roman"/>
                <w:sz w:val="28"/>
                <w:szCs w:val="28"/>
              </w:rPr>
              <w:t xml:space="preserve"> письменный отчет о выполнении </w:t>
            </w:r>
            <w:r>
              <w:rPr>
                <w:rFonts w:ascii="Times New Roman" w:hAnsi="Times New Roman"/>
                <w:sz w:val="28"/>
                <w:szCs w:val="28"/>
              </w:rPr>
              <w:t>лабораторного занятия</w:t>
            </w:r>
          </w:p>
        </w:tc>
      </w:tr>
    </w:tbl>
    <w:p w14:paraId="73BEE9C5" w14:textId="77777777" w:rsidR="00723310" w:rsidRPr="00F86EB2" w:rsidRDefault="00723310" w:rsidP="00723310">
      <w:pPr>
        <w:spacing w:after="0" w:line="240" w:lineRule="auto"/>
        <w:rPr>
          <w:rFonts w:ascii="Times New Roman" w:hAnsi="Times New Roman"/>
          <w:b/>
          <w:sz w:val="28"/>
          <w:szCs w:val="28"/>
        </w:rPr>
      </w:pPr>
    </w:p>
    <w:p w14:paraId="7E1B139D" w14:textId="77777777" w:rsidR="00723310" w:rsidRPr="00F86EB2" w:rsidRDefault="00723310" w:rsidP="00723310">
      <w:pPr>
        <w:spacing w:after="0" w:line="240" w:lineRule="auto"/>
        <w:jc w:val="center"/>
        <w:rPr>
          <w:rFonts w:ascii="Times New Roman" w:hAnsi="Times New Roman"/>
          <w:b/>
          <w:sz w:val="28"/>
          <w:szCs w:val="28"/>
        </w:rPr>
      </w:pPr>
      <w:r w:rsidRPr="00F86EB2">
        <w:rPr>
          <w:rFonts w:ascii="Times New Roman" w:hAnsi="Times New Roman"/>
          <w:b/>
          <w:sz w:val="28"/>
          <w:szCs w:val="28"/>
        </w:rPr>
        <w:t>Ход работы:</w:t>
      </w:r>
    </w:p>
    <w:p w14:paraId="6FCC6159" w14:textId="77777777" w:rsidR="00723310" w:rsidRPr="00F86EB2" w:rsidRDefault="00723310" w:rsidP="00723310">
      <w:pPr>
        <w:spacing w:after="0" w:line="240" w:lineRule="auto"/>
        <w:rPr>
          <w:rFonts w:ascii="Times New Roman" w:hAnsi="Times New Roman"/>
          <w:sz w:val="28"/>
          <w:szCs w:val="28"/>
        </w:rPr>
      </w:pPr>
      <w:r w:rsidRPr="00F86EB2">
        <w:rPr>
          <w:rFonts w:ascii="Times New Roman" w:hAnsi="Times New Roman"/>
          <w:sz w:val="28"/>
          <w:szCs w:val="28"/>
        </w:rPr>
        <w:t>1.Отсчитайте начальное количество монет</w:t>
      </w:r>
      <w:r w:rsidRPr="00F86EB2">
        <w:rPr>
          <w:rFonts w:ascii="Times New Roman" w:hAnsi="Times New Roman"/>
          <w:sz w:val="28"/>
          <w:szCs w:val="28"/>
          <w:lang w:val="en-US"/>
        </w:rPr>
        <w:t>N</w:t>
      </w:r>
      <w:r w:rsidRPr="00F86EB2">
        <w:rPr>
          <w:rFonts w:ascii="Times New Roman" w:hAnsi="Times New Roman"/>
          <w:sz w:val="28"/>
          <w:szCs w:val="28"/>
          <w:vertAlign w:val="subscript"/>
        </w:rPr>
        <w:t>0</w:t>
      </w:r>
      <w:r w:rsidRPr="00F86EB2">
        <w:rPr>
          <w:rFonts w:ascii="Times New Roman" w:hAnsi="Times New Roman"/>
          <w:sz w:val="28"/>
          <w:szCs w:val="28"/>
        </w:rPr>
        <w:t>=128, перемешайте их в банке и высыпьте на разнос.</w:t>
      </w:r>
    </w:p>
    <w:p w14:paraId="0EBF8228" w14:textId="77777777" w:rsidR="00723310" w:rsidRPr="00F86EB2" w:rsidRDefault="00723310" w:rsidP="00723310">
      <w:pPr>
        <w:spacing w:after="0" w:line="240" w:lineRule="auto"/>
        <w:rPr>
          <w:rFonts w:ascii="Times New Roman" w:hAnsi="Times New Roman"/>
          <w:sz w:val="28"/>
          <w:szCs w:val="28"/>
        </w:rPr>
      </w:pPr>
      <w:r w:rsidRPr="00F86EB2">
        <w:rPr>
          <w:rFonts w:ascii="Times New Roman" w:hAnsi="Times New Roman"/>
          <w:sz w:val="28"/>
          <w:szCs w:val="28"/>
        </w:rPr>
        <w:t>2. Подсчитайте число «нераспавшихся» монет ( т.е. число монет, лежащих орлом вверх), соберите их обратно в банку, снова перемешайте и высыпьте на разнос</w:t>
      </w:r>
    </w:p>
    <w:p w14:paraId="63F0DE85" w14:textId="77777777" w:rsidR="00723310" w:rsidRPr="00F86EB2" w:rsidRDefault="00723310" w:rsidP="00723310">
      <w:pPr>
        <w:spacing w:after="0" w:line="240" w:lineRule="auto"/>
        <w:rPr>
          <w:rFonts w:ascii="Times New Roman" w:hAnsi="Times New Roman"/>
          <w:sz w:val="28"/>
          <w:szCs w:val="28"/>
        </w:rPr>
      </w:pPr>
      <w:r w:rsidRPr="00F86EB2">
        <w:rPr>
          <w:rFonts w:ascii="Times New Roman" w:hAnsi="Times New Roman"/>
          <w:sz w:val="28"/>
          <w:szCs w:val="28"/>
        </w:rPr>
        <w:t xml:space="preserve">3.Опыт повторите 10 раз, сделав три серии. </w:t>
      </w:r>
    </w:p>
    <w:p w14:paraId="2A9571AE" w14:textId="77777777" w:rsidR="00723310" w:rsidRPr="00F86EB2" w:rsidRDefault="00723310" w:rsidP="00723310">
      <w:pPr>
        <w:spacing w:after="0" w:line="240" w:lineRule="auto"/>
        <w:rPr>
          <w:rFonts w:ascii="Times New Roman" w:hAnsi="Times New Roman"/>
          <w:sz w:val="28"/>
          <w:szCs w:val="28"/>
        </w:rPr>
      </w:pPr>
      <w:r w:rsidRPr="00F86EB2">
        <w:rPr>
          <w:rFonts w:ascii="Times New Roman" w:hAnsi="Times New Roman"/>
          <w:b/>
          <w:sz w:val="28"/>
          <w:szCs w:val="28"/>
        </w:rPr>
        <w:t>4.</w:t>
      </w:r>
      <w:r w:rsidRPr="00F86EB2">
        <w:rPr>
          <w:rFonts w:ascii="Times New Roman" w:hAnsi="Times New Roman"/>
          <w:sz w:val="28"/>
          <w:szCs w:val="28"/>
        </w:rPr>
        <w:t>Заполните таблицы.</w:t>
      </w:r>
    </w:p>
    <w:p w14:paraId="4236E020" w14:textId="77777777" w:rsidR="00723310" w:rsidRPr="00F86EB2" w:rsidRDefault="00723310" w:rsidP="00723310">
      <w:pPr>
        <w:spacing w:after="0" w:line="240" w:lineRule="auto"/>
        <w:rPr>
          <w:rFonts w:ascii="Times New Roman" w:hAnsi="Times New Roman"/>
          <w:sz w:val="28"/>
          <w:szCs w:val="28"/>
        </w:rPr>
      </w:pPr>
    </w:p>
    <w:p w14:paraId="4E410324" w14:textId="77777777" w:rsidR="00723310" w:rsidRPr="00F86EB2" w:rsidRDefault="00723310" w:rsidP="00723310">
      <w:pPr>
        <w:spacing w:after="0" w:line="240" w:lineRule="auto"/>
        <w:rPr>
          <w:rFonts w:ascii="Times New Roman" w:hAnsi="Times New Roman"/>
          <w:sz w:val="28"/>
          <w:szCs w:val="28"/>
        </w:rPr>
        <w:sectPr w:rsidR="00723310" w:rsidRPr="00F86EB2" w:rsidSect="005F185B">
          <w:headerReference w:type="default" r:id="rId23"/>
          <w:footerReference w:type="default" r:id="rId24"/>
          <w:pgSz w:w="11906" w:h="16838"/>
          <w:pgMar w:top="1134" w:right="850" w:bottom="1134" w:left="1701" w:header="708" w:footer="708" w:gutter="0"/>
          <w:cols w:space="708"/>
          <w:docGrid w:linePitch="360"/>
        </w:sectPr>
      </w:pPr>
    </w:p>
    <w:p w14:paraId="2F225BEA" w14:textId="77777777" w:rsidR="00723310" w:rsidRDefault="00723310" w:rsidP="00723310">
      <w:pPr>
        <w:spacing w:after="0" w:line="240" w:lineRule="auto"/>
        <w:jc w:val="center"/>
        <w:rPr>
          <w:rFonts w:ascii="Times New Roman" w:hAnsi="Times New Roman"/>
          <w:sz w:val="28"/>
          <w:szCs w:val="28"/>
        </w:rPr>
      </w:pPr>
      <w:r>
        <w:rPr>
          <w:rFonts w:ascii="Times New Roman" w:hAnsi="Times New Roman"/>
          <w:sz w:val="28"/>
          <w:szCs w:val="28"/>
        </w:rPr>
        <w:lastRenderedPageBreak/>
        <w:t>Серия 1</w:t>
      </w:r>
    </w:p>
    <w:p w14:paraId="542CDFB2" w14:textId="77777777" w:rsidR="00723310" w:rsidRPr="00F86EB2" w:rsidRDefault="00723310" w:rsidP="00723310">
      <w:pPr>
        <w:spacing w:after="0" w:line="240" w:lineRule="auto"/>
        <w:jc w:val="center"/>
        <w:rPr>
          <w:rFonts w:ascii="Times New Roman" w:hAnsi="Times New Roman"/>
          <w:sz w:val="28"/>
          <w:szCs w:val="28"/>
          <w:lang w:val="en-US"/>
        </w:rPr>
      </w:pPr>
    </w:p>
    <w:tbl>
      <w:tblPr>
        <w:tblW w:w="2727"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90"/>
        <w:gridCol w:w="950"/>
        <w:gridCol w:w="987"/>
      </w:tblGrid>
      <w:tr w:rsidR="00723310" w:rsidRPr="002A5AA3" w14:paraId="4BF1326C" w14:textId="77777777" w:rsidTr="005F185B">
        <w:trPr>
          <w:cantSplit/>
          <w:trHeight w:val="2495"/>
        </w:trPr>
        <w:tc>
          <w:tcPr>
            <w:tcW w:w="774" w:type="dxa"/>
            <w:textDirection w:val="btLr"/>
          </w:tcPr>
          <w:p w14:paraId="588E98A3"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rPr>
              <w:t>Кол-во бросаний,</w:t>
            </w:r>
          </w:p>
          <w:p w14:paraId="71829169"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lang w:val="en-US"/>
              </w:rPr>
              <w:t>n</w:t>
            </w:r>
            <w:r w:rsidRPr="004315C4">
              <w:rPr>
                <w:rFonts w:ascii="Times New Roman" w:hAnsi="Times New Roman"/>
                <w:sz w:val="24"/>
                <w:szCs w:val="24"/>
              </w:rPr>
              <w:t>=</w:t>
            </w:r>
            <w:r w:rsidRPr="004315C4">
              <w:rPr>
                <w:rFonts w:ascii="Times New Roman" w:hAnsi="Times New Roman"/>
                <w:sz w:val="24"/>
                <w:szCs w:val="24"/>
                <w:lang w:val="en-US"/>
              </w:rPr>
              <w:t>t</w:t>
            </w:r>
            <w:r w:rsidRPr="004315C4">
              <w:rPr>
                <w:rFonts w:ascii="Times New Roman" w:hAnsi="Times New Roman"/>
                <w:sz w:val="24"/>
                <w:szCs w:val="24"/>
              </w:rPr>
              <w:t>\</w:t>
            </w:r>
            <w:r w:rsidRPr="004315C4">
              <w:rPr>
                <w:rFonts w:ascii="Times New Roman" w:hAnsi="Times New Roman"/>
                <w:sz w:val="24"/>
                <w:szCs w:val="24"/>
                <w:lang w:val="en-US"/>
              </w:rPr>
              <w:t>T</w:t>
            </w:r>
          </w:p>
        </w:tc>
        <w:tc>
          <w:tcPr>
            <w:tcW w:w="961" w:type="dxa"/>
            <w:textDirection w:val="btLr"/>
          </w:tcPr>
          <w:p w14:paraId="39114E13"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rPr>
              <w:t xml:space="preserve">Кол-во «нераспавшихся» монет, </w:t>
            </w:r>
            <w:r w:rsidRPr="004315C4">
              <w:rPr>
                <w:rFonts w:ascii="Times New Roman" w:hAnsi="Times New Roman"/>
                <w:sz w:val="24"/>
                <w:szCs w:val="24"/>
                <w:lang w:val="en-US"/>
              </w:rPr>
              <w:t>N</w:t>
            </w:r>
          </w:p>
        </w:tc>
        <w:tc>
          <w:tcPr>
            <w:tcW w:w="992" w:type="dxa"/>
            <w:textDirection w:val="btLr"/>
          </w:tcPr>
          <w:p w14:paraId="67ECFC27"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rPr>
              <w:t xml:space="preserve">Кол-во «распавшихся» </w:t>
            </w:r>
          </w:p>
          <w:p w14:paraId="0992486D" w14:textId="77777777" w:rsidR="00723310" w:rsidRPr="004315C4" w:rsidRDefault="00723310" w:rsidP="005F185B">
            <w:pPr>
              <w:spacing w:after="0" w:line="240" w:lineRule="auto"/>
              <w:ind w:left="113" w:right="113"/>
              <w:jc w:val="center"/>
              <w:rPr>
                <w:rFonts w:ascii="Times New Roman" w:hAnsi="Times New Roman"/>
                <w:sz w:val="24"/>
                <w:szCs w:val="24"/>
                <w:vertAlign w:val="subscript"/>
              </w:rPr>
            </w:pPr>
            <w:r w:rsidRPr="004315C4">
              <w:rPr>
                <w:rFonts w:ascii="Times New Roman" w:hAnsi="Times New Roman"/>
                <w:sz w:val="24"/>
                <w:szCs w:val="24"/>
              </w:rPr>
              <w:t xml:space="preserve">монет, </w:t>
            </w:r>
            <w:r w:rsidRPr="004315C4">
              <w:rPr>
                <w:rFonts w:ascii="Times New Roman" w:hAnsi="Times New Roman"/>
                <w:sz w:val="24"/>
                <w:szCs w:val="24"/>
                <w:lang w:val="en-US"/>
              </w:rPr>
              <w:t>N</w:t>
            </w:r>
            <w:r w:rsidRPr="004315C4">
              <w:rPr>
                <w:rFonts w:ascii="Times New Roman" w:hAnsi="Times New Roman"/>
                <w:sz w:val="24"/>
                <w:szCs w:val="24"/>
                <w:vertAlign w:val="superscript"/>
              </w:rPr>
              <w:t>\</w:t>
            </w:r>
            <w:r w:rsidRPr="004315C4">
              <w:rPr>
                <w:rFonts w:ascii="Times New Roman" w:hAnsi="Times New Roman"/>
                <w:sz w:val="24"/>
                <w:szCs w:val="24"/>
              </w:rPr>
              <w:t>=</w:t>
            </w:r>
            <w:r w:rsidRPr="004315C4">
              <w:rPr>
                <w:rFonts w:ascii="Times New Roman" w:hAnsi="Times New Roman"/>
                <w:sz w:val="24"/>
                <w:szCs w:val="24"/>
                <w:lang w:val="en-US"/>
              </w:rPr>
              <w:t>N</w:t>
            </w:r>
            <w:r w:rsidRPr="004315C4">
              <w:rPr>
                <w:rFonts w:ascii="Times New Roman" w:hAnsi="Times New Roman"/>
                <w:sz w:val="24"/>
                <w:szCs w:val="24"/>
              </w:rPr>
              <w:t>-</w:t>
            </w:r>
            <w:r w:rsidRPr="004315C4">
              <w:rPr>
                <w:rFonts w:ascii="Times New Roman" w:hAnsi="Times New Roman"/>
                <w:sz w:val="24"/>
                <w:szCs w:val="24"/>
                <w:lang w:val="en-US"/>
              </w:rPr>
              <w:t>N</w:t>
            </w:r>
            <w:r w:rsidRPr="004315C4">
              <w:rPr>
                <w:rFonts w:ascii="Times New Roman" w:hAnsi="Times New Roman"/>
                <w:sz w:val="24"/>
                <w:szCs w:val="24"/>
                <w:vertAlign w:val="subscript"/>
              </w:rPr>
              <w:t>0</w:t>
            </w:r>
          </w:p>
        </w:tc>
      </w:tr>
      <w:tr w:rsidR="00723310" w:rsidRPr="002A5AA3" w14:paraId="162E08BA" w14:textId="77777777" w:rsidTr="005F185B">
        <w:tc>
          <w:tcPr>
            <w:tcW w:w="774" w:type="dxa"/>
          </w:tcPr>
          <w:p w14:paraId="7F28353E"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0</w:t>
            </w:r>
          </w:p>
        </w:tc>
        <w:tc>
          <w:tcPr>
            <w:tcW w:w="961" w:type="dxa"/>
          </w:tcPr>
          <w:p w14:paraId="448F8DD3"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5240ACB2"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0DAC14A5" w14:textId="77777777" w:rsidTr="005F185B">
        <w:tc>
          <w:tcPr>
            <w:tcW w:w="774" w:type="dxa"/>
          </w:tcPr>
          <w:p w14:paraId="7F1175CC"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1</w:t>
            </w:r>
          </w:p>
        </w:tc>
        <w:tc>
          <w:tcPr>
            <w:tcW w:w="961" w:type="dxa"/>
          </w:tcPr>
          <w:p w14:paraId="5BE11615"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651910F3"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170EB0C7" w14:textId="77777777" w:rsidTr="005F185B">
        <w:tc>
          <w:tcPr>
            <w:tcW w:w="774" w:type="dxa"/>
          </w:tcPr>
          <w:p w14:paraId="1DA0B3AB"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2</w:t>
            </w:r>
          </w:p>
        </w:tc>
        <w:tc>
          <w:tcPr>
            <w:tcW w:w="961" w:type="dxa"/>
          </w:tcPr>
          <w:p w14:paraId="391963AA"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1E11419C"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033503E1" w14:textId="77777777" w:rsidTr="005F185B">
        <w:tc>
          <w:tcPr>
            <w:tcW w:w="774" w:type="dxa"/>
          </w:tcPr>
          <w:p w14:paraId="29A07120"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3</w:t>
            </w:r>
          </w:p>
        </w:tc>
        <w:tc>
          <w:tcPr>
            <w:tcW w:w="961" w:type="dxa"/>
          </w:tcPr>
          <w:p w14:paraId="0B20A043"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7DB0D053"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1430D90A" w14:textId="77777777" w:rsidTr="005F185B">
        <w:tc>
          <w:tcPr>
            <w:tcW w:w="774" w:type="dxa"/>
          </w:tcPr>
          <w:p w14:paraId="23E28ECE" w14:textId="77777777" w:rsidR="00723310" w:rsidRPr="002A5AA3" w:rsidRDefault="00723310" w:rsidP="005F185B">
            <w:pPr>
              <w:spacing w:after="0" w:line="240" w:lineRule="auto"/>
              <w:jc w:val="center"/>
              <w:rPr>
                <w:rFonts w:ascii="Times New Roman" w:hAnsi="Times New Roman"/>
                <w:sz w:val="28"/>
                <w:szCs w:val="28"/>
              </w:rPr>
            </w:pPr>
            <w:r w:rsidRPr="002A5AA3">
              <w:rPr>
                <w:rFonts w:ascii="Times New Roman" w:hAnsi="Times New Roman"/>
                <w:sz w:val="28"/>
                <w:szCs w:val="28"/>
              </w:rPr>
              <w:t>4</w:t>
            </w:r>
          </w:p>
        </w:tc>
        <w:tc>
          <w:tcPr>
            <w:tcW w:w="961" w:type="dxa"/>
          </w:tcPr>
          <w:p w14:paraId="458D33EE"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550DF9B1"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311F8C47" w14:textId="77777777" w:rsidTr="005F185B">
        <w:tc>
          <w:tcPr>
            <w:tcW w:w="774" w:type="dxa"/>
          </w:tcPr>
          <w:p w14:paraId="31031107"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lastRenderedPageBreak/>
              <w:t>5</w:t>
            </w:r>
          </w:p>
        </w:tc>
        <w:tc>
          <w:tcPr>
            <w:tcW w:w="961" w:type="dxa"/>
          </w:tcPr>
          <w:p w14:paraId="5DB0FC74"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69D1CFD8"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3CF9DD8D" w14:textId="77777777" w:rsidTr="005F185B">
        <w:tc>
          <w:tcPr>
            <w:tcW w:w="774" w:type="dxa"/>
          </w:tcPr>
          <w:p w14:paraId="22554E78"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6</w:t>
            </w:r>
          </w:p>
        </w:tc>
        <w:tc>
          <w:tcPr>
            <w:tcW w:w="961" w:type="dxa"/>
          </w:tcPr>
          <w:p w14:paraId="3DB020CB"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28E6E55D"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1479E028" w14:textId="77777777" w:rsidTr="005F185B">
        <w:tc>
          <w:tcPr>
            <w:tcW w:w="774" w:type="dxa"/>
          </w:tcPr>
          <w:p w14:paraId="58B54FF9"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7</w:t>
            </w:r>
          </w:p>
        </w:tc>
        <w:tc>
          <w:tcPr>
            <w:tcW w:w="961" w:type="dxa"/>
          </w:tcPr>
          <w:p w14:paraId="3EC9F6EC"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6512920D"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478C197E" w14:textId="77777777" w:rsidTr="005F185B">
        <w:tc>
          <w:tcPr>
            <w:tcW w:w="774" w:type="dxa"/>
          </w:tcPr>
          <w:p w14:paraId="2299136F"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8</w:t>
            </w:r>
          </w:p>
        </w:tc>
        <w:tc>
          <w:tcPr>
            <w:tcW w:w="961" w:type="dxa"/>
          </w:tcPr>
          <w:p w14:paraId="658B45F0"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2B07065E"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52371B1C" w14:textId="77777777" w:rsidTr="005F185B">
        <w:tc>
          <w:tcPr>
            <w:tcW w:w="774" w:type="dxa"/>
          </w:tcPr>
          <w:p w14:paraId="64BACC57"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9</w:t>
            </w:r>
          </w:p>
        </w:tc>
        <w:tc>
          <w:tcPr>
            <w:tcW w:w="961" w:type="dxa"/>
          </w:tcPr>
          <w:p w14:paraId="6D3E1013"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00FBAD61"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68BB85F0" w14:textId="77777777" w:rsidTr="005F185B">
        <w:tc>
          <w:tcPr>
            <w:tcW w:w="774" w:type="dxa"/>
          </w:tcPr>
          <w:p w14:paraId="2717D5D8"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10</w:t>
            </w:r>
          </w:p>
        </w:tc>
        <w:tc>
          <w:tcPr>
            <w:tcW w:w="961" w:type="dxa"/>
          </w:tcPr>
          <w:p w14:paraId="58738826" w14:textId="77777777" w:rsidR="00723310" w:rsidRPr="002A5AA3" w:rsidRDefault="00723310" w:rsidP="005F185B">
            <w:pPr>
              <w:spacing w:after="0" w:line="240" w:lineRule="auto"/>
              <w:jc w:val="center"/>
              <w:rPr>
                <w:rFonts w:ascii="Times New Roman" w:hAnsi="Times New Roman"/>
                <w:sz w:val="28"/>
                <w:szCs w:val="28"/>
              </w:rPr>
            </w:pPr>
          </w:p>
        </w:tc>
        <w:tc>
          <w:tcPr>
            <w:tcW w:w="992" w:type="dxa"/>
          </w:tcPr>
          <w:p w14:paraId="633AFAFC" w14:textId="77777777" w:rsidR="00723310" w:rsidRPr="002A5AA3" w:rsidRDefault="00723310" w:rsidP="005F185B">
            <w:pPr>
              <w:spacing w:after="0" w:line="240" w:lineRule="auto"/>
              <w:jc w:val="center"/>
              <w:rPr>
                <w:rFonts w:ascii="Times New Roman" w:hAnsi="Times New Roman"/>
                <w:sz w:val="28"/>
                <w:szCs w:val="28"/>
              </w:rPr>
            </w:pPr>
          </w:p>
        </w:tc>
      </w:tr>
    </w:tbl>
    <w:p w14:paraId="7D0E33B5" w14:textId="77777777" w:rsidR="00723310" w:rsidRPr="00F86EB2" w:rsidRDefault="00723310" w:rsidP="00723310">
      <w:pPr>
        <w:spacing w:after="0" w:line="240" w:lineRule="auto"/>
        <w:rPr>
          <w:rFonts w:ascii="Times New Roman" w:hAnsi="Times New Roman"/>
          <w:sz w:val="28"/>
          <w:szCs w:val="28"/>
        </w:rPr>
      </w:pPr>
    </w:p>
    <w:p w14:paraId="24E299B2" w14:textId="77777777" w:rsidR="00723310" w:rsidRPr="00F86EB2" w:rsidRDefault="00723310" w:rsidP="00723310">
      <w:pPr>
        <w:spacing w:after="0" w:line="240" w:lineRule="auto"/>
        <w:rPr>
          <w:rFonts w:ascii="Times New Roman" w:hAnsi="Times New Roman"/>
          <w:sz w:val="28"/>
          <w:szCs w:val="28"/>
        </w:rPr>
      </w:pPr>
    </w:p>
    <w:p w14:paraId="242F0DB8" w14:textId="77777777" w:rsidR="00723310" w:rsidRPr="00F86EB2" w:rsidRDefault="00723310" w:rsidP="00723310">
      <w:pPr>
        <w:spacing w:after="0" w:line="240" w:lineRule="auto"/>
        <w:rPr>
          <w:rFonts w:ascii="Times New Roman" w:hAnsi="Times New Roman"/>
          <w:sz w:val="28"/>
          <w:szCs w:val="28"/>
        </w:rPr>
      </w:pPr>
    </w:p>
    <w:p w14:paraId="3C2E0D55" w14:textId="77777777" w:rsidR="00723310" w:rsidRPr="00F86EB2" w:rsidRDefault="00723310" w:rsidP="00723310">
      <w:pPr>
        <w:spacing w:after="0" w:line="240" w:lineRule="auto"/>
        <w:rPr>
          <w:rFonts w:ascii="Times New Roman" w:hAnsi="Times New Roman"/>
          <w:sz w:val="28"/>
          <w:szCs w:val="28"/>
        </w:rPr>
      </w:pPr>
    </w:p>
    <w:p w14:paraId="4DC24647" w14:textId="77777777" w:rsidR="00723310" w:rsidRPr="00F86EB2" w:rsidRDefault="00723310" w:rsidP="00723310">
      <w:pPr>
        <w:spacing w:after="0" w:line="240" w:lineRule="auto"/>
        <w:jc w:val="center"/>
        <w:rPr>
          <w:rFonts w:ascii="Times New Roman" w:hAnsi="Times New Roman"/>
          <w:sz w:val="28"/>
          <w:szCs w:val="28"/>
        </w:rPr>
      </w:pPr>
      <w:r w:rsidRPr="00F86EB2">
        <w:rPr>
          <w:rFonts w:ascii="Times New Roman" w:hAnsi="Times New Roman"/>
          <w:sz w:val="28"/>
          <w:szCs w:val="28"/>
        </w:rPr>
        <w:t>Серия 2</w:t>
      </w:r>
    </w:p>
    <w:tbl>
      <w:tblPr>
        <w:tblW w:w="2612"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90"/>
        <w:gridCol w:w="1019"/>
        <w:gridCol w:w="803"/>
      </w:tblGrid>
      <w:tr w:rsidR="00723310" w:rsidRPr="004315C4" w14:paraId="1AF3BDC1" w14:textId="77777777" w:rsidTr="005F185B">
        <w:trPr>
          <w:cantSplit/>
          <w:trHeight w:val="2662"/>
        </w:trPr>
        <w:tc>
          <w:tcPr>
            <w:tcW w:w="774" w:type="dxa"/>
            <w:textDirection w:val="btLr"/>
          </w:tcPr>
          <w:p w14:paraId="310EE7D0"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rPr>
              <w:lastRenderedPageBreak/>
              <w:t>Кол-во бросаний,</w:t>
            </w:r>
          </w:p>
          <w:p w14:paraId="23DFDE1F"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lang w:val="en-US"/>
              </w:rPr>
              <w:t>n</w:t>
            </w:r>
            <w:r w:rsidRPr="004315C4">
              <w:rPr>
                <w:rFonts w:ascii="Times New Roman" w:hAnsi="Times New Roman"/>
                <w:sz w:val="24"/>
                <w:szCs w:val="24"/>
              </w:rPr>
              <w:t>=</w:t>
            </w:r>
            <w:r w:rsidRPr="004315C4">
              <w:rPr>
                <w:rFonts w:ascii="Times New Roman" w:hAnsi="Times New Roman"/>
                <w:sz w:val="24"/>
                <w:szCs w:val="24"/>
                <w:lang w:val="en-US"/>
              </w:rPr>
              <w:t>t</w:t>
            </w:r>
            <w:r w:rsidRPr="004315C4">
              <w:rPr>
                <w:rFonts w:ascii="Times New Roman" w:hAnsi="Times New Roman"/>
                <w:sz w:val="24"/>
                <w:szCs w:val="24"/>
              </w:rPr>
              <w:t>\</w:t>
            </w:r>
            <w:r w:rsidRPr="004315C4">
              <w:rPr>
                <w:rFonts w:ascii="Times New Roman" w:hAnsi="Times New Roman"/>
                <w:sz w:val="24"/>
                <w:szCs w:val="24"/>
                <w:lang w:val="en-US"/>
              </w:rPr>
              <w:t>T</w:t>
            </w:r>
          </w:p>
        </w:tc>
        <w:tc>
          <w:tcPr>
            <w:tcW w:w="1035" w:type="dxa"/>
            <w:textDirection w:val="btLr"/>
          </w:tcPr>
          <w:p w14:paraId="5E5910A5"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rPr>
              <w:t xml:space="preserve">Кол-во «нераспавшихся» монет, </w:t>
            </w:r>
            <w:r w:rsidRPr="004315C4">
              <w:rPr>
                <w:rFonts w:ascii="Times New Roman" w:hAnsi="Times New Roman"/>
                <w:sz w:val="24"/>
                <w:szCs w:val="24"/>
                <w:lang w:val="en-US"/>
              </w:rPr>
              <w:t>N</w:t>
            </w:r>
          </w:p>
        </w:tc>
        <w:tc>
          <w:tcPr>
            <w:tcW w:w="803" w:type="dxa"/>
            <w:textDirection w:val="btLr"/>
          </w:tcPr>
          <w:p w14:paraId="19E06B6D"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rPr>
              <w:t xml:space="preserve">Кол-во «распавшихся» </w:t>
            </w:r>
          </w:p>
          <w:p w14:paraId="5185F423" w14:textId="77777777" w:rsidR="00723310" w:rsidRPr="004315C4" w:rsidRDefault="00723310" w:rsidP="005F185B">
            <w:pPr>
              <w:spacing w:after="0" w:line="240" w:lineRule="auto"/>
              <w:ind w:left="113" w:right="113"/>
              <w:jc w:val="center"/>
              <w:rPr>
                <w:rFonts w:ascii="Times New Roman" w:hAnsi="Times New Roman"/>
                <w:sz w:val="24"/>
                <w:szCs w:val="24"/>
                <w:vertAlign w:val="subscript"/>
              </w:rPr>
            </w:pPr>
            <w:r w:rsidRPr="004315C4">
              <w:rPr>
                <w:rFonts w:ascii="Times New Roman" w:hAnsi="Times New Roman"/>
                <w:sz w:val="24"/>
                <w:szCs w:val="24"/>
              </w:rPr>
              <w:t xml:space="preserve">монет, </w:t>
            </w:r>
            <w:r w:rsidRPr="004315C4">
              <w:rPr>
                <w:rFonts w:ascii="Times New Roman" w:hAnsi="Times New Roman"/>
                <w:sz w:val="24"/>
                <w:szCs w:val="24"/>
                <w:lang w:val="en-US"/>
              </w:rPr>
              <w:t>N</w:t>
            </w:r>
            <w:r w:rsidRPr="004315C4">
              <w:rPr>
                <w:rFonts w:ascii="Times New Roman" w:hAnsi="Times New Roman"/>
                <w:sz w:val="24"/>
                <w:szCs w:val="24"/>
                <w:vertAlign w:val="superscript"/>
              </w:rPr>
              <w:t>\</w:t>
            </w:r>
            <w:r w:rsidRPr="004315C4">
              <w:rPr>
                <w:rFonts w:ascii="Times New Roman" w:hAnsi="Times New Roman"/>
                <w:sz w:val="24"/>
                <w:szCs w:val="24"/>
              </w:rPr>
              <w:t>=</w:t>
            </w:r>
            <w:r w:rsidRPr="004315C4">
              <w:rPr>
                <w:rFonts w:ascii="Times New Roman" w:hAnsi="Times New Roman"/>
                <w:sz w:val="24"/>
                <w:szCs w:val="24"/>
                <w:lang w:val="en-US"/>
              </w:rPr>
              <w:t>N</w:t>
            </w:r>
            <w:r w:rsidRPr="004315C4">
              <w:rPr>
                <w:rFonts w:ascii="Times New Roman" w:hAnsi="Times New Roman"/>
                <w:sz w:val="24"/>
                <w:szCs w:val="24"/>
              </w:rPr>
              <w:t>-</w:t>
            </w:r>
            <w:r w:rsidRPr="004315C4">
              <w:rPr>
                <w:rFonts w:ascii="Times New Roman" w:hAnsi="Times New Roman"/>
                <w:sz w:val="24"/>
                <w:szCs w:val="24"/>
                <w:lang w:val="en-US"/>
              </w:rPr>
              <w:t>N</w:t>
            </w:r>
            <w:r w:rsidRPr="004315C4">
              <w:rPr>
                <w:rFonts w:ascii="Times New Roman" w:hAnsi="Times New Roman"/>
                <w:sz w:val="24"/>
                <w:szCs w:val="24"/>
                <w:vertAlign w:val="subscript"/>
              </w:rPr>
              <w:t>0</w:t>
            </w:r>
          </w:p>
        </w:tc>
      </w:tr>
      <w:tr w:rsidR="00723310" w:rsidRPr="002A5AA3" w14:paraId="44FBD688" w14:textId="77777777" w:rsidTr="005F185B">
        <w:tc>
          <w:tcPr>
            <w:tcW w:w="774" w:type="dxa"/>
          </w:tcPr>
          <w:p w14:paraId="13C36331"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0</w:t>
            </w:r>
          </w:p>
        </w:tc>
        <w:tc>
          <w:tcPr>
            <w:tcW w:w="1035" w:type="dxa"/>
          </w:tcPr>
          <w:p w14:paraId="49C10C9E"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0E0DDD9F"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4D98867E" w14:textId="77777777" w:rsidTr="005F185B">
        <w:tc>
          <w:tcPr>
            <w:tcW w:w="774" w:type="dxa"/>
          </w:tcPr>
          <w:p w14:paraId="0C61FAF9"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1</w:t>
            </w:r>
          </w:p>
        </w:tc>
        <w:tc>
          <w:tcPr>
            <w:tcW w:w="1035" w:type="dxa"/>
          </w:tcPr>
          <w:p w14:paraId="25E5D496"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7D1945D2"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121EA9C1" w14:textId="77777777" w:rsidTr="005F185B">
        <w:tc>
          <w:tcPr>
            <w:tcW w:w="774" w:type="dxa"/>
          </w:tcPr>
          <w:p w14:paraId="6F6C7DB1"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2</w:t>
            </w:r>
          </w:p>
        </w:tc>
        <w:tc>
          <w:tcPr>
            <w:tcW w:w="1035" w:type="dxa"/>
          </w:tcPr>
          <w:p w14:paraId="301EDB0D"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2AC63CFE"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0B21D77E" w14:textId="77777777" w:rsidTr="005F185B">
        <w:tc>
          <w:tcPr>
            <w:tcW w:w="774" w:type="dxa"/>
          </w:tcPr>
          <w:p w14:paraId="3D62FD8C"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3</w:t>
            </w:r>
          </w:p>
        </w:tc>
        <w:tc>
          <w:tcPr>
            <w:tcW w:w="1035" w:type="dxa"/>
          </w:tcPr>
          <w:p w14:paraId="19A5B2B0"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04C4C0B7"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5C38A805" w14:textId="77777777" w:rsidTr="005F185B">
        <w:tc>
          <w:tcPr>
            <w:tcW w:w="774" w:type="dxa"/>
          </w:tcPr>
          <w:p w14:paraId="2C54BA4B"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4</w:t>
            </w:r>
          </w:p>
        </w:tc>
        <w:tc>
          <w:tcPr>
            <w:tcW w:w="1035" w:type="dxa"/>
          </w:tcPr>
          <w:p w14:paraId="497B8798"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230D9C7A"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497AE65A" w14:textId="77777777" w:rsidTr="005F185B">
        <w:tc>
          <w:tcPr>
            <w:tcW w:w="774" w:type="dxa"/>
          </w:tcPr>
          <w:p w14:paraId="0492AE66"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5</w:t>
            </w:r>
          </w:p>
        </w:tc>
        <w:tc>
          <w:tcPr>
            <w:tcW w:w="1035" w:type="dxa"/>
          </w:tcPr>
          <w:p w14:paraId="0A3925B9"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4D68D331"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0E431D1E" w14:textId="77777777" w:rsidTr="005F185B">
        <w:tc>
          <w:tcPr>
            <w:tcW w:w="774" w:type="dxa"/>
          </w:tcPr>
          <w:p w14:paraId="0AE3E596"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6</w:t>
            </w:r>
          </w:p>
        </w:tc>
        <w:tc>
          <w:tcPr>
            <w:tcW w:w="1035" w:type="dxa"/>
          </w:tcPr>
          <w:p w14:paraId="63EB6BA1"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598CEBE9"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6283A891" w14:textId="77777777" w:rsidTr="005F185B">
        <w:tc>
          <w:tcPr>
            <w:tcW w:w="774" w:type="dxa"/>
          </w:tcPr>
          <w:p w14:paraId="3FC0C8B6"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lastRenderedPageBreak/>
              <w:t>7</w:t>
            </w:r>
          </w:p>
        </w:tc>
        <w:tc>
          <w:tcPr>
            <w:tcW w:w="1035" w:type="dxa"/>
          </w:tcPr>
          <w:p w14:paraId="61E0CC86"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08132BCA"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4F7868AB" w14:textId="77777777" w:rsidTr="005F185B">
        <w:tc>
          <w:tcPr>
            <w:tcW w:w="774" w:type="dxa"/>
          </w:tcPr>
          <w:p w14:paraId="6FE6A7C0"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8</w:t>
            </w:r>
          </w:p>
        </w:tc>
        <w:tc>
          <w:tcPr>
            <w:tcW w:w="1035" w:type="dxa"/>
          </w:tcPr>
          <w:p w14:paraId="7EBE7239"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6B30F01D"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1D443A46" w14:textId="77777777" w:rsidTr="005F185B">
        <w:tc>
          <w:tcPr>
            <w:tcW w:w="774" w:type="dxa"/>
          </w:tcPr>
          <w:p w14:paraId="595443C2"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9</w:t>
            </w:r>
          </w:p>
        </w:tc>
        <w:tc>
          <w:tcPr>
            <w:tcW w:w="1035" w:type="dxa"/>
          </w:tcPr>
          <w:p w14:paraId="10B848F0"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08D2E267"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18ACB6BE" w14:textId="77777777" w:rsidTr="005F185B">
        <w:tc>
          <w:tcPr>
            <w:tcW w:w="774" w:type="dxa"/>
          </w:tcPr>
          <w:p w14:paraId="5D7C5363"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10</w:t>
            </w:r>
          </w:p>
        </w:tc>
        <w:tc>
          <w:tcPr>
            <w:tcW w:w="1035" w:type="dxa"/>
          </w:tcPr>
          <w:p w14:paraId="0597F381" w14:textId="77777777" w:rsidR="00723310" w:rsidRPr="002A5AA3" w:rsidRDefault="00723310" w:rsidP="005F185B">
            <w:pPr>
              <w:spacing w:after="0" w:line="240" w:lineRule="auto"/>
              <w:jc w:val="center"/>
              <w:rPr>
                <w:rFonts w:ascii="Times New Roman" w:hAnsi="Times New Roman"/>
                <w:sz w:val="28"/>
                <w:szCs w:val="28"/>
              </w:rPr>
            </w:pPr>
          </w:p>
        </w:tc>
        <w:tc>
          <w:tcPr>
            <w:tcW w:w="803" w:type="dxa"/>
          </w:tcPr>
          <w:p w14:paraId="31655CFA" w14:textId="77777777" w:rsidR="00723310" w:rsidRPr="002A5AA3" w:rsidRDefault="00723310" w:rsidP="005F185B">
            <w:pPr>
              <w:spacing w:after="0" w:line="240" w:lineRule="auto"/>
              <w:jc w:val="center"/>
              <w:rPr>
                <w:rFonts w:ascii="Times New Roman" w:hAnsi="Times New Roman"/>
                <w:sz w:val="28"/>
                <w:szCs w:val="28"/>
              </w:rPr>
            </w:pPr>
          </w:p>
        </w:tc>
      </w:tr>
    </w:tbl>
    <w:p w14:paraId="34EB5B49" w14:textId="77777777" w:rsidR="00723310" w:rsidRPr="00F86EB2" w:rsidRDefault="00723310" w:rsidP="00723310">
      <w:pPr>
        <w:spacing w:after="0" w:line="240" w:lineRule="auto"/>
        <w:rPr>
          <w:rFonts w:ascii="Times New Roman" w:hAnsi="Times New Roman"/>
          <w:sz w:val="28"/>
          <w:szCs w:val="28"/>
        </w:rPr>
      </w:pPr>
    </w:p>
    <w:p w14:paraId="4419C534" w14:textId="77777777" w:rsidR="00723310" w:rsidRPr="00F86EB2" w:rsidRDefault="00723310" w:rsidP="00723310">
      <w:pPr>
        <w:spacing w:after="0" w:line="240" w:lineRule="auto"/>
        <w:rPr>
          <w:rFonts w:ascii="Times New Roman" w:hAnsi="Times New Roman"/>
          <w:sz w:val="28"/>
          <w:szCs w:val="28"/>
        </w:rPr>
      </w:pPr>
    </w:p>
    <w:p w14:paraId="2BAF32E2" w14:textId="77777777" w:rsidR="00723310" w:rsidRPr="00F86EB2" w:rsidRDefault="00723310" w:rsidP="00723310">
      <w:pPr>
        <w:spacing w:after="0" w:line="240" w:lineRule="auto"/>
        <w:rPr>
          <w:rFonts w:ascii="Times New Roman" w:hAnsi="Times New Roman"/>
          <w:sz w:val="28"/>
          <w:szCs w:val="28"/>
        </w:rPr>
      </w:pPr>
    </w:p>
    <w:p w14:paraId="7B3FDD84" w14:textId="77777777" w:rsidR="00723310" w:rsidRPr="00F86EB2" w:rsidRDefault="00723310" w:rsidP="00723310">
      <w:pPr>
        <w:spacing w:after="0" w:line="240" w:lineRule="auto"/>
        <w:rPr>
          <w:rFonts w:ascii="Times New Roman" w:hAnsi="Times New Roman"/>
          <w:sz w:val="28"/>
          <w:szCs w:val="28"/>
        </w:rPr>
      </w:pPr>
    </w:p>
    <w:p w14:paraId="5C2213DA" w14:textId="77777777" w:rsidR="00723310" w:rsidRPr="00F86EB2" w:rsidRDefault="00723310" w:rsidP="00723310">
      <w:pPr>
        <w:spacing w:after="0" w:line="240" w:lineRule="auto"/>
        <w:rPr>
          <w:rFonts w:ascii="Times New Roman" w:hAnsi="Times New Roman"/>
          <w:sz w:val="28"/>
          <w:szCs w:val="28"/>
        </w:rPr>
      </w:pPr>
    </w:p>
    <w:p w14:paraId="226078A0" w14:textId="77777777" w:rsidR="00723310" w:rsidRPr="00F86EB2" w:rsidRDefault="00723310" w:rsidP="00723310">
      <w:pPr>
        <w:spacing w:after="0" w:line="240" w:lineRule="auto"/>
        <w:rPr>
          <w:rFonts w:ascii="Times New Roman" w:hAnsi="Times New Roman"/>
          <w:sz w:val="28"/>
          <w:szCs w:val="28"/>
        </w:rPr>
      </w:pPr>
    </w:p>
    <w:p w14:paraId="6A005136" w14:textId="77777777" w:rsidR="00723310" w:rsidRPr="00F86EB2" w:rsidRDefault="00723310" w:rsidP="00723310">
      <w:pPr>
        <w:spacing w:after="0" w:line="240" w:lineRule="auto"/>
        <w:rPr>
          <w:rFonts w:ascii="Times New Roman" w:hAnsi="Times New Roman"/>
          <w:sz w:val="28"/>
          <w:szCs w:val="28"/>
        </w:rPr>
      </w:pPr>
    </w:p>
    <w:p w14:paraId="29388293" w14:textId="77777777" w:rsidR="00723310" w:rsidRPr="00F86EB2" w:rsidRDefault="00723310" w:rsidP="00723310">
      <w:pPr>
        <w:spacing w:after="0" w:line="240" w:lineRule="auto"/>
        <w:rPr>
          <w:rFonts w:ascii="Times New Roman" w:hAnsi="Times New Roman"/>
          <w:sz w:val="28"/>
          <w:szCs w:val="28"/>
        </w:rPr>
      </w:pPr>
    </w:p>
    <w:p w14:paraId="77F601D6" w14:textId="77777777" w:rsidR="00723310" w:rsidRPr="00F86EB2" w:rsidRDefault="00723310" w:rsidP="00723310">
      <w:pPr>
        <w:spacing w:after="0" w:line="240" w:lineRule="auto"/>
        <w:rPr>
          <w:rFonts w:ascii="Times New Roman" w:hAnsi="Times New Roman"/>
          <w:sz w:val="28"/>
          <w:szCs w:val="28"/>
        </w:rPr>
      </w:pPr>
    </w:p>
    <w:p w14:paraId="33B1770A" w14:textId="77777777" w:rsidR="00723310" w:rsidRPr="00F86EB2" w:rsidRDefault="00723310" w:rsidP="00723310">
      <w:pPr>
        <w:spacing w:after="0" w:line="240" w:lineRule="auto"/>
        <w:jc w:val="center"/>
        <w:rPr>
          <w:rFonts w:ascii="Times New Roman" w:hAnsi="Times New Roman"/>
          <w:sz w:val="28"/>
          <w:szCs w:val="28"/>
        </w:rPr>
      </w:pPr>
      <w:r w:rsidRPr="00F86EB2">
        <w:rPr>
          <w:rFonts w:ascii="Times New Roman" w:hAnsi="Times New Roman"/>
          <w:sz w:val="28"/>
          <w:szCs w:val="28"/>
        </w:rPr>
        <w:t>Серия 3</w:t>
      </w:r>
    </w:p>
    <w:tbl>
      <w:tblPr>
        <w:tblpPr w:leftFromText="180" w:rightFromText="180" w:vertAnchor="text" w:horzAnchor="page" w:tblpX="8553" w:tblpY="18"/>
        <w:tblW w:w="28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90"/>
        <w:gridCol w:w="1023"/>
        <w:gridCol w:w="989"/>
      </w:tblGrid>
      <w:tr w:rsidR="00723310" w:rsidRPr="002A5AA3" w14:paraId="01733B5C" w14:textId="77777777" w:rsidTr="005F185B">
        <w:trPr>
          <w:cantSplit/>
          <w:trHeight w:val="2260"/>
        </w:trPr>
        <w:tc>
          <w:tcPr>
            <w:tcW w:w="774" w:type="dxa"/>
            <w:textDirection w:val="btLr"/>
          </w:tcPr>
          <w:p w14:paraId="3A307DB2"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rPr>
              <w:t>Кол-во бросаний,</w:t>
            </w:r>
          </w:p>
          <w:p w14:paraId="7152DEF1"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lang w:val="en-US"/>
              </w:rPr>
              <w:t>n</w:t>
            </w:r>
            <w:r w:rsidRPr="004315C4">
              <w:rPr>
                <w:rFonts w:ascii="Times New Roman" w:hAnsi="Times New Roman"/>
                <w:sz w:val="24"/>
                <w:szCs w:val="24"/>
              </w:rPr>
              <w:t>=</w:t>
            </w:r>
            <w:r w:rsidRPr="004315C4">
              <w:rPr>
                <w:rFonts w:ascii="Times New Roman" w:hAnsi="Times New Roman"/>
                <w:sz w:val="24"/>
                <w:szCs w:val="24"/>
                <w:lang w:val="en-US"/>
              </w:rPr>
              <w:t>t</w:t>
            </w:r>
            <w:r w:rsidRPr="004315C4">
              <w:rPr>
                <w:rFonts w:ascii="Times New Roman" w:hAnsi="Times New Roman"/>
                <w:sz w:val="24"/>
                <w:szCs w:val="24"/>
              </w:rPr>
              <w:t>\</w:t>
            </w:r>
            <w:r w:rsidRPr="004315C4">
              <w:rPr>
                <w:rFonts w:ascii="Times New Roman" w:hAnsi="Times New Roman"/>
                <w:sz w:val="24"/>
                <w:szCs w:val="24"/>
                <w:lang w:val="en-US"/>
              </w:rPr>
              <w:t>T</w:t>
            </w:r>
          </w:p>
        </w:tc>
        <w:tc>
          <w:tcPr>
            <w:tcW w:w="1035" w:type="dxa"/>
            <w:textDirection w:val="btLr"/>
          </w:tcPr>
          <w:p w14:paraId="133FB61F"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rPr>
              <w:t xml:space="preserve">Кол-во «нераспавшихся» монет, </w:t>
            </w:r>
            <w:r w:rsidRPr="004315C4">
              <w:rPr>
                <w:rFonts w:ascii="Times New Roman" w:hAnsi="Times New Roman"/>
                <w:sz w:val="24"/>
                <w:szCs w:val="24"/>
                <w:lang w:val="en-US"/>
              </w:rPr>
              <w:t>N</w:t>
            </w:r>
          </w:p>
        </w:tc>
        <w:tc>
          <w:tcPr>
            <w:tcW w:w="993" w:type="dxa"/>
            <w:textDirection w:val="btLr"/>
          </w:tcPr>
          <w:p w14:paraId="0E3A6C67" w14:textId="77777777" w:rsidR="00723310" w:rsidRPr="004315C4" w:rsidRDefault="00723310" w:rsidP="005F185B">
            <w:pPr>
              <w:spacing w:after="0" w:line="240" w:lineRule="auto"/>
              <w:ind w:left="113" w:right="113"/>
              <w:jc w:val="center"/>
              <w:rPr>
                <w:rFonts w:ascii="Times New Roman" w:hAnsi="Times New Roman"/>
                <w:sz w:val="24"/>
                <w:szCs w:val="24"/>
              </w:rPr>
            </w:pPr>
            <w:r w:rsidRPr="004315C4">
              <w:rPr>
                <w:rFonts w:ascii="Times New Roman" w:hAnsi="Times New Roman"/>
                <w:sz w:val="24"/>
                <w:szCs w:val="24"/>
              </w:rPr>
              <w:t xml:space="preserve">Кол-во «распавшихся» </w:t>
            </w:r>
          </w:p>
          <w:p w14:paraId="725D542D" w14:textId="77777777" w:rsidR="00723310" w:rsidRPr="004315C4" w:rsidRDefault="00723310" w:rsidP="005F185B">
            <w:pPr>
              <w:spacing w:after="0" w:line="240" w:lineRule="auto"/>
              <w:ind w:left="113" w:right="113"/>
              <w:jc w:val="center"/>
              <w:rPr>
                <w:rFonts w:ascii="Times New Roman" w:hAnsi="Times New Roman"/>
                <w:sz w:val="24"/>
                <w:szCs w:val="24"/>
                <w:vertAlign w:val="subscript"/>
              </w:rPr>
            </w:pPr>
            <w:r w:rsidRPr="004315C4">
              <w:rPr>
                <w:rFonts w:ascii="Times New Roman" w:hAnsi="Times New Roman"/>
                <w:sz w:val="24"/>
                <w:szCs w:val="24"/>
              </w:rPr>
              <w:t xml:space="preserve">монет, </w:t>
            </w:r>
            <w:r w:rsidRPr="004315C4">
              <w:rPr>
                <w:rFonts w:ascii="Times New Roman" w:hAnsi="Times New Roman"/>
                <w:sz w:val="24"/>
                <w:szCs w:val="24"/>
                <w:lang w:val="en-US"/>
              </w:rPr>
              <w:t>N</w:t>
            </w:r>
            <w:r w:rsidRPr="004315C4">
              <w:rPr>
                <w:rFonts w:ascii="Times New Roman" w:hAnsi="Times New Roman"/>
                <w:sz w:val="24"/>
                <w:szCs w:val="24"/>
                <w:vertAlign w:val="superscript"/>
              </w:rPr>
              <w:t>\</w:t>
            </w:r>
            <w:r w:rsidRPr="004315C4">
              <w:rPr>
                <w:rFonts w:ascii="Times New Roman" w:hAnsi="Times New Roman"/>
                <w:sz w:val="24"/>
                <w:szCs w:val="24"/>
              </w:rPr>
              <w:t>=</w:t>
            </w:r>
            <w:r w:rsidRPr="004315C4">
              <w:rPr>
                <w:rFonts w:ascii="Times New Roman" w:hAnsi="Times New Roman"/>
                <w:sz w:val="24"/>
                <w:szCs w:val="24"/>
                <w:lang w:val="en-US"/>
              </w:rPr>
              <w:t>N</w:t>
            </w:r>
            <w:r w:rsidRPr="004315C4">
              <w:rPr>
                <w:rFonts w:ascii="Times New Roman" w:hAnsi="Times New Roman"/>
                <w:sz w:val="24"/>
                <w:szCs w:val="24"/>
              </w:rPr>
              <w:t>-</w:t>
            </w:r>
            <w:r w:rsidRPr="004315C4">
              <w:rPr>
                <w:rFonts w:ascii="Times New Roman" w:hAnsi="Times New Roman"/>
                <w:sz w:val="24"/>
                <w:szCs w:val="24"/>
                <w:lang w:val="en-US"/>
              </w:rPr>
              <w:t>N</w:t>
            </w:r>
            <w:r w:rsidRPr="004315C4">
              <w:rPr>
                <w:rFonts w:ascii="Times New Roman" w:hAnsi="Times New Roman"/>
                <w:sz w:val="24"/>
                <w:szCs w:val="24"/>
                <w:vertAlign w:val="subscript"/>
              </w:rPr>
              <w:t>0</w:t>
            </w:r>
          </w:p>
        </w:tc>
      </w:tr>
      <w:tr w:rsidR="00723310" w:rsidRPr="002A5AA3" w14:paraId="0807B7CF" w14:textId="77777777" w:rsidTr="005F185B">
        <w:tc>
          <w:tcPr>
            <w:tcW w:w="774" w:type="dxa"/>
          </w:tcPr>
          <w:p w14:paraId="3CB8F963"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0</w:t>
            </w:r>
          </w:p>
        </w:tc>
        <w:tc>
          <w:tcPr>
            <w:tcW w:w="1035" w:type="dxa"/>
          </w:tcPr>
          <w:p w14:paraId="1F4410F4"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114B123F"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3B0B1444" w14:textId="77777777" w:rsidTr="005F185B">
        <w:tc>
          <w:tcPr>
            <w:tcW w:w="774" w:type="dxa"/>
          </w:tcPr>
          <w:p w14:paraId="2B23272A"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1</w:t>
            </w:r>
          </w:p>
        </w:tc>
        <w:tc>
          <w:tcPr>
            <w:tcW w:w="1035" w:type="dxa"/>
          </w:tcPr>
          <w:p w14:paraId="7EA23B1D"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30C2C4F7"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624DAE2D" w14:textId="77777777" w:rsidTr="005F185B">
        <w:tc>
          <w:tcPr>
            <w:tcW w:w="774" w:type="dxa"/>
          </w:tcPr>
          <w:p w14:paraId="33155B0E"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2</w:t>
            </w:r>
          </w:p>
        </w:tc>
        <w:tc>
          <w:tcPr>
            <w:tcW w:w="1035" w:type="dxa"/>
          </w:tcPr>
          <w:p w14:paraId="55530692"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6D2FEAC0"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20F2A22C" w14:textId="77777777" w:rsidTr="005F185B">
        <w:tc>
          <w:tcPr>
            <w:tcW w:w="774" w:type="dxa"/>
          </w:tcPr>
          <w:p w14:paraId="591FD9E0"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3</w:t>
            </w:r>
          </w:p>
        </w:tc>
        <w:tc>
          <w:tcPr>
            <w:tcW w:w="1035" w:type="dxa"/>
          </w:tcPr>
          <w:p w14:paraId="35F644EF"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43BF6781"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7FBA4758" w14:textId="77777777" w:rsidTr="005F185B">
        <w:tc>
          <w:tcPr>
            <w:tcW w:w="774" w:type="dxa"/>
          </w:tcPr>
          <w:p w14:paraId="17443174"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4</w:t>
            </w:r>
          </w:p>
        </w:tc>
        <w:tc>
          <w:tcPr>
            <w:tcW w:w="1035" w:type="dxa"/>
          </w:tcPr>
          <w:p w14:paraId="2E29DCD9"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170A4308"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432927AC" w14:textId="77777777" w:rsidTr="005F185B">
        <w:tc>
          <w:tcPr>
            <w:tcW w:w="774" w:type="dxa"/>
          </w:tcPr>
          <w:p w14:paraId="284FF913"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5</w:t>
            </w:r>
          </w:p>
        </w:tc>
        <w:tc>
          <w:tcPr>
            <w:tcW w:w="1035" w:type="dxa"/>
          </w:tcPr>
          <w:p w14:paraId="1F131C5B"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3B33895A"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3E603279" w14:textId="77777777" w:rsidTr="005F185B">
        <w:tc>
          <w:tcPr>
            <w:tcW w:w="774" w:type="dxa"/>
          </w:tcPr>
          <w:p w14:paraId="1CE3D37E"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6</w:t>
            </w:r>
          </w:p>
        </w:tc>
        <w:tc>
          <w:tcPr>
            <w:tcW w:w="1035" w:type="dxa"/>
          </w:tcPr>
          <w:p w14:paraId="6B3552BA"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77B38E1F"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7F1917C5" w14:textId="77777777" w:rsidTr="005F185B">
        <w:tc>
          <w:tcPr>
            <w:tcW w:w="774" w:type="dxa"/>
          </w:tcPr>
          <w:p w14:paraId="0B7D2580"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7</w:t>
            </w:r>
          </w:p>
        </w:tc>
        <w:tc>
          <w:tcPr>
            <w:tcW w:w="1035" w:type="dxa"/>
          </w:tcPr>
          <w:p w14:paraId="5B14554C"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36192E7C"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3DE5FCCE" w14:textId="77777777" w:rsidTr="005F185B">
        <w:tc>
          <w:tcPr>
            <w:tcW w:w="774" w:type="dxa"/>
          </w:tcPr>
          <w:p w14:paraId="00B1E0C6"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8</w:t>
            </w:r>
          </w:p>
        </w:tc>
        <w:tc>
          <w:tcPr>
            <w:tcW w:w="1035" w:type="dxa"/>
          </w:tcPr>
          <w:p w14:paraId="4308B750"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406D586C"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2D99E02E" w14:textId="77777777" w:rsidTr="005F185B">
        <w:tc>
          <w:tcPr>
            <w:tcW w:w="774" w:type="dxa"/>
          </w:tcPr>
          <w:p w14:paraId="3B202EF2"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9</w:t>
            </w:r>
          </w:p>
        </w:tc>
        <w:tc>
          <w:tcPr>
            <w:tcW w:w="1035" w:type="dxa"/>
          </w:tcPr>
          <w:p w14:paraId="5CB5D806"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472D3D6A" w14:textId="77777777" w:rsidR="00723310" w:rsidRPr="002A5AA3" w:rsidRDefault="00723310" w:rsidP="005F185B">
            <w:pPr>
              <w:spacing w:after="0" w:line="240" w:lineRule="auto"/>
              <w:jc w:val="center"/>
              <w:rPr>
                <w:rFonts w:ascii="Times New Roman" w:hAnsi="Times New Roman"/>
                <w:sz w:val="28"/>
                <w:szCs w:val="28"/>
              </w:rPr>
            </w:pPr>
          </w:p>
        </w:tc>
      </w:tr>
      <w:tr w:rsidR="00723310" w:rsidRPr="002A5AA3" w14:paraId="2C8565E7" w14:textId="77777777" w:rsidTr="005F185B">
        <w:tc>
          <w:tcPr>
            <w:tcW w:w="774" w:type="dxa"/>
          </w:tcPr>
          <w:p w14:paraId="033A01EE" w14:textId="77777777" w:rsidR="00723310" w:rsidRPr="002A5AA3" w:rsidRDefault="00723310" w:rsidP="005F185B">
            <w:pPr>
              <w:spacing w:after="0" w:line="240" w:lineRule="auto"/>
              <w:jc w:val="center"/>
              <w:rPr>
                <w:rFonts w:ascii="Times New Roman" w:hAnsi="Times New Roman"/>
                <w:sz w:val="28"/>
                <w:szCs w:val="28"/>
                <w:lang w:val="en-US"/>
              </w:rPr>
            </w:pPr>
            <w:r w:rsidRPr="002A5AA3">
              <w:rPr>
                <w:rFonts w:ascii="Times New Roman" w:hAnsi="Times New Roman"/>
                <w:sz w:val="28"/>
                <w:szCs w:val="28"/>
                <w:lang w:val="en-US"/>
              </w:rPr>
              <w:t>10</w:t>
            </w:r>
          </w:p>
        </w:tc>
        <w:tc>
          <w:tcPr>
            <w:tcW w:w="1035" w:type="dxa"/>
          </w:tcPr>
          <w:p w14:paraId="6368CA4C" w14:textId="77777777" w:rsidR="00723310" w:rsidRPr="002A5AA3" w:rsidRDefault="00723310" w:rsidP="005F185B">
            <w:pPr>
              <w:spacing w:after="0" w:line="240" w:lineRule="auto"/>
              <w:jc w:val="center"/>
              <w:rPr>
                <w:rFonts w:ascii="Times New Roman" w:hAnsi="Times New Roman"/>
                <w:sz w:val="28"/>
                <w:szCs w:val="28"/>
              </w:rPr>
            </w:pPr>
          </w:p>
        </w:tc>
        <w:tc>
          <w:tcPr>
            <w:tcW w:w="993" w:type="dxa"/>
          </w:tcPr>
          <w:p w14:paraId="4625A05A" w14:textId="77777777" w:rsidR="00723310" w:rsidRPr="002A5AA3" w:rsidRDefault="00723310" w:rsidP="005F185B">
            <w:pPr>
              <w:spacing w:after="0" w:line="240" w:lineRule="auto"/>
              <w:jc w:val="center"/>
              <w:rPr>
                <w:rFonts w:ascii="Times New Roman" w:hAnsi="Times New Roman"/>
                <w:sz w:val="28"/>
                <w:szCs w:val="28"/>
              </w:rPr>
            </w:pPr>
          </w:p>
        </w:tc>
      </w:tr>
    </w:tbl>
    <w:p w14:paraId="14A31428" w14:textId="77777777" w:rsidR="00723310" w:rsidRPr="00F86EB2" w:rsidRDefault="00723310" w:rsidP="00723310">
      <w:pPr>
        <w:spacing w:after="0" w:line="240" w:lineRule="auto"/>
        <w:rPr>
          <w:rFonts w:ascii="Times New Roman" w:hAnsi="Times New Roman"/>
          <w:sz w:val="28"/>
          <w:szCs w:val="28"/>
        </w:rPr>
        <w:sectPr w:rsidR="00723310" w:rsidRPr="00F86EB2" w:rsidSect="005F185B">
          <w:type w:val="continuous"/>
          <w:pgSz w:w="11906" w:h="16838"/>
          <w:pgMar w:top="1134" w:right="850" w:bottom="1134" w:left="1701" w:header="708" w:footer="708" w:gutter="0"/>
          <w:cols w:num="3" w:space="708"/>
          <w:docGrid w:linePitch="360"/>
        </w:sectPr>
      </w:pPr>
    </w:p>
    <w:p w14:paraId="4F48EFB6" w14:textId="77777777" w:rsidR="00723310" w:rsidRPr="00F86EB2" w:rsidRDefault="00723310" w:rsidP="00723310">
      <w:pPr>
        <w:spacing w:after="0" w:line="240" w:lineRule="auto"/>
        <w:rPr>
          <w:rFonts w:ascii="Times New Roman" w:hAnsi="Times New Roman"/>
          <w:sz w:val="28"/>
          <w:szCs w:val="28"/>
        </w:rPr>
      </w:pPr>
    </w:p>
    <w:p w14:paraId="3C210743" w14:textId="77777777" w:rsidR="00723310" w:rsidRPr="00F86EB2" w:rsidRDefault="00723310" w:rsidP="00723310">
      <w:pPr>
        <w:spacing w:after="0" w:line="240" w:lineRule="auto"/>
        <w:rPr>
          <w:rFonts w:ascii="Times New Roman" w:hAnsi="Times New Roman"/>
          <w:sz w:val="28"/>
          <w:szCs w:val="28"/>
        </w:rPr>
      </w:pPr>
      <w:r w:rsidRPr="00F86EB2">
        <w:rPr>
          <w:rFonts w:ascii="Times New Roman" w:hAnsi="Times New Roman"/>
          <w:sz w:val="28"/>
          <w:szCs w:val="28"/>
        </w:rPr>
        <w:t xml:space="preserve">5. Подобрав удобный масштаб, постройте график зависимости соответствующий формуле </w:t>
      </w:r>
      <w:r w:rsidRPr="00F86EB2">
        <w:rPr>
          <w:rFonts w:ascii="Times New Roman" w:hAnsi="Times New Roman"/>
          <w:sz w:val="28"/>
          <w:szCs w:val="28"/>
          <w:lang w:val="en-US"/>
        </w:rPr>
        <w:t>N</w:t>
      </w:r>
      <w:r w:rsidRPr="00F86EB2">
        <w:rPr>
          <w:rFonts w:ascii="Times New Roman" w:hAnsi="Times New Roman"/>
          <w:sz w:val="28"/>
          <w:szCs w:val="28"/>
        </w:rPr>
        <w:t>(</w:t>
      </w:r>
      <w:r w:rsidRPr="00F86EB2">
        <w:rPr>
          <w:rFonts w:ascii="Times New Roman" w:hAnsi="Times New Roman"/>
          <w:sz w:val="28"/>
          <w:szCs w:val="28"/>
          <w:lang w:val="en-US"/>
        </w:rPr>
        <w:t>t</w:t>
      </w:r>
      <w:r w:rsidRPr="00F86EB2">
        <w:rPr>
          <w:rFonts w:ascii="Times New Roman" w:hAnsi="Times New Roman"/>
          <w:sz w:val="28"/>
          <w:szCs w:val="28"/>
        </w:rPr>
        <w:t xml:space="preserve">)= </w:t>
      </w:r>
      <w:r w:rsidRPr="00F86EB2">
        <w:rPr>
          <w:rFonts w:ascii="Times New Roman" w:hAnsi="Times New Roman"/>
          <w:sz w:val="28"/>
          <w:szCs w:val="28"/>
          <w:lang w:val="en-US"/>
        </w:rPr>
        <w:t>N</w:t>
      </w:r>
      <w:r w:rsidRPr="00F86EB2">
        <w:rPr>
          <w:rFonts w:ascii="Times New Roman" w:hAnsi="Times New Roman"/>
          <w:sz w:val="28"/>
          <w:szCs w:val="28"/>
          <w:vertAlign w:val="subscript"/>
        </w:rPr>
        <w:t>0</w:t>
      </w:r>
      <w:r w:rsidRPr="00F86EB2">
        <w:rPr>
          <w:rFonts w:ascii="Times New Roman" w:hAnsi="Times New Roman"/>
          <w:sz w:val="28"/>
          <w:szCs w:val="28"/>
        </w:rPr>
        <w:t>×2</w:t>
      </w:r>
      <w:r w:rsidRPr="00F86EB2">
        <w:rPr>
          <w:rFonts w:ascii="Times New Roman" w:hAnsi="Times New Roman"/>
          <w:sz w:val="28"/>
          <w:szCs w:val="28"/>
          <w:vertAlign w:val="superscript"/>
        </w:rPr>
        <w:t>-</w:t>
      </w:r>
      <w:r w:rsidRPr="00F86EB2">
        <w:rPr>
          <w:rFonts w:ascii="Times New Roman" w:hAnsi="Times New Roman"/>
          <w:sz w:val="28"/>
          <w:szCs w:val="28"/>
          <w:vertAlign w:val="superscript"/>
          <w:lang w:val="en-US"/>
        </w:rPr>
        <w:t>t</w:t>
      </w:r>
      <w:r w:rsidRPr="00F86EB2">
        <w:rPr>
          <w:rFonts w:ascii="Times New Roman" w:hAnsi="Times New Roman"/>
          <w:sz w:val="28"/>
          <w:szCs w:val="28"/>
          <w:vertAlign w:val="superscript"/>
        </w:rPr>
        <w:t>\</w:t>
      </w:r>
      <w:r w:rsidRPr="00F86EB2">
        <w:rPr>
          <w:rFonts w:ascii="Times New Roman" w:hAnsi="Times New Roman"/>
          <w:sz w:val="28"/>
          <w:szCs w:val="28"/>
          <w:vertAlign w:val="superscript"/>
          <w:lang w:val="en-US"/>
        </w:rPr>
        <w:t>T</w:t>
      </w:r>
      <w:r w:rsidRPr="00F86EB2">
        <w:rPr>
          <w:rFonts w:ascii="Times New Roman" w:hAnsi="Times New Roman"/>
          <w:sz w:val="28"/>
          <w:szCs w:val="28"/>
        </w:rPr>
        <w:t>. Удобнее чертить графики для разных серий разными цветами.</w:t>
      </w:r>
    </w:p>
    <w:p w14:paraId="5A206FA1" w14:textId="77777777" w:rsidR="00723310" w:rsidRPr="00F86EB2" w:rsidRDefault="00723310" w:rsidP="00723310">
      <w:pPr>
        <w:spacing w:after="0" w:line="240" w:lineRule="auto"/>
        <w:ind w:left="360"/>
        <w:rPr>
          <w:rFonts w:ascii="Times New Roman" w:hAnsi="Times New Roman"/>
          <w:sz w:val="28"/>
          <w:szCs w:val="28"/>
        </w:rPr>
      </w:pPr>
    </w:p>
    <w:p w14:paraId="2967489C" w14:textId="77777777" w:rsidR="00723310" w:rsidRPr="00F86EB2" w:rsidRDefault="00723310" w:rsidP="00723310">
      <w:pPr>
        <w:spacing w:after="0" w:line="240" w:lineRule="auto"/>
        <w:rPr>
          <w:rFonts w:ascii="Times New Roman" w:hAnsi="Times New Roman"/>
          <w:sz w:val="28"/>
          <w:szCs w:val="28"/>
        </w:rPr>
      </w:pPr>
      <w:r w:rsidRPr="00F86EB2">
        <w:rPr>
          <w:rFonts w:ascii="Times New Roman" w:hAnsi="Times New Roman"/>
          <w:b/>
          <w:sz w:val="28"/>
          <w:szCs w:val="28"/>
        </w:rPr>
        <w:t xml:space="preserve">6. </w:t>
      </w:r>
      <w:r w:rsidRPr="00F86EB2">
        <w:rPr>
          <w:rFonts w:ascii="Times New Roman" w:hAnsi="Times New Roman"/>
          <w:sz w:val="28"/>
          <w:szCs w:val="28"/>
        </w:rPr>
        <w:t xml:space="preserve">Сделайте вывод: </w:t>
      </w:r>
      <w:r w:rsidRPr="00F86EB2">
        <w:rPr>
          <w:rFonts w:ascii="Times New Roman" w:hAnsi="Times New Roman"/>
          <w:b/>
          <w:sz w:val="28"/>
          <w:szCs w:val="28"/>
        </w:rPr>
        <w:t xml:space="preserve">что </w:t>
      </w:r>
      <w:r w:rsidRPr="00F86EB2">
        <w:rPr>
          <w:rFonts w:ascii="Times New Roman" w:hAnsi="Times New Roman"/>
          <w:sz w:val="28"/>
          <w:szCs w:val="28"/>
        </w:rPr>
        <w:t xml:space="preserve">вы измерили и </w:t>
      </w:r>
      <w:r w:rsidRPr="00F86EB2">
        <w:rPr>
          <w:rFonts w:ascii="Times New Roman" w:hAnsi="Times New Roman"/>
          <w:b/>
          <w:sz w:val="28"/>
          <w:szCs w:val="28"/>
        </w:rPr>
        <w:t>какой</w:t>
      </w:r>
      <w:r w:rsidRPr="00F86EB2">
        <w:rPr>
          <w:rFonts w:ascii="Times New Roman" w:hAnsi="Times New Roman"/>
          <w:sz w:val="28"/>
          <w:szCs w:val="28"/>
        </w:rPr>
        <w:t>получен результат.</w:t>
      </w:r>
    </w:p>
    <w:p w14:paraId="7A594955" w14:textId="77777777" w:rsidR="00723310" w:rsidRPr="00F86EB2" w:rsidRDefault="00723310" w:rsidP="00723310">
      <w:pPr>
        <w:spacing w:after="0" w:line="240" w:lineRule="auto"/>
        <w:rPr>
          <w:rFonts w:ascii="Times New Roman" w:hAnsi="Times New Roman"/>
          <w:sz w:val="28"/>
          <w:szCs w:val="28"/>
        </w:rPr>
      </w:pPr>
    </w:p>
    <w:p w14:paraId="4E5F38B7" w14:textId="77777777" w:rsidR="00723310" w:rsidRPr="00F86EB2" w:rsidRDefault="00723310" w:rsidP="00723310">
      <w:pPr>
        <w:spacing w:after="0" w:line="240" w:lineRule="auto"/>
        <w:jc w:val="center"/>
        <w:rPr>
          <w:rFonts w:ascii="Times New Roman" w:hAnsi="Times New Roman"/>
          <w:b/>
          <w:sz w:val="28"/>
          <w:szCs w:val="28"/>
        </w:rPr>
      </w:pPr>
      <w:r w:rsidRPr="00F86EB2">
        <w:rPr>
          <w:rFonts w:ascii="Times New Roman" w:hAnsi="Times New Roman"/>
          <w:b/>
          <w:sz w:val="28"/>
          <w:szCs w:val="28"/>
        </w:rPr>
        <w:t>Графики:</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687"/>
      </w:tblGrid>
      <w:tr w:rsidR="00723310" w:rsidRPr="002A5AA3" w14:paraId="30C56551" w14:textId="77777777" w:rsidTr="005F185B">
        <w:trPr>
          <w:trHeight w:val="5139"/>
          <w:jc w:val="center"/>
        </w:trPr>
        <w:tc>
          <w:tcPr>
            <w:tcW w:w="7687" w:type="dxa"/>
          </w:tcPr>
          <w:p w14:paraId="360FA19E" w14:textId="77777777" w:rsidR="00723310" w:rsidRPr="002A5AA3" w:rsidRDefault="00723310" w:rsidP="005F185B">
            <w:pPr>
              <w:spacing w:after="0" w:line="240" w:lineRule="auto"/>
              <w:jc w:val="center"/>
              <w:rPr>
                <w:rFonts w:ascii="Times New Roman" w:hAnsi="Times New Roman"/>
                <w:b/>
                <w:sz w:val="28"/>
                <w:szCs w:val="28"/>
              </w:rPr>
            </w:pPr>
          </w:p>
          <w:p w14:paraId="10B7FBC6" w14:textId="77777777" w:rsidR="00723310" w:rsidRPr="002A5AA3" w:rsidRDefault="00723310" w:rsidP="005F185B">
            <w:pPr>
              <w:spacing w:after="0" w:line="240" w:lineRule="auto"/>
              <w:jc w:val="center"/>
              <w:rPr>
                <w:rFonts w:ascii="Times New Roman" w:hAnsi="Times New Roman"/>
                <w:b/>
                <w:sz w:val="28"/>
                <w:szCs w:val="28"/>
              </w:rPr>
            </w:pPr>
          </w:p>
          <w:p w14:paraId="7D429871" w14:textId="77777777" w:rsidR="00723310" w:rsidRPr="002A5AA3" w:rsidRDefault="00723310" w:rsidP="005F185B">
            <w:pPr>
              <w:spacing w:after="0" w:line="240" w:lineRule="auto"/>
              <w:jc w:val="center"/>
              <w:rPr>
                <w:rFonts w:ascii="Times New Roman" w:hAnsi="Times New Roman"/>
                <w:b/>
                <w:sz w:val="28"/>
                <w:szCs w:val="28"/>
              </w:rPr>
            </w:pPr>
          </w:p>
          <w:p w14:paraId="7EDF2C1F" w14:textId="77777777" w:rsidR="00723310" w:rsidRPr="002A5AA3" w:rsidRDefault="00723310" w:rsidP="005F185B">
            <w:pPr>
              <w:spacing w:after="0" w:line="240" w:lineRule="auto"/>
              <w:jc w:val="center"/>
              <w:rPr>
                <w:rFonts w:ascii="Times New Roman" w:hAnsi="Times New Roman"/>
                <w:b/>
                <w:sz w:val="28"/>
                <w:szCs w:val="28"/>
              </w:rPr>
            </w:pPr>
          </w:p>
          <w:p w14:paraId="52AC91E1" w14:textId="77777777" w:rsidR="00723310" w:rsidRPr="002A5AA3" w:rsidRDefault="00723310" w:rsidP="005F185B">
            <w:pPr>
              <w:spacing w:after="0" w:line="240" w:lineRule="auto"/>
              <w:jc w:val="center"/>
              <w:rPr>
                <w:rFonts w:ascii="Times New Roman" w:hAnsi="Times New Roman"/>
                <w:b/>
                <w:sz w:val="28"/>
                <w:szCs w:val="28"/>
              </w:rPr>
            </w:pPr>
          </w:p>
          <w:p w14:paraId="41653EE1" w14:textId="77777777" w:rsidR="00723310" w:rsidRPr="002A5AA3" w:rsidRDefault="00723310" w:rsidP="005F185B">
            <w:pPr>
              <w:spacing w:after="0" w:line="240" w:lineRule="auto"/>
              <w:jc w:val="center"/>
              <w:rPr>
                <w:rFonts w:ascii="Times New Roman" w:hAnsi="Times New Roman"/>
                <w:b/>
                <w:sz w:val="28"/>
                <w:szCs w:val="28"/>
              </w:rPr>
            </w:pPr>
          </w:p>
          <w:p w14:paraId="642A04EB" w14:textId="77777777" w:rsidR="00723310" w:rsidRPr="002A5AA3" w:rsidRDefault="00723310" w:rsidP="005F185B">
            <w:pPr>
              <w:spacing w:after="0" w:line="240" w:lineRule="auto"/>
              <w:jc w:val="center"/>
              <w:rPr>
                <w:rFonts w:ascii="Times New Roman" w:hAnsi="Times New Roman"/>
                <w:b/>
                <w:sz w:val="28"/>
                <w:szCs w:val="28"/>
              </w:rPr>
            </w:pPr>
          </w:p>
          <w:p w14:paraId="3B0B9AA4" w14:textId="77777777" w:rsidR="00723310" w:rsidRPr="002A5AA3" w:rsidRDefault="00723310" w:rsidP="005F185B">
            <w:pPr>
              <w:spacing w:after="0" w:line="240" w:lineRule="auto"/>
              <w:jc w:val="center"/>
              <w:rPr>
                <w:rFonts w:ascii="Times New Roman" w:hAnsi="Times New Roman"/>
                <w:b/>
                <w:sz w:val="28"/>
                <w:szCs w:val="28"/>
              </w:rPr>
            </w:pPr>
          </w:p>
          <w:p w14:paraId="4738554D" w14:textId="77777777" w:rsidR="00723310" w:rsidRPr="002A5AA3" w:rsidRDefault="00723310" w:rsidP="005F185B">
            <w:pPr>
              <w:spacing w:after="0" w:line="240" w:lineRule="auto"/>
              <w:jc w:val="center"/>
              <w:rPr>
                <w:rFonts w:ascii="Times New Roman" w:hAnsi="Times New Roman"/>
                <w:b/>
                <w:sz w:val="28"/>
                <w:szCs w:val="28"/>
              </w:rPr>
            </w:pPr>
          </w:p>
          <w:p w14:paraId="572D4F00" w14:textId="77777777" w:rsidR="00723310" w:rsidRPr="002A5AA3" w:rsidRDefault="00723310" w:rsidP="005F185B">
            <w:pPr>
              <w:spacing w:after="0" w:line="240" w:lineRule="auto"/>
              <w:jc w:val="center"/>
              <w:rPr>
                <w:rFonts w:ascii="Times New Roman" w:hAnsi="Times New Roman"/>
                <w:b/>
                <w:sz w:val="28"/>
                <w:szCs w:val="28"/>
              </w:rPr>
            </w:pPr>
          </w:p>
          <w:p w14:paraId="003C9FA6" w14:textId="77777777" w:rsidR="00723310" w:rsidRPr="002A5AA3" w:rsidRDefault="00723310" w:rsidP="005F185B">
            <w:pPr>
              <w:spacing w:after="0" w:line="240" w:lineRule="auto"/>
              <w:rPr>
                <w:rFonts w:ascii="Times New Roman" w:hAnsi="Times New Roman"/>
                <w:b/>
                <w:sz w:val="28"/>
                <w:szCs w:val="28"/>
              </w:rPr>
            </w:pPr>
          </w:p>
        </w:tc>
      </w:tr>
    </w:tbl>
    <w:p w14:paraId="1FCCAF3E" w14:textId="77777777" w:rsidR="00723310" w:rsidRPr="006E7956" w:rsidRDefault="00723310" w:rsidP="00723310">
      <w:pPr>
        <w:spacing w:after="0"/>
        <w:rPr>
          <w:b/>
          <w:sz w:val="28"/>
          <w:szCs w:val="28"/>
        </w:rPr>
      </w:pPr>
    </w:p>
    <w:p w14:paraId="23FB5620" w14:textId="77777777" w:rsidR="00723310" w:rsidRPr="00715E31" w:rsidRDefault="00723310" w:rsidP="00F86EB2">
      <w:pPr>
        <w:spacing w:after="0" w:line="240" w:lineRule="auto"/>
        <w:jc w:val="center"/>
        <w:rPr>
          <w:rFonts w:ascii="Times New Roman" w:hAnsi="Times New Roman"/>
          <w:b/>
          <w:sz w:val="28"/>
          <w:szCs w:val="28"/>
          <w:lang w:eastAsia="ru-RU"/>
        </w:rPr>
      </w:pPr>
    </w:p>
    <w:p w14:paraId="0A8FF890" w14:textId="530A2680" w:rsidR="002C5367" w:rsidRPr="00715E31" w:rsidRDefault="002C5367" w:rsidP="00F86EB2">
      <w:pPr>
        <w:spacing w:after="0" w:line="240" w:lineRule="auto"/>
        <w:jc w:val="center"/>
        <w:rPr>
          <w:rFonts w:ascii="Times New Roman" w:hAnsi="Times New Roman"/>
          <w:b/>
          <w:sz w:val="28"/>
          <w:szCs w:val="28"/>
        </w:rPr>
      </w:pPr>
      <w:r w:rsidRPr="00715E31">
        <w:rPr>
          <w:rFonts w:ascii="Times New Roman" w:hAnsi="Times New Roman"/>
          <w:b/>
          <w:bCs/>
          <w:sz w:val="28"/>
          <w:szCs w:val="28"/>
        </w:rPr>
        <w:t>Лабораторн</w:t>
      </w:r>
      <w:r w:rsidR="00BE78A2" w:rsidRPr="00715E31">
        <w:rPr>
          <w:rFonts w:ascii="Times New Roman" w:hAnsi="Times New Roman"/>
          <w:b/>
          <w:bCs/>
          <w:sz w:val="28"/>
          <w:szCs w:val="28"/>
        </w:rPr>
        <w:t>ое занятие</w:t>
      </w:r>
      <w:r w:rsidRPr="00715E31">
        <w:rPr>
          <w:rFonts w:ascii="Times New Roman" w:hAnsi="Times New Roman"/>
          <w:b/>
          <w:bCs/>
          <w:sz w:val="28"/>
          <w:szCs w:val="28"/>
        </w:rPr>
        <w:t xml:space="preserve"> </w:t>
      </w:r>
      <w:r w:rsidR="00723310">
        <w:rPr>
          <w:rFonts w:ascii="Times New Roman" w:hAnsi="Times New Roman"/>
          <w:b/>
          <w:bCs/>
          <w:sz w:val="28"/>
          <w:szCs w:val="28"/>
        </w:rPr>
        <w:t xml:space="preserve">1 </w:t>
      </w:r>
      <w:r w:rsidRPr="00715E31">
        <w:rPr>
          <w:rFonts w:ascii="Times New Roman" w:hAnsi="Times New Roman"/>
          <w:b/>
          <w:bCs/>
          <w:sz w:val="28"/>
          <w:szCs w:val="28"/>
        </w:rPr>
        <w:t>«Изучение движения тела по окружности».</w:t>
      </w:r>
    </w:p>
    <w:p w14:paraId="503F6781" w14:textId="77777777" w:rsidR="002C5367" w:rsidRPr="00715E31" w:rsidRDefault="002C5367" w:rsidP="00F86EB2">
      <w:pPr>
        <w:spacing w:after="0" w:line="240" w:lineRule="auto"/>
        <w:jc w:val="center"/>
        <w:rPr>
          <w:rFonts w:ascii="Times New Roman" w:hAnsi="Times New Roman"/>
          <w:b/>
          <w:sz w:val="28"/>
          <w:szCs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177"/>
        <w:gridCol w:w="7394"/>
      </w:tblGrid>
      <w:tr w:rsidR="002C5367" w:rsidRPr="00715E31" w14:paraId="29722F6F" w14:textId="77777777" w:rsidTr="00F86EB2">
        <w:trPr>
          <w:jc w:val="center"/>
        </w:trPr>
        <w:tc>
          <w:tcPr>
            <w:tcW w:w="2177" w:type="dxa"/>
          </w:tcPr>
          <w:p w14:paraId="2B72ACBC" w14:textId="77777777" w:rsidR="002C5367" w:rsidRPr="00715E31" w:rsidRDefault="002C5367" w:rsidP="00F86EB2">
            <w:pPr>
              <w:spacing w:after="0" w:line="240" w:lineRule="auto"/>
              <w:rPr>
                <w:rFonts w:ascii="Times New Roman" w:hAnsi="Times New Roman"/>
                <w:b/>
                <w:sz w:val="28"/>
                <w:szCs w:val="28"/>
              </w:rPr>
            </w:pPr>
            <w:r w:rsidRPr="00715E31">
              <w:rPr>
                <w:rFonts w:ascii="Times New Roman" w:hAnsi="Times New Roman"/>
                <w:b/>
                <w:sz w:val="28"/>
                <w:szCs w:val="28"/>
              </w:rPr>
              <w:t>Цель работы:</w:t>
            </w:r>
          </w:p>
        </w:tc>
        <w:tc>
          <w:tcPr>
            <w:tcW w:w="7394" w:type="dxa"/>
          </w:tcPr>
          <w:p w14:paraId="69597F36"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определение центростремительного ускорения шарика при его равномерном движении по окружности.</w:t>
            </w:r>
          </w:p>
        </w:tc>
      </w:tr>
      <w:tr w:rsidR="002C5367" w:rsidRPr="00715E31" w14:paraId="2A68E259" w14:textId="77777777" w:rsidTr="00F86EB2">
        <w:trPr>
          <w:jc w:val="center"/>
        </w:trPr>
        <w:tc>
          <w:tcPr>
            <w:tcW w:w="2177" w:type="dxa"/>
          </w:tcPr>
          <w:p w14:paraId="1C926F9F" w14:textId="77777777" w:rsidR="002C5367" w:rsidRPr="00715E31" w:rsidRDefault="002C5367" w:rsidP="00F86EB2">
            <w:pPr>
              <w:spacing w:after="0" w:line="240" w:lineRule="auto"/>
              <w:rPr>
                <w:rFonts w:ascii="Times New Roman" w:hAnsi="Times New Roman"/>
                <w:b/>
                <w:sz w:val="28"/>
                <w:szCs w:val="28"/>
              </w:rPr>
            </w:pPr>
            <w:r w:rsidRPr="00715E31">
              <w:rPr>
                <w:rFonts w:ascii="Times New Roman" w:hAnsi="Times New Roman"/>
                <w:b/>
                <w:sz w:val="28"/>
                <w:szCs w:val="28"/>
              </w:rPr>
              <w:t>Описание работы:</w:t>
            </w:r>
          </w:p>
        </w:tc>
        <w:tc>
          <w:tcPr>
            <w:tcW w:w="7394" w:type="dxa"/>
          </w:tcPr>
          <w:p w14:paraId="38D0E660" w14:textId="77777777"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color w:val="000000"/>
                <w:sz w:val="28"/>
                <w:szCs w:val="28"/>
              </w:rPr>
              <w:t>Эксперименты проводятся с коническим маятником. Небольшой</w:t>
            </w:r>
            <w:r w:rsidR="00010ACF">
              <w:rPr>
                <w:noProof/>
                <w:sz w:val="28"/>
                <w:szCs w:val="28"/>
                <w:lang w:eastAsia="ru-RU"/>
              </w:rPr>
              <w:pict w14:anchorId="439DDF40">
                <v:shape id="_x0000_s1026" type="#_x0000_t75" style="position:absolute;margin-left:2.9pt;margin-top:27.1pt;width:124.5pt;height:124.5pt;z-index:251652096;mso-position-horizontal-relative:text;mso-position-vertical-relative:text">
                  <v:imagedata r:id="rId25" o:title=""/>
                  <w10:wrap type="square"/>
                </v:shape>
              </w:pict>
            </w:r>
            <w:r w:rsidRPr="00715E31">
              <w:rPr>
                <w:rFonts w:ascii="Times New Roman" w:hAnsi="Times New Roman"/>
                <w:color w:val="000000"/>
                <w:sz w:val="28"/>
                <w:szCs w:val="28"/>
              </w:rPr>
              <w:t xml:space="preserve">шарик движется по окружности радиуса </w:t>
            </w:r>
            <w:r w:rsidRPr="00715E31">
              <w:rPr>
                <w:rFonts w:ascii="Times New Roman" w:hAnsi="Times New Roman"/>
                <w:iCs/>
                <w:color w:val="000000"/>
                <w:sz w:val="28"/>
                <w:szCs w:val="28"/>
                <w:lang w:val="en-US"/>
              </w:rPr>
              <w:t>R</w:t>
            </w:r>
            <w:r w:rsidRPr="00715E31">
              <w:rPr>
                <w:rFonts w:ascii="Times New Roman" w:hAnsi="Times New Roman"/>
                <w:iCs/>
                <w:color w:val="000000"/>
                <w:sz w:val="28"/>
                <w:szCs w:val="28"/>
              </w:rPr>
              <w:t xml:space="preserve">. </w:t>
            </w:r>
            <w:r w:rsidRPr="00715E31">
              <w:rPr>
                <w:rFonts w:ascii="Times New Roman" w:hAnsi="Times New Roman"/>
                <w:color w:val="000000"/>
                <w:sz w:val="28"/>
                <w:szCs w:val="28"/>
              </w:rPr>
              <w:t xml:space="preserve">При этом нить АВ, ккоторой прикреплен шарик, описывает поверхность прямого кругового конуса. На шарик действуют две силы: сила тяжести  </w:t>
            </w:r>
            <w:r w:rsidRPr="00715E31">
              <w:rPr>
                <w:rFonts w:ascii="Times New Roman" w:hAnsi="Times New Roman"/>
                <w:sz w:val="28"/>
                <w:szCs w:val="28"/>
                <w:lang w:val="en-US"/>
              </w:rPr>
              <w:t>m</w:t>
            </w:r>
            <w:r w:rsidR="00C8350B" w:rsidRPr="00715E31">
              <w:rPr>
                <w:rFonts w:ascii="Times New Roman" w:hAnsi="Times New Roman"/>
                <w:sz w:val="28"/>
                <w:szCs w:val="28"/>
              </w:rPr>
              <w:fldChar w:fldCharType="begin"/>
            </w:r>
            <w:r w:rsidRPr="00715E31">
              <w:rPr>
                <w:rFonts w:ascii="Times New Roman" w:hAnsi="Times New Roman"/>
                <w:sz w:val="28"/>
                <w:szCs w:val="28"/>
                <w:lang w:val="en-US"/>
              </w:rPr>
              <w:instrText>QUOTE</w:instrText>
            </w:r>
            <w:r w:rsidR="00010ACF">
              <w:rPr>
                <w:rFonts w:ascii="Times New Roman" w:hAnsi="Times New Roman"/>
                <w:position w:val="-8"/>
                <w:sz w:val="28"/>
                <w:szCs w:val="28"/>
              </w:rPr>
              <w:pict w14:anchorId="1A8A83E7">
                <v:shape id="_x0000_i1027" type="#_x0000_t75" style="width:9.5pt;height:17pt" equationxml="&lt;">
                  <v:imagedata r:id="rId26" o:title="" chromakey="white"/>
                </v:shape>
              </w:pict>
            </w:r>
            <w:r w:rsidR="00C8350B" w:rsidRPr="00715E31">
              <w:rPr>
                <w:rFonts w:ascii="Times New Roman" w:hAnsi="Times New Roman"/>
                <w:sz w:val="28"/>
                <w:szCs w:val="28"/>
              </w:rPr>
              <w:fldChar w:fldCharType="separate"/>
            </w:r>
            <w:r w:rsidR="00010ACF">
              <w:rPr>
                <w:rFonts w:ascii="Times New Roman" w:hAnsi="Times New Roman"/>
                <w:position w:val="-8"/>
                <w:sz w:val="28"/>
                <w:szCs w:val="28"/>
              </w:rPr>
              <w:pict w14:anchorId="4EF2ECBD">
                <v:shape id="_x0000_i1028" type="#_x0000_t75" style="width:9.5pt;height:17pt" equationxml="&lt;">
                  <v:imagedata r:id="rId26" o:title="" chromakey="white"/>
                </v:shape>
              </w:pict>
            </w:r>
            <w:r w:rsidR="00C8350B" w:rsidRPr="00715E31">
              <w:rPr>
                <w:rFonts w:ascii="Times New Roman" w:hAnsi="Times New Roman"/>
                <w:sz w:val="28"/>
                <w:szCs w:val="28"/>
              </w:rPr>
              <w:fldChar w:fldCharType="end"/>
            </w:r>
            <w:r w:rsidRPr="00715E31">
              <w:rPr>
                <w:rFonts w:ascii="Times New Roman" w:hAnsi="Times New Roman"/>
                <w:sz w:val="28"/>
                <w:szCs w:val="28"/>
              </w:rPr>
              <w:t xml:space="preserve">  , </w:t>
            </w:r>
            <w:r w:rsidRPr="00715E31">
              <w:rPr>
                <w:rFonts w:ascii="Times New Roman" w:hAnsi="Times New Roman"/>
                <w:color w:val="000000"/>
                <w:sz w:val="28"/>
                <w:szCs w:val="28"/>
              </w:rPr>
              <w:t xml:space="preserve">натяжение нити </w:t>
            </w:r>
            <w:r w:rsidRPr="00715E31">
              <w:rPr>
                <w:rFonts w:ascii="Times New Roman" w:hAnsi="Times New Roman"/>
                <w:sz w:val="28"/>
                <w:szCs w:val="28"/>
              </w:rPr>
              <w:br/>
            </w:r>
            <w:r w:rsidR="00010ACF">
              <w:rPr>
                <w:rFonts w:ascii="Times New Roman" w:hAnsi="Times New Roman"/>
                <w:sz w:val="28"/>
                <w:szCs w:val="28"/>
              </w:rPr>
              <w:pict w14:anchorId="5870F4DC">
                <v:shape id="_x0000_i1029" type="#_x0000_t75" style="width:9.5pt;height:19pt" equationxml="&lt;">
                  <v:imagedata r:id="rId27" o:title="" chromakey="white"/>
                </v:shape>
              </w:pict>
            </w:r>
            <w:r w:rsidRPr="00715E31">
              <w:rPr>
                <w:rFonts w:ascii="Times New Roman" w:hAnsi="Times New Roman"/>
                <w:color w:val="000000"/>
                <w:sz w:val="28"/>
                <w:szCs w:val="28"/>
              </w:rPr>
              <w:t xml:space="preserve">(рис.1). Они создают центростремительное ускорение </w:t>
            </w:r>
            <w:r w:rsidR="00010ACF">
              <w:rPr>
                <w:rFonts w:ascii="Times New Roman" w:hAnsi="Times New Roman"/>
                <w:sz w:val="28"/>
                <w:szCs w:val="28"/>
              </w:rPr>
              <w:pict w14:anchorId="006E92D6">
                <v:shape id="_x0000_i1030" type="#_x0000_t75" style="width:14.95pt;height:17pt" equationxml="&lt;">
                  <v:imagedata r:id="rId28" o:title="" chromakey="white"/>
                </v:shape>
              </w:pict>
            </w:r>
            <w:r w:rsidRPr="00715E31">
              <w:rPr>
                <w:rFonts w:ascii="Times New Roman" w:hAnsi="Times New Roman"/>
                <w:sz w:val="28"/>
                <w:szCs w:val="28"/>
              </w:rPr>
              <w:t xml:space="preserve"> ,</w:t>
            </w:r>
            <w:r w:rsidRPr="00715E31">
              <w:rPr>
                <w:rFonts w:ascii="Times New Roman" w:hAnsi="Times New Roman"/>
                <w:color w:val="000000"/>
                <w:sz w:val="28"/>
                <w:szCs w:val="28"/>
              </w:rPr>
              <w:t>направленное по радиусу к центру окруж</w:t>
            </w:r>
            <w:r w:rsidRPr="00715E31">
              <w:rPr>
                <w:rFonts w:ascii="Times New Roman" w:hAnsi="Times New Roman"/>
                <w:color w:val="000000"/>
                <w:sz w:val="28"/>
                <w:szCs w:val="28"/>
              </w:rPr>
              <w:softHyphen/>
              <w:t>ности. Модуль ускорения можно опреде</w:t>
            </w:r>
            <w:r w:rsidRPr="00715E31">
              <w:rPr>
                <w:rFonts w:ascii="Times New Roman" w:hAnsi="Times New Roman"/>
                <w:color w:val="000000"/>
                <w:sz w:val="28"/>
                <w:szCs w:val="28"/>
              </w:rPr>
              <w:softHyphen/>
              <w:t xml:space="preserve">лить кинематически.  </w:t>
            </w:r>
          </w:p>
          <w:p w14:paraId="4122D2E2"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lastRenderedPageBreak/>
              <w:t xml:space="preserve">Он равен:                </w:t>
            </w:r>
            <w:r w:rsidR="00010ACF">
              <w:rPr>
                <w:rFonts w:ascii="Times New Roman" w:hAnsi="Times New Roman"/>
                <w:sz w:val="28"/>
                <w:szCs w:val="28"/>
              </w:rPr>
              <w:pict w14:anchorId="2D03D956">
                <v:shape id="_x0000_i1031" type="#_x0000_t75" style="width:110.7pt;height:33.3pt" equationxml="&lt;">
                  <v:imagedata r:id="rId29" o:title="" chromakey="white"/>
                </v:shape>
              </w:pict>
            </w:r>
            <w:r w:rsidRPr="00715E31">
              <w:rPr>
                <w:rFonts w:ascii="Times New Roman" w:hAnsi="Times New Roman"/>
                <w:sz w:val="28"/>
                <w:szCs w:val="28"/>
              </w:rPr>
              <w:t xml:space="preserve">          (1)</w:t>
            </w:r>
          </w:p>
          <w:p w14:paraId="7000F20E" w14:textId="77777777"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color w:val="000000"/>
                <w:sz w:val="28"/>
                <w:szCs w:val="28"/>
              </w:rPr>
              <w:t>Для определения ускорения надо измерить радиус окружности и период обращения шарика по окружности.</w:t>
            </w:r>
          </w:p>
          <w:p w14:paraId="6F52E7A3"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Центростремительное (нормальное) ус</w:t>
            </w:r>
            <w:r w:rsidRPr="00715E31">
              <w:rPr>
                <w:rFonts w:ascii="Times New Roman" w:hAnsi="Times New Roman"/>
                <w:color w:val="000000"/>
                <w:sz w:val="28"/>
                <w:szCs w:val="28"/>
              </w:rPr>
              <w:softHyphen/>
              <w:t>корение можно определить также, исполь</w:t>
            </w:r>
            <w:r w:rsidRPr="00715E31">
              <w:rPr>
                <w:rFonts w:ascii="Times New Roman" w:hAnsi="Times New Roman"/>
                <w:color w:val="000000"/>
                <w:sz w:val="28"/>
                <w:szCs w:val="28"/>
              </w:rPr>
              <w:softHyphen/>
              <w:t xml:space="preserve">зуя законы динамики.Согласно второму закону Ньютон </w:t>
            </w:r>
            <w:r w:rsidRPr="00715E31">
              <w:rPr>
                <w:rFonts w:ascii="Times New Roman" w:hAnsi="Times New Roman"/>
                <w:sz w:val="28"/>
                <w:szCs w:val="28"/>
                <w:lang w:val="en-US"/>
              </w:rPr>
              <w:t>m</w:t>
            </w:r>
            <w:r w:rsidR="00C8350B" w:rsidRPr="00715E31">
              <w:rPr>
                <w:rFonts w:ascii="Times New Roman" w:hAnsi="Times New Roman"/>
                <w:sz w:val="28"/>
                <w:szCs w:val="28"/>
              </w:rPr>
              <w:fldChar w:fldCharType="begin"/>
            </w:r>
            <w:r w:rsidRPr="00715E31">
              <w:rPr>
                <w:rFonts w:ascii="Times New Roman" w:hAnsi="Times New Roman"/>
                <w:sz w:val="28"/>
                <w:szCs w:val="28"/>
              </w:rPr>
              <w:instrText xml:space="preserve"> QUOTE </w:instrText>
            </w:r>
            <w:r w:rsidR="00010ACF">
              <w:rPr>
                <w:rFonts w:ascii="Times New Roman" w:hAnsi="Times New Roman"/>
                <w:position w:val="-6"/>
                <w:sz w:val="28"/>
                <w:szCs w:val="28"/>
              </w:rPr>
              <w:pict w14:anchorId="07B57790">
                <v:shape id="_x0000_i1032" type="#_x0000_t75" style="width:8.15pt;height:17pt" equationxml="&lt;">
                  <v:imagedata r:id="rId30" o:title="" chromakey="white"/>
                </v:shape>
              </w:pict>
            </w:r>
            <w:r w:rsidR="00C8350B" w:rsidRPr="00715E31">
              <w:rPr>
                <w:rFonts w:ascii="Times New Roman" w:hAnsi="Times New Roman"/>
                <w:sz w:val="28"/>
                <w:szCs w:val="28"/>
              </w:rPr>
              <w:fldChar w:fldCharType="separate"/>
            </w:r>
            <w:r w:rsidR="00010ACF">
              <w:rPr>
                <w:rFonts w:ascii="Times New Roman" w:hAnsi="Times New Roman"/>
                <w:position w:val="-6"/>
                <w:sz w:val="28"/>
                <w:szCs w:val="28"/>
              </w:rPr>
              <w:pict w14:anchorId="57B87A95">
                <v:shape id="_x0000_i1033" type="#_x0000_t75" style="width:8.15pt;height:17pt" equationxml="&lt;">
                  <v:imagedata r:id="rId30" o:title="" chromakey="white"/>
                </v:shape>
              </w:pict>
            </w:r>
            <w:r w:rsidR="00C8350B" w:rsidRPr="00715E31">
              <w:rPr>
                <w:rFonts w:ascii="Times New Roman" w:hAnsi="Times New Roman"/>
                <w:sz w:val="28"/>
                <w:szCs w:val="28"/>
              </w:rPr>
              <w:fldChar w:fldCharType="end"/>
            </w:r>
            <w:r w:rsidRPr="00715E31">
              <w:rPr>
                <w:rFonts w:ascii="Times New Roman" w:hAnsi="Times New Roman"/>
                <w:sz w:val="28"/>
                <w:szCs w:val="28"/>
              </w:rPr>
              <w:t xml:space="preserve">= </w:t>
            </w:r>
            <w:r w:rsidRPr="00715E31">
              <w:rPr>
                <w:rFonts w:ascii="Times New Roman" w:hAnsi="Times New Roman"/>
                <w:sz w:val="28"/>
                <w:szCs w:val="28"/>
                <w:lang w:val="en-US"/>
              </w:rPr>
              <w:t>m</w:t>
            </w:r>
            <w:r w:rsidR="00C8350B" w:rsidRPr="00715E31">
              <w:rPr>
                <w:rFonts w:ascii="Times New Roman" w:hAnsi="Times New Roman"/>
                <w:sz w:val="28"/>
                <w:szCs w:val="28"/>
              </w:rPr>
              <w:fldChar w:fldCharType="begin"/>
            </w:r>
            <w:r w:rsidRPr="00715E31">
              <w:rPr>
                <w:rFonts w:ascii="Times New Roman" w:hAnsi="Times New Roman"/>
                <w:sz w:val="28"/>
                <w:szCs w:val="28"/>
                <w:lang w:val="en-US"/>
              </w:rPr>
              <w:instrText>QUOTE</w:instrText>
            </w:r>
            <w:r w:rsidR="00010ACF">
              <w:rPr>
                <w:rFonts w:ascii="Times New Roman" w:hAnsi="Times New Roman"/>
                <w:position w:val="-8"/>
                <w:sz w:val="28"/>
                <w:szCs w:val="28"/>
              </w:rPr>
              <w:pict w14:anchorId="5B438F37">
                <v:shape id="_x0000_i1034" type="#_x0000_t75" style="width:9.5pt;height:17pt" equationxml="&lt;">
                  <v:imagedata r:id="rId26" o:title="" chromakey="white"/>
                </v:shape>
              </w:pict>
            </w:r>
            <w:r w:rsidR="00C8350B" w:rsidRPr="00715E31">
              <w:rPr>
                <w:rFonts w:ascii="Times New Roman" w:hAnsi="Times New Roman"/>
                <w:sz w:val="28"/>
                <w:szCs w:val="28"/>
              </w:rPr>
              <w:fldChar w:fldCharType="separate"/>
            </w:r>
            <w:r w:rsidR="00010ACF">
              <w:rPr>
                <w:rFonts w:ascii="Times New Roman" w:hAnsi="Times New Roman"/>
                <w:position w:val="-8"/>
                <w:sz w:val="28"/>
                <w:szCs w:val="28"/>
              </w:rPr>
              <w:pict w14:anchorId="49DA147C">
                <v:shape id="_x0000_i1035" type="#_x0000_t75" style="width:9.5pt;height:17pt" equationxml="&lt;">
                  <v:imagedata r:id="rId26" o:title="" chromakey="white"/>
                </v:shape>
              </w:pict>
            </w:r>
            <w:r w:rsidR="00C8350B" w:rsidRPr="00715E31">
              <w:rPr>
                <w:rFonts w:ascii="Times New Roman" w:hAnsi="Times New Roman"/>
                <w:sz w:val="28"/>
                <w:szCs w:val="28"/>
              </w:rPr>
              <w:fldChar w:fldCharType="end"/>
            </w:r>
            <w:r w:rsidRPr="00715E31">
              <w:rPr>
                <w:rFonts w:ascii="Times New Roman" w:hAnsi="Times New Roman"/>
                <w:sz w:val="28"/>
                <w:szCs w:val="28"/>
              </w:rPr>
              <w:t>+</w:t>
            </w:r>
            <w:r w:rsidR="00010ACF">
              <w:rPr>
                <w:rFonts w:ascii="Times New Roman" w:hAnsi="Times New Roman"/>
                <w:sz w:val="28"/>
                <w:szCs w:val="28"/>
              </w:rPr>
              <w:pict w14:anchorId="4E50BB47">
                <v:shape id="_x0000_i1036" type="#_x0000_t75" style="width:9.5pt;height:19pt" equationxml="&lt;">
                  <v:imagedata r:id="rId27" o:title="" chromakey="white"/>
                </v:shape>
              </w:pict>
            </w:r>
          </w:p>
          <w:p w14:paraId="5A8D4F6D"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 xml:space="preserve">Разложим силу </w:t>
            </w:r>
            <w:r w:rsidR="00010ACF">
              <w:rPr>
                <w:rFonts w:ascii="Times New Roman" w:hAnsi="Times New Roman"/>
                <w:sz w:val="28"/>
                <w:szCs w:val="28"/>
              </w:rPr>
              <w:pict w14:anchorId="0A2D71A8">
                <v:shape id="_x0000_i1037" type="#_x0000_t75" style="width:9.5pt;height:19pt" equationxml="&lt;">
                  <v:imagedata r:id="rId27" o:title="" chromakey="white"/>
                </v:shape>
              </w:pict>
            </w:r>
            <w:r w:rsidRPr="00715E31">
              <w:rPr>
                <w:rFonts w:ascii="Times New Roman" w:hAnsi="Times New Roman"/>
                <w:color w:val="000000"/>
                <w:sz w:val="28"/>
                <w:szCs w:val="28"/>
              </w:rPr>
              <w:t>на составляющие</w:t>
            </w:r>
            <w:r w:rsidRPr="00715E31">
              <w:rPr>
                <w:rFonts w:ascii="Times New Roman" w:hAnsi="Times New Roman"/>
                <w:iCs/>
                <w:color w:val="000000"/>
                <w:sz w:val="28"/>
                <w:szCs w:val="28"/>
              </w:rPr>
              <w:t xml:space="preserve">, </w:t>
            </w:r>
            <w:r w:rsidRPr="00715E31">
              <w:rPr>
                <w:rFonts w:ascii="Times New Roman" w:hAnsi="Times New Roman"/>
                <w:color w:val="000000"/>
                <w:sz w:val="28"/>
                <w:szCs w:val="28"/>
              </w:rPr>
              <w:t xml:space="preserve">направленные по радиусу к центру окружности и по вертикали вверх. Тогда второй закон Ньютона запишется следующим образом: </w:t>
            </w:r>
            <w:r w:rsidRPr="00715E31">
              <w:rPr>
                <w:rFonts w:ascii="Times New Roman" w:hAnsi="Times New Roman"/>
                <w:sz w:val="28"/>
                <w:szCs w:val="28"/>
                <w:lang w:val="en-US"/>
              </w:rPr>
              <w:t>m</w:t>
            </w:r>
            <w:r w:rsidR="00C8350B" w:rsidRPr="00715E31">
              <w:rPr>
                <w:rFonts w:ascii="Times New Roman" w:hAnsi="Times New Roman"/>
                <w:sz w:val="28"/>
                <w:szCs w:val="28"/>
              </w:rPr>
              <w:fldChar w:fldCharType="begin"/>
            </w:r>
            <w:r w:rsidRPr="00715E31">
              <w:rPr>
                <w:rFonts w:ascii="Times New Roman" w:hAnsi="Times New Roman"/>
                <w:sz w:val="28"/>
                <w:szCs w:val="28"/>
              </w:rPr>
              <w:instrText xml:space="preserve"> QUOTE </w:instrText>
            </w:r>
            <w:r w:rsidR="00010ACF">
              <w:rPr>
                <w:rFonts w:ascii="Times New Roman" w:hAnsi="Times New Roman"/>
                <w:position w:val="-6"/>
                <w:sz w:val="28"/>
                <w:szCs w:val="28"/>
              </w:rPr>
              <w:pict w14:anchorId="0C6DEBDD">
                <v:shape id="_x0000_i1038" type="#_x0000_t75" style="width:8.15pt;height:17pt" equationxml="&lt;">
                  <v:imagedata r:id="rId30" o:title="" chromakey="white"/>
                </v:shape>
              </w:pict>
            </w:r>
            <w:r w:rsidR="00C8350B" w:rsidRPr="00715E31">
              <w:rPr>
                <w:rFonts w:ascii="Times New Roman" w:hAnsi="Times New Roman"/>
                <w:sz w:val="28"/>
                <w:szCs w:val="28"/>
              </w:rPr>
              <w:fldChar w:fldCharType="separate"/>
            </w:r>
            <w:r w:rsidR="00010ACF">
              <w:rPr>
                <w:rFonts w:ascii="Times New Roman" w:hAnsi="Times New Roman"/>
                <w:position w:val="-6"/>
                <w:sz w:val="28"/>
                <w:szCs w:val="28"/>
              </w:rPr>
              <w:pict w14:anchorId="6FFE28BE">
                <v:shape id="_x0000_i1039" type="#_x0000_t75" style="width:8.15pt;height:17pt" equationxml="&lt;">
                  <v:imagedata r:id="rId30" o:title="" chromakey="white"/>
                </v:shape>
              </w:pict>
            </w:r>
            <w:r w:rsidR="00C8350B" w:rsidRPr="00715E31">
              <w:rPr>
                <w:rFonts w:ascii="Times New Roman" w:hAnsi="Times New Roman"/>
                <w:sz w:val="28"/>
                <w:szCs w:val="28"/>
              </w:rPr>
              <w:fldChar w:fldCharType="end"/>
            </w:r>
            <w:r w:rsidRPr="00715E31">
              <w:rPr>
                <w:rFonts w:ascii="Times New Roman" w:hAnsi="Times New Roman"/>
                <w:sz w:val="28"/>
                <w:szCs w:val="28"/>
              </w:rPr>
              <w:t xml:space="preserve">= </w:t>
            </w:r>
            <w:r w:rsidRPr="00715E31">
              <w:rPr>
                <w:rFonts w:ascii="Times New Roman" w:hAnsi="Times New Roman"/>
                <w:sz w:val="28"/>
                <w:szCs w:val="28"/>
                <w:lang w:val="en-US"/>
              </w:rPr>
              <w:t>m</w:t>
            </w:r>
            <w:r w:rsidR="00C8350B" w:rsidRPr="00715E31">
              <w:rPr>
                <w:rFonts w:ascii="Times New Roman" w:hAnsi="Times New Roman"/>
                <w:sz w:val="28"/>
                <w:szCs w:val="28"/>
              </w:rPr>
              <w:fldChar w:fldCharType="begin"/>
            </w:r>
            <w:r w:rsidRPr="00715E31">
              <w:rPr>
                <w:rFonts w:ascii="Times New Roman" w:hAnsi="Times New Roman"/>
                <w:sz w:val="28"/>
                <w:szCs w:val="28"/>
                <w:lang w:val="en-US"/>
              </w:rPr>
              <w:instrText>QUOTE</w:instrText>
            </w:r>
            <w:r w:rsidR="00010ACF">
              <w:rPr>
                <w:rFonts w:ascii="Times New Roman" w:hAnsi="Times New Roman"/>
                <w:position w:val="-8"/>
                <w:sz w:val="28"/>
                <w:szCs w:val="28"/>
              </w:rPr>
              <w:pict w14:anchorId="046DE85B">
                <v:shape id="_x0000_i1040" type="#_x0000_t75" style="width:9.5pt;height:17pt" equationxml="&lt;">
                  <v:imagedata r:id="rId26" o:title="" chromakey="white"/>
                </v:shape>
              </w:pict>
            </w:r>
            <w:r w:rsidR="00C8350B" w:rsidRPr="00715E31">
              <w:rPr>
                <w:rFonts w:ascii="Times New Roman" w:hAnsi="Times New Roman"/>
                <w:sz w:val="28"/>
                <w:szCs w:val="28"/>
              </w:rPr>
              <w:fldChar w:fldCharType="separate"/>
            </w:r>
            <w:r w:rsidR="00010ACF">
              <w:rPr>
                <w:rFonts w:ascii="Times New Roman" w:hAnsi="Times New Roman"/>
                <w:position w:val="-8"/>
                <w:sz w:val="28"/>
                <w:szCs w:val="28"/>
              </w:rPr>
              <w:pict w14:anchorId="07778AC2">
                <v:shape id="_x0000_i1041" type="#_x0000_t75" style="width:9.5pt;height:17pt" equationxml="&lt;">
                  <v:imagedata r:id="rId26" o:title="" chromakey="white"/>
                </v:shape>
              </w:pict>
            </w:r>
            <w:r w:rsidR="00C8350B" w:rsidRPr="00715E31">
              <w:rPr>
                <w:rFonts w:ascii="Times New Roman" w:hAnsi="Times New Roman"/>
                <w:sz w:val="28"/>
                <w:szCs w:val="28"/>
              </w:rPr>
              <w:fldChar w:fldCharType="end"/>
            </w:r>
            <w:r w:rsidRPr="00715E31">
              <w:rPr>
                <w:rFonts w:ascii="Times New Roman" w:hAnsi="Times New Roman"/>
                <w:sz w:val="28"/>
                <w:szCs w:val="28"/>
              </w:rPr>
              <w:t>+</w:t>
            </w:r>
            <w:r w:rsidR="00010ACF">
              <w:rPr>
                <w:rFonts w:ascii="Times New Roman" w:hAnsi="Times New Roman"/>
                <w:sz w:val="28"/>
                <w:szCs w:val="28"/>
              </w:rPr>
              <w:pict w14:anchorId="1012E196">
                <v:shape id="_x0000_i1042" type="#_x0000_t75" style="width:13.6pt;height:19pt" equationxml="&lt;">
                  <v:imagedata r:id="rId31" o:title="" chromakey="white"/>
                </v:shape>
              </w:pict>
            </w:r>
            <w:r w:rsidRPr="00715E31">
              <w:rPr>
                <w:rFonts w:ascii="Times New Roman" w:hAnsi="Times New Roman"/>
                <w:sz w:val="28"/>
                <w:szCs w:val="28"/>
              </w:rPr>
              <w:t>+</w:t>
            </w:r>
            <w:r w:rsidR="00010ACF">
              <w:rPr>
                <w:rFonts w:ascii="Times New Roman" w:hAnsi="Times New Roman"/>
                <w:sz w:val="28"/>
                <w:szCs w:val="28"/>
              </w:rPr>
              <w:pict w14:anchorId="3F64F84E">
                <v:shape id="_x0000_i1043" type="#_x0000_t75" style="width:14.25pt;height:19pt" equationxml="&lt;">
                  <v:imagedata r:id="rId32" o:title="" chromakey="white"/>
                </v:shape>
              </w:pict>
            </w:r>
            <w:r w:rsidRPr="00715E31">
              <w:rPr>
                <w:rFonts w:ascii="Times New Roman" w:hAnsi="Times New Roman"/>
                <w:sz w:val="28"/>
                <w:szCs w:val="28"/>
              </w:rPr>
              <w:t>.</w:t>
            </w:r>
          </w:p>
          <w:p w14:paraId="7A2CE222" w14:textId="77777777" w:rsidR="002C5367" w:rsidRPr="00715E31" w:rsidRDefault="002C5367" w:rsidP="00F86EB2">
            <w:pPr>
              <w:spacing w:after="0" w:line="240" w:lineRule="auto"/>
              <w:rPr>
                <w:rFonts w:ascii="Times New Roman" w:hAnsi="Times New Roman"/>
                <w:color w:val="000000"/>
                <w:sz w:val="28"/>
                <w:szCs w:val="28"/>
              </w:rPr>
            </w:pPr>
            <w:r w:rsidRPr="00715E31">
              <w:rPr>
                <w:rFonts w:ascii="Times New Roman" w:hAnsi="Times New Roman"/>
                <w:color w:val="000000"/>
                <w:sz w:val="28"/>
                <w:szCs w:val="28"/>
              </w:rPr>
              <w:t>Направление координатных осей выбе</w:t>
            </w:r>
            <w:r w:rsidRPr="00715E31">
              <w:rPr>
                <w:rFonts w:ascii="Times New Roman" w:hAnsi="Times New Roman"/>
                <w:color w:val="000000"/>
                <w:sz w:val="28"/>
                <w:szCs w:val="28"/>
              </w:rPr>
              <w:softHyphen/>
              <w:t>рем так, как показано на рисунке 1.В проекциях на ось 0</w:t>
            </w:r>
            <w:r w:rsidRPr="00715E31">
              <w:rPr>
                <w:rFonts w:ascii="Times New Roman" w:hAnsi="Times New Roman"/>
                <w:color w:val="000000"/>
                <w:sz w:val="28"/>
                <w:szCs w:val="28"/>
                <w:vertAlign w:val="subscript"/>
              </w:rPr>
              <w:t>1</w:t>
            </w:r>
            <w:r w:rsidRPr="00715E31">
              <w:rPr>
                <w:rFonts w:ascii="Times New Roman" w:hAnsi="Times New Roman"/>
                <w:color w:val="000000"/>
                <w:sz w:val="28"/>
                <w:szCs w:val="28"/>
              </w:rPr>
              <w:t>у уравнение дви</w:t>
            </w:r>
            <w:r w:rsidRPr="00715E31">
              <w:rPr>
                <w:rFonts w:ascii="Times New Roman" w:hAnsi="Times New Roman"/>
                <w:color w:val="000000"/>
                <w:sz w:val="28"/>
                <w:szCs w:val="28"/>
              </w:rPr>
              <w:softHyphen/>
              <w:t xml:space="preserve">жения шарика примет вид: </w:t>
            </w:r>
          </w:p>
          <w:p w14:paraId="26EC34E1"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0=</w:t>
            </w:r>
            <w:r w:rsidR="00010ACF">
              <w:rPr>
                <w:rFonts w:ascii="Times New Roman" w:hAnsi="Times New Roman"/>
                <w:sz w:val="28"/>
                <w:szCs w:val="28"/>
              </w:rPr>
              <w:pict w14:anchorId="1F96A6BF">
                <v:shape id="_x0000_i1044" type="#_x0000_t75" style="width:14.25pt;height:19pt" equationxml="&lt;">
                  <v:imagedata r:id="rId32" o:title="" chromakey="white"/>
                </v:shape>
              </w:pict>
            </w:r>
            <w:r w:rsidRPr="00715E31">
              <w:rPr>
                <w:rFonts w:ascii="Times New Roman" w:hAnsi="Times New Roman"/>
                <w:sz w:val="28"/>
                <w:szCs w:val="28"/>
              </w:rPr>
              <w:t xml:space="preserve"> - </w:t>
            </w:r>
            <w:r w:rsidRPr="00715E31">
              <w:rPr>
                <w:rFonts w:ascii="Times New Roman" w:hAnsi="Times New Roman"/>
                <w:sz w:val="28"/>
                <w:szCs w:val="28"/>
                <w:lang w:val="en-US"/>
              </w:rPr>
              <w:t>m</w:t>
            </w:r>
            <w:r w:rsidR="00C8350B" w:rsidRPr="00715E31">
              <w:rPr>
                <w:rFonts w:ascii="Times New Roman" w:hAnsi="Times New Roman"/>
                <w:sz w:val="28"/>
                <w:szCs w:val="28"/>
              </w:rPr>
              <w:fldChar w:fldCharType="begin"/>
            </w:r>
            <w:r w:rsidRPr="00715E31">
              <w:rPr>
                <w:rFonts w:ascii="Times New Roman" w:hAnsi="Times New Roman"/>
                <w:sz w:val="28"/>
                <w:szCs w:val="28"/>
                <w:lang w:val="en-US"/>
              </w:rPr>
              <w:instrText>QUOTE</w:instrText>
            </w:r>
            <w:r w:rsidR="00010ACF">
              <w:rPr>
                <w:rFonts w:ascii="Times New Roman" w:hAnsi="Times New Roman"/>
                <w:position w:val="-8"/>
                <w:sz w:val="28"/>
                <w:szCs w:val="28"/>
              </w:rPr>
              <w:pict w14:anchorId="7187C221">
                <v:shape id="_x0000_i1045" type="#_x0000_t75" style="width:9.5pt;height:17pt" equationxml="&lt;">
                  <v:imagedata r:id="rId26" o:title="" chromakey="white"/>
                </v:shape>
              </w:pict>
            </w:r>
            <w:r w:rsidR="00C8350B" w:rsidRPr="00715E31">
              <w:rPr>
                <w:rFonts w:ascii="Times New Roman" w:hAnsi="Times New Roman"/>
                <w:sz w:val="28"/>
                <w:szCs w:val="28"/>
              </w:rPr>
              <w:fldChar w:fldCharType="separate"/>
            </w:r>
            <w:r w:rsidR="00010ACF">
              <w:rPr>
                <w:rFonts w:ascii="Times New Roman" w:hAnsi="Times New Roman"/>
                <w:position w:val="-8"/>
                <w:sz w:val="28"/>
                <w:szCs w:val="28"/>
              </w:rPr>
              <w:pict w14:anchorId="002F568A">
                <v:shape id="_x0000_i1046" type="#_x0000_t75" style="width:9.5pt;height:17pt" equationxml="&lt;">
                  <v:imagedata r:id="rId26" o:title="" chromakey="white"/>
                </v:shape>
              </w:pict>
            </w:r>
            <w:r w:rsidR="00C8350B" w:rsidRPr="00715E31">
              <w:rPr>
                <w:rFonts w:ascii="Times New Roman" w:hAnsi="Times New Roman"/>
                <w:sz w:val="28"/>
                <w:szCs w:val="28"/>
              </w:rPr>
              <w:fldChar w:fldCharType="end"/>
            </w:r>
            <w:r w:rsidRPr="00715E31">
              <w:rPr>
                <w:rFonts w:ascii="Times New Roman" w:hAnsi="Times New Roman"/>
                <w:sz w:val="28"/>
                <w:szCs w:val="28"/>
              </w:rPr>
              <w:t xml:space="preserve">. </w:t>
            </w:r>
            <w:r w:rsidRPr="00715E31">
              <w:rPr>
                <w:rFonts w:ascii="Times New Roman" w:hAnsi="Times New Roman"/>
                <w:color w:val="000000"/>
                <w:sz w:val="28"/>
                <w:szCs w:val="28"/>
              </w:rPr>
              <w:t xml:space="preserve">От сюда </w:t>
            </w:r>
            <w:r w:rsidR="00010ACF">
              <w:rPr>
                <w:rFonts w:ascii="Times New Roman" w:hAnsi="Times New Roman"/>
                <w:sz w:val="28"/>
                <w:szCs w:val="28"/>
              </w:rPr>
              <w:pict w14:anchorId="3317AB00">
                <v:shape id="_x0000_i1047" type="#_x0000_t75" style="width:14.25pt;height:19pt" equationxml="&lt;">
                  <v:imagedata r:id="rId32" o:title="" chromakey="white"/>
                </v:shape>
              </w:pict>
            </w:r>
            <w:r w:rsidRPr="00715E31">
              <w:rPr>
                <w:rFonts w:ascii="Times New Roman" w:hAnsi="Times New Roman"/>
                <w:sz w:val="28"/>
                <w:szCs w:val="28"/>
              </w:rPr>
              <w:t xml:space="preserve"> =</w:t>
            </w:r>
            <w:r w:rsidRPr="00715E31">
              <w:rPr>
                <w:rFonts w:ascii="Times New Roman" w:hAnsi="Times New Roman"/>
                <w:sz w:val="28"/>
                <w:szCs w:val="28"/>
                <w:lang w:val="en-US"/>
              </w:rPr>
              <w:t>m</w:t>
            </w:r>
            <w:r w:rsidR="00C8350B" w:rsidRPr="00715E31">
              <w:rPr>
                <w:rFonts w:ascii="Times New Roman" w:hAnsi="Times New Roman"/>
                <w:sz w:val="28"/>
                <w:szCs w:val="28"/>
              </w:rPr>
              <w:fldChar w:fldCharType="begin"/>
            </w:r>
            <w:r w:rsidRPr="00715E31">
              <w:rPr>
                <w:rFonts w:ascii="Times New Roman" w:hAnsi="Times New Roman"/>
                <w:sz w:val="28"/>
                <w:szCs w:val="28"/>
                <w:lang w:val="en-US"/>
              </w:rPr>
              <w:instrText>QUOTE</w:instrText>
            </w:r>
            <w:r w:rsidR="00010ACF">
              <w:rPr>
                <w:rFonts w:ascii="Times New Roman" w:hAnsi="Times New Roman"/>
                <w:position w:val="-8"/>
                <w:sz w:val="28"/>
                <w:szCs w:val="28"/>
              </w:rPr>
              <w:pict w14:anchorId="2E07E1B0">
                <v:shape id="_x0000_i1048" type="#_x0000_t75" style="width:9.5pt;height:17pt" equationxml="&lt;">
                  <v:imagedata r:id="rId26" o:title="" chromakey="white"/>
                </v:shape>
              </w:pict>
            </w:r>
            <w:r w:rsidR="00C8350B" w:rsidRPr="00715E31">
              <w:rPr>
                <w:rFonts w:ascii="Times New Roman" w:hAnsi="Times New Roman"/>
                <w:sz w:val="28"/>
                <w:szCs w:val="28"/>
              </w:rPr>
              <w:fldChar w:fldCharType="separate"/>
            </w:r>
            <w:r w:rsidR="00010ACF">
              <w:rPr>
                <w:rFonts w:ascii="Times New Roman" w:hAnsi="Times New Roman"/>
                <w:position w:val="-8"/>
                <w:sz w:val="28"/>
                <w:szCs w:val="28"/>
              </w:rPr>
              <w:pict w14:anchorId="7F69F81F">
                <v:shape id="_x0000_i1049" type="#_x0000_t75" style="width:9.5pt;height:17pt" equationxml="&lt;">
                  <v:imagedata r:id="rId26" o:title="" chromakey="white"/>
                </v:shape>
              </w:pict>
            </w:r>
            <w:r w:rsidR="00C8350B" w:rsidRPr="00715E31">
              <w:rPr>
                <w:rFonts w:ascii="Times New Roman" w:hAnsi="Times New Roman"/>
                <w:sz w:val="28"/>
                <w:szCs w:val="28"/>
              </w:rPr>
              <w:fldChar w:fldCharType="end"/>
            </w:r>
          </w:p>
          <w:p w14:paraId="4EB55F66"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Запишем второй закон Ньютона в про</w:t>
            </w:r>
            <w:r w:rsidRPr="00715E31">
              <w:rPr>
                <w:rFonts w:ascii="Times New Roman" w:hAnsi="Times New Roman"/>
                <w:color w:val="000000"/>
                <w:sz w:val="28"/>
                <w:szCs w:val="28"/>
              </w:rPr>
              <w:softHyphen/>
              <w:t xml:space="preserve">екциях на ось </w:t>
            </w:r>
            <w:r w:rsidRPr="00715E31">
              <w:rPr>
                <w:rFonts w:ascii="Times New Roman" w:hAnsi="Times New Roman"/>
                <w:iCs/>
                <w:color w:val="000000"/>
                <w:sz w:val="28"/>
                <w:szCs w:val="28"/>
              </w:rPr>
              <w:t>О</w:t>
            </w:r>
            <w:r w:rsidRPr="00715E31">
              <w:rPr>
                <w:rFonts w:ascii="Times New Roman" w:hAnsi="Times New Roman"/>
                <w:iCs/>
                <w:color w:val="000000"/>
                <w:sz w:val="28"/>
                <w:szCs w:val="28"/>
                <w:vertAlign w:val="subscript"/>
              </w:rPr>
              <w:t>1</w:t>
            </w:r>
            <w:r w:rsidRPr="00715E31">
              <w:rPr>
                <w:rFonts w:ascii="Times New Roman" w:hAnsi="Times New Roman"/>
                <w:iCs/>
                <w:color w:val="000000"/>
                <w:sz w:val="28"/>
                <w:szCs w:val="28"/>
              </w:rPr>
              <w:t xml:space="preserve">х: </w:t>
            </w:r>
            <w:r w:rsidR="00C8350B" w:rsidRPr="00715E31">
              <w:rPr>
                <w:rFonts w:ascii="Times New Roman" w:hAnsi="Times New Roman"/>
                <w:iCs/>
                <w:color w:val="000000"/>
                <w:sz w:val="28"/>
                <w:szCs w:val="28"/>
              </w:rPr>
              <w:fldChar w:fldCharType="begin"/>
            </w:r>
            <w:r w:rsidRPr="00715E31">
              <w:rPr>
                <w:rFonts w:ascii="Times New Roman" w:hAnsi="Times New Roman"/>
                <w:iCs/>
                <w:color w:val="000000"/>
                <w:sz w:val="28"/>
                <w:szCs w:val="28"/>
              </w:rPr>
              <w:instrText xml:space="preserve"> QUOTE </w:instrText>
            </w:r>
            <w:r w:rsidR="00010ACF">
              <w:rPr>
                <w:rFonts w:ascii="Times New Roman" w:hAnsi="Times New Roman"/>
                <w:position w:val="-6"/>
                <w:sz w:val="28"/>
                <w:szCs w:val="28"/>
              </w:rPr>
              <w:pict w14:anchorId="1F60BFA4">
                <v:shape id="_x0000_i1050" type="#_x0000_t75" style="width:27.85pt;height:17pt" equationxml="&lt;">
                  <v:imagedata r:id="rId33" o:title="" chromakey="white"/>
                </v:shape>
              </w:pict>
            </w:r>
            <w:r w:rsidR="00C8350B" w:rsidRPr="00715E31">
              <w:rPr>
                <w:rFonts w:ascii="Times New Roman" w:hAnsi="Times New Roman"/>
                <w:iCs/>
                <w:color w:val="000000"/>
                <w:sz w:val="28"/>
                <w:szCs w:val="28"/>
              </w:rPr>
              <w:fldChar w:fldCharType="separate"/>
            </w:r>
            <w:r w:rsidR="00010ACF">
              <w:rPr>
                <w:rFonts w:ascii="Times New Roman" w:hAnsi="Times New Roman"/>
                <w:position w:val="-6"/>
                <w:sz w:val="28"/>
                <w:szCs w:val="28"/>
              </w:rPr>
              <w:pict w14:anchorId="5DA4AC26">
                <v:shape id="_x0000_i1051" type="#_x0000_t75" style="width:27.85pt;height:17pt" equationxml="&lt;">
                  <v:imagedata r:id="rId33" o:title="" chromakey="white"/>
                </v:shape>
              </w:pict>
            </w:r>
            <w:r w:rsidR="00C8350B" w:rsidRPr="00715E31">
              <w:rPr>
                <w:rFonts w:ascii="Times New Roman" w:hAnsi="Times New Roman"/>
                <w:iCs/>
                <w:color w:val="000000"/>
                <w:sz w:val="28"/>
                <w:szCs w:val="28"/>
              </w:rPr>
              <w:fldChar w:fldCharType="end"/>
            </w:r>
            <w:r w:rsidRPr="00715E31">
              <w:rPr>
                <w:rFonts w:ascii="Times New Roman" w:hAnsi="Times New Roman"/>
                <w:iCs/>
                <w:color w:val="000000"/>
                <w:sz w:val="28"/>
                <w:szCs w:val="28"/>
              </w:rPr>
              <w:t>=</w:t>
            </w:r>
            <w:r w:rsidR="00010ACF">
              <w:rPr>
                <w:rFonts w:ascii="Times New Roman" w:hAnsi="Times New Roman"/>
                <w:sz w:val="28"/>
                <w:szCs w:val="28"/>
              </w:rPr>
              <w:pict w14:anchorId="116D2924">
                <v:shape id="_x0000_i1052" type="#_x0000_t75" style="width:13.6pt;height:19pt" equationxml="&lt;">
                  <v:imagedata r:id="rId31" o:title="" chromakey="white"/>
                </v:shape>
              </w:pict>
            </w:r>
            <w:r w:rsidRPr="00715E31">
              <w:rPr>
                <w:rFonts w:ascii="Times New Roman" w:hAnsi="Times New Roman"/>
                <w:sz w:val="28"/>
                <w:szCs w:val="28"/>
              </w:rPr>
              <w:t>.</w:t>
            </w:r>
          </w:p>
          <w:p w14:paraId="1F19A6B8"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 xml:space="preserve">Отсюда </w:t>
            </w:r>
            <w:r w:rsidR="00010ACF">
              <w:rPr>
                <w:rFonts w:ascii="Times New Roman" w:hAnsi="Times New Roman"/>
                <w:sz w:val="28"/>
                <w:szCs w:val="28"/>
              </w:rPr>
              <w:pict w14:anchorId="23CFFCCE">
                <v:shape id="_x0000_i1053" type="#_x0000_t75" style="width:31.9pt;height:25.8pt" equationxml="&lt;">
                  <v:imagedata r:id="rId34" o:title="" chromakey="white"/>
                </v:shape>
              </w:pict>
            </w:r>
            <w:r w:rsidRPr="00715E31">
              <w:rPr>
                <w:rFonts w:ascii="Times New Roman" w:hAnsi="Times New Roman"/>
                <w:sz w:val="28"/>
                <w:szCs w:val="28"/>
              </w:rPr>
              <w:t xml:space="preserve">                                                           (2)</w:t>
            </w:r>
          </w:p>
          <w:p w14:paraId="361DB271"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 xml:space="preserve">Модуль составляющей </w:t>
            </w:r>
            <w:r w:rsidR="00010ACF">
              <w:rPr>
                <w:rFonts w:ascii="Times New Roman" w:hAnsi="Times New Roman"/>
                <w:sz w:val="28"/>
                <w:szCs w:val="28"/>
              </w:rPr>
              <w:pict w14:anchorId="7D22438C">
                <v:shape id="_x0000_i1054" type="#_x0000_t75" style="width:13.6pt;height:17pt" equationxml="&lt;">
                  <v:imagedata r:id="rId35" o:title="" chromakey="white"/>
                </v:shape>
              </w:pict>
            </w:r>
            <w:r w:rsidRPr="00715E31">
              <w:rPr>
                <w:rFonts w:ascii="Times New Roman" w:hAnsi="Times New Roman"/>
                <w:color w:val="000000"/>
                <w:sz w:val="28"/>
                <w:szCs w:val="28"/>
              </w:rPr>
              <w:t xml:space="preserve">можно определить различными способами. Во-первых, это можно сделать из подобия треугольников </w:t>
            </w:r>
            <w:r w:rsidRPr="00715E31">
              <w:rPr>
                <w:rFonts w:ascii="Times New Roman" w:hAnsi="Times New Roman"/>
                <w:iCs/>
                <w:color w:val="000000"/>
                <w:sz w:val="28"/>
                <w:szCs w:val="28"/>
              </w:rPr>
              <w:t xml:space="preserve">ОАВ </w:t>
            </w:r>
            <w:r w:rsidRPr="00715E31">
              <w:rPr>
                <w:rFonts w:ascii="Times New Roman" w:hAnsi="Times New Roman"/>
                <w:color w:val="000000"/>
                <w:sz w:val="28"/>
                <w:szCs w:val="28"/>
              </w:rPr>
              <w:t xml:space="preserve">и </w:t>
            </w:r>
            <w:r w:rsidRPr="00715E31">
              <w:rPr>
                <w:rFonts w:ascii="Times New Roman" w:hAnsi="Times New Roman"/>
                <w:color w:val="000000"/>
                <w:sz w:val="28"/>
                <w:szCs w:val="28"/>
                <w:lang w:val="en-US"/>
              </w:rPr>
              <w:t>FB</w:t>
            </w:r>
            <w:r w:rsidRPr="00715E31">
              <w:rPr>
                <w:rFonts w:ascii="Times New Roman" w:hAnsi="Times New Roman"/>
                <w:sz w:val="28"/>
                <w:szCs w:val="28"/>
                <w:lang w:val="en-US"/>
              </w:rPr>
              <w:t>F</w:t>
            </w:r>
            <w:r w:rsidRPr="00715E31">
              <w:rPr>
                <w:rFonts w:ascii="Times New Roman" w:hAnsi="Times New Roman"/>
                <w:sz w:val="28"/>
                <w:szCs w:val="28"/>
                <w:vertAlign w:val="subscript"/>
              </w:rPr>
              <w:t>1</w:t>
            </w:r>
          </w:p>
          <w:p w14:paraId="2C536B79" w14:textId="77777777" w:rsidR="002C5367" w:rsidRPr="00715E31" w:rsidRDefault="00010ACF" w:rsidP="00F86EB2">
            <w:pPr>
              <w:spacing w:after="0" w:line="240" w:lineRule="auto"/>
              <w:jc w:val="center"/>
              <w:rPr>
                <w:rFonts w:ascii="Times New Roman" w:hAnsi="Times New Roman"/>
                <w:sz w:val="28"/>
                <w:szCs w:val="28"/>
              </w:rPr>
            </w:pPr>
            <w:r>
              <w:rPr>
                <w:rFonts w:ascii="Times New Roman" w:hAnsi="Times New Roman"/>
                <w:sz w:val="28"/>
                <w:szCs w:val="28"/>
              </w:rPr>
              <w:pict w14:anchorId="26865476">
                <v:shape id="_x0000_i1055" type="#_x0000_t75" style="width:51.6pt;height:31.9pt" equationxml="&lt;">
                  <v:imagedata r:id="rId36" o:title="" chromakey="white"/>
                </v:shape>
              </w:pict>
            </w:r>
          </w:p>
          <w:p w14:paraId="174ED34E"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 xml:space="preserve">Отсюда          </w:t>
            </w:r>
            <w:r w:rsidR="00C8350B" w:rsidRPr="00715E31">
              <w:rPr>
                <w:rFonts w:ascii="Times New Roman" w:hAnsi="Times New Roman"/>
                <w:sz w:val="28"/>
                <w:szCs w:val="28"/>
              </w:rPr>
              <w:fldChar w:fldCharType="begin"/>
            </w:r>
            <w:r w:rsidRPr="00715E31">
              <w:rPr>
                <w:rFonts w:ascii="Times New Roman" w:hAnsi="Times New Roman"/>
                <w:sz w:val="28"/>
                <w:szCs w:val="28"/>
              </w:rPr>
              <w:instrText xml:space="preserve"> QUOTE </w:instrText>
            </w:r>
            <w:r w:rsidR="00010ACF">
              <w:rPr>
                <w:rFonts w:ascii="Times New Roman" w:hAnsi="Times New Roman"/>
                <w:position w:val="-6"/>
                <w:sz w:val="28"/>
                <w:szCs w:val="28"/>
              </w:rPr>
              <w:pict w14:anchorId="0A62FD6D">
                <v:shape id="_x0000_i1056" type="#_x0000_t75" style="width:13.6pt;height:17pt" equationxml="&lt;">
                  <v:imagedata r:id="rId35" o:title="" chromakey="white"/>
                </v:shape>
              </w:pict>
            </w:r>
            <w:r w:rsidR="00C8350B" w:rsidRPr="00715E31">
              <w:rPr>
                <w:rFonts w:ascii="Times New Roman" w:hAnsi="Times New Roman"/>
                <w:sz w:val="28"/>
                <w:szCs w:val="28"/>
              </w:rPr>
              <w:fldChar w:fldCharType="separate"/>
            </w:r>
            <w:r w:rsidR="00010ACF">
              <w:rPr>
                <w:rFonts w:ascii="Times New Roman" w:hAnsi="Times New Roman"/>
                <w:position w:val="-6"/>
                <w:sz w:val="28"/>
                <w:szCs w:val="28"/>
              </w:rPr>
              <w:pict w14:anchorId="12A0E7D0">
                <v:shape id="_x0000_i1057" type="#_x0000_t75" style="width:13.6pt;height:17pt" equationxml="&lt;">
                  <v:imagedata r:id="rId35" o:title="" chromakey="white"/>
                </v:shape>
              </w:pict>
            </w:r>
            <w:r w:rsidR="00C8350B" w:rsidRPr="00715E31">
              <w:rPr>
                <w:rFonts w:ascii="Times New Roman" w:hAnsi="Times New Roman"/>
                <w:sz w:val="28"/>
                <w:szCs w:val="28"/>
              </w:rPr>
              <w:fldChar w:fldCharType="end"/>
            </w:r>
            <w:r w:rsidRPr="00715E31">
              <w:rPr>
                <w:rFonts w:ascii="Times New Roman" w:hAnsi="Times New Roman"/>
                <w:sz w:val="28"/>
                <w:szCs w:val="28"/>
              </w:rPr>
              <w:t>=</w:t>
            </w:r>
            <w:r w:rsidR="00C8350B" w:rsidRPr="00715E31">
              <w:rPr>
                <w:rFonts w:ascii="Times New Roman" w:hAnsi="Times New Roman"/>
                <w:sz w:val="28"/>
                <w:szCs w:val="28"/>
              </w:rPr>
              <w:fldChar w:fldCharType="begin"/>
            </w:r>
            <w:r w:rsidRPr="00715E31">
              <w:rPr>
                <w:rFonts w:ascii="Times New Roman" w:hAnsi="Times New Roman"/>
                <w:sz w:val="28"/>
                <w:szCs w:val="28"/>
              </w:rPr>
              <w:instrText xml:space="preserve"> QUOTE </w:instrText>
            </w:r>
            <w:r w:rsidR="00010ACF">
              <w:rPr>
                <w:rFonts w:ascii="Times New Roman" w:hAnsi="Times New Roman"/>
                <w:position w:val="-15"/>
                <w:sz w:val="28"/>
                <w:szCs w:val="28"/>
              </w:rPr>
              <w:pict w14:anchorId="41E9C64B">
                <v:shape id="_x0000_i1058" type="#_x0000_t75" style="width:22.4pt;height:24.45pt" equationxml="&lt;">
                  <v:imagedata r:id="rId37" o:title="" chromakey="white"/>
                </v:shape>
              </w:pict>
            </w:r>
            <w:r w:rsidR="00C8350B" w:rsidRPr="00715E31">
              <w:rPr>
                <w:rFonts w:ascii="Times New Roman" w:hAnsi="Times New Roman"/>
                <w:sz w:val="28"/>
                <w:szCs w:val="28"/>
              </w:rPr>
              <w:fldChar w:fldCharType="separate"/>
            </w:r>
            <w:r w:rsidR="00010ACF">
              <w:rPr>
                <w:rFonts w:ascii="Times New Roman" w:hAnsi="Times New Roman"/>
                <w:position w:val="-15"/>
                <w:sz w:val="28"/>
                <w:szCs w:val="28"/>
              </w:rPr>
              <w:pict w14:anchorId="4068F9C5">
                <v:shape id="_x0000_i1059" type="#_x0000_t75" style="width:22.4pt;height:24.45pt" equationxml="&lt;">
                  <v:imagedata r:id="rId37" o:title="" chromakey="white"/>
                </v:shape>
              </w:pict>
            </w:r>
            <w:r w:rsidR="00C8350B" w:rsidRPr="00715E31">
              <w:rPr>
                <w:rFonts w:ascii="Times New Roman" w:hAnsi="Times New Roman"/>
                <w:sz w:val="28"/>
                <w:szCs w:val="28"/>
              </w:rPr>
              <w:fldChar w:fldCharType="end"/>
            </w:r>
            <w:r w:rsidR="00010ACF">
              <w:rPr>
                <w:rFonts w:ascii="Times New Roman" w:hAnsi="Times New Roman"/>
                <w:sz w:val="28"/>
                <w:szCs w:val="28"/>
              </w:rPr>
              <w:pict w14:anchorId="1642E232">
                <v:shape id="_x0000_i1060" type="#_x0000_t75" style="width:36pt;height:25.8pt" equationxml="&lt;">
                  <v:imagedata r:id="rId38" o:title="" chromakey="white"/>
                </v:shape>
              </w:pict>
            </w:r>
            <w:r w:rsidRPr="00715E31">
              <w:rPr>
                <w:rFonts w:ascii="Times New Roman" w:hAnsi="Times New Roman"/>
                <w:sz w:val="28"/>
                <w:szCs w:val="28"/>
              </w:rPr>
              <w:t xml:space="preserve">                                          (3)</w:t>
            </w:r>
          </w:p>
          <w:p w14:paraId="460D22B7" w14:textId="77777777" w:rsidR="002C5367" w:rsidRPr="00715E31" w:rsidRDefault="00010ACF" w:rsidP="00F86EB2">
            <w:pPr>
              <w:shd w:val="clear" w:color="auto" w:fill="FFFFFF"/>
              <w:spacing w:after="0" w:line="240" w:lineRule="auto"/>
              <w:rPr>
                <w:rFonts w:ascii="Times New Roman" w:hAnsi="Times New Roman"/>
                <w:color w:val="000000"/>
                <w:sz w:val="28"/>
                <w:szCs w:val="28"/>
              </w:rPr>
            </w:pPr>
            <w:r>
              <w:rPr>
                <w:noProof/>
                <w:sz w:val="28"/>
                <w:szCs w:val="28"/>
                <w:lang w:eastAsia="ru-RU"/>
              </w:rPr>
              <w:pict w14:anchorId="1EEC53A9">
                <v:shape id="_x0000_s1027" type="#_x0000_t75" style="position:absolute;margin-left:2.9pt;margin-top:9.6pt;width:124.5pt;height:117.75pt;z-index:251653120">
                  <v:imagedata r:id="rId39" o:title=""/>
                  <w10:wrap type="square"/>
                </v:shape>
              </w:pict>
            </w:r>
            <w:r w:rsidR="002C5367" w:rsidRPr="00715E31">
              <w:rPr>
                <w:rFonts w:ascii="Times New Roman" w:hAnsi="Times New Roman"/>
                <w:color w:val="000000"/>
                <w:sz w:val="28"/>
                <w:szCs w:val="28"/>
              </w:rPr>
              <w:t xml:space="preserve">Во-вторых, модуль составляющей  </w:t>
            </w:r>
            <w:r>
              <w:rPr>
                <w:rFonts w:ascii="Times New Roman" w:hAnsi="Times New Roman"/>
                <w:sz w:val="28"/>
                <w:szCs w:val="28"/>
              </w:rPr>
              <w:pict w14:anchorId="6B523669">
                <v:shape id="_x0000_i1061" type="#_x0000_t75" style="width:13.6pt;height:17pt" equationxml="&lt;">
                  <v:imagedata r:id="rId35" o:title="" chromakey="white"/>
                </v:shape>
              </w:pict>
            </w:r>
            <w:r w:rsidR="002C5367" w:rsidRPr="00715E31">
              <w:rPr>
                <w:rFonts w:ascii="Times New Roman" w:hAnsi="Times New Roman"/>
                <w:color w:val="000000"/>
                <w:sz w:val="28"/>
                <w:szCs w:val="28"/>
              </w:rPr>
              <w:t>можно непосредственно из</w:t>
            </w:r>
            <w:r w:rsidR="002C5367" w:rsidRPr="00715E31">
              <w:rPr>
                <w:rFonts w:ascii="Times New Roman" w:hAnsi="Times New Roman"/>
                <w:color w:val="000000"/>
                <w:sz w:val="28"/>
                <w:szCs w:val="28"/>
              </w:rPr>
              <w:softHyphen/>
              <w:t>мерить динамометром. Для этого оттягиваем горизонтально распо</w:t>
            </w:r>
            <w:r w:rsidR="002C5367" w:rsidRPr="00715E31">
              <w:rPr>
                <w:rFonts w:ascii="Times New Roman" w:hAnsi="Times New Roman"/>
                <w:color w:val="000000"/>
                <w:sz w:val="28"/>
                <w:szCs w:val="28"/>
              </w:rPr>
              <w:softHyphen/>
              <w:t xml:space="preserve">ложенным динамометром шарик на расстояние, равное радиусу </w:t>
            </w:r>
            <w:r w:rsidR="002C5367" w:rsidRPr="00715E31">
              <w:rPr>
                <w:rFonts w:ascii="Times New Roman" w:hAnsi="Times New Roman"/>
                <w:color w:val="000000"/>
                <w:sz w:val="28"/>
                <w:szCs w:val="28"/>
                <w:lang w:val="en-US"/>
              </w:rPr>
              <w:t>R</w:t>
            </w:r>
            <w:r w:rsidR="002C5367" w:rsidRPr="00715E31">
              <w:rPr>
                <w:rFonts w:ascii="Times New Roman" w:hAnsi="Times New Roman"/>
                <w:color w:val="000000"/>
                <w:sz w:val="28"/>
                <w:szCs w:val="28"/>
              </w:rPr>
              <w:t xml:space="preserve"> окружности (рис.2), и определяем показание динамометра. Сопоставим все три выражения для </w:t>
            </w:r>
            <w:r>
              <w:rPr>
                <w:rFonts w:ascii="Times New Roman" w:hAnsi="Times New Roman"/>
                <w:sz w:val="28"/>
                <w:szCs w:val="28"/>
              </w:rPr>
              <w:pict w14:anchorId="4BFE46F1">
                <v:shape id="_x0000_i1062" type="#_x0000_t75" style="width:14.95pt;height:17pt" equationxml="&lt;">
                  <v:imagedata r:id="rId28" o:title="" chromakey="white"/>
                </v:shape>
              </w:pict>
            </w:r>
            <w:r w:rsidR="002C5367" w:rsidRPr="00715E31">
              <w:rPr>
                <w:rFonts w:ascii="Times New Roman" w:hAnsi="Times New Roman"/>
                <w:sz w:val="28"/>
                <w:szCs w:val="28"/>
              </w:rPr>
              <w:t xml:space="preserve"> (1), (2), (3) </w:t>
            </w:r>
            <w:r w:rsidR="002C5367" w:rsidRPr="00715E31">
              <w:rPr>
                <w:rFonts w:ascii="Times New Roman" w:hAnsi="Times New Roman"/>
                <w:color w:val="000000"/>
                <w:sz w:val="28"/>
                <w:szCs w:val="28"/>
              </w:rPr>
              <w:t>и убедимся, что они близки между собой.</w:t>
            </w:r>
          </w:p>
          <w:p w14:paraId="00F995FC" w14:textId="77777777"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color w:val="000000"/>
                <w:sz w:val="28"/>
                <w:szCs w:val="28"/>
              </w:rPr>
              <w:t>В этой работе с наибольшей тщательностью следует измерять время. Для этого полезно отсчитывать возможно большее число обо</w:t>
            </w:r>
            <w:r w:rsidRPr="00715E31">
              <w:rPr>
                <w:rFonts w:ascii="Times New Roman" w:hAnsi="Times New Roman"/>
                <w:color w:val="000000"/>
                <w:sz w:val="28"/>
                <w:szCs w:val="28"/>
              </w:rPr>
              <w:softHyphen/>
              <w:t>ротов маятника, уменьшая тем самым относительную погрешность.</w:t>
            </w:r>
          </w:p>
          <w:p w14:paraId="01FB8D50" w14:textId="77777777"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color w:val="000000"/>
                <w:sz w:val="28"/>
                <w:szCs w:val="28"/>
              </w:rPr>
              <w:t xml:space="preserve">Взвешивать шарик с точностью, которую могут дать лабораторные весы, нет необходимости. Вполне </w:t>
            </w:r>
            <w:r w:rsidRPr="00715E31">
              <w:rPr>
                <w:rFonts w:ascii="Times New Roman" w:hAnsi="Times New Roman"/>
                <w:color w:val="000000"/>
                <w:sz w:val="28"/>
                <w:szCs w:val="28"/>
              </w:rPr>
              <w:lastRenderedPageBreak/>
              <w:t>достаточно взвешивать с точностью до 1 г. Высоту конуса и радиус окружности достаточно измерить с точностью до 1 см. При такой точности измерений относительные погрешности величин будут одного порядка.</w:t>
            </w:r>
          </w:p>
        </w:tc>
      </w:tr>
      <w:tr w:rsidR="002C5367" w:rsidRPr="00715E31" w14:paraId="74938DBF" w14:textId="77777777" w:rsidTr="00F86EB2">
        <w:trPr>
          <w:jc w:val="center"/>
        </w:trPr>
        <w:tc>
          <w:tcPr>
            <w:tcW w:w="2177" w:type="dxa"/>
          </w:tcPr>
          <w:p w14:paraId="14C03CB9" w14:textId="77777777" w:rsidR="002C5367" w:rsidRPr="00715E31" w:rsidRDefault="002C5367" w:rsidP="00F86EB2">
            <w:pPr>
              <w:spacing w:after="0" w:line="240" w:lineRule="auto"/>
              <w:rPr>
                <w:rFonts w:ascii="Times New Roman" w:hAnsi="Times New Roman"/>
                <w:b/>
                <w:sz w:val="28"/>
                <w:szCs w:val="28"/>
              </w:rPr>
            </w:pPr>
            <w:r w:rsidRPr="00715E31">
              <w:rPr>
                <w:rFonts w:ascii="Times New Roman" w:hAnsi="Times New Roman"/>
                <w:b/>
                <w:sz w:val="28"/>
                <w:szCs w:val="28"/>
              </w:rPr>
              <w:lastRenderedPageBreak/>
              <w:t>Оборудование:</w:t>
            </w:r>
          </w:p>
        </w:tc>
        <w:tc>
          <w:tcPr>
            <w:tcW w:w="7394" w:type="dxa"/>
          </w:tcPr>
          <w:p w14:paraId="2DE63BDE"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штатив с муфтой и лапкой, лента измерительная, циркуль, динамометр лабораторный, весы с разновесами, шарик на нити, кусочек пробки с отверстием, лист бумаги, линейка.</w:t>
            </w:r>
          </w:p>
        </w:tc>
      </w:tr>
      <w:tr w:rsidR="002C5367" w:rsidRPr="00715E31" w14:paraId="505D5FAC" w14:textId="77777777" w:rsidTr="00F86EB2">
        <w:trPr>
          <w:jc w:val="center"/>
        </w:trPr>
        <w:tc>
          <w:tcPr>
            <w:tcW w:w="9571" w:type="dxa"/>
            <w:gridSpan w:val="2"/>
          </w:tcPr>
          <w:p w14:paraId="5BB1D5A1" w14:textId="77777777"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b/>
                <w:sz w:val="28"/>
                <w:szCs w:val="28"/>
              </w:rPr>
              <w:t>Норма времени:</w:t>
            </w:r>
            <w:r w:rsidRPr="00715E31">
              <w:rPr>
                <w:rFonts w:ascii="Times New Roman" w:hAnsi="Times New Roman"/>
                <w:b/>
                <w:bCs/>
                <w:sz w:val="28"/>
                <w:szCs w:val="28"/>
              </w:rPr>
              <w:t>1 час</w:t>
            </w:r>
          </w:p>
        </w:tc>
      </w:tr>
      <w:tr w:rsidR="002C5367" w:rsidRPr="00715E31" w14:paraId="1F2E437D" w14:textId="77777777" w:rsidTr="00F86EB2">
        <w:trPr>
          <w:jc w:val="center"/>
        </w:trPr>
        <w:tc>
          <w:tcPr>
            <w:tcW w:w="9571" w:type="dxa"/>
            <w:gridSpan w:val="2"/>
          </w:tcPr>
          <w:p w14:paraId="292C2FB0" w14:textId="77777777" w:rsidR="002C5367" w:rsidRPr="00715E31" w:rsidRDefault="002C5367" w:rsidP="00F86EB2">
            <w:pPr>
              <w:spacing w:after="0" w:line="240" w:lineRule="auto"/>
              <w:rPr>
                <w:rFonts w:ascii="Times New Roman" w:hAnsi="Times New Roman"/>
                <w:b/>
                <w:sz w:val="28"/>
                <w:szCs w:val="28"/>
              </w:rPr>
            </w:pPr>
            <w:r w:rsidRPr="00715E31">
              <w:rPr>
                <w:rFonts w:ascii="Times New Roman" w:hAnsi="Times New Roman"/>
                <w:b/>
                <w:sz w:val="28"/>
                <w:szCs w:val="28"/>
              </w:rPr>
              <w:t>Форма отчетности:</w:t>
            </w:r>
            <w:r w:rsidRPr="00715E31">
              <w:rPr>
                <w:rFonts w:ascii="Times New Roman" w:hAnsi="Times New Roman"/>
                <w:sz w:val="28"/>
                <w:szCs w:val="28"/>
              </w:rPr>
              <w:t xml:space="preserve"> письменный отчет о выполнении лабораторной работы.</w:t>
            </w:r>
          </w:p>
        </w:tc>
      </w:tr>
    </w:tbl>
    <w:p w14:paraId="4CDFD000" w14:textId="77777777" w:rsidR="002C5367" w:rsidRPr="00715E31" w:rsidRDefault="002C5367" w:rsidP="00F86EB2">
      <w:pPr>
        <w:spacing w:after="0" w:line="240" w:lineRule="auto"/>
        <w:jc w:val="center"/>
        <w:rPr>
          <w:rFonts w:ascii="Times New Roman" w:hAnsi="Times New Roman"/>
          <w:b/>
          <w:sz w:val="28"/>
          <w:szCs w:val="28"/>
        </w:rPr>
      </w:pPr>
    </w:p>
    <w:p w14:paraId="413B75AE" w14:textId="77777777" w:rsidR="002C5367" w:rsidRPr="00715E31" w:rsidRDefault="002C5367" w:rsidP="00F86EB2">
      <w:pPr>
        <w:spacing w:after="0" w:line="240" w:lineRule="auto"/>
        <w:rPr>
          <w:rFonts w:ascii="Times New Roman" w:hAnsi="Times New Roman"/>
          <w:b/>
          <w:sz w:val="28"/>
          <w:szCs w:val="28"/>
        </w:rPr>
      </w:pPr>
      <w:r w:rsidRPr="00715E31">
        <w:rPr>
          <w:rFonts w:ascii="Times New Roman" w:hAnsi="Times New Roman"/>
          <w:b/>
          <w:sz w:val="28"/>
          <w:szCs w:val="28"/>
        </w:rPr>
        <w:t>Ход работы:</w:t>
      </w:r>
    </w:p>
    <w:p w14:paraId="211E5A59" w14:textId="77777777"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b/>
          <w:color w:val="000000"/>
          <w:sz w:val="28"/>
          <w:szCs w:val="28"/>
        </w:rPr>
        <w:t>1.</w:t>
      </w:r>
      <w:r w:rsidRPr="00715E31">
        <w:rPr>
          <w:rFonts w:ascii="Times New Roman" w:hAnsi="Times New Roman"/>
          <w:color w:val="000000"/>
          <w:sz w:val="28"/>
          <w:szCs w:val="28"/>
        </w:rPr>
        <w:t xml:space="preserve"> Определяем массу шарика на весах с точностью до 1 г.</w:t>
      </w:r>
    </w:p>
    <w:p w14:paraId="247CBC69" w14:textId="77777777"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b/>
          <w:color w:val="000000"/>
          <w:sz w:val="28"/>
          <w:szCs w:val="28"/>
        </w:rPr>
        <w:t>2.</w:t>
      </w:r>
      <w:r w:rsidRPr="00715E31">
        <w:rPr>
          <w:rFonts w:ascii="Times New Roman" w:hAnsi="Times New Roman"/>
          <w:color w:val="000000"/>
          <w:sz w:val="28"/>
          <w:szCs w:val="28"/>
        </w:rPr>
        <w:t xml:space="preserve"> Нить продеваем сквозь отверстие и зажимаем пробку в лапке штатива (рис. 2).</w:t>
      </w:r>
    </w:p>
    <w:p w14:paraId="6054C4D6" w14:textId="77777777"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b/>
          <w:color w:val="000000"/>
          <w:sz w:val="28"/>
          <w:szCs w:val="28"/>
        </w:rPr>
        <w:t>3.</w:t>
      </w:r>
      <w:r w:rsidRPr="00715E31">
        <w:rPr>
          <w:rFonts w:ascii="Times New Roman" w:hAnsi="Times New Roman"/>
          <w:color w:val="000000"/>
          <w:sz w:val="28"/>
          <w:szCs w:val="28"/>
        </w:rPr>
        <w:t xml:space="preserve"> Вычерчиваем на листе бумаги окружность, радиус </w:t>
      </w:r>
      <w:r w:rsidRPr="00715E31">
        <w:rPr>
          <w:rFonts w:ascii="Times New Roman" w:hAnsi="Times New Roman"/>
          <w:bCs/>
          <w:color w:val="000000"/>
          <w:sz w:val="28"/>
          <w:szCs w:val="28"/>
        </w:rPr>
        <w:t xml:space="preserve">которой </w:t>
      </w:r>
      <w:r w:rsidRPr="00715E31">
        <w:rPr>
          <w:rFonts w:ascii="Times New Roman" w:hAnsi="Times New Roman"/>
          <w:color w:val="000000"/>
          <w:sz w:val="28"/>
          <w:szCs w:val="28"/>
        </w:rPr>
        <w:t xml:space="preserve">около </w:t>
      </w:r>
      <w:r w:rsidRPr="00715E31">
        <w:rPr>
          <w:rFonts w:ascii="Times New Roman" w:hAnsi="Times New Roman"/>
          <w:bCs/>
          <w:color w:val="000000"/>
          <w:sz w:val="28"/>
          <w:szCs w:val="28"/>
        </w:rPr>
        <w:t>20см.</w:t>
      </w:r>
      <w:r w:rsidRPr="00715E31">
        <w:rPr>
          <w:rFonts w:ascii="Times New Roman" w:hAnsi="Times New Roman"/>
          <w:color w:val="000000"/>
          <w:sz w:val="28"/>
          <w:szCs w:val="28"/>
        </w:rPr>
        <w:t>Измеряем радиус с точностью до 1 см.</w:t>
      </w:r>
    </w:p>
    <w:p w14:paraId="2F102487" w14:textId="77777777"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b/>
          <w:color w:val="000000"/>
          <w:sz w:val="28"/>
          <w:szCs w:val="28"/>
        </w:rPr>
        <w:t>4.</w:t>
      </w:r>
      <w:r w:rsidRPr="00715E31">
        <w:rPr>
          <w:rFonts w:ascii="Times New Roman" w:hAnsi="Times New Roman"/>
          <w:color w:val="000000"/>
          <w:sz w:val="28"/>
          <w:szCs w:val="28"/>
        </w:rPr>
        <w:t xml:space="preserve"> Штатив с маятником располагаем так, чтобы продолжение шну</w:t>
      </w:r>
      <w:r w:rsidRPr="00715E31">
        <w:rPr>
          <w:rFonts w:ascii="Times New Roman" w:hAnsi="Times New Roman"/>
          <w:color w:val="000000"/>
          <w:sz w:val="28"/>
          <w:szCs w:val="28"/>
        </w:rPr>
        <w:softHyphen/>
        <w:t>ра проходило через центр окружности.</w:t>
      </w:r>
    </w:p>
    <w:p w14:paraId="19562045" w14:textId="77777777"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b/>
          <w:color w:val="000000"/>
          <w:sz w:val="28"/>
          <w:szCs w:val="28"/>
        </w:rPr>
        <w:t>5.</w:t>
      </w:r>
      <w:r w:rsidRPr="00715E31">
        <w:rPr>
          <w:rFonts w:ascii="Times New Roman" w:hAnsi="Times New Roman"/>
          <w:color w:val="000000"/>
          <w:sz w:val="28"/>
          <w:szCs w:val="28"/>
        </w:rPr>
        <w:t xml:space="preserve"> Взяв нить пальцами у точки подвеса, вращаем маятник так, чтобы шарик описывал окружность, равную начерченной на бумаге.</w:t>
      </w:r>
    </w:p>
    <w:p w14:paraId="1820A6A6" w14:textId="77777777"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b/>
          <w:color w:val="000000"/>
          <w:sz w:val="28"/>
          <w:szCs w:val="28"/>
        </w:rPr>
        <w:t>6.</w:t>
      </w:r>
      <w:r w:rsidRPr="00715E31">
        <w:rPr>
          <w:rFonts w:ascii="Times New Roman" w:hAnsi="Times New Roman"/>
          <w:color w:val="000000"/>
          <w:sz w:val="28"/>
          <w:szCs w:val="28"/>
        </w:rPr>
        <w:t xml:space="preserve"> Отсчитываем время, за которое маятник совершает, к примеру, </w:t>
      </w:r>
      <w:r w:rsidRPr="00715E31">
        <w:rPr>
          <w:rFonts w:ascii="Times New Roman" w:hAnsi="Times New Roman"/>
          <w:color w:val="000000"/>
          <w:sz w:val="28"/>
          <w:szCs w:val="28"/>
          <w:lang w:val="en-US"/>
        </w:rPr>
        <w:t>N</w:t>
      </w:r>
      <w:r w:rsidRPr="00715E31">
        <w:rPr>
          <w:rFonts w:ascii="Times New Roman" w:hAnsi="Times New Roman"/>
          <w:color w:val="000000"/>
          <w:sz w:val="28"/>
          <w:szCs w:val="28"/>
        </w:rPr>
        <w:t>=50 оборотов.</w:t>
      </w:r>
    </w:p>
    <w:p w14:paraId="37A5EEE5" w14:textId="77777777" w:rsidR="002C5367" w:rsidRPr="00715E31" w:rsidRDefault="002C5367" w:rsidP="00F86EB2">
      <w:pPr>
        <w:shd w:val="clear" w:color="auto" w:fill="FFFFFF"/>
        <w:spacing w:after="0" w:line="240" w:lineRule="auto"/>
        <w:rPr>
          <w:rFonts w:ascii="Times New Roman" w:hAnsi="Times New Roman"/>
          <w:color w:val="000000"/>
          <w:sz w:val="28"/>
          <w:szCs w:val="28"/>
        </w:rPr>
      </w:pPr>
      <w:r w:rsidRPr="00715E31">
        <w:rPr>
          <w:rFonts w:ascii="Times New Roman" w:hAnsi="Times New Roman"/>
          <w:b/>
          <w:color w:val="000000"/>
          <w:sz w:val="28"/>
          <w:szCs w:val="28"/>
        </w:rPr>
        <w:t>7.</w:t>
      </w:r>
      <w:r w:rsidRPr="00715E31">
        <w:rPr>
          <w:rFonts w:ascii="Times New Roman" w:hAnsi="Times New Roman"/>
          <w:color w:val="000000"/>
          <w:sz w:val="28"/>
          <w:szCs w:val="28"/>
        </w:rPr>
        <w:t xml:space="preserve"> Определяем высоту конического маятника </w:t>
      </w:r>
      <w:r w:rsidRPr="00715E31">
        <w:rPr>
          <w:rFonts w:ascii="Times New Roman" w:hAnsi="Times New Roman"/>
          <w:color w:val="000000"/>
          <w:sz w:val="28"/>
          <w:szCs w:val="28"/>
          <w:lang w:val="en-US"/>
        </w:rPr>
        <w:t>h</w:t>
      </w:r>
      <w:r w:rsidRPr="00715E31">
        <w:rPr>
          <w:rFonts w:ascii="Times New Roman" w:hAnsi="Times New Roman"/>
          <w:color w:val="000000"/>
          <w:sz w:val="28"/>
          <w:szCs w:val="28"/>
        </w:rPr>
        <w:t>. Для этого измеряем расстояние по вертикали от центра шарика до точки  подвеса.</w:t>
      </w:r>
    </w:p>
    <w:p w14:paraId="73CA90B1" w14:textId="77777777" w:rsidR="002C5367" w:rsidRPr="00715E31" w:rsidRDefault="002C5367" w:rsidP="00F86EB2">
      <w:pPr>
        <w:spacing w:after="0" w:line="240" w:lineRule="auto"/>
        <w:rPr>
          <w:rFonts w:ascii="Times New Roman" w:hAnsi="Times New Roman"/>
          <w:color w:val="000000"/>
          <w:sz w:val="28"/>
          <w:szCs w:val="28"/>
        </w:rPr>
      </w:pPr>
      <w:r w:rsidRPr="00715E31">
        <w:rPr>
          <w:rFonts w:ascii="Times New Roman" w:hAnsi="Times New Roman"/>
          <w:b/>
          <w:color w:val="000000"/>
          <w:sz w:val="28"/>
          <w:szCs w:val="28"/>
        </w:rPr>
        <w:t>8.</w:t>
      </w:r>
      <w:r w:rsidRPr="00715E31">
        <w:rPr>
          <w:rFonts w:ascii="Times New Roman" w:hAnsi="Times New Roman"/>
          <w:color w:val="000000"/>
          <w:sz w:val="28"/>
          <w:szCs w:val="28"/>
        </w:rPr>
        <w:t xml:space="preserve"> Находим модуль центростремительного ускорения по формулам:    </w:t>
      </w:r>
    </w:p>
    <w:p w14:paraId="3D1DDDC6" w14:textId="77777777" w:rsidR="002C5367" w:rsidRPr="00715E31" w:rsidRDefault="00010ACF" w:rsidP="00F86EB2">
      <w:pPr>
        <w:spacing w:after="0" w:line="240" w:lineRule="auto"/>
        <w:rPr>
          <w:rFonts w:ascii="Times New Roman" w:hAnsi="Times New Roman"/>
          <w:color w:val="000000"/>
          <w:sz w:val="28"/>
          <w:szCs w:val="28"/>
        </w:rPr>
      </w:pPr>
      <w:r>
        <w:rPr>
          <w:rFonts w:ascii="Times New Roman" w:hAnsi="Times New Roman"/>
          <w:sz w:val="28"/>
          <w:szCs w:val="28"/>
        </w:rPr>
        <w:pict w14:anchorId="74F45B7F">
          <v:shape id="_x0000_i1063" type="#_x0000_t75" style="width:46.85pt;height:33.3pt" equationxml="&lt;">
            <v:imagedata r:id="rId40" o:title="" chromakey="white"/>
          </v:shape>
        </w:pict>
      </w:r>
      <w:r w:rsidR="002C5367" w:rsidRPr="00715E31">
        <w:rPr>
          <w:rFonts w:ascii="Times New Roman" w:hAnsi="Times New Roman"/>
          <w:sz w:val="28"/>
          <w:szCs w:val="28"/>
        </w:rPr>
        <w:t xml:space="preserve">  ;</w:t>
      </w:r>
      <w:r>
        <w:rPr>
          <w:rFonts w:ascii="Times New Roman" w:hAnsi="Times New Roman"/>
          <w:sz w:val="28"/>
          <w:szCs w:val="28"/>
        </w:rPr>
        <w:pict w14:anchorId="5D671012">
          <v:shape id="_x0000_i1064" type="#_x0000_t75" style="width:65.9pt;height:33.3pt" equationxml="&lt;">
            <v:imagedata r:id="rId41" o:title="" chromakey="white"/>
          </v:shape>
        </w:pict>
      </w:r>
    </w:p>
    <w:p w14:paraId="3DD1B7FE" w14:textId="06167F59" w:rsidR="002C5367" w:rsidRPr="00715E31" w:rsidRDefault="002C5367" w:rsidP="00F86EB2">
      <w:pPr>
        <w:shd w:val="clear" w:color="auto" w:fill="FFFFFF"/>
        <w:spacing w:after="0" w:line="240" w:lineRule="auto"/>
        <w:rPr>
          <w:rFonts w:ascii="Times New Roman" w:hAnsi="Times New Roman"/>
          <w:color w:val="000000"/>
          <w:sz w:val="28"/>
          <w:szCs w:val="28"/>
        </w:rPr>
      </w:pPr>
      <w:r w:rsidRPr="00715E31">
        <w:rPr>
          <w:rFonts w:ascii="Times New Roman" w:hAnsi="Times New Roman"/>
          <w:b/>
          <w:color w:val="000000"/>
          <w:sz w:val="28"/>
          <w:szCs w:val="28"/>
        </w:rPr>
        <w:t>9.</w:t>
      </w:r>
      <w:r w:rsidRPr="00715E31">
        <w:rPr>
          <w:rFonts w:ascii="Times New Roman" w:hAnsi="Times New Roman"/>
          <w:color w:val="000000"/>
          <w:sz w:val="28"/>
          <w:szCs w:val="28"/>
        </w:rPr>
        <w:t xml:space="preserve"> Оттягиваем горизонтально расположенным динамометром ша</w:t>
      </w:r>
      <w:r w:rsidRPr="00715E31">
        <w:rPr>
          <w:rFonts w:ascii="Times New Roman" w:hAnsi="Times New Roman"/>
          <w:color w:val="000000"/>
          <w:sz w:val="28"/>
          <w:szCs w:val="28"/>
        </w:rPr>
        <w:softHyphen/>
        <w:t>рик на расстояние, равное радиусу окружности, и измеряем модуль</w:t>
      </w:r>
      <w:r w:rsidR="00723310">
        <w:rPr>
          <w:rFonts w:ascii="Times New Roman" w:hAnsi="Times New Roman"/>
          <w:color w:val="000000"/>
          <w:sz w:val="28"/>
          <w:szCs w:val="28"/>
        </w:rPr>
        <w:t xml:space="preserve"> </w:t>
      </w:r>
      <w:r w:rsidRPr="00715E31">
        <w:rPr>
          <w:rFonts w:ascii="Times New Roman" w:hAnsi="Times New Roman"/>
          <w:color w:val="000000"/>
          <w:sz w:val="28"/>
          <w:szCs w:val="28"/>
        </w:rPr>
        <w:t xml:space="preserve">составляющей </w:t>
      </w:r>
      <w:r w:rsidRPr="00715E31">
        <w:rPr>
          <w:rFonts w:ascii="Times New Roman" w:hAnsi="Times New Roman"/>
          <w:color w:val="000000"/>
          <w:sz w:val="28"/>
          <w:szCs w:val="28"/>
          <w:lang w:val="en-US"/>
        </w:rPr>
        <w:t>F</w:t>
      </w:r>
      <w:r w:rsidRPr="00715E31">
        <w:rPr>
          <w:rFonts w:ascii="Times New Roman" w:hAnsi="Times New Roman"/>
          <w:color w:val="000000"/>
          <w:sz w:val="28"/>
          <w:szCs w:val="28"/>
          <w:vertAlign w:val="subscript"/>
        </w:rPr>
        <w:t>1</w:t>
      </w:r>
      <w:r w:rsidRPr="00715E31">
        <w:rPr>
          <w:rFonts w:ascii="Times New Roman" w:hAnsi="Times New Roman"/>
          <w:color w:val="000000"/>
          <w:sz w:val="28"/>
          <w:szCs w:val="28"/>
        </w:rPr>
        <w:t xml:space="preserve">.  Затем вычисляем ускорение по формуле   </w:t>
      </w:r>
      <w:r w:rsidR="00010ACF">
        <w:rPr>
          <w:rFonts w:ascii="Times New Roman" w:hAnsi="Times New Roman"/>
          <w:sz w:val="28"/>
          <w:szCs w:val="28"/>
        </w:rPr>
        <w:pict w14:anchorId="55E062F9">
          <v:shape id="_x0000_i1065" type="#_x0000_t75" style="width:31.9pt;height:25.8pt" equationxml="&lt;">
            <v:imagedata r:id="rId34" o:title="" chromakey="white"/>
          </v:shape>
        </w:pict>
      </w:r>
    </w:p>
    <w:p w14:paraId="318C548E" w14:textId="77777777" w:rsidR="002C5367" w:rsidRPr="00715E31" w:rsidRDefault="002C5367" w:rsidP="00F86EB2">
      <w:pPr>
        <w:shd w:val="clear" w:color="auto" w:fill="FFFFFF"/>
        <w:spacing w:after="0" w:line="240" w:lineRule="auto"/>
        <w:rPr>
          <w:rFonts w:ascii="Times New Roman" w:hAnsi="Times New Roman"/>
          <w:color w:val="000000"/>
          <w:sz w:val="28"/>
          <w:szCs w:val="28"/>
        </w:rPr>
      </w:pPr>
      <w:r w:rsidRPr="00715E31">
        <w:rPr>
          <w:rFonts w:ascii="Times New Roman" w:hAnsi="Times New Roman"/>
          <w:b/>
          <w:color w:val="000000"/>
          <w:sz w:val="28"/>
          <w:szCs w:val="28"/>
        </w:rPr>
        <w:t>10.</w:t>
      </w:r>
      <w:r w:rsidRPr="00715E31">
        <w:rPr>
          <w:rFonts w:ascii="Times New Roman" w:hAnsi="Times New Roman"/>
          <w:color w:val="000000"/>
          <w:sz w:val="28"/>
          <w:szCs w:val="28"/>
        </w:rPr>
        <w:t xml:space="preserve"> Результаты измерений заносим в таблицу.</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41"/>
        <w:gridCol w:w="757"/>
        <w:gridCol w:w="686"/>
        <w:gridCol w:w="699"/>
        <w:gridCol w:w="1311"/>
        <w:gridCol w:w="743"/>
        <w:gridCol w:w="770"/>
        <w:gridCol w:w="1154"/>
        <w:gridCol w:w="1536"/>
        <w:gridCol w:w="974"/>
      </w:tblGrid>
      <w:tr w:rsidR="002C5367" w:rsidRPr="00715E31" w14:paraId="0224A4A2" w14:textId="77777777" w:rsidTr="00F86EB2">
        <w:trPr>
          <w:trHeight w:val="530"/>
          <w:jc w:val="center"/>
        </w:trPr>
        <w:tc>
          <w:tcPr>
            <w:tcW w:w="838" w:type="dxa"/>
          </w:tcPr>
          <w:p w14:paraId="6F9497C9" w14:textId="77777777" w:rsidR="002C5367" w:rsidRPr="00715E31" w:rsidRDefault="002C5367" w:rsidP="00F86EB2">
            <w:pPr>
              <w:spacing w:after="0" w:line="240" w:lineRule="auto"/>
              <w:jc w:val="center"/>
              <w:rPr>
                <w:rFonts w:ascii="Times New Roman" w:hAnsi="Times New Roman"/>
                <w:sz w:val="28"/>
                <w:szCs w:val="28"/>
              </w:rPr>
            </w:pPr>
            <w:r w:rsidRPr="00715E31">
              <w:rPr>
                <w:rFonts w:ascii="Times New Roman" w:hAnsi="Times New Roman"/>
                <w:sz w:val="28"/>
                <w:szCs w:val="28"/>
              </w:rPr>
              <w:t>№ опыта</w:t>
            </w:r>
          </w:p>
        </w:tc>
        <w:tc>
          <w:tcPr>
            <w:tcW w:w="776" w:type="dxa"/>
          </w:tcPr>
          <w:p w14:paraId="328FEFCF" w14:textId="77777777" w:rsidR="002C5367" w:rsidRPr="00715E31" w:rsidRDefault="002C5367" w:rsidP="00F86EB2">
            <w:pPr>
              <w:spacing w:after="0" w:line="240" w:lineRule="auto"/>
              <w:jc w:val="center"/>
              <w:rPr>
                <w:rFonts w:ascii="Times New Roman" w:hAnsi="Times New Roman"/>
                <w:sz w:val="28"/>
                <w:szCs w:val="28"/>
                <w:lang w:val="en-US"/>
              </w:rPr>
            </w:pPr>
            <w:r w:rsidRPr="00715E31">
              <w:rPr>
                <w:rFonts w:ascii="Times New Roman" w:hAnsi="Times New Roman"/>
                <w:sz w:val="28"/>
                <w:szCs w:val="28"/>
                <w:lang w:val="en-US"/>
              </w:rPr>
              <w:t>R</w:t>
            </w:r>
          </w:p>
        </w:tc>
        <w:tc>
          <w:tcPr>
            <w:tcW w:w="700" w:type="dxa"/>
          </w:tcPr>
          <w:p w14:paraId="56EFA05B" w14:textId="77777777" w:rsidR="002C5367" w:rsidRPr="00715E31" w:rsidRDefault="002C5367" w:rsidP="00F86EB2">
            <w:pPr>
              <w:spacing w:after="0" w:line="240" w:lineRule="auto"/>
              <w:jc w:val="center"/>
              <w:rPr>
                <w:rFonts w:ascii="Times New Roman" w:hAnsi="Times New Roman"/>
                <w:sz w:val="28"/>
                <w:szCs w:val="28"/>
                <w:lang w:val="en-US"/>
              </w:rPr>
            </w:pPr>
            <w:r w:rsidRPr="00715E31">
              <w:rPr>
                <w:rFonts w:ascii="Times New Roman" w:hAnsi="Times New Roman"/>
                <w:sz w:val="28"/>
                <w:szCs w:val="28"/>
                <w:lang w:val="en-US"/>
              </w:rPr>
              <w:t>N</w:t>
            </w:r>
          </w:p>
        </w:tc>
        <w:tc>
          <w:tcPr>
            <w:tcW w:w="712" w:type="dxa"/>
          </w:tcPr>
          <w:p w14:paraId="41E799D3" w14:textId="77777777" w:rsidR="002C5367" w:rsidRPr="00715E31" w:rsidRDefault="002C5367" w:rsidP="00F86EB2">
            <w:pPr>
              <w:spacing w:after="0" w:line="240" w:lineRule="auto"/>
              <w:jc w:val="center"/>
              <w:rPr>
                <w:rFonts w:ascii="Times New Roman" w:hAnsi="Times New Roman"/>
                <w:sz w:val="28"/>
                <w:szCs w:val="28"/>
                <w:lang w:val="en-US"/>
              </w:rPr>
            </w:pPr>
            <w:r w:rsidRPr="00715E31">
              <w:rPr>
                <w:rFonts w:ascii="Times New Roman" w:hAnsi="Times New Roman"/>
                <w:sz w:val="28"/>
                <w:szCs w:val="28"/>
                <w:lang w:val="en-US"/>
              </w:rPr>
              <w:t>∆t</w:t>
            </w:r>
          </w:p>
        </w:tc>
        <w:tc>
          <w:tcPr>
            <w:tcW w:w="1324" w:type="dxa"/>
          </w:tcPr>
          <w:p w14:paraId="6D051A87" w14:textId="77777777" w:rsidR="002C5367" w:rsidRPr="00715E31" w:rsidRDefault="002C5367" w:rsidP="00F86EB2">
            <w:pPr>
              <w:spacing w:after="0" w:line="240" w:lineRule="auto"/>
              <w:jc w:val="center"/>
              <w:rPr>
                <w:rFonts w:ascii="Times New Roman" w:hAnsi="Times New Roman"/>
                <w:sz w:val="28"/>
                <w:szCs w:val="28"/>
                <w:lang w:val="en-US"/>
              </w:rPr>
            </w:pPr>
            <w:r w:rsidRPr="00715E31">
              <w:rPr>
                <w:rFonts w:ascii="Times New Roman" w:hAnsi="Times New Roman"/>
                <w:sz w:val="28"/>
                <w:szCs w:val="28"/>
                <w:lang w:val="en-US"/>
              </w:rPr>
              <w:t>T=∆t\N</w:t>
            </w:r>
          </w:p>
        </w:tc>
        <w:tc>
          <w:tcPr>
            <w:tcW w:w="761" w:type="dxa"/>
          </w:tcPr>
          <w:p w14:paraId="77D795F1" w14:textId="77777777" w:rsidR="002C5367" w:rsidRPr="00715E31" w:rsidRDefault="002C5367" w:rsidP="00F86EB2">
            <w:pPr>
              <w:spacing w:after="0" w:line="240" w:lineRule="auto"/>
              <w:jc w:val="center"/>
              <w:rPr>
                <w:rFonts w:ascii="Times New Roman" w:hAnsi="Times New Roman"/>
                <w:sz w:val="28"/>
                <w:szCs w:val="28"/>
                <w:lang w:val="en-US"/>
              </w:rPr>
            </w:pPr>
            <w:r w:rsidRPr="00715E31">
              <w:rPr>
                <w:rFonts w:ascii="Times New Roman" w:hAnsi="Times New Roman"/>
                <w:sz w:val="28"/>
                <w:szCs w:val="28"/>
                <w:lang w:val="en-US"/>
              </w:rPr>
              <w:t>H</w:t>
            </w:r>
          </w:p>
        </w:tc>
        <w:tc>
          <w:tcPr>
            <w:tcW w:w="788" w:type="dxa"/>
          </w:tcPr>
          <w:p w14:paraId="24A023C8" w14:textId="77777777" w:rsidR="002C5367" w:rsidRPr="00715E31" w:rsidRDefault="002C5367" w:rsidP="00F86EB2">
            <w:pPr>
              <w:spacing w:after="0" w:line="240" w:lineRule="auto"/>
              <w:jc w:val="center"/>
              <w:rPr>
                <w:rFonts w:ascii="Times New Roman" w:hAnsi="Times New Roman"/>
                <w:sz w:val="28"/>
                <w:szCs w:val="28"/>
                <w:lang w:val="en-US"/>
              </w:rPr>
            </w:pPr>
            <w:r w:rsidRPr="00715E31">
              <w:rPr>
                <w:rFonts w:ascii="Times New Roman" w:hAnsi="Times New Roman"/>
                <w:sz w:val="28"/>
                <w:szCs w:val="28"/>
                <w:lang w:val="en-US"/>
              </w:rPr>
              <w:t>m</w:t>
            </w:r>
          </w:p>
        </w:tc>
        <w:tc>
          <w:tcPr>
            <w:tcW w:w="1146" w:type="dxa"/>
          </w:tcPr>
          <w:p w14:paraId="2E89726B" w14:textId="77777777" w:rsidR="002C5367" w:rsidRPr="00715E31" w:rsidRDefault="00010ACF" w:rsidP="00F86EB2">
            <w:pPr>
              <w:spacing w:after="0" w:line="240" w:lineRule="auto"/>
              <w:jc w:val="center"/>
              <w:rPr>
                <w:rFonts w:ascii="Times New Roman" w:hAnsi="Times New Roman"/>
                <w:sz w:val="28"/>
                <w:szCs w:val="28"/>
                <w:lang w:val="en-US"/>
              </w:rPr>
            </w:pPr>
            <w:r>
              <w:rPr>
                <w:rFonts w:ascii="Times New Roman" w:hAnsi="Times New Roman"/>
                <w:sz w:val="28"/>
                <w:szCs w:val="28"/>
              </w:rPr>
              <w:pict w14:anchorId="1C41BB88">
                <v:shape id="_x0000_i1066" type="#_x0000_t75" style="width:46.85pt;height:33.3pt" equationxml="&lt;">
                  <v:imagedata r:id="rId40" o:title="" chromakey="white"/>
                </v:shape>
              </w:pict>
            </w:r>
          </w:p>
        </w:tc>
        <w:tc>
          <w:tcPr>
            <w:tcW w:w="1536" w:type="dxa"/>
          </w:tcPr>
          <w:p w14:paraId="69F746A4" w14:textId="77777777" w:rsidR="002C5367" w:rsidRPr="00715E31" w:rsidRDefault="00010ACF" w:rsidP="00F86EB2">
            <w:pPr>
              <w:spacing w:after="0" w:line="240" w:lineRule="auto"/>
              <w:jc w:val="center"/>
              <w:rPr>
                <w:rFonts w:ascii="Times New Roman" w:hAnsi="Times New Roman"/>
                <w:sz w:val="28"/>
                <w:szCs w:val="28"/>
                <w:lang w:val="en-US"/>
              </w:rPr>
            </w:pPr>
            <w:r>
              <w:rPr>
                <w:rFonts w:ascii="Times New Roman" w:hAnsi="Times New Roman"/>
                <w:sz w:val="28"/>
                <w:szCs w:val="28"/>
              </w:rPr>
              <w:pict w14:anchorId="20C4186A">
                <v:shape id="_x0000_i1067" type="#_x0000_t75" style="width:65.9pt;height:33.3pt" equationxml="&lt;">
                  <v:imagedata r:id="rId41" o:title="" chromakey="white"/>
                </v:shape>
              </w:pict>
            </w:r>
          </w:p>
        </w:tc>
        <w:tc>
          <w:tcPr>
            <w:tcW w:w="980" w:type="dxa"/>
          </w:tcPr>
          <w:p w14:paraId="4E5DDE44" w14:textId="77777777" w:rsidR="002C5367" w:rsidRPr="00715E31" w:rsidRDefault="00010ACF" w:rsidP="00F86EB2">
            <w:pPr>
              <w:spacing w:after="0" w:line="240" w:lineRule="auto"/>
              <w:jc w:val="center"/>
              <w:rPr>
                <w:rFonts w:ascii="Times New Roman" w:hAnsi="Times New Roman"/>
                <w:sz w:val="28"/>
                <w:szCs w:val="28"/>
                <w:lang w:val="en-US"/>
              </w:rPr>
            </w:pPr>
            <w:r>
              <w:rPr>
                <w:rFonts w:ascii="Times New Roman" w:hAnsi="Times New Roman"/>
                <w:sz w:val="28"/>
                <w:szCs w:val="28"/>
              </w:rPr>
              <w:pict w14:anchorId="1DE96357">
                <v:shape id="_x0000_i1068" type="#_x0000_t75" style="width:31.9pt;height:25.8pt" equationxml="&lt;">
                  <v:imagedata r:id="rId34" o:title="" chromakey="white"/>
                </v:shape>
              </w:pict>
            </w:r>
          </w:p>
        </w:tc>
      </w:tr>
      <w:tr w:rsidR="002C5367" w:rsidRPr="00715E31" w14:paraId="62295836" w14:textId="77777777" w:rsidTr="00F86EB2">
        <w:trPr>
          <w:trHeight w:val="432"/>
          <w:jc w:val="center"/>
        </w:trPr>
        <w:tc>
          <w:tcPr>
            <w:tcW w:w="838" w:type="dxa"/>
          </w:tcPr>
          <w:p w14:paraId="52CC8ABB" w14:textId="77777777" w:rsidR="002C5367" w:rsidRPr="00715E31" w:rsidRDefault="002C5367" w:rsidP="00F86EB2">
            <w:pPr>
              <w:spacing w:after="0" w:line="240" w:lineRule="auto"/>
              <w:jc w:val="center"/>
              <w:rPr>
                <w:rFonts w:ascii="Times New Roman" w:hAnsi="Times New Roman"/>
                <w:sz w:val="28"/>
                <w:szCs w:val="28"/>
                <w:lang w:val="en-US"/>
              </w:rPr>
            </w:pPr>
          </w:p>
        </w:tc>
        <w:tc>
          <w:tcPr>
            <w:tcW w:w="776" w:type="dxa"/>
          </w:tcPr>
          <w:p w14:paraId="0BF30467" w14:textId="77777777" w:rsidR="002C5367" w:rsidRPr="00715E31" w:rsidRDefault="002C5367" w:rsidP="00F86EB2">
            <w:pPr>
              <w:spacing w:after="0" w:line="240" w:lineRule="auto"/>
              <w:jc w:val="center"/>
              <w:rPr>
                <w:rFonts w:ascii="Times New Roman" w:hAnsi="Times New Roman"/>
                <w:sz w:val="28"/>
                <w:szCs w:val="28"/>
                <w:lang w:val="en-US"/>
              </w:rPr>
            </w:pPr>
          </w:p>
        </w:tc>
        <w:tc>
          <w:tcPr>
            <w:tcW w:w="700" w:type="dxa"/>
          </w:tcPr>
          <w:p w14:paraId="04FC8D15" w14:textId="77777777" w:rsidR="002C5367" w:rsidRPr="00715E31" w:rsidRDefault="002C5367" w:rsidP="00F86EB2">
            <w:pPr>
              <w:spacing w:after="0" w:line="240" w:lineRule="auto"/>
              <w:jc w:val="center"/>
              <w:rPr>
                <w:rFonts w:ascii="Times New Roman" w:hAnsi="Times New Roman"/>
                <w:sz w:val="28"/>
                <w:szCs w:val="28"/>
                <w:lang w:val="en-US"/>
              </w:rPr>
            </w:pPr>
          </w:p>
        </w:tc>
        <w:tc>
          <w:tcPr>
            <w:tcW w:w="712" w:type="dxa"/>
          </w:tcPr>
          <w:p w14:paraId="67BD11CE" w14:textId="77777777" w:rsidR="002C5367" w:rsidRPr="00715E31" w:rsidRDefault="002C5367" w:rsidP="00F86EB2">
            <w:pPr>
              <w:spacing w:after="0" w:line="240" w:lineRule="auto"/>
              <w:jc w:val="center"/>
              <w:rPr>
                <w:rFonts w:ascii="Times New Roman" w:hAnsi="Times New Roman"/>
                <w:sz w:val="28"/>
                <w:szCs w:val="28"/>
                <w:lang w:val="en-US"/>
              </w:rPr>
            </w:pPr>
          </w:p>
        </w:tc>
        <w:tc>
          <w:tcPr>
            <w:tcW w:w="1324" w:type="dxa"/>
          </w:tcPr>
          <w:p w14:paraId="5B60E7FF" w14:textId="77777777" w:rsidR="002C5367" w:rsidRPr="00715E31" w:rsidRDefault="002C5367" w:rsidP="00F86EB2">
            <w:pPr>
              <w:spacing w:after="0" w:line="240" w:lineRule="auto"/>
              <w:jc w:val="center"/>
              <w:rPr>
                <w:rFonts w:ascii="Times New Roman" w:hAnsi="Times New Roman"/>
                <w:sz w:val="28"/>
                <w:szCs w:val="28"/>
                <w:lang w:val="en-US"/>
              </w:rPr>
            </w:pPr>
          </w:p>
        </w:tc>
        <w:tc>
          <w:tcPr>
            <w:tcW w:w="761" w:type="dxa"/>
          </w:tcPr>
          <w:p w14:paraId="2FB10B83" w14:textId="77777777" w:rsidR="002C5367" w:rsidRPr="00715E31" w:rsidRDefault="002C5367" w:rsidP="00F86EB2">
            <w:pPr>
              <w:spacing w:after="0" w:line="240" w:lineRule="auto"/>
              <w:jc w:val="center"/>
              <w:rPr>
                <w:rFonts w:ascii="Times New Roman" w:hAnsi="Times New Roman"/>
                <w:sz w:val="28"/>
                <w:szCs w:val="28"/>
                <w:lang w:val="en-US"/>
              </w:rPr>
            </w:pPr>
          </w:p>
        </w:tc>
        <w:tc>
          <w:tcPr>
            <w:tcW w:w="788" w:type="dxa"/>
          </w:tcPr>
          <w:p w14:paraId="36136D51" w14:textId="77777777" w:rsidR="002C5367" w:rsidRPr="00715E31" w:rsidRDefault="002C5367" w:rsidP="00F86EB2">
            <w:pPr>
              <w:spacing w:after="0" w:line="240" w:lineRule="auto"/>
              <w:jc w:val="center"/>
              <w:rPr>
                <w:rFonts w:ascii="Times New Roman" w:hAnsi="Times New Roman"/>
                <w:sz w:val="28"/>
                <w:szCs w:val="28"/>
                <w:lang w:val="en-US"/>
              </w:rPr>
            </w:pPr>
          </w:p>
        </w:tc>
        <w:tc>
          <w:tcPr>
            <w:tcW w:w="1146" w:type="dxa"/>
          </w:tcPr>
          <w:p w14:paraId="22559644" w14:textId="77777777" w:rsidR="002C5367" w:rsidRPr="00715E31" w:rsidRDefault="002C5367" w:rsidP="00F86EB2">
            <w:pPr>
              <w:spacing w:after="0" w:line="240" w:lineRule="auto"/>
              <w:jc w:val="center"/>
              <w:rPr>
                <w:rFonts w:ascii="Times New Roman" w:hAnsi="Times New Roman"/>
                <w:sz w:val="28"/>
                <w:szCs w:val="28"/>
                <w:lang w:val="en-US"/>
              </w:rPr>
            </w:pPr>
          </w:p>
        </w:tc>
        <w:tc>
          <w:tcPr>
            <w:tcW w:w="1536" w:type="dxa"/>
          </w:tcPr>
          <w:p w14:paraId="48728060" w14:textId="77777777" w:rsidR="002C5367" w:rsidRPr="00715E31" w:rsidRDefault="002C5367" w:rsidP="00F86EB2">
            <w:pPr>
              <w:spacing w:after="0" w:line="240" w:lineRule="auto"/>
              <w:jc w:val="center"/>
              <w:rPr>
                <w:rFonts w:ascii="Times New Roman" w:hAnsi="Times New Roman"/>
                <w:sz w:val="28"/>
                <w:szCs w:val="28"/>
                <w:lang w:val="en-US"/>
              </w:rPr>
            </w:pPr>
          </w:p>
        </w:tc>
        <w:tc>
          <w:tcPr>
            <w:tcW w:w="980" w:type="dxa"/>
          </w:tcPr>
          <w:p w14:paraId="6BB3BC43" w14:textId="77777777" w:rsidR="002C5367" w:rsidRPr="00715E31" w:rsidRDefault="002C5367" w:rsidP="00F86EB2">
            <w:pPr>
              <w:spacing w:after="0" w:line="240" w:lineRule="auto"/>
              <w:jc w:val="center"/>
              <w:rPr>
                <w:rFonts w:ascii="Times New Roman" w:hAnsi="Times New Roman"/>
                <w:sz w:val="28"/>
                <w:szCs w:val="28"/>
                <w:lang w:val="en-US"/>
              </w:rPr>
            </w:pPr>
          </w:p>
          <w:p w14:paraId="694A4AED" w14:textId="77777777" w:rsidR="002C5367" w:rsidRPr="00715E31" w:rsidRDefault="002C5367" w:rsidP="00F86EB2">
            <w:pPr>
              <w:spacing w:after="0" w:line="240" w:lineRule="auto"/>
              <w:rPr>
                <w:rFonts w:ascii="Times New Roman" w:hAnsi="Times New Roman"/>
                <w:sz w:val="28"/>
                <w:szCs w:val="28"/>
              </w:rPr>
            </w:pPr>
          </w:p>
        </w:tc>
      </w:tr>
    </w:tbl>
    <w:p w14:paraId="672A01F5" w14:textId="1A248532"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b/>
          <w:sz w:val="28"/>
          <w:szCs w:val="28"/>
        </w:rPr>
        <w:t xml:space="preserve">11. </w:t>
      </w:r>
      <w:r w:rsidRPr="00715E31">
        <w:rPr>
          <w:rFonts w:ascii="Times New Roman" w:hAnsi="Times New Roman"/>
          <w:sz w:val="28"/>
          <w:szCs w:val="28"/>
        </w:rPr>
        <w:t xml:space="preserve">Запишите вывод: </w:t>
      </w:r>
      <w:r w:rsidRPr="00715E31">
        <w:rPr>
          <w:rFonts w:ascii="Times New Roman" w:hAnsi="Times New Roman"/>
          <w:b/>
          <w:sz w:val="28"/>
          <w:szCs w:val="28"/>
        </w:rPr>
        <w:t xml:space="preserve">что </w:t>
      </w:r>
      <w:r w:rsidRPr="00715E31">
        <w:rPr>
          <w:rFonts w:ascii="Times New Roman" w:hAnsi="Times New Roman"/>
          <w:sz w:val="28"/>
          <w:szCs w:val="28"/>
        </w:rPr>
        <w:t xml:space="preserve">вы измерили и </w:t>
      </w:r>
      <w:r w:rsidRPr="00715E31">
        <w:rPr>
          <w:rFonts w:ascii="Times New Roman" w:hAnsi="Times New Roman"/>
          <w:b/>
          <w:sz w:val="28"/>
          <w:szCs w:val="28"/>
        </w:rPr>
        <w:t>какой</w:t>
      </w:r>
      <w:r w:rsidR="00723310">
        <w:rPr>
          <w:rFonts w:ascii="Times New Roman" w:hAnsi="Times New Roman"/>
          <w:b/>
          <w:sz w:val="28"/>
          <w:szCs w:val="28"/>
        </w:rPr>
        <w:t xml:space="preserve"> </w:t>
      </w:r>
      <w:r w:rsidRPr="00715E31">
        <w:rPr>
          <w:rFonts w:ascii="Times New Roman" w:hAnsi="Times New Roman"/>
          <w:sz w:val="28"/>
          <w:szCs w:val="28"/>
        </w:rPr>
        <w:t xml:space="preserve">получен результат. </w:t>
      </w:r>
    </w:p>
    <w:p w14:paraId="5199F4E3" w14:textId="77777777" w:rsidR="002C5367" w:rsidRPr="00715E31" w:rsidRDefault="002C5367" w:rsidP="00F86EB2">
      <w:pPr>
        <w:spacing w:after="0" w:line="240" w:lineRule="auto"/>
        <w:rPr>
          <w:rFonts w:ascii="Times New Roman" w:hAnsi="Times New Roman"/>
          <w:sz w:val="28"/>
          <w:szCs w:val="28"/>
        </w:rPr>
      </w:pPr>
    </w:p>
    <w:p w14:paraId="311F9682" w14:textId="77777777" w:rsidR="00CA460C" w:rsidRPr="00715E31" w:rsidRDefault="00CA460C" w:rsidP="004635AB">
      <w:pPr>
        <w:pStyle w:val="Default"/>
        <w:jc w:val="center"/>
        <w:rPr>
          <w:b/>
          <w:sz w:val="28"/>
          <w:szCs w:val="28"/>
        </w:rPr>
      </w:pPr>
    </w:p>
    <w:p w14:paraId="0730A762" w14:textId="048F2A3E" w:rsidR="002C5367" w:rsidRDefault="002C5367" w:rsidP="004635AB">
      <w:pPr>
        <w:pStyle w:val="a5"/>
        <w:spacing w:after="0" w:line="240" w:lineRule="auto"/>
        <w:ind w:left="360"/>
        <w:rPr>
          <w:rFonts w:ascii="Times New Roman" w:hAnsi="Times New Roman"/>
          <w:b/>
          <w:sz w:val="24"/>
          <w:szCs w:val="24"/>
        </w:rPr>
      </w:pPr>
    </w:p>
    <w:p w14:paraId="035440AD" w14:textId="38B8EFAD" w:rsidR="00E7738D" w:rsidRDefault="003928FE" w:rsidP="00E7738D">
      <w:pPr>
        <w:pStyle w:val="a5"/>
        <w:spacing w:after="0" w:line="240" w:lineRule="auto"/>
        <w:ind w:left="360"/>
        <w:jc w:val="center"/>
        <w:rPr>
          <w:rFonts w:ascii="Times New Roman" w:hAnsi="Times New Roman"/>
          <w:b/>
          <w:sz w:val="28"/>
          <w:szCs w:val="28"/>
        </w:rPr>
      </w:pPr>
      <w:r>
        <w:rPr>
          <w:rFonts w:ascii="Times New Roman" w:hAnsi="Times New Roman"/>
          <w:b/>
          <w:sz w:val="28"/>
          <w:szCs w:val="28"/>
          <w:highlight w:val="yellow"/>
        </w:rPr>
        <w:br w:type="page"/>
      </w:r>
      <w:r w:rsidR="00E7738D">
        <w:rPr>
          <w:rFonts w:ascii="Times New Roman" w:hAnsi="Times New Roman"/>
          <w:b/>
          <w:sz w:val="28"/>
          <w:szCs w:val="28"/>
          <w:highlight w:val="yellow"/>
        </w:rPr>
        <w:lastRenderedPageBreak/>
        <w:t>Основы делопроизводства</w:t>
      </w:r>
    </w:p>
    <w:p w14:paraId="015A8DCF" w14:textId="77777777" w:rsidR="00E7738D" w:rsidRDefault="00E7738D" w:rsidP="00E7738D">
      <w:pPr>
        <w:pStyle w:val="a5"/>
        <w:spacing w:after="0" w:line="240" w:lineRule="auto"/>
        <w:ind w:left="360"/>
        <w:jc w:val="center"/>
        <w:rPr>
          <w:rFonts w:ascii="Times New Roman" w:hAnsi="Times New Roman"/>
          <w:b/>
          <w:sz w:val="24"/>
          <w:szCs w:val="24"/>
        </w:rPr>
      </w:pPr>
    </w:p>
    <w:p w14:paraId="4F349E91" w14:textId="77777777" w:rsidR="003928FE" w:rsidRPr="00727E72" w:rsidRDefault="003928FE" w:rsidP="003928FE">
      <w:pPr>
        <w:spacing w:after="0" w:line="240" w:lineRule="auto"/>
        <w:jc w:val="center"/>
        <w:rPr>
          <w:rFonts w:ascii="Times New Roman" w:hAnsi="Times New Roman"/>
          <w:b/>
          <w:sz w:val="28"/>
          <w:szCs w:val="28"/>
        </w:rPr>
      </w:pPr>
      <w:r w:rsidRPr="00727E72">
        <w:rPr>
          <w:rFonts w:ascii="Times New Roman" w:hAnsi="Times New Roman"/>
          <w:b/>
          <w:sz w:val="28"/>
          <w:szCs w:val="28"/>
        </w:rPr>
        <w:t xml:space="preserve">Практическое занятие </w:t>
      </w:r>
    </w:p>
    <w:p w14:paraId="30B3F4BF" w14:textId="0FA69FF1" w:rsidR="003928FE" w:rsidRPr="00727E72" w:rsidRDefault="003928FE" w:rsidP="003928FE">
      <w:pPr>
        <w:spacing w:after="0" w:line="240" w:lineRule="auto"/>
        <w:jc w:val="both"/>
        <w:rPr>
          <w:rFonts w:ascii="Times New Roman" w:hAnsi="Times New Roman"/>
          <w:sz w:val="28"/>
          <w:szCs w:val="28"/>
        </w:rPr>
      </w:pPr>
      <w:r w:rsidRPr="00727E72">
        <w:rPr>
          <w:rFonts w:ascii="Times New Roman" w:hAnsi="Times New Roman"/>
          <w:sz w:val="28"/>
          <w:szCs w:val="28"/>
        </w:rPr>
        <w:t xml:space="preserve">Тема: </w:t>
      </w:r>
      <w:r w:rsidR="00F35EFA" w:rsidRPr="00727E72">
        <w:rPr>
          <w:rFonts w:ascii="Times New Roman" w:hAnsi="Times New Roman"/>
          <w:sz w:val="28"/>
          <w:szCs w:val="28"/>
        </w:rPr>
        <w:t>Актуальность специальности и потребность в специалистах службы документационного обеспечения управления</w:t>
      </w:r>
      <w:r w:rsidRPr="00727E72">
        <w:rPr>
          <w:rFonts w:ascii="Times New Roman" w:hAnsi="Times New Roman"/>
          <w:sz w:val="28"/>
          <w:szCs w:val="28"/>
        </w:rPr>
        <w:t>.</w:t>
      </w:r>
    </w:p>
    <w:p w14:paraId="02C11596" w14:textId="62967B36" w:rsidR="003928FE" w:rsidRPr="00727E72" w:rsidRDefault="003928FE" w:rsidP="003928FE">
      <w:pPr>
        <w:spacing w:after="0" w:line="240" w:lineRule="auto"/>
        <w:jc w:val="both"/>
        <w:rPr>
          <w:rFonts w:ascii="Times New Roman" w:hAnsi="Times New Roman"/>
          <w:sz w:val="28"/>
          <w:szCs w:val="28"/>
        </w:rPr>
      </w:pPr>
      <w:r w:rsidRPr="00727E72">
        <w:rPr>
          <w:rFonts w:ascii="Times New Roman" w:hAnsi="Times New Roman"/>
          <w:sz w:val="28"/>
          <w:szCs w:val="28"/>
        </w:rPr>
        <w:t xml:space="preserve">Цель: закрепить знания по теме </w:t>
      </w:r>
      <w:r w:rsidR="00FF09D5">
        <w:rPr>
          <w:rFonts w:ascii="Times New Roman" w:hAnsi="Times New Roman"/>
          <w:sz w:val="28"/>
          <w:szCs w:val="28"/>
        </w:rPr>
        <w:t>через решение профессиональных задач</w:t>
      </w:r>
      <w:r w:rsidRPr="00727E72">
        <w:rPr>
          <w:rFonts w:ascii="Times New Roman" w:hAnsi="Times New Roman"/>
          <w:sz w:val="28"/>
          <w:szCs w:val="28"/>
        </w:rPr>
        <w:t>.</w:t>
      </w:r>
    </w:p>
    <w:p w14:paraId="4465D8EF" w14:textId="77777777" w:rsidR="003928FE" w:rsidRPr="00727E72" w:rsidRDefault="003928FE" w:rsidP="003928FE">
      <w:pPr>
        <w:spacing w:after="0" w:line="240" w:lineRule="auto"/>
        <w:jc w:val="both"/>
        <w:rPr>
          <w:rFonts w:ascii="Times New Roman" w:hAnsi="Times New Roman"/>
          <w:sz w:val="28"/>
          <w:szCs w:val="28"/>
        </w:rPr>
      </w:pPr>
      <w:r w:rsidRPr="00727E72">
        <w:rPr>
          <w:rFonts w:ascii="Times New Roman" w:hAnsi="Times New Roman"/>
          <w:sz w:val="28"/>
          <w:szCs w:val="28"/>
        </w:rPr>
        <w:t>Оборудование: ПК с необходимым программным обеспечением.</w:t>
      </w:r>
    </w:p>
    <w:p w14:paraId="12402092" w14:textId="77777777" w:rsidR="003928FE" w:rsidRPr="00727E72" w:rsidRDefault="003928FE" w:rsidP="003928FE">
      <w:pPr>
        <w:spacing w:after="0" w:line="240" w:lineRule="auto"/>
        <w:jc w:val="both"/>
        <w:rPr>
          <w:rFonts w:ascii="Times New Roman" w:hAnsi="Times New Roman"/>
          <w:sz w:val="28"/>
          <w:szCs w:val="28"/>
        </w:rPr>
      </w:pPr>
      <w:r w:rsidRPr="00727E72">
        <w:rPr>
          <w:rFonts w:ascii="Times New Roman" w:hAnsi="Times New Roman"/>
          <w:sz w:val="28"/>
          <w:szCs w:val="28"/>
        </w:rPr>
        <w:t>Норма времени: 2 часа.</w:t>
      </w:r>
    </w:p>
    <w:p w14:paraId="412E400E" w14:textId="53363D05" w:rsidR="003928FE" w:rsidRPr="00727E72" w:rsidRDefault="003928FE" w:rsidP="003928FE">
      <w:pPr>
        <w:spacing w:after="0" w:line="240" w:lineRule="auto"/>
        <w:jc w:val="both"/>
        <w:rPr>
          <w:rFonts w:ascii="Times New Roman" w:hAnsi="Times New Roman"/>
          <w:sz w:val="28"/>
          <w:szCs w:val="28"/>
        </w:rPr>
      </w:pPr>
      <w:r w:rsidRPr="00727E72">
        <w:rPr>
          <w:rFonts w:ascii="Times New Roman" w:hAnsi="Times New Roman"/>
          <w:sz w:val="28"/>
          <w:szCs w:val="28"/>
        </w:rPr>
        <w:t xml:space="preserve">Форма отчетности: </w:t>
      </w:r>
      <w:r w:rsidR="00FF09D5">
        <w:rPr>
          <w:rFonts w:ascii="Times New Roman" w:hAnsi="Times New Roman"/>
          <w:sz w:val="28"/>
          <w:szCs w:val="28"/>
        </w:rPr>
        <w:t>решение задач в тетради</w:t>
      </w:r>
      <w:r w:rsidRPr="00727E72">
        <w:rPr>
          <w:rFonts w:ascii="Times New Roman" w:hAnsi="Times New Roman"/>
          <w:sz w:val="28"/>
          <w:szCs w:val="28"/>
        </w:rPr>
        <w:t>.</w:t>
      </w:r>
    </w:p>
    <w:p w14:paraId="265C29B6" w14:textId="77777777" w:rsidR="003928FE" w:rsidRPr="00727E72" w:rsidRDefault="003928FE" w:rsidP="003928FE">
      <w:pPr>
        <w:spacing w:after="0" w:line="240" w:lineRule="auto"/>
        <w:ind w:firstLine="360"/>
        <w:jc w:val="center"/>
        <w:rPr>
          <w:rFonts w:ascii="Times New Roman" w:hAnsi="Times New Roman"/>
          <w:sz w:val="28"/>
          <w:szCs w:val="28"/>
        </w:rPr>
      </w:pPr>
      <w:r w:rsidRPr="00727E72">
        <w:rPr>
          <w:rFonts w:ascii="Times New Roman" w:hAnsi="Times New Roman"/>
          <w:sz w:val="28"/>
          <w:szCs w:val="28"/>
        </w:rPr>
        <w:t>Ход работы:</w:t>
      </w:r>
    </w:p>
    <w:p w14:paraId="68298916" w14:textId="56A05989" w:rsidR="00F35EFA" w:rsidRPr="00727E72" w:rsidRDefault="00727E72" w:rsidP="00727E72">
      <w:pPr>
        <w:pStyle w:val="a5"/>
        <w:spacing w:after="0" w:line="240" w:lineRule="auto"/>
        <w:ind w:left="360"/>
        <w:rPr>
          <w:rFonts w:ascii="Times New Roman" w:hAnsi="Times New Roman"/>
          <w:sz w:val="28"/>
          <w:szCs w:val="28"/>
        </w:rPr>
      </w:pPr>
      <w:r w:rsidRPr="00727E72">
        <w:rPr>
          <w:rFonts w:ascii="Times New Roman" w:hAnsi="Times New Roman"/>
          <w:sz w:val="28"/>
          <w:szCs w:val="28"/>
        </w:rPr>
        <w:t>1. Используя специальные формулы и нормы времени на определенные виды документоведческих работ выполните следующие расчеты:</w:t>
      </w:r>
    </w:p>
    <w:p w14:paraId="3C6054C2" w14:textId="3A89CAB6" w:rsidR="00727E72" w:rsidRPr="00727E72" w:rsidRDefault="00727E72" w:rsidP="00727E72">
      <w:pPr>
        <w:pStyle w:val="a5"/>
        <w:spacing w:after="0" w:line="240" w:lineRule="auto"/>
        <w:ind w:left="360"/>
        <w:rPr>
          <w:rFonts w:ascii="Times New Roman" w:hAnsi="Times New Roman"/>
          <w:sz w:val="28"/>
          <w:szCs w:val="28"/>
        </w:rPr>
      </w:pPr>
      <w:r w:rsidRPr="00727E72">
        <w:rPr>
          <w:rFonts w:ascii="Times New Roman" w:hAnsi="Times New Roman"/>
          <w:sz w:val="28"/>
          <w:szCs w:val="28"/>
        </w:rPr>
        <w:t>- численность сотрудников службы документационного обеспечения управления</w:t>
      </w:r>
    </w:p>
    <w:p w14:paraId="6097CC69" w14:textId="50FDF86F" w:rsidR="00727E72" w:rsidRPr="00727E72" w:rsidRDefault="00727E72" w:rsidP="00727E72">
      <w:pPr>
        <w:pStyle w:val="a5"/>
        <w:spacing w:after="0" w:line="240" w:lineRule="auto"/>
        <w:ind w:left="360"/>
        <w:rPr>
          <w:rFonts w:ascii="Times New Roman" w:hAnsi="Times New Roman"/>
          <w:b/>
          <w:sz w:val="24"/>
          <w:szCs w:val="24"/>
        </w:rPr>
      </w:pPr>
      <w:r w:rsidRPr="00727E72">
        <w:rPr>
          <w:rFonts w:ascii="Times New Roman" w:hAnsi="Times New Roman"/>
          <w:sz w:val="28"/>
          <w:szCs w:val="28"/>
        </w:rPr>
        <w:t>- объем печатной продукции за один рабочий день</w:t>
      </w:r>
    </w:p>
    <w:p w14:paraId="44D9FD6B" w14:textId="77777777" w:rsidR="00727E72" w:rsidRPr="00727E72" w:rsidRDefault="00727E72" w:rsidP="00727E72">
      <w:pPr>
        <w:pStyle w:val="a5"/>
        <w:spacing w:after="0" w:line="240" w:lineRule="auto"/>
        <w:ind w:left="360"/>
        <w:jc w:val="center"/>
        <w:rPr>
          <w:rFonts w:ascii="Times New Roman" w:hAnsi="Times New Roman"/>
          <w:sz w:val="28"/>
          <w:szCs w:val="28"/>
        </w:rPr>
      </w:pPr>
      <w:r w:rsidRPr="00727E72">
        <w:rPr>
          <w:rFonts w:ascii="Times New Roman" w:hAnsi="Times New Roman"/>
          <w:bCs/>
          <w:sz w:val="28"/>
          <w:szCs w:val="28"/>
        </w:rPr>
        <w:t>Решение профессиональных задач</w:t>
      </w:r>
    </w:p>
    <w:p w14:paraId="654B8367" w14:textId="77777777" w:rsidR="00727E72" w:rsidRPr="00727E72" w:rsidRDefault="00727E72" w:rsidP="00727E72">
      <w:pPr>
        <w:pStyle w:val="a5"/>
        <w:spacing w:after="0" w:line="240" w:lineRule="auto"/>
        <w:ind w:left="0"/>
        <w:rPr>
          <w:rFonts w:ascii="Times New Roman" w:hAnsi="Times New Roman"/>
          <w:sz w:val="28"/>
          <w:szCs w:val="28"/>
        </w:rPr>
      </w:pPr>
      <w:r w:rsidRPr="00727E72">
        <w:rPr>
          <w:rFonts w:ascii="Times New Roman" w:hAnsi="Times New Roman"/>
          <w:sz w:val="28"/>
          <w:szCs w:val="28"/>
        </w:rPr>
        <w:t>Задача 1</w:t>
      </w:r>
    </w:p>
    <w:p w14:paraId="5220D7A7" w14:textId="1CFCF71D" w:rsidR="00727E72" w:rsidRPr="00727E72" w:rsidRDefault="00727E72" w:rsidP="00727E72">
      <w:pPr>
        <w:pStyle w:val="a5"/>
        <w:spacing w:after="0" w:line="240" w:lineRule="auto"/>
        <w:ind w:left="0"/>
        <w:rPr>
          <w:rFonts w:ascii="Times New Roman" w:hAnsi="Times New Roman"/>
          <w:sz w:val="28"/>
          <w:szCs w:val="28"/>
        </w:rPr>
      </w:pPr>
      <w:r w:rsidRPr="00727E72">
        <w:rPr>
          <w:rFonts w:ascii="Times New Roman" w:hAnsi="Times New Roman"/>
          <w:sz w:val="28"/>
          <w:szCs w:val="28"/>
        </w:rPr>
        <w:t>Дано: объем документооборота – 350 документов</w:t>
      </w:r>
    </w:p>
    <w:p w14:paraId="2FA0CE35" w14:textId="52A2BABB" w:rsidR="00727E72" w:rsidRPr="00727E72" w:rsidRDefault="00727E72" w:rsidP="00727E72">
      <w:pPr>
        <w:pStyle w:val="a5"/>
        <w:spacing w:after="0" w:line="240" w:lineRule="auto"/>
        <w:ind w:left="0"/>
        <w:rPr>
          <w:rFonts w:ascii="Times New Roman" w:hAnsi="Times New Roman"/>
          <w:sz w:val="28"/>
          <w:szCs w:val="28"/>
        </w:rPr>
      </w:pPr>
      <w:r w:rsidRPr="00727E72">
        <w:rPr>
          <w:rFonts w:ascii="Times New Roman" w:hAnsi="Times New Roman"/>
          <w:sz w:val="28"/>
          <w:szCs w:val="28"/>
        </w:rPr>
        <w:t>Задача 2</w:t>
      </w:r>
    </w:p>
    <w:p w14:paraId="47138359" w14:textId="648FF65D" w:rsidR="00727E72" w:rsidRPr="00727E72" w:rsidRDefault="00727E72" w:rsidP="00727E72">
      <w:pPr>
        <w:pStyle w:val="a5"/>
        <w:spacing w:after="0" w:line="240" w:lineRule="auto"/>
        <w:ind w:left="0"/>
        <w:rPr>
          <w:rFonts w:ascii="Times New Roman" w:hAnsi="Times New Roman"/>
          <w:sz w:val="28"/>
          <w:szCs w:val="28"/>
        </w:rPr>
      </w:pPr>
      <w:r w:rsidRPr="00727E72">
        <w:rPr>
          <w:rFonts w:ascii="Times New Roman" w:hAnsi="Times New Roman"/>
          <w:sz w:val="28"/>
          <w:szCs w:val="28"/>
        </w:rPr>
        <w:t>Дано: скорость набора текста – 180 знаков в минуту</w:t>
      </w:r>
    </w:p>
    <w:p w14:paraId="1448F0FF" w14:textId="77777777" w:rsidR="00727E72" w:rsidRPr="00727E72" w:rsidRDefault="00727E72" w:rsidP="00727E72">
      <w:pPr>
        <w:pStyle w:val="a5"/>
        <w:spacing w:after="0" w:line="240" w:lineRule="auto"/>
        <w:ind w:left="0"/>
        <w:rPr>
          <w:rFonts w:ascii="Times New Roman" w:hAnsi="Times New Roman"/>
          <w:b/>
          <w:sz w:val="24"/>
          <w:szCs w:val="24"/>
        </w:rPr>
      </w:pPr>
    </w:p>
    <w:p w14:paraId="1AC7144C" w14:textId="720B0FA3" w:rsidR="00727E72" w:rsidRPr="00727E72" w:rsidRDefault="00727E72" w:rsidP="00727E72">
      <w:pPr>
        <w:pStyle w:val="a5"/>
        <w:spacing w:after="0" w:line="240" w:lineRule="auto"/>
        <w:ind w:left="0"/>
        <w:rPr>
          <w:rFonts w:ascii="Times New Roman" w:hAnsi="Times New Roman"/>
          <w:sz w:val="24"/>
          <w:szCs w:val="24"/>
          <w:u w:val="single"/>
        </w:rPr>
      </w:pPr>
      <w:r w:rsidRPr="00727E72">
        <w:rPr>
          <w:rFonts w:ascii="Times New Roman" w:hAnsi="Times New Roman"/>
          <w:sz w:val="24"/>
          <w:szCs w:val="24"/>
          <w:u w:val="single"/>
        </w:rPr>
        <w:t>Источники информации:</w:t>
      </w:r>
    </w:p>
    <w:p w14:paraId="6262595C" w14:textId="4E4320FD" w:rsidR="00727E72" w:rsidRPr="00727E72" w:rsidRDefault="00727E72" w:rsidP="00727E72">
      <w:pPr>
        <w:pStyle w:val="a5"/>
        <w:spacing w:after="0" w:line="240" w:lineRule="auto"/>
        <w:ind w:left="0"/>
        <w:jc w:val="both"/>
        <w:rPr>
          <w:rFonts w:ascii="Times New Roman" w:hAnsi="Times New Roman"/>
          <w:sz w:val="24"/>
          <w:szCs w:val="24"/>
        </w:rPr>
      </w:pPr>
      <w:r w:rsidRPr="00727E72">
        <w:rPr>
          <w:rFonts w:ascii="Times New Roman" w:hAnsi="Times New Roman"/>
          <w:sz w:val="24"/>
          <w:szCs w:val="24"/>
        </w:rPr>
        <w:t xml:space="preserve">- Наталия Носарева, статья «Какими актами регламентированы нормы времени на выполнение работ в делопроизводстве» </w:t>
      </w:r>
      <w:hyperlink r:id="rId42" w:history="1">
        <w:r w:rsidRPr="00727E72">
          <w:rPr>
            <w:rStyle w:val="af3"/>
            <w:rFonts w:ascii="Times New Roman" w:hAnsi="Times New Roman"/>
            <w:sz w:val="24"/>
            <w:szCs w:val="24"/>
          </w:rPr>
          <w:t>https://delo-press.ru/faq/documents/37504-menya-interesuet-vopros-po-normam-vremeni-na-vypolnenie-rabot-v-deloproizvodstve-kakoe-kolichestvo-p/</w:t>
        </w:r>
      </w:hyperlink>
    </w:p>
    <w:p w14:paraId="3D9684E9" w14:textId="55DE5A82" w:rsidR="00727E72" w:rsidRDefault="00727E72" w:rsidP="00727E72">
      <w:pPr>
        <w:pStyle w:val="a5"/>
        <w:spacing w:after="0" w:line="240" w:lineRule="auto"/>
        <w:ind w:left="0"/>
        <w:jc w:val="both"/>
        <w:rPr>
          <w:rFonts w:ascii="Times New Roman" w:hAnsi="Times New Roman"/>
          <w:bCs/>
          <w:sz w:val="24"/>
          <w:szCs w:val="24"/>
        </w:rPr>
      </w:pPr>
      <w:r w:rsidRPr="00727E72">
        <w:rPr>
          <w:rFonts w:ascii="Times New Roman" w:hAnsi="Times New Roman"/>
          <w:sz w:val="24"/>
          <w:szCs w:val="24"/>
        </w:rPr>
        <w:t xml:space="preserve">-  </w:t>
      </w:r>
      <w:r w:rsidRPr="00727E72">
        <w:rPr>
          <w:rFonts w:ascii="Times New Roman" w:hAnsi="Times New Roman"/>
          <w:bCs/>
          <w:sz w:val="24"/>
          <w:szCs w:val="24"/>
        </w:rPr>
        <w:t xml:space="preserve">Нормы времени на работы и услуги, выполняемые  государственными архивами - </w:t>
      </w:r>
      <w:hyperlink r:id="rId43" w:history="1">
        <w:r w:rsidRPr="00727E72">
          <w:rPr>
            <w:rStyle w:val="af3"/>
            <w:rFonts w:ascii="Times New Roman" w:hAnsi="Times New Roman"/>
            <w:bCs/>
            <w:sz w:val="24"/>
            <w:szCs w:val="24"/>
          </w:rPr>
          <w:t>https://docs.cntd.ru/document/902091655</w:t>
        </w:r>
      </w:hyperlink>
      <w:r w:rsidRPr="00727E72">
        <w:rPr>
          <w:rFonts w:ascii="Times New Roman" w:hAnsi="Times New Roman"/>
          <w:bCs/>
          <w:sz w:val="24"/>
          <w:szCs w:val="24"/>
        </w:rPr>
        <w:t xml:space="preserve"> </w:t>
      </w:r>
    </w:p>
    <w:p w14:paraId="1549F59B" w14:textId="5FCCA7D1" w:rsidR="00727E72" w:rsidRPr="00727E72" w:rsidRDefault="00727E72" w:rsidP="00727E72">
      <w:pPr>
        <w:pStyle w:val="a5"/>
        <w:spacing w:after="0" w:line="240" w:lineRule="auto"/>
        <w:ind w:left="0"/>
        <w:jc w:val="both"/>
        <w:rPr>
          <w:rFonts w:ascii="Times New Roman" w:hAnsi="Times New Roman"/>
          <w:bCs/>
          <w:sz w:val="24"/>
          <w:szCs w:val="24"/>
        </w:rPr>
      </w:pPr>
      <w:r w:rsidRPr="00727E72">
        <w:rPr>
          <w:rFonts w:ascii="Times New Roman" w:hAnsi="Times New Roman"/>
          <w:bCs/>
          <w:sz w:val="24"/>
          <w:szCs w:val="24"/>
        </w:rPr>
        <w:t>- Нормы времени на работы по документационному обеспечению управленческих структур федеральных органов исполнительной власти</w:t>
      </w:r>
      <w:r>
        <w:rPr>
          <w:rFonts w:ascii="Times New Roman" w:hAnsi="Times New Roman"/>
          <w:bCs/>
          <w:sz w:val="24"/>
          <w:szCs w:val="24"/>
        </w:rPr>
        <w:t xml:space="preserve"> - </w:t>
      </w:r>
      <w:hyperlink r:id="rId44" w:history="1">
        <w:r w:rsidRPr="001333DA">
          <w:rPr>
            <w:rStyle w:val="af3"/>
            <w:rFonts w:ascii="Times New Roman" w:hAnsi="Times New Roman"/>
            <w:bCs/>
            <w:sz w:val="24"/>
            <w:szCs w:val="24"/>
          </w:rPr>
          <w:t>https://docs.cntd.ru/document/901816605</w:t>
        </w:r>
      </w:hyperlink>
      <w:r>
        <w:rPr>
          <w:rFonts w:ascii="Times New Roman" w:hAnsi="Times New Roman"/>
          <w:bCs/>
          <w:sz w:val="24"/>
          <w:szCs w:val="24"/>
        </w:rPr>
        <w:t xml:space="preserve"> </w:t>
      </w:r>
    </w:p>
    <w:p w14:paraId="00557C1B" w14:textId="6A86C463" w:rsidR="00727E72" w:rsidRPr="00727E72" w:rsidRDefault="00727E72" w:rsidP="00727E72">
      <w:pPr>
        <w:pStyle w:val="a5"/>
        <w:spacing w:after="0" w:line="240" w:lineRule="auto"/>
        <w:ind w:left="0"/>
        <w:jc w:val="both"/>
        <w:rPr>
          <w:rFonts w:ascii="Times New Roman" w:hAnsi="Times New Roman"/>
          <w:sz w:val="24"/>
          <w:szCs w:val="24"/>
        </w:rPr>
      </w:pPr>
    </w:p>
    <w:p w14:paraId="475B33E9" w14:textId="77777777" w:rsidR="00727E72" w:rsidRDefault="00727E72" w:rsidP="00F35EFA">
      <w:pPr>
        <w:spacing w:after="0" w:line="240" w:lineRule="auto"/>
        <w:jc w:val="center"/>
        <w:rPr>
          <w:rFonts w:ascii="Times New Roman" w:hAnsi="Times New Roman"/>
          <w:b/>
          <w:sz w:val="28"/>
          <w:szCs w:val="28"/>
        </w:rPr>
      </w:pPr>
    </w:p>
    <w:p w14:paraId="10E33B01" w14:textId="77777777" w:rsidR="00727E72" w:rsidRDefault="00727E72" w:rsidP="00F35EFA">
      <w:pPr>
        <w:spacing w:after="0" w:line="240" w:lineRule="auto"/>
        <w:jc w:val="center"/>
        <w:rPr>
          <w:rFonts w:ascii="Times New Roman" w:hAnsi="Times New Roman"/>
          <w:b/>
          <w:sz w:val="28"/>
          <w:szCs w:val="28"/>
        </w:rPr>
      </w:pPr>
    </w:p>
    <w:p w14:paraId="205EC7B5" w14:textId="77777777" w:rsidR="00F35EFA" w:rsidRPr="00B37792" w:rsidRDefault="00F35EFA" w:rsidP="00F35EFA">
      <w:pPr>
        <w:spacing w:after="0" w:line="240" w:lineRule="auto"/>
        <w:jc w:val="center"/>
        <w:rPr>
          <w:rFonts w:ascii="Times New Roman" w:hAnsi="Times New Roman"/>
          <w:b/>
          <w:sz w:val="28"/>
          <w:szCs w:val="28"/>
        </w:rPr>
      </w:pPr>
      <w:r w:rsidRPr="00B37792">
        <w:rPr>
          <w:rFonts w:ascii="Times New Roman" w:hAnsi="Times New Roman"/>
          <w:b/>
          <w:sz w:val="28"/>
          <w:szCs w:val="28"/>
        </w:rPr>
        <w:t xml:space="preserve">Практическое занятие </w:t>
      </w:r>
    </w:p>
    <w:p w14:paraId="6F2020ED" w14:textId="73D70E7F" w:rsidR="00F35EFA" w:rsidRPr="00B37792" w:rsidRDefault="00F35EFA" w:rsidP="00F35EFA">
      <w:pPr>
        <w:spacing w:after="0" w:line="240" w:lineRule="auto"/>
        <w:jc w:val="both"/>
        <w:rPr>
          <w:rFonts w:ascii="Times New Roman" w:hAnsi="Times New Roman"/>
          <w:sz w:val="28"/>
          <w:szCs w:val="28"/>
        </w:rPr>
      </w:pPr>
      <w:r w:rsidRPr="00B37792">
        <w:rPr>
          <w:rFonts w:ascii="Times New Roman" w:hAnsi="Times New Roman"/>
          <w:sz w:val="28"/>
          <w:szCs w:val="28"/>
        </w:rPr>
        <w:t>Тема: История появления специальности и ее развитие.</w:t>
      </w:r>
    </w:p>
    <w:p w14:paraId="3E9C0A73" w14:textId="2D420B50" w:rsidR="00F35EFA" w:rsidRPr="00B37792" w:rsidRDefault="00F35EFA" w:rsidP="00F35EFA">
      <w:pPr>
        <w:spacing w:after="0" w:line="240" w:lineRule="auto"/>
        <w:jc w:val="both"/>
        <w:rPr>
          <w:rFonts w:ascii="Times New Roman" w:hAnsi="Times New Roman"/>
          <w:sz w:val="28"/>
          <w:szCs w:val="28"/>
        </w:rPr>
      </w:pPr>
      <w:r w:rsidRPr="00B37792">
        <w:rPr>
          <w:rFonts w:ascii="Times New Roman" w:hAnsi="Times New Roman"/>
          <w:sz w:val="28"/>
          <w:szCs w:val="28"/>
        </w:rPr>
        <w:t xml:space="preserve">Цель: закрепить знания по теме </w:t>
      </w:r>
      <w:r w:rsidR="003C247E" w:rsidRPr="00B37792">
        <w:rPr>
          <w:rFonts w:ascii="Times New Roman" w:hAnsi="Times New Roman"/>
          <w:sz w:val="28"/>
          <w:szCs w:val="28"/>
        </w:rPr>
        <w:t>истории развития коллежского делопроизводства</w:t>
      </w:r>
      <w:r w:rsidRPr="00B37792">
        <w:rPr>
          <w:rFonts w:ascii="Times New Roman" w:hAnsi="Times New Roman"/>
          <w:sz w:val="28"/>
          <w:szCs w:val="28"/>
        </w:rPr>
        <w:t>.</w:t>
      </w:r>
    </w:p>
    <w:p w14:paraId="3EC8320D" w14:textId="77777777" w:rsidR="00F35EFA" w:rsidRPr="00B37792" w:rsidRDefault="00F35EFA" w:rsidP="00F35EFA">
      <w:pPr>
        <w:spacing w:after="0" w:line="240" w:lineRule="auto"/>
        <w:jc w:val="both"/>
        <w:rPr>
          <w:rFonts w:ascii="Times New Roman" w:hAnsi="Times New Roman"/>
          <w:sz w:val="28"/>
          <w:szCs w:val="28"/>
        </w:rPr>
      </w:pPr>
      <w:r w:rsidRPr="00B37792">
        <w:rPr>
          <w:rFonts w:ascii="Times New Roman" w:hAnsi="Times New Roman"/>
          <w:sz w:val="28"/>
          <w:szCs w:val="28"/>
        </w:rPr>
        <w:t>Норма времени: 2 часа.</w:t>
      </w:r>
    </w:p>
    <w:p w14:paraId="21350327" w14:textId="50468DAB" w:rsidR="00F35EFA" w:rsidRPr="00B37792" w:rsidRDefault="00F35EFA" w:rsidP="00F35EFA">
      <w:pPr>
        <w:spacing w:after="0" w:line="240" w:lineRule="auto"/>
        <w:jc w:val="both"/>
        <w:rPr>
          <w:rFonts w:ascii="Times New Roman" w:hAnsi="Times New Roman"/>
          <w:sz w:val="28"/>
          <w:szCs w:val="28"/>
        </w:rPr>
      </w:pPr>
      <w:r w:rsidRPr="00B37792">
        <w:rPr>
          <w:rFonts w:ascii="Times New Roman" w:hAnsi="Times New Roman"/>
          <w:sz w:val="28"/>
          <w:szCs w:val="28"/>
        </w:rPr>
        <w:t xml:space="preserve">Форма отчетности: </w:t>
      </w:r>
      <w:r w:rsidR="0047135E" w:rsidRPr="00B37792">
        <w:rPr>
          <w:rFonts w:ascii="Times New Roman" w:hAnsi="Times New Roman"/>
          <w:sz w:val="28"/>
          <w:szCs w:val="28"/>
        </w:rPr>
        <w:t>записи в тетради в виде Эссе.</w:t>
      </w:r>
      <w:r w:rsidRPr="00B37792">
        <w:rPr>
          <w:rFonts w:ascii="Times New Roman" w:hAnsi="Times New Roman"/>
          <w:sz w:val="28"/>
          <w:szCs w:val="28"/>
        </w:rPr>
        <w:t>.</w:t>
      </w:r>
    </w:p>
    <w:p w14:paraId="09C6C544" w14:textId="77777777" w:rsidR="00F35EFA" w:rsidRPr="00B37792" w:rsidRDefault="00F35EFA" w:rsidP="00B37792">
      <w:pPr>
        <w:spacing w:after="0" w:line="240" w:lineRule="auto"/>
        <w:ind w:firstLine="360"/>
        <w:jc w:val="center"/>
        <w:rPr>
          <w:rFonts w:ascii="Times New Roman" w:hAnsi="Times New Roman"/>
          <w:sz w:val="28"/>
          <w:szCs w:val="28"/>
        </w:rPr>
      </w:pPr>
      <w:r w:rsidRPr="00B37792">
        <w:rPr>
          <w:rFonts w:ascii="Times New Roman" w:hAnsi="Times New Roman"/>
          <w:sz w:val="28"/>
          <w:szCs w:val="28"/>
        </w:rPr>
        <w:t>Ход работы:</w:t>
      </w:r>
    </w:p>
    <w:p w14:paraId="72827028" w14:textId="7F6B2177" w:rsidR="00E247E8" w:rsidRPr="00B37792" w:rsidRDefault="00E247E8" w:rsidP="00B37792">
      <w:pPr>
        <w:pStyle w:val="a5"/>
        <w:spacing w:after="0" w:line="240" w:lineRule="auto"/>
        <w:ind w:left="0"/>
        <w:rPr>
          <w:rFonts w:ascii="Times New Roman" w:hAnsi="Times New Roman"/>
          <w:sz w:val="28"/>
          <w:szCs w:val="28"/>
        </w:rPr>
      </w:pPr>
      <w:r w:rsidRPr="00B37792">
        <w:rPr>
          <w:rFonts w:ascii="Times New Roman" w:hAnsi="Times New Roman"/>
          <w:bCs/>
          <w:sz w:val="28"/>
          <w:szCs w:val="28"/>
        </w:rPr>
        <w:t>Экскурсия в музей – изучение регламентов Петра 1</w:t>
      </w:r>
    </w:p>
    <w:p w14:paraId="4BEFDBB9" w14:textId="4381C04B" w:rsidR="00B37792" w:rsidRPr="00B37792" w:rsidRDefault="00B37792" w:rsidP="00B37792">
      <w:pPr>
        <w:pStyle w:val="a5"/>
        <w:spacing w:after="0" w:line="240" w:lineRule="auto"/>
        <w:ind w:left="0"/>
        <w:rPr>
          <w:rFonts w:ascii="Times New Roman" w:hAnsi="Times New Roman"/>
          <w:sz w:val="28"/>
          <w:szCs w:val="28"/>
        </w:rPr>
      </w:pPr>
      <w:r w:rsidRPr="00B37792">
        <w:rPr>
          <w:rFonts w:ascii="Times New Roman" w:hAnsi="Times New Roman"/>
          <w:sz w:val="28"/>
          <w:szCs w:val="28"/>
        </w:rPr>
        <w:t>Подготовить ответы на следующие вопросы по итогам посещения музей</w:t>
      </w:r>
      <w:r>
        <w:rPr>
          <w:rFonts w:ascii="Times New Roman" w:hAnsi="Times New Roman"/>
          <w:sz w:val="28"/>
          <w:szCs w:val="28"/>
        </w:rPr>
        <w:t>:</w:t>
      </w:r>
    </w:p>
    <w:p w14:paraId="435E6647" w14:textId="4D387FE0" w:rsidR="00B37792" w:rsidRPr="00B37792" w:rsidRDefault="00B37792" w:rsidP="00B37792">
      <w:pPr>
        <w:pStyle w:val="a5"/>
        <w:spacing w:after="0" w:line="240" w:lineRule="auto"/>
        <w:ind w:left="0"/>
        <w:rPr>
          <w:rFonts w:ascii="Times New Roman" w:hAnsi="Times New Roman"/>
          <w:sz w:val="28"/>
          <w:szCs w:val="28"/>
        </w:rPr>
      </w:pPr>
      <w:r w:rsidRPr="00B37792">
        <w:rPr>
          <w:rFonts w:ascii="Times New Roman" w:hAnsi="Times New Roman"/>
          <w:sz w:val="28"/>
          <w:szCs w:val="28"/>
        </w:rPr>
        <w:t xml:space="preserve">1. К какой категории развития делопроизводства относятся документы, размещенные в музее, докажите свое решение </w:t>
      </w:r>
    </w:p>
    <w:p w14:paraId="73F802F4" w14:textId="7B778102" w:rsidR="00B37792" w:rsidRPr="00B37792" w:rsidRDefault="00B37792" w:rsidP="00B37792">
      <w:pPr>
        <w:pStyle w:val="a5"/>
        <w:spacing w:after="0" w:line="240" w:lineRule="auto"/>
        <w:ind w:left="0"/>
        <w:rPr>
          <w:rFonts w:ascii="Times New Roman" w:hAnsi="Times New Roman"/>
          <w:sz w:val="28"/>
          <w:szCs w:val="28"/>
        </w:rPr>
      </w:pPr>
      <w:r w:rsidRPr="00B37792">
        <w:rPr>
          <w:rFonts w:ascii="Times New Roman" w:hAnsi="Times New Roman"/>
          <w:sz w:val="28"/>
          <w:szCs w:val="28"/>
        </w:rPr>
        <w:t>2. Опишите представленные документы</w:t>
      </w:r>
    </w:p>
    <w:p w14:paraId="0C96423B" w14:textId="6BE95159" w:rsidR="00B37792" w:rsidRPr="00B37792" w:rsidRDefault="00B37792" w:rsidP="00B37792">
      <w:pPr>
        <w:pStyle w:val="a5"/>
        <w:spacing w:after="0" w:line="240" w:lineRule="auto"/>
        <w:ind w:left="0"/>
        <w:rPr>
          <w:rFonts w:ascii="Times New Roman" w:hAnsi="Times New Roman"/>
          <w:sz w:val="28"/>
          <w:szCs w:val="28"/>
        </w:rPr>
      </w:pPr>
      <w:r w:rsidRPr="00B37792">
        <w:rPr>
          <w:rFonts w:ascii="Times New Roman" w:hAnsi="Times New Roman"/>
          <w:sz w:val="28"/>
          <w:szCs w:val="28"/>
        </w:rPr>
        <w:lastRenderedPageBreak/>
        <w:t>3. С какой целью останавливался государь в доме, в котором расположен музей</w:t>
      </w:r>
    </w:p>
    <w:p w14:paraId="54556AA6" w14:textId="6228AB17" w:rsidR="00B37792" w:rsidRPr="00B37792" w:rsidRDefault="00B37792" w:rsidP="00B37792">
      <w:pPr>
        <w:pStyle w:val="a5"/>
        <w:spacing w:after="0" w:line="240" w:lineRule="auto"/>
        <w:ind w:left="0"/>
        <w:rPr>
          <w:rFonts w:ascii="Times New Roman" w:hAnsi="Times New Roman"/>
          <w:sz w:val="28"/>
          <w:szCs w:val="28"/>
        </w:rPr>
      </w:pPr>
      <w:r w:rsidRPr="00B37792">
        <w:rPr>
          <w:rFonts w:ascii="Times New Roman" w:hAnsi="Times New Roman"/>
          <w:sz w:val="28"/>
          <w:szCs w:val="28"/>
        </w:rPr>
        <w:t>4. Опишите экспонаты, которые вас заинтересовали в музее и поясните свой выбор</w:t>
      </w:r>
    </w:p>
    <w:p w14:paraId="70E2A483" w14:textId="2C82DB8B" w:rsidR="00B37792" w:rsidRPr="00B37792" w:rsidRDefault="00B37792" w:rsidP="00B37792">
      <w:pPr>
        <w:pStyle w:val="a5"/>
        <w:spacing w:after="0" w:line="240" w:lineRule="auto"/>
        <w:ind w:left="360"/>
        <w:rPr>
          <w:rFonts w:ascii="Times New Roman" w:hAnsi="Times New Roman"/>
          <w:sz w:val="28"/>
          <w:szCs w:val="28"/>
        </w:rPr>
      </w:pPr>
      <w:r>
        <w:rPr>
          <w:rFonts w:ascii="Times New Roman" w:hAnsi="Times New Roman"/>
          <w:sz w:val="24"/>
          <w:szCs w:val="24"/>
        </w:rPr>
        <w:t xml:space="preserve"> </w:t>
      </w:r>
    </w:p>
    <w:p w14:paraId="774DA840" w14:textId="77777777" w:rsidR="00F35EFA" w:rsidRPr="00B37792" w:rsidRDefault="00F35EFA" w:rsidP="00F35EFA">
      <w:pPr>
        <w:spacing w:after="0" w:line="240" w:lineRule="auto"/>
        <w:jc w:val="center"/>
        <w:rPr>
          <w:rFonts w:ascii="Times New Roman" w:hAnsi="Times New Roman"/>
          <w:b/>
          <w:sz w:val="28"/>
          <w:szCs w:val="28"/>
        </w:rPr>
      </w:pPr>
      <w:r w:rsidRPr="00B37792">
        <w:rPr>
          <w:rFonts w:ascii="Times New Roman" w:hAnsi="Times New Roman"/>
          <w:b/>
          <w:sz w:val="28"/>
          <w:szCs w:val="28"/>
        </w:rPr>
        <w:t xml:space="preserve">Практическое занятие </w:t>
      </w:r>
    </w:p>
    <w:p w14:paraId="793C9BB4" w14:textId="77777777" w:rsidR="00F35EFA" w:rsidRPr="00B37792" w:rsidRDefault="00F35EFA" w:rsidP="00F35EFA">
      <w:pPr>
        <w:spacing w:after="0" w:line="240" w:lineRule="auto"/>
        <w:jc w:val="both"/>
        <w:rPr>
          <w:rFonts w:ascii="Times New Roman" w:hAnsi="Times New Roman"/>
          <w:sz w:val="28"/>
          <w:szCs w:val="28"/>
        </w:rPr>
      </w:pPr>
      <w:r w:rsidRPr="00B37792">
        <w:rPr>
          <w:rFonts w:ascii="Times New Roman" w:hAnsi="Times New Roman"/>
          <w:sz w:val="28"/>
          <w:szCs w:val="28"/>
        </w:rPr>
        <w:t>Тема: История появления специальности и ее развитие.</w:t>
      </w:r>
    </w:p>
    <w:p w14:paraId="252E3D5B" w14:textId="682AD965" w:rsidR="00F35EFA" w:rsidRPr="00B37792" w:rsidRDefault="00F35EFA" w:rsidP="00F35EFA">
      <w:pPr>
        <w:spacing w:after="0" w:line="240" w:lineRule="auto"/>
        <w:jc w:val="both"/>
        <w:rPr>
          <w:rFonts w:ascii="Times New Roman" w:hAnsi="Times New Roman"/>
          <w:sz w:val="28"/>
          <w:szCs w:val="28"/>
        </w:rPr>
      </w:pPr>
      <w:r w:rsidRPr="00B37792">
        <w:rPr>
          <w:rFonts w:ascii="Times New Roman" w:hAnsi="Times New Roman"/>
          <w:sz w:val="28"/>
          <w:szCs w:val="28"/>
        </w:rPr>
        <w:t xml:space="preserve">Цель: закрепить знания по теме </w:t>
      </w:r>
      <w:r w:rsidR="003C247E" w:rsidRPr="00B37792">
        <w:rPr>
          <w:rFonts w:ascii="Times New Roman" w:hAnsi="Times New Roman"/>
          <w:sz w:val="28"/>
          <w:szCs w:val="28"/>
        </w:rPr>
        <w:t>современного делопроизводства</w:t>
      </w:r>
      <w:r w:rsidRPr="00B37792">
        <w:rPr>
          <w:rFonts w:ascii="Times New Roman" w:hAnsi="Times New Roman"/>
          <w:sz w:val="28"/>
          <w:szCs w:val="28"/>
        </w:rPr>
        <w:t>.</w:t>
      </w:r>
    </w:p>
    <w:p w14:paraId="36EC987D" w14:textId="77777777" w:rsidR="00F35EFA" w:rsidRPr="00B37792" w:rsidRDefault="00F35EFA" w:rsidP="00F35EFA">
      <w:pPr>
        <w:spacing w:after="0" w:line="240" w:lineRule="auto"/>
        <w:jc w:val="both"/>
        <w:rPr>
          <w:rFonts w:ascii="Times New Roman" w:hAnsi="Times New Roman"/>
          <w:sz w:val="28"/>
          <w:szCs w:val="28"/>
        </w:rPr>
      </w:pPr>
      <w:r w:rsidRPr="00B37792">
        <w:rPr>
          <w:rFonts w:ascii="Times New Roman" w:hAnsi="Times New Roman"/>
          <w:sz w:val="28"/>
          <w:szCs w:val="28"/>
        </w:rPr>
        <w:t>Норма времени: 2 часа.</w:t>
      </w:r>
    </w:p>
    <w:p w14:paraId="2DA2D20C" w14:textId="06703AC2" w:rsidR="00F35EFA" w:rsidRPr="00B37792" w:rsidRDefault="00F35EFA" w:rsidP="00F35EFA">
      <w:pPr>
        <w:spacing w:after="0" w:line="240" w:lineRule="auto"/>
        <w:jc w:val="both"/>
        <w:rPr>
          <w:rFonts w:ascii="Times New Roman" w:hAnsi="Times New Roman"/>
          <w:sz w:val="28"/>
          <w:szCs w:val="28"/>
        </w:rPr>
      </w:pPr>
      <w:r w:rsidRPr="00B37792">
        <w:rPr>
          <w:rFonts w:ascii="Times New Roman" w:hAnsi="Times New Roman"/>
          <w:sz w:val="28"/>
          <w:szCs w:val="28"/>
        </w:rPr>
        <w:t xml:space="preserve">Форма отчетности: </w:t>
      </w:r>
      <w:r w:rsidR="0047135E" w:rsidRPr="00B37792">
        <w:rPr>
          <w:rFonts w:ascii="Times New Roman" w:hAnsi="Times New Roman"/>
          <w:sz w:val="28"/>
          <w:szCs w:val="28"/>
        </w:rPr>
        <w:t>записи в тетради в виде Эссе</w:t>
      </w:r>
      <w:r w:rsidRPr="00B37792">
        <w:rPr>
          <w:rFonts w:ascii="Times New Roman" w:hAnsi="Times New Roman"/>
          <w:sz w:val="28"/>
          <w:szCs w:val="28"/>
        </w:rPr>
        <w:t>.</w:t>
      </w:r>
    </w:p>
    <w:p w14:paraId="5A60D9A5" w14:textId="77777777" w:rsidR="00F35EFA" w:rsidRPr="00B37792" w:rsidRDefault="00F35EFA" w:rsidP="00F35EFA">
      <w:pPr>
        <w:spacing w:after="0" w:line="240" w:lineRule="auto"/>
        <w:ind w:firstLine="360"/>
        <w:jc w:val="center"/>
        <w:rPr>
          <w:rFonts w:ascii="Times New Roman" w:hAnsi="Times New Roman"/>
          <w:sz w:val="28"/>
          <w:szCs w:val="28"/>
        </w:rPr>
      </w:pPr>
      <w:r w:rsidRPr="00B37792">
        <w:rPr>
          <w:rFonts w:ascii="Times New Roman" w:hAnsi="Times New Roman"/>
          <w:sz w:val="28"/>
          <w:szCs w:val="28"/>
        </w:rPr>
        <w:t>Ход работы:</w:t>
      </w:r>
    </w:p>
    <w:p w14:paraId="3C48E4BB" w14:textId="2B5644BE" w:rsidR="00F35EFA" w:rsidRPr="00B37792" w:rsidRDefault="00E247E8" w:rsidP="00B37792">
      <w:pPr>
        <w:pStyle w:val="a5"/>
        <w:spacing w:after="0" w:line="240" w:lineRule="auto"/>
        <w:ind w:left="0"/>
        <w:jc w:val="both"/>
        <w:rPr>
          <w:rFonts w:ascii="Times New Roman" w:hAnsi="Times New Roman"/>
          <w:sz w:val="28"/>
          <w:szCs w:val="28"/>
        </w:rPr>
      </w:pPr>
      <w:r w:rsidRPr="00B37792">
        <w:rPr>
          <w:rFonts w:ascii="Times New Roman" w:hAnsi="Times New Roman"/>
          <w:bCs/>
          <w:sz w:val="28"/>
          <w:szCs w:val="28"/>
        </w:rPr>
        <w:t>Экскурсия в музей – знакомство с документами</w:t>
      </w:r>
    </w:p>
    <w:p w14:paraId="3D93AE0A" w14:textId="1044EAE7" w:rsidR="00B37792" w:rsidRPr="00B37792" w:rsidRDefault="00B37792" w:rsidP="00B37792">
      <w:pPr>
        <w:pStyle w:val="a5"/>
        <w:ind w:left="0"/>
        <w:jc w:val="both"/>
        <w:rPr>
          <w:rFonts w:ascii="Times New Roman" w:hAnsi="Times New Roman"/>
          <w:sz w:val="28"/>
          <w:szCs w:val="28"/>
        </w:rPr>
      </w:pPr>
      <w:r w:rsidRPr="00B37792">
        <w:rPr>
          <w:rFonts w:ascii="Times New Roman" w:hAnsi="Times New Roman"/>
          <w:sz w:val="28"/>
          <w:szCs w:val="28"/>
        </w:rPr>
        <w:t>Подготовить ответы на следующие вопросы по итогам посещения музей:</w:t>
      </w:r>
    </w:p>
    <w:p w14:paraId="63BACC85" w14:textId="6A015E0D" w:rsidR="00B37792" w:rsidRPr="00B37792" w:rsidRDefault="00B37792" w:rsidP="00B37792">
      <w:pPr>
        <w:pStyle w:val="a5"/>
        <w:ind w:left="0"/>
        <w:jc w:val="both"/>
        <w:rPr>
          <w:rFonts w:ascii="Times New Roman" w:hAnsi="Times New Roman"/>
          <w:sz w:val="28"/>
          <w:szCs w:val="28"/>
        </w:rPr>
      </w:pPr>
      <w:r w:rsidRPr="00B37792">
        <w:rPr>
          <w:rFonts w:ascii="Times New Roman" w:hAnsi="Times New Roman"/>
          <w:sz w:val="28"/>
          <w:szCs w:val="28"/>
        </w:rPr>
        <w:t>1. Запишите что позволяет обеспечить сохранность особо ценных документов</w:t>
      </w:r>
    </w:p>
    <w:p w14:paraId="33D4139E" w14:textId="0470CB64" w:rsidR="00B37792" w:rsidRPr="00B37792" w:rsidRDefault="00B37792" w:rsidP="00B37792">
      <w:pPr>
        <w:pStyle w:val="a5"/>
        <w:ind w:left="0"/>
        <w:jc w:val="both"/>
        <w:rPr>
          <w:rFonts w:ascii="Times New Roman" w:hAnsi="Times New Roman"/>
          <w:sz w:val="28"/>
          <w:szCs w:val="28"/>
        </w:rPr>
      </w:pPr>
      <w:r w:rsidRPr="00B37792">
        <w:rPr>
          <w:rFonts w:ascii="Times New Roman" w:hAnsi="Times New Roman"/>
          <w:sz w:val="28"/>
          <w:szCs w:val="28"/>
        </w:rPr>
        <w:t>2. От чего зависит высота стеллажей в архивохранилищах</w:t>
      </w:r>
    </w:p>
    <w:p w14:paraId="518207C4" w14:textId="799F8DE8" w:rsidR="00B37792" w:rsidRPr="00B37792" w:rsidRDefault="00B37792" w:rsidP="00B37792">
      <w:pPr>
        <w:pStyle w:val="a5"/>
        <w:ind w:left="0"/>
        <w:jc w:val="both"/>
        <w:rPr>
          <w:rFonts w:ascii="Times New Roman" w:hAnsi="Times New Roman"/>
          <w:sz w:val="28"/>
          <w:szCs w:val="28"/>
        </w:rPr>
      </w:pPr>
      <w:r w:rsidRPr="00B37792">
        <w:rPr>
          <w:rFonts w:ascii="Times New Roman" w:hAnsi="Times New Roman"/>
          <w:sz w:val="28"/>
          <w:szCs w:val="28"/>
        </w:rPr>
        <w:t>3. Что используется для транспортировки архивных документов по архивохранилищу и архиву</w:t>
      </w:r>
    </w:p>
    <w:p w14:paraId="76375EFE" w14:textId="6A897CA9" w:rsidR="00B37792" w:rsidRPr="00B37792" w:rsidRDefault="00B37792" w:rsidP="00B37792">
      <w:pPr>
        <w:pStyle w:val="a5"/>
        <w:ind w:left="0"/>
        <w:jc w:val="both"/>
        <w:rPr>
          <w:rFonts w:ascii="Times New Roman" w:hAnsi="Times New Roman"/>
          <w:sz w:val="28"/>
          <w:szCs w:val="28"/>
        </w:rPr>
      </w:pPr>
      <w:r w:rsidRPr="00B37792">
        <w:rPr>
          <w:rFonts w:ascii="Times New Roman" w:hAnsi="Times New Roman"/>
          <w:sz w:val="28"/>
          <w:szCs w:val="28"/>
        </w:rPr>
        <w:t>4. Какие архивные документы вас заинтересовали, объясните свое мнение</w:t>
      </w:r>
    </w:p>
    <w:p w14:paraId="77289282" w14:textId="62CFD024" w:rsidR="00B37792" w:rsidRDefault="00B37792" w:rsidP="00B37792">
      <w:pPr>
        <w:pStyle w:val="a5"/>
        <w:ind w:left="0"/>
        <w:jc w:val="both"/>
        <w:rPr>
          <w:rFonts w:ascii="Times New Roman" w:hAnsi="Times New Roman"/>
          <w:sz w:val="28"/>
          <w:szCs w:val="28"/>
        </w:rPr>
      </w:pPr>
      <w:r w:rsidRPr="00B37792">
        <w:rPr>
          <w:rFonts w:ascii="Times New Roman" w:hAnsi="Times New Roman"/>
          <w:sz w:val="28"/>
          <w:szCs w:val="28"/>
        </w:rPr>
        <w:t>5. Какие требования к обеспечению сохранности архивных документов вы отметили, опишите их</w:t>
      </w:r>
      <w:r w:rsidR="00FF09D5">
        <w:rPr>
          <w:rFonts w:ascii="Times New Roman" w:hAnsi="Times New Roman"/>
          <w:sz w:val="28"/>
          <w:szCs w:val="28"/>
        </w:rPr>
        <w:t>.</w:t>
      </w:r>
    </w:p>
    <w:p w14:paraId="569FC67E" w14:textId="77777777" w:rsidR="003928FE" w:rsidRPr="002121EE" w:rsidRDefault="003928FE" w:rsidP="00E7738D">
      <w:pPr>
        <w:pStyle w:val="a5"/>
        <w:spacing w:after="0" w:line="240" w:lineRule="auto"/>
        <w:ind w:left="360"/>
        <w:jc w:val="center"/>
        <w:rPr>
          <w:rFonts w:ascii="Times New Roman" w:hAnsi="Times New Roman"/>
          <w:b/>
          <w:sz w:val="24"/>
          <w:szCs w:val="24"/>
          <w:highlight w:val="yellow"/>
        </w:rPr>
      </w:pPr>
    </w:p>
    <w:p w14:paraId="0B22E74F" w14:textId="77777777" w:rsidR="00E247E8" w:rsidRPr="002121EE" w:rsidRDefault="00E247E8" w:rsidP="00E247E8">
      <w:pPr>
        <w:spacing w:after="0" w:line="240" w:lineRule="auto"/>
        <w:jc w:val="center"/>
        <w:rPr>
          <w:rFonts w:ascii="Times New Roman" w:hAnsi="Times New Roman"/>
          <w:b/>
          <w:sz w:val="28"/>
          <w:szCs w:val="28"/>
          <w:highlight w:val="yellow"/>
        </w:rPr>
      </w:pPr>
    </w:p>
    <w:p w14:paraId="01B15F29" w14:textId="77777777" w:rsidR="00E247E8" w:rsidRPr="00FC0851" w:rsidRDefault="00E247E8" w:rsidP="00E247E8">
      <w:pPr>
        <w:spacing w:after="0" w:line="240" w:lineRule="auto"/>
        <w:jc w:val="center"/>
        <w:rPr>
          <w:rFonts w:ascii="Times New Roman" w:hAnsi="Times New Roman"/>
          <w:b/>
          <w:sz w:val="28"/>
          <w:szCs w:val="28"/>
        </w:rPr>
      </w:pPr>
      <w:r w:rsidRPr="00FC0851">
        <w:rPr>
          <w:rFonts w:ascii="Times New Roman" w:hAnsi="Times New Roman"/>
          <w:b/>
          <w:sz w:val="28"/>
          <w:szCs w:val="28"/>
        </w:rPr>
        <w:t xml:space="preserve">Практическое занятие </w:t>
      </w:r>
    </w:p>
    <w:p w14:paraId="0C9C4798" w14:textId="04FC0DB9" w:rsidR="00E247E8" w:rsidRPr="00FC0851" w:rsidRDefault="00E247E8" w:rsidP="00E247E8">
      <w:pPr>
        <w:spacing w:after="0" w:line="240" w:lineRule="auto"/>
        <w:jc w:val="both"/>
        <w:rPr>
          <w:rFonts w:ascii="Times New Roman" w:hAnsi="Times New Roman"/>
          <w:sz w:val="28"/>
          <w:szCs w:val="28"/>
        </w:rPr>
      </w:pPr>
      <w:r w:rsidRPr="00FC0851">
        <w:rPr>
          <w:rFonts w:ascii="Times New Roman" w:hAnsi="Times New Roman"/>
          <w:sz w:val="28"/>
          <w:szCs w:val="28"/>
        </w:rPr>
        <w:t xml:space="preserve">Тема: </w:t>
      </w:r>
      <w:r w:rsidR="003C247E" w:rsidRPr="00FC0851">
        <w:rPr>
          <w:rFonts w:ascii="Times New Roman" w:hAnsi="Times New Roman"/>
          <w:sz w:val="28"/>
          <w:szCs w:val="28"/>
        </w:rPr>
        <w:t>Требования образовательного и профессионального стандарта к профессиональным знаниям, умениям и опыту специалиста</w:t>
      </w:r>
      <w:r w:rsidRPr="00FC0851">
        <w:rPr>
          <w:rFonts w:ascii="Times New Roman" w:hAnsi="Times New Roman"/>
          <w:sz w:val="28"/>
          <w:szCs w:val="28"/>
        </w:rPr>
        <w:t>.</w:t>
      </w:r>
    </w:p>
    <w:p w14:paraId="62733F53" w14:textId="4C35003A" w:rsidR="00E247E8" w:rsidRPr="00FC0851" w:rsidRDefault="00E247E8" w:rsidP="00E247E8">
      <w:pPr>
        <w:spacing w:after="0" w:line="240" w:lineRule="auto"/>
        <w:jc w:val="both"/>
        <w:rPr>
          <w:rFonts w:ascii="Times New Roman" w:hAnsi="Times New Roman"/>
          <w:sz w:val="28"/>
          <w:szCs w:val="28"/>
        </w:rPr>
      </w:pPr>
      <w:r w:rsidRPr="00FC0851">
        <w:rPr>
          <w:rFonts w:ascii="Times New Roman" w:hAnsi="Times New Roman"/>
          <w:sz w:val="28"/>
          <w:szCs w:val="28"/>
        </w:rPr>
        <w:t xml:space="preserve">Цель: </w:t>
      </w:r>
      <w:r w:rsidR="003C247E" w:rsidRPr="00FC0851">
        <w:rPr>
          <w:rFonts w:ascii="Times New Roman" w:hAnsi="Times New Roman"/>
          <w:sz w:val="28"/>
          <w:szCs w:val="28"/>
        </w:rPr>
        <w:t>изучить объекты и виды профессиональной деятельности</w:t>
      </w:r>
      <w:r w:rsidRPr="00FC0851">
        <w:rPr>
          <w:rFonts w:ascii="Times New Roman" w:hAnsi="Times New Roman"/>
          <w:sz w:val="28"/>
          <w:szCs w:val="28"/>
        </w:rPr>
        <w:t>.</w:t>
      </w:r>
    </w:p>
    <w:p w14:paraId="7A515152" w14:textId="733A899E" w:rsidR="00E247E8" w:rsidRPr="00FC0851" w:rsidRDefault="00E247E8" w:rsidP="00E247E8">
      <w:pPr>
        <w:spacing w:after="0" w:line="240" w:lineRule="auto"/>
        <w:jc w:val="both"/>
        <w:rPr>
          <w:rFonts w:ascii="Times New Roman" w:hAnsi="Times New Roman"/>
          <w:sz w:val="28"/>
          <w:szCs w:val="28"/>
        </w:rPr>
      </w:pPr>
      <w:r w:rsidRPr="00FC0851">
        <w:rPr>
          <w:rFonts w:ascii="Times New Roman" w:hAnsi="Times New Roman"/>
          <w:sz w:val="28"/>
          <w:szCs w:val="28"/>
        </w:rPr>
        <w:t xml:space="preserve">Оборудование: ПК </w:t>
      </w:r>
      <w:r w:rsidR="003C247E" w:rsidRPr="00FC0851">
        <w:rPr>
          <w:rFonts w:ascii="Times New Roman" w:hAnsi="Times New Roman"/>
          <w:sz w:val="28"/>
          <w:szCs w:val="28"/>
        </w:rPr>
        <w:t>с выходом в интернет</w:t>
      </w:r>
      <w:r w:rsidRPr="00FC0851">
        <w:rPr>
          <w:rFonts w:ascii="Times New Roman" w:hAnsi="Times New Roman"/>
          <w:sz w:val="28"/>
          <w:szCs w:val="28"/>
        </w:rPr>
        <w:t>.</w:t>
      </w:r>
    </w:p>
    <w:p w14:paraId="1CA9A336" w14:textId="77777777" w:rsidR="00E247E8" w:rsidRPr="00FC0851" w:rsidRDefault="00E247E8" w:rsidP="00E247E8">
      <w:pPr>
        <w:spacing w:after="0" w:line="240" w:lineRule="auto"/>
        <w:jc w:val="both"/>
        <w:rPr>
          <w:rFonts w:ascii="Times New Roman" w:hAnsi="Times New Roman"/>
          <w:sz w:val="28"/>
          <w:szCs w:val="28"/>
        </w:rPr>
      </w:pPr>
      <w:r w:rsidRPr="00FC0851">
        <w:rPr>
          <w:rFonts w:ascii="Times New Roman" w:hAnsi="Times New Roman"/>
          <w:sz w:val="28"/>
          <w:szCs w:val="28"/>
        </w:rPr>
        <w:t>Норма времени: 2 часа.</w:t>
      </w:r>
    </w:p>
    <w:p w14:paraId="14B3462C" w14:textId="77777777" w:rsidR="0047135E" w:rsidRPr="00FC0851" w:rsidRDefault="0047135E" w:rsidP="0047135E">
      <w:pPr>
        <w:spacing w:after="0" w:line="240" w:lineRule="auto"/>
        <w:rPr>
          <w:rFonts w:ascii="Times New Roman" w:hAnsi="Times New Roman"/>
          <w:sz w:val="28"/>
          <w:szCs w:val="28"/>
        </w:rPr>
      </w:pPr>
      <w:r w:rsidRPr="00FC0851">
        <w:rPr>
          <w:rFonts w:ascii="Times New Roman" w:hAnsi="Times New Roman"/>
          <w:sz w:val="28"/>
          <w:szCs w:val="28"/>
        </w:rPr>
        <w:t>Форма отчетности: записи в тетради, подготовиться к обсуждению.</w:t>
      </w:r>
    </w:p>
    <w:p w14:paraId="68166D09" w14:textId="77777777" w:rsidR="00E247E8" w:rsidRPr="00FC0851" w:rsidRDefault="00E247E8" w:rsidP="00E247E8">
      <w:pPr>
        <w:spacing w:after="0" w:line="240" w:lineRule="auto"/>
        <w:ind w:firstLine="360"/>
        <w:jc w:val="center"/>
        <w:rPr>
          <w:rFonts w:ascii="Times New Roman" w:hAnsi="Times New Roman"/>
          <w:sz w:val="28"/>
          <w:szCs w:val="28"/>
        </w:rPr>
      </w:pPr>
      <w:r w:rsidRPr="00FC0851">
        <w:rPr>
          <w:rFonts w:ascii="Times New Roman" w:hAnsi="Times New Roman"/>
          <w:sz w:val="28"/>
          <w:szCs w:val="28"/>
        </w:rPr>
        <w:t>Ход работы:</w:t>
      </w:r>
    </w:p>
    <w:p w14:paraId="7A238542" w14:textId="77777777" w:rsidR="00E247E8" w:rsidRPr="002121EE" w:rsidRDefault="00E247E8" w:rsidP="00E247E8">
      <w:pPr>
        <w:pStyle w:val="a5"/>
        <w:spacing w:after="0" w:line="240" w:lineRule="auto"/>
        <w:ind w:left="360"/>
        <w:jc w:val="center"/>
        <w:rPr>
          <w:rFonts w:ascii="Times New Roman" w:hAnsi="Times New Roman"/>
          <w:b/>
          <w:sz w:val="24"/>
          <w:szCs w:val="24"/>
          <w:highlight w:val="yellow"/>
        </w:rPr>
      </w:pPr>
    </w:p>
    <w:p w14:paraId="3FBC285E" w14:textId="59197C55" w:rsidR="00E247E8" w:rsidRPr="00963B0C" w:rsidRDefault="00A367D4" w:rsidP="00FC0851">
      <w:pPr>
        <w:pStyle w:val="a5"/>
        <w:numPr>
          <w:ilvl w:val="3"/>
          <w:numId w:val="13"/>
        </w:numPr>
        <w:tabs>
          <w:tab w:val="clear" w:pos="2880"/>
          <w:tab w:val="num" w:pos="284"/>
        </w:tabs>
        <w:spacing w:after="0" w:line="240" w:lineRule="auto"/>
        <w:ind w:left="426"/>
        <w:jc w:val="both"/>
        <w:rPr>
          <w:rFonts w:ascii="Times New Roman" w:hAnsi="Times New Roman"/>
          <w:sz w:val="24"/>
          <w:szCs w:val="24"/>
        </w:rPr>
      </w:pPr>
      <w:r w:rsidRPr="00963B0C">
        <w:rPr>
          <w:rFonts w:ascii="Times New Roman" w:hAnsi="Times New Roman"/>
          <w:sz w:val="24"/>
          <w:szCs w:val="24"/>
        </w:rPr>
        <w:t>Ознакомиться с профессиональными компетенциями ФГОС по специальности 46.02.01 Документационное обеспечение управления и архивоведение (углубленная подготовка)</w:t>
      </w:r>
      <w:r w:rsidR="00FC0851" w:rsidRPr="00963B0C">
        <w:rPr>
          <w:rFonts w:ascii="Times New Roman" w:hAnsi="Times New Roman"/>
          <w:sz w:val="24"/>
          <w:szCs w:val="24"/>
        </w:rPr>
        <w:t xml:space="preserve"> - </w:t>
      </w:r>
      <w:hyperlink r:id="rId45" w:history="1">
        <w:r w:rsidR="00FC0851" w:rsidRPr="00963B0C">
          <w:rPr>
            <w:rStyle w:val="af3"/>
            <w:rFonts w:ascii="Times New Roman" w:hAnsi="Times New Roman"/>
            <w:sz w:val="24"/>
            <w:szCs w:val="24"/>
          </w:rPr>
          <w:t>https://www.garant.ru/products/ipo/prime/doc/70630762/</w:t>
        </w:r>
      </w:hyperlink>
      <w:r w:rsidR="00FC0851" w:rsidRPr="00963B0C">
        <w:rPr>
          <w:rFonts w:ascii="Times New Roman" w:hAnsi="Times New Roman"/>
          <w:sz w:val="24"/>
          <w:szCs w:val="24"/>
        </w:rPr>
        <w:t xml:space="preserve"> </w:t>
      </w:r>
    </w:p>
    <w:p w14:paraId="538F9B1C" w14:textId="196783CA" w:rsidR="00840FE3" w:rsidRPr="00963B0C" w:rsidRDefault="00840FE3" w:rsidP="00840FE3">
      <w:pPr>
        <w:pStyle w:val="a5"/>
        <w:numPr>
          <w:ilvl w:val="3"/>
          <w:numId w:val="13"/>
        </w:numPr>
        <w:tabs>
          <w:tab w:val="clear" w:pos="2880"/>
          <w:tab w:val="num" w:pos="709"/>
        </w:tabs>
        <w:spacing w:after="0" w:line="240" w:lineRule="auto"/>
        <w:ind w:left="426"/>
        <w:jc w:val="both"/>
        <w:rPr>
          <w:rFonts w:ascii="Times New Roman" w:hAnsi="Times New Roman"/>
          <w:sz w:val="24"/>
          <w:szCs w:val="24"/>
        </w:rPr>
      </w:pPr>
      <w:r w:rsidRPr="00963B0C">
        <w:rPr>
          <w:rFonts w:ascii="Times New Roman" w:hAnsi="Times New Roman"/>
          <w:sz w:val="24"/>
          <w:szCs w:val="24"/>
        </w:rPr>
        <w:t>Заполнить</w:t>
      </w:r>
      <w:r w:rsidR="00FC0851" w:rsidRPr="00963B0C">
        <w:rPr>
          <w:rFonts w:ascii="Times New Roman" w:hAnsi="Times New Roman"/>
          <w:sz w:val="24"/>
          <w:szCs w:val="24"/>
        </w:rPr>
        <w:t xml:space="preserve"> столбец 2 таблицы</w:t>
      </w:r>
      <w:r w:rsidRPr="00963B0C">
        <w:rPr>
          <w:rFonts w:ascii="Times New Roman" w:hAnsi="Times New Roman"/>
          <w:sz w:val="24"/>
          <w:szCs w:val="24"/>
        </w:rPr>
        <w:t xml:space="preserve"> собственными мнениями о выполнении действий по ПК</w:t>
      </w:r>
    </w:p>
    <w:p w14:paraId="65B5819B" w14:textId="33378F56" w:rsidR="00840FE3" w:rsidRPr="00963B0C" w:rsidRDefault="00963B0C" w:rsidP="00840FE3">
      <w:pPr>
        <w:shd w:val="clear" w:color="auto" w:fill="FFFFFF"/>
        <w:spacing w:after="0" w:line="240" w:lineRule="auto"/>
        <w:jc w:val="both"/>
        <w:rPr>
          <w:rFonts w:ascii="Times New Roman" w:hAnsi="Times New Roman"/>
          <w:sz w:val="24"/>
          <w:szCs w:val="24"/>
        </w:rPr>
      </w:pPr>
      <w:r>
        <w:rPr>
          <w:rFonts w:ascii="Times New Roman" w:hAnsi="Times New Roman"/>
          <w:sz w:val="24"/>
          <w:szCs w:val="24"/>
        </w:rPr>
        <w:t xml:space="preserve">Таблица - </w:t>
      </w:r>
      <w:r w:rsidR="00A367D4" w:rsidRPr="00963B0C">
        <w:rPr>
          <w:rFonts w:ascii="Times New Roman" w:hAnsi="Times New Roman"/>
          <w:sz w:val="24"/>
          <w:szCs w:val="24"/>
        </w:rPr>
        <w:t>Выписка из ФГОС</w:t>
      </w:r>
    </w:p>
    <w:p w14:paraId="472A2D43" w14:textId="7F39FFD4" w:rsidR="00A367D4" w:rsidRPr="00840FE3" w:rsidRDefault="00840FE3"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5.4. Специалист по документационному обеспечению управления, архивист (углубленной подготовки) должен обладать профессиональными компетенциями, соответствующими видам деятельности.</w:t>
      </w:r>
    </w:p>
    <w:tbl>
      <w:tblPr>
        <w:tblStyle w:val="af1"/>
        <w:tblW w:w="9571" w:type="dxa"/>
        <w:tblLook w:val="04A0" w:firstRow="1" w:lastRow="0" w:firstColumn="1" w:lastColumn="0" w:noHBand="0" w:noVBand="1"/>
      </w:tblPr>
      <w:tblGrid>
        <w:gridCol w:w="4018"/>
        <w:gridCol w:w="2792"/>
        <w:gridCol w:w="2761"/>
      </w:tblGrid>
      <w:tr w:rsidR="00FC0851" w:rsidRPr="00840FE3" w14:paraId="7B7A9658" w14:textId="19985FC6" w:rsidTr="00FC0851">
        <w:tc>
          <w:tcPr>
            <w:tcW w:w="4018" w:type="dxa"/>
          </w:tcPr>
          <w:p w14:paraId="53E41C84" w14:textId="20536909" w:rsidR="00FC0851" w:rsidRPr="00840FE3" w:rsidRDefault="00FC0851" w:rsidP="00840FE3">
            <w:pPr>
              <w:pStyle w:val="a5"/>
              <w:spacing w:after="0" w:line="240" w:lineRule="auto"/>
              <w:ind w:left="0"/>
              <w:jc w:val="center"/>
              <w:rPr>
                <w:rFonts w:ascii="Times New Roman" w:hAnsi="Times New Roman"/>
                <w:sz w:val="20"/>
                <w:szCs w:val="20"/>
              </w:rPr>
            </w:pPr>
            <w:r w:rsidRPr="00840FE3">
              <w:rPr>
                <w:rFonts w:ascii="Times New Roman" w:hAnsi="Times New Roman"/>
                <w:sz w:val="20"/>
                <w:szCs w:val="20"/>
              </w:rPr>
              <w:t>Название профессиональной компетенции</w:t>
            </w:r>
          </w:p>
        </w:tc>
        <w:tc>
          <w:tcPr>
            <w:tcW w:w="2792" w:type="dxa"/>
          </w:tcPr>
          <w:p w14:paraId="7126E05F" w14:textId="295C88B3" w:rsidR="00FC0851" w:rsidRPr="00840FE3" w:rsidRDefault="00FC0851" w:rsidP="00840FE3">
            <w:pPr>
              <w:pStyle w:val="a5"/>
              <w:spacing w:after="0" w:line="240" w:lineRule="auto"/>
              <w:ind w:left="0"/>
              <w:jc w:val="center"/>
              <w:rPr>
                <w:rFonts w:ascii="Times New Roman" w:hAnsi="Times New Roman"/>
                <w:sz w:val="20"/>
                <w:szCs w:val="20"/>
              </w:rPr>
            </w:pPr>
            <w:r w:rsidRPr="00840FE3">
              <w:rPr>
                <w:rFonts w:ascii="Times New Roman" w:hAnsi="Times New Roman"/>
                <w:sz w:val="20"/>
                <w:szCs w:val="20"/>
              </w:rPr>
              <w:t>Собственное мнение студента</w:t>
            </w:r>
          </w:p>
        </w:tc>
        <w:tc>
          <w:tcPr>
            <w:tcW w:w="2761" w:type="dxa"/>
          </w:tcPr>
          <w:p w14:paraId="059EFF1C" w14:textId="77777777" w:rsidR="00FC0851" w:rsidRPr="00840FE3" w:rsidRDefault="00FC0851" w:rsidP="00840FE3">
            <w:pPr>
              <w:pStyle w:val="a5"/>
              <w:spacing w:after="0" w:line="240" w:lineRule="auto"/>
              <w:ind w:left="0"/>
              <w:jc w:val="center"/>
              <w:rPr>
                <w:rFonts w:ascii="Times New Roman" w:hAnsi="Times New Roman"/>
                <w:sz w:val="20"/>
                <w:szCs w:val="20"/>
              </w:rPr>
            </w:pPr>
          </w:p>
        </w:tc>
      </w:tr>
      <w:tr w:rsidR="00FC0851" w:rsidRPr="00840FE3" w14:paraId="455189F7" w14:textId="77777777" w:rsidTr="00FC0851">
        <w:tc>
          <w:tcPr>
            <w:tcW w:w="4018" w:type="dxa"/>
          </w:tcPr>
          <w:p w14:paraId="49E7FC57" w14:textId="6426A56A" w:rsidR="00FC0851" w:rsidRPr="00840FE3" w:rsidRDefault="00FC0851" w:rsidP="00840FE3">
            <w:pPr>
              <w:pStyle w:val="a5"/>
              <w:spacing w:after="0" w:line="240" w:lineRule="auto"/>
              <w:ind w:left="0"/>
              <w:jc w:val="center"/>
              <w:rPr>
                <w:rFonts w:ascii="Times New Roman" w:hAnsi="Times New Roman"/>
                <w:sz w:val="20"/>
                <w:szCs w:val="20"/>
              </w:rPr>
            </w:pPr>
            <w:r>
              <w:rPr>
                <w:rFonts w:ascii="Times New Roman" w:hAnsi="Times New Roman"/>
                <w:sz w:val="20"/>
                <w:szCs w:val="20"/>
              </w:rPr>
              <w:t>1</w:t>
            </w:r>
          </w:p>
        </w:tc>
        <w:tc>
          <w:tcPr>
            <w:tcW w:w="2792" w:type="dxa"/>
          </w:tcPr>
          <w:p w14:paraId="63C87A02" w14:textId="39A4C7CC" w:rsidR="00FC0851" w:rsidRPr="00840FE3" w:rsidRDefault="00FC0851" w:rsidP="00840FE3">
            <w:pPr>
              <w:pStyle w:val="a5"/>
              <w:spacing w:after="0" w:line="240" w:lineRule="auto"/>
              <w:ind w:left="0"/>
              <w:jc w:val="center"/>
              <w:rPr>
                <w:rFonts w:ascii="Times New Roman" w:hAnsi="Times New Roman"/>
                <w:sz w:val="20"/>
                <w:szCs w:val="20"/>
              </w:rPr>
            </w:pPr>
            <w:r>
              <w:rPr>
                <w:rFonts w:ascii="Times New Roman" w:hAnsi="Times New Roman"/>
                <w:sz w:val="20"/>
                <w:szCs w:val="20"/>
              </w:rPr>
              <w:t>2</w:t>
            </w:r>
          </w:p>
        </w:tc>
        <w:tc>
          <w:tcPr>
            <w:tcW w:w="2761" w:type="dxa"/>
          </w:tcPr>
          <w:p w14:paraId="1CFD87DA" w14:textId="0191B35B" w:rsidR="00FC0851" w:rsidRPr="00840FE3" w:rsidRDefault="00FC0851" w:rsidP="00840FE3">
            <w:pPr>
              <w:pStyle w:val="a5"/>
              <w:spacing w:after="0" w:line="240" w:lineRule="auto"/>
              <w:ind w:left="0"/>
              <w:jc w:val="center"/>
              <w:rPr>
                <w:rFonts w:ascii="Times New Roman" w:hAnsi="Times New Roman"/>
                <w:sz w:val="20"/>
                <w:szCs w:val="20"/>
              </w:rPr>
            </w:pPr>
            <w:r>
              <w:rPr>
                <w:rFonts w:ascii="Times New Roman" w:hAnsi="Times New Roman"/>
                <w:sz w:val="20"/>
                <w:szCs w:val="20"/>
              </w:rPr>
              <w:t>3</w:t>
            </w:r>
          </w:p>
        </w:tc>
      </w:tr>
      <w:tr w:rsidR="00FC0851" w:rsidRPr="00840FE3" w14:paraId="3C3DF737" w14:textId="3FAD86ED" w:rsidTr="00FC0851">
        <w:tc>
          <w:tcPr>
            <w:tcW w:w="6810" w:type="dxa"/>
            <w:gridSpan w:val="2"/>
          </w:tcPr>
          <w:p w14:paraId="774F6761" w14:textId="70672247" w:rsidR="00FC0851" w:rsidRPr="00840FE3" w:rsidRDefault="00FC0851" w:rsidP="00A367D4">
            <w:pPr>
              <w:pStyle w:val="a5"/>
              <w:spacing w:after="0" w:line="240" w:lineRule="auto"/>
              <w:ind w:left="0"/>
              <w:jc w:val="both"/>
              <w:rPr>
                <w:rFonts w:ascii="Times New Roman" w:hAnsi="Times New Roman"/>
                <w:sz w:val="20"/>
                <w:szCs w:val="20"/>
              </w:rPr>
            </w:pPr>
            <w:r w:rsidRPr="00840FE3">
              <w:rPr>
                <w:rFonts w:ascii="Times New Roman" w:eastAsia="Times New Roman" w:hAnsi="Times New Roman"/>
                <w:color w:val="333333"/>
                <w:sz w:val="20"/>
                <w:szCs w:val="20"/>
                <w:lang w:eastAsia="ru-RU"/>
              </w:rPr>
              <w:t>5.4.1. Организация документационного обеспечения управления и функционирования организации.</w:t>
            </w:r>
          </w:p>
        </w:tc>
        <w:tc>
          <w:tcPr>
            <w:tcW w:w="2761" w:type="dxa"/>
          </w:tcPr>
          <w:p w14:paraId="7F1DFCF3" w14:textId="77777777" w:rsidR="00FC0851" w:rsidRPr="00840FE3" w:rsidRDefault="00FC0851" w:rsidP="00A367D4">
            <w:pPr>
              <w:pStyle w:val="a5"/>
              <w:spacing w:after="0" w:line="240" w:lineRule="auto"/>
              <w:ind w:left="0"/>
              <w:jc w:val="both"/>
              <w:rPr>
                <w:rFonts w:ascii="Times New Roman" w:eastAsia="Times New Roman" w:hAnsi="Times New Roman"/>
                <w:color w:val="333333"/>
                <w:sz w:val="20"/>
                <w:szCs w:val="20"/>
                <w:lang w:eastAsia="ru-RU"/>
              </w:rPr>
            </w:pPr>
          </w:p>
        </w:tc>
      </w:tr>
      <w:tr w:rsidR="00FC0851" w:rsidRPr="00840FE3" w14:paraId="524D0902" w14:textId="3C7DE1BA" w:rsidTr="00FC0851">
        <w:tc>
          <w:tcPr>
            <w:tcW w:w="4018" w:type="dxa"/>
          </w:tcPr>
          <w:p w14:paraId="057619AC"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1.1. Координировать работу организации (приемной руководителя), вести прием посетителей.</w:t>
            </w:r>
          </w:p>
          <w:p w14:paraId="1EC37C75"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lastRenderedPageBreak/>
              <w:t>ПК 1.2. Осуществлять работу по подготовке и проведению совещаний, деловых встреч, приемов и презентаций.</w:t>
            </w:r>
          </w:p>
          <w:p w14:paraId="4C8A44FB"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1.3. Осуществлять подготовку деловых поездок руководителя и других сотрудников организации.</w:t>
            </w:r>
          </w:p>
          <w:p w14:paraId="6F853F07"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1.4. Организовывать рабочее место секретаря и руководителя.</w:t>
            </w:r>
          </w:p>
          <w:p w14:paraId="65CFD452"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1.5. Оформлять и регистрировать организационно-распорядительные документы, контролировать сроки их исполнения.</w:t>
            </w:r>
          </w:p>
          <w:p w14:paraId="71113377"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1.6. Обрабатывать входящие и исходящие документы, систематизировать их, составлять номенклатуру дел и формировать документы в дела.</w:t>
            </w:r>
          </w:p>
          <w:p w14:paraId="3BF048BA"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1.7. Самостоятельно работать с документами, содержащими конфиденциальную информацию, в том числе с документами по личному составу.</w:t>
            </w:r>
          </w:p>
          <w:p w14:paraId="0C22E203"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1.8. Осуществлять телефонное обслуживание, принимать и передавать факсы.</w:t>
            </w:r>
          </w:p>
          <w:p w14:paraId="314549C8"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1.9. Осуществлять подготовку дел к передаче на архивное хранение.</w:t>
            </w:r>
          </w:p>
          <w:p w14:paraId="4A2C5C71"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1.10. Составлять описи дел, осуществлять подготовку дел к передаче в архив организации, государственные и муниципальные архивы.</w:t>
            </w:r>
          </w:p>
          <w:p w14:paraId="6B0F01E3" w14:textId="18401C1E"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1.11. Выдавать в соответствии с поступающими запрос</w:t>
            </w:r>
            <w:r>
              <w:rPr>
                <w:rFonts w:ascii="Times New Roman" w:eastAsia="Times New Roman" w:hAnsi="Times New Roman"/>
                <w:color w:val="333333"/>
                <w:sz w:val="20"/>
                <w:szCs w:val="20"/>
                <w:lang w:eastAsia="ru-RU"/>
              </w:rPr>
              <w:t>ами архивные копии и документы.</w:t>
            </w:r>
          </w:p>
        </w:tc>
        <w:tc>
          <w:tcPr>
            <w:tcW w:w="2792" w:type="dxa"/>
          </w:tcPr>
          <w:p w14:paraId="39C84006" w14:textId="77777777" w:rsidR="00FC0851" w:rsidRPr="00840FE3" w:rsidRDefault="00FC0851" w:rsidP="00A367D4">
            <w:pPr>
              <w:pStyle w:val="a5"/>
              <w:spacing w:after="0" w:line="240" w:lineRule="auto"/>
              <w:ind w:left="0"/>
              <w:jc w:val="both"/>
              <w:rPr>
                <w:rFonts w:ascii="Times New Roman" w:hAnsi="Times New Roman"/>
                <w:sz w:val="20"/>
                <w:szCs w:val="20"/>
              </w:rPr>
            </w:pPr>
          </w:p>
        </w:tc>
        <w:tc>
          <w:tcPr>
            <w:tcW w:w="2761" w:type="dxa"/>
          </w:tcPr>
          <w:p w14:paraId="44496254" w14:textId="77777777" w:rsidR="00FC0851" w:rsidRPr="00840FE3" w:rsidRDefault="00FC0851" w:rsidP="00A367D4">
            <w:pPr>
              <w:pStyle w:val="a5"/>
              <w:spacing w:after="0" w:line="240" w:lineRule="auto"/>
              <w:ind w:left="0"/>
              <w:jc w:val="both"/>
              <w:rPr>
                <w:rFonts w:ascii="Times New Roman" w:hAnsi="Times New Roman"/>
                <w:sz w:val="20"/>
                <w:szCs w:val="20"/>
              </w:rPr>
            </w:pPr>
          </w:p>
        </w:tc>
      </w:tr>
      <w:tr w:rsidR="00FC0851" w:rsidRPr="00840FE3" w14:paraId="57BB3503" w14:textId="4E4E0E7A" w:rsidTr="00FC0851">
        <w:tc>
          <w:tcPr>
            <w:tcW w:w="6810" w:type="dxa"/>
            <w:gridSpan w:val="2"/>
          </w:tcPr>
          <w:p w14:paraId="7A5987C9" w14:textId="4421FF6B" w:rsidR="00FC0851" w:rsidRPr="00840FE3" w:rsidRDefault="00FC0851" w:rsidP="00A367D4">
            <w:pPr>
              <w:pStyle w:val="a5"/>
              <w:spacing w:after="0" w:line="240" w:lineRule="auto"/>
              <w:ind w:left="0"/>
              <w:jc w:val="both"/>
              <w:rPr>
                <w:rFonts w:ascii="Times New Roman" w:hAnsi="Times New Roman"/>
                <w:sz w:val="20"/>
                <w:szCs w:val="20"/>
              </w:rPr>
            </w:pPr>
            <w:r w:rsidRPr="00840FE3">
              <w:rPr>
                <w:rFonts w:ascii="Times New Roman" w:eastAsia="Times New Roman" w:hAnsi="Times New Roman"/>
                <w:color w:val="333333"/>
                <w:sz w:val="20"/>
                <w:szCs w:val="20"/>
                <w:lang w:eastAsia="ru-RU"/>
              </w:rPr>
              <w:lastRenderedPageBreak/>
              <w:t>5.4.2. Организация архивной и справочно-информационной ра</w:t>
            </w:r>
            <w:r>
              <w:rPr>
                <w:rFonts w:ascii="Times New Roman" w:eastAsia="Times New Roman" w:hAnsi="Times New Roman"/>
                <w:color w:val="333333"/>
                <w:sz w:val="20"/>
                <w:szCs w:val="20"/>
                <w:lang w:eastAsia="ru-RU"/>
              </w:rPr>
              <w:t>боты по документам организации.</w:t>
            </w:r>
          </w:p>
        </w:tc>
        <w:tc>
          <w:tcPr>
            <w:tcW w:w="2761" w:type="dxa"/>
          </w:tcPr>
          <w:p w14:paraId="238E2F9F" w14:textId="77777777" w:rsidR="00FC0851" w:rsidRPr="00840FE3" w:rsidRDefault="00FC0851" w:rsidP="00A367D4">
            <w:pPr>
              <w:pStyle w:val="a5"/>
              <w:spacing w:after="0" w:line="240" w:lineRule="auto"/>
              <w:ind w:left="0"/>
              <w:jc w:val="both"/>
              <w:rPr>
                <w:rFonts w:ascii="Times New Roman" w:eastAsia="Times New Roman" w:hAnsi="Times New Roman"/>
                <w:color w:val="333333"/>
                <w:sz w:val="20"/>
                <w:szCs w:val="20"/>
                <w:lang w:eastAsia="ru-RU"/>
              </w:rPr>
            </w:pPr>
          </w:p>
        </w:tc>
      </w:tr>
      <w:tr w:rsidR="00FC0851" w:rsidRPr="00840FE3" w14:paraId="1F2C83D3" w14:textId="20C59D50" w:rsidTr="00FC0851">
        <w:tc>
          <w:tcPr>
            <w:tcW w:w="4018" w:type="dxa"/>
          </w:tcPr>
          <w:p w14:paraId="6F2920F1"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2.1. Участвовать в работе по экспертизе ценности документов в соответствии с действующими законодательными актами и нормативами.</w:t>
            </w:r>
          </w:p>
          <w:p w14:paraId="17E1B0B8"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2.2. Вести работу в системах электронного документооборота.</w:t>
            </w:r>
          </w:p>
          <w:p w14:paraId="48453D5D"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2.3. Разрабатывать и вести классификаторы, табели и иные справочники по документам организации.</w:t>
            </w:r>
          </w:p>
          <w:p w14:paraId="234FED4E"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2.4. Обеспечивать прием и рациональное размещение документов в архиве (в том числе документов по личному составу).</w:t>
            </w:r>
          </w:p>
          <w:p w14:paraId="4C4F9EFB"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2.5. Обеспечивать учет и сохранность документов в архиве.</w:t>
            </w:r>
          </w:p>
          <w:p w14:paraId="2592CE44"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2.6. Организовывать использование архивных документов в научных, справочных и практических целях.</w:t>
            </w:r>
          </w:p>
          <w:p w14:paraId="166A15D2" w14:textId="38F084C6"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2.7. Осуществлять организационно-методическое руководство и контроль за работой архива организации и за организацией документов в делопрои</w:t>
            </w:r>
            <w:r>
              <w:rPr>
                <w:rFonts w:ascii="Times New Roman" w:eastAsia="Times New Roman" w:hAnsi="Times New Roman"/>
                <w:color w:val="333333"/>
                <w:sz w:val="20"/>
                <w:szCs w:val="20"/>
                <w:lang w:eastAsia="ru-RU"/>
              </w:rPr>
              <w:t>зводстве.</w:t>
            </w:r>
          </w:p>
        </w:tc>
        <w:tc>
          <w:tcPr>
            <w:tcW w:w="2792" w:type="dxa"/>
          </w:tcPr>
          <w:p w14:paraId="7ED3D202" w14:textId="77777777" w:rsidR="00FC0851" w:rsidRPr="00840FE3" w:rsidRDefault="00FC0851" w:rsidP="00A367D4">
            <w:pPr>
              <w:pStyle w:val="a5"/>
              <w:spacing w:after="0" w:line="240" w:lineRule="auto"/>
              <w:ind w:left="0"/>
              <w:jc w:val="both"/>
              <w:rPr>
                <w:rFonts w:ascii="Times New Roman" w:hAnsi="Times New Roman"/>
                <w:sz w:val="20"/>
                <w:szCs w:val="20"/>
              </w:rPr>
            </w:pPr>
          </w:p>
        </w:tc>
        <w:tc>
          <w:tcPr>
            <w:tcW w:w="2761" w:type="dxa"/>
          </w:tcPr>
          <w:p w14:paraId="5830C287" w14:textId="77777777" w:rsidR="00FC0851" w:rsidRPr="00840FE3" w:rsidRDefault="00FC0851" w:rsidP="00A367D4">
            <w:pPr>
              <w:pStyle w:val="a5"/>
              <w:spacing w:after="0" w:line="240" w:lineRule="auto"/>
              <w:ind w:left="0"/>
              <w:jc w:val="both"/>
              <w:rPr>
                <w:rFonts w:ascii="Times New Roman" w:hAnsi="Times New Roman"/>
                <w:sz w:val="20"/>
                <w:szCs w:val="20"/>
              </w:rPr>
            </w:pPr>
          </w:p>
        </w:tc>
      </w:tr>
      <w:tr w:rsidR="00FC0851" w:rsidRPr="00840FE3" w14:paraId="2EABAA54" w14:textId="61A3A549" w:rsidTr="00FC0851">
        <w:tc>
          <w:tcPr>
            <w:tcW w:w="6810" w:type="dxa"/>
            <w:gridSpan w:val="2"/>
          </w:tcPr>
          <w:p w14:paraId="7A7326FD" w14:textId="6B5809E4" w:rsidR="00FC0851" w:rsidRPr="00840FE3" w:rsidRDefault="00FC0851" w:rsidP="00A367D4">
            <w:pPr>
              <w:pStyle w:val="a5"/>
              <w:spacing w:after="0" w:line="240" w:lineRule="auto"/>
              <w:ind w:left="0"/>
              <w:jc w:val="both"/>
              <w:rPr>
                <w:rFonts w:ascii="Times New Roman" w:hAnsi="Times New Roman"/>
                <w:sz w:val="20"/>
                <w:szCs w:val="20"/>
              </w:rPr>
            </w:pPr>
            <w:r w:rsidRPr="00840FE3">
              <w:rPr>
                <w:rFonts w:ascii="Times New Roman" w:eastAsia="Times New Roman" w:hAnsi="Times New Roman"/>
                <w:color w:val="333333"/>
                <w:sz w:val="20"/>
                <w:szCs w:val="20"/>
                <w:lang w:eastAsia="ru-RU"/>
              </w:rPr>
              <w:t>5.4.3. Осуществление документационного обеспечения управления и архивного дела с использованием программных средств учета, хранения,</w:t>
            </w:r>
            <w:r>
              <w:rPr>
                <w:rFonts w:ascii="Times New Roman" w:eastAsia="Times New Roman" w:hAnsi="Times New Roman"/>
                <w:color w:val="333333"/>
                <w:sz w:val="20"/>
                <w:szCs w:val="20"/>
                <w:lang w:eastAsia="ru-RU"/>
              </w:rPr>
              <w:t xml:space="preserve"> обработки и поиска документов.</w:t>
            </w:r>
          </w:p>
        </w:tc>
        <w:tc>
          <w:tcPr>
            <w:tcW w:w="2761" w:type="dxa"/>
          </w:tcPr>
          <w:p w14:paraId="5E08BF1A" w14:textId="77777777" w:rsidR="00FC0851" w:rsidRPr="00840FE3" w:rsidRDefault="00FC0851" w:rsidP="00A367D4">
            <w:pPr>
              <w:pStyle w:val="a5"/>
              <w:spacing w:after="0" w:line="240" w:lineRule="auto"/>
              <w:ind w:left="0"/>
              <w:jc w:val="both"/>
              <w:rPr>
                <w:rFonts w:ascii="Times New Roman" w:eastAsia="Times New Roman" w:hAnsi="Times New Roman"/>
                <w:color w:val="333333"/>
                <w:sz w:val="20"/>
                <w:szCs w:val="20"/>
                <w:lang w:eastAsia="ru-RU"/>
              </w:rPr>
            </w:pPr>
          </w:p>
        </w:tc>
      </w:tr>
      <w:tr w:rsidR="00FC0851" w:rsidRPr="00840FE3" w14:paraId="2B64544F" w14:textId="109843A1" w:rsidTr="00FC0851">
        <w:tc>
          <w:tcPr>
            <w:tcW w:w="4018" w:type="dxa"/>
          </w:tcPr>
          <w:p w14:paraId="005296F1"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 xml:space="preserve">ПК 3.1. Осуществлять информационную работу по документам, в том числе с </w:t>
            </w:r>
            <w:r w:rsidRPr="00840FE3">
              <w:rPr>
                <w:rFonts w:ascii="Times New Roman" w:eastAsia="Times New Roman" w:hAnsi="Times New Roman"/>
                <w:color w:val="333333"/>
                <w:sz w:val="20"/>
                <w:szCs w:val="20"/>
                <w:lang w:eastAsia="ru-RU"/>
              </w:rPr>
              <w:lastRenderedPageBreak/>
              <w:t>использованием оргтехники, программных средств учета, хранения и поиска документов и других специализированных баз данных.</w:t>
            </w:r>
          </w:p>
          <w:p w14:paraId="7B75480E"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3.2. Принимать меры по упорядочению состава документов и информационных потоков, сокращению их количества и оптимизации документопотоков организации.</w:t>
            </w:r>
          </w:p>
          <w:p w14:paraId="5D5A3D3E"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3.3. Вести работу по созданию справочного аппарата по документам с целью обеспечения удобного и быстрого их поиска.</w:t>
            </w:r>
          </w:p>
          <w:p w14:paraId="69EC5AFF"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3.4. Подготавливать данные, необходимые для составления справок на основе сведений, имеющихся в документах архива.</w:t>
            </w:r>
          </w:p>
          <w:p w14:paraId="2B6BE2EC"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ПК 3.5. Принимать участие в разработке локальных нормативных актов организации по вопросам документационного обеспечения управления и архивного дела.</w:t>
            </w:r>
          </w:p>
          <w:p w14:paraId="12B240C0" w14:textId="75D8FFC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t xml:space="preserve">ПК 3.6. Принимать участие в работе по подбору и расстановке кадров службы документационного обеспечения управления </w:t>
            </w:r>
            <w:r>
              <w:rPr>
                <w:rFonts w:ascii="Times New Roman" w:eastAsia="Times New Roman" w:hAnsi="Times New Roman"/>
                <w:color w:val="333333"/>
                <w:sz w:val="20"/>
                <w:szCs w:val="20"/>
                <w:lang w:eastAsia="ru-RU"/>
              </w:rPr>
              <w:t>и архива организации.</w:t>
            </w:r>
          </w:p>
        </w:tc>
        <w:tc>
          <w:tcPr>
            <w:tcW w:w="2792" w:type="dxa"/>
          </w:tcPr>
          <w:p w14:paraId="5B6ACDC1" w14:textId="77777777" w:rsidR="00FC0851" w:rsidRPr="00840FE3" w:rsidRDefault="00FC0851" w:rsidP="00A367D4">
            <w:pPr>
              <w:pStyle w:val="a5"/>
              <w:spacing w:after="0" w:line="240" w:lineRule="auto"/>
              <w:ind w:left="0"/>
              <w:jc w:val="both"/>
              <w:rPr>
                <w:rFonts w:ascii="Times New Roman" w:hAnsi="Times New Roman"/>
                <w:sz w:val="20"/>
                <w:szCs w:val="20"/>
              </w:rPr>
            </w:pPr>
          </w:p>
        </w:tc>
        <w:tc>
          <w:tcPr>
            <w:tcW w:w="2761" w:type="dxa"/>
          </w:tcPr>
          <w:p w14:paraId="3C6742A4" w14:textId="77777777" w:rsidR="00FC0851" w:rsidRPr="00840FE3" w:rsidRDefault="00FC0851" w:rsidP="00A367D4">
            <w:pPr>
              <w:pStyle w:val="a5"/>
              <w:spacing w:after="0" w:line="240" w:lineRule="auto"/>
              <w:ind w:left="0"/>
              <w:jc w:val="both"/>
              <w:rPr>
                <w:rFonts w:ascii="Times New Roman" w:hAnsi="Times New Roman"/>
                <w:sz w:val="20"/>
                <w:szCs w:val="20"/>
              </w:rPr>
            </w:pPr>
          </w:p>
        </w:tc>
      </w:tr>
      <w:tr w:rsidR="00FC0851" w:rsidRPr="00840FE3" w14:paraId="4A5ED92F" w14:textId="60746E89" w:rsidTr="00FC0851">
        <w:tc>
          <w:tcPr>
            <w:tcW w:w="4018" w:type="dxa"/>
          </w:tcPr>
          <w:p w14:paraId="34631EDE"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r w:rsidRPr="00840FE3">
              <w:rPr>
                <w:rFonts w:ascii="Times New Roman" w:eastAsia="Times New Roman" w:hAnsi="Times New Roman"/>
                <w:color w:val="333333"/>
                <w:sz w:val="20"/>
                <w:szCs w:val="20"/>
                <w:lang w:eastAsia="ru-RU"/>
              </w:rPr>
              <w:lastRenderedPageBreak/>
              <w:t>5.4.4. Выполнение работ по одной или нескольким профессиям рабочих, должностям служащих.</w:t>
            </w:r>
          </w:p>
          <w:p w14:paraId="552072CD" w14:textId="77777777" w:rsidR="00FC0851" w:rsidRPr="00840FE3" w:rsidRDefault="00FC0851" w:rsidP="00840FE3">
            <w:pPr>
              <w:shd w:val="clear" w:color="auto" w:fill="FFFFFF"/>
              <w:spacing w:after="0" w:line="240" w:lineRule="auto"/>
              <w:jc w:val="both"/>
              <w:rPr>
                <w:rFonts w:ascii="Times New Roman" w:eastAsia="Times New Roman" w:hAnsi="Times New Roman"/>
                <w:color w:val="333333"/>
                <w:sz w:val="20"/>
                <w:szCs w:val="20"/>
                <w:lang w:eastAsia="ru-RU"/>
              </w:rPr>
            </w:pPr>
          </w:p>
        </w:tc>
        <w:tc>
          <w:tcPr>
            <w:tcW w:w="2792" w:type="dxa"/>
          </w:tcPr>
          <w:p w14:paraId="58E0FD36" w14:textId="77777777" w:rsidR="00FC0851" w:rsidRPr="00840FE3" w:rsidRDefault="00FC0851" w:rsidP="00A367D4">
            <w:pPr>
              <w:pStyle w:val="a5"/>
              <w:spacing w:after="0" w:line="240" w:lineRule="auto"/>
              <w:ind w:left="0"/>
              <w:jc w:val="both"/>
              <w:rPr>
                <w:rFonts w:ascii="Times New Roman" w:hAnsi="Times New Roman"/>
                <w:sz w:val="20"/>
                <w:szCs w:val="20"/>
              </w:rPr>
            </w:pPr>
          </w:p>
        </w:tc>
        <w:tc>
          <w:tcPr>
            <w:tcW w:w="2761" w:type="dxa"/>
          </w:tcPr>
          <w:p w14:paraId="6DC15941" w14:textId="77777777" w:rsidR="00FC0851" w:rsidRPr="00840FE3" w:rsidRDefault="00FC0851" w:rsidP="00A367D4">
            <w:pPr>
              <w:pStyle w:val="a5"/>
              <w:spacing w:after="0" w:line="240" w:lineRule="auto"/>
              <w:ind w:left="0"/>
              <w:jc w:val="both"/>
              <w:rPr>
                <w:rFonts w:ascii="Times New Roman" w:hAnsi="Times New Roman"/>
                <w:sz w:val="20"/>
                <w:szCs w:val="20"/>
              </w:rPr>
            </w:pPr>
          </w:p>
        </w:tc>
      </w:tr>
    </w:tbl>
    <w:p w14:paraId="69AAB6F5" w14:textId="77777777" w:rsidR="00840FE3" w:rsidRPr="00840FE3" w:rsidRDefault="00840FE3" w:rsidP="00A367D4">
      <w:pPr>
        <w:pStyle w:val="a5"/>
        <w:spacing w:after="0" w:line="240" w:lineRule="auto"/>
        <w:ind w:left="0"/>
        <w:jc w:val="both"/>
        <w:rPr>
          <w:rFonts w:ascii="Times New Roman" w:hAnsi="Times New Roman"/>
          <w:b/>
          <w:sz w:val="20"/>
          <w:szCs w:val="20"/>
        </w:rPr>
      </w:pPr>
    </w:p>
    <w:p w14:paraId="1607A83F" w14:textId="3FAA2C51" w:rsidR="00963B0C" w:rsidRPr="00963B0C" w:rsidRDefault="00FC0851" w:rsidP="00963B0C">
      <w:pPr>
        <w:pStyle w:val="a5"/>
        <w:spacing w:line="240" w:lineRule="auto"/>
        <w:ind w:left="142"/>
        <w:jc w:val="both"/>
        <w:rPr>
          <w:rFonts w:ascii="Times New Roman" w:hAnsi="Times New Roman"/>
          <w:bCs/>
          <w:sz w:val="24"/>
          <w:szCs w:val="24"/>
        </w:rPr>
      </w:pPr>
      <w:r w:rsidRPr="00963B0C">
        <w:rPr>
          <w:rFonts w:ascii="Times New Roman" w:hAnsi="Times New Roman"/>
          <w:sz w:val="24"/>
          <w:szCs w:val="24"/>
        </w:rPr>
        <w:t xml:space="preserve">3 </w:t>
      </w:r>
      <w:r w:rsidR="00963B0C" w:rsidRPr="00963B0C">
        <w:rPr>
          <w:rFonts w:ascii="Times New Roman" w:hAnsi="Times New Roman"/>
          <w:sz w:val="24"/>
          <w:szCs w:val="24"/>
        </w:rPr>
        <w:t>П</w:t>
      </w:r>
      <w:r w:rsidRPr="00963B0C">
        <w:rPr>
          <w:rFonts w:ascii="Times New Roman" w:hAnsi="Times New Roman"/>
          <w:sz w:val="24"/>
          <w:szCs w:val="24"/>
        </w:rPr>
        <w:t xml:space="preserve">ознакомиться с </w:t>
      </w:r>
      <w:r w:rsidR="00963B0C" w:rsidRPr="00963B0C">
        <w:rPr>
          <w:rFonts w:ascii="Times New Roman" w:hAnsi="Times New Roman"/>
          <w:sz w:val="24"/>
          <w:szCs w:val="24"/>
        </w:rPr>
        <w:t xml:space="preserve">профессиональным стандартом </w:t>
      </w:r>
      <w:r w:rsidR="00963B0C" w:rsidRPr="00963B0C">
        <w:rPr>
          <w:rFonts w:ascii="Times New Roman" w:hAnsi="Times New Roman"/>
          <w:bCs/>
          <w:sz w:val="24"/>
          <w:szCs w:val="24"/>
        </w:rPr>
        <w:t xml:space="preserve"> 07.002 Специалист по организационному и документационному обеспечению управления организацией, </w:t>
      </w:r>
      <w:r w:rsidR="00963B0C" w:rsidRPr="00963B0C">
        <w:rPr>
          <w:rFonts w:ascii="Times New Roman" w:hAnsi="Times New Roman"/>
          <w:bCs/>
          <w:iCs/>
          <w:sz w:val="24"/>
          <w:szCs w:val="24"/>
        </w:rPr>
        <w:t>утвержден приказом Министерства труда и социальной защиты Российской Федерации от 15 июня 2020 года N 333н</w:t>
      </w:r>
      <w:r w:rsidR="00963B0C">
        <w:rPr>
          <w:rFonts w:ascii="Times New Roman" w:hAnsi="Times New Roman"/>
          <w:bCs/>
          <w:iCs/>
          <w:sz w:val="24"/>
          <w:szCs w:val="24"/>
        </w:rPr>
        <w:t xml:space="preserve"> - </w:t>
      </w:r>
      <w:hyperlink r:id="rId46" w:history="1">
        <w:r w:rsidR="00963B0C" w:rsidRPr="001333DA">
          <w:rPr>
            <w:rStyle w:val="af3"/>
            <w:rFonts w:ascii="Times New Roman" w:hAnsi="Times New Roman"/>
            <w:bCs/>
            <w:iCs/>
            <w:sz w:val="24"/>
            <w:szCs w:val="24"/>
          </w:rPr>
          <w:t>https://classinform.ru/profstandarty/07.002-spetcialist-po-organizatcionnomu-i-dokumentatcionnomu-obespecheniiu-upravleniia-organizatciei.html</w:t>
        </w:r>
      </w:hyperlink>
      <w:r w:rsidR="00963B0C">
        <w:rPr>
          <w:rFonts w:ascii="Times New Roman" w:hAnsi="Times New Roman"/>
          <w:bCs/>
          <w:iCs/>
          <w:sz w:val="24"/>
          <w:szCs w:val="24"/>
        </w:rPr>
        <w:t xml:space="preserve"> </w:t>
      </w:r>
    </w:p>
    <w:p w14:paraId="738DF71F" w14:textId="7FA0A68E" w:rsidR="00963B0C" w:rsidRDefault="00963B0C" w:rsidP="00E16C40">
      <w:pPr>
        <w:pStyle w:val="a5"/>
        <w:spacing w:after="0" w:line="240" w:lineRule="auto"/>
        <w:ind w:left="0"/>
        <w:jc w:val="center"/>
        <w:rPr>
          <w:rFonts w:ascii="Times New Roman" w:hAnsi="Times New Roman"/>
          <w:b/>
          <w:sz w:val="24"/>
          <w:szCs w:val="24"/>
          <w:highlight w:val="yellow"/>
        </w:rPr>
      </w:pPr>
      <w:r>
        <w:rPr>
          <w:rFonts w:ascii="Times New Roman" w:hAnsi="Times New Roman"/>
          <w:b/>
          <w:noProof/>
          <w:sz w:val="24"/>
          <w:szCs w:val="24"/>
          <w:lang w:eastAsia="ru-RU"/>
        </w:rPr>
        <w:drawing>
          <wp:inline distT="0" distB="0" distL="0" distR="0" wp14:anchorId="51229D21" wp14:editId="384D487C">
            <wp:extent cx="3422780" cy="1974273"/>
            <wp:effectExtent l="19050" t="19050" r="6350" b="698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F035B2.tmp"/>
                    <pic:cNvPicPr/>
                  </pic:nvPicPr>
                  <pic:blipFill>
                    <a:blip r:embed="rId47">
                      <a:extLst>
                        <a:ext uri="{BEBA8EAE-BF5A-486C-A8C5-ECC9F3942E4B}">
                          <a14:imgProps xmlns:a14="http://schemas.microsoft.com/office/drawing/2010/main">
                            <a14:imgLayer r:embed="rId48">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3425454" cy="1975816"/>
                    </a:xfrm>
                    <a:prstGeom prst="rect">
                      <a:avLst/>
                    </a:prstGeom>
                    <a:ln>
                      <a:solidFill>
                        <a:schemeClr val="tx1"/>
                      </a:solidFill>
                    </a:ln>
                  </pic:spPr>
                </pic:pic>
              </a:graphicData>
            </a:graphic>
          </wp:inline>
        </w:drawing>
      </w:r>
    </w:p>
    <w:p w14:paraId="72E0C486" w14:textId="3A372D69" w:rsidR="00A367D4" w:rsidRDefault="00963B0C" w:rsidP="00E16C40">
      <w:pPr>
        <w:pStyle w:val="a5"/>
        <w:numPr>
          <w:ilvl w:val="0"/>
          <w:numId w:val="13"/>
        </w:numPr>
        <w:spacing w:after="0" w:line="240" w:lineRule="auto"/>
        <w:ind w:left="142"/>
        <w:jc w:val="both"/>
        <w:rPr>
          <w:rFonts w:ascii="Times New Roman" w:hAnsi="Times New Roman"/>
          <w:sz w:val="24"/>
          <w:szCs w:val="24"/>
        </w:rPr>
      </w:pPr>
      <w:r w:rsidRPr="008E79B6">
        <w:rPr>
          <w:rFonts w:ascii="Times New Roman" w:hAnsi="Times New Roman"/>
          <w:sz w:val="24"/>
          <w:szCs w:val="24"/>
        </w:rPr>
        <w:t>Заполнить столбец 3 таблицы, соотнеся трудовы</w:t>
      </w:r>
      <w:r w:rsidR="008E79B6" w:rsidRPr="008E79B6">
        <w:rPr>
          <w:rFonts w:ascii="Times New Roman" w:hAnsi="Times New Roman"/>
          <w:sz w:val="24"/>
          <w:szCs w:val="24"/>
        </w:rPr>
        <w:t>е</w:t>
      </w:r>
      <w:r w:rsidRPr="008E79B6">
        <w:rPr>
          <w:rFonts w:ascii="Times New Roman" w:hAnsi="Times New Roman"/>
          <w:sz w:val="24"/>
          <w:szCs w:val="24"/>
        </w:rPr>
        <w:t xml:space="preserve"> действи</w:t>
      </w:r>
      <w:r w:rsidR="008E79B6" w:rsidRPr="008E79B6">
        <w:rPr>
          <w:rFonts w:ascii="Times New Roman" w:hAnsi="Times New Roman"/>
          <w:sz w:val="24"/>
          <w:szCs w:val="24"/>
        </w:rPr>
        <w:t>я</w:t>
      </w:r>
      <w:r w:rsidRPr="008E79B6">
        <w:rPr>
          <w:rFonts w:ascii="Times New Roman" w:hAnsi="Times New Roman"/>
          <w:sz w:val="24"/>
          <w:szCs w:val="24"/>
        </w:rPr>
        <w:t xml:space="preserve"> трудовых обобщенных функций</w:t>
      </w:r>
      <w:r w:rsidR="008E79B6" w:rsidRPr="008E79B6">
        <w:rPr>
          <w:rFonts w:ascii="Times New Roman" w:hAnsi="Times New Roman"/>
          <w:sz w:val="24"/>
          <w:szCs w:val="24"/>
        </w:rPr>
        <w:t xml:space="preserve"> профессионального стандарта с профессиональными компетенциями федерального образовательного стандарта</w:t>
      </w:r>
    </w:p>
    <w:p w14:paraId="68F5D69D" w14:textId="77777777" w:rsidR="00E16C40" w:rsidRPr="008E79B6" w:rsidRDefault="00E16C40" w:rsidP="00E16C40">
      <w:pPr>
        <w:pStyle w:val="a5"/>
        <w:spacing w:after="0" w:line="240" w:lineRule="auto"/>
        <w:jc w:val="both"/>
        <w:rPr>
          <w:rFonts w:ascii="Times New Roman" w:hAnsi="Times New Roman"/>
          <w:sz w:val="24"/>
          <w:szCs w:val="24"/>
        </w:rPr>
      </w:pPr>
    </w:p>
    <w:p w14:paraId="5800CD46" w14:textId="2CDB0259" w:rsidR="008E79B6" w:rsidRDefault="008E79B6" w:rsidP="008E79B6">
      <w:pPr>
        <w:pStyle w:val="a5"/>
        <w:spacing w:after="0" w:line="240" w:lineRule="auto"/>
        <w:ind w:left="0"/>
        <w:jc w:val="both"/>
        <w:rPr>
          <w:rFonts w:ascii="Times New Roman" w:hAnsi="Times New Roman"/>
          <w:sz w:val="28"/>
          <w:szCs w:val="28"/>
        </w:rPr>
      </w:pPr>
      <w:r w:rsidRPr="00E16C40">
        <w:rPr>
          <w:rFonts w:ascii="Times New Roman" w:hAnsi="Times New Roman"/>
          <w:sz w:val="28"/>
          <w:szCs w:val="28"/>
        </w:rPr>
        <w:t>Рефлексия</w:t>
      </w:r>
      <w:r w:rsidR="00E16C40" w:rsidRPr="00E16C40">
        <w:rPr>
          <w:rFonts w:ascii="Times New Roman" w:hAnsi="Times New Roman"/>
          <w:sz w:val="28"/>
          <w:szCs w:val="28"/>
        </w:rPr>
        <w:t xml:space="preserve"> (выполните ответы письменно в тетради)</w:t>
      </w:r>
    </w:p>
    <w:p w14:paraId="594E5530" w14:textId="77777777" w:rsidR="00E16C40" w:rsidRPr="00E16C40" w:rsidRDefault="00E16C40" w:rsidP="008E79B6">
      <w:pPr>
        <w:pStyle w:val="a5"/>
        <w:spacing w:after="0" w:line="240" w:lineRule="auto"/>
        <w:ind w:left="0"/>
        <w:jc w:val="both"/>
        <w:rPr>
          <w:rFonts w:ascii="Times New Roman" w:hAnsi="Times New Roman"/>
          <w:sz w:val="28"/>
          <w:szCs w:val="28"/>
        </w:rPr>
      </w:pPr>
    </w:p>
    <w:p w14:paraId="200C54F7" w14:textId="7A6A7F3B" w:rsidR="008E79B6" w:rsidRPr="00E16C40" w:rsidRDefault="008E79B6" w:rsidP="008E79B6">
      <w:pPr>
        <w:pStyle w:val="a5"/>
        <w:spacing w:after="0" w:line="240" w:lineRule="auto"/>
        <w:ind w:left="0"/>
        <w:jc w:val="both"/>
        <w:rPr>
          <w:rFonts w:ascii="Times New Roman" w:hAnsi="Times New Roman"/>
          <w:sz w:val="28"/>
          <w:szCs w:val="28"/>
        </w:rPr>
      </w:pPr>
      <w:r w:rsidRPr="00E16C40">
        <w:rPr>
          <w:rFonts w:ascii="Times New Roman" w:hAnsi="Times New Roman"/>
          <w:sz w:val="28"/>
          <w:szCs w:val="28"/>
        </w:rPr>
        <w:t xml:space="preserve">1. Каким </w:t>
      </w:r>
      <w:r w:rsidR="00E16C40" w:rsidRPr="00E16C40">
        <w:rPr>
          <w:rFonts w:ascii="Times New Roman" w:hAnsi="Times New Roman"/>
          <w:sz w:val="28"/>
          <w:szCs w:val="28"/>
        </w:rPr>
        <w:t xml:space="preserve">трудовым </w:t>
      </w:r>
      <w:r w:rsidRPr="00E16C40">
        <w:rPr>
          <w:rFonts w:ascii="Times New Roman" w:hAnsi="Times New Roman"/>
          <w:sz w:val="28"/>
          <w:szCs w:val="28"/>
        </w:rPr>
        <w:t>действиям вам захотелось научиться?</w:t>
      </w:r>
    </w:p>
    <w:p w14:paraId="359255BF" w14:textId="22AAF56F" w:rsidR="008E79B6" w:rsidRPr="00E16C40" w:rsidRDefault="008E79B6" w:rsidP="008E79B6">
      <w:pPr>
        <w:pStyle w:val="a5"/>
        <w:spacing w:after="0" w:line="240" w:lineRule="auto"/>
        <w:ind w:left="0"/>
        <w:jc w:val="both"/>
        <w:rPr>
          <w:rFonts w:ascii="Times New Roman" w:hAnsi="Times New Roman"/>
          <w:sz w:val="28"/>
          <w:szCs w:val="28"/>
        </w:rPr>
      </w:pPr>
      <w:r w:rsidRPr="00E16C40">
        <w:rPr>
          <w:rFonts w:ascii="Times New Roman" w:hAnsi="Times New Roman"/>
          <w:sz w:val="28"/>
          <w:szCs w:val="28"/>
        </w:rPr>
        <w:t>2. Какие компетенции показались интересными?</w:t>
      </w:r>
    </w:p>
    <w:p w14:paraId="2612859D" w14:textId="4BA98251" w:rsidR="008E79B6" w:rsidRPr="00E16C40" w:rsidRDefault="008E79B6" w:rsidP="008E79B6">
      <w:pPr>
        <w:pStyle w:val="a5"/>
        <w:spacing w:after="0" w:line="240" w:lineRule="auto"/>
        <w:ind w:left="0"/>
        <w:jc w:val="both"/>
        <w:rPr>
          <w:rFonts w:ascii="Times New Roman" w:hAnsi="Times New Roman"/>
          <w:sz w:val="28"/>
          <w:szCs w:val="28"/>
        </w:rPr>
      </w:pPr>
      <w:r w:rsidRPr="00E16C40">
        <w:rPr>
          <w:rFonts w:ascii="Times New Roman" w:hAnsi="Times New Roman"/>
          <w:sz w:val="28"/>
          <w:szCs w:val="28"/>
        </w:rPr>
        <w:t>3. Вызвало ли затруднение выполнение практического задания?</w:t>
      </w:r>
    </w:p>
    <w:p w14:paraId="0D9DBC3A" w14:textId="0638C9FC" w:rsidR="008E79B6" w:rsidRPr="00E16C40" w:rsidRDefault="008E79B6" w:rsidP="008E79B6">
      <w:pPr>
        <w:pStyle w:val="a5"/>
        <w:spacing w:after="0" w:line="240" w:lineRule="auto"/>
        <w:ind w:left="0"/>
        <w:jc w:val="both"/>
        <w:rPr>
          <w:rFonts w:ascii="Times New Roman" w:hAnsi="Times New Roman"/>
          <w:sz w:val="28"/>
          <w:szCs w:val="28"/>
        </w:rPr>
      </w:pPr>
      <w:r w:rsidRPr="00E16C40">
        <w:rPr>
          <w:rFonts w:ascii="Times New Roman" w:hAnsi="Times New Roman"/>
          <w:sz w:val="28"/>
          <w:szCs w:val="28"/>
        </w:rPr>
        <w:lastRenderedPageBreak/>
        <w:t>4 Что помогло справиться с заданием?</w:t>
      </w:r>
    </w:p>
    <w:p w14:paraId="4F5DA8C0" w14:textId="629FF085" w:rsidR="008E79B6" w:rsidRPr="00E16C40" w:rsidRDefault="008E79B6" w:rsidP="008E79B6">
      <w:pPr>
        <w:pStyle w:val="a5"/>
        <w:spacing w:after="0" w:line="240" w:lineRule="auto"/>
        <w:ind w:left="0"/>
        <w:jc w:val="both"/>
        <w:rPr>
          <w:rFonts w:ascii="Times New Roman" w:hAnsi="Times New Roman"/>
          <w:sz w:val="28"/>
          <w:szCs w:val="28"/>
        </w:rPr>
      </w:pPr>
      <w:r w:rsidRPr="00E16C40">
        <w:rPr>
          <w:rFonts w:ascii="Times New Roman" w:hAnsi="Times New Roman"/>
          <w:sz w:val="28"/>
          <w:szCs w:val="28"/>
        </w:rPr>
        <w:t xml:space="preserve">5. </w:t>
      </w:r>
      <w:r w:rsidR="00E16C40" w:rsidRPr="00E16C40">
        <w:rPr>
          <w:rFonts w:ascii="Times New Roman" w:hAnsi="Times New Roman"/>
          <w:sz w:val="28"/>
          <w:szCs w:val="28"/>
        </w:rPr>
        <w:t>Какой вывод сделали по итогам ознакомления с ФГОС и проф.стандартом при заполнении таблицы</w:t>
      </w:r>
    </w:p>
    <w:p w14:paraId="71D5EFF4" w14:textId="77777777" w:rsidR="00E16C40" w:rsidRDefault="00E16C40" w:rsidP="008E79B6">
      <w:pPr>
        <w:pStyle w:val="a5"/>
        <w:spacing w:after="0" w:line="240" w:lineRule="auto"/>
        <w:ind w:left="0"/>
        <w:jc w:val="both"/>
        <w:rPr>
          <w:rFonts w:ascii="Times New Roman" w:hAnsi="Times New Roman"/>
          <w:sz w:val="24"/>
          <w:szCs w:val="24"/>
        </w:rPr>
      </w:pPr>
    </w:p>
    <w:p w14:paraId="40F938FD" w14:textId="340C1A67" w:rsidR="008E79B6" w:rsidRPr="008E79B6" w:rsidRDefault="008E79B6" w:rsidP="008E79B6">
      <w:pPr>
        <w:pStyle w:val="a5"/>
        <w:spacing w:after="0" w:line="240" w:lineRule="auto"/>
        <w:ind w:left="0"/>
        <w:jc w:val="both"/>
        <w:rPr>
          <w:rFonts w:ascii="Times New Roman" w:hAnsi="Times New Roman"/>
          <w:sz w:val="28"/>
          <w:szCs w:val="28"/>
          <w:u w:val="single"/>
        </w:rPr>
      </w:pPr>
      <w:r w:rsidRPr="008E79B6">
        <w:rPr>
          <w:rFonts w:ascii="Times New Roman" w:hAnsi="Times New Roman"/>
          <w:sz w:val="28"/>
          <w:szCs w:val="28"/>
          <w:u w:val="single"/>
        </w:rPr>
        <w:t>Источники информации:</w:t>
      </w:r>
    </w:p>
    <w:p w14:paraId="5B451B20" w14:textId="707E912D" w:rsidR="008E79B6" w:rsidRPr="008E79B6" w:rsidRDefault="008E79B6" w:rsidP="008E79B6">
      <w:pPr>
        <w:pStyle w:val="a5"/>
        <w:spacing w:after="0" w:line="240" w:lineRule="auto"/>
        <w:ind w:left="0"/>
        <w:jc w:val="both"/>
        <w:rPr>
          <w:rFonts w:ascii="Times New Roman" w:hAnsi="Times New Roman"/>
          <w:sz w:val="28"/>
          <w:szCs w:val="28"/>
        </w:rPr>
      </w:pPr>
      <w:r w:rsidRPr="008E79B6">
        <w:rPr>
          <w:rFonts w:ascii="Times New Roman" w:hAnsi="Times New Roman"/>
          <w:sz w:val="28"/>
          <w:szCs w:val="28"/>
        </w:rPr>
        <w:t xml:space="preserve">- ФГОС по специальности 46.02.01 Документационное обеспечение управления и архивоведение (углубленная подготовка) - </w:t>
      </w:r>
      <w:hyperlink r:id="rId49" w:history="1">
        <w:r w:rsidRPr="008E79B6">
          <w:rPr>
            <w:rStyle w:val="af3"/>
            <w:rFonts w:ascii="Times New Roman" w:hAnsi="Times New Roman"/>
            <w:sz w:val="28"/>
            <w:szCs w:val="28"/>
          </w:rPr>
          <w:t>https://www.garant.ru/products/ipo/prime/doc/70630762/</w:t>
        </w:r>
      </w:hyperlink>
    </w:p>
    <w:p w14:paraId="31CFE387" w14:textId="429463D5" w:rsidR="008E79B6" w:rsidRPr="008E79B6" w:rsidRDefault="008E79B6" w:rsidP="008E79B6">
      <w:pPr>
        <w:pStyle w:val="a5"/>
        <w:spacing w:after="0" w:line="240" w:lineRule="auto"/>
        <w:ind w:left="0"/>
        <w:jc w:val="both"/>
        <w:rPr>
          <w:rFonts w:ascii="Times New Roman" w:hAnsi="Times New Roman"/>
          <w:sz w:val="28"/>
          <w:szCs w:val="28"/>
        </w:rPr>
      </w:pPr>
      <w:r w:rsidRPr="008E79B6">
        <w:rPr>
          <w:rFonts w:ascii="Times New Roman" w:hAnsi="Times New Roman"/>
          <w:sz w:val="28"/>
          <w:szCs w:val="28"/>
        </w:rPr>
        <w:t xml:space="preserve">- Профессиональный стандарт </w:t>
      </w:r>
      <w:r w:rsidRPr="008E79B6">
        <w:rPr>
          <w:rFonts w:ascii="Times New Roman" w:hAnsi="Times New Roman"/>
          <w:bCs/>
          <w:sz w:val="28"/>
          <w:szCs w:val="28"/>
        </w:rPr>
        <w:t xml:space="preserve"> 07.002 Специалист по организационному и документационному обеспечению управления организацией, </w:t>
      </w:r>
      <w:r w:rsidRPr="008E79B6">
        <w:rPr>
          <w:rFonts w:ascii="Times New Roman" w:hAnsi="Times New Roman"/>
          <w:bCs/>
          <w:iCs/>
          <w:sz w:val="28"/>
          <w:szCs w:val="28"/>
        </w:rPr>
        <w:t xml:space="preserve">утвержден приказом Министерства труда и социальной защиты Российской Федерации от 15 июня 2020 года N 333н - </w:t>
      </w:r>
      <w:hyperlink r:id="rId50" w:history="1">
        <w:r w:rsidRPr="008E79B6">
          <w:rPr>
            <w:rStyle w:val="af3"/>
            <w:rFonts w:ascii="Times New Roman" w:hAnsi="Times New Roman"/>
            <w:bCs/>
            <w:iCs/>
            <w:sz w:val="28"/>
            <w:szCs w:val="28"/>
          </w:rPr>
          <w:t>https://classinform.ru/profstandarty/07.002-spetcialist-po-organizatcionnomu-i-dokumentatcionnomu-obespecheniiu-upravleniia-organizatciei.html</w:t>
        </w:r>
      </w:hyperlink>
    </w:p>
    <w:p w14:paraId="258E8048" w14:textId="77777777" w:rsidR="008E79B6" w:rsidRPr="002121EE" w:rsidRDefault="008E79B6" w:rsidP="00A367D4">
      <w:pPr>
        <w:pStyle w:val="a5"/>
        <w:spacing w:after="0" w:line="240" w:lineRule="auto"/>
        <w:jc w:val="both"/>
        <w:rPr>
          <w:rFonts w:ascii="Times New Roman" w:hAnsi="Times New Roman"/>
          <w:b/>
          <w:sz w:val="24"/>
          <w:szCs w:val="24"/>
          <w:highlight w:val="yellow"/>
        </w:rPr>
      </w:pPr>
    </w:p>
    <w:p w14:paraId="4D091466" w14:textId="77777777" w:rsidR="00E16C40" w:rsidRDefault="00E16C40" w:rsidP="00E7738D">
      <w:pPr>
        <w:pStyle w:val="a5"/>
        <w:spacing w:after="0" w:line="240" w:lineRule="auto"/>
        <w:ind w:left="360"/>
        <w:jc w:val="center"/>
        <w:rPr>
          <w:rFonts w:ascii="Times New Roman" w:hAnsi="Times New Roman"/>
          <w:b/>
          <w:sz w:val="24"/>
          <w:szCs w:val="24"/>
        </w:rPr>
      </w:pPr>
    </w:p>
    <w:p w14:paraId="26E29894" w14:textId="77777777" w:rsidR="00E16C40" w:rsidRDefault="00E16C40" w:rsidP="00E7738D">
      <w:pPr>
        <w:pStyle w:val="a5"/>
        <w:spacing w:after="0" w:line="240" w:lineRule="auto"/>
        <w:ind w:left="360"/>
        <w:jc w:val="center"/>
        <w:rPr>
          <w:rFonts w:ascii="Times New Roman" w:hAnsi="Times New Roman"/>
          <w:b/>
          <w:sz w:val="24"/>
          <w:szCs w:val="24"/>
        </w:rPr>
      </w:pPr>
    </w:p>
    <w:p w14:paraId="6AF60C1E" w14:textId="3E43EC89" w:rsidR="00461825" w:rsidRPr="00715E31" w:rsidRDefault="00461825" w:rsidP="00461825">
      <w:pPr>
        <w:pStyle w:val="a5"/>
        <w:spacing w:after="0" w:line="240" w:lineRule="auto"/>
        <w:ind w:left="360"/>
        <w:jc w:val="center"/>
        <w:rPr>
          <w:rFonts w:ascii="Times New Roman" w:hAnsi="Times New Roman"/>
          <w:b/>
          <w:sz w:val="28"/>
          <w:szCs w:val="28"/>
        </w:rPr>
      </w:pPr>
      <w:r w:rsidRPr="00715E31">
        <w:rPr>
          <w:rFonts w:ascii="Times New Roman" w:hAnsi="Times New Roman"/>
          <w:b/>
          <w:sz w:val="28"/>
          <w:szCs w:val="28"/>
        </w:rPr>
        <w:t>ЭКОЛОГИЯ РОДНОГО КРАЯ</w:t>
      </w:r>
    </w:p>
    <w:p w14:paraId="02FAE13B" w14:textId="77777777" w:rsidR="007C3989" w:rsidRDefault="007C3989" w:rsidP="007C3989">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6D9F3639" w14:textId="77777777"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Тема: Изучение разнообразия лесов Вологодской области.</w:t>
      </w:r>
    </w:p>
    <w:p w14:paraId="0FF025D8" w14:textId="77777777"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Цель: закрепить знания по теме экологические особенности лесов умения сравнивать, анализировать обобщать, строить пищевые цепи и объяснять экологические проблемы, связанные с деятельностью человека в лесах Вологодской области.</w:t>
      </w:r>
    </w:p>
    <w:p w14:paraId="0AE880B3" w14:textId="77777777"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Оборудование: раздаточный материал.</w:t>
      </w:r>
    </w:p>
    <w:p w14:paraId="149E1378" w14:textId="77777777"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0F5D9E2A" w14:textId="77777777"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14:paraId="1589743F" w14:textId="77777777" w:rsidR="007C3989" w:rsidRDefault="007C3989" w:rsidP="007C3989">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553D5733" w14:textId="77777777" w:rsidR="007C3989" w:rsidRDefault="007C3989" w:rsidP="00EF4DE4">
      <w:pPr>
        <w:numPr>
          <w:ilvl w:val="0"/>
          <w:numId w:val="43"/>
        </w:numPr>
        <w:spacing w:after="0" w:line="240" w:lineRule="auto"/>
        <w:jc w:val="both"/>
        <w:rPr>
          <w:rFonts w:ascii="Times New Roman" w:hAnsi="Times New Roman"/>
          <w:sz w:val="28"/>
          <w:szCs w:val="28"/>
        </w:rPr>
      </w:pPr>
      <w:r>
        <w:rPr>
          <w:rFonts w:ascii="Times New Roman" w:hAnsi="Times New Roman"/>
          <w:sz w:val="28"/>
          <w:szCs w:val="28"/>
        </w:rPr>
        <w:t>Приведите примеры лесных экосистем на территории Вологодской области, укажите растения и животных, населяющих данные сообщества.</w:t>
      </w:r>
    </w:p>
    <w:p w14:paraId="2D470FDA" w14:textId="77777777" w:rsidR="007C3989" w:rsidRDefault="007C3989" w:rsidP="00EF4DE4">
      <w:pPr>
        <w:numPr>
          <w:ilvl w:val="0"/>
          <w:numId w:val="43"/>
        </w:numPr>
        <w:spacing w:after="0" w:line="240" w:lineRule="auto"/>
        <w:jc w:val="both"/>
        <w:rPr>
          <w:rFonts w:ascii="Times New Roman" w:hAnsi="Times New Roman"/>
          <w:sz w:val="28"/>
          <w:szCs w:val="28"/>
        </w:rPr>
      </w:pPr>
      <w:r>
        <w:rPr>
          <w:rFonts w:ascii="Times New Roman" w:hAnsi="Times New Roman"/>
          <w:sz w:val="28"/>
          <w:szCs w:val="28"/>
        </w:rPr>
        <w:t>Составьте 2-ве пищевые цепи в экосистеме леса, обозначьте компоненты.</w:t>
      </w:r>
    </w:p>
    <w:p w14:paraId="1A37ED3F" w14:textId="77777777" w:rsidR="007C3989" w:rsidRDefault="007C3989" w:rsidP="00EF4DE4">
      <w:pPr>
        <w:numPr>
          <w:ilvl w:val="0"/>
          <w:numId w:val="43"/>
        </w:numPr>
        <w:spacing w:after="0" w:line="240" w:lineRule="auto"/>
        <w:jc w:val="both"/>
        <w:rPr>
          <w:rFonts w:ascii="Times New Roman" w:hAnsi="Times New Roman"/>
          <w:sz w:val="28"/>
          <w:szCs w:val="28"/>
        </w:rPr>
      </w:pPr>
      <w:r>
        <w:rPr>
          <w:rFonts w:ascii="Times New Roman" w:hAnsi="Times New Roman"/>
          <w:sz w:val="28"/>
          <w:szCs w:val="28"/>
        </w:rPr>
        <w:t>На контурной карте Вологодской области отметьте районы распространения редких видов растений или животных (не менее 5-ти видов). Источник: Красная книга Вологодской области.</w:t>
      </w:r>
    </w:p>
    <w:p w14:paraId="6E955590" w14:textId="77777777" w:rsidR="007C3989" w:rsidRDefault="007C3989" w:rsidP="00EF4DE4">
      <w:pPr>
        <w:numPr>
          <w:ilvl w:val="0"/>
          <w:numId w:val="43"/>
        </w:numPr>
        <w:spacing w:after="0" w:line="240" w:lineRule="auto"/>
        <w:jc w:val="both"/>
        <w:rPr>
          <w:rFonts w:ascii="Times New Roman" w:hAnsi="Times New Roman"/>
          <w:sz w:val="28"/>
          <w:szCs w:val="28"/>
        </w:rPr>
      </w:pPr>
      <w:r>
        <w:rPr>
          <w:rFonts w:ascii="Times New Roman" w:hAnsi="Times New Roman"/>
          <w:sz w:val="28"/>
          <w:szCs w:val="28"/>
        </w:rPr>
        <w:t>Заполнить таблицу:</w:t>
      </w:r>
    </w:p>
    <w:tbl>
      <w:tblPr>
        <w:tblStyle w:val="af1"/>
        <w:tblW w:w="0" w:type="auto"/>
        <w:tblInd w:w="720" w:type="dxa"/>
        <w:tblLook w:val="04A0" w:firstRow="1" w:lastRow="0" w:firstColumn="1" w:lastColumn="0" w:noHBand="0" w:noVBand="1"/>
      </w:tblPr>
      <w:tblGrid>
        <w:gridCol w:w="2949"/>
        <w:gridCol w:w="2951"/>
        <w:gridCol w:w="2951"/>
      </w:tblGrid>
      <w:tr w:rsidR="007C3989" w14:paraId="5134D892" w14:textId="77777777" w:rsidTr="005F185B">
        <w:tc>
          <w:tcPr>
            <w:tcW w:w="2949" w:type="dxa"/>
            <w:tcBorders>
              <w:top w:val="single" w:sz="4" w:space="0" w:color="auto"/>
              <w:left w:val="single" w:sz="4" w:space="0" w:color="auto"/>
              <w:bottom w:val="single" w:sz="4" w:space="0" w:color="auto"/>
              <w:right w:val="single" w:sz="4" w:space="0" w:color="auto"/>
            </w:tcBorders>
            <w:hideMark/>
          </w:tcPr>
          <w:p w14:paraId="720060AF" w14:textId="77777777" w:rsidR="007C3989" w:rsidRDefault="007C3989" w:rsidP="005F185B">
            <w:pPr>
              <w:spacing w:after="0" w:line="240" w:lineRule="auto"/>
              <w:jc w:val="center"/>
              <w:rPr>
                <w:rFonts w:ascii="Times New Roman" w:hAnsi="Times New Roman"/>
                <w:sz w:val="24"/>
                <w:szCs w:val="24"/>
              </w:rPr>
            </w:pPr>
            <w:r>
              <w:rPr>
                <w:rFonts w:ascii="Times New Roman" w:hAnsi="Times New Roman"/>
                <w:sz w:val="24"/>
                <w:szCs w:val="24"/>
              </w:rPr>
              <w:t>Виды деятельности человека</w:t>
            </w:r>
          </w:p>
        </w:tc>
        <w:tc>
          <w:tcPr>
            <w:tcW w:w="2951" w:type="dxa"/>
            <w:tcBorders>
              <w:top w:val="single" w:sz="4" w:space="0" w:color="auto"/>
              <w:left w:val="single" w:sz="4" w:space="0" w:color="auto"/>
              <w:bottom w:val="single" w:sz="4" w:space="0" w:color="auto"/>
              <w:right w:val="single" w:sz="4" w:space="0" w:color="auto"/>
            </w:tcBorders>
            <w:hideMark/>
          </w:tcPr>
          <w:p w14:paraId="1389FEA8" w14:textId="77777777" w:rsidR="007C3989" w:rsidRDefault="007C3989" w:rsidP="005F185B">
            <w:pPr>
              <w:spacing w:after="0" w:line="240" w:lineRule="auto"/>
              <w:jc w:val="center"/>
              <w:rPr>
                <w:rFonts w:ascii="Times New Roman" w:hAnsi="Times New Roman"/>
                <w:sz w:val="24"/>
                <w:szCs w:val="24"/>
              </w:rPr>
            </w:pPr>
            <w:r>
              <w:rPr>
                <w:rFonts w:ascii="Times New Roman" w:hAnsi="Times New Roman"/>
                <w:sz w:val="24"/>
                <w:szCs w:val="24"/>
              </w:rPr>
              <w:t>Последствия</w:t>
            </w:r>
          </w:p>
        </w:tc>
        <w:tc>
          <w:tcPr>
            <w:tcW w:w="2951" w:type="dxa"/>
            <w:tcBorders>
              <w:top w:val="single" w:sz="4" w:space="0" w:color="auto"/>
              <w:left w:val="single" w:sz="4" w:space="0" w:color="auto"/>
              <w:bottom w:val="single" w:sz="4" w:space="0" w:color="auto"/>
              <w:right w:val="single" w:sz="4" w:space="0" w:color="auto"/>
            </w:tcBorders>
            <w:hideMark/>
          </w:tcPr>
          <w:p w14:paraId="2FFB27DB" w14:textId="77777777" w:rsidR="007C3989" w:rsidRDefault="007C3989" w:rsidP="005F185B">
            <w:pPr>
              <w:spacing w:after="0" w:line="240" w:lineRule="auto"/>
              <w:jc w:val="center"/>
              <w:rPr>
                <w:rFonts w:ascii="Times New Roman" w:hAnsi="Times New Roman"/>
                <w:sz w:val="24"/>
                <w:szCs w:val="24"/>
              </w:rPr>
            </w:pPr>
            <w:r>
              <w:rPr>
                <w:rFonts w:ascii="Times New Roman" w:hAnsi="Times New Roman"/>
                <w:sz w:val="24"/>
                <w:szCs w:val="24"/>
              </w:rPr>
              <w:t>Пути решения проблемы</w:t>
            </w:r>
          </w:p>
        </w:tc>
      </w:tr>
      <w:tr w:rsidR="007C3989" w14:paraId="7EB88769" w14:textId="77777777" w:rsidTr="005F185B">
        <w:tc>
          <w:tcPr>
            <w:tcW w:w="2949" w:type="dxa"/>
            <w:tcBorders>
              <w:top w:val="single" w:sz="4" w:space="0" w:color="auto"/>
              <w:left w:val="single" w:sz="4" w:space="0" w:color="auto"/>
              <w:bottom w:val="single" w:sz="4" w:space="0" w:color="auto"/>
              <w:right w:val="single" w:sz="4" w:space="0" w:color="auto"/>
            </w:tcBorders>
            <w:hideMark/>
          </w:tcPr>
          <w:p w14:paraId="736534F9" w14:textId="77777777" w:rsidR="007C3989" w:rsidRDefault="007C3989" w:rsidP="005F185B">
            <w:pPr>
              <w:spacing w:after="0" w:line="240" w:lineRule="auto"/>
              <w:jc w:val="both"/>
              <w:rPr>
                <w:rFonts w:ascii="Times New Roman" w:hAnsi="Times New Roman"/>
                <w:sz w:val="24"/>
                <w:szCs w:val="24"/>
              </w:rPr>
            </w:pPr>
            <w:r>
              <w:rPr>
                <w:rFonts w:ascii="Times New Roman" w:hAnsi="Times New Roman"/>
                <w:sz w:val="24"/>
                <w:szCs w:val="24"/>
              </w:rPr>
              <w:t>1. Вырубка леса</w:t>
            </w:r>
          </w:p>
        </w:tc>
        <w:tc>
          <w:tcPr>
            <w:tcW w:w="2951" w:type="dxa"/>
            <w:tcBorders>
              <w:top w:val="single" w:sz="4" w:space="0" w:color="auto"/>
              <w:left w:val="single" w:sz="4" w:space="0" w:color="auto"/>
              <w:bottom w:val="single" w:sz="4" w:space="0" w:color="auto"/>
              <w:right w:val="single" w:sz="4" w:space="0" w:color="auto"/>
            </w:tcBorders>
          </w:tcPr>
          <w:p w14:paraId="0CAE2FCB" w14:textId="77777777" w:rsidR="007C3989" w:rsidRDefault="007C3989" w:rsidP="005F185B">
            <w:pPr>
              <w:spacing w:after="0" w:line="240" w:lineRule="auto"/>
              <w:jc w:val="both"/>
              <w:rPr>
                <w:rFonts w:ascii="Times New Roman" w:hAnsi="Times New Roman"/>
                <w:sz w:val="24"/>
                <w:szCs w:val="24"/>
              </w:rPr>
            </w:pPr>
          </w:p>
        </w:tc>
        <w:tc>
          <w:tcPr>
            <w:tcW w:w="2951" w:type="dxa"/>
            <w:tcBorders>
              <w:top w:val="single" w:sz="4" w:space="0" w:color="auto"/>
              <w:left w:val="single" w:sz="4" w:space="0" w:color="auto"/>
              <w:bottom w:val="single" w:sz="4" w:space="0" w:color="auto"/>
              <w:right w:val="single" w:sz="4" w:space="0" w:color="auto"/>
            </w:tcBorders>
          </w:tcPr>
          <w:p w14:paraId="116C31A0" w14:textId="77777777" w:rsidR="007C3989" w:rsidRDefault="007C3989" w:rsidP="005F185B">
            <w:pPr>
              <w:spacing w:after="0" w:line="240" w:lineRule="auto"/>
              <w:jc w:val="both"/>
              <w:rPr>
                <w:rFonts w:ascii="Times New Roman" w:hAnsi="Times New Roman"/>
                <w:sz w:val="24"/>
                <w:szCs w:val="24"/>
              </w:rPr>
            </w:pPr>
          </w:p>
        </w:tc>
      </w:tr>
    </w:tbl>
    <w:p w14:paraId="082FC182" w14:textId="77777777" w:rsidR="007C3989" w:rsidRDefault="007C3989" w:rsidP="007C3989">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2B1F3D2B" w14:textId="77777777" w:rsidR="007C3989" w:rsidRDefault="007C3989" w:rsidP="00EF4DE4">
      <w:pPr>
        <w:numPr>
          <w:ilvl w:val="0"/>
          <w:numId w:val="44"/>
        </w:numPr>
        <w:spacing w:after="0" w:line="240" w:lineRule="auto"/>
        <w:jc w:val="both"/>
        <w:rPr>
          <w:rFonts w:ascii="Times New Roman" w:hAnsi="Times New Roman"/>
          <w:sz w:val="28"/>
          <w:szCs w:val="28"/>
        </w:rPr>
      </w:pPr>
      <w:r>
        <w:rPr>
          <w:rFonts w:ascii="Times New Roman" w:hAnsi="Times New Roman"/>
          <w:sz w:val="28"/>
          <w:szCs w:val="28"/>
        </w:rPr>
        <w:t>Что такое экосистема?</w:t>
      </w:r>
    </w:p>
    <w:p w14:paraId="687A6326" w14:textId="77777777" w:rsidR="007C3989" w:rsidRDefault="007C3989" w:rsidP="00EF4DE4">
      <w:pPr>
        <w:numPr>
          <w:ilvl w:val="0"/>
          <w:numId w:val="44"/>
        </w:numPr>
        <w:spacing w:after="0" w:line="240" w:lineRule="auto"/>
        <w:jc w:val="both"/>
        <w:rPr>
          <w:rFonts w:ascii="Times New Roman" w:hAnsi="Times New Roman"/>
          <w:sz w:val="28"/>
          <w:szCs w:val="28"/>
        </w:rPr>
      </w:pPr>
      <w:r>
        <w:rPr>
          <w:rFonts w:ascii="Times New Roman" w:hAnsi="Times New Roman"/>
          <w:sz w:val="28"/>
          <w:szCs w:val="28"/>
        </w:rPr>
        <w:t>Какое значение имеют редуценты в цепи питания?</w:t>
      </w:r>
    </w:p>
    <w:p w14:paraId="3A3AA26A" w14:textId="77777777" w:rsidR="007C3989" w:rsidRDefault="007C3989" w:rsidP="00EF4DE4">
      <w:pPr>
        <w:numPr>
          <w:ilvl w:val="0"/>
          <w:numId w:val="44"/>
        </w:numPr>
        <w:spacing w:after="0" w:line="240" w:lineRule="auto"/>
        <w:jc w:val="both"/>
        <w:rPr>
          <w:rFonts w:ascii="Times New Roman" w:hAnsi="Times New Roman"/>
          <w:sz w:val="28"/>
          <w:szCs w:val="28"/>
        </w:rPr>
      </w:pPr>
      <w:r>
        <w:rPr>
          <w:rFonts w:ascii="Times New Roman" w:hAnsi="Times New Roman"/>
          <w:sz w:val="28"/>
          <w:szCs w:val="28"/>
        </w:rPr>
        <w:t>Какие леса доминируют на территории области?</w:t>
      </w:r>
    </w:p>
    <w:p w14:paraId="76758EC7" w14:textId="77777777" w:rsidR="007C3989" w:rsidRDefault="007C3989" w:rsidP="007C3989">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16F35312" w14:textId="77777777" w:rsidR="007C3989" w:rsidRDefault="007C3989" w:rsidP="00EF4DE4">
      <w:pPr>
        <w:pStyle w:val="a5"/>
        <w:numPr>
          <w:ilvl w:val="0"/>
          <w:numId w:val="45"/>
        </w:numPr>
        <w:spacing w:after="0" w:line="240" w:lineRule="auto"/>
        <w:jc w:val="both"/>
        <w:rPr>
          <w:rFonts w:ascii="Times New Roman" w:hAnsi="Times New Roman"/>
          <w:sz w:val="28"/>
          <w:szCs w:val="28"/>
          <w:lang w:eastAsia="x-none"/>
        </w:rPr>
      </w:pPr>
      <w:r>
        <w:rPr>
          <w:rFonts w:ascii="Times New Roman" w:hAnsi="Times New Roman"/>
          <w:sz w:val="28"/>
          <w:szCs w:val="28"/>
        </w:rPr>
        <w:lastRenderedPageBreak/>
        <w:t>Поломошнова Н.Ю. Экология: учебное пособие для СПО. – Санкт-Петербург: Лань, 2021. -128с.</w:t>
      </w:r>
    </w:p>
    <w:p w14:paraId="0FC686E0" w14:textId="77777777" w:rsidR="007C3989" w:rsidRDefault="007C3989" w:rsidP="00EF4DE4">
      <w:pPr>
        <w:pStyle w:val="a5"/>
        <w:numPr>
          <w:ilvl w:val="0"/>
          <w:numId w:val="45"/>
        </w:numPr>
        <w:spacing w:after="0" w:line="240" w:lineRule="auto"/>
        <w:jc w:val="both"/>
        <w:rPr>
          <w:rFonts w:ascii="Times New Roman" w:hAnsi="Times New Roman"/>
          <w:sz w:val="28"/>
          <w:szCs w:val="28"/>
        </w:rPr>
      </w:pPr>
      <w:r>
        <w:rPr>
          <w:rFonts w:ascii="Times New Roman" w:hAnsi="Times New Roman"/>
          <w:sz w:val="28"/>
          <w:szCs w:val="28"/>
        </w:rPr>
        <w:t>Чеснокова Т.В. Экология: учебное пособие. – Иваново: ИВГПУ, 2021. – 72с.</w:t>
      </w:r>
    </w:p>
    <w:p w14:paraId="4E30EEBB" w14:textId="77777777" w:rsidR="007C3989" w:rsidRDefault="007C3989" w:rsidP="00EF4DE4">
      <w:pPr>
        <w:pStyle w:val="a5"/>
        <w:numPr>
          <w:ilvl w:val="0"/>
          <w:numId w:val="45"/>
        </w:numPr>
        <w:spacing w:after="0" w:line="240" w:lineRule="auto"/>
        <w:jc w:val="both"/>
        <w:rPr>
          <w:rFonts w:ascii="Times New Roman" w:hAnsi="Times New Roman"/>
          <w:sz w:val="28"/>
          <w:szCs w:val="28"/>
        </w:rPr>
      </w:pPr>
      <w:r>
        <w:rPr>
          <w:rFonts w:ascii="Times New Roman" w:hAnsi="Times New Roman"/>
          <w:sz w:val="28"/>
          <w:szCs w:val="28"/>
        </w:rPr>
        <w:t>Леган М.Н. Биоэкология: учебное пособие. – Новосибирск: Из-во НГТУ, 2019. – 88с.</w:t>
      </w:r>
    </w:p>
    <w:p w14:paraId="46434DFB" w14:textId="77777777" w:rsidR="007C3989" w:rsidRDefault="007C3989" w:rsidP="00EF4DE4">
      <w:pPr>
        <w:pStyle w:val="a5"/>
        <w:numPr>
          <w:ilvl w:val="0"/>
          <w:numId w:val="45"/>
        </w:numPr>
        <w:spacing w:after="0" w:line="240" w:lineRule="auto"/>
        <w:jc w:val="both"/>
        <w:rPr>
          <w:rFonts w:ascii="Times New Roman" w:hAnsi="Times New Roman"/>
          <w:sz w:val="28"/>
          <w:szCs w:val="28"/>
        </w:rPr>
      </w:pPr>
      <w:r>
        <w:rPr>
          <w:rFonts w:ascii="Times New Roman" w:hAnsi="Times New Roman"/>
          <w:sz w:val="28"/>
          <w:szCs w:val="28"/>
        </w:rPr>
        <w:t>Кашапов Р.Ш. Биогеография: учебное пособие. Уфа: Из-во БГПУ, 2021. – 68с.</w:t>
      </w:r>
    </w:p>
    <w:p w14:paraId="14656022" w14:textId="5DEDBCF6" w:rsidR="00715E31" w:rsidRDefault="00715E31" w:rsidP="00715E31">
      <w:pPr>
        <w:spacing w:after="0" w:line="240" w:lineRule="auto"/>
        <w:jc w:val="center"/>
        <w:rPr>
          <w:rFonts w:ascii="Times New Roman" w:hAnsi="Times New Roman"/>
          <w:b/>
          <w:sz w:val="28"/>
          <w:szCs w:val="28"/>
        </w:rPr>
      </w:pPr>
      <w:r>
        <w:rPr>
          <w:rFonts w:ascii="Times New Roman" w:hAnsi="Times New Roman"/>
          <w:b/>
          <w:sz w:val="28"/>
          <w:szCs w:val="28"/>
        </w:rPr>
        <w:t>Практическ</w:t>
      </w:r>
      <w:r w:rsidR="001D6028">
        <w:rPr>
          <w:rFonts w:ascii="Times New Roman" w:hAnsi="Times New Roman"/>
          <w:b/>
          <w:sz w:val="28"/>
          <w:szCs w:val="28"/>
        </w:rPr>
        <w:t>ое занятие</w:t>
      </w:r>
    </w:p>
    <w:p w14:paraId="1025C6BB" w14:textId="7841E7FC" w:rsidR="00715E31" w:rsidRPr="00B45800" w:rsidRDefault="00715E31" w:rsidP="00715E31">
      <w:pPr>
        <w:spacing w:after="0" w:line="240" w:lineRule="auto"/>
        <w:jc w:val="both"/>
        <w:rPr>
          <w:rFonts w:ascii="Times New Roman" w:hAnsi="Times New Roman"/>
          <w:sz w:val="28"/>
          <w:szCs w:val="28"/>
        </w:rPr>
      </w:pPr>
      <w:r w:rsidRPr="00B45800">
        <w:rPr>
          <w:rFonts w:ascii="Times New Roman" w:hAnsi="Times New Roman"/>
          <w:sz w:val="28"/>
          <w:szCs w:val="28"/>
        </w:rPr>
        <w:t xml:space="preserve">Тема: </w:t>
      </w:r>
      <w:r w:rsidR="001D6028" w:rsidRPr="00B45800">
        <w:rPr>
          <w:rFonts w:ascii="Times New Roman" w:hAnsi="Times New Roman"/>
          <w:sz w:val="28"/>
          <w:szCs w:val="28"/>
        </w:rPr>
        <w:t xml:space="preserve">Изучение </w:t>
      </w:r>
      <w:r w:rsidR="00212CAC">
        <w:rPr>
          <w:rFonts w:ascii="Times New Roman" w:hAnsi="Times New Roman"/>
          <w:sz w:val="28"/>
          <w:szCs w:val="28"/>
        </w:rPr>
        <w:t>водных объектов</w:t>
      </w:r>
      <w:r w:rsidR="001D6028" w:rsidRPr="00B45800">
        <w:rPr>
          <w:rFonts w:ascii="Times New Roman" w:hAnsi="Times New Roman"/>
          <w:sz w:val="28"/>
          <w:szCs w:val="28"/>
        </w:rPr>
        <w:t xml:space="preserve"> Вологодской области</w:t>
      </w:r>
      <w:r w:rsidRPr="00B45800">
        <w:rPr>
          <w:rFonts w:ascii="Times New Roman" w:hAnsi="Times New Roman"/>
          <w:sz w:val="28"/>
          <w:szCs w:val="28"/>
        </w:rPr>
        <w:t>.</w:t>
      </w:r>
    </w:p>
    <w:p w14:paraId="6FCD137F" w14:textId="60282277" w:rsidR="00705C75" w:rsidRDefault="00715E31" w:rsidP="00715E31">
      <w:pPr>
        <w:spacing w:after="0" w:line="240" w:lineRule="auto"/>
        <w:jc w:val="both"/>
        <w:rPr>
          <w:rFonts w:ascii="Times New Roman" w:hAnsi="Times New Roman"/>
          <w:sz w:val="28"/>
          <w:szCs w:val="28"/>
        </w:rPr>
      </w:pPr>
      <w:r w:rsidRPr="00B45800">
        <w:rPr>
          <w:rFonts w:ascii="Times New Roman" w:hAnsi="Times New Roman"/>
          <w:sz w:val="28"/>
          <w:szCs w:val="28"/>
        </w:rPr>
        <w:t xml:space="preserve">Цель: закрепить знания по теме </w:t>
      </w:r>
      <w:r w:rsidR="00212CAC">
        <w:rPr>
          <w:rFonts w:ascii="Times New Roman" w:hAnsi="Times New Roman"/>
          <w:sz w:val="28"/>
          <w:szCs w:val="28"/>
        </w:rPr>
        <w:t>э</w:t>
      </w:r>
      <w:r w:rsidR="00212CAC" w:rsidRPr="00212CAC">
        <w:rPr>
          <w:rFonts w:ascii="Times New Roman" w:hAnsi="Times New Roman"/>
          <w:bCs/>
          <w:sz w:val="28"/>
          <w:szCs w:val="28"/>
        </w:rPr>
        <w:t>кологические особенности водно-болотных</w:t>
      </w:r>
      <w:r w:rsidR="00212CAC">
        <w:rPr>
          <w:rFonts w:ascii="Times New Roman" w:hAnsi="Times New Roman"/>
          <w:bCs/>
          <w:sz w:val="24"/>
          <w:szCs w:val="24"/>
        </w:rPr>
        <w:t xml:space="preserve"> </w:t>
      </w:r>
      <w:r w:rsidR="00212CAC" w:rsidRPr="00212CAC">
        <w:rPr>
          <w:rFonts w:ascii="Times New Roman" w:hAnsi="Times New Roman"/>
          <w:bCs/>
          <w:sz w:val="28"/>
          <w:szCs w:val="28"/>
        </w:rPr>
        <w:t>угодий</w:t>
      </w:r>
      <w:r w:rsidR="00212CAC">
        <w:rPr>
          <w:rFonts w:ascii="Times New Roman" w:hAnsi="Times New Roman"/>
          <w:sz w:val="28"/>
          <w:szCs w:val="28"/>
        </w:rPr>
        <w:t xml:space="preserve">, </w:t>
      </w:r>
      <w:r w:rsidRPr="00B45800">
        <w:rPr>
          <w:rFonts w:ascii="Times New Roman" w:hAnsi="Times New Roman"/>
          <w:sz w:val="28"/>
          <w:szCs w:val="28"/>
        </w:rPr>
        <w:t>умения</w:t>
      </w:r>
      <w:r>
        <w:rPr>
          <w:rFonts w:ascii="Times New Roman" w:hAnsi="Times New Roman"/>
          <w:sz w:val="28"/>
          <w:szCs w:val="28"/>
        </w:rPr>
        <w:t xml:space="preserve"> </w:t>
      </w:r>
      <w:r w:rsidR="00705C75">
        <w:rPr>
          <w:rFonts w:ascii="Times New Roman" w:hAnsi="Times New Roman"/>
          <w:sz w:val="28"/>
          <w:szCs w:val="28"/>
        </w:rPr>
        <w:t>сравнивать, анализировать обобщать, строить пищевые цепи и объяснять экологические проблемы, связанные с деятельностью человека</w:t>
      </w:r>
      <w:r w:rsidR="00212CAC">
        <w:rPr>
          <w:rFonts w:ascii="Times New Roman" w:hAnsi="Times New Roman"/>
          <w:sz w:val="28"/>
          <w:szCs w:val="28"/>
        </w:rPr>
        <w:t xml:space="preserve"> в </w:t>
      </w:r>
      <w:r w:rsidR="00705C75">
        <w:rPr>
          <w:rFonts w:ascii="Times New Roman" w:hAnsi="Times New Roman"/>
          <w:sz w:val="28"/>
          <w:szCs w:val="28"/>
        </w:rPr>
        <w:t>Вологодской области.</w:t>
      </w:r>
    </w:p>
    <w:p w14:paraId="4F2E7913" w14:textId="38E434D7" w:rsidR="00715E31" w:rsidRPr="00B45800" w:rsidRDefault="00715E31" w:rsidP="00715E31">
      <w:pPr>
        <w:spacing w:after="0" w:line="240" w:lineRule="auto"/>
        <w:jc w:val="both"/>
        <w:rPr>
          <w:rFonts w:ascii="Times New Roman" w:hAnsi="Times New Roman"/>
          <w:sz w:val="28"/>
          <w:szCs w:val="28"/>
        </w:rPr>
      </w:pPr>
      <w:r w:rsidRPr="00B45800">
        <w:rPr>
          <w:rFonts w:ascii="Times New Roman" w:hAnsi="Times New Roman"/>
          <w:sz w:val="28"/>
          <w:szCs w:val="28"/>
        </w:rPr>
        <w:t>Оборудование:</w:t>
      </w:r>
      <w:r w:rsidR="00705C75" w:rsidRPr="00B45800">
        <w:rPr>
          <w:rFonts w:ascii="Times New Roman" w:hAnsi="Times New Roman"/>
          <w:sz w:val="28"/>
          <w:szCs w:val="28"/>
        </w:rPr>
        <w:t xml:space="preserve"> раздаточный материал</w:t>
      </w:r>
      <w:r w:rsidRPr="00B45800">
        <w:rPr>
          <w:rFonts w:ascii="Times New Roman" w:hAnsi="Times New Roman"/>
          <w:sz w:val="28"/>
          <w:szCs w:val="28"/>
        </w:rPr>
        <w:t>.</w:t>
      </w:r>
    </w:p>
    <w:p w14:paraId="44E7AF89" w14:textId="77777777" w:rsidR="00715E31" w:rsidRDefault="00715E31" w:rsidP="00715E31">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0745E840" w14:textId="77777777" w:rsidR="00715E31" w:rsidRDefault="00715E31" w:rsidP="00715E31">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14:paraId="71B0F62C" w14:textId="77777777" w:rsidR="00715E31" w:rsidRPr="00B45800" w:rsidRDefault="00715E31" w:rsidP="00B45800">
      <w:pPr>
        <w:spacing w:after="0" w:line="240" w:lineRule="auto"/>
        <w:ind w:firstLine="360"/>
        <w:jc w:val="center"/>
        <w:rPr>
          <w:rFonts w:ascii="Times New Roman" w:hAnsi="Times New Roman"/>
          <w:sz w:val="28"/>
          <w:szCs w:val="28"/>
        </w:rPr>
      </w:pPr>
      <w:r w:rsidRPr="00B45800">
        <w:rPr>
          <w:rFonts w:ascii="Times New Roman" w:hAnsi="Times New Roman"/>
          <w:sz w:val="28"/>
          <w:szCs w:val="28"/>
        </w:rPr>
        <w:t>Ход работы:</w:t>
      </w:r>
    </w:p>
    <w:p w14:paraId="5880CC3D" w14:textId="77777777" w:rsidR="00212CAC" w:rsidRDefault="009C584D" w:rsidP="00EF4DE4">
      <w:pPr>
        <w:numPr>
          <w:ilvl w:val="0"/>
          <w:numId w:val="40"/>
        </w:numPr>
        <w:spacing w:after="0" w:line="240" w:lineRule="auto"/>
        <w:jc w:val="both"/>
        <w:rPr>
          <w:rFonts w:ascii="Times New Roman" w:hAnsi="Times New Roman"/>
          <w:sz w:val="28"/>
          <w:szCs w:val="28"/>
        </w:rPr>
      </w:pPr>
      <w:r>
        <w:rPr>
          <w:rFonts w:ascii="Times New Roman" w:hAnsi="Times New Roman"/>
          <w:sz w:val="28"/>
          <w:szCs w:val="28"/>
        </w:rPr>
        <w:t>На контурной карте Вологодской области отме</w:t>
      </w:r>
      <w:r w:rsidR="00B45800">
        <w:rPr>
          <w:rFonts w:ascii="Times New Roman" w:hAnsi="Times New Roman"/>
          <w:sz w:val="28"/>
          <w:szCs w:val="28"/>
        </w:rPr>
        <w:t xml:space="preserve">тьте </w:t>
      </w:r>
      <w:r w:rsidR="00212CAC">
        <w:rPr>
          <w:rFonts w:ascii="Times New Roman" w:hAnsi="Times New Roman"/>
          <w:sz w:val="28"/>
          <w:szCs w:val="28"/>
        </w:rPr>
        <w:t>наиболее крупные водные объекты (реки, озера).</w:t>
      </w:r>
    </w:p>
    <w:p w14:paraId="0D2C76F5" w14:textId="07486330" w:rsidR="003E5A97" w:rsidRDefault="00212CAC" w:rsidP="00EF4DE4">
      <w:pPr>
        <w:numPr>
          <w:ilvl w:val="0"/>
          <w:numId w:val="40"/>
        </w:numPr>
        <w:spacing w:after="0" w:line="240" w:lineRule="auto"/>
        <w:jc w:val="both"/>
        <w:rPr>
          <w:rFonts w:ascii="Times New Roman" w:hAnsi="Times New Roman"/>
          <w:sz w:val="28"/>
          <w:szCs w:val="28"/>
        </w:rPr>
      </w:pPr>
      <w:r>
        <w:rPr>
          <w:rFonts w:ascii="Times New Roman" w:hAnsi="Times New Roman"/>
          <w:sz w:val="28"/>
          <w:szCs w:val="28"/>
        </w:rPr>
        <w:t xml:space="preserve">Составьте пищевую цепь в водной экосистеме. Объясните, какие процессы могут повлиять </w:t>
      </w:r>
      <w:r w:rsidR="003E5A97">
        <w:rPr>
          <w:rFonts w:ascii="Times New Roman" w:hAnsi="Times New Roman"/>
          <w:sz w:val="28"/>
          <w:szCs w:val="28"/>
        </w:rPr>
        <w:t>на видовое разнообразие экосистемы.</w:t>
      </w:r>
    </w:p>
    <w:p w14:paraId="038311B9" w14:textId="70651BE5" w:rsidR="00B45800" w:rsidRDefault="003E5A97" w:rsidP="00EF4DE4">
      <w:pPr>
        <w:numPr>
          <w:ilvl w:val="0"/>
          <w:numId w:val="40"/>
        </w:numPr>
        <w:spacing w:after="0" w:line="240" w:lineRule="auto"/>
        <w:jc w:val="both"/>
        <w:rPr>
          <w:rFonts w:ascii="Times New Roman" w:hAnsi="Times New Roman"/>
          <w:sz w:val="28"/>
          <w:szCs w:val="28"/>
        </w:rPr>
      </w:pPr>
      <w:r>
        <w:rPr>
          <w:rFonts w:ascii="Times New Roman" w:hAnsi="Times New Roman"/>
          <w:sz w:val="28"/>
          <w:szCs w:val="28"/>
        </w:rPr>
        <w:t xml:space="preserve">Укажите, </w:t>
      </w:r>
      <w:r w:rsidR="008044E5">
        <w:rPr>
          <w:rFonts w:ascii="Times New Roman" w:hAnsi="Times New Roman"/>
          <w:sz w:val="28"/>
          <w:szCs w:val="28"/>
        </w:rPr>
        <w:t xml:space="preserve">в </w:t>
      </w:r>
      <w:r>
        <w:rPr>
          <w:rFonts w:ascii="Times New Roman" w:hAnsi="Times New Roman"/>
          <w:sz w:val="28"/>
          <w:szCs w:val="28"/>
        </w:rPr>
        <w:t>каки</w:t>
      </w:r>
      <w:r w:rsidR="008044E5">
        <w:rPr>
          <w:rFonts w:ascii="Times New Roman" w:hAnsi="Times New Roman"/>
          <w:sz w:val="28"/>
          <w:szCs w:val="28"/>
        </w:rPr>
        <w:t>х</w:t>
      </w:r>
      <w:r>
        <w:rPr>
          <w:rFonts w:ascii="Times New Roman" w:hAnsi="Times New Roman"/>
          <w:sz w:val="28"/>
          <w:szCs w:val="28"/>
        </w:rPr>
        <w:t xml:space="preserve"> сфер</w:t>
      </w:r>
      <w:r w:rsidR="008044E5">
        <w:rPr>
          <w:rFonts w:ascii="Times New Roman" w:hAnsi="Times New Roman"/>
          <w:sz w:val="28"/>
          <w:szCs w:val="28"/>
        </w:rPr>
        <w:t>ах</w:t>
      </w:r>
      <w:r>
        <w:rPr>
          <w:rFonts w:ascii="Times New Roman" w:hAnsi="Times New Roman"/>
          <w:sz w:val="28"/>
          <w:szCs w:val="28"/>
        </w:rPr>
        <w:t xml:space="preserve"> деятельности человек </w:t>
      </w:r>
      <w:r w:rsidR="008044E5">
        <w:rPr>
          <w:rFonts w:ascii="Times New Roman" w:hAnsi="Times New Roman"/>
          <w:sz w:val="28"/>
          <w:szCs w:val="28"/>
        </w:rPr>
        <w:t>использует воду. Предложите способы экономии водных ресурсов.</w:t>
      </w:r>
    </w:p>
    <w:p w14:paraId="71EC1B5F" w14:textId="47592E98" w:rsidR="008044E5" w:rsidRDefault="00ED46DF" w:rsidP="00EF4DE4">
      <w:pPr>
        <w:numPr>
          <w:ilvl w:val="0"/>
          <w:numId w:val="40"/>
        </w:numPr>
        <w:spacing w:after="0" w:line="240" w:lineRule="auto"/>
        <w:jc w:val="both"/>
        <w:rPr>
          <w:rFonts w:ascii="Times New Roman" w:hAnsi="Times New Roman"/>
          <w:sz w:val="28"/>
          <w:szCs w:val="28"/>
        </w:rPr>
      </w:pPr>
      <w:r>
        <w:rPr>
          <w:rFonts w:ascii="Times New Roman" w:hAnsi="Times New Roman"/>
          <w:sz w:val="28"/>
          <w:szCs w:val="28"/>
        </w:rPr>
        <w:t>Используя данные таблицы, сделайте вывод о степени загрязненности водного объекта (оз. Белое).</w:t>
      </w:r>
    </w:p>
    <w:p w14:paraId="435D65BE" w14:textId="0E56B6C2" w:rsidR="00ED46DF" w:rsidRDefault="00ED46DF" w:rsidP="00ED46DF">
      <w:pPr>
        <w:spacing w:after="0" w:line="240" w:lineRule="auto"/>
        <w:ind w:left="720"/>
        <w:jc w:val="both"/>
        <w:rPr>
          <w:rFonts w:ascii="Times New Roman" w:hAnsi="Times New Roman"/>
          <w:sz w:val="28"/>
          <w:szCs w:val="28"/>
        </w:rPr>
      </w:pPr>
      <w:r>
        <w:rPr>
          <w:noProof/>
          <w:lang w:eastAsia="ru-RU"/>
        </w:rPr>
        <w:drawing>
          <wp:inline distT="0" distB="0" distL="0" distR="0" wp14:anchorId="11F06024" wp14:editId="14C2F98D">
            <wp:extent cx="5425440" cy="251828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rotWithShape="1">
                    <a:blip r:embed="rId51">
                      <a:extLst>
                        <a:ext uri="{28A0092B-C50C-407E-A947-70E740481C1C}">
                          <a14:useLocalDpi xmlns:a14="http://schemas.microsoft.com/office/drawing/2010/main" val="0"/>
                        </a:ext>
                      </a:extLst>
                    </a:blip>
                    <a:srcRect t="5562"/>
                    <a:stretch/>
                  </pic:blipFill>
                  <pic:spPr bwMode="auto">
                    <a:xfrm>
                      <a:off x="0" y="0"/>
                      <a:ext cx="5440845" cy="2525435"/>
                    </a:xfrm>
                    <a:prstGeom prst="rect">
                      <a:avLst/>
                    </a:prstGeom>
                    <a:noFill/>
                    <a:ln>
                      <a:noFill/>
                    </a:ln>
                    <a:extLst>
                      <a:ext uri="{53640926-AAD7-44D8-BBD7-CCE9431645EC}">
                        <a14:shadowObscured xmlns:a14="http://schemas.microsoft.com/office/drawing/2010/main"/>
                      </a:ext>
                    </a:extLst>
                  </pic:spPr>
                </pic:pic>
              </a:graphicData>
            </a:graphic>
          </wp:inline>
        </w:drawing>
      </w:r>
    </w:p>
    <w:p w14:paraId="786ED447" w14:textId="77777777" w:rsidR="00715E31" w:rsidRDefault="00715E31" w:rsidP="00715E31">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14:paraId="3B58D3DE" w14:textId="351C254C" w:rsidR="00DA43F9" w:rsidRDefault="0006536F" w:rsidP="00EF4DE4">
      <w:pPr>
        <w:numPr>
          <w:ilvl w:val="0"/>
          <w:numId w:val="41"/>
        </w:numPr>
        <w:spacing w:after="0" w:line="240" w:lineRule="auto"/>
        <w:jc w:val="both"/>
        <w:rPr>
          <w:rFonts w:ascii="Times New Roman" w:hAnsi="Times New Roman"/>
          <w:sz w:val="28"/>
          <w:szCs w:val="28"/>
        </w:rPr>
      </w:pPr>
      <w:r>
        <w:rPr>
          <w:rFonts w:ascii="Times New Roman" w:hAnsi="Times New Roman"/>
          <w:sz w:val="28"/>
          <w:szCs w:val="28"/>
        </w:rPr>
        <w:t>Как влияет транспорт на обитателей водных экосистем?</w:t>
      </w:r>
    </w:p>
    <w:p w14:paraId="4ED2AB97" w14:textId="4C050680" w:rsidR="00715E31" w:rsidRDefault="0006536F" w:rsidP="00EF4DE4">
      <w:pPr>
        <w:numPr>
          <w:ilvl w:val="0"/>
          <w:numId w:val="41"/>
        </w:numPr>
        <w:spacing w:after="0" w:line="240" w:lineRule="auto"/>
        <w:jc w:val="both"/>
        <w:rPr>
          <w:rFonts w:ascii="Times New Roman" w:hAnsi="Times New Roman"/>
          <w:sz w:val="28"/>
          <w:szCs w:val="28"/>
        </w:rPr>
      </w:pPr>
      <w:r>
        <w:rPr>
          <w:rFonts w:ascii="Times New Roman" w:hAnsi="Times New Roman"/>
          <w:sz w:val="28"/>
          <w:szCs w:val="28"/>
        </w:rPr>
        <w:t>Какие водные объекты Вологодской области включены в список особо охраняемых природных территорий?</w:t>
      </w:r>
    </w:p>
    <w:p w14:paraId="77D72733" w14:textId="76172CE2" w:rsidR="0006536F" w:rsidRDefault="0006536F" w:rsidP="00EF4DE4">
      <w:pPr>
        <w:numPr>
          <w:ilvl w:val="0"/>
          <w:numId w:val="41"/>
        </w:numPr>
        <w:spacing w:after="0" w:line="240" w:lineRule="auto"/>
        <w:jc w:val="both"/>
        <w:rPr>
          <w:rFonts w:ascii="Times New Roman" w:hAnsi="Times New Roman"/>
          <w:sz w:val="28"/>
          <w:szCs w:val="28"/>
        </w:rPr>
      </w:pPr>
      <w:r>
        <w:rPr>
          <w:rFonts w:ascii="Times New Roman" w:hAnsi="Times New Roman"/>
          <w:sz w:val="28"/>
          <w:szCs w:val="28"/>
        </w:rPr>
        <w:t>Как обеспечена Вологодская область водными ресурсами?</w:t>
      </w:r>
    </w:p>
    <w:p w14:paraId="1A5F6AEE" w14:textId="77777777" w:rsidR="00715E31" w:rsidRDefault="00715E31" w:rsidP="00715E31">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77A55DA5" w14:textId="77777777" w:rsidR="00886A11" w:rsidRPr="00886A11" w:rsidRDefault="00886A11" w:rsidP="00EF4DE4">
      <w:pPr>
        <w:pStyle w:val="a5"/>
        <w:numPr>
          <w:ilvl w:val="0"/>
          <w:numId w:val="42"/>
        </w:numPr>
        <w:spacing w:after="0" w:line="240" w:lineRule="auto"/>
        <w:contextualSpacing w:val="0"/>
        <w:jc w:val="both"/>
        <w:rPr>
          <w:rFonts w:ascii="Times New Roman" w:hAnsi="Times New Roman"/>
          <w:sz w:val="28"/>
          <w:szCs w:val="28"/>
          <w:lang w:eastAsia="x-none"/>
        </w:rPr>
      </w:pPr>
      <w:r w:rsidRPr="00886A11">
        <w:rPr>
          <w:rFonts w:ascii="Times New Roman" w:hAnsi="Times New Roman"/>
          <w:sz w:val="28"/>
          <w:szCs w:val="28"/>
        </w:rPr>
        <w:lastRenderedPageBreak/>
        <w:t>Поломошнова Н.Ю. Экология: учебное пособие для СПО. – Санкт-Петербург: Лань, 2021. -128с.</w:t>
      </w:r>
    </w:p>
    <w:p w14:paraId="1E066A1F" w14:textId="77777777" w:rsidR="00886A11" w:rsidRPr="00886A11" w:rsidRDefault="00886A11" w:rsidP="00EF4DE4">
      <w:pPr>
        <w:pStyle w:val="a5"/>
        <w:numPr>
          <w:ilvl w:val="0"/>
          <w:numId w:val="42"/>
        </w:numPr>
        <w:spacing w:after="0" w:line="240" w:lineRule="auto"/>
        <w:contextualSpacing w:val="0"/>
        <w:jc w:val="both"/>
        <w:rPr>
          <w:rFonts w:ascii="Times New Roman" w:hAnsi="Times New Roman"/>
          <w:sz w:val="28"/>
          <w:szCs w:val="28"/>
        </w:rPr>
      </w:pPr>
      <w:r w:rsidRPr="00886A11">
        <w:rPr>
          <w:rFonts w:ascii="Times New Roman" w:hAnsi="Times New Roman"/>
          <w:sz w:val="28"/>
          <w:szCs w:val="28"/>
        </w:rPr>
        <w:t>Чеснокова Т.В. Экология: учебное пособие. – Иваново: ИВГПУ, 2021. – 72с.</w:t>
      </w:r>
    </w:p>
    <w:p w14:paraId="7721DF61" w14:textId="77777777" w:rsidR="00886A11" w:rsidRPr="00886A11" w:rsidRDefault="00886A11" w:rsidP="00EF4DE4">
      <w:pPr>
        <w:pStyle w:val="a5"/>
        <w:numPr>
          <w:ilvl w:val="0"/>
          <w:numId w:val="42"/>
        </w:numPr>
        <w:spacing w:after="0" w:line="240" w:lineRule="auto"/>
        <w:contextualSpacing w:val="0"/>
        <w:jc w:val="both"/>
        <w:rPr>
          <w:rFonts w:ascii="Times New Roman" w:hAnsi="Times New Roman"/>
          <w:sz w:val="28"/>
          <w:szCs w:val="28"/>
        </w:rPr>
      </w:pPr>
      <w:r w:rsidRPr="00886A11">
        <w:rPr>
          <w:rFonts w:ascii="Times New Roman" w:hAnsi="Times New Roman"/>
          <w:sz w:val="28"/>
          <w:szCs w:val="28"/>
        </w:rPr>
        <w:t>Леган М.Н. Биоэкология: учебное пособие. – Новосибирск: Из-во НГТУ, 2019. – 88с.</w:t>
      </w:r>
    </w:p>
    <w:p w14:paraId="69838E50" w14:textId="77777777" w:rsidR="00886A11" w:rsidRPr="00886A11" w:rsidRDefault="00886A11" w:rsidP="00EF4DE4">
      <w:pPr>
        <w:pStyle w:val="a5"/>
        <w:numPr>
          <w:ilvl w:val="0"/>
          <w:numId w:val="42"/>
        </w:numPr>
        <w:spacing w:after="0" w:line="240" w:lineRule="auto"/>
        <w:contextualSpacing w:val="0"/>
        <w:jc w:val="both"/>
        <w:rPr>
          <w:rFonts w:ascii="Times New Roman" w:hAnsi="Times New Roman"/>
          <w:sz w:val="28"/>
          <w:szCs w:val="28"/>
        </w:rPr>
      </w:pPr>
      <w:r w:rsidRPr="00886A11">
        <w:rPr>
          <w:rFonts w:ascii="Times New Roman" w:hAnsi="Times New Roman"/>
          <w:sz w:val="28"/>
          <w:szCs w:val="28"/>
        </w:rPr>
        <w:t>Кашапов Р.Ш. Биогеография: учебное пособие. Уфа: Из-во БГПУ, 2021. – 68с.</w:t>
      </w:r>
    </w:p>
    <w:p w14:paraId="461B36CD" w14:textId="1D124020" w:rsidR="007C3989" w:rsidRDefault="007C3989" w:rsidP="00886A11">
      <w:pPr>
        <w:pStyle w:val="a5"/>
        <w:spacing w:after="0" w:line="240" w:lineRule="auto"/>
        <w:ind w:left="708"/>
        <w:jc w:val="center"/>
        <w:rPr>
          <w:rFonts w:ascii="Times New Roman" w:hAnsi="Times New Roman"/>
          <w:b/>
          <w:sz w:val="24"/>
          <w:szCs w:val="24"/>
        </w:rPr>
      </w:pPr>
    </w:p>
    <w:p w14:paraId="338C8C97" w14:textId="77777777" w:rsidR="007C3989" w:rsidRDefault="007C3989" w:rsidP="007C3989">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31FA4AA2" w14:textId="578F8ED7"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Тема: Выявление редких видов флоры и фауны региона на основе Красной книги Вологодской области.</w:t>
      </w:r>
    </w:p>
    <w:p w14:paraId="6A0DF128" w14:textId="586DE78D"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Цель: закрепить знания по теме э</w:t>
      </w:r>
      <w:r>
        <w:rPr>
          <w:rFonts w:ascii="Times New Roman" w:hAnsi="Times New Roman"/>
          <w:bCs/>
          <w:sz w:val="28"/>
          <w:szCs w:val="28"/>
        </w:rPr>
        <w:t xml:space="preserve">кологические особенности </w:t>
      </w:r>
      <w:r w:rsidR="00872754">
        <w:rPr>
          <w:rFonts w:ascii="Times New Roman" w:hAnsi="Times New Roman"/>
          <w:bCs/>
          <w:sz w:val="28"/>
          <w:szCs w:val="28"/>
        </w:rPr>
        <w:t xml:space="preserve">открытых пространств, </w:t>
      </w:r>
      <w:r>
        <w:rPr>
          <w:rFonts w:ascii="Times New Roman" w:hAnsi="Times New Roman"/>
          <w:sz w:val="28"/>
          <w:szCs w:val="28"/>
        </w:rPr>
        <w:t>умения сравнивать, анализировать обобщать, объяснять экологические проблемы, связанные с деятельностью человека в Вологодской области.</w:t>
      </w:r>
    </w:p>
    <w:p w14:paraId="33E9703C" w14:textId="77777777"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Оборудование: раздаточный материал.</w:t>
      </w:r>
    </w:p>
    <w:p w14:paraId="1D838C6F" w14:textId="77777777"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14:paraId="5AAF419C" w14:textId="77777777"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14:paraId="1074DBDC" w14:textId="77777777" w:rsidR="007C3989" w:rsidRDefault="007C3989" w:rsidP="00872754">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52B053C2" w14:textId="77777777" w:rsidR="00872754" w:rsidRPr="00872754" w:rsidRDefault="00872754" w:rsidP="00EF4DE4">
      <w:pPr>
        <w:numPr>
          <w:ilvl w:val="0"/>
          <w:numId w:val="46"/>
        </w:numPr>
        <w:spacing w:after="0" w:line="240" w:lineRule="auto"/>
        <w:ind w:left="720"/>
        <w:jc w:val="both"/>
        <w:rPr>
          <w:rFonts w:ascii="Times New Roman" w:hAnsi="Times New Roman"/>
          <w:sz w:val="28"/>
          <w:szCs w:val="28"/>
          <w:u w:val="single"/>
        </w:rPr>
      </w:pPr>
      <w:r w:rsidRPr="00872754">
        <w:rPr>
          <w:rFonts w:ascii="Times New Roman" w:hAnsi="Times New Roman"/>
          <w:sz w:val="28"/>
          <w:szCs w:val="28"/>
        </w:rPr>
        <w:t>Используя Красную книгу Вологодской области, перечислить категории, которые присваивают видам, что они обозначают. Приведите по 1-му примеру растения и животного, относящегося к определенной категории.</w:t>
      </w:r>
    </w:p>
    <w:p w14:paraId="518A1557" w14:textId="77777777" w:rsidR="00872754" w:rsidRPr="00872754" w:rsidRDefault="00872754" w:rsidP="00EF4DE4">
      <w:pPr>
        <w:numPr>
          <w:ilvl w:val="0"/>
          <w:numId w:val="46"/>
        </w:numPr>
        <w:spacing w:after="0" w:line="240" w:lineRule="auto"/>
        <w:ind w:left="720"/>
        <w:jc w:val="both"/>
        <w:rPr>
          <w:rFonts w:ascii="Times New Roman" w:hAnsi="Times New Roman"/>
          <w:sz w:val="28"/>
          <w:szCs w:val="28"/>
        </w:rPr>
      </w:pPr>
      <w:r w:rsidRPr="00872754">
        <w:rPr>
          <w:rFonts w:ascii="Times New Roman" w:hAnsi="Times New Roman"/>
          <w:sz w:val="28"/>
          <w:szCs w:val="28"/>
        </w:rPr>
        <w:t>Выступление с сообщениями «Дарвинский заповедник», «Национальный парк Русский Север».</w:t>
      </w:r>
    </w:p>
    <w:p w14:paraId="3961789B" w14:textId="77777777" w:rsidR="00872754" w:rsidRPr="00872754" w:rsidRDefault="00872754" w:rsidP="00EF4DE4">
      <w:pPr>
        <w:numPr>
          <w:ilvl w:val="0"/>
          <w:numId w:val="46"/>
        </w:numPr>
        <w:spacing w:after="0" w:line="240" w:lineRule="auto"/>
        <w:ind w:left="720"/>
        <w:jc w:val="both"/>
        <w:rPr>
          <w:rFonts w:ascii="Times New Roman" w:hAnsi="Times New Roman"/>
          <w:sz w:val="28"/>
          <w:szCs w:val="28"/>
        </w:rPr>
      </w:pPr>
      <w:r w:rsidRPr="00872754">
        <w:rPr>
          <w:rFonts w:ascii="Times New Roman" w:hAnsi="Times New Roman"/>
          <w:sz w:val="28"/>
          <w:szCs w:val="28"/>
        </w:rPr>
        <w:t>Назовите виды, которые находятся под охраной на территории Дарвинского заповедника, Национального парка «Русский север».</w:t>
      </w:r>
    </w:p>
    <w:p w14:paraId="6B5CAF84" w14:textId="77777777" w:rsidR="00872754" w:rsidRPr="00872754" w:rsidRDefault="00872754" w:rsidP="00EF4DE4">
      <w:pPr>
        <w:numPr>
          <w:ilvl w:val="0"/>
          <w:numId w:val="46"/>
        </w:numPr>
        <w:spacing w:after="0" w:line="240" w:lineRule="auto"/>
        <w:ind w:left="720"/>
        <w:jc w:val="both"/>
        <w:rPr>
          <w:rFonts w:ascii="Times New Roman" w:hAnsi="Times New Roman"/>
          <w:sz w:val="28"/>
          <w:szCs w:val="28"/>
        </w:rPr>
      </w:pPr>
      <w:r w:rsidRPr="00872754">
        <w:rPr>
          <w:rFonts w:ascii="Times New Roman" w:hAnsi="Times New Roman"/>
          <w:sz w:val="28"/>
          <w:szCs w:val="28"/>
        </w:rPr>
        <w:t>Дайте характеристику любого вида, занесенного в Красную книгу Вологодской области.</w:t>
      </w:r>
    </w:p>
    <w:p w14:paraId="5DC659A8" w14:textId="77777777" w:rsidR="00872754" w:rsidRPr="00872754" w:rsidRDefault="00872754" w:rsidP="00872754">
      <w:pPr>
        <w:spacing w:after="0" w:line="240" w:lineRule="auto"/>
        <w:ind w:left="360"/>
        <w:jc w:val="both"/>
        <w:rPr>
          <w:rFonts w:ascii="Times New Roman" w:hAnsi="Times New Roman"/>
          <w:sz w:val="28"/>
          <w:szCs w:val="28"/>
          <w:u w:val="single"/>
        </w:rPr>
      </w:pPr>
      <w:r w:rsidRPr="00872754">
        <w:rPr>
          <w:rFonts w:ascii="Times New Roman" w:hAnsi="Times New Roman"/>
          <w:sz w:val="28"/>
          <w:szCs w:val="28"/>
          <w:u w:val="single"/>
        </w:rPr>
        <w:t>Основные понятия по теме:</w:t>
      </w:r>
    </w:p>
    <w:p w14:paraId="1D6A61DE" w14:textId="77777777" w:rsidR="00872754" w:rsidRPr="00872754" w:rsidRDefault="00872754" w:rsidP="00872754">
      <w:pPr>
        <w:spacing w:after="0" w:line="240" w:lineRule="auto"/>
        <w:ind w:left="348"/>
        <w:jc w:val="both"/>
        <w:rPr>
          <w:rFonts w:ascii="Times New Roman" w:hAnsi="Times New Roman"/>
          <w:sz w:val="28"/>
          <w:szCs w:val="28"/>
        </w:rPr>
      </w:pPr>
      <w:r w:rsidRPr="00872754">
        <w:rPr>
          <w:rFonts w:ascii="Times New Roman" w:hAnsi="Times New Roman"/>
          <w:sz w:val="28"/>
          <w:szCs w:val="28"/>
        </w:rPr>
        <w:t>Особо охраняемые природные территории, Красная книга, редкие виды.</w:t>
      </w:r>
    </w:p>
    <w:p w14:paraId="15394157" w14:textId="77777777" w:rsidR="00872754" w:rsidRPr="00872754" w:rsidRDefault="00872754" w:rsidP="00872754">
      <w:pPr>
        <w:spacing w:after="0" w:line="240" w:lineRule="auto"/>
        <w:ind w:firstLine="708"/>
        <w:jc w:val="both"/>
        <w:rPr>
          <w:rFonts w:ascii="Times New Roman" w:hAnsi="Times New Roman"/>
          <w:sz w:val="28"/>
          <w:szCs w:val="28"/>
          <w:u w:val="single"/>
        </w:rPr>
      </w:pPr>
      <w:r w:rsidRPr="00872754">
        <w:rPr>
          <w:rFonts w:ascii="Times New Roman" w:hAnsi="Times New Roman"/>
          <w:sz w:val="28"/>
          <w:szCs w:val="28"/>
          <w:u w:val="single"/>
        </w:rPr>
        <w:t>Контрольные вопросы:</w:t>
      </w:r>
    </w:p>
    <w:p w14:paraId="508C6937" w14:textId="77777777" w:rsidR="00872754" w:rsidRPr="00872754" w:rsidRDefault="00872754" w:rsidP="00EF4DE4">
      <w:pPr>
        <w:numPr>
          <w:ilvl w:val="0"/>
          <w:numId w:val="47"/>
        </w:numPr>
        <w:spacing w:after="0" w:line="240" w:lineRule="auto"/>
        <w:ind w:left="720"/>
        <w:jc w:val="both"/>
        <w:rPr>
          <w:rFonts w:ascii="Times New Roman" w:hAnsi="Times New Roman"/>
          <w:sz w:val="28"/>
          <w:szCs w:val="28"/>
        </w:rPr>
      </w:pPr>
      <w:r w:rsidRPr="00872754">
        <w:rPr>
          <w:rFonts w:ascii="Times New Roman" w:hAnsi="Times New Roman"/>
          <w:sz w:val="28"/>
          <w:szCs w:val="28"/>
        </w:rPr>
        <w:t>Какое значение имеют Красные книги?</w:t>
      </w:r>
    </w:p>
    <w:p w14:paraId="35AD4F2E" w14:textId="77777777" w:rsidR="00872754" w:rsidRPr="00872754" w:rsidRDefault="00872754" w:rsidP="00EF4DE4">
      <w:pPr>
        <w:numPr>
          <w:ilvl w:val="0"/>
          <w:numId w:val="47"/>
        </w:numPr>
        <w:spacing w:after="0" w:line="240" w:lineRule="auto"/>
        <w:ind w:left="720"/>
        <w:jc w:val="both"/>
        <w:rPr>
          <w:rFonts w:ascii="Times New Roman" w:hAnsi="Times New Roman"/>
          <w:sz w:val="28"/>
          <w:szCs w:val="28"/>
        </w:rPr>
      </w:pPr>
      <w:r w:rsidRPr="00872754">
        <w:rPr>
          <w:rFonts w:ascii="Times New Roman" w:hAnsi="Times New Roman"/>
          <w:sz w:val="28"/>
          <w:szCs w:val="28"/>
        </w:rPr>
        <w:t>Какие меры можно предпринять против браконьеров, добывающих редкие виды?</w:t>
      </w:r>
    </w:p>
    <w:p w14:paraId="5246701B" w14:textId="77777777" w:rsidR="007C3989" w:rsidRDefault="007C3989" w:rsidP="00872754">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73479379" w14:textId="77777777" w:rsidR="007C3989" w:rsidRDefault="007C3989" w:rsidP="00EF4DE4">
      <w:pPr>
        <w:pStyle w:val="a5"/>
        <w:numPr>
          <w:ilvl w:val="0"/>
          <w:numId w:val="48"/>
        </w:numPr>
        <w:spacing w:after="0" w:line="240" w:lineRule="auto"/>
        <w:jc w:val="both"/>
        <w:rPr>
          <w:rFonts w:ascii="Times New Roman" w:hAnsi="Times New Roman"/>
          <w:sz w:val="28"/>
          <w:szCs w:val="28"/>
          <w:lang w:eastAsia="x-none"/>
        </w:rPr>
      </w:pPr>
      <w:r>
        <w:rPr>
          <w:rFonts w:ascii="Times New Roman" w:hAnsi="Times New Roman"/>
          <w:sz w:val="28"/>
          <w:szCs w:val="28"/>
        </w:rPr>
        <w:t>Поломошнова Н.Ю. Экология: учебное пособие для СПО. – Санкт-Петербург: Лань, 2021. -128с.</w:t>
      </w:r>
    </w:p>
    <w:p w14:paraId="1BF176BB" w14:textId="77777777" w:rsidR="007C3989" w:rsidRDefault="007C3989" w:rsidP="00EF4DE4">
      <w:pPr>
        <w:pStyle w:val="a5"/>
        <w:numPr>
          <w:ilvl w:val="0"/>
          <w:numId w:val="48"/>
        </w:numPr>
        <w:spacing w:after="0" w:line="240" w:lineRule="auto"/>
        <w:jc w:val="both"/>
        <w:rPr>
          <w:rFonts w:ascii="Times New Roman" w:hAnsi="Times New Roman"/>
          <w:sz w:val="28"/>
          <w:szCs w:val="28"/>
        </w:rPr>
      </w:pPr>
      <w:r>
        <w:rPr>
          <w:rFonts w:ascii="Times New Roman" w:hAnsi="Times New Roman"/>
          <w:sz w:val="28"/>
          <w:szCs w:val="28"/>
        </w:rPr>
        <w:t>Чеснокова Т.В. Экология: учебное пособие. – Иваново: ИВГПУ, 2021. – 72с.</w:t>
      </w:r>
    </w:p>
    <w:p w14:paraId="19649B75" w14:textId="77777777" w:rsidR="007C3989" w:rsidRDefault="007C3989" w:rsidP="00EF4DE4">
      <w:pPr>
        <w:pStyle w:val="a5"/>
        <w:numPr>
          <w:ilvl w:val="0"/>
          <w:numId w:val="48"/>
        </w:numPr>
        <w:spacing w:after="0" w:line="240" w:lineRule="auto"/>
        <w:jc w:val="both"/>
        <w:rPr>
          <w:rFonts w:ascii="Times New Roman" w:hAnsi="Times New Roman"/>
          <w:sz w:val="28"/>
          <w:szCs w:val="28"/>
        </w:rPr>
      </w:pPr>
      <w:r>
        <w:rPr>
          <w:rFonts w:ascii="Times New Roman" w:hAnsi="Times New Roman"/>
          <w:sz w:val="28"/>
          <w:szCs w:val="28"/>
        </w:rPr>
        <w:t>Леган М.Н. Биоэкология: учебное пособие. – Новосибирск: Из-во НГТУ, 2019. – 88с.</w:t>
      </w:r>
    </w:p>
    <w:p w14:paraId="43ACA1D5" w14:textId="77777777" w:rsidR="007C3989" w:rsidRDefault="007C3989" w:rsidP="00EF4DE4">
      <w:pPr>
        <w:pStyle w:val="a5"/>
        <w:numPr>
          <w:ilvl w:val="0"/>
          <w:numId w:val="48"/>
        </w:numPr>
        <w:spacing w:after="0" w:line="240" w:lineRule="auto"/>
        <w:jc w:val="both"/>
        <w:rPr>
          <w:rFonts w:ascii="Times New Roman" w:hAnsi="Times New Roman"/>
          <w:sz w:val="28"/>
          <w:szCs w:val="28"/>
        </w:rPr>
      </w:pPr>
      <w:r>
        <w:rPr>
          <w:rFonts w:ascii="Times New Roman" w:hAnsi="Times New Roman"/>
          <w:sz w:val="28"/>
          <w:szCs w:val="28"/>
        </w:rPr>
        <w:t>Кашапов Р.Ш. Биогеография: учебное пособие. Уфа: Из-во БГПУ, 2021. – 68с.</w:t>
      </w:r>
    </w:p>
    <w:p w14:paraId="6032C372" w14:textId="621AAD90" w:rsidR="007C3989" w:rsidRDefault="007C3989" w:rsidP="00886A11">
      <w:pPr>
        <w:pStyle w:val="a5"/>
        <w:spacing w:after="0" w:line="240" w:lineRule="auto"/>
        <w:ind w:left="708"/>
        <w:jc w:val="center"/>
        <w:rPr>
          <w:rFonts w:ascii="Times New Roman" w:hAnsi="Times New Roman"/>
          <w:b/>
          <w:sz w:val="24"/>
          <w:szCs w:val="24"/>
        </w:rPr>
      </w:pPr>
    </w:p>
    <w:p w14:paraId="439D09A3" w14:textId="77777777" w:rsidR="00440583" w:rsidRDefault="00440583" w:rsidP="00440583">
      <w:pPr>
        <w:pStyle w:val="a5"/>
        <w:spacing w:after="0" w:line="240" w:lineRule="auto"/>
        <w:jc w:val="both"/>
        <w:rPr>
          <w:rFonts w:ascii="Times New Roman" w:hAnsi="Times New Roman"/>
          <w:sz w:val="28"/>
          <w:szCs w:val="28"/>
        </w:rPr>
      </w:pPr>
    </w:p>
    <w:p w14:paraId="05996917" w14:textId="77777777" w:rsidR="00440583" w:rsidRDefault="00440583" w:rsidP="00440583">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69615758" w14:textId="779E0F5F" w:rsidR="00440583" w:rsidRDefault="00440583" w:rsidP="00440583">
      <w:pPr>
        <w:spacing w:after="0" w:line="240" w:lineRule="auto"/>
        <w:jc w:val="both"/>
        <w:rPr>
          <w:rFonts w:ascii="Times New Roman" w:hAnsi="Times New Roman"/>
          <w:sz w:val="28"/>
          <w:szCs w:val="28"/>
        </w:rPr>
      </w:pPr>
      <w:r>
        <w:rPr>
          <w:rFonts w:ascii="Times New Roman" w:hAnsi="Times New Roman"/>
          <w:sz w:val="28"/>
          <w:szCs w:val="28"/>
        </w:rPr>
        <w:t>Тема: Общая оценка состояния окружающей среды Вологодской области и уровня антропогенного воздействия.</w:t>
      </w:r>
    </w:p>
    <w:p w14:paraId="28C08311" w14:textId="6331B5C8" w:rsidR="007629D8" w:rsidRDefault="00440583" w:rsidP="00440583">
      <w:pPr>
        <w:spacing w:after="0" w:line="240" w:lineRule="auto"/>
        <w:jc w:val="both"/>
        <w:rPr>
          <w:rFonts w:ascii="Times New Roman" w:hAnsi="Times New Roman"/>
          <w:sz w:val="28"/>
          <w:szCs w:val="28"/>
        </w:rPr>
      </w:pPr>
      <w:r>
        <w:rPr>
          <w:rFonts w:ascii="Times New Roman" w:hAnsi="Times New Roman"/>
          <w:sz w:val="28"/>
          <w:szCs w:val="28"/>
        </w:rPr>
        <w:t xml:space="preserve">Цель: закрепить знания по теме </w:t>
      </w:r>
      <w:r w:rsidR="007629D8">
        <w:rPr>
          <w:rFonts w:ascii="Times New Roman" w:hAnsi="Times New Roman"/>
          <w:sz w:val="28"/>
          <w:szCs w:val="28"/>
        </w:rPr>
        <w:t>здоровье и природопользование</w:t>
      </w:r>
      <w:r>
        <w:rPr>
          <w:rFonts w:ascii="Times New Roman" w:hAnsi="Times New Roman"/>
          <w:bCs/>
          <w:sz w:val="28"/>
          <w:szCs w:val="28"/>
        </w:rPr>
        <w:t xml:space="preserve">, </w:t>
      </w:r>
      <w:r>
        <w:rPr>
          <w:rFonts w:ascii="Times New Roman" w:hAnsi="Times New Roman"/>
          <w:sz w:val="28"/>
          <w:szCs w:val="28"/>
        </w:rPr>
        <w:t xml:space="preserve">умения </w:t>
      </w:r>
      <w:r w:rsidR="007629D8">
        <w:rPr>
          <w:rFonts w:ascii="Times New Roman" w:hAnsi="Times New Roman"/>
          <w:sz w:val="28"/>
          <w:szCs w:val="28"/>
        </w:rPr>
        <w:t>оценивать состояние окружающей среды.</w:t>
      </w:r>
    </w:p>
    <w:p w14:paraId="5551A2DA" w14:textId="77777777" w:rsidR="00440583" w:rsidRDefault="00440583" w:rsidP="00440583">
      <w:pPr>
        <w:spacing w:after="0" w:line="240" w:lineRule="auto"/>
        <w:jc w:val="both"/>
        <w:rPr>
          <w:rFonts w:ascii="Times New Roman" w:hAnsi="Times New Roman"/>
          <w:sz w:val="28"/>
          <w:szCs w:val="28"/>
        </w:rPr>
      </w:pPr>
      <w:r>
        <w:rPr>
          <w:rFonts w:ascii="Times New Roman" w:hAnsi="Times New Roman"/>
          <w:sz w:val="28"/>
          <w:szCs w:val="28"/>
        </w:rPr>
        <w:t>Оборудование: раздаточный материал.</w:t>
      </w:r>
    </w:p>
    <w:p w14:paraId="37E16BA0" w14:textId="027AC491" w:rsidR="00440583" w:rsidRDefault="00440583" w:rsidP="00440583">
      <w:pPr>
        <w:spacing w:after="0" w:line="240" w:lineRule="auto"/>
        <w:jc w:val="both"/>
        <w:rPr>
          <w:rFonts w:ascii="Times New Roman" w:hAnsi="Times New Roman"/>
          <w:sz w:val="28"/>
          <w:szCs w:val="28"/>
        </w:rPr>
      </w:pPr>
      <w:r>
        <w:rPr>
          <w:rFonts w:ascii="Times New Roman" w:hAnsi="Times New Roman"/>
          <w:sz w:val="28"/>
          <w:szCs w:val="28"/>
        </w:rPr>
        <w:t xml:space="preserve">Норма времени: </w:t>
      </w:r>
      <w:r w:rsidR="00BD4BC1">
        <w:rPr>
          <w:rFonts w:ascii="Times New Roman" w:hAnsi="Times New Roman"/>
          <w:sz w:val="28"/>
          <w:szCs w:val="28"/>
        </w:rPr>
        <w:t>2</w:t>
      </w:r>
      <w:r>
        <w:rPr>
          <w:rFonts w:ascii="Times New Roman" w:hAnsi="Times New Roman"/>
          <w:sz w:val="28"/>
          <w:szCs w:val="28"/>
        </w:rPr>
        <w:t xml:space="preserve"> часа.</w:t>
      </w:r>
    </w:p>
    <w:p w14:paraId="5DEA9837" w14:textId="77777777" w:rsidR="00440583" w:rsidRDefault="00440583" w:rsidP="00440583">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14:paraId="0BDE4D93" w14:textId="77777777" w:rsidR="00440583" w:rsidRDefault="00440583" w:rsidP="00440583">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6A52C0D7" w14:textId="21BF88E6" w:rsidR="00440583" w:rsidRDefault="00805B7D" w:rsidP="00805B7D">
      <w:pPr>
        <w:pStyle w:val="a5"/>
        <w:spacing w:after="0" w:line="240" w:lineRule="auto"/>
        <w:ind w:left="0"/>
        <w:jc w:val="both"/>
        <w:rPr>
          <w:rFonts w:ascii="Times New Roman" w:hAnsi="Times New Roman"/>
          <w:sz w:val="28"/>
          <w:szCs w:val="28"/>
        </w:rPr>
      </w:pPr>
      <w:r>
        <w:rPr>
          <w:rFonts w:ascii="Times New Roman" w:hAnsi="Times New Roman"/>
          <w:sz w:val="28"/>
          <w:szCs w:val="28"/>
        </w:rPr>
        <w:t>1.Используя карту размещение мет захоронения отходов на территории Вологодской области, укажите наиболее загрязненные районы.</w:t>
      </w:r>
    </w:p>
    <w:p w14:paraId="4BF39248" w14:textId="332201A0" w:rsidR="00805B7D" w:rsidRDefault="00805B7D" w:rsidP="00805B7D">
      <w:pPr>
        <w:pStyle w:val="a5"/>
        <w:spacing w:after="0" w:line="240" w:lineRule="auto"/>
        <w:ind w:left="0"/>
        <w:jc w:val="both"/>
        <w:rPr>
          <w:rFonts w:ascii="Times New Roman" w:hAnsi="Times New Roman"/>
          <w:sz w:val="28"/>
          <w:szCs w:val="28"/>
        </w:rPr>
      </w:pPr>
      <w:r>
        <w:rPr>
          <w:rFonts w:ascii="Times New Roman" w:hAnsi="Times New Roman"/>
          <w:sz w:val="28"/>
          <w:szCs w:val="28"/>
        </w:rPr>
        <w:t>2.В каких городах и ра</w:t>
      </w:r>
      <w:r w:rsidR="004E62E0">
        <w:rPr>
          <w:rFonts w:ascii="Times New Roman" w:hAnsi="Times New Roman"/>
          <w:sz w:val="28"/>
          <w:szCs w:val="28"/>
        </w:rPr>
        <w:t>й</w:t>
      </w:r>
      <w:r>
        <w:rPr>
          <w:rFonts w:ascii="Times New Roman" w:hAnsi="Times New Roman"/>
          <w:sz w:val="28"/>
          <w:szCs w:val="28"/>
        </w:rPr>
        <w:t xml:space="preserve">онах </w:t>
      </w:r>
      <w:r w:rsidR="004E62E0">
        <w:rPr>
          <w:rFonts w:ascii="Times New Roman" w:hAnsi="Times New Roman"/>
          <w:sz w:val="28"/>
          <w:szCs w:val="28"/>
        </w:rPr>
        <w:t>области возникают наибольшие риски для природных экосистем и здоровья человека.</w:t>
      </w:r>
    </w:p>
    <w:p w14:paraId="4FA81F3E" w14:textId="1C70D444" w:rsidR="00473B29" w:rsidRDefault="00473B29" w:rsidP="00805B7D">
      <w:pPr>
        <w:pStyle w:val="a5"/>
        <w:spacing w:after="0" w:line="240" w:lineRule="auto"/>
        <w:ind w:left="0"/>
        <w:jc w:val="both"/>
        <w:rPr>
          <w:rFonts w:ascii="Times New Roman" w:hAnsi="Times New Roman"/>
          <w:noProof/>
          <w:sz w:val="28"/>
          <w:szCs w:val="28"/>
        </w:rPr>
      </w:pPr>
      <w:r w:rsidRPr="006A06E6">
        <w:rPr>
          <w:rFonts w:ascii="Times New Roman" w:hAnsi="Times New Roman"/>
          <w:noProof/>
          <w:sz w:val="28"/>
          <w:szCs w:val="28"/>
        </w:rPr>
        <w:t>3.</w:t>
      </w:r>
      <w:r w:rsidR="006A06E6" w:rsidRPr="006A06E6">
        <w:rPr>
          <w:rFonts w:ascii="Times New Roman" w:hAnsi="Times New Roman"/>
          <w:noProof/>
          <w:sz w:val="28"/>
          <w:szCs w:val="28"/>
        </w:rPr>
        <w:t>Посмотрите на диаграмму и укажите к</w:t>
      </w:r>
      <w:r w:rsidRPr="006A06E6">
        <w:rPr>
          <w:rFonts w:ascii="Times New Roman" w:hAnsi="Times New Roman"/>
          <w:noProof/>
          <w:sz w:val="28"/>
          <w:szCs w:val="28"/>
        </w:rPr>
        <w:t xml:space="preserve">акие отрасли хозяйства привносят </w:t>
      </w:r>
      <w:r w:rsidR="006A06E6" w:rsidRPr="006A06E6">
        <w:rPr>
          <w:rFonts w:ascii="Times New Roman" w:hAnsi="Times New Roman"/>
          <w:noProof/>
          <w:sz w:val="28"/>
          <w:szCs w:val="28"/>
        </w:rPr>
        <w:t>больше загрязняющих веществ в биосферу. С чем это связано?</w:t>
      </w:r>
    </w:p>
    <w:p w14:paraId="2F8C0182" w14:textId="690480E7" w:rsidR="006A06E6" w:rsidRDefault="00C53D87" w:rsidP="00805B7D">
      <w:pPr>
        <w:pStyle w:val="a5"/>
        <w:spacing w:after="0" w:line="240" w:lineRule="auto"/>
        <w:ind w:left="0"/>
        <w:jc w:val="both"/>
        <w:rPr>
          <w:rFonts w:ascii="Times New Roman" w:hAnsi="Times New Roman"/>
          <w:noProof/>
          <w:sz w:val="28"/>
          <w:szCs w:val="28"/>
        </w:rPr>
      </w:pPr>
      <w:r>
        <w:rPr>
          <w:rFonts w:ascii="Times New Roman" w:hAnsi="Times New Roman"/>
          <w:noProof/>
          <w:sz w:val="28"/>
          <w:szCs w:val="28"/>
        </w:rPr>
        <w:t>4. Предложите способы сохранения окружающей среды в вашем населенном пункте.</w:t>
      </w:r>
    </w:p>
    <w:p w14:paraId="4B3BD7ED" w14:textId="35F4FFD8" w:rsidR="00C53D87" w:rsidRDefault="00C53D87" w:rsidP="00805B7D">
      <w:pPr>
        <w:pStyle w:val="a5"/>
        <w:spacing w:after="0" w:line="240" w:lineRule="auto"/>
        <w:ind w:left="0"/>
        <w:jc w:val="both"/>
        <w:rPr>
          <w:rFonts w:ascii="Times New Roman" w:hAnsi="Times New Roman"/>
          <w:noProof/>
          <w:sz w:val="28"/>
          <w:szCs w:val="28"/>
        </w:rPr>
      </w:pPr>
      <w:r w:rsidRPr="00C53D87">
        <w:rPr>
          <w:noProof/>
          <w:lang w:eastAsia="ru-RU"/>
        </w:rPr>
        <w:drawing>
          <wp:inline distT="0" distB="0" distL="0" distR="0" wp14:anchorId="1307D16C" wp14:editId="21298987">
            <wp:extent cx="5545959" cy="2801566"/>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2"/>
                    <a:srcRect l="21807" t="34493" r="15980" b="9635"/>
                    <a:stretch/>
                  </pic:blipFill>
                  <pic:spPr bwMode="auto">
                    <a:xfrm>
                      <a:off x="0" y="0"/>
                      <a:ext cx="5563118" cy="2810234"/>
                    </a:xfrm>
                    <a:prstGeom prst="rect">
                      <a:avLst/>
                    </a:prstGeom>
                    <a:ln>
                      <a:noFill/>
                    </a:ln>
                    <a:extLst>
                      <a:ext uri="{53640926-AAD7-44D8-BBD7-CCE9431645EC}">
                        <a14:shadowObscured xmlns:a14="http://schemas.microsoft.com/office/drawing/2010/main"/>
                      </a:ext>
                    </a:extLst>
                  </pic:spPr>
                </pic:pic>
              </a:graphicData>
            </a:graphic>
          </wp:inline>
        </w:drawing>
      </w:r>
    </w:p>
    <w:p w14:paraId="51308D67" w14:textId="057E5D71" w:rsidR="00C53D87" w:rsidRDefault="00C53D87" w:rsidP="00805B7D">
      <w:pPr>
        <w:pStyle w:val="a5"/>
        <w:spacing w:after="0" w:line="240" w:lineRule="auto"/>
        <w:ind w:left="0"/>
        <w:jc w:val="both"/>
        <w:rPr>
          <w:rFonts w:ascii="Times New Roman" w:hAnsi="Times New Roman"/>
          <w:noProof/>
          <w:sz w:val="28"/>
          <w:szCs w:val="28"/>
        </w:rPr>
      </w:pPr>
    </w:p>
    <w:p w14:paraId="5BD35E90" w14:textId="68A12349" w:rsidR="00C53D87" w:rsidRDefault="00C53D87" w:rsidP="00805B7D">
      <w:pPr>
        <w:pStyle w:val="a5"/>
        <w:spacing w:after="0" w:line="240" w:lineRule="auto"/>
        <w:ind w:left="0"/>
        <w:jc w:val="both"/>
        <w:rPr>
          <w:rFonts w:ascii="Times New Roman" w:hAnsi="Times New Roman"/>
          <w:noProof/>
          <w:sz w:val="28"/>
          <w:szCs w:val="28"/>
        </w:rPr>
      </w:pPr>
      <w:r>
        <w:rPr>
          <w:noProof/>
          <w:lang w:eastAsia="ru-RU"/>
        </w:rPr>
        <w:lastRenderedPageBreak/>
        <w:drawing>
          <wp:inline distT="0" distB="0" distL="0" distR="0" wp14:anchorId="08D38ABA" wp14:editId="31BED6E0">
            <wp:extent cx="5545587" cy="3015574"/>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l="19323" t="20961" r="9605" b="10329"/>
                    <a:stretch/>
                  </pic:blipFill>
                  <pic:spPr bwMode="auto">
                    <a:xfrm>
                      <a:off x="0" y="0"/>
                      <a:ext cx="5565020" cy="3026141"/>
                    </a:xfrm>
                    <a:prstGeom prst="rect">
                      <a:avLst/>
                    </a:prstGeom>
                    <a:ln>
                      <a:noFill/>
                    </a:ln>
                    <a:extLst>
                      <a:ext uri="{53640926-AAD7-44D8-BBD7-CCE9431645EC}">
                        <a14:shadowObscured xmlns:a14="http://schemas.microsoft.com/office/drawing/2010/main"/>
                      </a:ext>
                    </a:extLst>
                  </pic:spPr>
                </pic:pic>
              </a:graphicData>
            </a:graphic>
          </wp:inline>
        </w:drawing>
      </w:r>
    </w:p>
    <w:p w14:paraId="5C5A15C9" w14:textId="77777777" w:rsidR="00C53D87" w:rsidRPr="006A06E6" w:rsidRDefault="00C53D87" w:rsidP="00805B7D">
      <w:pPr>
        <w:pStyle w:val="a5"/>
        <w:spacing w:after="0" w:line="240" w:lineRule="auto"/>
        <w:ind w:left="0"/>
        <w:jc w:val="both"/>
        <w:rPr>
          <w:rFonts w:ascii="Times New Roman" w:hAnsi="Times New Roman"/>
          <w:noProof/>
          <w:sz w:val="28"/>
          <w:szCs w:val="28"/>
        </w:rPr>
      </w:pPr>
    </w:p>
    <w:p w14:paraId="6E8FCC5C" w14:textId="7EA0F27A" w:rsidR="00440583" w:rsidRDefault="00440583" w:rsidP="006A06E6">
      <w:pPr>
        <w:pStyle w:val="a5"/>
        <w:spacing w:after="0" w:line="240" w:lineRule="auto"/>
        <w:ind w:left="0"/>
        <w:rPr>
          <w:rFonts w:ascii="Times New Roman" w:hAnsi="Times New Roman"/>
          <w:sz w:val="28"/>
          <w:szCs w:val="28"/>
          <w:u w:val="single"/>
        </w:rPr>
      </w:pPr>
      <w:r>
        <w:rPr>
          <w:rFonts w:ascii="Times New Roman" w:hAnsi="Times New Roman"/>
          <w:sz w:val="28"/>
          <w:szCs w:val="28"/>
          <w:u w:val="single"/>
        </w:rPr>
        <w:t>Контрольные вопросы:</w:t>
      </w:r>
    </w:p>
    <w:p w14:paraId="1D9FE1BB" w14:textId="2AD4F47A" w:rsidR="00440583" w:rsidRDefault="00C53D87" w:rsidP="00C53D87">
      <w:pPr>
        <w:spacing w:after="0" w:line="240" w:lineRule="auto"/>
        <w:jc w:val="both"/>
        <w:rPr>
          <w:rFonts w:ascii="Times New Roman" w:hAnsi="Times New Roman"/>
          <w:sz w:val="28"/>
          <w:szCs w:val="28"/>
        </w:rPr>
      </w:pPr>
      <w:r>
        <w:rPr>
          <w:rFonts w:ascii="Times New Roman" w:hAnsi="Times New Roman"/>
          <w:sz w:val="28"/>
          <w:szCs w:val="28"/>
        </w:rPr>
        <w:t>1.Какие виды антропогенной деятельности влияют на различные экосистемы?</w:t>
      </w:r>
    </w:p>
    <w:p w14:paraId="46B3C8B5" w14:textId="2DA244F2" w:rsidR="00C53D87" w:rsidRDefault="00C53D87" w:rsidP="00C53D87">
      <w:pPr>
        <w:spacing w:after="0" w:line="240" w:lineRule="auto"/>
        <w:jc w:val="both"/>
        <w:rPr>
          <w:rFonts w:ascii="Times New Roman" w:hAnsi="Times New Roman"/>
          <w:sz w:val="28"/>
          <w:szCs w:val="28"/>
        </w:rPr>
      </w:pPr>
      <w:r>
        <w:rPr>
          <w:rFonts w:ascii="Times New Roman" w:hAnsi="Times New Roman"/>
          <w:sz w:val="28"/>
          <w:szCs w:val="28"/>
        </w:rPr>
        <w:t>2.Какую роль в сохранении биоразнообразия и качества среды может</w:t>
      </w:r>
      <w:r w:rsidR="00754408">
        <w:rPr>
          <w:rFonts w:ascii="Times New Roman" w:hAnsi="Times New Roman"/>
          <w:sz w:val="28"/>
          <w:szCs w:val="28"/>
        </w:rPr>
        <w:t xml:space="preserve"> сыграть каждый из нас?</w:t>
      </w:r>
    </w:p>
    <w:p w14:paraId="30FC550E" w14:textId="77777777" w:rsidR="00440583" w:rsidRDefault="00440583" w:rsidP="00440583">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5B57D712" w14:textId="77777777" w:rsidR="00440583" w:rsidRDefault="00440583" w:rsidP="00EF4DE4">
      <w:pPr>
        <w:pStyle w:val="a5"/>
        <w:numPr>
          <w:ilvl w:val="0"/>
          <w:numId w:val="49"/>
        </w:numPr>
        <w:spacing w:after="0" w:line="240" w:lineRule="auto"/>
        <w:jc w:val="both"/>
        <w:rPr>
          <w:rFonts w:ascii="Times New Roman" w:hAnsi="Times New Roman"/>
          <w:sz w:val="28"/>
          <w:szCs w:val="28"/>
          <w:lang w:eastAsia="x-none"/>
        </w:rPr>
      </w:pPr>
      <w:r>
        <w:rPr>
          <w:rFonts w:ascii="Times New Roman" w:hAnsi="Times New Roman"/>
          <w:sz w:val="28"/>
          <w:szCs w:val="28"/>
        </w:rPr>
        <w:t>Поломошнова Н.Ю. Экология: учебное пособие для СПО. – Санкт-Петербург: Лань, 2021. -128с.</w:t>
      </w:r>
    </w:p>
    <w:p w14:paraId="53E2B756" w14:textId="77777777" w:rsidR="00440583" w:rsidRDefault="00440583" w:rsidP="00EF4DE4">
      <w:pPr>
        <w:pStyle w:val="a5"/>
        <w:numPr>
          <w:ilvl w:val="0"/>
          <w:numId w:val="49"/>
        </w:numPr>
        <w:spacing w:after="0" w:line="240" w:lineRule="auto"/>
        <w:jc w:val="both"/>
        <w:rPr>
          <w:rFonts w:ascii="Times New Roman" w:hAnsi="Times New Roman"/>
          <w:sz w:val="28"/>
          <w:szCs w:val="28"/>
        </w:rPr>
      </w:pPr>
      <w:r>
        <w:rPr>
          <w:rFonts w:ascii="Times New Roman" w:hAnsi="Times New Roman"/>
          <w:sz w:val="28"/>
          <w:szCs w:val="28"/>
        </w:rPr>
        <w:t>Чеснокова Т.В. Экология: учебное пособие. – Иваново: ИВГПУ, 2021. – 72с.</w:t>
      </w:r>
    </w:p>
    <w:p w14:paraId="3BA04A5D" w14:textId="77777777" w:rsidR="00440583" w:rsidRDefault="00440583" w:rsidP="00EF4DE4">
      <w:pPr>
        <w:pStyle w:val="a5"/>
        <w:numPr>
          <w:ilvl w:val="0"/>
          <w:numId w:val="49"/>
        </w:numPr>
        <w:spacing w:after="0" w:line="240" w:lineRule="auto"/>
        <w:jc w:val="both"/>
        <w:rPr>
          <w:rFonts w:ascii="Times New Roman" w:hAnsi="Times New Roman"/>
          <w:sz w:val="28"/>
          <w:szCs w:val="28"/>
        </w:rPr>
      </w:pPr>
      <w:r>
        <w:rPr>
          <w:rFonts w:ascii="Times New Roman" w:hAnsi="Times New Roman"/>
          <w:sz w:val="28"/>
          <w:szCs w:val="28"/>
        </w:rPr>
        <w:t>Леган М.Н. Биоэкология: учебное пособие. – Новосибирск: Из-во НГТУ, 2019. – 88с.</w:t>
      </w:r>
    </w:p>
    <w:p w14:paraId="4C047A9C" w14:textId="46C73881" w:rsidR="00C53D87" w:rsidRPr="00BD4BC1" w:rsidRDefault="00440583" w:rsidP="00EF4DE4">
      <w:pPr>
        <w:pStyle w:val="a5"/>
        <w:numPr>
          <w:ilvl w:val="0"/>
          <w:numId w:val="49"/>
        </w:numPr>
        <w:spacing w:after="0" w:line="240" w:lineRule="auto"/>
        <w:ind w:left="708"/>
        <w:rPr>
          <w:rFonts w:ascii="Times New Roman" w:hAnsi="Times New Roman"/>
          <w:b/>
          <w:sz w:val="24"/>
          <w:szCs w:val="24"/>
        </w:rPr>
      </w:pPr>
      <w:r w:rsidRPr="00754408">
        <w:rPr>
          <w:rFonts w:ascii="Times New Roman" w:hAnsi="Times New Roman"/>
          <w:sz w:val="28"/>
          <w:szCs w:val="28"/>
        </w:rPr>
        <w:t>Кашапов Р.Ш. Биогеография: учебное пособие. Уфа: Из-во БГПУ, 2021. – 68с.</w:t>
      </w:r>
    </w:p>
    <w:p w14:paraId="6700FE57" w14:textId="77777777" w:rsidR="00BD4BC1" w:rsidRDefault="00BD4BC1" w:rsidP="00BD4BC1">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14:paraId="2C2A3E47" w14:textId="18C5E044" w:rsidR="00BD4BC1" w:rsidRPr="00BD4BC1" w:rsidRDefault="00BD4BC1" w:rsidP="00BD4BC1">
      <w:pPr>
        <w:spacing w:after="0" w:line="240" w:lineRule="auto"/>
        <w:jc w:val="both"/>
        <w:rPr>
          <w:rFonts w:ascii="Times New Roman" w:hAnsi="Times New Roman"/>
          <w:sz w:val="28"/>
          <w:szCs w:val="28"/>
        </w:rPr>
      </w:pPr>
      <w:r>
        <w:rPr>
          <w:rFonts w:ascii="Times New Roman" w:hAnsi="Times New Roman"/>
          <w:sz w:val="28"/>
          <w:szCs w:val="28"/>
        </w:rPr>
        <w:t xml:space="preserve">Тема: </w:t>
      </w:r>
      <w:r w:rsidRPr="00BD4BC1">
        <w:rPr>
          <w:rFonts w:ascii="Times New Roman" w:hAnsi="Times New Roman"/>
          <w:sz w:val="28"/>
          <w:szCs w:val="28"/>
          <w:lang w:eastAsia="ar-SA"/>
        </w:rPr>
        <w:t>Направления развития промышленности и последствия для здоровья человека</w:t>
      </w:r>
      <w:r w:rsidRPr="00BD4BC1">
        <w:rPr>
          <w:rFonts w:ascii="Times New Roman" w:hAnsi="Times New Roman"/>
          <w:sz w:val="28"/>
          <w:szCs w:val="28"/>
        </w:rPr>
        <w:t>.</w:t>
      </w:r>
    </w:p>
    <w:p w14:paraId="6BA3E822" w14:textId="77777777" w:rsidR="00BD4BC1" w:rsidRDefault="00BD4BC1" w:rsidP="00BD4BC1">
      <w:pPr>
        <w:spacing w:after="0" w:line="240" w:lineRule="auto"/>
        <w:jc w:val="both"/>
        <w:rPr>
          <w:rFonts w:ascii="Times New Roman" w:hAnsi="Times New Roman"/>
          <w:sz w:val="28"/>
          <w:szCs w:val="28"/>
        </w:rPr>
      </w:pPr>
      <w:r>
        <w:rPr>
          <w:rFonts w:ascii="Times New Roman" w:hAnsi="Times New Roman"/>
          <w:sz w:val="28"/>
          <w:szCs w:val="28"/>
        </w:rPr>
        <w:t>Цель: закрепить знания по теме здоровье и природопользование</w:t>
      </w:r>
      <w:r>
        <w:rPr>
          <w:rFonts w:ascii="Times New Roman" w:hAnsi="Times New Roman"/>
          <w:bCs/>
          <w:sz w:val="28"/>
          <w:szCs w:val="28"/>
        </w:rPr>
        <w:t xml:space="preserve">, </w:t>
      </w:r>
      <w:r>
        <w:rPr>
          <w:rFonts w:ascii="Times New Roman" w:hAnsi="Times New Roman"/>
          <w:sz w:val="28"/>
          <w:szCs w:val="28"/>
        </w:rPr>
        <w:t>умения оценивать состояние окружающей среды.</w:t>
      </w:r>
    </w:p>
    <w:p w14:paraId="0A0D3EFD" w14:textId="77777777" w:rsidR="00BD4BC1" w:rsidRDefault="00BD4BC1" w:rsidP="00BD4BC1">
      <w:pPr>
        <w:spacing w:after="0" w:line="240" w:lineRule="auto"/>
        <w:jc w:val="both"/>
        <w:rPr>
          <w:rFonts w:ascii="Times New Roman" w:hAnsi="Times New Roman"/>
          <w:sz w:val="28"/>
          <w:szCs w:val="28"/>
        </w:rPr>
      </w:pPr>
      <w:r>
        <w:rPr>
          <w:rFonts w:ascii="Times New Roman" w:hAnsi="Times New Roman"/>
          <w:sz w:val="28"/>
          <w:szCs w:val="28"/>
        </w:rPr>
        <w:t>Оборудование: раздаточный материал.</w:t>
      </w:r>
    </w:p>
    <w:p w14:paraId="39363345" w14:textId="77777777" w:rsidR="00BD4BC1" w:rsidRDefault="00BD4BC1" w:rsidP="00BD4BC1">
      <w:pPr>
        <w:spacing w:after="0" w:line="240" w:lineRule="auto"/>
        <w:jc w:val="both"/>
        <w:rPr>
          <w:rFonts w:ascii="Times New Roman" w:hAnsi="Times New Roman"/>
          <w:sz w:val="28"/>
          <w:szCs w:val="28"/>
        </w:rPr>
      </w:pPr>
      <w:r>
        <w:rPr>
          <w:rFonts w:ascii="Times New Roman" w:hAnsi="Times New Roman"/>
          <w:sz w:val="28"/>
          <w:szCs w:val="28"/>
        </w:rPr>
        <w:t>Норма времени: 1 часа.</w:t>
      </w:r>
    </w:p>
    <w:p w14:paraId="6F59C338" w14:textId="77777777" w:rsidR="00BD4BC1" w:rsidRDefault="00BD4BC1" w:rsidP="00BD4BC1">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14:paraId="61A31D6C" w14:textId="77777777" w:rsidR="00BD4BC1" w:rsidRDefault="00BD4BC1" w:rsidP="00BD4BC1">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14:paraId="2500F874" w14:textId="7C1E437D" w:rsidR="00BD4BC1" w:rsidRDefault="00BD4BC1" w:rsidP="00BD4BC1">
      <w:pPr>
        <w:pStyle w:val="a5"/>
        <w:spacing w:after="0" w:line="240" w:lineRule="auto"/>
        <w:ind w:left="0"/>
        <w:jc w:val="both"/>
        <w:rPr>
          <w:rFonts w:ascii="Times New Roman" w:hAnsi="Times New Roman"/>
          <w:sz w:val="28"/>
          <w:szCs w:val="28"/>
        </w:rPr>
      </w:pPr>
      <w:r>
        <w:rPr>
          <w:rFonts w:ascii="Times New Roman" w:hAnsi="Times New Roman"/>
          <w:sz w:val="28"/>
          <w:szCs w:val="28"/>
        </w:rPr>
        <w:t>1.</w:t>
      </w:r>
      <w:r w:rsidR="000F1842">
        <w:rPr>
          <w:rFonts w:ascii="Times New Roman" w:hAnsi="Times New Roman"/>
          <w:sz w:val="28"/>
          <w:szCs w:val="28"/>
        </w:rPr>
        <w:t xml:space="preserve"> </w:t>
      </w:r>
      <w:r>
        <w:rPr>
          <w:rFonts w:ascii="Times New Roman" w:hAnsi="Times New Roman"/>
          <w:sz w:val="28"/>
          <w:szCs w:val="28"/>
        </w:rPr>
        <w:t>Заполнить таблицу:</w:t>
      </w:r>
    </w:p>
    <w:tbl>
      <w:tblPr>
        <w:tblStyle w:val="af1"/>
        <w:tblW w:w="0" w:type="auto"/>
        <w:jc w:val="center"/>
        <w:tblLook w:val="04A0" w:firstRow="1" w:lastRow="0" w:firstColumn="1" w:lastColumn="0" w:noHBand="0" w:noVBand="1"/>
      </w:tblPr>
      <w:tblGrid>
        <w:gridCol w:w="3190"/>
        <w:gridCol w:w="3190"/>
        <w:gridCol w:w="3191"/>
      </w:tblGrid>
      <w:tr w:rsidR="00BD4BC1" w14:paraId="1D408FBB" w14:textId="77777777" w:rsidTr="00BD4BC1">
        <w:trPr>
          <w:jc w:val="center"/>
        </w:trPr>
        <w:tc>
          <w:tcPr>
            <w:tcW w:w="3190" w:type="dxa"/>
          </w:tcPr>
          <w:p w14:paraId="07595D60" w14:textId="6B1DA76D" w:rsidR="00BD4BC1" w:rsidRDefault="00BD4BC1" w:rsidP="00BD4BC1">
            <w:pPr>
              <w:pStyle w:val="a5"/>
              <w:spacing w:after="0" w:line="240" w:lineRule="auto"/>
              <w:ind w:left="0"/>
              <w:jc w:val="center"/>
              <w:rPr>
                <w:rFonts w:ascii="Times New Roman" w:hAnsi="Times New Roman"/>
                <w:sz w:val="28"/>
                <w:szCs w:val="28"/>
              </w:rPr>
            </w:pPr>
            <w:r>
              <w:rPr>
                <w:rFonts w:ascii="Times New Roman" w:hAnsi="Times New Roman"/>
                <w:sz w:val="28"/>
                <w:szCs w:val="28"/>
              </w:rPr>
              <w:t>Отрасли промышленности</w:t>
            </w:r>
          </w:p>
        </w:tc>
        <w:tc>
          <w:tcPr>
            <w:tcW w:w="3190" w:type="dxa"/>
          </w:tcPr>
          <w:p w14:paraId="0A5FE2A7" w14:textId="2F20FB24" w:rsidR="00BD4BC1" w:rsidRDefault="00BD4BC1" w:rsidP="00BD4BC1">
            <w:pPr>
              <w:pStyle w:val="a5"/>
              <w:spacing w:after="0" w:line="240" w:lineRule="auto"/>
              <w:ind w:left="0"/>
              <w:jc w:val="center"/>
              <w:rPr>
                <w:rFonts w:ascii="Times New Roman" w:hAnsi="Times New Roman"/>
                <w:sz w:val="28"/>
                <w:szCs w:val="28"/>
              </w:rPr>
            </w:pPr>
            <w:r>
              <w:rPr>
                <w:rFonts w:ascii="Times New Roman" w:hAnsi="Times New Roman"/>
                <w:sz w:val="28"/>
                <w:szCs w:val="28"/>
              </w:rPr>
              <w:t>Последствия</w:t>
            </w:r>
          </w:p>
        </w:tc>
        <w:tc>
          <w:tcPr>
            <w:tcW w:w="3191" w:type="dxa"/>
          </w:tcPr>
          <w:p w14:paraId="1B86CBAE" w14:textId="51D577DC" w:rsidR="00BD4BC1" w:rsidRDefault="00BD4BC1" w:rsidP="00BD4BC1">
            <w:pPr>
              <w:pStyle w:val="a5"/>
              <w:spacing w:after="0" w:line="240" w:lineRule="auto"/>
              <w:ind w:left="0"/>
              <w:jc w:val="center"/>
              <w:rPr>
                <w:rFonts w:ascii="Times New Roman" w:hAnsi="Times New Roman"/>
                <w:sz w:val="28"/>
                <w:szCs w:val="28"/>
              </w:rPr>
            </w:pPr>
            <w:r>
              <w:rPr>
                <w:rFonts w:ascii="Times New Roman" w:hAnsi="Times New Roman"/>
                <w:sz w:val="28"/>
                <w:szCs w:val="28"/>
              </w:rPr>
              <w:t>Пути решения проблемы</w:t>
            </w:r>
          </w:p>
        </w:tc>
      </w:tr>
      <w:tr w:rsidR="00BD4BC1" w14:paraId="7DFBFED4" w14:textId="77777777" w:rsidTr="00BD4BC1">
        <w:trPr>
          <w:jc w:val="center"/>
        </w:trPr>
        <w:tc>
          <w:tcPr>
            <w:tcW w:w="3190" w:type="dxa"/>
          </w:tcPr>
          <w:p w14:paraId="50D6B147" w14:textId="77777777" w:rsidR="00BD4BC1" w:rsidRDefault="00BD4BC1" w:rsidP="00BD4BC1">
            <w:pPr>
              <w:pStyle w:val="a5"/>
              <w:spacing w:after="0" w:line="240" w:lineRule="auto"/>
              <w:ind w:left="0"/>
              <w:jc w:val="both"/>
              <w:rPr>
                <w:rFonts w:ascii="Times New Roman" w:hAnsi="Times New Roman"/>
                <w:sz w:val="28"/>
                <w:szCs w:val="28"/>
              </w:rPr>
            </w:pPr>
          </w:p>
        </w:tc>
        <w:tc>
          <w:tcPr>
            <w:tcW w:w="3190" w:type="dxa"/>
          </w:tcPr>
          <w:p w14:paraId="575BE169" w14:textId="77777777" w:rsidR="00BD4BC1" w:rsidRDefault="00BD4BC1" w:rsidP="00BD4BC1">
            <w:pPr>
              <w:pStyle w:val="a5"/>
              <w:spacing w:after="0" w:line="240" w:lineRule="auto"/>
              <w:ind w:left="0"/>
              <w:jc w:val="both"/>
              <w:rPr>
                <w:rFonts w:ascii="Times New Roman" w:hAnsi="Times New Roman"/>
                <w:sz w:val="28"/>
                <w:szCs w:val="28"/>
              </w:rPr>
            </w:pPr>
          </w:p>
        </w:tc>
        <w:tc>
          <w:tcPr>
            <w:tcW w:w="3191" w:type="dxa"/>
          </w:tcPr>
          <w:p w14:paraId="7AE35334" w14:textId="77777777" w:rsidR="00BD4BC1" w:rsidRDefault="00BD4BC1" w:rsidP="00BD4BC1">
            <w:pPr>
              <w:pStyle w:val="a5"/>
              <w:spacing w:after="0" w:line="240" w:lineRule="auto"/>
              <w:ind w:left="0"/>
              <w:jc w:val="both"/>
              <w:rPr>
                <w:rFonts w:ascii="Times New Roman" w:hAnsi="Times New Roman"/>
                <w:sz w:val="28"/>
                <w:szCs w:val="28"/>
              </w:rPr>
            </w:pPr>
          </w:p>
        </w:tc>
      </w:tr>
      <w:tr w:rsidR="00BD4BC1" w14:paraId="55592D2E" w14:textId="77777777" w:rsidTr="00BD4BC1">
        <w:trPr>
          <w:jc w:val="center"/>
        </w:trPr>
        <w:tc>
          <w:tcPr>
            <w:tcW w:w="3190" w:type="dxa"/>
          </w:tcPr>
          <w:p w14:paraId="688F44F5" w14:textId="77777777" w:rsidR="00BD4BC1" w:rsidRDefault="00BD4BC1" w:rsidP="00BD4BC1">
            <w:pPr>
              <w:pStyle w:val="a5"/>
              <w:spacing w:after="0" w:line="240" w:lineRule="auto"/>
              <w:ind w:left="0"/>
              <w:jc w:val="both"/>
              <w:rPr>
                <w:rFonts w:ascii="Times New Roman" w:hAnsi="Times New Roman"/>
                <w:sz w:val="28"/>
                <w:szCs w:val="28"/>
              </w:rPr>
            </w:pPr>
          </w:p>
        </w:tc>
        <w:tc>
          <w:tcPr>
            <w:tcW w:w="3190" w:type="dxa"/>
          </w:tcPr>
          <w:p w14:paraId="5B5554CD" w14:textId="77777777" w:rsidR="00BD4BC1" w:rsidRDefault="00BD4BC1" w:rsidP="00BD4BC1">
            <w:pPr>
              <w:pStyle w:val="a5"/>
              <w:spacing w:after="0" w:line="240" w:lineRule="auto"/>
              <w:ind w:left="0"/>
              <w:jc w:val="both"/>
              <w:rPr>
                <w:rFonts w:ascii="Times New Roman" w:hAnsi="Times New Roman"/>
                <w:sz w:val="28"/>
                <w:szCs w:val="28"/>
              </w:rPr>
            </w:pPr>
          </w:p>
        </w:tc>
        <w:tc>
          <w:tcPr>
            <w:tcW w:w="3191" w:type="dxa"/>
          </w:tcPr>
          <w:p w14:paraId="73A32897" w14:textId="77777777" w:rsidR="00BD4BC1" w:rsidRDefault="00BD4BC1" w:rsidP="00BD4BC1">
            <w:pPr>
              <w:pStyle w:val="a5"/>
              <w:spacing w:after="0" w:line="240" w:lineRule="auto"/>
              <w:ind w:left="0"/>
              <w:jc w:val="both"/>
              <w:rPr>
                <w:rFonts w:ascii="Times New Roman" w:hAnsi="Times New Roman"/>
                <w:sz w:val="28"/>
                <w:szCs w:val="28"/>
              </w:rPr>
            </w:pPr>
          </w:p>
        </w:tc>
      </w:tr>
    </w:tbl>
    <w:p w14:paraId="72571AFF" w14:textId="6032E4CA" w:rsidR="000F1842" w:rsidRDefault="000F1842" w:rsidP="000F1842">
      <w:pPr>
        <w:pStyle w:val="a5"/>
        <w:spacing w:after="0" w:line="240" w:lineRule="auto"/>
        <w:ind w:left="0"/>
        <w:jc w:val="both"/>
        <w:rPr>
          <w:rFonts w:ascii="Times New Roman" w:hAnsi="Times New Roman"/>
          <w:sz w:val="28"/>
          <w:szCs w:val="28"/>
        </w:rPr>
      </w:pPr>
      <w:r>
        <w:rPr>
          <w:rFonts w:ascii="Times New Roman" w:hAnsi="Times New Roman"/>
          <w:sz w:val="28"/>
          <w:szCs w:val="28"/>
        </w:rPr>
        <w:lastRenderedPageBreak/>
        <w:t>2.</w:t>
      </w:r>
      <w:r w:rsidR="00BD4BC1">
        <w:rPr>
          <w:rFonts w:ascii="Times New Roman" w:hAnsi="Times New Roman"/>
          <w:sz w:val="28"/>
          <w:szCs w:val="28"/>
        </w:rPr>
        <w:t xml:space="preserve">Используя </w:t>
      </w:r>
      <w:r>
        <w:rPr>
          <w:rFonts w:ascii="Times New Roman" w:hAnsi="Times New Roman"/>
          <w:sz w:val="28"/>
          <w:szCs w:val="28"/>
        </w:rPr>
        <w:t>таблицу «</w:t>
      </w:r>
      <w:r w:rsidRPr="000F1842">
        <w:rPr>
          <w:rFonts w:ascii="Times New Roman" w:hAnsi="Times New Roman"/>
          <w:sz w:val="28"/>
          <w:szCs w:val="28"/>
        </w:rPr>
        <w:t>Сравнение качества поверхностных вод области на основе Комплексного показателя УКИЗВ за 2019 и 2020 годы</w:t>
      </w:r>
      <w:r>
        <w:rPr>
          <w:rFonts w:ascii="Times New Roman" w:hAnsi="Times New Roman"/>
          <w:sz w:val="28"/>
          <w:szCs w:val="28"/>
        </w:rPr>
        <w:t>»:</w:t>
      </w:r>
    </w:p>
    <w:p w14:paraId="7C68B818" w14:textId="7117767B" w:rsidR="00BD4BC1" w:rsidRDefault="000F1842" w:rsidP="00BD4BC1">
      <w:pPr>
        <w:pStyle w:val="a5"/>
        <w:spacing w:after="0" w:line="240" w:lineRule="auto"/>
        <w:ind w:left="0"/>
        <w:jc w:val="both"/>
        <w:rPr>
          <w:rFonts w:ascii="Times New Roman" w:hAnsi="Times New Roman"/>
          <w:noProof/>
          <w:sz w:val="28"/>
          <w:szCs w:val="28"/>
        </w:rPr>
      </w:pPr>
      <w:r>
        <w:rPr>
          <w:rFonts w:ascii="Times New Roman" w:hAnsi="Times New Roman"/>
          <w:noProof/>
          <w:sz w:val="28"/>
          <w:szCs w:val="28"/>
        </w:rPr>
        <w:t>1) проведите анализ данных, сравните уровень загрязненности поверхностных вод в 2019 и 2020 году, как изменились показатели, с чем это может быть связано;</w:t>
      </w:r>
    </w:p>
    <w:p w14:paraId="2C2952CF" w14:textId="31003F4A" w:rsidR="000F1842" w:rsidRDefault="000F1842" w:rsidP="00BD4BC1">
      <w:pPr>
        <w:pStyle w:val="a5"/>
        <w:spacing w:after="0" w:line="240" w:lineRule="auto"/>
        <w:ind w:left="0"/>
        <w:jc w:val="both"/>
        <w:rPr>
          <w:rFonts w:ascii="Times New Roman" w:hAnsi="Times New Roman"/>
          <w:noProof/>
          <w:sz w:val="28"/>
          <w:szCs w:val="28"/>
        </w:rPr>
      </w:pPr>
      <w:r>
        <w:rPr>
          <w:rFonts w:ascii="Times New Roman" w:hAnsi="Times New Roman"/>
          <w:noProof/>
          <w:sz w:val="28"/>
          <w:szCs w:val="28"/>
        </w:rPr>
        <w:t>2) укажите какие вещества превышают ПДК в данных водных объектах;</w:t>
      </w:r>
    </w:p>
    <w:p w14:paraId="7188B599" w14:textId="07E227DF" w:rsidR="000F1842" w:rsidRDefault="000F1842" w:rsidP="00BD4BC1">
      <w:pPr>
        <w:pStyle w:val="a5"/>
        <w:spacing w:after="0" w:line="240" w:lineRule="auto"/>
        <w:ind w:left="0"/>
        <w:jc w:val="both"/>
        <w:rPr>
          <w:rFonts w:ascii="Times New Roman" w:hAnsi="Times New Roman"/>
          <w:noProof/>
          <w:sz w:val="28"/>
          <w:szCs w:val="28"/>
        </w:rPr>
      </w:pPr>
      <w:r>
        <w:rPr>
          <w:rFonts w:ascii="Times New Roman" w:hAnsi="Times New Roman"/>
          <w:noProof/>
          <w:sz w:val="28"/>
          <w:szCs w:val="28"/>
        </w:rPr>
        <w:t>3) предположите, какие изменения могут возникнуть в ближайшие годы</w:t>
      </w:r>
      <w:r w:rsidR="004A4491">
        <w:rPr>
          <w:rFonts w:ascii="Times New Roman" w:hAnsi="Times New Roman"/>
          <w:noProof/>
          <w:sz w:val="28"/>
          <w:szCs w:val="28"/>
        </w:rPr>
        <w:t>, какие меры необходимо принять, чтобы улучшить экологическую ситуацию.</w:t>
      </w:r>
    </w:p>
    <w:p w14:paraId="20115C0E" w14:textId="77777777" w:rsidR="00BD4BC1" w:rsidRDefault="00BD4BC1" w:rsidP="00BD4BC1">
      <w:pPr>
        <w:pStyle w:val="a5"/>
        <w:spacing w:after="0" w:line="240" w:lineRule="auto"/>
        <w:ind w:left="0"/>
        <w:rPr>
          <w:rFonts w:ascii="Times New Roman" w:hAnsi="Times New Roman"/>
          <w:sz w:val="28"/>
          <w:szCs w:val="28"/>
          <w:u w:val="single"/>
        </w:rPr>
      </w:pPr>
      <w:r>
        <w:rPr>
          <w:rFonts w:ascii="Times New Roman" w:hAnsi="Times New Roman"/>
          <w:sz w:val="28"/>
          <w:szCs w:val="28"/>
          <w:u w:val="single"/>
        </w:rPr>
        <w:t>Контрольные вопросы:</w:t>
      </w:r>
    </w:p>
    <w:p w14:paraId="550554A9" w14:textId="5886A552" w:rsidR="00BD4BC1" w:rsidRDefault="00BD4BC1" w:rsidP="00BD4BC1">
      <w:pPr>
        <w:spacing w:after="0" w:line="240" w:lineRule="auto"/>
        <w:jc w:val="both"/>
        <w:rPr>
          <w:rFonts w:ascii="Times New Roman" w:hAnsi="Times New Roman"/>
          <w:sz w:val="28"/>
          <w:szCs w:val="28"/>
        </w:rPr>
      </w:pPr>
      <w:r>
        <w:rPr>
          <w:rFonts w:ascii="Times New Roman" w:hAnsi="Times New Roman"/>
          <w:sz w:val="28"/>
          <w:szCs w:val="28"/>
        </w:rPr>
        <w:t xml:space="preserve">1.Какие </w:t>
      </w:r>
      <w:r w:rsidR="004A4491">
        <w:rPr>
          <w:rFonts w:ascii="Times New Roman" w:hAnsi="Times New Roman"/>
          <w:sz w:val="28"/>
          <w:szCs w:val="28"/>
        </w:rPr>
        <w:t>отрасли промышленности развиты в Вологодской области?</w:t>
      </w:r>
    </w:p>
    <w:p w14:paraId="488DAD7D" w14:textId="09627A25" w:rsidR="00BD4BC1" w:rsidRDefault="00BD4BC1" w:rsidP="00BD4BC1">
      <w:pPr>
        <w:spacing w:after="0" w:line="240" w:lineRule="auto"/>
        <w:jc w:val="both"/>
        <w:rPr>
          <w:rFonts w:ascii="Times New Roman" w:hAnsi="Times New Roman"/>
          <w:sz w:val="28"/>
          <w:szCs w:val="28"/>
        </w:rPr>
      </w:pPr>
      <w:r>
        <w:rPr>
          <w:rFonts w:ascii="Times New Roman" w:hAnsi="Times New Roman"/>
          <w:sz w:val="28"/>
          <w:szCs w:val="28"/>
        </w:rPr>
        <w:t>2.</w:t>
      </w:r>
      <w:r w:rsidR="004A4491">
        <w:rPr>
          <w:rFonts w:ascii="Times New Roman" w:hAnsi="Times New Roman"/>
          <w:sz w:val="28"/>
          <w:szCs w:val="28"/>
        </w:rPr>
        <w:t>Назовите промышленные предприятия в вашем районе проживания, укажите какое влияние они оказывают на окружающую среду?</w:t>
      </w:r>
    </w:p>
    <w:p w14:paraId="7E4562EE" w14:textId="77777777" w:rsidR="00BD4BC1" w:rsidRDefault="00BD4BC1" w:rsidP="00BD4BC1">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14:paraId="46F15273" w14:textId="77777777" w:rsidR="00BD4BC1" w:rsidRDefault="00BD4BC1" w:rsidP="00EF4DE4">
      <w:pPr>
        <w:pStyle w:val="a5"/>
        <w:numPr>
          <w:ilvl w:val="0"/>
          <w:numId w:val="50"/>
        </w:numPr>
        <w:spacing w:after="0" w:line="240" w:lineRule="auto"/>
        <w:ind w:left="720"/>
        <w:jc w:val="both"/>
        <w:rPr>
          <w:rFonts w:ascii="Times New Roman" w:hAnsi="Times New Roman"/>
          <w:sz w:val="28"/>
          <w:szCs w:val="28"/>
          <w:lang w:eastAsia="x-none"/>
        </w:rPr>
      </w:pPr>
      <w:r>
        <w:rPr>
          <w:rFonts w:ascii="Times New Roman" w:hAnsi="Times New Roman"/>
          <w:sz w:val="28"/>
          <w:szCs w:val="28"/>
        </w:rPr>
        <w:t>Поломошнова Н.Ю. Экология: учебное пособие для СПО. – Санкт-Петербург: Лань, 2021. -128с.</w:t>
      </w:r>
    </w:p>
    <w:p w14:paraId="32F4E7B6" w14:textId="77777777" w:rsidR="00BD4BC1" w:rsidRDefault="00BD4BC1" w:rsidP="00EF4DE4">
      <w:pPr>
        <w:pStyle w:val="a5"/>
        <w:numPr>
          <w:ilvl w:val="0"/>
          <w:numId w:val="50"/>
        </w:numPr>
        <w:spacing w:after="0" w:line="240" w:lineRule="auto"/>
        <w:ind w:left="720"/>
        <w:jc w:val="both"/>
        <w:rPr>
          <w:rFonts w:ascii="Times New Roman" w:hAnsi="Times New Roman"/>
          <w:sz w:val="28"/>
          <w:szCs w:val="28"/>
        </w:rPr>
      </w:pPr>
      <w:r>
        <w:rPr>
          <w:rFonts w:ascii="Times New Roman" w:hAnsi="Times New Roman"/>
          <w:sz w:val="28"/>
          <w:szCs w:val="28"/>
        </w:rPr>
        <w:t>Чеснокова Т.В. Экология: учебное пособие. – Иваново: ИВГПУ, 2021. – 72с.</w:t>
      </w:r>
    </w:p>
    <w:p w14:paraId="7869F41A" w14:textId="77777777" w:rsidR="00BD4BC1" w:rsidRDefault="00BD4BC1" w:rsidP="00EF4DE4">
      <w:pPr>
        <w:pStyle w:val="a5"/>
        <w:numPr>
          <w:ilvl w:val="0"/>
          <w:numId w:val="50"/>
        </w:numPr>
        <w:spacing w:after="0" w:line="240" w:lineRule="auto"/>
        <w:ind w:left="720"/>
        <w:jc w:val="both"/>
        <w:rPr>
          <w:rFonts w:ascii="Times New Roman" w:hAnsi="Times New Roman"/>
          <w:sz w:val="28"/>
          <w:szCs w:val="28"/>
        </w:rPr>
      </w:pPr>
      <w:r>
        <w:rPr>
          <w:rFonts w:ascii="Times New Roman" w:hAnsi="Times New Roman"/>
          <w:sz w:val="28"/>
          <w:szCs w:val="28"/>
        </w:rPr>
        <w:t>Леган М.Н. Биоэкология: учебное пособие. – Новосибирск: Из-во НГТУ, 2019. – 88с.</w:t>
      </w:r>
    </w:p>
    <w:p w14:paraId="13C67220" w14:textId="77777777" w:rsidR="00BD4BC1" w:rsidRDefault="00BD4BC1" w:rsidP="00EF4DE4">
      <w:pPr>
        <w:pStyle w:val="a5"/>
        <w:numPr>
          <w:ilvl w:val="0"/>
          <w:numId w:val="50"/>
        </w:numPr>
        <w:spacing w:after="0" w:line="240" w:lineRule="auto"/>
        <w:ind w:left="708"/>
        <w:rPr>
          <w:rFonts w:ascii="Times New Roman" w:hAnsi="Times New Roman"/>
          <w:b/>
          <w:sz w:val="24"/>
          <w:szCs w:val="24"/>
        </w:rPr>
      </w:pPr>
      <w:r>
        <w:rPr>
          <w:rFonts w:ascii="Times New Roman" w:hAnsi="Times New Roman"/>
          <w:sz w:val="28"/>
          <w:szCs w:val="28"/>
        </w:rPr>
        <w:t>Кашапов Р.Ш. Биогеография: учебное пособие. Уфа: Из-во БГПУ, 2021. – 68с.</w:t>
      </w:r>
    </w:p>
    <w:p w14:paraId="63CF855A" w14:textId="77777777" w:rsidR="00BD4BC1" w:rsidRPr="00E7738D" w:rsidRDefault="00BD4BC1" w:rsidP="00BD4BC1">
      <w:pPr>
        <w:pStyle w:val="a5"/>
        <w:spacing w:after="0" w:line="240" w:lineRule="auto"/>
        <w:ind w:left="708"/>
        <w:rPr>
          <w:rFonts w:ascii="Times New Roman" w:hAnsi="Times New Roman"/>
          <w:b/>
          <w:sz w:val="24"/>
          <w:szCs w:val="24"/>
        </w:rPr>
      </w:pPr>
    </w:p>
    <w:p w14:paraId="4A4C7595" w14:textId="77777777" w:rsidR="00E7738D" w:rsidRDefault="00E7738D" w:rsidP="00E7738D">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outlineLvl w:val="0"/>
        <w:rPr>
          <w:rFonts w:ascii="Times New Roman" w:hAnsi="Times New Roman"/>
          <w:b/>
          <w:sz w:val="28"/>
          <w:szCs w:val="28"/>
        </w:rPr>
      </w:pPr>
      <w:r w:rsidRPr="00B47A4E">
        <w:rPr>
          <w:rFonts w:ascii="Times New Roman" w:hAnsi="Times New Roman"/>
          <w:b/>
          <w:sz w:val="28"/>
          <w:szCs w:val="28"/>
        </w:rPr>
        <w:t>Редактирование текста</w:t>
      </w:r>
    </w:p>
    <w:p w14:paraId="134E19C0" w14:textId="7247B303" w:rsidR="00E7738D" w:rsidRDefault="00E7738D" w:rsidP="00E7738D">
      <w:pPr>
        <w:pStyle w:val="a5"/>
        <w:spacing w:after="0" w:line="240" w:lineRule="auto"/>
        <w:ind w:left="708"/>
        <w:jc w:val="center"/>
        <w:rPr>
          <w:rFonts w:ascii="Times New Roman" w:hAnsi="Times New Roman"/>
          <w:b/>
          <w:sz w:val="24"/>
          <w:szCs w:val="24"/>
        </w:rPr>
      </w:pPr>
    </w:p>
    <w:p w14:paraId="303AD566" w14:textId="3235CCA5" w:rsidR="00DE1B69" w:rsidRPr="00003830" w:rsidRDefault="00F06310" w:rsidP="00DE1B69">
      <w:pPr>
        <w:jc w:val="center"/>
        <w:rPr>
          <w:rFonts w:ascii="Times New Roman" w:eastAsia="Times New Roman" w:hAnsi="Times New Roman"/>
          <w:b/>
          <w:sz w:val="28"/>
          <w:szCs w:val="28"/>
          <w:lang w:eastAsia="ar-SA"/>
        </w:rPr>
      </w:pPr>
      <w:r>
        <w:rPr>
          <w:rFonts w:ascii="Times New Roman" w:eastAsia="Times New Roman" w:hAnsi="Times New Roman"/>
          <w:b/>
          <w:sz w:val="28"/>
          <w:szCs w:val="28"/>
          <w:lang w:eastAsia="ar-SA"/>
        </w:rPr>
        <w:t>Практическое</w:t>
      </w:r>
      <w:r w:rsidR="00DE1B69" w:rsidRPr="00003830">
        <w:rPr>
          <w:rFonts w:ascii="Times New Roman" w:eastAsia="Times New Roman" w:hAnsi="Times New Roman"/>
          <w:b/>
          <w:sz w:val="28"/>
          <w:szCs w:val="28"/>
          <w:lang w:eastAsia="ar-SA"/>
        </w:rPr>
        <w:t xml:space="preserve"> занятие 1</w:t>
      </w:r>
    </w:p>
    <w:p w14:paraId="5C197103"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b/>
          <w:sz w:val="28"/>
          <w:szCs w:val="28"/>
          <w:lang w:eastAsia="ar-SA"/>
        </w:rPr>
      </w:pPr>
      <w:r w:rsidRPr="00003830">
        <w:rPr>
          <w:rFonts w:ascii="Times New Roman" w:eastAsia="Times New Roman" w:hAnsi="Times New Roman"/>
          <w:sz w:val="28"/>
          <w:szCs w:val="28"/>
          <w:lang w:eastAsia="ru-RU"/>
        </w:rPr>
        <w:t xml:space="preserve">Тема: </w:t>
      </w:r>
      <w:r w:rsidRPr="00003830">
        <w:rPr>
          <w:rFonts w:ascii="Times New Roman" w:eastAsia="Times New Roman" w:hAnsi="Times New Roman"/>
          <w:b/>
          <w:sz w:val="28"/>
          <w:szCs w:val="28"/>
          <w:lang w:eastAsia="ar-SA"/>
        </w:rPr>
        <w:t>Анализ текста с точки зрения принадлежности к официально-деловому стилю речи</w:t>
      </w:r>
    </w:p>
    <w:p w14:paraId="57115A74"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Цель: обобщение и углубление теоретических знаний по русскому языку</w:t>
      </w:r>
    </w:p>
    <w:p w14:paraId="4FC7F03A"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4457C3FA"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sz w:val="28"/>
          <w:szCs w:val="28"/>
          <w:lang w:eastAsia="ru-RU"/>
        </w:rPr>
        <w:t xml:space="preserve">Знать </w:t>
      </w:r>
      <w:r w:rsidRPr="00003830">
        <w:rPr>
          <w:rFonts w:ascii="Times New Roman" w:hAnsi="Times New Roman"/>
          <w:sz w:val="28"/>
          <w:szCs w:val="28"/>
        </w:rPr>
        <w:t xml:space="preserve">стили речи. </w:t>
      </w:r>
    </w:p>
    <w:p w14:paraId="76061EAA"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hAnsi="Times New Roman"/>
          <w:sz w:val="28"/>
          <w:szCs w:val="28"/>
        </w:rPr>
        <w:t>Уметь выполнять стилистический анализ текста;</w:t>
      </w:r>
    </w:p>
    <w:p w14:paraId="63D35F95"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 ч.</w:t>
      </w:r>
    </w:p>
    <w:p w14:paraId="3F06D2D6"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03D33150"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58178E2C"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1.Стили речи.</w:t>
      </w:r>
    </w:p>
    <w:p w14:paraId="1AB60C19"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2.Композиция текста. </w:t>
      </w:r>
    </w:p>
    <w:p w14:paraId="54FAD3F4"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 xml:space="preserve">3 Связь предложений текста. </w:t>
      </w:r>
    </w:p>
    <w:p w14:paraId="35A20C50"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4.Средства связи между предложениями в тексте. </w:t>
      </w:r>
    </w:p>
    <w:p w14:paraId="24BF1648"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Рыбченкова Л.М., Александрова О.М. Русский язык 10-11. –Просвещение, 2020. </w:t>
      </w:r>
    </w:p>
    <w:p w14:paraId="48CF0D03"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 xml:space="preserve">Ход работы </w:t>
      </w:r>
    </w:p>
    <w:p w14:paraId="4A3304A8" w14:textId="25532323" w:rsidR="00DE1B69" w:rsidRPr="00003830" w:rsidRDefault="00DE1B69" w:rsidP="00DE1B69">
      <w:pPr>
        <w:shd w:val="clear" w:color="auto" w:fill="FFFFFF"/>
        <w:spacing w:after="0" w:line="240" w:lineRule="auto"/>
        <w:jc w:val="both"/>
        <w:rPr>
          <w:rFonts w:ascii="Times New Roman" w:eastAsia="Times New Roman" w:hAnsi="Times New Roman"/>
          <w:b/>
          <w:bCs/>
          <w:color w:val="000000"/>
          <w:sz w:val="28"/>
          <w:szCs w:val="28"/>
        </w:rPr>
      </w:pPr>
      <w:r w:rsidRPr="00003830">
        <w:rPr>
          <w:rFonts w:ascii="Times New Roman" w:eastAsia="Times New Roman" w:hAnsi="Times New Roman"/>
          <w:b/>
          <w:color w:val="000000"/>
          <w:w w:val="101"/>
          <w:sz w:val="28"/>
          <w:szCs w:val="28"/>
        </w:rPr>
        <w:lastRenderedPageBreak/>
        <w:t xml:space="preserve">Задание 1 Проанализируйте текст </w:t>
      </w:r>
      <w:r w:rsidRPr="00003830">
        <w:rPr>
          <w:rFonts w:ascii="Times New Roman" w:eastAsia="Times New Roman" w:hAnsi="Times New Roman"/>
          <w:b/>
          <w:bCs/>
          <w:color w:val="000000"/>
          <w:sz w:val="28"/>
          <w:szCs w:val="28"/>
        </w:rPr>
        <w:t xml:space="preserve">с точки зрения его функционально-стилистической принадлежности. </w:t>
      </w:r>
    </w:p>
    <w:p w14:paraId="22466F55" w14:textId="77777777" w:rsidR="00DE1B69" w:rsidRPr="00003830" w:rsidRDefault="00DE1B69" w:rsidP="00DE1B69">
      <w:pPr>
        <w:spacing w:after="0" w:line="240" w:lineRule="auto"/>
        <w:ind w:firstLine="708"/>
        <w:jc w:val="both"/>
        <w:rPr>
          <w:rFonts w:ascii="Times New Roman" w:eastAsia="Times New Roman" w:hAnsi="Times New Roman"/>
          <w:sz w:val="28"/>
          <w:szCs w:val="28"/>
        </w:rPr>
      </w:pPr>
      <w:r w:rsidRPr="00003830">
        <w:rPr>
          <w:rFonts w:ascii="Times New Roman" w:eastAsia="Times New Roman" w:hAnsi="Times New Roman"/>
          <w:sz w:val="28"/>
          <w:szCs w:val="28"/>
        </w:rPr>
        <w:t xml:space="preserve">Движение документов в организации с момента их создания или получения до завершения </w:t>
      </w:r>
      <w:hyperlink r:id="rId54" w:tooltip="Исполнение документа" w:history="1">
        <w:r w:rsidRPr="00003830">
          <w:rPr>
            <w:rStyle w:val="af3"/>
            <w:rFonts w:eastAsia="Times New Roman"/>
            <w:color w:val="0000FF"/>
            <w:sz w:val="28"/>
            <w:szCs w:val="28"/>
          </w:rPr>
          <w:t>исполнения</w:t>
        </w:r>
      </w:hyperlink>
      <w:r w:rsidRPr="00003830">
        <w:rPr>
          <w:rFonts w:ascii="Times New Roman" w:eastAsia="Times New Roman" w:hAnsi="Times New Roman"/>
          <w:sz w:val="28"/>
          <w:szCs w:val="28"/>
        </w:rPr>
        <w:t xml:space="preserve"> или отправления называется документооборот.</w:t>
      </w:r>
    </w:p>
    <w:p w14:paraId="0329E29B" w14:textId="77777777" w:rsidR="00DE1B69" w:rsidRPr="00003830" w:rsidRDefault="00DE1B69" w:rsidP="00DE1B69">
      <w:pPr>
        <w:spacing w:after="0" w:line="240" w:lineRule="auto"/>
        <w:ind w:firstLine="708"/>
        <w:jc w:val="both"/>
        <w:rPr>
          <w:rFonts w:ascii="Times New Roman" w:eastAsia="Times New Roman" w:hAnsi="Times New Roman"/>
          <w:sz w:val="28"/>
          <w:szCs w:val="28"/>
        </w:rPr>
      </w:pPr>
      <w:r w:rsidRPr="00003830">
        <w:rPr>
          <w:rFonts w:ascii="Times New Roman" w:eastAsia="Times New Roman" w:hAnsi="Times New Roman"/>
          <w:sz w:val="28"/>
          <w:szCs w:val="28"/>
        </w:rPr>
        <w:t>Организация движения документов — важная часть делопроизводственного процесса. Документооборот должен быть организован так, чтобы путь движения каждого документа был наиболее коротким, маршрут — прямым, время прохождения — минимальным. Главное правило организации документооборота заключается в оперативном движении документов по кратчайшему пути с минимальными затратами времени и труда.</w:t>
      </w:r>
    </w:p>
    <w:p w14:paraId="78E6F5CC" w14:textId="77777777" w:rsidR="00DE1B69" w:rsidRPr="00003830" w:rsidRDefault="00DE1B69" w:rsidP="00DE1B69">
      <w:pPr>
        <w:spacing w:after="0" w:line="240" w:lineRule="auto"/>
        <w:ind w:firstLine="708"/>
        <w:jc w:val="both"/>
        <w:rPr>
          <w:rFonts w:ascii="Times New Roman" w:eastAsia="Times New Roman" w:hAnsi="Times New Roman"/>
          <w:sz w:val="28"/>
          <w:szCs w:val="28"/>
        </w:rPr>
      </w:pPr>
      <w:r w:rsidRPr="00003830">
        <w:rPr>
          <w:rFonts w:ascii="Times New Roman" w:eastAsia="Times New Roman" w:hAnsi="Times New Roman"/>
          <w:sz w:val="28"/>
          <w:szCs w:val="28"/>
        </w:rPr>
        <w:t>Организация документооборота должна быть направлена на то, чтобы:</w:t>
      </w:r>
    </w:p>
    <w:p w14:paraId="4F709ABB" w14:textId="77777777" w:rsidR="00DE1B69" w:rsidRPr="00003830" w:rsidRDefault="00DE1B69" w:rsidP="00EF4DE4">
      <w:pPr>
        <w:numPr>
          <w:ilvl w:val="0"/>
          <w:numId w:val="54"/>
        </w:numPr>
        <w:spacing w:after="0" w:line="240" w:lineRule="auto"/>
        <w:jc w:val="both"/>
        <w:rPr>
          <w:rFonts w:ascii="Times New Roman" w:eastAsia="Times New Roman" w:hAnsi="Times New Roman"/>
          <w:sz w:val="28"/>
          <w:szCs w:val="28"/>
        </w:rPr>
      </w:pPr>
      <w:r w:rsidRPr="00003830">
        <w:rPr>
          <w:rFonts w:ascii="Times New Roman" w:eastAsia="Times New Roman" w:hAnsi="Times New Roman"/>
          <w:sz w:val="28"/>
          <w:szCs w:val="28"/>
        </w:rPr>
        <w:t>Сократить пути прохождения документа. Только деловая необходимость должна влиять на его движение. Для этого необходимо тщательно продумать путь его прохождения.</w:t>
      </w:r>
    </w:p>
    <w:p w14:paraId="2DECE003" w14:textId="77777777" w:rsidR="00DE1B69" w:rsidRPr="00003830" w:rsidRDefault="00DE1B69" w:rsidP="00EF4DE4">
      <w:pPr>
        <w:numPr>
          <w:ilvl w:val="0"/>
          <w:numId w:val="54"/>
        </w:numPr>
        <w:spacing w:after="0" w:line="240" w:lineRule="auto"/>
        <w:jc w:val="both"/>
        <w:rPr>
          <w:rFonts w:ascii="Times New Roman" w:eastAsia="Times New Roman" w:hAnsi="Times New Roman"/>
          <w:sz w:val="28"/>
          <w:szCs w:val="28"/>
        </w:rPr>
      </w:pPr>
      <w:r w:rsidRPr="00003830">
        <w:rPr>
          <w:rFonts w:ascii="Times New Roman" w:eastAsia="Times New Roman" w:hAnsi="Times New Roman"/>
          <w:sz w:val="28"/>
          <w:szCs w:val="28"/>
        </w:rPr>
        <w:t>Установить максимальное единообразие в последовательности прохождения и обработки конкретных видов документов. Выполнить это условие можно с помощью разработки схем прохождения конкретных видов документов.</w:t>
      </w:r>
    </w:p>
    <w:p w14:paraId="735A9207" w14:textId="77777777" w:rsidR="00DE1B69" w:rsidRPr="00003830" w:rsidRDefault="00DE1B69" w:rsidP="00EF4DE4">
      <w:pPr>
        <w:numPr>
          <w:ilvl w:val="0"/>
          <w:numId w:val="54"/>
        </w:numPr>
        <w:spacing w:after="0" w:line="240" w:lineRule="auto"/>
        <w:jc w:val="both"/>
        <w:rPr>
          <w:rFonts w:ascii="Times New Roman" w:eastAsia="Times New Roman" w:hAnsi="Times New Roman"/>
          <w:sz w:val="28"/>
          <w:szCs w:val="28"/>
        </w:rPr>
      </w:pPr>
      <w:r w:rsidRPr="00003830">
        <w:rPr>
          <w:rFonts w:ascii="Times New Roman" w:eastAsia="Times New Roman" w:hAnsi="Times New Roman"/>
          <w:sz w:val="28"/>
          <w:szCs w:val="28"/>
        </w:rPr>
        <w:t>Исключить возвратное движение документов (особенно при внешнем и внутреннем согласовании, доставке и регистрации).</w:t>
      </w:r>
    </w:p>
    <w:p w14:paraId="74A1068F" w14:textId="77777777" w:rsidR="00DE1B69" w:rsidRPr="00003830" w:rsidRDefault="00DE1B69" w:rsidP="00EF4DE4">
      <w:pPr>
        <w:numPr>
          <w:ilvl w:val="0"/>
          <w:numId w:val="54"/>
        </w:numPr>
        <w:spacing w:after="0" w:line="240" w:lineRule="auto"/>
        <w:jc w:val="both"/>
        <w:rPr>
          <w:rFonts w:ascii="Times New Roman" w:eastAsia="Times New Roman" w:hAnsi="Times New Roman"/>
          <w:sz w:val="28"/>
          <w:szCs w:val="28"/>
        </w:rPr>
      </w:pPr>
      <w:r w:rsidRPr="00003830">
        <w:rPr>
          <w:rFonts w:ascii="Times New Roman" w:eastAsia="Times New Roman" w:hAnsi="Times New Roman"/>
          <w:sz w:val="28"/>
          <w:szCs w:val="28"/>
        </w:rPr>
        <w:t>Активно использовать средства оргтехники и новейших информационных технологий при передаче документов.</w:t>
      </w:r>
    </w:p>
    <w:p w14:paraId="60858B11" w14:textId="77777777" w:rsidR="00DE1B69" w:rsidRPr="00003830" w:rsidRDefault="00DE1B69" w:rsidP="00DE1B69">
      <w:pPr>
        <w:spacing w:after="0" w:line="240" w:lineRule="auto"/>
        <w:jc w:val="both"/>
        <w:rPr>
          <w:rFonts w:ascii="Times New Roman" w:eastAsia="Times New Roman" w:hAnsi="Times New Roman"/>
          <w:sz w:val="28"/>
          <w:szCs w:val="28"/>
        </w:rPr>
      </w:pPr>
      <w:r w:rsidRPr="00003830">
        <w:rPr>
          <w:rFonts w:ascii="Times New Roman" w:eastAsia="Times New Roman" w:hAnsi="Times New Roman"/>
          <w:sz w:val="28"/>
          <w:szCs w:val="28"/>
        </w:rPr>
        <w:t>Выполнение названных условий позволяет достигнуть:</w:t>
      </w:r>
    </w:p>
    <w:p w14:paraId="7E34F366" w14:textId="77777777" w:rsidR="00DE1B69" w:rsidRPr="00003830" w:rsidRDefault="00DE1B69" w:rsidP="00EF4DE4">
      <w:pPr>
        <w:numPr>
          <w:ilvl w:val="0"/>
          <w:numId w:val="55"/>
        </w:numPr>
        <w:spacing w:after="0" w:line="240" w:lineRule="auto"/>
        <w:jc w:val="both"/>
        <w:rPr>
          <w:rFonts w:ascii="Times New Roman" w:eastAsia="Times New Roman" w:hAnsi="Times New Roman"/>
          <w:sz w:val="28"/>
          <w:szCs w:val="28"/>
        </w:rPr>
      </w:pPr>
      <w:r w:rsidRPr="00003830">
        <w:rPr>
          <w:rFonts w:ascii="Times New Roman" w:eastAsia="Times New Roman" w:hAnsi="Times New Roman"/>
          <w:sz w:val="28"/>
          <w:szCs w:val="28"/>
        </w:rPr>
        <w:t>прямоточности направления документопотоков, т.е. исключения дублирующих действий при подготовке и обработке документов;</w:t>
      </w:r>
    </w:p>
    <w:p w14:paraId="506A834B" w14:textId="77777777" w:rsidR="00DE1B69" w:rsidRPr="00003830" w:rsidRDefault="00DE1B69" w:rsidP="00EF4DE4">
      <w:pPr>
        <w:numPr>
          <w:ilvl w:val="0"/>
          <w:numId w:val="55"/>
        </w:numPr>
        <w:spacing w:after="0" w:line="240" w:lineRule="auto"/>
        <w:jc w:val="center"/>
        <w:rPr>
          <w:sz w:val="28"/>
          <w:szCs w:val="28"/>
        </w:rPr>
      </w:pPr>
      <w:r w:rsidRPr="00003830">
        <w:rPr>
          <w:rFonts w:ascii="Times New Roman" w:eastAsia="Times New Roman" w:hAnsi="Times New Roman"/>
          <w:sz w:val="28"/>
          <w:szCs w:val="28"/>
        </w:rPr>
        <w:t xml:space="preserve">ритмичности, т.е. равномерного поступления </w:t>
      </w:r>
      <w:hyperlink r:id="rId55" w:tooltip="Документ" w:history="1">
        <w:r w:rsidRPr="00003830">
          <w:rPr>
            <w:rStyle w:val="af3"/>
            <w:rFonts w:eastAsia="Times New Roman"/>
            <w:color w:val="0000FF"/>
            <w:sz w:val="28"/>
            <w:szCs w:val="28"/>
          </w:rPr>
          <w:t>документов</w:t>
        </w:r>
      </w:hyperlink>
      <w:r w:rsidRPr="00003830">
        <w:rPr>
          <w:rFonts w:ascii="Times New Roman" w:eastAsia="Times New Roman" w:hAnsi="Times New Roman"/>
          <w:sz w:val="28"/>
          <w:szCs w:val="28"/>
        </w:rPr>
        <w:t xml:space="preserve"> и пропорциональной загруженности сотрудников организации.</w:t>
      </w:r>
    </w:p>
    <w:p w14:paraId="213BBC2D" w14:textId="77777777" w:rsidR="00DE1B69" w:rsidRPr="00003830" w:rsidRDefault="00DE1B69" w:rsidP="00DE1B69">
      <w:pPr>
        <w:tabs>
          <w:tab w:val="left" w:pos="1134"/>
        </w:tabs>
        <w:autoSpaceDE w:val="0"/>
        <w:autoSpaceDN w:val="0"/>
        <w:adjustRightInd w:val="0"/>
        <w:spacing w:before="160" w:after="120" w:line="240" w:lineRule="auto"/>
        <w:ind w:firstLine="720"/>
        <w:jc w:val="both"/>
        <w:rPr>
          <w:rFonts w:ascii="Times New Roman" w:eastAsia="Times New Roman" w:hAnsi="Times New Roman"/>
          <w:b/>
          <w:bCs/>
          <w:i/>
          <w:iCs/>
          <w:sz w:val="28"/>
          <w:szCs w:val="28"/>
          <w:lang w:eastAsia="ru-RU"/>
        </w:rPr>
      </w:pPr>
      <w:r w:rsidRPr="00003830">
        <w:rPr>
          <w:rFonts w:ascii="Times New Roman" w:eastAsia="Times New Roman" w:hAnsi="Times New Roman"/>
          <w:b/>
          <w:bCs/>
          <w:i/>
          <w:iCs/>
          <w:sz w:val="28"/>
          <w:szCs w:val="28"/>
          <w:lang w:eastAsia="ru-RU"/>
        </w:rPr>
        <w:t xml:space="preserve">Задание 2 Определить стиль и жанр отрывков, выделить элементы официально–делового стиля </w:t>
      </w:r>
    </w:p>
    <w:p w14:paraId="0BAEBB5B"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003830">
        <w:rPr>
          <w:rFonts w:ascii="Times New Roman" w:eastAsia="Times New Roman" w:hAnsi="Times New Roman"/>
          <w:color w:val="000000"/>
          <w:spacing w:val="-2"/>
          <w:sz w:val="28"/>
          <w:szCs w:val="28"/>
          <w:lang w:eastAsia="ru-RU"/>
        </w:rPr>
        <w:t xml:space="preserve">1. Комендант со мною поздоровался с видом озабоченным. Он запер двери, всех усадил, кроме урядника, который стоял у дверей, </w:t>
      </w:r>
      <w:r w:rsidRPr="00003830">
        <w:rPr>
          <w:rFonts w:ascii="Times New Roman" w:eastAsia="Times New Roman" w:hAnsi="Times New Roman"/>
          <w:color w:val="000000"/>
          <w:spacing w:val="-1"/>
          <w:sz w:val="28"/>
          <w:szCs w:val="28"/>
          <w:lang w:eastAsia="ru-RU"/>
        </w:rPr>
        <w:t>вынул из кармана бумагу и сказал нам: «Господа офицеры, важ</w:t>
      </w:r>
      <w:r w:rsidRPr="00003830">
        <w:rPr>
          <w:rFonts w:ascii="Times New Roman" w:eastAsia="Times New Roman" w:hAnsi="Times New Roman"/>
          <w:color w:val="000000"/>
          <w:spacing w:val="-2"/>
          <w:sz w:val="28"/>
          <w:szCs w:val="28"/>
          <w:lang w:eastAsia="ru-RU"/>
        </w:rPr>
        <w:t xml:space="preserve">ная новость! Слушайте, что пишет генерал». Тут он надел очки и </w:t>
      </w:r>
      <w:r w:rsidRPr="00003830">
        <w:rPr>
          <w:rFonts w:ascii="Times New Roman" w:eastAsia="Times New Roman" w:hAnsi="Times New Roman"/>
          <w:color w:val="000000"/>
          <w:spacing w:val="-8"/>
          <w:sz w:val="28"/>
          <w:szCs w:val="28"/>
          <w:lang w:eastAsia="ru-RU"/>
        </w:rPr>
        <w:t>прочел следующее:</w:t>
      </w:r>
    </w:p>
    <w:p w14:paraId="49563D97"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003830">
        <w:rPr>
          <w:rFonts w:ascii="Times New Roman" w:eastAsia="Times New Roman" w:hAnsi="Times New Roman"/>
          <w:color w:val="000000"/>
          <w:spacing w:val="-6"/>
          <w:sz w:val="28"/>
          <w:szCs w:val="28"/>
          <w:lang w:eastAsia="ru-RU"/>
        </w:rPr>
        <w:t xml:space="preserve">«Господину коменданту Белогорской крепости </w:t>
      </w:r>
      <w:r w:rsidRPr="00003830">
        <w:rPr>
          <w:rFonts w:ascii="Times New Roman" w:eastAsia="Times New Roman" w:hAnsi="Times New Roman"/>
          <w:color w:val="000000"/>
          <w:spacing w:val="-7"/>
          <w:sz w:val="28"/>
          <w:szCs w:val="28"/>
          <w:lang w:eastAsia="ru-RU"/>
        </w:rPr>
        <w:t>капитану Миронову.</w:t>
      </w:r>
    </w:p>
    <w:p w14:paraId="0C85B827"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i/>
          <w:iCs/>
          <w:sz w:val="28"/>
          <w:szCs w:val="28"/>
          <w:lang w:eastAsia="ru-RU"/>
        </w:rPr>
      </w:pPr>
      <w:r w:rsidRPr="00003830">
        <w:rPr>
          <w:rFonts w:ascii="Times New Roman" w:eastAsia="Times New Roman" w:hAnsi="Times New Roman"/>
          <w:i/>
          <w:iCs/>
          <w:color w:val="000000"/>
          <w:sz w:val="28"/>
          <w:szCs w:val="28"/>
          <w:lang w:eastAsia="ru-RU"/>
        </w:rPr>
        <w:t>По секрету.</w:t>
      </w:r>
    </w:p>
    <w:p w14:paraId="00F67209"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003830">
        <w:rPr>
          <w:rFonts w:ascii="Times New Roman" w:eastAsia="Times New Roman" w:hAnsi="Times New Roman"/>
          <w:color w:val="000000"/>
          <w:spacing w:val="-3"/>
          <w:sz w:val="28"/>
          <w:szCs w:val="28"/>
          <w:lang w:eastAsia="ru-RU"/>
        </w:rPr>
        <w:t>Сим извещаю Вас, что убежавший из–под караула донской казак и раскольник Емельян Пугачев, учиня непростительную дер</w:t>
      </w:r>
      <w:r w:rsidRPr="00003830">
        <w:rPr>
          <w:rFonts w:ascii="Times New Roman" w:eastAsia="Times New Roman" w:hAnsi="Times New Roman"/>
          <w:color w:val="000000"/>
          <w:spacing w:val="-2"/>
          <w:sz w:val="28"/>
          <w:szCs w:val="28"/>
          <w:lang w:eastAsia="ru-RU"/>
        </w:rPr>
        <w:t xml:space="preserve">зость принятием на себя имени покойного императора Петра III, </w:t>
      </w:r>
      <w:r w:rsidRPr="00003830">
        <w:rPr>
          <w:rFonts w:ascii="Times New Roman" w:eastAsia="Times New Roman" w:hAnsi="Times New Roman"/>
          <w:color w:val="000000"/>
          <w:spacing w:val="-3"/>
          <w:sz w:val="28"/>
          <w:szCs w:val="28"/>
          <w:lang w:eastAsia="ru-RU"/>
        </w:rPr>
        <w:t>собрал злодейскую шайку, произвел возмущение в яицких селени</w:t>
      </w:r>
      <w:r w:rsidRPr="00003830">
        <w:rPr>
          <w:rFonts w:ascii="Times New Roman" w:eastAsia="Times New Roman" w:hAnsi="Times New Roman"/>
          <w:color w:val="000000"/>
          <w:spacing w:val="-1"/>
          <w:sz w:val="28"/>
          <w:szCs w:val="28"/>
          <w:lang w:eastAsia="ru-RU"/>
        </w:rPr>
        <w:t xml:space="preserve">ях и уже взял и разорил несколько крепостей, производя везде </w:t>
      </w:r>
      <w:r w:rsidRPr="00003830">
        <w:rPr>
          <w:rFonts w:ascii="Times New Roman" w:eastAsia="Times New Roman" w:hAnsi="Times New Roman"/>
          <w:color w:val="000000"/>
          <w:spacing w:val="-2"/>
          <w:sz w:val="28"/>
          <w:szCs w:val="28"/>
          <w:lang w:eastAsia="ru-RU"/>
        </w:rPr>
        <w:t>грабежи и смертные убийства. Того ради, с получением сего, име</w:t>
      </w:r>
      <w:r w:rsidRPr="00003830">
        <w:rPr>
          <w:rFonts w:ascii="Times New Roman" w:eastAsia="Times New Roman" w:hAnsi="Times New Roman"/>
          <w:color w:val="000000"/>
          <w:spacing w:val="-1"/>
          <w:sz w:val="28"/>
          <w:szCs w:val="28"/>
          <w:lang w:eastAsia="ru-RU"/>
        </w:rPr>
        <w:t xml:space="preserve">ете вы, господин капитан, немедленно принять </w:t>
      </w:r>
      <w:r w:rsidRPr="00003830">
        <w:rPr>
          <w:rFonts w:ascii="Times New Roman" w:eastAsia="Times New Roman" w:hAnsi="Times New Roman"/>
          <w:color w:val="000000"/>
          <w:spacing w:val="-1"/>
          <w:sz w:val="28"/>
          <w:szCs w:val="28"/>
          <w:lang w:eastAsia="ru-RU"/>
        </w:rPr>
        <w:lastRenderedPageBreak/>
        <w:t xml:space="preserve">надлежащие меры </w:t>
      </w:r>
      <w:r w:rsidRPr="00003830">
        <w:rPr>
          <w:rFonts w:ascii="Times New Roman" w:eastAsia="Times New Roman" w:hAnsi="Times New Roman"/>
          <w:color w:val="000000"/>
          <w:sz w:val="28"/>
          <w:szCs w:val="28"/>
          <w:lang w:eastAsia="ru-RU"/>
        </w:rPr>
        <w:t xml:space="preserve">к отражению помянутого злодея и самозванца, а буде можно, и к </w:t>
      </w:r>
      <w:r w:rsidRPr="00003830">
        <w:rPr>
          <w:rFonts w:ascii="Times New Roman" w:eastAsia="Times New Roman" w:hAnsi="Times New Roman"/>
          <w:color w:val="000000"/>
          <w:spacing w:val="-1"/>
          <w:sz w:val="28"/>
          <w:szCs w:val="28"/>
          <w:lang w:eastAsia="ru-RU"/>
        </w:rPr>
        <w:t xml:space="preserve">совершенному уничтожению оного, если он обратится на крепость, </w:t>
      </w:r>
      <w:r w:rsidRPr="00003830">
        <w:rPr>
          <w:rFonts w:ascii="Times New Roman" w:eastAsia="Times New Roman" w:hAnsi="Times New Roman"/>
          <w:color w:val="000000"/>
          <w:spacing w:val="-6"/>
          <w:sz w:val="28"/>
          <w:szCs w:val="28"/>
          <w:lang w:eastAsia="ru-RU"/>
        </w:rPr>
        <w:t>вверенную вашему попечению».</w:t>
      </w:r>
    </w:p>
    <w:p w14:paraId="098169C9" w14:textId="77777777" w:rsidR="00DE1B69" w:rsidRPr="00003830" w:rsidRDefault="00DE1B69" w:rsidP="00DE1B69">
      <w:pPr>
        <w:tabs>
          <w:tab w:val="left" w:pos="1134"/>
        </w:tabs>
        <w:autoSpaceDE w:val="0"/>
        <w:autoSpaceDN w:val="0"/>
        <w:adjustRightInd w:val="0"/>
        <w:spacing w:after="0" w:line="240" w:lineRule="auto"/>
        <w:ind w:firstLine="720"/>
        <w:jc w:val="right"/>
        <w:rPr>
          <w:rFonts w:ascii="Times New Roman" w:eastAsia="Times New Roman" w:hAnsi="Times New Roman"/>
          <w:sz w:val="28"/>
          <w:szCs w:val="28"/>
          <w:lang w:eastAsia="ru-RU"/>
        </w:rPr>
      </w:pPr>
      <w:r w:rsidRPr="00003830">
        <w:rPr>
          <w:rFonts w:ascii="Times New Roman" w:eastAsia="Times New Roman" w:hAnsi="Times New Roman"/>
          <w:color w:val="000000"/>
          <w:spacing w:val="-6"/>
          <w:sz w:val="28"/>
          <w:szCs w:val="28"/>
          <w:lang w:eastAsia="ru-RU"/>
        </w:rPr>
        <w:t xml:space="preserve">(А. С. </w:t>
      </w:r>
      <w:r w:rsidRPr="00003830">
        <w:rPr>
          <w:rFonts w:ascii="Times New Roman" w:eastAsia="Times New Roman" w:hAnsi="Times New Roman"/>
          <w:color w:val="000000"/>
          <w:spacing w:val="37"/>
          <w:sz w:val="28"/>
          <w:szCs w:val="28"/>
          <w:lang w:eastAsia="ru-RU"/>
        </w:rPr>
        <w:t>Пушки</w:t>
      </w:r>
      <w:r w:rsidRPr="00003830">
        <w:rPr>
          <w:rFonts w:ascii="Times New Roman" w:eastAsia="Times New Roman" w:hAnsi="Times New Roman"/>
          <w:color w:val="000000"/>
          <w:spacing w:val="-6"/>
          <w:sz w:val="28"/>
          <w:szCs w:val="28"/>
          <w:lang w:eastAsia="ru-RU"/>
        </w:rPr>
        <w:t>н)</w:t>
      </w:r>
    </w:p>
    <w:p w14:paraId="2F114842"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450DCE5D" w14:textId="31B5C4FE"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Письменная работа с текстом</w:t>
      </w:r>
    </w:p>
    <w:p w14:paraId="3DB29D14" w14:textId="77777777" w:rsidR="00DE1B69" w:rsidRPr="00003830" w:rsidRDefault="00DE1B69" w:rsidP="00DE1B69">
      <w:pPr>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0840D333"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«отлично» выставляется студенту, если все задания выполнены верно; студент правильно делает выводы, уверенно работает с текстом.</w:t>
      </w:r>
    </w:p>
    <w:p w14:paraId="39F2F138"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381CB2D5"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400565C7"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студенту, если во всех заданиях допущены ошибки и неточности.</w:t>
      </w:r>
    </w:p>
    <w:p w14:paraId="2A1E5950" w14:textId="77777777" w:rsidR="00DE1B69" w:rsidRPr="00003830" w:rsidRDefault="00DE1B69" w:rsidP="00DE1B69">
      <w:pPr>
        <w:spacing w:after="0" w:line="240" w:lineRule="auto"/>
        <w:rPr>
          <w:rFonts w:ascii="Times New Roman" w:eastAsia="Times New Roman" w:hAnsi="Times New Roman"/>
          <w:b/>
          <w:sz w:val="28"/>
          <w:szCs w:val="28"/>
          <w:lang w:eastAsia="ar-SA"/>
        </w:rPr>
      </w:pPr>
    </w:p>
    <w:p w14:paraId="6955199E" w14:textId="3439CE0A" w:rsidR="00DE1B69" w:rsidRPr="00003830" w:rsidRDefault="00DE1B69" w:rsidP="00DE1B69">
      <w:pPr>
        <w:spacing w:after="0" w:line="240" w:lineRule="auto"/>
        <w:jc w:val="center"/>
        <w:rPr>
          <w:rFonts w:ascii="Times New Roman" w:eastAsia="Times New Roman" w:hAnsi="Times New Roman"/>
          <w:b/>
          <w:sz w:val="28"/>
          <w:szCs w:val="28"/>
          <w:lang w:eastAsia="ar-SA"/>
        </w:rPr>
      </w:pPr>
      <w:r w:rsidRPr="00003830">
        <w:rPr>
          <w:rFonts w:ascii="Times New Roman" w:eastAsia="Times New Roman" w:hAnsi="Times New Roman"/>
          <w:b/>
          <w:sz w:val="28"/>
          <w:szCs w:val="28"/>
          <w:lang w:eastAsia="ar-SA"/>
        </w:rPr>
        <w:t xml:space="preserve">Практическое занятие  </w:t>
      </w:r>
    </w:p>
    <w:p w14:paraId="00C4AE26" w14:textId="01C65BA0" w:rsidR="00DE1B69" w:rsidRPr="00003830" w:rsidRDefault="00DE1B69" w:rsidP="00DE1B69">
      <w:pPr>
        <w:spacing w:after="0" w:line="240" w:lineRule="auto"/>
        <w:rPr>
          <w:b/>
          <w:sz w:val="28"/>
          <w:szCs w:val="28"/>
        </w:rPr>
      </w:pPr>
      <w:r w:rsidRPr="00003830">
        <w:rPr>
          <w:rFonts w:ascii="Times New Roman" w:eastAsia="Times New Roman" w:hAnsi="Times New Roman"/>
          <w:sz w:val="28"/>
          <w:szCs w:val="28"/>
          <w:lang w:eastAsia="ru-RU"/>
        </w:rPr>
        <w:t xml:space="preserve">Тема: </w:t>
      </w:r>
      <w:r w:rsidRPr="00003830">
        <w:rPr>
          <w:rFonts w:ascii="Times New Roman" w:eastAsia="Times New Roman" w:hAnsi="Times New Roman"/>
          <w:b/>
          <w:iCs/>
          <w:sz w:val="28"/>
          <w:szCs w:val="28"/>
          <w:lang w:eastAsia="ru-RU"/>
        </w:rPr>
        <w:t>Исправление лексических ошибок в текстах документов</w:t>
      </w:r>
    </w:p>
    <w:p w14:paraId="1459A2ED" w14:textId="388FDAB6" w:rsidR="00DE1B69" w:rsidRPr="00003830" w:rsidRDefault="00DE1B69" w:rsidP="00DE1B69">
      <w:pPr>
        <w:spacing w:after="0" w:line="240" w:lineRule="auto"/>
        <w:rPr>
          <w:sz w:val="28"/>
          <w:szCs w:val="28"/>
        </w:rPr>
      </w:pPr>
      <w:r w:rsidRPr="00003830">
        <w:rPr>
          <w:rFonts w:ascii="Times New Roman" w:eastAsia="Times New Roman" w:hAnsi="Times New Roman"/>
          <w:sz w:val="28"/>
          <w:szCs w:val="28"/>
          <w:lang w:eastAsia="ru-RU"/>
        </w:rPr>
        <w:t xml:space="preserve">Цель: анализ </w:t>
      </w:r>
      <w:r w:rsidRPr="00003830">
        <w:rPr>
          <w:rFonts w:ascii="Times New Roman" w:eastAsia="Times New Roman" w:hAnsi="Times New Roman"/>
          <w:iCs/>
          <w:sz w:val="28"/>
          <w:szCs w:val="28"/>
          <w:lang w:eastAsia="ru-RU"/>
        </w:rPr>
        <w:t>лексических ошибок в текстах документов</w:t>
      </w:r>
    </w:p>
    <w:p w14:paraId="4DCC1DA3"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2A99DCC1" w14:textId="181D5699" w:rsidR="00DE1B69" w:rsidRPr="00003830" w:rsidRDefault="00DE1B69" w:rsidP="00DE1B69">
      <w:pPr>
        <w:spacing w:after="0" w:line="240" w:lineRule="auto"/>
        <w:rPr>
          <w:sz w:val="28"/>
          <w:szCs w:val="28"/>
        </w:rPr>
      </w:pPr>
      <w:r w:rsidRPr="00003830">
        <w:rPr>
          <w:rFonts w:ascii="Times New Roman" w:eastAsia="Times New Roman" w:hAnsi="Times New Roman"/>
          <w:sz w:val="28"/>
          <w:szCs w:val="28"/>
          <w:lang w:eastAsia="ru-RU"/>
        </w:rPr>
        <w:t xml:space="preserve">Знать группы </w:t>
      </w:r>
      <w:r w:rsidRPr="00003830">
        <w:rPr>
          <w:rFonts w:ascii="Times New Roman" w:eastAsia="Times New Roman" w:hAnsi="Times New Roman"/>
          <w:iCs/>
          <w:sz w:val="28"/>
          <w:szCs w:val="28"/>
          <w:lang w:eastAsia="ru-RU"/>
        </w:rPr>
        <w:t xml:space="preserve">лексических ошибок </w:t>
      </w:r>
    </w:p>
    <w:p w14:paraId="6BB6B4DF" w14:textId="26760151" w:rsidR="00DE1B69" w:rsidRPr="00003830" w:rsidRDefault="00DE1B69" w:rsidP="00DE1B69">
      <w:pPr>
        <w:spacing w:line="240" w:lineRule="auto"/>
        <w:contextualSpacing/>
        <w:rPr>
          <w:rFonts w:ascii="Times New Roman" w:hAnsi="Times New Roman"/>
          <w:sz w:val="28"/>
          <w:szCs w:val="28"/>
        </w:rPr>
      </w:pPr>
      <w:r w:rsidRPr="00003830">
        <w:rPr>
          <w:rFonts w:ascii="Times New Roman" w:hAnsi="Times New Roman"/>
          <w:sz w:val="28"/>
          <w:szCs w:val="28"/>
        </w:rPr>
        <w:t>Уметь выполнять лексический анализ текста;</w:t>
      </w:r>
    </w:p>
    <w:p w14:paraId="5B45CA44"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1ч.</w:t>
      </w:r>
    </w:p>
    <w:p w14:paraId="1F6D8B44"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48846D25"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1B5BFC2F"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1.Лексические нормы</w:t>
      </w:r>
    </w:p>
    <w:p w14:paraId="32E66573"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2.Лексические ошибки и их нормы </w:t>
      </w:r>
    </w:p>
    <w:p w14:paraId="4BCEC677"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sz w:val="28"/>
          <w:szCs w:val="28"/>
          <w:lang w:eastAsia="ru-RU"/>
        </w:rPr>
        <w:t xml:space="preserve">Литература </w:t>
      </w:r>
      <w:r w:rsidRPr="00003830">
        <w:rPr>
          <w:rFonts w:ascii="Times New Roman" w:hAnsi="Times New Roman"/>
          <w:iCs/>
          <w:sz w:val="28"/>
          <w:szCs w:val="28"/>
        </w:rPr>
        <w:t xml:space="preserve">Гольцова Н.Г.,Шамшин И.В.  </w:t>
      </w:r>
      <w:r w:rsidRPr="00003830">
        <w:rPr>
          <w:rFonts w:ascii="Times New Roman" w:hAnsi="Times New Roman"/>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6D265125"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 xml:space="preserve">Ход работы </w:t>
      </w:r>
    </w:p>
    <w:p w14:paraId="7203EC47" w14:textId="77777777" w:rsidR="00DE1B69" w:rsidRPr="00003830" w:rsidRDefault="00DE1B69" w:rsidP="00DE1B69">
      <w:pPr>
        <w:tabs>
          <w:tab w:val="left" w:pos="1134"/>
        </w:tabs>
        <w:autoSpaceDE w:val="0"/>
        <w:autoSpaceDN w:val="0"/>
        <w:adjustRightInd w:val="0"/>
        <w:spacing w:before="120" w:after="160" w:line="240" w:lineRule="auto"/>
        <w:ind w:firstLine="720"/>
        <w:jc w:val="both"/>
        <w:rPr>
          <w:rFonts w:ascii="Times New Roman" w:eastAsia="Times New Roman" w:hAnsi="Times New Roman"/>
          <w:b/>
          <w:bCs/>
          <w:i/>
          <w:iCs/>
          <w:sz w:val="28"/>
          <w:szCs w:val="28"/>
          <w:lang w:eastAsia="ru-RU"/>
        </w:rPr>
      </w:pPr>
      <w:r w:rsidRPr="00003830">
        <w:rPr>
          <w:rFonts w:ascii="Times New Roman" w:eastAsia="Times New Roman" w:hAnsi="Times New Roman"/>
          <w:b/>
          <w:bCs/>
          <w:i/>
          <w:iCs/>
          <w:color w:val="000000"/>
          <w:spacing w:val="-2"/>
          <w:w w:val="102"/>
          <w:sz w:val="28"/>
          <w:szCs w:val="28"/>
          <w:lang w:eastAsia="ru-RU"/>
        </w:rPr>
        <w:t>1. Определите, где допущены ошибки в словоупотреб</w:t>
      </w:r>
      <w:r w:rsidRPr="00003830">
        <w:rPr>
          <w:rFonts w:ascii="Times New Roman" w:eastAsia="Times New Roman" w:hAnsi="Times New Roman"/>
          <w:b/>
          <w:bCs/>
          <w:i/>
          <w:iCs/>
          <w:color w:val="000000"/>
          <w:spacing w:val="-4"/>
          <w:w w:val="102"/>
          <w:sz w:val="28"/>
          <w:szCs w:val="28"/>
          <w:lang w:eastAsia="ru-RU"/>
        </w:rPr>
        <w:t>лении.</w:t>
      </w:r>
    </w:p>
    <w:p w14:paraId="1B8C591B"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6"/>
          <w:w w:val="102"/>
          <w:sz w:val="28"/>
          <w:szCs w:val="28"/>
          <w:lang w:eastAsia="ru-RU"/>
        </w:rPr>
      </w:pPr>
      <w:r w:rsidRPr="00003830">
        <w:rPr>
          <w:rFonts w:ascii="Times New Roman" w:eastAsia="Times New Roman" w:hAnsi="Times New Roman"/>
          <w:color w:val="000000"/>
          <w:spacing w:val="-6"/>
          <w:w w:val="102"/>
          <w:sz w:val="28"/>
          <w:szCs w:val="28"/>
          <w:lang w:eastAsia="ru-RU"/>
        </w:rPr>
        <w:t>1.</w:t>
      </w:r>
      <w:r w:rsidRPr="00003830">
        <w:rPr>
          <w:rFonts w:ascii="Times New Roman" w:eastAsia="Times New Roman" w:hAnsi="Times New Roman"/>
          <w:color w:val="000000"/>
          <w:spacing w:val="-6"/>
          <w:w w:val="102"/>
          <w:sz w:val="28"/>
          <w:szCs w:val="28"/>
          <w:lang w:eastAsia="ru-RU"/>
        </w:rPr>
        <w:tab/>
        <w:t>а) Наконец поднялся тамада и поднял тост за юбиляра.</w:t>
      </w:r>
    </w:p>
    <w:p w14:paraId="72431747"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10"/>
          <w:w w:val="102"/>
          <w:sz w:val="28"/>
          <w:szCs w:val="28"/>
          <w:lang w:eastAsia="ru-RU"/>
        </w:rPr>
      </w:pPr>
      <w:r w:rsidRPr="00003830">
        <w:rPr>
          <w:rFonts w:ascii="Times New Roman" w:eastAsia="Times New Roman" w:hAnsi="Times New Roman"/>
          <w:color w:val="000000"/>
          <w:spacing w:val="-10"/>
          <w:w w:val="102"/>
          <w:sz w:val="28"/>
          <w:szCs w:val="28"/>
          <w:lang w:eastAsia="ru-RU"/>
        </w:rPr>
        <w:tab/>
        <w:t>б) Ладонью руки он медленно гладил ребенка по голове.</w:t>
      </w:r>
    </w:p>
    <w:p w14:paraId="12E10105"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4"/>
          <w:w w:val="102"/>
          <w:sz w:val="28"/>
          <w:szCs w:val="28"/>
          <w:lang w:eastAsia="ru-RU"/>
        </w:rPr>
      </w:pPr>
      <w:r w:rsidRPr="00003830">
        <w:rPr>
          <w:rFonts w:ascii="Times New Roman" w:eastAsia="Times New Roman" w:hAnsi="Times New Roman"/>
          <w:color w:val="000000"/>
          <w:spacing w:val="-4"/>
          <w:w w:val="102"/>
          <w:sz w:val="28"/>
          <w:szCs w:val="28"/>
          <w:lang w:eastAsia="ru-RU"/>
        </w:rPr>
        <w:tab/>
        <w:t>в) В спорте большое значение играет упорная тренировка, выдержка, упорство.</w:t>
      </w:r>
    </w:p>
    <w:p w14:paraId="5CF0EAF7"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8"/>
          <w:w w:val="102"/>
          <w:sz w:val="28"/>
          <w:szCs w:val="28"/>
          <w:lang w:eastAsia="ru-RU"/>
        </w:rPr>
      </w:pPr>
      <w:r w:rsidRPr="00003830">
        <w:rPr>
          <w:rFonts w:ascii="Times New Roman" w:eastAsia="Times New Roman" w:hAnsi="Times New Roman"/>
          <w:color w:val="000000"/>
          <w:spacing w:val="-4"/>
          <w:w w:val="102"/>
          <w:sz w:val="28"/>
          <w:szCs w:val="28"/>
          <w:lang w:eastAsia="ru-RU"/>
        </w:rPr>
        <w:tab/>
        <w:t xml:space="preserve">г) В час пик поезда метро </w:t>
      </w:r>
      <w:r w:rsidRPr="00003830">
        <w:rPr>
          <w:rFonts w:ascii="Times New Roman" w:eastAsia="Times New Roman" w:hAnsi="Times New Roman"/>
          <w:color w:val="000000"/>
          <w:spacing w:val="-8"/>
          <w:w w:val="102"/>
          <w:sz w:val="28"/>
          <w:szCs w:val="28"/>
          <w:lang w:eastAsia="ru-RU"/>
        </w:rPr>
        <w:t>наполнены пассажирами до отвала.</w:t>
      </w:r>
    </w:p>
    <w:p w14:paraId="2172F0E1" w14:textId="77777777" w:rsidR="00DE1B69" w:rsidRPr="00003830" w:rsidRDefault="00DE1B69" w:rsidP="00DE1B69">
      <w:pPr>
        <w:tabs>
          <w:tab w:val="left" w:pos="1134"/>
        </w:tabs>
        <w:autoSpaceDE w:val="0"/>
        <w:autoSpaceDN w:val="0"/>
        <w:adjustRightInd w:val="0"/>
        <w:spacing w:after="120" w:line="240" w:lineRule="auto"/>
        <w:ind w:firstLine="720"/>
        <w:jc w:val="both"/>
        <w:rPr>
          <w:rFonts w:ascii="Times New Roman" w:eastAsia="Times New Roman" w:hAnsi="Times New Roman"/>
          <w:sz w:val="28"/>
          <w:szCs w:val="28"/>
          <w:lang w:eastAsia="ru-RU"/>
        </w:rPr>
      </w:pPr>
      <w:r w:rsidRPr="00003830">
        <w:rPr>
          <w:rFonts w:ascii="Times New Roman" w:eastAsia="Times New Roman" w:hAnsi="Times New Roman"/>
          <w:color w:val="000000"/>
          <w:spacing w:val="-8"/>
          <w:w w:val="102"/>
          <w:sz w:val="28"/>
          <w:szCs w:val="28"/>
          <w:lang w:eastAsia="ru-RU"/>
        </w:rPr>
        <w:tab/>
        <w:t xml:space="preserve">д) Войдя в автобус, </w:t>
      </w:r>
      <w:r w:rsidRPr="00003830">
        <w:rPr>
          <w:rFonts w:ascii="Times New Roman" w:eastAsia="Times New Roman" w:hAnsi="Times New Roman"/>
          <w:color w:val="000000"/>
          <w:spacing w:val="-6"/>
          <w:w w:val="102"/>
          <w:sz w:val="28"/>
          <w:szCs w:val="28"/>
          <w:lang w:eastAsia="ru-RU"/>
        </w:rPr>
        <w:t>не забудьте оплатить за проезд.</w:t>
      </w:r>
    </w:p>
    <w:p w14:paraId="518FB7D6"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4"/>
          <w:w w:val="102"/>
          <w:sz w:val="28"/>
          <w:szCs w:val="28"/>
          <w:lang w:eastAsia="ru-RU"/>
        </w:rPr>
      </w:pPr>
      <w:r w:rsidRPr="00003830">
        <w:rPr>
          <w:rFonts w:ascii="Times New Roman" w:eastAsia="Times New Roman" w:hAnsi="Times New Roman"/>
          <w:color w:val="000000"/>
          <w:spacing w:val="-11"/>
          <w:w w:val="102"/>
          <w:sz w:val="28"/>
          <w:szCs w:val="28"/>
          <w:lang w:eastAsia="ru-RU"/>
        </w:rPr>
        <w:t>2.</w:t>
      </w:r>
      <w:r w:rsidRPr="00003830">
        <w:rPr>
          <w:rFonts w:ascii="Times New Roman" w:eastAsia="Times New Roman" w:hAnsi="Times New Roman"/>
          <w:color w:val="000000"/>
          <w:spacing w:val="-11"/>
          <w:w w:val="102"/>
          <w:sz w:val="28"/>
          <w:szCs w:val="28"/>
          <w:lang w:eastAsia="ru-RU"/>
        </w:rPr>
        <w:tab/>
        <w:t>а) Местные аборигены радостно встретили путешествен</w:t>
      </w:r>
      <w:r w:rsidRPr="00003830">
        <w:rPr>
          <w:rFonts w:ascii="Times New Roman" w:eastAsia="Times New Roman" w:hAnsi="Times New Roman"/>
          <w:color w:val="000000"/>
          <w:spacing w:val="-4"/>
          <w:w w:val="102"/>
          <w:sz w:val="28"/>
          <w:szCs w:val="28"/>
          <w:lang w:eastAsia="ru-RU"/>
        </w:rPr>
        <w:t>ников.</w:t>
      </w:r>
    </w:p>
    <w:p w14:paraId="118C6D41"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4"/>
          <w:w w:val="102"/>
          <w:sz w:val="28"/>
          <w:szCs w:val="28"/>
          <w:lang w:eastAsia="ru-RU"/>
        </w:rPr>
      </w:pPr>
      <w:r w:rsidRPr="00003830">
        <w:rPr>
          <w:rFonts w:ascii="Times New Roman" w:eastAsia="Times New Roman" w:hAnsi="Times New Roman"/>
          <w:color w:val="000000"/>
          <w:spacing w:val="-4"/>
          <w:w w:val="102"/>
          <w:sz w:val="28"/>
          <w:szCs w:val="28"/>
          <w:lang w:eastAsia="ru-RU"/>
        </w:rPr>
        <w:tab/>
        <w:t>б) Чаша его терпения наконец лопнула.</w:t>
      </w:r>
    </w:p>
    <w:p w14:paraId="5348084A"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8"/>
          <w:w w:val="102"/>
          <w:sz w:val="28"/>
          <w:szCs w:val="28"/>
          <w:lang w:eastAsia="ru-RU"/>
        </w:rPr>
      </w:pPr>
      <w:r w:rsidRPr="00003830">
        <w:rPr>
          <w:rFonts w:ascii="Times New Roman" w:eastAsia="Times New Roman" w:hAnsi="Times New Roman"/>
          <w:color w:val="000000"/>
          <w:spacing w:val="-4"/>
          <w:w w:val="102"/>
          <w:sz w:val="28"/>
          <w:szCs w:val="28"/>
          <w:lang w:eastAsia="ru-RU"/>
        </w:rPr>
        <w:tab/>
        <w:t xml:space="preserve">в) Эта </w:t>
      </w:r>
      <w:r w:rsidRPr="00003830">
        <w:rPr>
          <w:rFonts w:ascii="Times New Roman" w:eastAsia="Times New Roman" w:hAnsi="Times New Roman"/>
          <w:color w:val="000000"/>
          <w:spacing w:val="-9"/>
          <w:w w:val="102"/>
          <w:sz w:val="28"/>
          <w:szCs w:val="28"/>
          <w:lang w:eastAsia="ru-RU"/>
        </w:rPr>
        <w:t>девушка произвела на всех очень прекрасное впечатле</w:t>
      </w:r>
      <w:r w:rsidRPr="00003830">
        <w:rPr>
          <w:rFonts w:ascii="Times New Roman" w:eastAsia="Times New Roman" w:hAnsi="Times New Roman"/>
          <w:color w:val="000000"/>
          <w:spacing w:val="-8"/>
          <w:w w:val="102"/>
          <w:sz w:val="28"/>
          <w:szCs w:val="28"/>
          <w:lang w:eastAsia="ru-RU"/>
        </w:rPr>
        <w:t>ние.</w:t>
      </w:r>
    </w:p>
    <w:p w14:paraId="0D72E922"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w w:val="102"/>
          <w:sz w:val="28"/>
          <w:szCs w:val="28"/>
          <w:lang w:eastAsia="ru-RU"/>
        </w:rPr>
      </w:pPr>
      <w:r w:rsidRPr="00003830">
        <w:rPr>
          <w:rFonts w:ascii="Times New Roman" w:eastAsia="Times New Roman" w:hAnsi="Times New Roman"/>
          <w:color w:val="000000"/>
          <w:spacing w:val="-8"/>
          <w:w w:val="102"/>
          <w:sz w:val="28"/>
          <w:szCs w:val="28"/>
          <w:lang w:eastAsia="ru-RU"/>
        </w:rPr>
        <w:lastRenderedPageBreak/>
        <w:tab/>
        <w:t xml:space="preserve">г) Сейчас отечественные производители пытаются </w:t>
      </w:r>
      <w:r w:rsidRPr="00003830">
        <w:rPr>
          <w:rFonts w:ascii="Times New Roman" w:eastAsia="Times New Roman" w:hAnsi="Times New Roman"/>
          <w:color w:val="000000"/>
          <w:w w:val="102"/>
          <w:sz w:val="28"/>
          <w:szCs w:val="28"/>
          <w:lang w:eastAsia="ru-RU"/>
        </w:rPr>
        <w:t>удешевить стоимость товаров.</w:t>
      </w:r>
    </w:p>
    <w:p w14:paraId="0C66868F" w14:textId="77777777" w:rsidR="00DE1B69" w:rsidRPr="00003830" w:rsidRDefault="00DE1B69" w:rsidP="00DE1B69">
      <w:pPr>
        <w:tabs>
          <w:tab w:val="left" w:pos="1134"/>
        </w:tabs>
        <w:autoSpaceDE w:val="0"/>
        <w:autoSpaceDN w:val="0"/>
        <w:adjustRightInd w:val="0"/>
        <w:spacing w:after="120" w:line="240" w:lineRule="auto"/>
        <w:ind w:firstLine="720"/>
        <w:jc w:val="both"/>
        <w:rPr>
          <w:rFonts w:ascii="Times New Roman" w:eastAsia="Times New Roman" w:hAnsi="Times New Roman"/>
          <w:sz w:val="28"/>
          <w:szCs w:val="28"/>
          <w:lang w:eastAsia="ru-RU"/>
        </w:rPr>
      </w:pPr>
      <w:r w:rsidRPr="00003830">
        <w:rPr>
          <w:rFonts w:ascii="Times New Roman" w:eastAsia="Times New Roman" w:hAnsi="Times New Roman"/>
          <w:color w:val="000000"/>
          <w:w w:val="102"/>
          <w:sz w:val="28"/>
          <w:szCs w:val="28"/>
          <w:lang w:eastAsia="ru-RU"/>
        </w:rPr>
        <w:tab/>
        <w:t xml:space="preserve">д) Это была храбрая </w:t>
      </w:r>
      <w:r w:rsidRPr="00003830">
        <w:rPr>
          <w:rFonts w:ascii="Times New Roman" w:eastAsia="Times New Roman" w:hAnsi="Times New Roman"/>
          <w:color w:val="000000"/>
          <w:spacing w:val="-13"/>
          <w:w w:val="102"/>
          <w:sz w:val="28"/>
          <w:szCs w:val="28"/>
          <w:lang w:eastAsia="ru-RU"/>
        </w:rPr>
        <w:t>мысль.</w:t>
      </w:r>
    </w:p>
    <w:p w14:paraId="5444E12F"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8"/>
          <w:w w:val="102"/>
          <w:sz w:val="28"/>
          <w:szCs w:val="28"/>
          <w:lang w:eastAsia="ru-RU"/>
        </w:rPr>
      </w:pPr>
      <w:r w:rsidRPr="00003830">
        <w:rPr>
          <w:rFonts w:ascii="Times New Roman" w:eastAsia="Times New Roman" w:hAnsi="Times New Roman"/>
          <w:color w:val="000000"/>
          <w:spacing w:val="-4"/>
          <w:w w:val="102"/>
          <w:sz w:val="28"/>
          <w:szCs w:val="28"/>
          <w:lang w:eastAsia="ru-RU"/>
        </w:rPr>
        <w:t>3.</w:t>
      </w:r>
      <w:r w:rsidRPr="00003830">
        <w:rPr>
          <w:rFonts w:ascii="Times New Roman" w:eastAsia="Times New Roman" w:hAnsi="Times New Roman"/>
          <w:color w:val="000000"/>
          <w:spacing w:val="-4"/>
          <w:w w:val="102"/>
          <w:sz w:val="28"/>
          <w:szCs w:val="28"/>
          <w:lang w:eastAsia="ru-RU"/>
        </w:rPr>
        <w:tab/>
        <w:t xml:space="preserve">а) Я знал про своего друга, что он был сильно слабый </w:t>
      </w:r>
      <w:r w:rsidRPr="00003830">
        <w:rPr>
          <w:rFonts w:ascii="Times New Roman" w:eastAsia="Times New Roman" w:hAnsi="Times New Roman"/>
          <w:color w:val="000000"/>
          <w:spacing w:val="-8"/>
          <w:w w:val="102"/>
          <w:sz w:val="28"/>
          <w:szCs w:val="28"/>
          <w:lang w:eastAsia="ru-RU"/>
        </w:rPr>
        <w:t>человек.</w:t>
      </w:r>
    </w:p>
    <w:p w14:paraId="717F9B9E"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8"/>
          <w:w w:val="102"/>
          <w:sz w:val="28"/>
          <w:szCs w:val="28"/>
          <w:lang w:eastAsia="ru-RU"/>
        </w:rPr>
      </w:pPr>
      <w:r w:rsidRPr="00003830">
        <w:rPr>
          <w:rFonts w:ascii="Times New Roman" w:eastAsia="Times New Roman" w:hAnsi="Times New Roman"/>
          <w:color w:val="000000"/>
          <w:spacing w:val="-8"/>
          <w:w w:val="102"/>
          <w:sz w:val="28"/>
          <w:szCs w:val="28"/>
          <w:lang w:eastAsia="ru-RU"/>
        </w:rPr>
        <w:tab/>
        <w:t>б) В город ему пришлось ехать окружным путем.</w:t>
      </w:r>
    </w:p>
    <w:p w14:paraId="4781EA8B"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10"/>
          <w:sz w:val="28"/>
          <w:szCs w:val="28"/>
          <w:lang w:eastAsia="ru-RU"/>
        </w:rPr>
      </w:pPr>
      <w:r w:rsidRPr="00003830">
        <w:rPr>
          <w:rFonts w:ascii="Times New Roman" w:eastAsia="Times New Roman" w:hAnsi="Times New Roman"/>
          <w:color w:val="000000"/>
          <w:spacing w:val="-10"/>
          <w:sz w:val="28"/>
          <w:szCs w:val="28"/>
          <w:lang w:eastAsia="ru-RU"/>
        </w:rPr>
        <w:tab/>
        <w:t>в) Мне было грустно читать о несчастной девушке Асе: о ее жизни, повадках и характере.</w:t>
      </w:r>
    </w:p>
    <w:p w14:paraId="5E0FB0EF"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w w:val="102"/>
          <w:sz w:val="28"/>
          <w:szCs w:val="28"/>
          <w:lang w:eastAsia="ru-RU"/>
        </w:rPr>
      </w:pPr>
      <w:r w:rsidRPr="00003830">
        <w:rPr>
          <w:rFonts w:ascii="Times New Roman" w:eastAsia="Times New Roman" w:hAnsi="Times New Roman"/>
          <w:color w:val="000000"/>
          <w:spacing w:val="-8"/>
          <w:w w:val="102"/>
          <w:sz w:val="28"/>
          <w:szCs w:val="28"/>
          <w:lang w:eastAsia="ru-RU"/>
        </w:rPr>
        <w:tab/>
        <w:t xml:space="preserve">г) Львиная часть </w:t>
      </w:r>
      <w:r w:rsidRPr="00003830">
        <w:rPr>
          <w:rFonts w:ascii="Times New Roman" w:eastAsia="Times New Roman" w:hAnsi="Times New Roman"/>
          <w:color w:val="000000"/>
          <w:w w:val="102"/>
          <w:sz w:val="28"/>
          <w:szCs w:val="28"/>
          <w:lang w:eastAsia="ru-RU"/>
        </w:rPr>
        <w:t>работы была уже выполнена.</w:t>
      </w:r>
    </w:p>
    <w:p w14:paraId="1B03A3E2" w14:textId="77777777" w:rsidR="00DE1B69" w:rsidRPr="00003830" w:rsidRDefault="00DE1B69" w:rsidP="00DE1B69">
      <w:pPr>
        <w:tabs>
          <w:tab w:val="left" w:pos="1134"/>
        </w:tabs>
        <w:autoSpaceDE w:val="0"/>
        <w:autoSpaceDN w:val="0"/>
        <w:adjustRightInd w:val="0"/>
        <w:spacing w:after="120" w:line="240" w:lineRule="auto"/>
        <w:ind w:firstLine="720"/>
        <w:jc w:val="both"/>
        <w:rPr>
          <w:rFonts w:ascii="Times New Roman" w:eastAsia="Times New Roman" w:hAnsi="Times New Roman"/>
          <w:sz w:val="28"/>
          <w:szCs w:val="28"/>
          <w:lang w:eastAsia="ru-RU"/>
        </w:rPr>
      </w:pPr>
      <w:r w:rsidRPr="00003830">
        <w:rPr>
          <w:rFonts w:ascii="Times New Roman" w:eastAsia="Times New Roman" w:hAnsi="Times New Roman"/>
          <w:color w:val="000000"/>
          <w:w w:val="102"/>
          <w:sz w:val="28"/>
          <w:szCs w:val="28"/>
          <w:lang w:eastAsia="ru-RU"/>
        </w:rPr>
        <w:tab/>
        <w:t xml:space="preserve">д) Поэма эта является </w:t>
      </w:r>
      <w:r w:rsidRPr="00003830">
        <w:rPr>
          <w:rFonts w:ascii="Times New Roman" w:eastAsia="Times New Roman" w:hAnsi="Times New Roman"/>
          <w:color w:val="000000"/>
          <w:spacing w:val="-7"/>
          <w:w w:val="102"/>
          <w:sz w:val="28"/>
          <w:szCs w:val="28"/>
          <w:lang w:eastAsia="ru-RU"/>
        </w:rPr>
        <w:t>пиком в творчестве поэта.</w:t>
      </w:r>
    </w:p>
    <w:p w14:paraId="75B2CD85"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5"/>
          <w:w w:val="102"/>
          <w:sz w:val="28"/>
          <w:szCs w:val="28"/>
          <w:lang w:eastAsia="ru-RU"/>
        </w:rPr>
      </w:pPr>
      <w:r w:rsidRPr="00003830">
        <w:rPr>
          <w:rFonts w:ascii="Times New Roman" w:eastAsia="Times New Roman" w:hAnsi="Times New Roman"/>
          <w:color w:val="000000"/>
          <w:spacing w:val="-5"/>
          <w:w w:val="102"/>
          <w:sz w:val="28"/>
          <w:szCs w:val="28"/>
          <w:lang w:eastAsia="ru-RU"/>
        </w:rPr>
        <w:t>4.</w:t>
      </w:r>
      <w:r w:rsidRPr="00003830">
        <w:rPr>
          <w:rFonts w:ascii="Times New Roman" w:eastAsia="Times New Roman" w:hAnsi="Times New Roman"/>
          <w:color w:val="000000"/>
          <w:spacing w:val="-5"/>
          <w:w w:val="102"/>
          <w:sz w:val="28"/>
          <w:szCs w:val="28"/>
          <w:lang w:eastAsia="ru-RU"/>
        </w:rPr>
        <w:tab/>
        <w:t>а) Вскрытие рек еще больше увеличило уровень воды.</w:t>
      </w:r>
    </w:p>
    <w:p w14:paraId="67835EE6"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4"/>
          <w:w w:val="102"/>
          <w:sz w:val="28"/>
          <w:szCs w:val="28"/>
          <w:lang w:eastAsia="ru-RU"/>
        </w:rPr>
      </w:pPr>
      <w:r w:rsidRPr="00003830">
        <w:rPr>
          <w:rFonts w:ascii="Times New Roman" w:eastAsia="Times New Roman" w:hAnsi="Times New Roman"/>
          <w:color w:val="000000"/>
          <w:w w:val="102"/>
          <w:sz w:val="28"/>
          <w:szCs w:val="28"/>
          <w:lang w:eastAsia="ru-RU"/>
        </w:rPr>
        <w:tab/>
        <w:t>б) На этой–то вечеринке он и начал за ней флирто</w:t>
      </w:r>
      <w:r w:rsidRPr="00003830">
        <w:rPr>
          <w:rFonts w:ascii="Times New Roman" w:eastAsia="Times New Roman" w:hAnsi="Times New Roman"/>
          <w:color w:val="000000"/>
          <w:spacing w:val="-4"/>
          <w:w w:val="102"/>
          <w:sz w:val="28"/>
          <w:szCs w:val="28"/>
          <w:lang w:eastAsia="ru-RU"/>
        </w:rPr>
        <w:t>вать.</w:t>
      </w:r>
    </w:p>
    <w:p w14:paraId="35DC99DD"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pacing w:val="-4"/>
          <w:w w:val="102"/>
          <w:sz w:val="28"/>
          <w:szCs w:val="28"/>
          <w:lang w:eastAsia="ru-RU"/>
        </w:rPr>
      </w:pPr>
      <w:r w:rsidRPr="00003830">
        <w:rPr>
          <w:rFonts w:ascii="Times New Roman" w:eastAsia="Times New Roman" w:hAnsi="Times New Roman"/>
          <w:color w:val="000000"/>
          <w:spacing w:val="-4"/>
          <w:w w:val="102"/>
          <w:sz w:val="28"/>
          <w:szCs w:val="28"/>
          <w:lang w:eastAsia="ru-RU"/>
        </w:rPr>
        <w:tab/>
        <w:t>в) Он мне с апогеем рассказывал об этом.</w:t>
      </w:r>
    </w:p>
    <w:p w14:paraId="6B0773DF" w14:textId="77777777" w:rsidR="00DE1B69" w:rsidRPr="00003830" w:rsidRDefault="00DE1B69" w:rsidP="00DE1B69">
      <w:pPr>
        <w:tabs>
          <w:tab w:val="left" w:pos="1134"/>
        </w:tabs>
        <w:autoSpaceDE w:val="0"/>
        <w:autoSpaceDN w:val="0"/>
        <w:adjustRightInd w:val="0"/>
        <w:spacing w:after="0" w:line="240" w:lineRule="auto"/>
        <w:ind w:firstLine="720"/>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pacing w:val="-4"/>
          <w:w w:val="102"/>
          <w:sz w:val="28"/>
          <w:szCs w:val="28"/>
          <w:lang w:eastAsia="ru-RU"/>
        </w:rPr>
        <w:tab/>
        <w:t xml:space="preserve">г) Все </w:t>
      </w:r>
      <w:r w:rsidRPr="00003830">
        <w:rPr>
          <w:rFonts w:ascii="Times New Roman" w:eastAsia="Times New Roman" w:hAnsi="Times New Roman"/>
          <w:color w:val="000000"/>
          <w:spacing w:val="-5"/>
          <w:w w:val="102"/>
          <w:sz w:val="28"/>
          <w:szCs w:val="28"/>
          <w:lang w:eastAsia="ru-RU"/>
        </w:rPr>
        <w:t>лето трудились они на своей плодородной земле, воз</w:t>
      </w:r>
      <w:r w:rsidRPr="00003830">
        <w:rPr>
          <w:rFonts w:ascii="Times New Roman" w:eastAsia="Times New Roman" w:hAnsi="Times New Roman"/>
          <w:color w:val="000000"/>
          <w:sz w:val="28"/>
          <w:szCs w:val="28"/>
          <w:lang w:eastAsia="ru-RU"/>
        </w:rPr>
        <w:t>делывая урожай.</w:t>
      </w:r>
    </w:p>
    <w:p w14:paraId="17F521E2" w14:textId="77777777" w:rsidR="00DE1B69" w:rsidRPr="00003830" w:rsidRDefault="00DE1B69" w:rsidP="00DE1B69">
      <w:pPr>
        <w:tabs>
          <w:tab w:val="left" w:pos="1134"/>
        </w:tabs>
        <w:autoSpaceDE w:val="0"/>
        <w:autoSpaceDN w:val="0"/>
        <w:adjustRightInd w:val="0"/>
        <w:spacing w:after="0" w:line="240" w:lineRule="auto"/>
        <w:ind w:left="1134"/>
        <w:jc w:val="both"/>
        <w:rPr>
          <w:rFonts w:ascii="Times New Roman" w:eastAsia="Times New Roman" w:hAnsi="Times New Roman"/>
          <w:sz w:val="28"/>
          <w:szCs w:val="28"/>
          <w:lang w:eastAsia="ru-RU"/>
        </w:rPr>
      </w:pPr>
      <w:r w:rsidRPr="00003830">
        <w:rPr>
          <w:rFonts w:ascii="Times New Roman" w:eastAsia="Times New Roman" w:hAnsi="Times New Roman"/>
          <w:color w:val="000000"/>
          <w:sz w:val="28"/>
          <w:szCs w:val="28"/>
          <w:lang w:eastAsia="ru-RU"/>
        </w:rPr>
        <w:t xml:space="preserve">д) Вдали от Родины с глубиной чувствуешь свою ответственность за то, что происходит </w:t>
      </w:r>
      <w:r w:rsidRPr="00003830">
        <w:rPr>
          <w:rFonts w:ascii="Times New Roman" w:eastAsia="Times New Roman" w:hAnsi="Times New Roman"/>
          <w:color w:val="000000"/>
          <w:spacing w:val="-8"/>
          <w:sz w:val="28"/>
          <w:szCs w:val="28"/>
          <w:lang w:eastAsia="ru-RU"/>
        </w:rPr>
        <w:t>дома.</w:t>
      </w:r>
    </w:p>
    <w:p w14:paraId="322195EC" w14:textId="77777777" w:rsidR="00DE1B69" w:rsidRPr="00003830" w:rsidRDefault="00DE1B69" w:rsidP="00DE1B69">
      <w:pPr>
        <w:tabs>
          <w:tab w:val="left" w:pos="1134"/>
        </w:tabs>
        <w:autoSpaceDE w:val="0"/>
        <w:autoSpaceDN w:val="0"/>
        <w:adjustRightInd w:val="0"/>
        <w:spacing w:before="360" w:after="240" w:line="240" w:lineRule="auto"/>
        <w:ind w:firstLine="720"/>
        <w:jc w:val="both"/>
        <w:rPr>
          <w:rFonts w:ascii="Times New Roman" w:eastAsia="Times New Roman" w:hAnsi="Times New Roman"/>
          <w:b/>
          <w:bCs/>
          <w:i/>
          <w:iCs/>
          <w:color w:val="000000"/>
          <w:spacing w:val="-8"/>
          <w:sz w:val="28"/>
          <w:szCs w:val="28"/>
          <w:lang w:eastAsia="ru-RU"/>
        </w:rPr>
      </w:pPr>
      <w:r w:rsidRPr="00003830">
        <w:rPr>
          <w:rFonts w:ascii="Times New Roman" w:eastAsia="Times New Roman" w:hAnsi="Times New Roman"/>
          <w:b/>
          <w:bCs/>
          <w:i/>
          <w:iCs/>
          <w:color w:val="000000"/>
          <w:spacing w:val="-1"/>
          <w:sz w:val="28"/>
          <w:szCs w:val="28"/>
          <w:lang w:eastAsia="ru-RU"/>
        </w:rPr>
        <w:t xml:space="preserve">2. В заданиях на лексическую сочетаемость отметьте </w:t>
      </w:r>
      <w:r w:rsidRPr="00003830">
        <w:rPr>
          <w:rFonts w:ascii="Times New Roman" w:eastAsia="Times New Roman" w:hAnsi="Times New Roman"/>
          <w:b/>
          <w:bCs/>
          <w:i/>
          <w:iCs/>
          <w:color w:val="000000"/>
          <w:sz w:val="28"/>
          <w:szCs w:val="28"/>
          <w:lang w:eastAsia="ru-RU"/>
        </w:rPr>
        <w:t xml:space="preserve">знаком «+» правильные варианты и знаком «–» – </w:t>
      </w:r>
      <w:r w:rsidRPr="00003830">
        <w:rPr>
          <w:rFonts w:ascii="Times New Roman" w:eastAsia="Times New Roman" w:hAnsi="Times New Roman"/>
          <w:b/>
          <w:bCs/>
          <w:i/>
          <w:iCs/>
          <w:color w:val="000000"/>
          <w:spacing w:val="-8"/>
          <w:sz w:val="28"/>
          <w:szCs w:val="28"/>
          <w:lang w:eastAsia="ru-RU"/>
        </w:rPr>
        <w:t>неправильные.</w:t>
      </w: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4453"/>
        <w:gridCol w:w="698"/>
        <w:gridCol w:w="4044"/>
      </w:tblGrid>
      <w:tr w:rsidR="00DE1B69" w:rsidRPr="00003830" w14:paraId="355DE854" w14:textId="77777777" w:rsidTr="00DE1B69">
        <w:trPr>
          <w:trHeight w:val="1532"/>
        </w:trPr>
        <w:tc>
          <w:tcPr>
            <w:tcW w:w="851" w:type="dxa"/>
            <w:tcBorders>
              <w:top w:val="single" w:sz="4" w:space="0" w:color="auto"/>
              <w:left w:val="single" w:sz="4" w:space="0" w:color="auto"/>
              <w:bottom w:val="single" w:sz="4" w:space="0" w:color="auto"/>
              <w:right w:val="single" w:sz="4" w:space="0" w:color="auto"/>
            </w:tcBorders>
            <w:hideMark/>
          </w:tcPr>
          <w:p w14:paraId="4D8148C3" w14:textId="77777777" w:rsidR="00DE1B69" w:rsidRPr="00003830" w:rsidRDefault="00DE1B69">
            <w:pPr>
              <w:tabs>
                <w:tab w:val="left" w:pos="1134"/>
              </w:tabs>
              <w:autoSpaceDE w:val="0"/>
              <w:autoSpaceDN w:val="0"/>
              <w:adjustRightInd w:val="0"/>
              <w:spacing w:after="0" w:line="240" w:lineRule="auto"/>
              <w:jc w:val="center"/>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1.</w:t>
            </w:r>
          </w:p>
        </w:tc>
        <w:tc>
          <w:tcPr>
            <w:tcW w:w="4536" w:type="dxa"/>
            <w:tcBorders>
              <w:top w:val="single" w:sz="4" w:space="0" w:color="auto"/>
              <w:left w:val="single" w:sz="4" w:space="0" w:color="auto"/>
              <w:bottom w:val="single" w:sz="4" w:space="0" w:color="auto"/>
              <w:right w:val="single" w:sz="4" w:space="0" w:color="auto"/>
            </w:tcBorders>
            <w:hideMark/>
          </w:tcPr>
          <w:p w14:paraId="73D14C5C"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сыскать уважение (    )</w:t>
            </w:r>
          </w:p>
          <w:p w14:paraId="3F6B585D"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1"/>
                <w:sz w:val="28"/>
                <w:szCs w:val="28"/>
                <w:lang w:eastAsia="ru-RU"/>
              </w:rPr>
            </w:pPr>
            <w:r w:rsidRPr="00003830">
              <w:rPr>
                <w:rFonts w:ascii="Times New Roman" w:eastAsia="Times New Roman" w:hAnsi="Times New Roman"/>
                <w:spacing w:val="-1"/>
                <w:sz w:val="28"/>
                <w:szCs w:val="28"/>
                <w:lang w:eastAsia="ru-RU"/>
              </w:rPr>
              <w:t>снискать средства к жизни (    )</w:t>
            </w:r>
          </w:p>
          <w:p w14:paraId="1429B3D7"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pacing w:val="-3"/>
                <w:sz w:val="28"/>
                <w:szCs w:val="28"/>
                <w:lang w:eastAsia="ru-RU"/>
              </w:rPr>
              <w:t>одеть шляпу</w:t>
            </w:r>
            <w:r w:rsidRPr="00003830">
              <w:rPr>
                <w:rFonts w:ascii="Times New Roman" w:eastAsia="Times New Roman" w:hAnsi="Times New Roman"/>
                <w:spacing w:val="-1"/>
                <w:sz w:val="28"/>
                <w:szCs w:val="28"/>
                <w:lang w:eastAsia="ru-RU"/>
              </w:rPr>
              <w:t xml:space="preserve"> (    )</w:t>
            </w:r>
          </w:p>
          <w:p w14:paraId="1EE50098"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3"/>
                <w:sz w:val="28"/>
                <w:szCs w:val="28"/>
                <w:lang w:eastAsia="ru-RU"/>
              </w:rPr>
            </w:pPr>
            <w:r w:rsidRPr="00003830">
              <w:rPr>
                <w:rFonts w:ascii="Times New Roman" w:eastAsia="Times New Roman" w:hAnsi="Times New Roman"/>
                <w:spacing w:val="-3"/>
                <w:sz w:val="28"/>
                <w:szCs w:val="28"/>
                <w:lang w:eastAsia="ru-RU"/>
              </w:rPr>
              <w:t xml:space="preserve">водяные растения </w:t>
            </w:r>
            <w:r w:rsidRPr="00003830">
              <w:rPr>
                <w:rFonts w:ascii="Times New Roman" w:eastAsia="Times New Roman" w:hAnsi="Times New Roman"/>
                <w:spacing w:val="-1"/>
                <w:sz w:val="28"/>
                <w:szCs w:val="28"/>
                <w:lang w:eastAsia="ru-RU"/>
              </w:rPr>
              <w:t xml:space="preserve"> (    )</w:t>
            </w:r>
          </w:p>
          <w:p w14:paraId="5254979E"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pacing w:val="-4"/>
                <w:sz w:val="28"/>
                <w:szCs w:val="28"/>
                <w:lang w:eastAsia="ru-RU"/>
              </w:rPr>
              <w:t>будничный вечер</w:t>
            </w:r>
            <w:r w:rsidRPr="00003830">
              <w:rPr>
                <w:rFonts w:ascii="Times New Roman" w:eastAsia="Times New Roman" w:hAnsi="Times New Roman"/>
                <w:spacing w:val="-1"/>
                <w:sz w:val="28"/>
                <w:szCs w:val="28"/>
                <w:lang w:eastAsia="ru-RU"/>
              </w:rPr>
              <w:t xml:space="preserve"> (    )</w:t>
            </w:r>
          </w:p>
        </w:tc>
        <w:tc>
          <w:tcPr>
            <w:tcW w:w="709" w:type="dxa"/>
            <w:tcBorders>
              <w:top w:val="single" w:sz="4" w:space="0" w:color="auto"/>
              <w:left w:val="single" w:sz="4" w:space="0" w:color="auto"/>
              <w:bottom w:val="single" w:sz="4" w:space="0" w:color="auto"/>
              <w:right w:val="single" w:sz="4" w:space="0" w:color="auto"/>
            </w:tcBorders>
            <w:hideMark/>
          </w:tcPr>
          <w:p w14:paraId="12495E6B" w14:textId="77777777" w:rsidR="00DE1B69" w:rsidRPr="00003830" w:rsidRDefault="00DE1B69">
            <w:pPr>
              <w:tabs>
                <w:tab w:val="left" w:pos="1134"/>
              </w:tabs>
              <w:autoSpaceDE w:val="0"/>
              <w:autoSpaceDN w:val="0"/>
              <w:adjustRightInd w:val="0"/>
              <w:spacing w:after="0" w:line="240" w:lineRule="auto"/>
              <w:jc w:val="center"/>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2.</w:t>
            </w:r>
          </w:p>
        </w:tc>
        <w:tc>
          <w:tcPr>
            <w:tcW w:w="4110" w:type="dxa"/>
            <w:tcBorders>
              <w:top w:val="single" w:sz="4" w:space="0" w:color="auto"/>
              <w:left w:val="single" w:sz="4" w:space="0" w:color="auto"/>
              <w:bottom w:val="single" w:sz="4" w:space="0" w:color="auto"/>
              <w:right w:val="single" w:sz="4" w:space="0" w:color="auto"/>
            </w:tcBorders>
            <w:hideMark/>
          </w:tcPr>
          <w:p w14:paraId="23B7F66E"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снискать ключ</w:t>
            </w:r>
            <w:r w:rsidRPr="00003830">
              <w:rPr>
                <w:rFonts w:ascii="Times New Roman" w:eastAsia="Times New Roman" w:hAnsi="Times New Roman"/>
                <w:spacing w:val="-1"/>
                <w:sz w:val="28"/>
                <w:szCs w:val="28"/>
                <w:lang w:eastAsia="ru-RU"/>
              </w:rPr>
              <w:t xml:space="preserve"> (    )</w:t>
            </w:r>
          </w:p>
          <w:p w14:paraId="63759F58"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4"/>
                <w:sz w:val="28"/>
                <w:szCs w:val="28"/>
                <w:lang w:eastAsia="ru-RU"/>
              </w:rPr>
            </w:pPr>
            <w:r w:rsidRPr="00003830">
              <w:rPr>
                <w:rFonts w:ascii="Times New Roman" w:eastAsia="Times New Roman" w:hAnsi="Times New Roman"/>
                <w:spacing w:val="-4"/>
                <w:sz w:val="28"/>
                <w:szCs w:val="28"/>
                <w:lang w:eastAsia="ru-RU"/>
              </w:rPr>
              <w:t>сыскать дорогу домой</w:t>
            </w:r>
            <w:r w:rsidRPr="00003830">
              <w:rPr>
                <w:rFonts w:ascii="Times New Roman" w:eastAsia="Times New Roman" w:hAnsi="Times New Roman"/>
                <w:spacing w:val="-1"/>
                <w:sz w:val="28"/>
                <w:szCs w:val="28"/>
                <w:lang w:eastAsia="ru-RU"/>
              </w:rPr>
              <w:t xml:space="preserve"> (    )</w:t>
            </w:r>
          </w:p>
          <w:p w14:paraId="326ED474"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4"/>
                <w:sz w:val="28"/>
                <w:szCs w:val="28"/>
                <w:lang w:eastAsia="ru-RU"/>
              </w:rPr>
            </w:pPr>
            <w:r w:rsidRPr="00003830">
              <w:rPr>
                <w:rFonts w:ascii="Times New Roman" w:eastAsia="Times New Roman" w:hAnsi="Times New Roman"/>
                <w:spacing w:val="-6"/>
                <w:sz w:val="28"/>
                <w:szCs w:val="28"/>
                <w:lang w:eastAsia="ru-RU"/>
              </w:rPr>
              <w:t>предоставить в дирек</w:t>
            </w:r>
            <w:r w:rsidRPr="00003830">
              <w:rPr>
                <w:rFonts w:ascii="Times New Roman" w:eastAsia="Times New Roman" w:hAnsi="Times New Roman"/>
                <w:spacing w:val="-4"/>
                <w:sz w:val="28"/>
                <w:szCs w:val="28"/>
                <w:lang w:eastAsia="ru-RU"/>
              </w:rPr>
              <w:t>цию отчет</w:t>
            </w:r>
            <w:r w:rsidRPr="00003830">
              <w:rPr>
                <w:rFonts w:ascii="Times New Roman" w:eastAsia="Times New Roman" w:hAnsi="Times New Roman"/>
                <w:spacing w:val="-1"/>
                <w:sz w:val="28"/>
                <w:szCs w:val="28"/>
                <w:lang w:eastAsia="ru-RU"/>
              </w:rPr>
              <w:t xml:space="preserve"> (    )</w:t>
            </w:r>
          </w:p>
          <w:p w14:paraId="60D925AE"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4"/>
                <w:sz w:val="28"/>
                <w:szCs w:val="28"/>
                <w:lang w:eastAsia="ru-RU"/>
              </w:rPr>
            </w:pPr>
            <w:r w:rsidRPr="00003830">
              <w:rPr>
                <w:rFonts w:ascii="Times New Roman" w:eastAsia="Times New Roman" w:hAnsi="Times New Roman"/>
                <w:spacing w:val="-4"/>
                <w:sz w:val="28"/>
                <w:szCs w:val="28"/>
                <w:lang w:eastAsia="ru-RU"/>
              </w:rPr>
              <w:t>буднее платье</w:t>
            </w:r>
            <w:r w:rsidRPr="00003830">
              <w:rPr>
                <w:rFonts w:ascii="Times New Roman" w:eastAsia="Times New Roman" w:hAnsi="Times New Roman"/>
                <w:spacing w:val="-1"/>
                <w:sz w:val="28"/>
                <w:szCs w:val="28"/>
                <w:lang w:eastAsia="ru-RU"/>
              </w:rPr>
              <w:t xml:space="preserve"> (    )</w:t>
            </w:r>
          </w:p>
          <w:p w14:paraId="05875F41"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pacing w:val="-3"/>
                <w:sz w:val="28"/>
                <w:szCs w:val="28"/>
                <w:lang w:eastAsia="ru-RU"/>
              </w:rPr>
              <w:t>надеть пальто</w:t>
            </w:r>
            <w:r w:rsidRPr="00003830">
              <w:rPr>
                <w:rFonts w:ascii="Times New Roman" w:eastAsia="Times New Roman" w:hAnsi="Times New Roman"/>
                <w:spacing w:val="-1"/>
                <w:sz w:val="28"/>
                <w:szCs w:val="28"/>
                <w:lang w:eastAsia="ru-RU"/>
              </w:rPr>
              <w:t xml:space="preserve"> (    )</w:t>
            </w:r>
          </w:p>
        </w:tc>
      </w:tr>
      <w:tr w:rsidR="00DE1B69" w:rsidRPr="00003830" w14:paraId="2CC90C17" w14:textId="77777777" w:rsidTr="00DE1B69">
        <w:trPr>
          <w:trHeight w:val="1541"/>
        </w:trPr>
        <w:tc>
          <w:tcPr>
            <w:tcW w:w="851" w:type="dxa"/>
            <w:tcBorders>
              <w:top w:val="single" w:sz="4" w:space="0" w:color="auto"/>
              <w:left w:val="single" w:sz="4" w:space="0" w:color="auto"/>
              <w:bottom w:val="single" w:sz="4" w:space="0" w:color="auto"/>
              <w:right w:val="single" w:sz="4" w:space="0" w:color="auto"/>
            </w:tcBorders>
            <w:hideMark/>
          </w:tcPr>
          <w:p w14:paraId="6EA69C54" w14:textId="77777777" w:rsidR="00DE1B69" w:rsidRPr="00003830" w:rsidRDefault="00DE1B69">
            <w:pPr>
              <w:tabs>
                <w:tab w:val="left" w:pos="1134"/>
              </w:tabs>
              <w:autoSpaceDE w:val="0"/>
              <w:autoSpaceDN w:val="0"/>
              <w:adjustRightInd w:val="0"/>
              <w:spacing w:after="0" w:line="240" w:lineRule="auto"/>
              <w:jc w:val="center"/>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3.</w:t>
            </w:r>
          </w:p>
        </w:tc>
        <w:tc>
          <w:tcPr>
            <w:tcW w:w="4536" w:type="dxa"/>
            <w:tcBorders>
              <w:top w:val="single" w:sz="4" w:space="0" w:color="auto"/>
              <w:left w:val="single" w:sz="4" w:space="0" w:color="auto"/>
              <w:bottom w:val="single" w:sz="4" w:space="0" w:color="auto"/>
              <w:right w:val="single" w:sz="4" w:space="0" w:color="auto"/>
            </w:tcBorders>
            <w:hideMark/>
          </w:tcPr>
          <w:p w14:paraId="08C83D1A"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1"/>
                <w:sz w:val="28"/>
                <w:szCs w:val="28"/>
                <w:lang w:eastAsia="ru-RU"/>
              </w:rPr>
            </w:pPr>
            <w:r w:rsidRPr="00003830">
              <w:rPr>
                <w:rFonts w:ascii="Times New Roman" w:eastAsia="Times New Roman" w:hAnsi="Times New Roman"/>
                <w:spacing w:val="-1"/>
                <w:sz w:val="28"/>
                <w:szCs w:val="28"/>
                <w:lang w:eastAsia="ru-RU"/>
              </w:rPr>
              <w:t>оплатить за проезд  (    )</w:t>
            </w:r>
          </w:p>
          <w:p w14:paraId="04DCC838"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3"/>
                <w:sz w:val="28"/>
                <w:szCs w:val="28"/>
                <w:lang w:eastAsia="ru-RU"/>
              </w:rPr>
            </w:pPr>
            <w:r w:rsidRPr="00003830">
              <w:rPr>
                <w:rFonts w:ascii="Times New Roman" w:eastAsia="Times New Roman" w:hAnsi="Times New Roman"/>
                <w:spacing w:val="-3"/>
                <w:sz w:val="28"/>
                <w:szCs w:val="28"/>
                <w:lang w:eastAsia="ru-RU"/>
              </w:rPr>
              <w:t xml:space="preserve">лесистая чащоба </w:t>
            </w:r>
            <w:r w:rsidRPr="00003830">
              <w:rPr>
                <w:rFonts w:ascii="Times New Roman" w:eastAsia="Times New Roman" w:hAnsi="Times New Roman"/>
                <w:spacing w:val="-1"/>
                <w:sz w:val="28"/>
                <w:szCs w:val="28"/>
                <w:lang w:eastAsia="ru-RU"/>
              </w:rPr>
              <w:t xml:space="preserve"> (    )</w:t>
            </w:r>
          </w:p>
          <w:p w14:paraId="24F9C18B"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1"/>
                <w:sz w:val="28"/>
                <w:szCs w:val="28"/>
                <w:lang w:eastAsia="ru-RU"/>
              </w:rPr>
            </w:pPr>
            <w:r w:rsidRPr="00003830">
              <w:rPr>
                <w:rFonts w:ascii="Times New Roman" w:eastAsia="Times New Roman" w:hAnsi="Times New Roman"/>
                <w:spacing w:val="-1"/>
                <w:sz w:val="28"/>
                <w:szCs w:val="28"/>
                <w:lang w:eastAsia="ru-RU"/>
              </w:rPr>
              <w:t>редакторская правка  (    )</w:t>
            </w:r>
          </w:p>
          <w:p w14:paraId="1C82C9FD"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уплатить за проезд </w:t>
            </w:r>
            <w:r w:rsidRPr="00003830">
              <w:rPr>
                <w:rFonts w:ascii="Times New Roman" w:eastAsia="Times New Roman" w:hAnsi="Times New Roman"/>
                <w:spacing w:val="-1"/>
                <w:sz w:val="28"/>
                <w:szCs w:val="28"/>
                <w:lang w:eastAsia="ru-RU"/>
              </w:rPr>
              <w:t xml:space="preserve"> (    )</w:t>
            </w:r>
          </w:p>
          <w:p w14:paraId="608BB63D"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pacing w:val="-6"/>
                <w:sz w:val="28"/>
                <w:szCs w:val="28"/>
                <w:lang w:eastAsia="ru-RU"/>
              </w:rPr>
              <w:t>буднее настроение</w:t>
            </w:r>
            <w:r w:rsidRPr="00003830">
              <w:rPr>
                <w:rFonts w:ascii="Times New Roman" w:eastAsia="Times New Roman" w:hAnsi="Times New Roman"/>
                <w:spacing w:val="-1"/>
                <w:sz w:val="28"/>
                <w:szCs w:val="28"/>
                <w:lang w:eastAsia="ru-RU"/>
              </w:rPr>
              <w:t xml:space="preserve"> (    )</w:t>
            </w:r>
          </w:p>
        </w:tc>
        <w:tc>
          <w:tcPr>
            <w:tcW w:w="709" w:type="dxa"/>
            <w:tcBorders>
              <w:top w:val="single" w:sz="4" w:space="0" w:color="auto"/>
              <w:left w:val="single" w:sz="4" w:space="0" w:color="auto"/>
              <w:bottom w:val="single" w:sz="4" w:space="0" w:color="auto"/>
              <w:right w:val="single" w:sz="4" w:space="0" w:color="auto"/>
            </w:tcBorders>
            <w:hideMark/>
          </w:tcPr>
          <w:p w14:paraId="6ADB3F5D" w14:textId="77777777" w:rsidR="00DE1B69" w:rsidRPr="00003830" w:rsidRDefault="00DE1B69">
            <w:pPr>
              <w:tabs>
                <w:tab w:val="left" w:pos="1134"/>
              </w:tabs>
              <w:autoSpaceDE w:val="0"/>
              <w:autoSpaceDN w:val="0"/>
              <w:adjustRightInd w:val="0"/>
              <w:spacing w:after="0" w:line="240" w:lineRule="auto"/>
              <w:jc w:val="center"/>
              <w:rPr>
                <w:rFonts w:ascii="Times New Roman" w:eastAsia="Times New Roman" w:hAnsi="Times New Roman"/>
                <w:sz w:val="28"/>
                <w:szCs w:val="28"/>
                <w:lang w:eastAsia="ru-RU"/>
              </w:rPr>
            </w:pPr>
            <w:r w:rsidRPr="00003830">
              <w:rPr>
                <w:rFonts w:ascii="Times New Roman" w:eastAsia="Times New Roman" w:hAnsi="Times New Roman"/>
                <w:spacing w:val="-1"/>
                <w:sz w:val="28"/>
                <w:szCs w:val="28"/>
                <w:lang w:eastAsia="ru-RU"/>
              </w:rPr>
              <w:t>4.</w:t>
            </w:r>
          </w:p>
        </w:tc>
        <w:tc>
          <w:tcPr>
            <w:tcW w:w="4110" w:type="dxa"/>
            <w:tcBorders>
              <w:top w:val="single" w:sz="4" w:space="0" w:color="auto"/>
              <w:left w:val="single" w:sz="4" w:space="0" w:color="auto"/>
              <w:bottom w:val="single" w:sz="4" w:space="0" w:color="auto"/>
              <w:right w:val="single" w:sz="4" w:space="0" w:color="auto"/>
            </w:tcBorders>
            <w:hideMark/>
          </w:tcPr>
          <w:p w14:paraId="781AC0A0"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1"/>
                <w:sz w:val="28"/>
                <w:szCs w:val="28"/>
                <w:lang w:eastAsia="ru-RU"/>
              </w:rPr>
            </w:pPr>
            <w:r w:rsidRPr="00003830">
              <w:rPr>
                <w:rFonts w:ascii="Times New Roman" w:eastAsia="Times New Roman" w:hAnsi="Times New Roman"/>
                <w:spacing w:val="-1"/>
                <w:sz w:val="28"/>
                <w:szCs w:val="28"/>
                <w:lang w:eastAsia="ru-RU"/>
              </w:rPr>
              <w:t>демонстративный зал (    )</w:t>
            </w:r>
          </w:p>
          <w:p w14:paraId="355CC56B"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4"/>
                <w:sz w:val="28"/>
                <w:szCs w:val="28"/>
                <w:lang w:eastAsia="ru-RU"/>
              </w:rPr>
            </w:pPr>
            <w:r w:rsidRPr="00003830">
              <w:rPr>
                <w:rFonts w:ascii="Times New Roman" w:eastAsia="Times New Roman" w:hAnsi="Times New Roman"/>
                <w:spacing w:val="-4"/>
                <w:sz w:val="28"/>
                <w:szCs w:val="28"/>
                <w:lang w:eastAsia="ru-RU"/>
              </w:rPr>
              <w:t>цивильное государство</w:t>
            </w:r>
            <w:r w:rsidRPr="00003830">
              <w:rPr>
                <w:rFonts w:ascii="Times New Roman" w:eastAsia="Times New Roman" w:hAnsi="Times New Roman"/>
                <w:spacing w:val="-1"/>
                <w:sz w:val="28"/>
                <w:szCs w:val="28"/>
                <w:lang w:eastAsia="ru-RU"/>
              </w:rPr>
              <w:t xml:space="preserve"> (    )</w:t>
            </w:r>
          </w:p>
          <w:p w14:paraId="430E671F"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3"/>
                <w:sz w:val="28"/>
                <w:szCs w:val="28"/>
                <w:lang w:eastAsia="ru-RU"/>
              </w:rPr>
            </w:pPr>
            <w:r w:rsidRPr="00003830">
              <w:rPr>
                <w:rFonts w:ascii="Times New Roman" w:eastAsia="Times New Roman" w:hAnsi="Times New Roman"/>
                <w:spacing w:val="-3"/>
                <w:sz w:val="28"/>
                <w:szCs w:val="28"/>
                <w:lang w:eastAsia="ru-RU"/>
              </w:rPr>
              <w:t xml:space="preserve">оплатить проезд </w:t>
            </w:r>
            <w:r w:rsidRPr="00003830">
              <w:rPr>
                <w:rFonts w:ascii="Times New Roman" w:eastAsia="Times New Roman" w:hAnsi="Times New Roman"/>
                <w:spacing w:val="-1"/>
                <w:sz w:val="28"/>
                <w:szCs w:val="28"/>
                <w:lang w:eastAsia="ru-RU"/>
              </w:rPr>
              <w:t xml:space="preserve"> (    )</w:t>
            </w:r>
          </w:p>
          <w:p w14:paraId="1A96F485"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сыскать покровителя</w:t>
            </w:r>
            <w:r w:rsidRPr="00003830">
              <w:rPr>
                <w:rFonts w:ascii="Times New Roman" w:eastAsia="Times New Roman" w:hAnsi="Times New Roman"/>
                <w:spacing w:val="-1"/>
                <w:sz w:val="28"/>
                <w:szCs w:val="28"/>
                <w:lang w:eastAsia="ru-RU"/>
              </w:rPr>
              <w:t xml:space="preserve"> (    )</w:t>
            </w:r>
          </w:p>
          <w:p w14:paraId="2C2F4724"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абонентская плата</w:t>
            </w:r>
            <w:r w:rsidRPr="00003830">
              <w:rPr>
                <w:rFonts w:ascii="Times New Roman" w:eastAsia="Times New Roman" w:hAnsi="Times New Roman"/>
                <w:spacing w:val="-1"/>
                <w:sz w:val="28"/>
                <w:szCs w:val="28"/>
                <w:lang w:eastAsia="ru-RU"/>
              </w:rPr>
              <w:t xml:space="preserve"> (    )</w:t>
            </w:r>
          </w:p>
        </w:tc>
      </w:tr>
      <w:tr w:rsidR="00DE1B69" w:rsidRPr="00003830" w14:paraId="7B758FE8" w14:textId="77777777" w:rsidTr="00DE1B69">
        <w:trPr>
          <w:trHeight w:val="1549"/>
        </w:trPr>
        <w:tc>
          <w:tcPr>
            <w:tcW w:w="851" w:type="dxa"/>
            <w:tcBorders>
              <w:top w:val="single" w:sz="4" w:space="0" w:color="auto"/>
              <w:left w:val="single" w:sz="4" w:space="0" w:color="auto"/>
              <w:bottom w:val="single" w:sz="4" w:space="0" w:color="auto"/>
              <w:right w:val="single" w:sz="4" w:space="0" w:color="auto"/>
            </w:tcBorders>
            <w:hideMark/>
          </w:tcPr>
          <w:p w14:paraId="37E1AA4B" w14:textId="77777777" w:rsidR="00DE1B69" w:rsidRPr="00003830" w:rsidRDefault="00DE1B69">
            <w:pPr>
              <w:tabs>
                <w:tab w:val="left" w:pos="1134"/>
              </w:tabs>
              <w:autoSpaceDE w:val="0"/>
              <w:autoSpaceDN w:val="0"/>
              <w:adjustRightInd w:val="0"/>
              <w:spacing w:after="0" w:line="240" w:lineRule="auto"/>
              <w:jc w:val="center"/>
              <w:rPr>
                <w:rFonts w:ascii="Times New Roman" w:eastAsia="Times New Roman" w:hAnsi="Times New Roman"/>
                <w:sz w:val="28"/>
                <w:szCs w:val="28"/>
                <w:lang w:eastAsia="ru-RU"/>
              </w:rPr>
            </w:pPr>
            <w:r w:rsidRPr="00003830">
              <w:rPr>
                <w:rFonts w:ascii="Times New Roman" w:eastAsia="Times New Roman" w:hAnsi="Times New Roman"/>
                <w:spacing w:val="-6"/>
                <w:sz w:val="28"/>
                <w:szCs w:val="28"/>
                <w:lang w:eastAsia="ru-RU"/>
              </w:rPr>
              <w:t>5.</w:t>
            </w:r>
          </w:p>
        </w:tc>
        <w:tc>
          <w:tcPr>
            <w:tcW w:w="4536" w:type="dxa"/>
            <w:tcBorders>
              <w:top w:val="single" w:sz="4" w:space="0" w:color="auto"/>
              <w:left w:val="single" w:sz="4" w:space="0" w:color="auto"/>
              <w:bottom w:val="single" w:sz="4" w:space="0" w:color="auto"/>
              <w:right w:val="single" w:sz="4" w:space="0" w:color="auto"/>
            </w:tcBorders>
            <w:hideMark/>
          </w:tcPr>
          <w:p w14:paraId="674ED436"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6"/>
                <w:sz w:val="28"/>
                <w:szCs w:val="28"/>
                <w:lang w:eastAsia="ru-RU"/>
              </w:rPr>
            </w:pPr>
            <w:r w:rsidRPr="00003830">
              <w:rPr>
                <w:rFonts w:ascii="Times New Roman" w:eastAsia="Times New Roman" w:hAnsi="Times New Roman"/>
                <w:spacing w:val="-6"/>
                <w:sz w:val="28"/>
                <w:szCs w:val="28"/>
                <w:lang w:eastAsia="ru-RU"/>
              </w:rPr>
              <w:t>изобретательское состязание</w:t>
            </w:r>
            <w:r w:rsidRPr="00003830">
              <w:rPr>
                <w:rFonts w:ascii="Times New Roman" w:eastAsia="Times New Roman" w:hAnsi="Times New Roman"/>
                <w:spacing w:val="-1"/>
                <w:sz w:val="28"/>
                <w:szCs w:val="28"/>
                <w:lang w:eastAsia="ru-RU"/>
              </w:rPr>
              <w:t xml:space="preserve"> (    )</w:t>
            </w:r>
          </w:p>
          <w:p w14:paraId="56301B12"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глубинный взгляд</w:t>
            </w:r>
            <w:r w:rsidRPr="00003830">
              <w:rPr>
                <w:rFonts w:ascii="Times New Roman" w:eastAsia="Times New Roman" w:hAnsi="Times New Roman"/>
                <w:spacing w:val="-1"/>
                <w:sz w:val="28"/>
                <w:szCs w:val="28"/>
                <w:lang w:eastAsia="ru-RU"/>
              </w:rPr>
              <w:t xml:space="preserve"> (    )</w:t>
            </w:r>
          </w:p>
          <w:p w14:paraId="0E8B5A42"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1"/>
                <w:sz w:val="28"/>
                <w:szCs w:val="28"/>
                <w:lang w:eastAsia="ru-RU"/>
              </w:rPr>
            </w:pPr>
            <w:r w:rsidRPr="00003830">
              <w:rPr>
                <w:rFonts w:ascii="Times New Roman" w:eastAsia="Times New Roman" w:hAnsi="Times New Roman"/>
                <w:spacing w:val="-1"/>
                <w:sz w:val="28"/>
                <w:szCs w:val="28"/>
                <w:lang w:eastAsia="ru-RU"/>
              </w:rPr>
              <w:t>домовитая книга (    )</w:t>
            </w:r>
          </w:p>
          <w:p w14:paraId="13124BDA"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3"/>
                <w:sz w:val="28"/>
                <w:szCs w:val="28"/>
                <w:lang w:eastAsia="ru-RU"/>
              </w:rPr>
            </w:pPr>
            <w:r w:rsidRPr="00003830">
              <w:rPr>
                <w:rFonts w:ascii="Times New Roman" w:eastAsia="Times New Roman" w:hAnsi="Times New Roman"/>
                <w:spacing w:val="-3"/>
                <w:sz w:val="28"/>
                <w:szCs w:val="28"/>
                <w:lang w:eastAsia="ru-RU"/>
              </w:rPr>
              <w:t>демонстративный материал</w:t>
            </w:r>
            <w:r w:rsidRPr="00003830">
              <w:rPr>
                <w:rFonts w:ascii="Times New Roman" w:eastAsia="Times New Roman" w:hAnsi="Times New Roman"/>
                <w:spacing w:val="-1"/>
                <w:sz w:val="28"/>
                <w:szCs w:val="28"/>
                <w:lang w:eastAsia="ru-RU"/>
              </w:rPr>
              <w:t xml:space="preserve"> (    )</w:t>
            </w:r>
          </w:p>
          <w:p w14:paraId="3FF4B4AD"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pacing w:val="-4"/>
                <w:sz w:val="28"/>
                <w:szCs w:val="28"/>
                <w:lang w:eastAsia="ru-RU"/>
              </w:rPr>
              <w:t>оборонительный рубеж</w:t>
            </w:r>
            <w:r w:rsidRPr="00003830">
              <w:rPr>
                <w:rFonts w:ascii="Times New Roman" w:eastAsia="Times New Roman" w:hAnsi="Times New Roman"/>
                <w:spacing w:val="-1"/>
                <w:sz w:val="28"/>
                <w:szCs w:val="28"/>
                <w:lang w:eastAsia="ru-RU"/>
              </w:rPr>
              <w:t xml:space="preserve"> (    )</w:t>
            </w:r>
          </w:p>
        </w:tc>
        <w:tc>
          <w:tcPr>
            <w:tcW w:w="709" w:type="dxa"/>
            <w:tcBorders>
              <w:top w:val="single" w:sz="4" w:space="0" w:color="auto"/>
              <w:left w:val="single" w:sz="4" w:space="0" w:color="auto"/>
              <w:bottom w:val="single" w:sz="4" w:space="0" w:color="auto"/>
              <w:right w:val="single" w:sz="4" w:space="0" w:color="auto"/>
            </w:tcBorders>
            <w:hideMark/>
          </w:tcPr>
          <w:p w14:paraId="29C41974" w14:textId="77777777" w:rsidR="00DE1B69" w:rsidRPr="00003830" w:rsidRDefault="00DE1B69">
            <w:pPr>
              <w:tabs>
                <w:tab w:val="left" w:pos="1134"/>
              </w:tabs>
              <w:autoSpaceDE w:val="0"/>
              <w:autoSpaceDN w:val="0"/>
              <w:adjustRightInd w:val="0"/>
              <w:spacing w:after="0" w:line="240" w:lineRule="auto"/>
              <w:jc w:val="center"/>
              <w:rPr>
                <w:rFonts w:ascii="Times New Roman" w:eastAsia="Times New Roman" w:hAnsi="Times New Roman"/>
                <w:sz w:val="28"/>
                <w:szCs w:val="28"/>
                <w:lang w:eastAsia="ru-RU"/>
              </w:rPr>
            </w:pPr>
            <w:r w:rsidRPr="00003830">
              <w:rPr>
                <w:rFonts w:ascii="Times New Roman" w:eastAsia="Times New Roman" w:hAnsi="Times New Roman"/>
                <w:spacing w:val="-1"/>
                <w:sz w:val="28"/>
                <w:szCs w:val="28"/>
                <w:lang w:eastAsia="ru-RU"/>
              </w:rPr>
              <w:t>6.</w:t>
            </w:r>
          </w:p>
        </w:tc>
        <w:tc>
          <w:tcPr>
            <w:tcW w:w="4110" w:type="dxa"/>
            <w:tcBorders>
              <w:top w:val="single" w:sz="4" w:space="0" w:color="auto"/>
              <w:left w:val="single" w:sz="4" w:space="0" w:color="auto"/>
              <w:bottom w:val="single" w:sz="4" w:space="0" w:color="auto"/>
              <w:right w:val="single" w:sz="4" w:space="0" w:color="auto"/>
            </w:tcBorders>
            <w:hideMark/>
          </w:tcPr>
          <w:p w14:paraId="6311515A"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1"/>
                <w:sz w:val="28"/>
                <w:szCs w:val="28"/>
                <w:lang w:eastAsia="ru-RU"/>
              </w:rPr>
            </w:pPr>
            <w:r w:rsidRPr="00003830">
              <w:rPr>
                <w:rFonts w:ascii="Times New Roman" w:eastAsia="Times New Roman" w:hAnsi="Times New Roman"/>
                <w:spacing w:val="-1"/>
                <w:sz w:val="28"/>
                <w:szCs w:val="28"/>
                <w:lang w:eastAsia="ru-RU"/>
              </w:rPr>
              <w:t>одеть сына  (    )</w:t>
            </w:r>
          </w:p>
          <w:p w14:paraId="2A6ADE36"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3"/>
                <w:sz w:val="28"/>
                <w:szCs w:val="28"/>
                <w:lang w:eastAsia="ru-RU"/>
              </w:rPr>
            </w:pPr>
            <w:r w:rsidRPr="00003830">
              <w:rPr>
                <w:rFonts w:ascii="Times New Roman" w:eastAsia="Times New Roman" w:hAnsi="Times New Roman"/>
                <w:spacing w:val="-3"/>
                <w:sz w:val="28"/>
                <w:szCs w:val="28"/>
                <w:lang w:eastAsia="ru-RU"/>
              </w:rPr>
              <w:t xml:space="preserve">домовая мышь </w:t>
            </w:r>
            <w:r w:rsidRPr="00003830">
              <w:rPr>
                <w:rFonts w:ascii="Times New Roman" w:eastAsia="Times New Roman" w:hAnsi="Times New Roman"/>
                <w:spacing w:val="-1"/>
                <w:sz w:val="28"/>
                <w:szCs w:val="28"/>
                <w:lang w:eastAsia="ru-RU"/>
              </w:rPr>
              <w:t xml:space="preserve"> (    )</w:t>
            </w:r>
          </w:p>
          <w:p w14:paraId="60DB8266"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снискать уважение</w:t>
            </w:r>
            <w:r w:rsidRPr="00003830">
              <w:rPr>
                <w:rFonts w:ascii="Times New Roman" w:eastAsia="Times New Roman" w:hAnsi="Times New Roman"/>
                <w:spacing w:val="-1"/>
                <w:sz w:val="28"/>
                <w:szCs w:val="28"/>
                <w:lang w:eastAsia="ru-RU"/>
              </w:rPr>
              <w:t xml:space="preserve"> (    )</w:t>
            </w:r>
          </w:p>
          <w:p w14:paraId="60267984"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3"/>
                <w:sz w:val="28"/>
                <w:szCs w:val="28"/>
                <w:lang w:eastAsia="ru-RU"/>
              </w:rPr>
            </w:pPr>
            <w:r w:rsidRPr="00003830">
              <w:rPr>
                <w:rFonts w:ascii="Times New Roman" w:eastAsia="Times New Roman" w:hAnsi="Times New Roman"/>
                <w:spacing w:val="-6"/>
                <w:sz w:val="28"/>
                <w:szCs w:val="28"/>
                <w:lang w:eastAsia="ru-RU"/>
              </w:rPr>
              <w:t>методологическая ли</w:t>
            </w:r>
            <w:r w:rsidRPr="00003830">
              <w:rPr>
                <w:rFonts w:ascii="Times New Roman" w:eastAsia="Times New Roman" w:hAnsi="Times New Roman"/>
                <w:spacing w:val="-3"/>
                <w:sz w:val="28"/>
                <w:szCs w:val="28"/>
                <w:lang w:eastAsia="ru-RU"/>
              </w:rPr>
              <w:t>тература</w:t>
            </w:r>
            <w:r w:rsidRPr="00003830">
              <w:rPr>
                <w:rFonts w:ascii="Times New Roman" w:eastAsia="Times New Roman" w:hAnsi="Times New Roman"/>
                <w:spacing w:val="-1"/>
                <w:sz w:val="28"/>
                <w:szCs w:val="28"/>
                <w:lang w:eastAsia="ru-RU"/>
              </w:rPr>
              <w:t xml:space="preserve"> (    )</w:t>
            </w:r>
          </w:p>
          <w:p w14:paraId="3F109D76"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отрывной календарь</w:t>
            </w:r>
            <w:r w:rsidRPr="00003830">
              <w:rPr>
                <w:rFonts w:ascii="Times New Roman" w:eastAsia="Times New Roman" w:hAnsi="Times New Roman"/>
                <w:spacing w:val="-1"/>
                <w:sz w:val="28"/>
                <w:szCs w:val="28"/>
                <w:lang w:eastAsia="ru-RU"/>
              </w:rPr>
              <w:t xml:space="preserve"> (    )</w:t>
            </w:r>
          </w:p>
        </w:tc>
      </w:tr>
      <w:tr w:rsidR="00DE1B69" w:rsidRPr="00003830" w14:paraId="51E3AC58" w14:textId="77777777" w:rsidTr="00DE1B69">
        <w:trPr>
          <w:trHeight w:val="1556"/>
        </w:trPr>
        <w:tc>
          <w:tcPr>
            <w:tcW w:w="851" w:type="dxa"/>
            <w:tcBorders>
              <w:top w:val="single" w:sz="4" w:space="0" w:color="auto"/>
              <w:left w:val="single" w:sz="4" w:space="0" w:color="auto"/>
              <w:bottom w:val="single" w:sz="4" w:space="0" w:color="auto"/>
              <w:right w:val="single" w:sz="4" w:space="0" w:color="auto"/>
            </w:tcBorders>
            <w:hideMark/>
          </w:tcPr>
          <w:p w14:paraId="681EA187" w14:textId="77777777" w:rsidR="00DE1B69" w:rsidRPr="00003830" w:rsidRDefault="00DE1B69">
            <w:pPr>
              <w:tabs>
                <w:tab w:val="left" w:pos="1134"/>
              </w:tabs>
              <w:autoSpaceDE w:val="0"/>
              <w:autoSpaceDN w:val="0"/>
              <w:adjustRightInd w:val="0"/>
              <w:spacing w:after="0" w:line="240" w:lineRule="auto"/>
              <w:jc w:val="center"/>
              <w:rPr>
                <w:rFonts w:ascii="Times New Roman" w:eastAsia="Times New Roman" w:hAnsi="Times New Roman"/>
                <w:sz w:val="28"/>
                <w:szCs w:val="28"/>
                <w:lang w:eastAsia="ru-RU"/>
              </w:rPr>
            </w:pPr>
            <w:r w:rsidRPr="00003830">
              <w:rPr>
                <w:rFonts w:ascii="Times New Roman" w:eastAsia="Times New Roman" w:hAnsi="Times New Roman"/>
                <w:spacing w:val="-1"/>
                <w:sz w:val="28"/>
                <w:szCs w:val="28"/>
                <w:lang w:eastAsia="ru-RU"/>
              </w:rPr>
              <w:t>7.</w:t>
            </w:r>
          </w:p>
        </w:tc>
        <w:tc>
          <w:tcPr>
            <w:tcW w:w="4536" w:type="dxa"/>
            <w:tcBorders>
              <w:top w:val="single" w:sz="4" w:space="0" w:color="auto"/>
              <w:left w:val="single" w:sz="4" w:space="0" w:color="auto"/>
              <w:bottom w:val="single" w:sz="4" w:space="0" w:color="auto"/>
              <w:right w:val="single" w:sz="4" w:space="0" w:color="auto"/>
            </w:tcBorders>
            <w:hideMark/>
          </w:tcPr>
          <w:p w14:paraId="7A27A7C2"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1"/>
                <w:sz w:val="28"/>
                <w:szCs w:val="28"/>
                <w:lang w:eastAsia="ru-RU"/>
              </w:rPr>
            </w:pPr>
            <w:r w:rsidRPr="00003830">
              <w:rPr>
                <w:rFonts w:ascii="Times New Roman" w:eastAsia="Times New Roman" w:hAnsi="Times New Roman"/>
                <w:spacing w:val="-1"/>
                <w:sz w:val="28"/>
                <w:szCs w:val="28"/>
                <w:lang w:eastAsia="ru-RU"/>
              </w:rPr>
              <w:t>сыскать ключи  (    )</w:t>
            </w:r>
          </w:p>
          <w:p w14:paraId="5E5BB702"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выразить признание</w:t>
            </w:r>
          </w:p>
          <w:p w14:paraId="7F88B98A"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приметный жест </w:t>
            </w:r>
            <w:r w:rsidRPr="00003830">
              <w:rPr>
                <w:rFonts w:ascii="Times New Roman" w:eastAsia="Times New Roman" w:hAnsi="Times New Roman"/>
                <w:spacing w:val="-1"/>
                <w:sz w:val="28"/>
                <w:szCs w:val="28"/>
                <w:lang w:eastAsia="ru-RU"/>
              </w:rPr>
              <w:t xml:space="preserve"> (    )</w:t>
            </w:r>
          </w:p>
          <w:p w14:paraId="3B42DFF7"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1"/>
                <w:sz w:val="28"/>
                <w:szCs w:val="28"/>
                <w:lang w:eastAsia="ru-RU"/>
              </w:rPr>
            </w:pPr>
            <w:r w:rsidRPr="00003830">
              <w:rPr>
                <w:rFonts w:ascii="Times New Roman" w:eastAsia="Times New Roman" w:hAnsi="Times New Roman"/>
                <w:spacing w:val="-1"/>
                <w:sz w:val="28"/>
                <w:szCs w:val="28"/>
                <w:lang w:eastAsia="ru-RU"/>
              </w:rPr>
              <w:t>уплатить за услугу  (    )</w:t>
            </w:r>
          </w:p>
          <w:p w14:paraId="0F96D1E3"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pacing w:val="-3"/>
                <w:sz w:val="28"/>
                <w:szCs w:val="28"/>
                <w:lang w:eastAsia="ru-RU"/>
              </w:rPr>
              <w:t>оплатить по счету</w:t>
            </w:r>
            <w:r w:rsidRPr="00003830">
              <w:rPr>
                <w:rFonts w:ascii="Times New Roman" w:eastAsia="Times New Roman" w:hAnsi="Times New Roman"/>
                <w:spacing w:val="-1"/>
                <w:sz w:val="28"/>
                <w:szCs w:val="28"/>
                <w:lang w:eastAsia="ru-RU"/>
              </w:rPr>
              <w:t xml:space="preserve"> (    )</w:t>
            </w:r>
          </w:p>
        </w:tc>
        <w:tc>
          <w:tcPr>
            <w:tcW w:w="709" w:type="dxa"/>
            <w:tcBorders>
              <w:top w:val="single" w:sz="4" w:space="0" w:color="auto"/>
              <w:left w:val="single" w:sz="4" w:space="0" w:color="auto"/>
              <w:bottom w:val="single" w:sz="4" w:space="0" w:color="auto"/>
              <w:right w:val="single" w:sz="4" w:space="0" w:color="auto"/>
            </w:tcBorders>
            <w:hideMark/>
          </w:tcPr>
          <w:p w14:paraId="27FEAC10" w14:textId="77777777" w:rsidR="00DE1B69" w:rsidRPr="00003830" w:rsidRDefault="00DE1B69">
            <w:pPr>
              <w:tabs>
                <w:tab w:val="left" w:pos="1134"/>
              </w:tabs>
              <w:autoSpaceDE w:val="0"/>
              <w:autoSpaceDN w:val="0"/>
              <w:adjustRightInd w:val="0"/>
              <w:spacing w:after="0" w:line="240" w:lineRule="auto"/>
              <w:jc w:val="center"/>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8.</w:t>
            </w:r>
          </w:p>
        </w:tc>
        <w:tc>
          <w:tcPr>
            <w:tcW w:w="4110" w:type="dxa"/>
            <w:tcBorders>
              <w:top w:val="single" w:sz="4" w:space="0" w:color="auto"/>
              <w:left w:val="single" w:sz="4" w:space="0" w:color="auto"/>
              <w:bottom w:val="single" w:sz="4" w:space="0" w:color="auto"/>
              <w:right w:val="single" w:sz="4" w:space="0" w:color="auto"/>
            </w:tcBorders>
            <w:hideMark/>
          </w:tcPr>
          <w:p w14:paraId="701B96EF"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оплатить за обед</w:t>
            </w:r>
            <w:r w:rsidRPr="00003830">
              <w:rPr>
                <w:rFonts w:ascii="Times New Roman" w:eastAsia="Times New Roman" w:hAnsi="Times New Roman"/>
                <w:spacing w:val="-1"/>
                <w:sz w:val="28"/>
                <w:szCs w:val="28"/>
                <w:lang w:eastAsia="ru-RU"/>
              </w:rPr>
              <w:t xml:space="preserve"> (    )</w:t>
            </w:r>
          </w:p>
          <w:p w14:paraId="6D7A46B5"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1"/>
                <w:sz w:val="28"/>
                <w:szCs w:val="28"/>
                <w:lang w:eastAsia="ru-RU"/>
              </w:rPr>
            </w:pPr>
            <w:r w:rsidRPr="00003830">
              <w:rPr>
                <w:rFonts w:ascii="Times New Roman" w:eastAsia="Times New Roman" w:hAnsi="Times New Roman"/>
                <w:spacing w:val="-1"/>
                <w:sz w:val="28"/>
                <w:szCs w:val="28"/>
                <w:lang w:eastAsia="ru-RU"/>
              </w:rPr>
              <w:t>приметливый знак (    )</w:t>
            </w:r>
          </w:p>
          <w:p w14:paraId="06F77F93"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pacing w:val="-4"/>
                <w:sz w:val="28"/>
                <w:szCs w:val="28"/>
                <w:lang w:eastAsia="ru-RU"/>
              </w:rPr>
              <w:t>артистичная деятель</w:t>
            </w:r>
            <w:r w:rsidRPr="00003830">
              <w:rPr>
                <w:rFonts w:ascii="Times New Roman" w:eastAsia="Times New Roman" w:hAnsi="Times New Roman"/>
                <w:spacing w:val="-9"/>
                <w:sz w:val="28"/>
                <w:szCs w:val="28"/>
                <w:lang w:eastAsia="ru-RU"/>
              </w:rPr>
              <w:t>ность</w:t>
            </w:r>
            <w:r w:rsidRPr="00003830">
              <w:rPr>
                <w:rFonts w:ascii="Times New Roman" w:eastAsia="Times New Roman" w:hAnsi="Times New Roman"/>
                <w:spacing w:val="-1"/>
                <w:sz w:val="28"/>
                <w:szCs w:val="28"/>
                <w:lang w:eastAsia="ru-RU"/>
              </w:rPr>
              <w:t xml:space="preserve"> (    )</w:t>
            </w:r>
          </w:p>
          <w:p w14:paraId="5FE5DA94"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pacing w:val="-3"/>
                <w:sz w:val="28"/>
                <w:szCs w:val="28"/>
                <w:lang w:eastAsia="ru-RU"/>
              </w:rPr>
            </w:pPr>
            <w:r w:rsidRPr="00003830">
              <w:rPr>
                <w:rFonts w:ascii="Times New Roman" w:eastAsia="Times New Roman" w:hAnsi="Times New Roman"/>
                <w:spacing w:val="-3"/>
                <w:sz w:val="28"/>
                <w:szCs w:val="28"/>
                <w:lang w:eastAsia="ru-RU"/>
              </w:rPr>
              <w:t xml:space="preserve">оплатить счет </w:t>
            </w:r>
            <w:r w:rsidRPr="00003830">
              <w:rPr>
                <w:rFonts w:ascii="Times New Roman" w:eastAsia="Times New Roman" w:hAnsi="Times New Roman"/>
                <w:spacing w:val="-1"/>
                <w:sz w:val="28"/>
                <w:szCs w:val="28"/>
                <w:lang w:eastAsia="ru-RU"/>
              </w:rPr>
              <w:t xml:space="preserve"> (    )</w:t>
            </w:r>
          </w:p>
          <w:p w14:paraId="0FFF581B" w14:textId="77777777" w:rsidR="00DE1B69" w:rsidRPr="00003830" w:rsidRDefault="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оплатить за покупку</w:t>
            </w:r>
            <w:r w:rsidRPr="00003830">
              <w:rPr>
                <w:rFonts w:ascii="Times New Roman" w:eastAsia="Times New Roman" w:hAnsi="Times New Roman"/>
                <w:spacing w:val="-1"/>
                <w:sz w:val="28"/>
                <w:szCs w:val="28"/>
                <w:lang w:eastAsia="ru-RU"/>
              </w:rPr>
              <w:t xml:space="preserve"> (    )</w:t>
            </w:r>
          </w:p>
        </w:tc>
      </w:tr>
    </w:tbl>
    <w:p w14:paraId="26579013" w14:textId="77777777" w:rsidR="00DE1B69" w:rsidRPr="00003830" w:rsidRDefault="00DE1B69" w:rsidP="00DE1B69">
      <w:pPr>
        <w:spacing w:after="0" w:line="240" w:lineRule="auto"/>
        <w:rPr>
          <w:b/>
          <w:sz w:val="28"/>
          <w:szCs w:val="28"/>
        </w:rPr>
      </w:pPr>
    </w:p>
    <w:p w14:paraId="083EF628" w14:textId="77777777" w:rsidR="00DE1B69" w:rsidRPr="00003830" w:rsidRDefault="00DE1B69" w:rsidP="00DE1B69">
      <w:pPr>
        <w:tabs>
          <w:tab w:val="left" w:pos="851"/>
          <w:tab w:val="left" w:pos="993"/>
        </w:tabs>
        <w:spacing w:after="0" w:line="240" w:lineRule="auto"/>
        <w:ind w:firstLine="567"/>
        <w:jc w:val="both"/>
        <w:outlineLvl w:val="0"/>
        <w:rPr>
          <w:rFonts w:ascii="Times New Roman" w:eastAsia="Times New Roman" w:hAnsi="Times New Roman"/>
          <w:b/>
          <w:bCs/>
          <w:sz w:val="28"/>
          <w:szCs w:val="28"/>
          <w:lang w:eastAsia="ru-RU"/>
        </w:rPr>
      </w:pPr>
      <w:r w:rsidRPr="00003830">
        <w:rPr>
          <w:rFonts w:ascii="Times New Roman" w:eastAsia="Times New Roman" w:hAnsi="Times New Roman"/>
          <w:b/>
          <w:bCs/>
          <w:sz w:val="28"/>
          <w:szCs w:val="28"/>
          <w:lang w:eastAsia="ru-RU"/>
        </w:rPr>
        <w:t>Задание 3. Найдите лексические ошибки и исправьте их.</w:t>
      </w:r>
    </w:p>
    <w:p w14:paraId="72761A6B" w14:textId="77777777" w:rsidR="00DE1B69" w:rsidRPr="00003830" w:rsidRDefault="00DE1B69" w:rsidP="00DE1B69">
      <w:pPr>
        <w:spacing w:after="0" w:line="240" w:lineRule="auto"/>
        <w:jc w:val="both"/>
        <w:rPr>
          <w:b/>
          <w:sz w:val="28"/>
          <w:szCs w:val="28"/>
        </w:rPr>
      </w:pPr>
      <w:r w:rsidRPr="00003830">
        <w:rPr>
          <w:rFonts w:ascii="Times New Roman" w:eastAsia="Times New Roman" w:hAnsi="Times New Roman"/>
          <w:sz w:val="28"/>
          <w:szCs w:val="28"/>
          <w:lang w:eastAsia="ru-RU"/>
        </w:rPr>
        <w:lastRenderedPageBreak/>
        <w:t>1. Рукоприкладство было совершено палкой. 2. Рост преступности зависит от того, насколько упорно и эффективно ведется борьба с правонарушениями. 3. Трунов обвиняется в том, что был задержан за управлением автотранспортным средством в нетрезвом состоянии. 4. В настоящее время работники отдела стали больше заниматься поджогами. 5. Налицо незаконное хищение государственного имущества</w:t>
      </w:r>
    </w:p>
    <w:p w14:paraId="37E07C6C"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3A121752"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Письменная  работа, тест</w:t>
      </w:r>
    </w:p>
    <w:p w14:paraId="631587B1" w14:textId="77777777" w:rsidR="00DE1B69" w:rsidRPr="00003830" w:rsidRDefault="00DE1B69" w:rsidP="00DE1B69">
      <w:pPr>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4C038883"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«отлично» выставляется студенту, если все задания выполнены верно;</w:t>
      </w:r>
    </w:p>
    <w:p w14:paraId="3E98E30E"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0A4B6548"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если в заданиях допущены существенные ошибки, при этом студент справляется с заданиями, требующими доказательного и развернутого вывода.</w:t>
      </w:r>
    </w:p>
    <w:p w14:paraId="097942CB" w14:textId="73B2C7F7" w:rsidR="00DE1B69"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если во всех заданиях допущены ошибки и неточности</w:t>
      </w:r>
    </w:p>
    <w:p w14:paraId="2CAE427F" w14:textId="77777777" w:rsidR="00B47A4E" w:rsidRPr="00003830" w:rsidRDefault="00B47A4E" w:rsidP="00DE1B69">
      <w:pPr>
        <w:widowControl w:val="0"/>
        <w:autoSpaceDE w:val="0"/>
        <w:autoSpaceDN w:val="0"/>
        <w:adjustRightInd w:val="0"/>
        <w:spacing w:after="0" w:line="240" w:lineRule="auto"/>
        <w:rPr>
          <w:rFonts w:ascii="Times New Roman" w:eastAsia="Times New Roman" w:hAnsi="Times New Roman"/>
          <w:sz w:val="28"/>
          <w:szCs w:val="28"/>
          <w:lang w:eastAsia="ru-RU"/>
        </w:rPr>
      </w:pPr>
    </w:p>
    <w:p w14:paraId="0C040BBD" w14:textId="77777777" w:rsidR="00DE1B69" w:rsidRPr="00003830" w:rsidRDefault="00DE1B69" w:rsidP="00DE1B69">
      <w:pPr>
        <w:spacing w:after="0" w:line="240" w:lineRule="auto"/>
        <w:jc w:val="center"/>
        <w:rPr>
          <w:rFonts w:ascii="Times New Roman" w:eastAsia="Times New Roman" w:hAnsi="Times New Roman"/>
          <w:b/>
          <w:sz w:val="28"/>
          <w:szCs w:val="28"/>
          <w:lang w:eastAsia="ar-SA"/>
        </w:rPr>
      </w:pPr>
      <w:r w:rsidRPr="00003830">
        <w:rPr>
          <w:rFonts w:ascii="Times New Roman" w:eastAsia="Times New Roman" w:hAnsi="Times New Roman"/>
          <w:b/>
          <w:sz w:val="28"/>
          <w:szCs w:val="28"/>
          <w:lang w:eastAsia="ar-SA"/>
        </w:rPr>
        <w:t>Практическое занятие 3</w:t>
      </w:r>
    </w:p>
    <w:p w14:paraId="30AFFB4F" w14:textId="77777777" w:rsidR="00DE1B69" w:rsidRPr="00003830" w:rsidRDefault="00DE1B69" w:rsidP="00DE1B69">
      <w:pPr>
        <w:spacing w:after="0" w:line="240" w:lineRule="auto"/>
        <w:rPr>
          <w:b/>
          <w:sz w:val="28"/>
          <w:szCs w:val="28"/>
        </w:rPr>
      </w:pPr>
      <w:r w:rsidRPr="00003830">
        <w:rPr>
          <w:rFonts w:ascii="Times New Roman" w:eastAsia="Times New Roman" w:hAnsi="Times New Roman"/>
          <w:sz w:val="28"/>
          <w:szCs w:val="28"/>
          <w:lang w:eastAsia="ru-RU"/>
        </w:rPr>
        <w:t xml:space="preserve">Тема: </w:t>
      </w:r>
      <w:r w:rsidRPr="00003830">
        <w:rPr>
          <w:rFonts w:ascii="Times New Roman" w:eastAsia="Times New Roman" w:hAnsi="Times New Roman"/>
          <w:b/>
          <w:bCs/>
          <w:color w:val="000000"/>
          <w:spacing w:val="-6"/>
          <w:sz w:val="28"/>
          <w:szCs w:val="28"/>
          <w:lang w:eastAsia="ar-SA"/>
        </w:rPr>
        <w:t>Анализ грамматических ошибок в тестах документов</w:t>
      </w:r>
    </w:p>
    <w:p w14:paraId="6A48DD37"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Цель: обобщение и углубление теоретических знаний по русскому языку</w:t>
      </w:r>
    </w:p>
    <w:p w14:paraId="085B66D1"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35841F9E"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sz w:val="28"/>
          <w:szCs w:val="28"/>
          <w:lang w:eastAsia="ru-RU"/>
        </w:rPr>
        <w:t xml:space="preserve">Знать </w:t>
      </w:r>
      <w:r w:rsidRPr="00003830">
        <w:rPr>
          <w:rFonts w:ascii="Times New Roman" w:eastAsia="Times New Roman" w:hAnsi="Times New Roman"/>
          <w:bCs/>
          <w:color w:val="000000"/>
          <w:spacing w:val="-6"/>
          <w:sz w:val="28"/>
          <w:szCs w:val="28"/>
          <w:lang w:eastAsia="ar-SA"/>
        </w:rPr>
        <w:t>грамматические ошибки</w:t>
      </w:r>
    </w:p>
    <w:p w14:paraId="28BDB303" w14:textId="77777777" w:rsidR="00DE1B69" w:rsidRPr="00003830" w:rsidRDefault="00DE1B69" w:rsidP="00DE1B69">
      <w:pPr>
        <w:spacing w:after="0" w:line="240" w:lineRule="auto"/>
        <w:rPr>
          <w:b/>
          <w:sz w:val="28"/>
          <w:szCs w:val="28"/>
        </w:rPr>
      </w:pPr>
      <w:r w:rsidRPr="00003830">
        <w:rPr>
          <w:rFonts w:ascii="Times New Roman" w:hAnsi="Times New Roman"/>
          <w:sz w:val="28"/>
          <w:szCs w:val="28"/>
        </w:rPr>
        <w:t xml:space="preserve">Уметь находить </w:t>
      </w:r>
      <w:r w:rsidRPr="00003830">
        <w:rPr>
          <w:rFonts w:ascii="Times New Roman" w:eastAsia="Times New Roman" w:hAnsi="Times New Roman"/>
          <w:b/>
          <w:bCs/>
          <w:color w:val="000000"/>
          <w:spacing w:val="-6"/>
          <w:sz w:val="28"/>
          <w:szCs w:val="28"/>
          <w:lang w:eastAsia="ar-SA"/>
        </w:rPr>
        <w:t>грамматические ошибки в тестах документов</w:t>
      </w:r>
    </w:p>
    <w:p w14:paraId="10893FED"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1ч.</w:t>
      </w:r>
    </w:p>
    <w:p w14:paraId="7C6625A9"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75BFB7EE"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57002942"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1.Типы  грамматических ошибок.</w:t>
      </w:r>
    </w:p>
    <w:p w14:paraId="3C3BB64C"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2. Связь предложений текста. </w:t>
      </w:r>
    </w:p>
    <w:p w14:paraId="59CD5BF9"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61810E44"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 xml:space="preserve">Ход работы </w:t>
      </w:r>
    </w:p>
    <w:p w14:paraId="2F0D203E" w14:textId="77777777" w:rsidR="00DE1B69" w:rsidRPr="00003830" w:rsidRDefault="00DE1B69" w:rsidP="00DE1B69">
      <w:pPr>
        <w:shd w:val="clear" w:color="auto" w:fill="FFFFFF"/>
        <w:spacing w:after="0" w:line="240" w:lineRule="auto"/>
        <w:rPr>
          <w:rFonts w:ascii="Times New Roman" w:eastAsia="Times New Roman" w:hAnsi="Times New Roman"/>
          <w:b/>
          <w:i/>
          <w:color w:val="000000"/>
          <w:sz w:val="28"/>
          <w:szCs w:val="28"/>
          <w:lang w:eastAsia="ru-RU"/>
        </w:rPr>
      </w:pPr>
      <w:r w:rsidRPr="00003830">
        <w:rPr>
          <w:rFonts w:ascii="Times New Roman" w:eastAsia="Times New Roman" w:hAnsi="Times New Roman"/>
          <w:b/>
          <w:i/>
          <w:color w:val="000000"/>
          <w:sz w:val="28"/>
          <w:szCs w:val="28"/>
          <w:lang w:eastAsia="ru-RU"/>
        </w:rPr>
        <w:t>Задание 1 Поставьте существительные в форму именительного падежа множественного числа.</w:t>
      </w:r>
    </w:p>
    <w:p w14:paraId="259AC6B0"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Адрес, директор, доктор, купол, мастер, бухгалтер, шило, флигель, тормоз, корпус, редактор, паспорт, профессор, договор, инженер, лектор, токарь, торт, верх, ор, борт, цех, инструктор, герб, шофер, образ, цвет, крендель, контейнер, инспектор, свитер, штабель, маклер, офицер, округ, порт, трактор.</w:t>
      </w:r>
    </w:p>
    <w:p w14:paraId="3DC51173" w14:textId="77777777" w:rsidR="00DE1B69" w:rsidRPr="00003830" w:rsidRDefault="00DE1B69" w:rsidP="00DE1B69">
      <w:pPr>
        <w:shd w:val="clear" w:color="auto" w:fill="FFFFFF"/>
        <w:spacing w:after="0" w:line="240" w:lineRule="auto"/>
        <w:rPr>
          <w:rFonts w:ascii="yandex-sans" w:eastAsia="Times New Roman" w:hAnsi="yandex-sans"/>
          <w:color w:val="000000"/>
          <w:sz w:val="28"/>
          <w:szCs w:val="28"/>
          <w:lang w:eastAsia="ru-RU"/>
        </w:rPr>
      </w:pPr>
    </w:p>
    <w:p w14:paraId="4C3B3581" w14:textId="77777777" w:rsidR="00DE1B69" w:rsidRPr="00003830" w:rsidRDefault="00DE1B69" w:rsidP="00DE1B69">
      <w:pPr>
        <w:shd w:val="clear" w:color="auto" w:fill="FFFFFF"/>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b/>
          <w:i/>
          <w:color w:val="000000"/>
          <w:sz w:val="28"/>
          <w:szCs w:val="28"/>
          <w:lang w:eastAsia="ru-RU"/>
        </w:rPr>
        <w:t>Задание 2. Составить сочетания существительных со следующими предлогами.</w:t>
      </w:r>
      <w:r w:rsidRPr="00003830">
        <w:rPr>
          <w:rFonts w:ascii="Times New Roman" w:eastAsia="Times New Roman" w:hAnsi="Times New Roman"/>
          <w:color w:val="000000"/>
          <w:sz w:val="28"/>
          <w:szCs w:val="28"/>
          <w:lang w:eastAsia="ru-RU"/>
        </w:rPr>
        <w:t xml:space="preserve"> Например: в силу (чего?) обстоятельств, согласно (чему?) решению.</w:t>
      </w:r>
    </w:p>
    <w:p w14:paraId="16806FB5"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lastRenderedPageBreak/>
        <w:t>В отношении, в сторону, во избежание, в целях, в течение, в продолжение, вследствие, ввиду, в силу, впредь до, за счет, насчет, по мере, по линии, по причине, при посредстве, со стороны, благодаря, в отношении к, применительно к, вопреки.</w:t>
      </w:r>
    </w:p>
    <w:p w14:paraId="584A1E10" w14:textId="77777777" w:rsidR="00DE1B69" w:rsidRPr="00003830" w:rsidRDefault="00DE1B69" w:rsidP="00DE1B69">
      <w:pPr>
        <w:shd w:val="clear" w:color="auto" w:fill="FFFFFF"/>
        <w:spacing w:after="0" w:line="240" w:lineRule="auto"/>
        <w:rPr>
          <w:rFonts w:ascii="yandex-sans" w:eastAsia="Times New Roman" w:hAnsi="yandex-sans"/>
          <w:color w:val="000000"/>
          <w:sz w:val="28"/>
          <w:szCs w:val="28"/>
          <w:lang w:eastAsia="ru-RU"/>
        </w:rPr>
      </w:pPr>
    </w:p>
    <w:p w14:paraId="2E702534" w14:textId="77777777" w:rsidR="00DE1B69" w:rsidRPr="00003830" w:rsidRDefault="00DE1B69" w:rsidP="00DE1B69">
      <w:pPr>
        <w:shd w:val="clear" w:color="auto" w:fill="FFFFFF"/>
        <w:spacing w:after="0" w:line="240" w:lineRule="auto"/>
        <w:jc w:val="both"/>
        <w:rPr>
          <w:rFonts w:ascii="Times New Roman" w:eastAsia="Times New Roman" w:hAnsi="Times New Roman"/>
          <w:b/>
          <w:i/>
          <w:color w:val="000000"/>
          <w:sz w:val="28"/>
          <w:szCs w:val="28"/>
          <w:lang w:eastAsia="ru-RU"/>
        </w:rPr>
      </w:pPr>
      <w:r w:rsidRPr="00003830">
        <w:rPr>
          <w:rFonts w:ascii="Times New Roman" w:eastAsia="Times New Roman" w:hAnsi="Times New Roman"/>
          <w:b/>
          <w:i/>
          <w:color w:val="000000"/>
          <w:sz w:val="28"/>
          <w:szCs w:val="28"/>
          <w:lang w:eastAsia="ru-RU"/>
        </w:rPr>
        <w:t>Задание 3 Определите, какого управления требуют приведенные ниже слова:</w:t>
      </w:r>
    </w:p>
    <w:p w14:paraId="1F500A1E"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беспокоиться, тревожиться;        за кого-нибудь, о ком-нибудь;</w:t>
      </w:r>
    </w:p>
    <w:p w14:paraId="5CA0ECA6"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упрекать, порицать;                       в чем-нибудь, за что-нибудь;</w:t>
      </w:r>
    </w:p>
    <w:p w14:paraId="24A38EA6"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удивляюсь, удивлен;                    чему-нибудь, чем-нибудь;</w:t>
      </w:r>
    </w:p>
    <w:p w14:paraId="31A430D3"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превосходство, преимущество;   над чем-нибудь, перед чем-нибудь;</w:t>
      </w:r>
    </w:p>
    <w:p w14:paraId="02F1E32D"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уверенность, вера;                           во что-нибудь, в чем-нибудь;</w:t>
      </w:r>
    </w:p>
    <w:p w14:paraId="14A4E4A1"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оплатить, заплатить;                       что-нибудь, за что-нибудь;</w:t>
      </w:r>
    </w:p>
    <w:p w14:paraId="14E3BF92"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касаться, относиться;                     кого-нибудь, к кому-нибудь;</w:t>
      </w:r>
    </w:p>
    <w:p w14:paraId="00390EAC"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препятствовать, тормозить;          что-нибудь, чему-нибудь.</w:t>
      </w:r>
    </w:p>
    <w:p w14:paraId="27F48CAA"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p>
    <w:p w14:paraId="6BC527BA" w14:textId="77777777" w:rsidR="00DE1B69" w:rsidRPr="00003830" w:rsidRDefault="00DE1B69" w:rsidP="00DE1B69">
      <w:pPr>
        <w:shd w:val="clear" w:color="auto" w:fill="FFFFFF"/>
        <w:spacing w:after="0" w:line="240" w:lineRule="auto"/>
        <w:rPr>
          <w:rFonts w:ascii="Times New Roman" w:eastAsia="Times New Roman" w:hAnsi="Times New Roman"/>
          <w:b/>
          <w:i/>
          <w:color w:val="000000"/>
          <w:sz w:val="28"/>
          <w:szCs w:val="28"/>
          <w:lang w:eastAsia="ru-RU"/>
        </w:rPr>
      </w:pPr>
    </w:p>
    <w:p w14:paraId="05920E39" w14:textId="77777777" w:rsidR="00DE1B69" w:rsidRPr="00003830" w:rsidRDefault="00DE1B69" w:rsidP="00DE1B69">
      <w:pPr>
        <w:shd w:val="clear" w:color="auto" w:fill="FFFFFF"/>
        <w:spacing w:after="0" w:line="240" w:lineRule="auto"/>
        <w:rPr>
          <w:rFonts w:ascii="Times New Roman" w:eastAsia="Times New Roman" w:hAnsi="Times New Roman"/>
          <w:b/>
          <w:i/>
          <w:color w:val="000000"/>
          <w:sz w:val="28"/>
          <w:szCs w:val="28"/>
          <w:lang w:eastAsia="ru-RU"/>
        </w:rPr>
      </w:pPr>
      <w:r w:rsidRPr="00003830">
        <w:rPr>
          <w:rFonts w:ascii="Times New Roman" w:eastAsia="Times New Roman" w:hAnsi="Times New Roman"/>
          <w:b/>
          <w:i/>
          <w:color w:val="000000"/>
          <w:sz w:val="28"/>
          <w:szCs w:val="28"/>
          <w:lang w:eastAsia="ru-RU"/>
        </w:rPr>
        <w:t>Задание 4Отредактируйте предложения по образцу: Должность управляющего клуба является вакантной. – Должность управляющего (чем?) клубом является вакантной.</w:t>
      </w:r>
    </w:p>
    <w:p w14:paraId="4F3859BA"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1 Вследствие изменению расписания движение поездов было приостановлено. 2 Руководитель предприятием обязан, в частности, контролировать  соблюдение правил техники безопасности. 3 Управляющий производства отклонил данное предложение. 4 В обязанности начальника над подразделением гражданской обороны входит информирование подчиненных о возникновении чрезвычайной ситуации. 5 Заместитель декана, в частности, должен курировать научной работой студентов старших курсов.</w:t>
      </w:r>
    </w:p>
    <w:p w14:paraId="3FD7172D"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39A0F4B0"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Письменная  работа с текстом</w:t>
      </w:r>
    </w:p>
    <w:p w14:paraId="6ED7C785" w14:textId="77777777" w:rsidR="00DE1B69" w:rsidRPr="00003830" w:rsidRDefault="00DE1B69" w:rsidP="00DE1B69">
      <w:pPr>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670E335F"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«отлично» выставляется студенту, если все задания выполнены верно; студент правильно делает выводы, уверенно работает с текстом.</w:t>
      </w:r>
    </w:p>
    <w:p w14:paraId="26D5BFAB"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7126DC22"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7AD7FC75"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студенту, если во всех заданиях допущены ошибки и неточности.</w:t>
      </w:r>
    </w:p>
    <w:p w14:paraId="4AFD1B4D" w14:textId="77777777" w:rsidR="00DE1B69" w:rsidRPr="00003830" w:rsidRDefault="00DE1B69" w:rsidP="00DE1B69">
      <w:pPr>
        <w:rPr>
          <w:rFonts w:ascii="Times New Roman" w:eastAsia="Times New Roman" w:hAnsi="Times New Roman"/>
          <w:b/>
          <w:sz w:val="28"/>
          <w:szCs w:val="28"/>
          <w:lang w:eastAsia="ar-SA"/>
        </w:rPr>
      </w:pPr>
    </w:p>
    <w:p w14:paraId="6B0D2A1E" w14:textId="77777777" w:rsidR="00DE1B69" w:rsidRPr="00003830" w:rsidRDefault="00DE1B69" w:rsidP="00DE1B69">
      <w:pPr>
        <w:jc w:val="center"/>
        <w:rPr>
          <w:rFonts w:ascii="Times New Roman" w:eastAsia="Times New Roman" w:hAnsi="Times New Roman"/>
          <w:b/>
          <w:sz w:val="28"/>
          <w:szCs w:val="28"/>
          <w:lang w:eastAsia="ar-SA"/>
        </w:rPr>
      </w:pPr>
      <w:r w:rsidRPr="00003830">
        <w:rPr>
          <w:rFonts w:ascii="Times New Roman" w:eastAsia="Times New Roman" w:hAnsi="Times New Roman"/>
          <w:b/>
          <w:sz w:val="28"/>
          <w:szCs w:val="28"/>
          <w:lang w:eastAsia="ar-SA"/>
        </w:rPr>
        <w:t>Практическое занятие 4</w:t>
      </w:r>
    </w:p>
    <w:p w14:paraId="7315B63C" w14:textId="77777777" w:rsidR="00DE1B69" w:rsidRPr="00003830" w:rsidRDefault="00DE1B69" w:rsidP="00DE1B69">
      <w:pPr>
        <w:jc w:val="both"/>
        <w:rPr>
          <w:rFonts w:ascii="Times New Roman" w:eastAsia="Times New Roman" w:hAnsi="Times New Roman"/>
          <w:b/>
          <w:color w:val="000000"/>
          <w:sz w:val="28"/>
          <w:szCs w:val="28"/>
          <w:lang w:eastAsia="ar-SA"/>
        </w:rPr>
      </w:pPr>
      <w:r w:rsidRPr="00003830">
        <w:rPr>
          <w:rFonts w:ascii="Times New Roman" w:eastAsia="Times New Roman" w:hAnsi="Times New Roman"/>
          <w:sz w:val="28"/>
          <w:szCs w:val="28"/>
          <w:lang w:eastAsia="ru-RU"/>
        </w:rPr>
        <w:lastRenderedPageBreak/>
        <w:t>Тема:</w:t>
      </w:r>
      <w:r w:rsidRPr="00003830">
        <w:rPr>
          <w:rFonts w:ascii="Times New Roman" w:eastAsia="Times New Roman" w:hAnsi="Times New Roman"/>
          <w:sz w:val="28"/>
          <w:szCs w:val="28"/>
          <w:lang w:eastAsia="ar-SA"/>
        </w:rPr>
        <w:t xml:space="preserve"> </w:t>
      </w:r>
      <w:r w:rsidRPr="00003830">
        <w:rPr>
          <w:rFonts w:ascii="Times New Roman" w:eastAsia="Times New Roman" w:hAnsi="Times New Roman"/>
          <w:b/>
          <w:color w:val="000000"/>
          <w:sz w:val="28"/>
          <w:szCs w:val="28"/>
          <w:lang w:eastAsia="ar-SA"/>
        </w:rPr>
        <w:t>Анализ структуры текста.</w:t>
      </w:r>
      <w:r w:rsidRPr="00003830">
        <w:rPr>
          <w:rFonts w:ascii="Times New Roman" w:eastAsia="Times New Roman" w:hAnsi="Times New Roman"/>
          <w:b/>
          <w:bCs/>
          <w:color w:val="000000"/>
          <w:spacing w:val="-6"/>
          <w:sz w:val="28"/>
          <w:szCs w:val="28"/>
          <w:lang w:eastAsia="ar-SA"/>
        </w:rPr>
        <w:t xml:space="preserve"> </w:t>
      </w:r>
      <w:r w:rsidRPr="00003830">
        <w:rPr>
          <w:rFonts w:ascii="Times New Roman" w:eastAsia="Times New Roman" w:hAnsi="Times New Roman"/>
          <w:b/>
          <w:color w:val="000000"/>
          <w:sz w:val="28"/>
          <w:szCs w:val="28"/>
          <w:lang w:eastAsia="ar-SA"/>
        </w:rPr>
        <w:t>Лингвостилистический (стилистический, речеведческий) анализ текста. Освоение видов переработки текста Изучение особенностей построения текста. Составление связного высказывания.</w:t>
      </w:r>
    </w:p>
    <w:p w14:paraId="22FD0705"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Цель: обобщение и углубление знаний по  </w:t>
      </w:r>
      <w:r w:rsidRPr="00003830">
        <w:rPr>
          <w:rFonts w:ascii="Times New Roman" w:hAnsi="Times New Roman"/>
          <w:sz w:val="28"/>
          <w:szCs w:val="28"/>
        </w:rPr>
        <w:t>анализу текста;</w:t>
      </w:r>
    </w:p>
    <w:p w14:paraId="600321F5"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733A975B"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sz w:val="28"/>
          <w:szCs w:val="28"/>
          <w:lang w:eastAsia="ru-RU"/>
        </w:rPr>
        <w:t xml:space="preserve">Знать </w:t>
      </w:r>
      <w:r w:rsidRPr="00003830">
        <w:rPr>
          <w:rFonts w:ascii="Times New Roman" w:hAnsi="Times New Roman"/>
          <w:sz w:val="28"/>
          <w:szCs w:val="28"/>
        </w:rPr>
        <w:t xml:space="preserve">стили речи, типы речи. </w:t>
      </w:r>
    </w:p>
    <w:p w14:paraId="29CD78B8"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hAnsi="Times New Roman"/>
          <w:sz w:val="28"/>
          <w:szCs w:val="28"/>
        </w:rPr>
        <w:t xml:space="preserve">Уметь выполнять </w:t>
      </w:r>
      <w:r w:rsidRPr="00003830">
        <w:rPr>
          <w:rFonts w:ascii="Times New Roman" w:eastAsia="Times New Roman" w:hAnsi="Times New Roman"/>
          <w:color w:val="000000"/>
          <w:sz w:val="28"/>
          <w:szCs w:val="28"/>
          <w:lang w:eastAsia="ar-SA"/>
        </w:rPr>
        <w:t>лингвостилистический (стилистический, речеведческий) анализ текста</w:t>
      </w:r>
    </w:p>
    <w:p w14:paraId="4A9CEBA8"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1ч.</w:t>
      </w:r>
    </w:p>
    <w:p w14:paraId="01096A72"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614545CB"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3993674C"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w:t>
      </w:r>
      <w:r w:rsidRPr="00003830">
        <w:rPr>
          <w:rFonts w:ascii="Times New Roman" w:eastAsia="Times New Roman" w:hAnsi="Times New Roman"/>
          <w:b/>
          <w:color w:val="000000"/>
          <w:sz w:val="28"/>
          <w:szCs w:val="28"/>
          <w:lang w:eastAsia="ar-SA"/>
        </w:rPr>
        <w:t xml:space="preserve"> </w:t>
      </w:r>
      <w:r w:rsidRPr="00003830">
        <w:rPr>
          <w:rFonts w:ascii="Times New Roman" w:eastAsia="Times New Roman" w:hAnsi="Times New Roman"/>
          <w:color w:val="000000"/>
          <w:sz w:val="28"/>
          <w:szCs w:val="28"/>
          <w:lang w:eastAsia="ar-SA"/>
        </w:rPr>
        <w:t>Анализ структуры текста.</w:t>
      </w:r>
    </w:p>
    <w:p w14:paraId="66EE98C9"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2.Композиция текста. </w:t>
      </w:r>
    </w:p>
    <w:p w14:paraId="6A68507A"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 xml:space="preserve">3 Связь предложений текста. </w:t>
      </w:r>
    </w:p>
    <w:p w14:paraId="3EE44305"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 xml:space="preserve">4. </w:t>
      </w:r>
      <w:r w:rsidRPr="00003830">
        <w:rPr>
          <w:rFonts w:ascii="Times New Roman" w:eastAsia="Times New Roman" w:hAnsi="Times New Roman"/>
          <w:color w:val="000000"/>
          <w:sz w:val="28"/>
          <w:szCs w:val="28"/>
          <w:lang w:eastAsia="ar-SA"/>
        </w:rPr>
        <w:t>Лингвостилистический (стилистический, речеведческий) анализ текста</w:t>
      </w:r>
    </w:p>
    <w:p w14:paraId="55EBE378"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01AFBC07"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 xml:space="preserve">Ход работы </w:t>
      </w:r>
    </w:p>
    <w:p w14:paraId="4DCD0B32" w14:textId="77777777" w:rsidR="00DE1B69" w:rsidRPr="00003830" w:rsidRDefault="00DE1B69" w:rsidP="00DE1B69">
      <w:p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 xml:space="preserve">Задание 1• Сделайте вывод: к какому стилю  </w:t>
      </w:r>
      <w:r w:rsidRPr="00003830">
        <w:rPr>
          <w:rFonts w:ascii="Times New Roman" w:eastAsia="Times New Roman" w:hAnsi="Times New Roman"/>
          <w:bCs/>
          <w:color w:val="000000"/>
          <w:sz w:val="28"/>
          <w:szCs w:val="28"/>
          <w:lang w:eastAsia="ru-RU"/>
        </w:rPr>
        <w:t xml:space="preserve">принадлежит текст. </w:t>
      </w:r>
    </w:p>
    <w:p w14:paraId="4E334EEA" w14:textId="77777777" w:rsidR="00DE1B69" w:rsidRPr="00003830" w:rsidRDefault="00DE1B69" w:rsidP="00DE1B69">
      <w:pPr>
        <w:spacing w:after="0" w:line="240" w:lineRule="auto"/>
        <w:ind w:firstLine="709"/>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Человек должен быть интеллигентен. А если его профессия не требует интеллигентности? А если он не смог получить образования? А если окружающая среда не позволяет? А если интеллигентность сделает его белой вороной среди его сослуживцев, друзей, родных, будет просто мешать его сближению с другими людьми?</w:t>
      </w:r>
    </w:p>
    <w:p w14:paraId="21673802" w14:textId="77777777" w:rsidR="00DE1B69" w:rsidRPr="00003830" w:rsidRDefault="00DE1B69" w:rsidP="00DE1B69">
      <w:pPr>
        <w:spacing w:after="0" w:line="240" w:lineRule="auto"/>
        <w:ind w:firstLine="709"/>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Нет, нет и нет! Интеллигентность нужна при всех обстоятельствах. Она нужна и для окружающих, и для самого человека.</w:t>
      </w:r>
    </w:p>
    <w:p w14:paraId="0FDC65C5" w14:textId="77777777" w:rsidR="00DE1B69" w:rsidRPr="00003830" w:rsidRDefault="00DE1B69" w:rsidP="00DE1B69">
      <w:pPr>
        <w:spacing w:after="0" w:line="240" w:lineRule="auto"/>
        <w:ind w:firstLine="709"/>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Это очень, очень важно, и прежде всего для того, чтобы жить счастливо и долго: да, долго! Ибо интеллигентность равна нравственному здоровью, а здоровье нужно, чтобы жить долго,</w:t>
      </w:r>
    </w:p>
    <w:p w14:paraId="1538DD28" w14:textId="77777777" w:rsidR="00DE1B69" w:rsidRPr="00003830" w:rsidRDefault="00DE1B69" w:rsidP="00DE1B69">
      <w:pPr>
        <w:spacing w:after="0" w:line="240" w:lineRule="auto"/>
        <w:ind w:firstLine="709"/>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 не только физическое, но и умственное. В народе говорят: чти отца своего и матерь свою - и долголетен будешь на земле. Это относится и к целому народу, и к отдельному человеку. Это мудро.</w:t>
      </w:r>
    </w:p>
    <w:p w14:paraId="41890FEA" w14:textId="77777777" w:rsidR="00DE1B69" w:rsidRPr="00003830" w:rsidRDefault="00DE1B69" w:rsidP="00DE1B69">
      <w:p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b/>
          <w:bCs/>
          <w:color w:val="000000"/>
          <w:sz w:val="28"/>
          <w:szCs w:val="28"/>
          <w:lang w:eastAsia="ru-RU"/>
        </w:rPr>
        <w:t>Выполнить  лингвостилистический анализ текста по  плану:</w:t>
      </w:r>
    </w:p>
    <w:p w14:paraId="42344951" w14:textId="77777777" w:rsidR="00DE1B69" w:rsidRPr="00003830" w:rsidRDefault="00DE1B69" w:rsidP="00EF4DE4">
      <w:pPr>
        <w:numPr>
          <w:ilvl w:val="0"/>
          <w:numId w:val="56"/>
        </w:num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Определите тему текста.</w:t>
      </w:r>
    </w:p>
    <w:p w14:paraId="6AED82F0" w14:textId="77777777" w:rsidR="00DE1B69" w:rsidRPr="00003830" w:rsidRDefault="00DE1B69" w:rsidP="00EF4DE4">
      <w:pPr>
        <w:numPr>
          <w:ilvl w:val="0"/>
          <w:numId w:val="57"/>
        </w:num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Определите основную мысль текста.</w:t>
      </w:r>
    </w:p>
    <w:p w14:paraId="34C51B36" w14:textId="77777777" w:rsidR="00DE1B69" w:rsidRPr="00003830" w:rsidRDefault="00DE1B69" w:rsidP="00EF4DE4">
      <w:pPr>
        <w:numPr>
          <w:ilvl w:val="0"/>
          <w:numId w:val="57"/>
        </w:num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Выделите микротемы.</w:t>
      </w:r>
    </w:p>
    <w:p w14:paraId="08B1C15C" w14:textId="77777777" w:rsidR="00DE1B69" w:rsidRPr="00003830" w:rsidRDefault="00DE1B69" w:rsidP="00EF4DE4">
      <w:pPr>
        <w:numPr>
          <w:ilvl w:val="0"/>
          <w:numId w:val="57"/>
        </w:num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Определите тип текста.</w:t>
      </w:r>
    </w:p>
    <w:p w14:paraId="265398A0" w14:textId="77777777" w:rsidR="00DE1B69" w:rsidRPr="00003830" w:rsidRDefault="00DE1B69" w:rsidP="00DE1B69">
      <w:p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 Охарактеризуйте ситуацию общения (условия и задачи речи), в которых может быть использован текст.</w:t>
      </w:r>
    </w:p>
    <w:p w14:paraId="7013006C" w14:textId="77777777" w:rsidR="00DE1B69" w:rsidRPr="00003830" w:rsidRDefault="00DE1B69" w:rsidP="00DE1B69">
      <w:pPr>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lastRenderedPageBreak/>
        <w:t>• Назовите основные стилевые черты, нашедшие отражение в этом тексте (непринуждённость — официальность, точность — расплывчатость названия, эмоциональность — бесстрастность, конкретность — абстрактность, субъективность — объективность, образность — отсутствие образности, подчёркнутая логичность, призывность речи).</w:t>
      </w:r>
    </w:p>
    <w:p w14:paraId="24042852" w14:textId="77777777" w:rsidR="00DE1B69" w:rsidRPr="00003830" w:rsidRDefault="00DE1B69" w:rsidP="00DE1B69">
      <w:p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 Укажите языковые средства (лексические, словообразовательные, морфологические, синтаксические), с помощью которых раскрываются в данном тексте названные вами стилевые черты.</w:t>
      </w:r>
    </w:p>
    <w:p w14:paraId="4E8B99A5" w14:textId="77777777" w:rsidR="00DE1B69" w:rsidRPr="00003830" w:rsidRDefault="00DE1B69" w:rsidP="00DE1B69">
      <w:p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 Сделайте вывод: к какому стилю относится данный текст.</w:t>
      </w:r>
    </w:p>
    <w:p w14:paraId="5C923032" w14:textId="77777777" w:rsidR="00DE1B69" w:rsidRPr="00003830" w:rsidRDefault="00DE1B69" w:rsidP="00DE1B69">
      <w:pPr>
        <w:spacing w:after="0" w:line="240" w:lineRule="auto"/>
        <w:jc w:val="both"/>
        <w:rPr>
          <w:rFonts w:ascii="Times New Roman" w:eastAsia="Times New Roman" w:hAnsi="Times New Roman"/>
          <w:b/>
          <w:kern w:val="2"/>
          <w:sz w:val="28"/>
          <w:szCs w:val="28"/>
          <w:lang w:eastAsia="ar-SA"/>
        </w:rPr>
      </w:pPr>
      <w:r w:rsidRPr="00003830">
        <w:rPr>
          <w:rFonts w:ascii="Times New Roman" w:eastAsia="Times New Roman" w:hAnsi="Times New Roman"/>
          <w:b/>
          <w:kern w:val="2"/>
          <w:sz w:val="28"/>
          <w:szCs w:val="28"/>
          <w:lang w:eastAsia="ar-SA"/>
        </w:rPr>
        <w:t>Задание 2.</w:t>
      </w:r>
    </w:p>
    <w:p w14:paraId="6F4FE586" w14:textId="77777777" w:rsidR="00DE1B69" w:rsidRPr="00003830" w:rsidRDefault="00DE1B69" w:rsidP="00DE1B69">
      <w:p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bCs/>
          <w:color w:val="000000"/>
          <w:sz w:val="28"/>
          <w:szCs w:val="28"/>
          <w:lang w:eastAsia="ru-RU"/>
        </w:rPr>
        <w:t>Составьте  связное  высказывания на заданную тему, в том числе на лингвистическую</w:t>
      </w:r>
    </w:p>
    <w:p w14:paraId="67252D14" w14:textId="77777777" w:rsidR="00DE1B69" w:rsidRPr="00003830" w:rsidRDefault="00DE1B69" w:rsidP="00DE1B69">
      <w:pPr>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b/>
          <w:bCs/>
          <w:color w:val="1B2E51"/>
          <w:sz w:val="28"/>
          <w:szCs w:val="28"/>
          <w:lang w:eastAsia="ru-RU"/>
        </w:rPr>
        <w:t>Изложение-рассуждение.</w:t>
      </w:r>
      <w:r w:rsidRPr="00003830">
        <w:rPr>
          <w:rFonts w:ascii="Times New Roman" w:eastAsia="Times New Roman" w:hAnsi="Times New Roman"/>
          <w:color w:val="000000"/>
          <w:sz w:val="28"/>
          <w:szCs w:val="28"/>
          <w:lang w:eastAsia="ru-RU"/>
        </w:rPr>
        <w:t xml:space="preserve">  </w:t>
      </w:r>
      <w:r w:rsidRPr="00003830">
        <w:rPr>
          <w:rFonts w:ascii="Times New Roman" w:eastAsia="Times New Roman" w:hAnsi="Times New Roman"/>
          <w:color w:val="000000"/>
          <w:sz w:val="28"/>
          <w:szCs w:val="28"/>
          <w:lang w:eastAsia="ru-RU"/>
        </w:rPr>
        <w:br/>
        <w:t>Работа над такого типа изложением предусматривает решение нескольких задач:</w:t>
      </w:r>
    </w:p>
    <w:p w14:paraId="183F4B95" w14:textId="77777777" w:rsidR="00DE1B69" w:rsidRPr="00003830" w:rsidRDefault="00DE1B69" w:rsidP="00EF4DE4">
      <w:pPr>
        <w:numPr>
          <w:ilvl w:val="0"/>
          <w:numId w:val="58"/>
        </w:num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выделение в тексте всех компонентов рассуждения;</w:t>
      </w:r>
    </w:p>
    <w:p w14:paraId="4F435B82" w14:textId="77777777" w:rsidR="00DE1B69" w:rsidRPr="00003830" w:rsidRDefault="00DE1B69" w:rsidP="00EF4DE4">
      <w:pPr>
        <w:numPr>
          <w:ilvl w:val="0"/>
          <w:numId w:val="58"/>
        </w:num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уточнение основной мысли высказывания;</w:t>
      </w:r>
    </w:p>
    <w:p w14:paraId="661A75E6" w14:textId="77777777" w:rsidR="00DE1B69" w:rsidRPr="00003830" w:rsidRDefault="00DE1B69" w:rsidP="00EF4DE4">
      <w:pPr>
        <w:numPr>
          <w:ilvl w:val="0"/>
          <w:numId w:val="58"/>
        </w:num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построение рассуждений со сложной аргументацией;</w:t>
      </w:r>
    </w:p>
    <w:p w14:paraId="2029D312" w14:textId="77777777" w:rsidR="00DE1B69" w:rsidRPr="00003830" w:rsidRDefault="00DE1B69" w:rsidP="00EF4DE4">
      <w:pPr>
        <w:numPr>
          <w:ilvl w:val="0"/>
          <w:numId w:val="58"/>
        </w:num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отбор языковых средств;</w:t>
      </w:r>
    </w:p>
    <w:p w14:paraId="7F931D32" w14:textId="77777777" w:rsidR="00DE1B69" w:rsidRPr="00003830" w:rsidRDefault="00DE1B69" w:rsidP="00EF4DE4">
      <w:pPr>
        <w:numPr>
          <w:ilvl w:val="0"/>
          <w:numId w:val="58"/>
        </w:num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воспроизведение текста от третьего лица;</w:t>
      </w:r>
    </w:p>
    <w:p w14:paraId="49D40831" w14:textId="77777777" w:rsidR="00DE1B69" w:rsidRPr="00003830" w:rsidRDefault="00DE1B69" w:rsidP="00EF4DE4">
      <w:pPr>
        <w:numPr>
          <w:ilvl w:val="0"/>
          <w:numId w:val="58"/>
        </w:num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построение собственных рассуждений, обосновывающих вывод из сказанного.</w:t>
      </w:r>
    </w:p>
    <w:p w14:paraId="664B118C" w14:textId="77777777" w:rsidR="00DE1B69" w:rsidRPr="00003830" w:rsidRDefault="00DE1B69" w:rsidP="00DE1B69">
      <w:pPr>
        <w:spacing w:after="0" w:line="240" w:lineRule="auto"/>
        <w:jc w:val="both"/>
        <w:rPr>
          <w:rFonts w:ascii="Times New Roman" w:eastAsia="Times New Roman" w:hAnsi="Times New Roman"/>
          <w:b/>
          <w:kern w:val="2"/>
          <w:sz w:val="28"/>
          <w:szCs w:val="28"/>
          <w:lang w:eastAsia="ar-SA"/>
        </w:rPr>
      </w:pPr>
      <w:r w:rsidRPr="00003830">
        <w:rPr>
          <w:rFonts w:ascii="Times New Roman" w:eastAsia="Times New Roman" w:hAnsi="Times New Roman"/>
          <w:color w:val="000000"/>
          <w:sz w:val="28"/>
          <w:szCs w:val="28"/>
          <w:lang w:eastAsia="ru-RU"/>
        </w:rPr>
        <w:t>Изложение-рассуждение помогает развитию логического мышления, приучает их к развертыванию аргументации, обоснованию своих положений, а также к точным формулировкам выдвинутых в работе тезисов, четко определяющих цель высказывания. </w:t>
      </w:r>
    </w:p>
    <w:p w14:paraId="68ED0837"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Написать изложение с элементом рассуждения по тексту М.Зощенко «Бедный Федя»</w:t>
      </w:r>
    </w:p>
    <w:p w14:paraId="68611672" w14:textId="77777777" w:rsidR="00DE1B69" w:rsidRPr="00003830" w:rsidRDefault="00DE1B69" w:rsidP="00DE1B69">
      <w:p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b/>
          <w:bCs/>
          <w:color w:val="000000"/>
          <w:sz w:val="28"/>
          <w:szCs w:val="28"/>
          <w:lang w:eastAsia="ru-RU"/>
        </w:rPr>
        <w:t>Задание 3</w:t>
      </w:r>
    </w:p>
    <w:p w14:paraId="6FA705E7" w14:textId="77777777" w:rsidR="00DE1B69" w:rsidRPr="00003830" w:rsidRDefault="00DE1B69" w:rsidP="00DE1B69">
      <w:p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Напишите заявление с просьбой предоставить вам академический отпуск.</w:t>
      </w:r>
    </w:p>
    <w:p w14:paraId="759A5DBC"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  анализ</w:t>
      </w:r>
    </w:p>
    <w:p w14:paraId="3E0AE803"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Критерии оценки:</w:t>
      </w:r>
    </w:p>
    <w:p w14:paraId="43739887" w14:textId="77777777" w:rsidR="00DE1B69" w:rsidRPr="00003830" w:rsidRDefault="00DE1B69" w:rsidP="00DE1B69">
      <w:pPr>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sz w:val="28"/>
          <w:szCs w:val="28"/>
          <w:lang w:eastAsia="ru-RU"/>
        </w:rPr>
        <w:t>- оценка «отлично</w:t>
      </w:r>
      <w:r w:rsidRPr="00003830">
        <w:rPr>
          <w:rFonts w:ascii="Times New Roman" w:eastAsia="Times New Roman" w:hAnsi="Times New Roman"/>
          <w:b/>
          <w:bCs/>
          <w:color w:val="000000"/>
          <w:sz w:val="28"/>
          <w:szCs w:val="28"/>
          <w:lang w:eastAsia="ru-RU"/>
        </w:rPr>
        <w:t xml:space="preserve"> </w:t>
      </w:r>
    </w:p>
    <w:p w14:paraId="44AF39ED"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 выставляется студенту, если все задания выполнены верно; студент правильно делает выводы, уверенно работает с текстом.</w:t>
      </w:r>
    </w:p>
    <w:p w14:paraId="114E0C7F"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7A421DFA"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558508B7"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студенту, если во всех заданиях допущены ошибки и неточности</w:t>
      </w:r>
    </w:p>
    <w:p w14:paraId="6BAC28EC"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b/>
          <w:sz w:val="28"/>
          <w:szCs w:val="28"/>
          <w:lang w:eastAsia="ar-SA"/>
        </w:rPr>
      </w:pPr>
    </w:p>
    <w:p w14:paraId="46AADAC6" w14:textId="3F09BD5F" w:rsidR="00DE1B69" w:rsidRPr="00003830" w:rsidRDefault="00DE1B69" w:rsidP="00DE1B69">
      <w:pPr>
        <w:tabs>
          <w:tab w:val="left" w:pos="2655"/>
          <w:tab w:val="center" w:pos="4819"/>
        </w:tabs>
        <w:spacing w:after="0" w:line="240" w:lineRule="auto"/>
        <w:jc w:val="center"/>
        <w:rPr>
          <w:rFonts w:ascii="Times New Roman" w:eastAsia="Times New Roman" w:hAnsi="Times New Roman"/>
          <w:b/>
          <w:sz w:val="28"/>
          <w:szCs w:val="28"/>
          <w:lang w:eastAsia="ar-SA"/>
        </w:rPr>
      </w:pPr>
      <w:r w:rsidRPr="00003830">
        <w:rPr>
          <w:rFonts w:ascii="Times New Roman" w:eastAsia="Times New Roman" w:hAnsi="Times New Roman"/>
          <w:b/>
          <w:sz w:val="28"/>
          <w:szCs w:val="28"/>
          <w:lang w:eastAsia="ar-SA"/>
        </w:rPr>
        <w:t>Практическое занятие 5</w:t>
      </w:r>
    </w:p>
    <w:p w14:paraId="2397AD48" w14:textId="77777777" w:rsidR="00DE1B69" w:rsidRPr="00003830" w:rsidRDefault="00DE1B69" w:rsidP="00DE1B69">
      <w:pPr>
        <w:spacing w:after="0" w:line="240" w:lineRule="auto"/>
        <w:jc w:val="center"/>
        <w:rPr>
          <w:rFonts w:asciiTheme="minorHAnsi" w:eastAsiaTheme="minorHAnsi" w:hAnsiTheme="minorHAnsi" w:cstheme="minorBidi"/>
          <w:b/>
          <w:sz w:val="28"/>
          <w:szCs w:val="28"/>
        </w:rPr>
      </w:pPr>
      <w:r w:rsidRPr="00003830">
        <w:rPr>
          <w:rFonts w:ascii="Times New Roman" w:eastAsia="Times New Roman" w:hAnsi="Times New Roman"/>
          <w:sz w:val="28"/>
          <w:szCs w:val="28"/>
          <w:lang w:eastAsia="ru-RU"/>
        </w:rPr>
        <w:lastRenderedPageBreak/>
        <w:t xml:space="preserve">Тема: </w:t>
      </w:r>
      <w:r w:rsidRPr="00003830">
        <w:rPr>
          <w:rFonts w:ascii="Times New Roman" w:eastAsia="Times New Roman" w:hAnsi="Times New Roman"/>
          <w:b/>
          <w:color w:val="000000"/>
          <w:sz w:val="28"/>
          <w:szCs w:val="28"/>
          <w:lang w:eastAsia="ar-SA"/>
        </w:rPr>
        <w:t>Наблюдение над функционированием правил орфографии в образцах текстов официально-делового стиля.</w:t>
      </w:r>
      <w:r w:rsidRPr="00003830">
        <w:rPr>
          <w:rFonts w:ascii="Times New Roman" w:eastAsia="Times New Roman" w:hAnsi="Times New Roman"/>
          <w:sz w:val="28"/>
          <w:szCs w:val="28"/>
          <w:lang w:eastAsia="ru-RU"/>
        </w:rPr>
        <w:t xml:space="preserve"> </w:t>
      </w:r>
    </w:p>
    <w:p w14:paraId="0CDF6459" w14:textId="77777777" w:rsidR="00DE1B69" w:rsidRPr="00003830" w:rsidRDefault="00DE1B69" w:rsidP="00DE1B69">
      <w:pPr>
        <w:spacing w:after="0" w:line="240" w:lineRule="auto"/>
        <w:rPr>
          <w:rFonts w:asciiTheme="minorHAnsi" w:eastAsiaTheme="minorHAnsi" w:hAnsiTheme="minorHAnsi" w:cstheme="minorBidi"/>
          <w:sz w:val="28"/>
          <w:szCs w:val="28"/>
        </w:rPr>
      </w:pPr>
      <w:r w:rsidRPr="00003830">
        <w:rPr>
          <w:rFonts w:ascii="Times New Roman" w:eastAsia="Times New Roman" w:hAnsi="Times New Roman"/>
          <w:sz w:val="28"/>
          <w:szCs w:val="28"/>
          <w:lang w:eastAsia="ru-RU"/>
        </w:rPr>
        <w:t>Цель: </w:t>
      </w:r>
      <w:r w:rsidRPr="00003830">
        <w:rPr>
          <w:rFonts w:ascii="Times New Roman" w:eastAsia="Times New Roman" w:hAnsi="Times New Roman"/>
          <w:color w:val="000000"/>
          <w:sz w:val="28"/>
          <w:szCs w:val="28"/>
          <w:lang w:eastAsia="ar-SA"/>
        </w:rPr>
        <w:t xml:space="preserve">знание правил орфографии </w:t>
      </w:r>
    </w:p>
    <w:p w14:paraId="71195EDB" w14:textId="77777777" w:rsidR="00DE1B69" w:rsidRPr="00003830" w:rsidRDefault="00DE1B69" w:rsidP="00DE1B69">
      <w:pPr>
        <w:spacing w:after="0" w:line="240" w:lineRule="auto"/>
        <w:rPr>
          <w:rFonts w:asciiTheme="minorHAnsi" w:eastAsiaTheme="minorHAnsi" w:hAnsiTheme="minorHAnsi" w:cstheme="minorBidi"/>
          <w:sz w:val="28"/>
          <w:szCs w:val="28"/>
        </w:rPr>
      </w:pPr>
      <w:r w:rsidRPr="00003830">
        <w:rPr>
          <w:rFonts w:ascii="Times New Roman" w:eastAsia="Times New Roman" w:hAnsi="Times New Roman"/>
          <w:b/>
          <w:sz w:val="28"/>
          <w:szCs w:val="28"/>
          <w:lang w:eastAsia="ru-RU"/>
        </w:rPr>
        <w:t>Приобретаемые умения и знания:</w:t>
      </w:r>
    </w:p>
    <w:p w14:paraId="7558DE0F" w14:textId="77777777" w:rsidR="00DE1B69" w:rsidRPr="00003830" w:rsidRDefault="00DE1B69" w:rsidP="00DE1B69">
      <w:pPr>
        <w:spacing w:after="0" w:line="240" w:lineRule="auto"/>
        <w:rPr>
          <w:rFonts w:asciiTheme="minorHAnsi" w:eastAsiaTheme="minorHAnsi" w:hAnsiTheme="minorHAnsi" w:cstheme="minorBidi"/>
          <w:sz w:val="28"/>
          <w:szCs w:val="28"/>
        </w:rPr>
      </w:pPr>
      <w:r w:rsidRPr="00003830">
        <w:rPr>
          <w:rFonts w:ascii="Times New Roman" w:eastAsia="Times New Roman" w:hAnsi="Times New Roman"/>
          <w:sz w:val="28"/>
          <w:szCs w:val="28"/>
          <w:lang w:eastAsia="ru-RU"/>
        </w:rPr>
        <w:t>Знать</w:t>
      </w:r>
      <w:r w:rsidRPr="00003830">
        <w:rPr>
          <w:rFonts w:ascii="Times New Roman" w:eastAsia="Times New Roman" w:hAnsi="Times New Roman"/>
          <w:color w:val="000000"/>
          <w:sz w:val="28"/>
          <w:szCs w:val="28"/>
          <w:lang w:eastAsia="ar-SA"/>
        </w:rPr>
        <w:t xml:space="preserve"> правила орфографии</w:t>
      </w:r>
    </w:p>
    <w:p w14:paraId="6D4BD1DE"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hAnsi="Times New Roman"/>
          <w:sz w:val="28"/>
          <w:szCs w:val="28"/>
        </w:rPr>
        <w:t>Уметь выполнять орфографический анализ;</w:t>
      </w:r>
    </w:p>
    <w:p w14:paraId="10BF2B8F"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1ч.</w:t>
      </w:r>
    </w:p>
    <w:p w14:paraId="10F6D4CF"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684EC417"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30C59DB8" w14:textId="77777777" w:rsidR="00DE1B69" w:rsidRPr="00003830" w:rsidRDefault="00DE1B69" w:rsidP="00DE1B69">
      <w:pPr>
        <w:spacing w:after="0" w:line="240" w:lineRule="auto"/>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1.Стили   речи.</w:t>
      </w:r>
    </w:p>
    <w:p w14:paraId="28405CE2" w14:textId="77777777" w:rsidR="00DE1B69" w:rsidRPr="00003830" w:rsidRDefault="00DE1B69" w:rsidP="00DE1B69">
      <w:pPr>
        <w:spacing w:after="0" w:line="240" w:lineRule="auto"/>
        <w:rPr>
          <w:rFonts w:ascii="Times New Roman" w:eastAsia="Times New Roman" w:hAnsi="Times New Roman"/>
          <w:color w:val="000000"/>
          <w:sz w:val="28"/>
          <w:szCs w:val="28"/>
          <w:lang w:eastAsia="ar-SA"/>
        </w:rPr>
      </w:pPr>
      <w:r w:rsidRPr="00003830">
        <w:rPr>
          <w:rFonts w:ascii="Times New Roman" w:eastAsia="Times New Roman" w:hAnsi="Times New Roman"/>
          <w:color w:val="000000"/>
          <w:sz w:val="28"/>
          <w:szCs w:val="28"/>
          <w:lang w:eastAsia="ar-SA"/>
        </w:rPr>
        <w:t xml:space="preserve"> 2.Правила орфографии </w:t>
      </w:r>
    </w:p>
    <w:p w14:paraId="4838170E"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lang w:eastAsia="ar-SA"/>
        </w:rPr>
        <w:t>3.Официально-деловой стиль.</w:t>
      </w:r>
    </w:p>
    <w:p w14:paraId="2AD93C78"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4FB7546E"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 xml:space="preserve">Ход работы </w:t>
      </w:r>
      <w:r w:rsidRPr="00003830">
        <w:rPr>
          <w:rFonts w:ascii="Times New Roman" w:eastAsia="Times New Roman" w:hAnsi="Times New Roman"/>
          <w:b/>
          <w:sz w:val="28"/>
          <w:szCs w:val="28"/>
          <w:lang w:eastAsia="ar-SA"/>
        </w:rPr>
        <w:tab/>
      </w:r>
      <w:r w:rsidRPr="00003830">
        <w:rPr>
          <w:rFonts w:ascii="Times New Roman" w:eastAsia="Times New Roman" w:hAnsi="Times New Roman"/>
          <w:b/>
          <w:sz w:val="28"/>
          <w:szCs w:val="28"/>
          <w:lang w:eastAsia="ar-SA"/>
        </w:rPr>
        <w:tab/>
      </w:r>
    </w:p>
    <w:p w14:paraId="472EE9FC" w14:textId="77777777" w:rsidR="00DE1B69" w:rsidRPr="00003830" w:rsidRDefault="00DE1B69" w:rsidP="00DE1B69">
      <w:pPr>
        <w:pStyle w:val="3"/>
        <w:tabs>
          <w:tab w:val="left" w:pos="851"/>
          <w:tab w:val="left" w:pos="993"/>
        </w:tabs>
        <w:spacing w:after="0"/>
        <w:ind w:left="0" w:firstLine="567"/>
        <w:jc w:val="both"/>
        <w:rPr>
          <w:b/>
          <w:sz w:val="28"/>
          <w:szCs w:val="28"/>
        </w:rPr>
      </w:pPr>
      <w:r w:rsidRPr="00003830">
        <w:rPr>
          <w:b/>
          <w:sz w:val="28"/>
          <w:szCs w:val="28"/>
        </w:rPr>
        <w:t>Задание 1 Вставьте пропущенные буквы.</w:t>
      </w:r>
    </w:p>
    <w:p w14:paraId="6DD34335" w14:textId="77777777" w:rsidR="00DE1B69" w:rsidRPr="00003830" w:rsidRDefault="00DE1B69" w:rsidP="00DE1B69">
      <w:pPr>
        <w:pStyle w:val="25"/>
        <w:tabs>
          <w:tab w:val="num" w:pos="0"/>
          <w:tab w:val="left" w:pos="851"/>
          <w:tab w:val="left" w:pos="993"/>
        </w:tabs>
        <w:ind w:left="0" w:firstLine="567"/>
        <w:jc w:val="both"/>
        <w:rPr>
          <w:bCs/>
          <w:szCs w:val="28"/>
        </w:rPr>
      </w:pPr>
      <w:r w:rsidRPr="00003830">
        <w:rPr>
          <w:szCs w:val="28"/>
        </w:rPr>
        <w:t xml:space="preserve">Новш_ство; отреч_ся; л_шение свободы; министр просв_щения; бесчислен_ое множество; дискуссион_ый вопрос; пол_четвертого; учас_вовать в преступлении; конста_тировать факты; рец_дивист; он опротесту_т приговор; не_раскрыв преступления; ком_ерсант; фил_иал; несколько задач_; суб_ективный; ур_внять возможности; тренаж_р; вопросно_ответный; мы встречались уже н_ раз; разн_рядка; пр_дубеждение; перевязан_ая рука; </w:t>
      </w:r>
      <w:r w:rsidRPr="00003830">
        <w:rPr>
          <w:bCs/>
          <w:szCs w:val="28"/>
        </w:rPr>
        <w:t>куплен_ый товар.</w:t>
      </w:r>
    </w:p>
    <w:p w14:paraId="3C9A507A" w14:textId="77777777" w:rsidR="00DE1B69" w:rsidRPr="00003830" w:rsidRDefault="00DE1B69" w:rsidP="00DE1B69">
      <w:pPr>
        <w:tabs>
          <w:tab w:val="left" w:pos="851"/>
          <w:tab w:val="left" w:pos="993"/>
        </w:tabs>
        <w:spacing w:after="0" w:line="240" w:lineRule="auto"/>
        <w:ind w:firstLine="567"/>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Задание 2. Раскройте скобки, вставьте пропущенные буквы.</w:t>
      </w:r>
    </w:p>
    <w:p w14:paraId="070E31A3" w14:textId="77777777" w:rsidR="00DE1B69" w:rsidRPr="00003830" w:rsidRDefault="00DE1B69" w:rsidP="00DE1B69">
      <w:pPr>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Иметь (в)виду, (в)течени… полдня, (в)следстви… неудач, (в)отличи… от других, (в)виду шторма, из…за границы, (в)связи с изменениями в расписании, (в)продолжени… года, (в)место доклада была лекция, (в)соответстви… с намеченным планом, (в)сопровождени… группы товарищей, (в)честь Дня независимости, (в)виду суровости климата, согласно указани… директора, (на)счет отъезда, (в)продолжени… нескольких лет, (в)след уходящему поезду, сказать что-то (в)заключени…, работать (на)равне со всеми, (на)острие борьбы с преступностью, (на)встречу нам вышли бандиты, (на)встречу с нами никто не пришел, (в)сравнени… с другими, (на)счет в банке никаких поступлений не было, (в)след за тем последовал взрыв смеха, (на)против дома, (не)взирая на опасность, (не)смотря на протесты окружающих, (по)средине комнаты</w:t>
      </w:r>
    </w:p>
    <w:p w14:paraId="46930179"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10AC4ED5"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Письменная  работа </w:t>
      </w:r>
    </w:p>
    <w:p w14:paraId="3D590CFB" w14:textId="77777777" w:rsidR="00DE1B69" w:rsidRPr="00003830" w:rsidRDefault="00DE1B69" w:rsidP="00DE1B69">
      <w:pPr>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1C53DD97"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lastRenderedPageBreak/>
        <w:t>- оценка «отлично» выставляется студенту, если все задания выполнены верно; студент правильно делает выводы, уверенно работает с текстом.</w:t>
      </w:r>
    </w:p>
    <w:p w14:paraId="5868AC9E"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42B2FD2B"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67A7374E"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студенту, если во всех заданиях допущены ошибки и неточности.</w:t>
      </w:r>
    </w:p>
    <w:p w14:paraId="15019FA1" w14:textId="77777777" w:rsidR="00DE1B69" w:rsidRPr="00003830" w:rsidRDefault="00DE1B69" w:rsidP="00DE1B69">
      <w:pPr>
        <w:spacing w:after="0" w:line="240" w:lineRule="auto"/>
        <w:rPr>
          <w:rFonts w:ascii="Times New Roman" w:eastAsia="Times New Roman" w:hAnsi="Times New Roman"/>
          <w:b/>
          <w:sz w:val="28"/>
          <w:szCs w:val="28"/>
          <w:lang w:eastAsia="ar-SA"/>
        </w:rPr>
      </w:pPr>
    </w:p>
    <w:p w14:paraId="7A55935D" w14:textId="7F691D41" w:rsidR="00DE1B69" w:rsidRPr="00003830" w:rsidRDefault="00DE1B69" w:rsidP="00DE1B69">
      <w:pPr>
        <w:spacing w:after="0" w:line="240" w:lineRule="auto"/>
        <w:jc w:val="center"/>
        <w:rPr>
          <w:rFonts w:ascii="Times New Roman" w:eastAsia="Times New Roman" w:hAnsi="Times New Roman"/>
          <w:b/>
          <w:sz w:val="28"/>
          <w:szCs w:val="28"/>
          <w:lang w:eastAsia="ar-SA"/>
        </w:rPr>
      </w:pPr>
      <w:r w:rsidRPr="00003830">
        <w:rPr>
          <w:rFonts w:ascii="Times New Roman" w:eastAsia="Times New Roman" w:hAnsi="Times New Roman"/>
          <w:b/>
          <w:sz w:val="28"/>
          <w:szCs w:val="28"/>
          <w:lang w:eastAsia="ar-SA"/>
        </w:rPr>
        <w:t>Практическое занятие 6</w:t>
      </w:r>
    </w:p>
    <w:p w14:paraId="5B919534" w14:textId="7E9441CB" w:rsidR="00DE1B69" w:rsidRPr="00003830" w:rsidRDefault="00DE1B69" w:rsidP="00DE1B69">
      <w:pPr>
        <w:widowControl w:val="0"/>
        <w:autoSpaceDE w:val="0"/>
        <w:autoSpaceDN w:val="0"/>
        <w:adjustRightInd w:val="0"/>
        <w:spacing w:after="0" w:line="240" w:lineRule="auto"/>
        <w:rPr>
          <w:rFonts w:ascii="Times New Roman" w:eastAsia="Times New Roman" w:hAnsi="Times New Roman"/>
          <w:b/>
          <w:sz w:val="28"/>
          <w:szCs w:val="28"/>
          <w:lang w:eastAsia="ar-SA"/>
        </w:rPr>
      </w:pPr>
      <w:r w:rsidRPr="00003830">
        <w:rPr>
          <w:rFonts w:ascii="Times New Roman" w:eastAsia="Times New Roman" w:hAnsi="Times New Roman"/>
          <w:sz w:val="28"/>
          <w:szCs w:val="28"/>
          <w:lang w:eastAsia="ru-RU"/>
        </w:rPr>
        <w:t>Тема:</w:t>
      </w:r>
      <w:r w:rsidRPr="00003830">
        <w:rPr>
          <w:rFonts w:ascii="Times New Roman" w:eastAsia="Times New Roman" w:hAnsi="Times New Roman"/>
          <w:sz w:val="28"/>
          <w:szCs w:val="28"/>
          <w:lang w:eastAsia="ar-SA"/>
        </w:rPr>
        <w:t xml:space="preserve"> </w:t>
      </w:r>
      <w:r w:rsidRPr="00003830">
        <w:rPr>
          <w:rFonts w:ascii="Times New Roman" w:eastAsia="Times New Roman" w:hAnsi="Times New Roman"/>
          <w:b/>
          <w:sz w:val="28"/>
          <w:szCs w:val="28"/>
          <w:lang w:eastAsia="ar-SA"/>
        </w:rPr>
        <w:t>Наблюдение над функционированием правил пунктуации в образцах текстов официально-делового стиля.</w:t>
      </w:r>
    </w:p>
    <w:p w14:paraId="7B15DC6E" w14:textId="18ACFA44"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ar-SA"/>
        </w:rPr>
      </w:pPr>
      <w:r w:rsidRPr="00003830">
        <w:rPr>
          <w:rFonts w:ascii="Times New Roman" w:eastAsia="Times New Roman" w:hAnsi="Times New Roman"/>
          <w:sz w:val="28"/>
          <w:szCs w:val="28"/>
          <w:lang w:eastAsia="ru-RU"/>
        </w:rPr>
        <w:t>Цель: </w:t>
      </w:r>
      <w:r w:rsidRPr="00003830">
        <w:rPr>
          <w:rFonts w:ascii="Times New Roman" w:eastAsia="Times New Roman" w:hAnsi="Times New Roman"/>
          <w:sz w:val="28"/>
          <w:szCs w:val="28"/>
          <w:lang w:eastAsia="ar-SA"/>
        </w:rPr>
        <w:t>Знание правил пунктуации в образцах текстов официально-делового стиля</w:t>
      </w:r>
    </w:p>
    <w:p w14:paraId="10B6616C"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3FC430A5"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sz w:val="28"/>
          <w:szCs w:val="28"/>
          <w:lang w:eastAsia="ru-RU"/>
        </w:rPr>
        <w:t xml:space="preserve">Знать </w:t>
      </w:r>
      <w:r w:rsidRPr="00003830">
        <w:rPr>
          <w:rFonts w:ascii="Times New Roman" w:eastAsia="Times New Roman" w:hAnsi="Times New Roman"/>
          <w:sz w:val="28"/>
          <w:szCs w:val="28"/>
          <w:lang w:eastAsia="ar-SA"/>
        </w:rPr>
        <w:t xml:space="preserve">правила пунктуации </w:t>
      </w:r>
    </w:p>
    <w:p w14:paraId="648AFD8F"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b/>
          <w:sz w:val="28"/>
          <w:szCs w:val="28"/>
          <w:lang w:eastAsia="ar-SA"/>
        </w:rPr>
      </w:pPr>
      <w:r w:rsidRPr="00003830">
        <w:rPr>
          <w:rFonts w:ascii="Times New Roman" w:hAnsi="Times New Roman"/>
          <w:sz w:val="28"/>
          <w:szCs w:val="28"/>
        </w:rPr>
        <w:t xml:space="preserve">Уметь выполнять пунктуационный  анализ текста в </w:t>
      </w:r>
      <w:r w:rsidRPr="00003830">
        <w:rPr>
          <w:rFonts w:ascii="Times New Roman" w:eastAsia="Times New Roman" w:hAnsi="Times New Roman"/>
          <w:b/>
          <w:sz w:val="28"/>
          <w:szCs w:val="28"/>
          <w:lang w:eastAsia="ar-SA"/>
        </w:rPr>
        <w:t xml:space="preserve"> официально-деловом стиле</w:t>
      </w:r>
    </w:p>
    <w:p w14:paraId="432E4C10"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1ч.</w:t>
      </w:r>
    </w:p>
    <w:p w14:paraId="6228D7FA"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53F28DAD"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1B32095B"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1.П</w:t>
      </w:r>
      <w:r w:rsidRPr="00003830">
        <w:rPr>
          <w:rFonts w:ascii="Times New Roman" w:eastAsia="Times New Roman" w:hAnsi="Times New Roman"/>
          <w:sz w:val="28"/>
          <w:szCs w:val="28"/>
          <w:lang w:eastAsia="ar-SA"/>
        </w:rPr>
        <w:t>равила пунктуации</w:t>
      </w:r>
      <w:r w:rsidRPr="00003830">
        <w:rPr>
          <w:rFonts w:ascii="Times New Roman" w:eastAsia="Times New Roman" w:hAnsi="Times New Roman"/>
          <w:color w:val="000000"/>
          <w:sz w:val="28"/>
          <w:szCs w:val="28"/>
          <w:bdr w:val="none" w:sz="0" w:space="0" w:color="auto" w:frame="1"/>
          <w:lang w:eastAsia="ru-RU"/>
        </w:rPr>
        <w:t>.</w:t>
      </w:r>
    </w:p>
    <w:p w14:paraId="699DA3ED"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2.Композиция текста</w:t>
      </w:r>
    </w:p>
    <w:p w14:paraId="5FA699F5"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ar-SA"/>
        </w:rPr>
      </w:pPr>
      <w:r w:rsidRPr="00003830">
        <w:rPr>
          <w:rFonts w:ascii="Times New Roman" w:eastAsia="Times New Roman" w:hAnsi="Times New Roman"/>
          <w:color w:val="000000"/>
          <w:sz w:val="28"/>
          <w:szCs w:val="28"/>
          <w:bdr w:val="none" w:sz="0" w:space="0" w:color="auto" w:frame="1"/>
          <w:lang w:eastAsia="ru-RU"/>
        </w:rPr>
        <w:t>3.</w:t>
      </w:r>
      <w:r w:rsidRPr="00003830">
        <w:rPr>
          <w:rFonts w:ascii="Times New Roman" w:eastAsia="Times New Roman" w:hAnsi="Times New Roman"/>
          <w:sz w:val="28"/>
          <w:szCs w:val="28"/>
          <w:lang w:eastAsia="ar-SA"/>
        </w:rPr>
        <w:t xml:space="preserve"> Официально-деловой стиль речи</w:t>
      </w:r>
    </w:p>
    <w:p w14:paraId="156D2433"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0F58D45C"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 xml:space="preserve">Ход работы </w:t>
      </w:r>
    </w:p>
    <w:p w14:paraId="5DD799EC" w14:textId="77777777" w:rsidR="00DE1B69" w:rsidRPr="00003830" w:rsidRDefault="00DE1B69" w:rsidP="00B47A4E">
      <w:pPr>
        <w:tabs>
          <w:tab w:val="left" w:pos="1134"/>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Задание 1. Поставьте, где нужно, запятые в предложении.</w:t>
      </w:r>
    </w:p>
    <w:p w14:paraId="3338DE08" w14:textId="77777777" w:rsidR="00DE1B69" w:rsidRPr="00003830" w:rsidRDefault="00DE1B69" w:rsidP="00B47A4E">
      <w:pPr>
        <w:tabs>
          <w:tab w:val="left" w:pos="1134"/>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Уж мы различали почтовую станцию кровли окружающих ее саклей и перед нами мелькали приветные огоньки когда пахнул сырой холодный ветер ущелье загудело и пошел мелкий дождь.</w:t>
      </w:r>
    </w:p>
    <w:p w14:paraId="27AAB6F1" w14:textId="77777777" w:rsidR="00DE1B69" w:rsidRPr="00003830" w:rsidRDefault="00DE1B69" w:rsidP="00B47A4E">
      <w:pPr>
        <w:tabs>
          <w:tab w:val="left" w:pos="1134"/>
        </w:tabs>
        <w:autoSpaceDE w:val="0"/>
        <w:autoSpaceDN w:val="0"/>
        <w:adjustRightInd w:val="0"/>
        <w:spacing w:before="160" w:after="0" w:line="240" w:lineRule="auto"/>
        <w:ind w:firstLine="709"/>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Задание 2. Поставьте двоеточие или тире в бессоюзных сложных предложениях.</w:t>
      </w:r>
    </w:p>
    <w:p w14:paraId="5B3913D1" w14:textId="77777777" w:rsidR="00DE1B69" w:rsidRPr="00003830" w:rsidRDefault="00DE1B69" w:rsidP="00B47A4E">
      <w:pPr>
        <w:tabs>
          <w:tab w:val="left" w:pos="1134"/>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Я вошел в хату две лавки и стол, да огромный сундук возле печи составляли всю мою мебель. Слово молвит соловей поет. </w:t>
      </w:r>
    </w:p>
    <w:p w14:paraId="37BA11B7" w14:textId="77777777" w:rsidR="00DE1B69" w:rsidRPr="00003830" w:rsidRDefault="00DE1B69" w:rsidP="00DE1B69">
      <w:pPr>
        <w:spacing w:after="0" w:line="240" w:lineRule="auto"/>
        <w:jc w:val="both"/>
        <w:rPr>
          <w:rFonts w:ascii="Times New Roman" w:eastAsia="Times New Roman" w:hAnsi="Times New Roman"/>
          <w:bCs/>
          <w:sz w:val="28"/>
          <w:szCs w:val="28"/>
        </w:rPr>
      </w:pPr>
      <w:r w:rsidRPr="00003830">
        <w:rPr>
          <w:rFonts w:ascii="Times New Roman" w:eastAsia="Times New Roman" w:hAnsi="Times New Roman"/>
          <w:b/>
          <w:color w:val="000000"/>
          <w:w w:val="101"/>
          <w:sz w:val="28"/>
          <w:szCs w:val="28"/>
        </w:rPr>
        <w:t xml:space="preserve">Задание 3. </w:t>
      </w:r>
      <w:r w:rsidRPr="00003830">
        <w:rPr>
          <w:rFonts w:ascii="Times New Roman" w:eastAsia="Times New Roman" w:hAnsi="Times New Roman"/>
          <w:b/>
          <w:sz w:val="28"/>
          <w:szCs w:val="28"/>
        </w:rPr>
        <w:t>Вставьте пропущенные буквы, расставьте в предложениях знаки препинания:</w:t>
      </w:r>
      <w:r w:rsidRPr="00003830">
        <w:rPr>
          <w:rFonts w:ascii="Times New Roman" w:eastAsia="Times New Roman" w:hAnsi="Times New Roman"/>
          <w:bCs/>
          <w:sz w:val="28"/>
          <w:szCs w:val="28"/>
        </w:rPr>
        <w:t xml:space="preserve"> Ласка шла рядом с х…зяином просясь (в)перёд и оглядываясь. Когда Левин зарядив руж(ь,ъ)ё тронулся дальше солнце хотя ещё и (не)видное за тучками уже взошло. Месяц потеряв весь блеск как облачко белел на небе звёзд н(е,и) видно было уже н(е,и)одной. Мочежинки прежде серебрившиеся р…сой теперь золотились. Ржавчина была вся </w:t>
      </w:r>
      <w:r w:rsidRPr="00003830">
        <w:rPr>
          <w:rFonts w:ascii="Times New Roman" w:eastAsia="Times New Roman" w:hAnsi="Times New Roman"/>
          <w:bCs/>
          <w:sz w:val="28"/>
          <w:szCs w:val="28"/>
        </w:rPr>
        <w:lastRenderedPageBreak/>
        <w:t>янтарная. Болотные птички к…пошились на бл…стящих р…сою и клавших дли(н,нн)ую тень кустиках у ручья. Ястреб проснулся и сидел на копне (с)боку(на)бок поворачивая голову (не)довольно глядя на болото.</w:t>
      </w:r>
    </w:p>
    <w:p w14:paraId="78467CAF" w14:textId="77777777" w:rsidR="00DE1B69" w:rsidRPr="00003830" w:rsidRDefault="00DE1B69" w:rsidP="00DE1B69">
      <w:pPr>
        <w:keepNext/>
        <w:tabs>
          <w:tab w:val="left" w:pos="1134"/>
        </w:tabs>
        <w:autoSpaceDE w:val="0"/>
        <w:autoSpaceDN w:val="0"/>
        <w:adjustRightInd w:val="0"/>
        <w:spacing w:before="400" w:after="240" w:line="240" w:lineRule="auto"/>
        <w:outlineLvl w:val="2"/>
        <w:rPr>
          <w:rFonts w:ascii="Times New Roman" w:eastAsia="Times New Roman" w:hAnsi="Times New Roman"/>
          <w:b/>
          <w:bCs/>
          <w:iCs/>
          <w:sz w:val="28"/>
          <w:szCs w:val="28"/>
          <w:lang w:eastAsia="ru-RU"/>
        </w:rPr>
      </w:pPr>
      <w:r w:rsidRPr="00003830">
        <w:rPr>
          <w:rFonts w:ascii="Times New Roman" w:eastAsia="Times New Roman" w:hAnsi="Times New Roman"/>
          <w:b/>
          <w:bCs/>
          <w:iCs/>
          <w:sz w:val="28"/>
          <w:szCs w:val="28"/>
          <w:lang w:eastAsia="ru-RU"/>
        </w:rPr>
        <w:t>Задание 4  Поставьте, где нужно, запятую в сложноподчинен</w:t>
      </w:r>
      <w:r w:rsidRPr="00003830">
        <w:rPr>
          <w:rFonts w:ascii="Times New Roman" w:eastAsia="Times New Roman" w:hAnsi="Times New Roman"/>
          <w:b/>
          <w:bCs/>
          <w:iCs/>
          <w:spacing w:val="-2"/>
          <w:sz w:val="28"/>
          <w:szCs w:val="28"/>
          <w:lang w:eastAsia="ru-RU"/>
        </w:rPr>
        <w:t>ном предложении</w:t>
      </w:r>
    </w:p>
    <w:p w14:paraId="432A324C" w14:textId="77777777" w:rsidR="00DE1B69" w:rsidRPr="00003830" w:rsidRDefault="00DE1B69" w:rsidP="00DE1B69">
      <w:pPr>
        <w:tabs>
          <w:tab w:val="left" w:pos="1134"/>
        </w:tabs>
        <w:autoSpaceDE w:val="0"/>
        <w:autoSpaceDN w:val="0"/>
        <w:adjustRightInd w:val="0"/>
        <w:spacing w:after="120" w:line="240" w:lineRule="auto"/>
        <w:ind w:firstLine="720"/>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1. Ему казалось ... что ... если все ... что он слышит ... разложить в каком–то порядке, найдется оправдание всему. В походе нужно быть осторожным ... и когда </w:t>
      </w:r>
      <w:r w:rsidRPr="00003830">
        <w:rPr>
          <w:rFonts w:ascii="Times New Roman" w:eastAsia="Times New Roman" w:hAnsi="Times New Roman"/>
          <w:spacing w:val="-1"/>
          <w:sz w:val="28"/>
          <w:szCs w:val="28"/>
          <w:lang w:eastAsia="ru-RU"/>
        </w:rPr>
        <w:t>идешь ... и когда отдыхаешь. Он обвел взглядом лю</w:t>
      </w:r>
      <w:r w:rsidRPr="00003830">
        <w:rPr>
          <w:rFonts w:ascii="Times New Roman" w:eastAsia="Times New Roman" w:hAnsi="Times New Roman"/>
          <w:sz w:val="28"/>
          <w:szCs w:val="28"/>
          <w:lang w:eastAsia="ru-RU"/>
        </w:rPr>
        <w:t xml:space="preserve">дей ... которых он должен будет сделать такими же </w:t>
      </w:r>
      <w:r w:rsidRPr="00003830">
        <w:rPr>
          <w:rFonts w:ascii="Times New Roman" w:eastAsia="Times New Roman" w:hAnsi="Times New Roman"/>
          <w:spacing w:val="-3"/>
          <w:sz w:val="28"/>
          <w:szCs w:val="28"/>
          <w:lang w:eastAsia="ru-RU"/>
        </w:rPr>
        <w:t>близкими людьми ... какими были те ... что ехали сле</w:t>
      </w:r>
      <w:r w:rsidRPr="00003830">
        <w:rPr>
          <w:rFonts w:ascii="Times New Roman" w:eastAsia="Times New Roman" w:hAnsi="Times New Roman"/>
          <w:w w:val="101"/>
          <w:sz w:val="28"/>
          <w:szCs w:val="28"/>
          <w:lang w:eastAsia="ru-RU"/>
        </w:rPr>
        <w:t>дом. На пристани мы спросили ... давно ли ушел паро</w:t>
      </w:r>
      <w:r w:rsidRPr="00003830">
        <w:rPr>
          <w:rFonts w:ascii="Times New Roman" w:eastAsia="Times New Roman" w:hAnsi="Times New Roman"/>
          <w:spacing w:val="-3"/>
          <w:w w:val="101"/>
          <w:sz w:val="28"/>
          <w:szCs w:val="28"/>
          <w:lang w:eastAsia="ru-RU"/>
        </w:rPr>
        <w:t xml:space="preserve">ход. Птицы заливались чириканьем... к которому нельзя </w:t>
      </w:r>
      <w:r w:rsidRPr="00003830">
        <w:rPr>
          <w:rFonts w:ascii="Times New Roman" w:eastAsia="Times New Roman" w:hAnsi="Times New Roman"/>
          <w:w w:val="101"/>
          <w:sz w:val="28"/>
          <w:szCs w:val="28"/>
          <w:lang w:eastAsia="ru-RU"/>
        </w:rPr>
        <w:t>привыкнуть ... которое поначалу громко, а потом затихает ... и которое похоже на музыку.</w:t>
      </w:r>
    </w:p>
    <w:p w14:paraId="44D856AA" w14:textId="77777777" w:rsidR="00DE1B69" w:rsidRPr="00003830" w:rsidRDefault="00DE1B69" w:rsidP="00DE1B69">
      <w:pPr>
        <w:tabs>
          <w:tab w:val="left" w:pos="1134"/>
        </w:tabs>
        <w:autoSpaceDE w:val="0"/>
        <w:autoSpaceDN w:val="0"/>
        <w:adjustRightInd w:val="0"/>
        <w:spacing w:after="120" w:line="240" w:lineRule="auto"/>
        <w:ind w:firstLine="720"/>
        <w:jc w:val="both"/>
        <w:rPr>
          <w:rFonts w:ascii="Times New Roman" w:eastAsia="Times New Roman" w:hAnsi="Times New Roman"/>
          <w:spacing w:val="-2"/>
          <w:w w:val="101"/>
          <w:sz w:val="28"/>
          <w:szCs w:val="28"/>
          <w:lang w:eastAsia="ru-RU"/>
        </w:rPr>
      </w:pPr>
      <w:r w:rsidRPr="00003830">
        <w:rPr>
          <w:rFonts w:ascii="Times New Roman" w:eastAsia="Times New Roman" w:hAnsi="Times New Roman"/>
          <w:w w:val="101"/>
          <w:sz w:val="28"/>
          <w:szCs w:val="28"/>
          <w:lang w:eastAsia="ru-RU"/>
        </w:rPr>
        <w:t xml:space="preserve">2. И так же ... как чередовались в лесу свет и тень и пели </w:t>
      </w:r>
      <w:r w:rsidRPr="00003830">
        <w:rPr>
          <w:rFonts w:ascii="Times New Roman" w:eastAsia="Times New Roman" w:hAnsi="Times New Roman"/>
          <w:spacing w:val="-2"/>
          <w:w w:val="101"/>
          <w:sz w:val="28"/>
          <w:szCs w:val="28"/>
          <w:lang w:eastAsia="ru-RU"/>
        </w:rPr>
        <w:t>птицы ... раскатывались по нему отрывки Третьей сим</w:t>
      </w:r>
      <w:r w:rsidRPr="00003830">
        <w:rPr>
          <w:rFonts w:ascii="Times New Roman" w:eastAsia="Times New Roman" w:hAnsi="Times New Roman"/>
          <w:spacing w:val="-1"/>
          <w:w w:val="101"/>
          <w:sz w:val="28"/>
          <w:szCs w:val="28"/>
          <w:lang w:eastAsia="ru-RU"/>
        </w:rPr>
        <w:t>фонии. Все знают ... что ... когда сам попадешь в исто</w:t>
      </w:r>
      <w:r w:rsidRPr="00003830">
        <w:rPr>
          <w:rFonts w:ascii="Times New Roman" w:eastAsia="Times New Roman" w:hAnsi="Times New Roman"/>
          <w:w w:val="101"/>
          <w:sz w:val="28"/>
          <w:szCs w:val="28"/>
          <w:lang w:eastAsia="ru-RU"/>
        </w:rPr>
        <w:t xml:space="preserve">рию ... то на </w:t>
      </w:r>
      <w:r w:rsidRPr="00003830">
        <w:rPr>
          <w:rFonts w:ascii="Times New Roman" w:eastAsia="Times New Roman" w:hAnsi="Times New Roman"/>
          <w:spacing w:val="-4"/>
          <w:w w:val="101"/>
          <w:sz w:val="28"/>
          <w:szCs w:val="28"/>
          <w:lang w:eastAsia="ru-RU"/>
        </w:rPr>
        <w:t>первых порах во многом не можешь разобраться. В море, в качке спишь ... не когда хочешь ...</w:t>
      </w:r>
      <w:r w:rsidRPr="00003830">
        <w:rPr>
          <w:rFonts w:ascii="Times New Roman" w:eastAsia="Times New Roman" w:hAnsi="Times New Roman"/>
          <w:spacing w:val="-1"/>
          <w:w w:val="101"/>
          <w:sz w:val="28"/>
          <w:szCs w:val="28"/>
          <w:lang w:eastAsia="ru-RU"/>
        </w:rPr>
        <w:t xml:space="preserve"> </w:t>
      </w:r>
      <w:r w:rsidRPr="00003830">
        <w:rPr>
          <w:rFonts w:ascii="Times New Roman" w:eastAsia="Times New Roman" w:hAnsi="Times New Roman"/>
          <w:spacing w:val="-5"/>
          <w:w w:val="101"/>
          <w:sz w:val="28"/>
          <w:szCs w:val="28"/>
          <w:lang w:eastAsia="ru-RU"/>
        </w:rPr>
        <w:t>а когда можешь. Чичиков должен был на минуту зажму</w:t>
      </w:r>
      <w:r w:rsidRPr="00003830">
        <w:rPr>
          <w:rFonts w:ascii="Times New Roman" w:eastAsia="Times New Roman" w:hAnsi="Times New Roman"/>
          <w:w w:val="101"/>
          <w:sz w:val="28"/>
          <w:szCs w:val="28"/>
          <w:lang w:eastAsia="ru-RU"/>
        </w:rPr>
        <w:t xml:space="preserve">рить глаза ... потому ... что блеск вокруг был страшный. Все интересовались ... будет ли перед экзаменом </w:t>
      </w:r>
      <w:r w:rsidRPr="00003830">
        <w:rPr>
          <w:rFonts w:ascii="Times New Roman" w:eastAsia="Times New Roman" w:hAnsi="Times New Roman"/>
          <w:spacing w:val="-2"/>
          <w:w w:val="101"/>
          <w:sz w:val="28"/>
          <w:szCs w:val="28"/>
          <w:lang w:eastAsia="ru-RU"/>
        </w:rPr>
        <w:t>консультация.</w:t>
      </w:r>
    </w:p>
    <w:p w14:paraId="3A81956B"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184E05A9"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Письменная  работа </w:t>
      </w:r>
    </w:p>
    <w:p w14:paraId="043BEB6E" w14:textId="77777777" w:rsidR="00DE1B69" w:rsidRPr="00003830" w:rsidRDefault="00DE1B69" w:rsidP="00DE1B69">
      <w:pPr>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09C395EF"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«отлично» выставляется студенту, если все задания выполнены верно; студент правильно делает выводы, уверенно работает с текстом.</w:t>
      </w:r>
    </w:p>
    <w:p w14:paraId="2F5BA36E"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69996FE0"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3E65D811"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студенту, если во всех заданиях допущены ошибки и неточности.</w:t>
      </w:r>
    </w:p>
    <w:p w14:paraId="641EC908" w14:textId="77777777" w:rsidR="00DE1B69" w:rsidRPr="00003830" w:rsidRDefault="00DE1B69" w:rsidP="00DE1B69">
      <w:pPr>
        <w:spacing w:after="0" w:line="240" w:lineRule="auto"/>
        <w:rPr>
          <w:rFonts w:ascii="Times New Roman" w:eastAsia="Times New Roman" w:hAnsi="Times New Roman"/>
          <w:b/>
          <w:bCs/>
          <w:color w:val="000000"/>
          <w:sz w:val="28"/>
          <w:szCs w:val="28"/>
          <w:lang w:eastAsia="ru-RU"/>
        </w:rPr>
      </w:pPr>
    </w:p>
    <w:p w14:paraId="73D940FA" w14:textId="77777777" w:rsidR="00DE1B69" w:rsidRPr="00003830" w:rsidRDefault="00DE1B69" w:rsidP="00DE1B69">
      <w:pPr>
        <w:tabs>
          <w:tab w:val="left" w:pos="1134"/>
        </w:tabs>
        <w:autoSpaceDE w:val="0"/>
        <w:autoSpaceDN w:val="0"/>
        <w:adjustRightInd w:val="0"/>
        <w:spacing w:after="0" w:line="240" w:lineRule="auto"/>
        <w:ind w:firstLine="709"/>
        <w:jc w:val="center"/>
        <w:rPr>
          <w:rFonts w:ascii="Times New Roman" w:eastAsia="Times New Roman" w:hAnsi="Times New Roman"/>
          <w:b/>
          <w:sz w:val="28"/>
          <w:szCs w:val="28"/>
          <w:lang w:eastAsia="ar-SA"/>
        </w:rPr>
      </w:pPr>
    </w:p>
    <w:p w14:paraId="709EAB42" w14:textId="77777777" w:rsidR="00DE1B69" w:rsidRPr="00003830" w:rsidRDefault="00DE1B69" w:rsidP="00DE1B69">
      <w:pPr>
        <w:tabs>
          <w:tab w:val="left" w:pos="1134"/>
        </w:tabs>
        <w:autoSpaceDE w:val="0"/>
        <w:autoSpaceDN w:val="0"/>
        <w:adjustRightInd w:val="0"/>
        <w:spacing w:after="0" w:line="240" w:lineRule="auto"/>
        <w:ind w:firstLine="709"/>
        <w:jc w:val="center"/>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ar-SA"/>
        </w:rPr>
        <w:t>Практическое занятие</w:t>
      </w:r>
      <w:r w:rsidRPr="00003830">
        <w:rPr>
          <w:rFonts w:ascii="Times New Roman" w:eastAsia="Times New Roman" w:hAnsi="Times New Roman"/>
          <w:b/>
          <w:sz w:val="28"/>
          <w:szCs w:val="28"/>
          <w:lang w:eastAsia="ru-RU"/>
        </w:rPr>
        <w:t xml:space="preserve"> 7.</w:t>
      </w:r>
    </w:p>
    <w:p w14:paraId="79E27D90" w14:textId="77777777" w:rsidR="00DE1B69" w:rsidRPr="00003830" w:rsidRDefault="00DE1B69" w:rsidP="00DE1B69">
      <w:pPr>
        <w:tabs>
          <w:tab w:val="left" w:pos="1134"/>
        </w:tabs>
        <w:autoSpaceDE w:val="0"/>
        <w:autoSpaceDN w:val="0"/>
        <w:adjustRightInd w:val="0"/>
        <w:spacing w:after="0" w:line="240" w:lineRule="auto"/>
        <w:ind w:firstLine="709"/>
        <w:rPr>
          <w:rFonts w:ascii="Times New Roman" w:eastAsia="Times New Roman" w:hAnsi="Times New Roman"/>
          <w:b/>
          <w:sz w:val="28"/>
          <w:szCs w:val="28"/>
          <w:lang w:eastAsia="ru-RU"/>
        </w:rPr>
      </w:pPr>
      <w:r w:rsidRPr="00003830">
        <w:rPr>
          <w:rFonts w:ascii="Times New Roman" w:eastAsia="Times New Roman" w:hAnsi="Times New Roman"/>
          <w:sz w:val="28"/>
          <w:szCs w:val="28"/>
          <w:lang w:eastAsia="ru-RU"/>
        </w:rPr>
        <w:t xml:space="preserve">Тема: </w:t>
      </w:r>
      <w:r w:rsidRPr="00003830">
        <w:rPr>
          <w:rFonts w:ascii="Times New Roman" w:eastAsia="Times New Roman" w:hAnsi="Times New Roman"/>
          <w:b/>
          <w:color w:val="000000"/>
          <w:sz w:val="28"/>
          <w:szCs w:val="28"/>
          <w:lang w:eastAsia="ar-SA"/>
        </w:rPr>
        <w:t>Лингвистическое исследование синтаксических единиц</w:t>
      </w:r>
    </w:p>
    <w:p w14:paraId="45861A1C"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Цель: </w:t>
      </w:r>
      <w:r w:rsidRPr="00003830">
        <w:rPr>
          <w:rFonts w:ascii="Times New Roman" w:eastAsia="Times New Roman" w:hAnsi="Times New Roman"/>
          <w:color w:val="000000"/>
          <w:sz w:val="28"/>
          <w:szCs w:val="28"/>
          <w:lang w:eastAsia="ar-SA"/>
        </w:rPr>
        <w:t>Лингвистическое исследование синтаксических единиц</w:t>
      </w:r>
    </w:p>
    <w:p w14:paraId="44A483EE"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76662C02" w14:textId="5D18CF36"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sz w:val="28"/>
          <w:szCs w:val="28"/>
          <w:lang w:eastAsia="ru-RU"/>
        </w:rPr>
        <w:t xml:space="preserve">Знать </w:t>
      </w:r>
      <w:r w:rsidRPr="00003830">
        <w:rPr>
          <w:rFonts w:ascii="Times New Roman" w:eastAsia="Times New Roman" w:hAnsi="Times New Roman"/>
          <w:color w:val="000000"/>
          <w:sz w:val="28"/>
          <w:szCs w:val="28"/>
          <w:lang w:eastAsia="ar-SA"/>
        </w:rPr>
        <w:t>синтаксические единицы</w:t>
      </w:r>
      <w:r w:rsidRPr="00003830">
        <w:rPr>
          <w:rFonts w:ascii="Times New Roman" w:hAnsi="Times New Roman"/>
          <w:sz w:val="28"/>
          <w:szCs w:val="28"/>
        </w:rPr>
        <w:t xml:space="preserve"> </w:t>
      </w:r>
    </w:p>
    <w:p w14:paraId="48B32DCE"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hAnsi="Times New Roman"/>
          <w:sz w:val="28"/>
          <w:szCs w:val="28"/>
        </w:rPr>
        <w:t xml:space="preserve">Уметь выполнять </w:t>
      </w:r>
      <w:r w:rsidRPr="00003830">
        <w:rPr>
          <w:rFonts w:ascii="Times New Roman" w:eastAsia="Times New Roman" w:hAnsi="Times New Roman"/>
          <w:color w:val="000000"/>
          <w:sz w:val="28"/>
          <w:szCs w:val="28"/>
          <w:lang w:eastAsia="ar-SA"/>
        </w:rPr>
        <w:t>лингвистический</w:t>
      </w:r>
      <w:r w:rsidRPr="00003830">
        <w:rPr>
          <w:rFonts w:ascii="Times New Roman" w:hAnsi="Times New Roman"/>
          <w:sz w:val="28"/>
          <w:szCs w:val="28"/>
        </w:rPr>
        <w:t xml:space="preserve"> анализ текста;</w:t>
      </w:r>
    </w:p>
    <w:p w14:paraId="1CF11307"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1ч.</w:t>
      </w:r>
    </w:p>
    <w:p w14:paraId="6773A931"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5B2E98BD"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lastRenderedPageBreak/>
        <w:t>Контрольные вопросы</w:t>
      </w:r>
    </w:p>
    <w:p w14:paraId="25A65FA1"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w:t>
      </w:r>
      <w:r w:rsidRPr="00003830">
        <w:rPr>
          <w:rFonts w:ascii="Times New Roman" w:eastAsia="Times New Roman" w:hAnsi="Times New Roman"/>
          <w:color w:val="000000"/>
          <w:sz w:val="28"/>
          <w:szCs w:val="28"/>
          <w:lang w:eastAsia="ar-SA"/>
        </w:rPr>
        <w:t xml:space="preserve"> Лингвистический</w:t>
      </w:r>
      <w:r w:rsidRPr="00003830">
        <w:rPr>
          <w:rFonts w:ascii="Times New Roman" w:hAnsi="Times New Roman"/>
          <w:sz w:val="28"/>
          <w:szCs w:val="28"/>
        </w:rPr>
        <w:t xml:space="preserve"> анализ</w:t>
      </w:r>
    </w:p>
    <w:p w14:paraId="7AAF7C93"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 xml:space="preserve"> 2.</w:t>
      </w:r>
      <w:r w:rsidRPr="00003830">
        <w:rPr>
          <w:rFonts w:ascii="Times New Roman" w:eastAsia="Times New Roman" w:hAnsi="Times New Roman"/>
          <w:color w:val="000000"/>
          <w:sz w:val="28"/>
          <w:szCs w:val="28"/>
          <w:lang w:eastAsia="ar-SA"/>
        </w:rPr>
        <w:t xml:space="preserve"> Синтаксические  единицы</w:t>
      </w:r>
    </w:p>
    <w:p w14:paraId="394B127B"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 </w:t>
      </w: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1010D4EC" w14:textId="77777777" w:rsidR="00DE1B69" w:rsidRPr="00003830" w:rsidRDefault="00DE1B69" w:rsidP="00DE1B69">
      <w:pPr>
        <w:spacing w:after="0" w:line="240" w:lineRule="auto"/>
        <w:jc w:val="both"/>
        <w:textAlignment w:val="baseline"/>
        <w:rPr>
          <w:rFonts w:ascii="Times New Roman" w:eastAsia="Times New Roman" w:hAnsi="Times New Roman"/>
          <w:b/>
          <w:color w:val="000000"/>
          <w:sz w:val="28"/>
          <w:szCs w:val="28"/>
          <w:bdr w:val="none" w:sz="0" w:space="0" w:color="auto" w:frame="1"/>
          <w:lang w:eastAsia="ru-RU"/>
        </w:rPr>
      </w:pPr>
    </w:p>
    <w:p w14:paraId="70C52C36"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 xml:space="preserve">Ход работы </w:t>
      </w:r>
    </w:p>
    <w:p w14:paraId="573E0296"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b/>
          <w:bCs/>
          <w:i/>
          <w:iCs/>
          <w:sz w:val="28"/>
          <w:szCs w:val="28"/>
          <w:lang w:eastAsia="ru-RU"/>
        </w:rPr>
      </w:pPr>
      <w:r w:rsidRPr="00003830">
        <w:rPr>
          <w:rFonts w:ascii="Times New Roman" w:eastAsia="Times New Roman" w:hAnsi="Times New Roman"/>
          <w:b/>
          <w:bCs/>
          <w:i/>
          <w:iCs/>
          <w:color w:val="000000"/>
          <w:w w:val="105"/>
          <w:sz w:val="28"/>
          <w:szCs w:val="28"/>
          <w:lang w:eastAsia="ru-RU"/>
        </w:rPr>
        <w:t xml:space="preserve">1. Определите, правильно или неправильно построены </w:t>
      </w:r>
      <w:r w:rsidRPr="00003830">
        <w:rPr>
          <w:rFonts w:ascii="Times New Roman" w:eastAsia="Times New Roman" w:hAnsi="Times New Roman"/>
          <w:b/>
          <w:bCs/>
          <w:i/>
          <w:iCs/>
          <w:color w:val="000000"/>
          <w:spacing w:val="-1"/>
          <w:w w:val="105"/>
          <w:sz w:val="28"/>
          <w:szCs w:val="28"/>
          <w:lang w:eastAsia="ru-RU"/>
        </w:rPr>
        <w:t>предложения.</w:t>
      </w:r>
    </w:p>
    <w:p w14:paraId="00F60EC9"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5"/>
          <w:w w:val="105"/>
          <w:sz w:val="28"/>
          <w:szCs w:val="28"/>
          <w:lang w:eastAsia="ru-RU"/>
        </w:rPr>
      </w:pPr>
      <w:r w:rsidRPr="00003830">
        <w:rPr>
          <w:rFonts w:ascii="Times New Roman" w:eastAsia="Times New Roman" w:hAnsi="Times New Roman"/>
          <w:color w:val="000000"/>
          <w:spacing w:val="-1"/>
          <w:w w:val="105"/>
          <w:sz w:val="28"/>
          <w:szCs w:val="28"/>
          <w:lang w:eastAsia="ru-RU"/>
        </w:rPr>
        <w:t xml:space="preserve">1. а) Горная цепь тянется с востока на запад, состоящая </w:t>
      </w:r>
      <w:r w:rsidRPr="00003830">
        <w:rPr>
          <w:rFonts w:ascii="Times New Roman" w:eastAsia="Times New Roman" w:hAnsi="Times New Roman"/>
          <w:color w:val="000000"/>
          <w:spacing w:val="-5"/>
          <w:w w:val="105"/>
          <w:sz w:val="28"/>
          <w:szCs w:val="28"/>
          <w:lang w:eastAsia="ru-RU"/>
        </w:rPr>
        <w:t>из множества хребтов.</w:t>
      </w:r>
    </w:p>
    <w:p w14:paraId="7AA1E3C6"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4"/>
          <w:w w:val="105"/>
          <w:sz w:val="28"/>
          <w:szCs w:val="28"/>
          <w:lang w:eastAsia="ru-RU"/>
        </w:rPr>
      </w:pPr>
      <w:r w:rsidRPr="00003830">
        <w:rPr>
          <w:rFonts w:ascii="Times New Roman" w:eastAsia="Times New Roman" w:hAnsi="Times New Roman"/>
          <w:color w:val="000000"/>
          <w:spacing w:val="-5"/>
          <w:w w:val="105"/>
          <w:sz w:val="28"/>
          <w:szCs w:val="28"/>
          <w:lang w:eastAsia="ru-RU"/>
        </w:rPr>
        <w:t xml:space="preserve">б) Прочитав подобную клевету, </w:t>
      </w:r>
      <w:r w:rsidRPr="00003830">
        <w:rPr>
          <w:rFonts w:ascii="Times New Roman" w:eastAsia="Times New Roman" w:hAnsi="Times New Roman"/>
          <w:color w:val="000000"/>
          <w:spacing w:val="-4"/>
          <w:w w:val="105"/>
          <w:sz w:val="28"/>
          <w:szCs w:val="28"/>
          <w:lang w:eastAsia="ru-RU"/>
        </w:rPr>
        <w:t>у меня задрожали руки.</w:t>
      </w:r>
    </w:p>
    <w:p w14:paraId="2FAC09F5"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6"/>
          <w:sz w:val="28"/>
          <w:szCs w:val="28"/>
          <w:lang w:eastAsia="ru-RU"/>
        </w:rPr>
      </w:pPr>
      <w:r w:rsidRPr="00003830">
        <w:rPr>
          <w:rFonts w:ascii="Times New Roman" w:eastAsia="Times New Roman" w:hAnsi="Times New Roman"/>
          <w:color w:val="000000"/>
          <w:spacing w:val="-6"/>
          <w:sz w:val="28"/>
          <w:szCs w:val="28"/>
          <w:lang w:eastAsia="ru-RU"/>
        </w:rPr>
        <w:t>в) Горький родился в Нижнем Новгороде и проводит детство на берегах великой реки.</w:t>
      </w:r>
    </w:p>
    <w:p w14:paraId="7606D816"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6"/>
          <w:w w:val="105"/>
          <w:sz w:val="28"/>
          <w:szCs w:val="28"/>
          <w:lang w:eastAsia="ru-RU"/>
        </w:rPr>
      </w:pPr>
      <w:r w:rsidRPr="00003830">
        <w:rPr>
          <w:rFonts w:ascii="Times New Roman" w:eastAsia="Times New Roman" w:hAnsi="Times New Roman"/>
          <w:color w:val="000000"/>
          <w:spacing w:val="-4"/>
          <w:w w:val="105"/>
          <w:sz w:val="28"/>
          <w:szCs w:val="28"/>
          <w:lang w:eastAsia="ru-RU"/>
        </w:rPr>
        <w:t xml:space="preserve">г) Как писала мать Раскольникову, что Дуня готова на </w:t>
      </w:r>
      <w:r w:rsidRPr="00003830">
        <w:rPr>
          <w:rFonts w:ascii="Times New Roman" w:eastAsia="Times New Roman" w:hAnsi="Times New Roman"/>
          <w:color w:val="000000"/>
          <w:spacing w:val="-6"/>
          <w:w w:val="105"/>
          <w:sz w:val="28"/>
          <w:szCs w:val="28"/>
          <w:lang w:eastAsia="ru-RU"/>
        </w:rPr>
        <w:t>все, чтобы помочь брату.</w:t>
      </w:r>
    </w:p>
    <w:p w14:paraId="7F9CCD42"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color w:val="000000"/>
          <w:spacing w:val="-6"/>
          <w:w w:val="105"/>
          <w:sz w:val="28"/>
          <w:szCs w:val="28"/>
          <w:lang w:eastAsia="ru-RU"/>
        </w:rPr>
        <w:t>д) Чтобы поправить свои по</w:t>
      </w:r>
      <w:r w:rsidRPr="00003830">
        <w:rPr>
          <w:rFonts w:ascii="Times New Roman" w:eastAsia="Times New Roman" w:hAnsi="Times New Roman"/>
          <w:color w:val="000000"/>
          <w:spacing w:val="-5"/>
          <w:w w:val="105"/>
          <w:sz w:val="28"/>
          <w:szCs w:val="28"/>
          <w:lang w:eastAsia="ru-RU"/>
        </w:rPr>
        <w:t>шатнувшие дела, господа нередко продавали крепост</w:t>
      </w:r>
      <w:r w:rsidRPr="00003830">
        <w:rPr>
          <w:rFonts w:ascii="Times New Roman" w:eastAsia="Times New Roman" w:hAnsi="Times New Roman"/>
          <w:color w:val="000000"/>
          <w:spacing w:val="-4"/>
          <w:w w:val="105"/>
          <w:sz w:val="28"/>
          <w:szCs w:val="28"/>
          <w:lang w:eastAsia="ru-RU"/>
        </w:rPr>
        <w:t>ных слуг.</w:t>
      </w:r>
    </w:p>
    <w:p w14:paraId="3D7B5430"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w w:val="105"/>
          <w:sz w:val="28"/>
          <w:szCs w:val="28"/>
          <w:lang w:eastAsia="ru-RU"/>
        </w:rPr>
      </w:pPr>
      <w:r w:rsidRPr="00003830">
        <w:rPr>
          <w:rFonts w:ascii="Times New Roman" w:eastAsia="Times New Roman" w:hAnsi="Times New Roman"/>
          <w:color w:val="000000"/>
          <w:w w:val="105"/>
          <w:sz w:val="28"/>
          <w:szCs w:val="28"/>
          <w:lang w:eastAsia="ru-RU"/>
        </w:rPr>
        <w:t>2. а) В столице они ходили в музеи, театры, концерты.</w:t>
      </w:r>
    </w:p>
    <w:p w14:paraId="3F598EFA"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6"/>
          <w:w w:val="105"/>
          <w:sz w:val="28"/>
          <w:szCs w:val="28"/>
          <w:lang w:eastAsia="ru-RU"/>
        </w:rPr>
      </w:pPr>
      <w:r w:rsidRPr="00003830">
        <w:rPr>
          <w:rFonts w:ascii="Times New Roman" w:eastAsia="Times New Roman" w:hAnsi="Times New Roman"/>
          <w:color w:val="000000"/>
          <w:w w:val="105"/>
          <w:sz w:val="28"/>
          <w:szCs w:val="28"/>
          <w:lang w:eastAsia="ru-RU"/>
        </w:rPr>
        <w:t xml:space="preserve">б) Хозяйка сняла со стола чемодан и отодвинула его </w:t>
      </w:r>
      <w:r w:rsidRPr="00003830">
        <w:rPr>
          <w:rFonts w:ascii="Times New Roman" w:eastAsia="Times New Roman" w:hAnsi="Times New Roman"/>
          <w:color w:val="000000"/>
          <w:spacing w:val="-6"/>
          <w:w w:val="105"/>
          <w:sz w:val="28"/>
          <w:szCs w:val="28"/>
          <w:lang w:eastAsia="ru-RU"/>
        </w:rPr>
        <w:t>в сторону.</w:t>
      </w:r>
    </w:p>
    <w:p w14:paraId="69CEE8FB"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w w:val="105"/>
          <w:sz w:val="28"/>
          <w:szCs w:val="28"/>
          <w:lang w:eastAsia="ru-RU"/>
        </w:rPr>
      </w:pPr>
      <w:r w:rsidRPr="00003830">
        <w:rPr>
          <w:rFonts w:ascii="Times New Roman" w:eastAsia="Times New Roman" w:hAnsi="Times New Roman"/>
          <w:color w:val="000000"/>
          <w:spacing w:val="-6"/>
          <w:w w:val="105"/>
          <w:sz w:val="28"/>
          <w:szCs w:val="28"/>
          <w:lang w:eastAsia="ru-RU"/>
        </w:rPr>
        <w:t>в) Владельцы участков вносят в казну горо</w:t>
      </w:r>
      <w:r w:rsidRPr="00003830">
        <w:rPr>
          <w:rFonts w:ascii="Times New Roman" w:eastAsia="Times New Roman" w:hAnsi="Times New Roman"/>
          <w:color w:val="000000"/>
          <w:spacing w:val="-5"/>
          <w:w w:val="105"/>
          <w:sz w:val="28"/>
          <w:szCs w:val="28"/>
          <w:lang w:eastAsia="ru-RU"/>
        </w:rPr>
        <w:t xml:space="preserve">да земельный налог, устанавливающий в соответствии </w:t>
      </w:r>
      <w:r w:rsidRPr="00003830">
        <w:rPr>
          <w:rFonts w:ascii="Times New Roman" w:eastAsia="Times New Roman" w:hAnsi="Times New Roman"/>
          <w:color w:val="000000"/>
          <w:w w:val="105"/>
          <w:sz w:val="28"/>
          <w:szCs w:val="28"/>
          <w:lang w:eastAsia="ru-RU"/>
        </w:rPr>
        <w:t>с законодательством.</w:t>
      </w:r>
    </w:p>
    <w:p w14:paraId="41CCCF0F"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w w:val="105"/>
          <w:sz w:val="28"/>
          <w:szCs w:val="28"/>
          <w:lang w:eastAsia="ru-RU"/>
        </w:rPr>
      </w:pPr>
      <w:r w:rsidRPr="00003830">
        <w:rPr>
          <w:rFonts w:ascii="Times New Roman" w:eastAsia="Times New Roman" w:hAnsi="Times New Roman"/>
          <w:color w:val="000000"/>
          <w:w w:val="105"/>
          <w:sz w:val="28"/>
          <w:szCs w:val="28"/>
          <w:lang w:eastAsia="ru-RU"/>
        </w:rPr>
        <w:t>г) Командир позвал мальчика и сказал, что мы берем тебя в отряд.</w:t>
      </w:r>
    </w:p>
    <w:p w14:paraId="69303F2C"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color w:val="000000"/>
          <w:w w:val="105"/>
          <w:sz w:val="28"/>
          <w:szCs w:val="28"/>
          <w:lang w:eastAsia="ru-RU"/>
        </w:rPr>
        <w:t xml:space="preserve">д) Потому что </w:t>
      </w:r>
      <w:r w:rsidRPr="00003830">
        <w:rPr>
          <w:rFonts w:ascii="Times New Roman" w:eastAsia="Times New Roman" w:hAnsi="Times New Roman"/>
          <w:color w:val="000000"/>
          <w:spacing w:val="-2"/>
          <w:w w:val="105"/>
          <w:sz w:val="28"/>
          <w:szCs w:val="28"/>
          <w:lang w:eastAsia="ru-RU"/>
        </w:rPr>
        <w:t>я знал о его приезде, я смог подготовиться к нему.</w:t>
      </w:r>
    </w:p>
    <w:p w14:paraId="7AF47B2F"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4"/>
          <w:sz w:val="28"/>
          <w:szCs w:val="28"/>
          <w:lang w:eastAsia="ru-RU"/>
        </w:rPr>
      </w:pPr>
      <w:r w:rsidRPr="00003830">
        <w:rPr>
          <w:rFonts w:ascii="Times New Roman" w:eastAsia="Times New Roman" w:hAnsi="Times New Roman"/>
          <w:color w:val="000000"/>
          <w:spacing w:val="-4"/>
          <w:sz w:val="28"/>
          <w:szCs w:val="28"/>
          <w:lang w:eastAsia="ru-RU"/>
        </w:rPr>
        <w:t>3.а) Обе спортсменки, выступающие на вчерашних соревнованиях, получили призы.</w:t>
      </w:r>
    </w:p>
    <w:p w14:paraId="1026B21D"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w w:val="105"/>
          <w:sz w:val="28"/>
          <w:szCs w:val="28"/>
          <w:lang w:eastAsia="ru-RU"/>
        </w:rPr>
      </w:pPr>
      <w:r w:rsidRPr="00003830">
        <w:rPr>
          <w:rFonts w:ascii="Times New Roman" w:eastAsia="Times New Roman" w:hAnsi="Times New Roman"/>
          <w:color w:val="000000"/>
          <w:spacing w:val="-6"/>
          <w:w w:val="105"/>
          <w:sz w:val="28"/>
          <w:szCs w:val="28"/>
          <w:lang w:eastAsia="ru-RU"/>
        </w:rPr>
        <w:t xml:space="preserve">б) Я хотел бы отметить, </w:t>
      </w:r>
      <w:r w:rsidRPr="00003830">
        <w:rPr>
          <w:rFonts w:ascii="Times New Roman" w:eastAsia="Times New Roman" w:hAnsi="Times New Roman"/>
          <w:color w:val="000000"/>
          <w:spacing w:val="-4"/>
          <w:w w:val="105"/>
          <w:sz w:val="28"/>
          <w:szCs w:val="28"/>
          <w:lang w:eastAsia="ru-RU"/>
        </w:rPr>
        <w:t xml:space="preserve">к чему приводит неосторожность детей и подростков, </w:t>
      </w:r>
      <w:r w:rsidRPr="00003830">
        <w:rPr>
          <w:rFonts w:ascii="Times New Roman" w:eastAsia="Times New Roman" w:hAnsi="Times New Roman"/>
          <w:color w:val="000000"/>
          <w:w w:val="105"/>
          <w:sz w:val="28"/>
          <w:szCs w:val="28"/>
          <w:lang w:eastAsia="ru-RU"/>
        </w:rPr>
        <w:t>катаясь на льду, хотя лед еще не крепкий.</w:t>
      </w:r>
    </w:p>
    <w:p w14:paraId="378BB5B6"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1"/>
          <w:w w:val="105"/>
          <w:sz w:val="28"/>
          <w:szCs w:val="28"/>
          <w:lang w:eastAsia="ru-RU"/>
        </w:rPr>
      </w:pPr>
      <w:r w:rsidRPr="00003830">
        <w:rPr>
          <w:rFonts w:ascii="Times New Roman" w:eastAsia="Times New Roman" w:hAnsi="Times New Roman"/>
          <w:color w:val="000000"/>
          <w:w w:val="105"/>
          <w:sz w:val="28"/>
          <w:szCs w:val="28"/>
          <w:lang w:eastAsia="ru-RU"/>
        </w:rPr>
        <w:t>в) Суще</w:t>
      </w:r>
      <w:r w:rsidRPr="00003830">
        <w:rPr>
          <w:rFonts w:ascii="Times New Roman" w:eastAsia="Times New Roman" w:hAnsi="Times New Roman"/>
          <w:color w:val="000000"/>
          <w:spacing w:val="-5"/>
          <w:w w:val="105"/>
          <w:sz w:val="28"/>
          <w:szCs w:val="28"/>
          <w:lang w:eastAsia="ru-RU"/>
        </w:rPr>
        <w:t>ствует немало произведений, посвященных теме люб</w:t>
      </w:r>
      <w:r w:rsidRPr="00003830">
        <w:rPr>
          <w:rFonts w:ascii="Times New Roman" w:eastAsia="Times New Roman" w:hAnsi="Times New Roman"/>
          <w:color w:val="000000"/>
          <w:spacing w:val="-1"/>
          <w:w w:val="105"/>
          <w:sz w:val="28"/>
          <w:szCs w:val="28"/>
          <w:lang w:eastAsia="ru-RU"/>
        </w:rPr>
        <w:t>ви, в мировой литературе.</w:t>
      </w:r>
    </w:p>
    <w:p w14:paraId="05C6E348"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w w:val="105"/>
          <w:sz w:val="28"/>
          <w:szCs w:val="28"/>
          <w:lang w:eastAsia="ru-RU"/>
        </w:rPr>
      </w:pPr>
      <w:r w:rsidRPr="00003830">
        <w:rPr>
          <w:rFonts w:ascii="Times New Roman" w:eastAsia="Times New Roman" w:hAnsi="Times New Roman"/>
          <w:color w:val="000000"/>
          <w:spacing w:val="-1"/>
          <w:w w:val="105"/>
          <w:sz w:val="28"/>
          <w:szCs w:val="28"/>
          <w:lang w:eastAsia="ru-RU"/>
        </w:rPr>
        <w:t>г) Самая любимейшая ге</w:t>
      </w:r>
      <w:r w:rsidRPr="00003830">
        <w:rPr>
          <w:rFonts w:ascii="Times New Roman" w:eastAsia="Times New Roman" w:hAnsi="Times New Roman"/>
          <w:color w:val="000000"/>
          <w:w w:val="105"/>
          <w:sz w:val="28"/>
          <w:szCs w:val="28"/>
          <w:lang w:eastAsia="ru-RU"/>
        </w:rPr>
        <w:t>роиня Толстого – Наташа Ростова.</w:t>
      </w:r>
    </w:p>
    <w:p w14:paraId="3A0A04AB"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color w:val="000000"/>
          <w:w w:val="105"/>
          <w:sz w:val="28"/>
          <w:szCs w:val="28"/>
          <w:lang w:eastAsia="ru-RU"/>
        </w:rPr>
        <w:t xml:space="preserve">д) Эта встреча </w:t>
      </w:r>
      <w:r w:rsidRPr="00003830">
        <w:rPr>
          <w:rFonts w:ascii="Times New Roman" w:eastAsia="Times New Roman" w:hAnsi="Times New Roman"/>
          <w:color w:val="000000"/>
          <w:spacing w:val="-1"/>
          <w:w w:val="105"/>
          <w:sz w:val="28"/>
          <w:szCs w:val="28"/>
          <w:lang w:eastAsia="ru-RU"/>
        </w:rPr>
        <w:t xml:space="preserve">Рогожина и князя Мышкина не принесла ему ничего </w:t>
      </w:r>
      <w:r w:rsidRPr="00003830">
        <w:rPr>
          <w:rFonts w:ascii="Times New Roman" w:eastAsia="Times New Roman" w:hAnsi="Times New Roman"/>
          <w:color w:val="000000"/>
          <w:spacing w:val="-12"/>
          <w:w w:val="105"/>
          <w:sz w:val="28"/>
          <w:szCs w:val="28"/>
          <w:lang w:eastAsia="ru-RU"/>
        </w:rPr>
        <w:t>хорошего.</w:t>
      </w:r>
    </w:p>
    <w:p w14:paraId="2D61E0D9"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4"/>
          <w:w w:val="105"/>
          <w:sz w:val="28"/>
          <w:szCs w:val="28"/>
          <w:lang w:eastAsia="ru-RU"/>
        </w:rPr>
      </w:pPr>
      <w:r w:rsidRPr="00003830">
        <w:rPr>
          <w:rFonts w:ascii="Times New Roman" w:eastAsia="Times New Roman" w:hAnsi="Times New Roman"/>
          <w:color w:val="000000"/>
          <w:w w:val="105"/>
          <w:sz w:val="28"/>
          <w:szCs w:val="28"/>
          <w:lang w:eastAsia="ru-RU"/>
        </w:rPr>
        <w:t xml:space="preserve">4.а) На столе у Манилова лежала книга, открытая на одной и той же странице и которую он никогда не </w:t>
      </w:r>
      <w:r w:rsidRPr="00003830">
        <w:rPr>
          <w:rFonts w:ascii="Times New Roman" w:eastAsia="Times New Roman" w:hAnsi="Times New Roman"/>
          <w:color w:val="000000"/>
          <w:spacing w:val="-4"/>
          <w:w w:val="105"/>
          <w:sz w:val="28"/>
          <w:szCs w:val="28"/>
          <w:lang w:eastAsia="ru-RU"/>
        </w:rPr>
        <w:t>читал.</w:t>
      </w:r>
    </w:p>
    <w:p w14:paraId="1EFBBEAC"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6"/>
          <w:w w:val="105"/>
          <w:sz w:val="28"/>
          <w:szCs w:val="28"/>
          <w:lang w:eastAsia="ru-RU"/>
        </w:rPr>
      </w:pPr>
      <w:r w:rsidRPr="00003830">
        <w:rPr>
          <w:rFonts w:ascii="Times New Roman" w:eastAsia="Times New Roman" w:hAnsi="Times New Roman"/>
          <w:color w:val="000000"/>
          <w:spacing w:val="-4"/>
          <w:w w:val="105"/>
          <w:sz w:val="28"/>
          <w:szCs w:val="28"/>
          <w:lang w:eastAsia="ru-RU"/>
        </w:rPr>
        <w:t>б) Образ Петра появляется во многих произве</w:t>
      </w:r>
      <w:r w:rsidRPr="00003830">
        <w:rPr>
          <w:rFonts w:ascii="Times New Roman" w:eastAsia="Times New Roman" w:hAnsi="Times New Roman"/>
          <w:color w:val="000000"/>
          <w:spacing w:val="-6"/>
          <w:w w:val="105"/>
          <w:sz w:val="28"/>
          <w:szCs w:val="28"/>
          <w:lang w:eastAsia="ru-RU"/>
        </w:rPr>
        <w:t>дениях Пушкина, восхищаясь и оценивая его.</w:t>
      </w:r>
    </w:p>
    <w:p w14:paraId="3ACE9E28"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w w:val="105"/>
          <w:sz w:val="28"/>
          <w:szCs w:val="28"/>
          <w:lang w:eastAsia="ru-RU"/>
        </w:rPr>
      </w:pPr>
      <w:r w:rsidRPr="00003830">
        <w:rPr>
          <w:rFonts w:ascii="Times New Roman" w:eastAsia="Times New Roman" w:hAnsi="Times New Roman"/>
          <w:color w:val="000000"/>
          <w:spacing w:val="-6"/>
          <w:w w:val="105"/>
          <w:sz w:val="28"/>
          <w:szCs w:val="28"/>
          <w:lang w:eastAsia="ru-RU"/>
        </w:rPr>
        <w:t>в) Сбор</w:t>
      </w:r>
      <w:r w:rsidRPr="00003830">
        <w:rPr>
          <w:rFonts w:ascii="Times New Roman" w:eastAsia="Times New Roman" w:hAnsi="Times New Roman"/>
          <w:color w:val="000000"/>
          <w:w w:val="105"/>
          <w:sz w:val="28"/>
          <w:szCs w:val="28"/>
          <w:lang w:eastAsia="ru-RU"/>
        </w:rPr>
        <w:t>ная Молдовы выступала в Харькове на чемпионате мире по самбо среди юношей и молодежи.</w:t>
      </w:r>
    </w:p>
    <w:p w14:paraId="23963DEC"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w w:val="105"/>
          <w:sz w:val="28"/>
          <w:szCs w:val="28"/>
          <w:lang w:eastAsia="ru-RU"/>
        </w:rPr>
        <w:t xml:space="preserve">г) Когда </w:t>
      </w:r>
      <w:r w:rsidRPr="00003830">
        <w:rPr>
          <w:rFonts w:ascii="Times New Roman" w:eastAsia="Times New Roman" w:hAnsi="Times New Roman"/>
          <w:color w:val="000000"/>
          <w:sz w:val="28"/>
          <w:szCs w:val="28"/>
          <w:lang w:eastAsia="ru-RU"/>
        </w:rPr>
        <w:t>написав последнюю строчку, я с облегчением вздохнул.</w:t>
      </w:r>
    </w:p>
    <w:p w14:paraId="55D254F5"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д) Саша не мог поднять глаза на друга, хотя он был не виноват.</w:t>
      </w:r>
    </w:p>
    <w:p w14:paraId="01122D20"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p>
    <w:p w14:paraId="3159CA3D"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b/>
          <w:bCs/>
          <w:i/>
          <w:iCs/>
          <w:sz w:val="28"/>
          <w:szCs w:val="28"/>
          <w:lang w:eastAsia="ru-RU"/>
        </w:rPr>
      </w:pPr>
      <w:r w:rsidRPr="00003830">
        <w:rPr>
          <w:rFonts w:ascii="Times New Roman" w:eastAsia="Times New Roman" w:hAnsi="Times New Roman"/>
          <w:b/>
          <w:bCs/>
          <w:i/>
          <w:iCs/>
          <w:color w:val="000000"/>
          <w:sz w:val="28"/>
          <w:szCs w:val="28"/>
          <w:lang w:eastAsia="ru-RU"/>
        </w:rPr>
        <w:t xml:space="preserve">2. Определите правильные и неправильные случаи </w:t>
      </w:r>
      <w:r w:rsidRPr="00003830">
        <w:rPr>
          <w:rFonts w:ascii="Times New Roman" w:eastAsia="Times New Roman" w:hAnsi="Times New Roman"/>
          <w:b/>
          <w:bCs/>
          <w:i/>
          <w:iCs/>
          <w:color w:val="000000"/>
          <w:spacing w:val="-5"/>
          <w:sz w:val="28"/>
          <w:szCs w:val="28"/>
          <w:lang w:eastAsia="ru-RU"/>
        </w:rPr>
        <w:t>управления и согласования.</w:t>
      </w:r>
    </w:p>
    <w:p w14:paraId="5CB0670B"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3"/>
          <w:sz w:val="28"/>
          <w:szCs w:val="28"/>
          <w:lang w:eastAsia="ru-RU"/>
        </w:rPr>
      </w:pPr>
      <w:r w:rsidRPr="00003830">
        <w:rPr>
          <w:rFonts w:ascii="Times New Roman" w:eastAsia="Times New Roman" w:hAnsi="Times New Roman"/>
          <w:color w:val="000000"/>
          <w:sz w:val="28"/>
          <w:szCs w:val="28"/>
          <w:lang w:eastAsia="ru-RU"/>
        </w:rPr>
        <w:lastRenderedPageBreak/>
        <w:t xml:space="preserve">1.а) Рецензия о прочитанной книге должна быть сдана </w:t>
      </w:r>
      <w:r w:rsidRPr="00003830">
        <w:rPr>
          <w:rFonts w:ascii="Times New Roman" w:eastAsia="Times New Roman" w:hAnsi="Times New Roman"/>
          <w:color w:val="000000"/>
          <w:spacing w:val="-3"/>
          <w:sz w:val="28"/>
          <w:szCs w:val="28"/>
          <w:lang w:eastAsia="ru-RU"/>
        </w:rPr>
        <w:t>на следующей неделе.</w:t>
      </w:r>
    </w:p>
    <w:p w14:paraId="766DF104"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pacing w:val="-3"/>
          <w:sz w:val="28"/>
          <w:szCs w:val="28"/>
          <w:lang w:eastAsia="ru-RU"/>
        </w:rPr>
        <w:t>б) На сторону Антанты выступи</w:t>
      </w:r>
      <w:r w:rsidRPr="00003830">
        <w:rPr>
          <w:rFonts w:ascii="Times New Roman" w:eastAsia="Times New Roman" w:hAnsi="Times New Roman"/>
          <w:color w:val="000000"/>
          <w:sz w:val="28"/>
          <w:szCs w:val="28"/>
          <w:lang w:eastAsia="ru-RU"/>
        </w:rPr>
        <w:t>ли Италия и Румыния.</w:t>
      </w:r>
    </w:p>
    <w:p w14:paraId="72C40AB4"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1"/>
          <w:sz w:val="28"/>
          <w:szCs w:val="28"/>
          <w:lang w:eastAsia="ru-RU"/>
        </w:rPr>
      </w:pPr>
      <w:r w:rsidRPr="00003830">
        <w:rPr>
          <w:rFonts w:ascii="Times New Roman" w:eastAsia="Times New Roman" w:hAnsi="Times New Roman"/>
          <w:color w:val="000000"/>
          <w:sz w:val="28"/>
          <w:szCs w:val="28"/>
          <w:lang w:eastAsia="ru-RU"/>
        </w:rPr>
        <w:t xml:space="preserve">в) Девушка стала вглядываться </w:t>
      </w:r>
      <w:r w:rsidRPr="00003830">
        <w:rPr>
          <w:rFonts w:ascii="Times New Roman" w:eastAsia="Times New Roman" w:hAnsi="Times New Roman"/>
          <w:color w:val="000000"/>
          <w:spacing w:val="-1"/>
          <w:sz w:val="28"/>
          <w:szCs w:val="28"/>
          <w:lang w:eastAsia="ru-RU"/>
        </w:rPr>
        <w:t>к подозрительным теням.</w:t>
      </w:r>
    </w:p>
    <w:p w14:paraId="65DB9D17"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pacing w:val="-1"/>
          <w:sz w:val="28"/>
          <w:szCs w:val="28"/>
          <w:lang w:eastAsia="ru-RU"/>
        </w:rPr>
        <w:t xml:space="preserve">г) В сочинении было хорошо </w:t>
      </w:r>
      <w:r w:rsidRPr="00003830">
        <w:rPr>
          <w:rFonts w:ascii="Times New Roman" w:eastAsia="Times New Roman" w:hAnsi="Times New Roman"/>
          <w:color w:val="000000"/>
          <w:sz w:val="28"/>
          <w:szCs w:val="28"/>
          <w:lang w:eastAsia="ru-RU"/>
        </w:rPr>
        <w:t>описано про окрестность школы.</w:t>
      </w:r>
    </w:p>
    <w:p w14:paraId="35266561"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color w:val="000000"/>
          <w:sz w:val="28"/>
          <w:szCs w:val="28"/>
          <w:lang w:eastAsia="ru-RU"/>
        </w:rPr>
        <w:t>д) Трудно иметь дело с человеком, когда знаешь, что он настоящая ханжа.</w:t>
      </w:r>
    </w:p>
    <w:p w14:paraId="1D0C14E7"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2. а) В области разработки компьютерных программ долгие годы первой была США.</w:t>
      </w:r>
    </w:p>
    <w:p w14:paraId="738AB383"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1"/>
          <w:sz w:val="28"/>
          <w:szCs w:val="28"/>
          <w:lang w:eastAsia="ru-RU"/>
        </w:rPr>
      </w:pPr>
      <w:r w:rsidRPr="00003830">
        <w:rPr>
          <w:rFonts w:ascii="Times New Roman" w:eastAsia="Times New Roman" w:hAnsi="Times New Roman"/>
          <w:color w:val="000000"/>
          <w:sz w:val="28"/>
          <w:szCs w:val="28"/>
          <w:lang w:eastAsia="ru-RU"/>
        </w:rPr>
        <w:t xml:space="preserve">б) Он не преступник, он </w:t>
      </w:r>
      <w:r w:rsidRPr="00003830">
        <w:rPr>
          <w:rFonts w:ascii="Times New Roman" w:eastAsia="Times New Roman" w:hAnsi="Times New Roman"/>
          <w:color w:val="000000"/>
          <w:spacing w:val="-1"/>
          <w:sz w:val="28"/>
          <w:szCs w:val="28"/>
          <w:lang w:eastAsia="ru-RU"/>
        </w:rPr>
        <w:t>стая несчастным жертвой сложившихся обстоятельств.</w:t>
      </w:r>
    </w:p>
    <w:p w14:paraId="2B15A160"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в) Противник имел явное преимущество над нашими войсками.</w:t>
      </w:r>
    </w:p>
    <w:p w14:paraId="77DCB238"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г) Два инфаркта подорвало его здоровье.</w:t>
      </w:r>
    </w:p>
    <w:p w14:paraId="68AE0015"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color w:val="000000"/>
          <w:sz w:val="28"/>
          <w:szCs w:val="28"/>
          <w:lang w:eastAsia="ru-RU"/>
        </w:rPr>
        <w:t>д) В своей речи оратор указал об этих недостатках.</w:t>
      </w:r>
    </w:p>
    <w:p w14:paraId="76461BA3"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p>
    <w:p w14:paraId="7A9F3FA3"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3.а) Пережитые им страдания наложили отпечаток в его душе.</w:t>
      </w:r>
    </w:p>
    <w:p w14:paraId="4A594122"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б) Мы видим, какие мысли и страдания терзало сердце поэта.</w:t>
      </w:r>
    </w:p>
    <w:p w14:paraId="5D248500"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1"/>
          <w:sz w:val="28"/>
          <w:szCs w:val="28"/>
          <w:lang w:eastAsia="ru-RU"/>
        </w:rPr>
      </w:pPr>
      <w:r w:rsidRPr="00003830">
        <w:rPr>
          <w:rFonts w:ascii="Times New Roman" w:eastAsia="Times New Roman" w:hAnsi="Times New Roman"/>
          <w:color w:val="000000"/>
          <w:sz w:val="28"/>
          <w:szCs w:val="28"/>
          <w:lang w:eastAsia="ru-RU"/>
        </w:rPr>
        <w:t xml:space="preserve">в) В повести разворачиваются события, </w:t>
      </w:r>
      <w:r w:rsidRPr="00003830">
        <w:rPr>
          <w:rFonts w:ascii="Times New Roman" w:eastAsia="Times New Roman" w:hAnsi="Times New Roman"/>
          <w:color w:val="000000"/>
          <w:spacing w:val="-1"/>
          <w:sz w:val="28"/>
          <w:szCs w:val="28"/>
          <w:lang w:eastAsia="ru-RU"/>
        </w:rPr>
        <w:t>о возможности которых читатель и представить не мог.</w:t>
      </w:r>
    </w:p>
    <w:p w14:paraId="5D0F2E0F"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1"/>
          <w:sz w:val="28"/>
          <w:szCs w:val="28"/>
          <w:lang w:eastAsia="ru-RU"/>
        </w:rPr>
      </w:pPr>
      <w:r w:rsidRPr="00003830">
        <w:rPr>
          <w:rFonts w:ascii="Times New Roman" w:eastAsia="Times New Roman" w:hAnsi="Times New Roman"/>
          <w:color w:val="000000"/>
          <w:sz w:val="28"/>
          <w:szCs w:val="28"/>
          <w:lang w:eastAsia="ru-RU"/>
        </w:rPr>
        <w:t xml:space="preserve">г) Ряд детективов Рекса Стаута переведены на русский </w:t>
      </w:r>
      <w:r w:rsidRPr="00003830">
        <w:rPr>
          <w:rFonts w:ascii="Times New Roman" w:eastAsia="Times New Roman" w:hAnsi="Times New Roman"/>
          <w:color w:val="000000"/>
          <w:spacing w:val="-1"/>
          <w:sz w:val="28"/>
          <w:szCs w:val="28"/>
          <w:lang w:eastAsia="ru-RU"/>
        </w:rPr>
        <w:t>язык.</w:t>
      </w:r>
    </w:p>
    <w:p w14:paraId="2A66E638"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5"/>
          <w:sz w:val="28"/>
          <w:szCs w:val="28"/>
          <w:lang w:eastAsia="ru-RU"/>
        </w:rPr>
      </w:pPr>
      <w:r w:rsidRPr="00003830">
        <w:rPr>
          <w:rFonts w:ascii="Times New Roman" w:eastAsia="Times New Roman" w:hAnsi="Times New Roman"/>
          <w:color w:val="000000"/>
          <w:spacing w:val="-1"/>
          <w:sz w:val="28"/>
          <w:szCs w:val="28"/>
          <w:lang w:eastAsia="ru-RU"/>
        </w:rPr>
        <w:t>д) Ответ ученика показывает о его хорошей под</w:t>
      </w:r>
      <w:r w:rsidRPr="00003830">
        <w:rPr>
          <w:rFonts w:ascii="Times New Roman" w:eastAsia="Times New Roman" w:hAnsi="Times New Roman"/>
          <w:color w:val="000000"/>
          <w:spacing w:val="-5"/>
          <w:sz w:val="28"/>
          <w:szCs w:val="28"/>
          <w:lang w:eastAsia="ru-RU"/>
        </w:rPr>
        <w:t>готовке.</w:t>
      </w:r>
    </w:p>
    <w:p w14:paraId="489AB3FB"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p>
    <w:p w14:paraId="71F78284"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4. а) В этом году мы отправились отдыхать на Карпаты.</w:t>
      </w:r>
    </w:p>
    <w:p w14:paraId="3F56F618"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б) Нужно уметь различать друзей от врагов.</w:t>
      </w:r>
    </w:p>
    <w:p w14:paraId="062BBF2E"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5"/>
          <w:sz w:val="28"/>
          <w:szCs w:val="28"/>
          <w:lang w:eastAsia="ru-RU"/>
        </w:rPr>
      </w:pPr>
      <w:r w:rsidRPr="00003830">
        <w:rPr>
          <w:rFonts w:ascii="Times New Roman" w:eastAsia="Times New Roman" w:hAnsi="Times New Roman"/>
          <w:color w:val="000000"/>
          <w:sz w:val="28"/>
          <w:szCs w:val="28"/>
          <w:lang w:eastAsia="ru-RU"/>
        </w:rPr>
        <w:t>в) Характеристика на ученика была подписана классным руко</w:t>
      </w:r>
      <w:r w:rsidRPr="00003830">
        <w:rPr>
          <w:rFonts w:ascii="Times New Roman" w:eastAsia="Times New Roman" w:hAnsi="Times New Roman"/>
          <w:color w:val="000000"/>
          <w:spacing w:val="-5"/>
          <w:sz w:val="28"/>
          <w:szCs w:val="28"/>
          <w:lang w:eastAsia="ru-RU"/>
        </w:rPr>
        <w:t>водителем.</w:t>
      </w:r>
    </w:p>
    <w:p w14:paraId="5751EDA0"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5"/>
          <w:sz w:val="28"/>
          <w:szCs w:val="28"/>
          <w:lang w:eastAsia="ru-RU"/>
        </w:rPr>
      </w:pPr>
      <w:r w:rsidRPr="00003830">
        <w:rPr>
          <w:rFonts w:ascii="Times New Roman" w:eastAsia="Times New Roman" w:hAnsi="Times New Roman"/>
          <w:color w:val="000000"/>
          <w:spacing w:val="-5"/>
          <w:sz w:val="28"/>
          <w:szCs w:val="28"/>
          <w:lang w:eastAsia="ru-RU"/>
        </w:rPr>
        <w:t>г) Несколько детей выходят из школы.</w:t>
      </w:r>
    </w:p>
    <w:p w14:paraId="7D15E984"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color w:val="000000"/>
          <w:spacing w:val="-5"/>
          <w:sz w:val="28"/>
          <w:szCs w:val="28"/>
          <w:lang w:eastAsia="ru-RU"/>
        </w:rPr>
        <w:t>д) Де</w:t>
      </w:r>
      <w:r w:rsidRPr="00003830">
        <w:rPr>
          <w:rFonts w:ascii="Times New Roman" w:eastAsia="Times New Roman" w:hAnsi="Times New Roman"/>
          <w:color w:val="000000"/>
          <w:sz w:val="28"/>
          <w:szCs w:val="28"/>
          <w:lang w:eastAsia="ru-RU"/>
        </w:rPr>
        <w:t>сяток яиц лежат на столе</w:t>
      </w:r>
      <w:r w:rsidRPr="00003830">
        <w:rPr>
          <w:rFonts w:ascii="Times New Roman" w:eastAsia="Times New Roman" w:hAnsi="Times New Roman"/>
          <w:b/>
          <w:color w:val="000000"/>
          <w:sz w:val="28"/>
          <w:szCs w:val="28"/>
          <w:lang w:eastAsia="ru-RU"/>
        </w:rPr>
        <w:t>.</w:t>
      </w:r>
    </w:p>
    <w:p w14:paraId="4CAC575A"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b/>
          <w:bCs/>
          <w:i/>
          <w:iCs/>
          <w:color w:val="000000"/>
          <w:spacing w:val="-3"/>
          <w:sz w:val="28"/>
          <w:szCs w:val="28"/>
          <w:lang w:eastAsia="ru-RU"/>
        </w:rPr>
      </w:pPr>
    </w:p>
    <w:p w14:paraId="0A9FEED7"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b/>
          <w:bCs/>
          <w:i/>
          <w:iCs/>
          <w:sz w:val="28"/>
          <w:szCs w:val="28"/>
          <w:lang w:eastAsia="ru-RU"/>
        </w:rPr>
      </w:pPr>
      <w:r w:rsidRPr="00003830">
        <w:rPr>
          <w:rFonts w:ascii="Times New Roman" w:eastAsia="Times New Roman" w:hAnsi="Times New Roman"/>
          <w:b/>
          <w:bCs/>
          <w:i/>
          <w:iCs/>
          <w:color w:val="000000"/>
          <w:spacing w:val="-3"/>
          <w:sz w:val="28"/>
          <w:szCs w:val="28"/>
          <w:lang w:eastAsia="ru-RU"/>
        </w:rPr>
        <w:t>3. Определите, где допущены ошибки при употребле</w:t>
      </w:r>
      <w:r w:rsidRPr="00003830">
        <w:rPr>
          <w:rFonts w:ascii="Times New Roman" w:eastAsia="Times New Roman" w:hAnsi="Times New Roman"/>
          <w:b/>
          <w:bCs/>
          <w:i/>
          <w:iCs/>
          <w:color w:val="000000"/>
          <w:spacing w:val="-9"/>
          <w:sz w:val="28"/>
          <w:szCs w:val="28"/>
          <w:lang w:eastAsia="ru-RU"/>
        </w:rPr>
        <w:t>нии деепричастных оборотов. Правильный ответ обо</w:t>
      </w:r>
      <w:r w:rsidRPr="00003830">
        <w:rPr>
          <w:rFonts w:ascii="Times New Roman" w:eastAsia="Times New Roman" w:hAnsi="Times New Roman"/>
          <w:b/>
          <w:bCs/>
          <w:i/>
          <w:iCs/>
          <w:color w:val="000000"/>
          <w:spacing w:val="-2"/>
          <w:sz w:val="28"/>
          <w:szCs w:val="28"/>
          <w:lang w:eastAsia="ru-RU"/>
        </w:rPr>
        <w:t>значьте знаком (+), неправильный – знаком (–).</w:t>
      </w:r>
    </w:p>
    <w:p w14:paraId="349A6B19"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1"/>
          <w:sz w:val="28"/>
          <w:szCs w:val="28"/>
          <w:lang w:eastAsia="ru-RU"/>
        </w:rPr>
      </w:pPr>
      <w:r w:rsidRPr="00003830">
        <w:rPr>
          <w:rFonts w:ascii="Times New Roman" w:eastAsia="Times New Roman" w:hAnsi="Times New Roman"/>
          <w:color w:val="000000"/>
          <w:spacing w:val="-1"/>
          <w:sz w:val="28"/>
          <w:szCs w:val="28"/>
          <w:lang w:eastAsia="ru-RU"/>
        </w:rPr>
        <w:t>1. а) Он шел по дороге, засунув руки в карманы. (    )</w:t>
      </w:r>
    </w:p>
    <w:p w14:paraId="230B7261"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pacing w:val="-1"/>
          <w:sz w:val="28"/>
          <w:szCs w:val="28"/>
          <w:lang w:eastAsia="ru-RU"/>
        </w:rPr>
        <w:tab/>
        <w:t>б) Гу</w:t>
      </w:r>
      <w:r w:rsidRPr="00003830">
        <w:rPr>
          <w:rFonts w:ascii="Times New Roman" w:eastAsia="Times New Roman" w:hAnsi="Times New Roman"/>
          <w:color w:val="000000"/>
          <w:sz w:val="28"/>
          <w:szCs w:val="28"/>
          <w:lang w:eastAsia="ru-RU"/>
        </w:rPr>
        <w:t>ляя по лесу, так хорошо дышится. (    )</w:t>
      </w:r>
    </w:p>
    <w:p w14:paraId="092FB3FB"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ab/>
        <w:t>в) Сдав экзамены, он уехал в Москву. (    )</w:t>
      </w:r>
    </w:p>
    <w:p w14:paraId="06185544"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ab/>
        <w:t>г) Не по себе становилось, читая эту книгу. (    )</w:t>
      </w:r>
    </w:p>
    <w:p w14:paraId="6E8BC434"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color w:val="000000"/>
          <w:sz w:val="28"/>
          <w:szCs w:val="28"/>
          <w:lang w:eastAsia="ru-RU"/>
        </w:rPr>
        <w:tab/>
        <w:t>д) Единожды солгавши, кто тебе поверит. (    )</w:t>
      </w:r>
    </w:p>
    <w:p w14:paraId="02F2E911"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7"/>
          <w:sz w:val="28"/>
          <w:szCs w:val="28"/>
          <w:lang w:eastAsia="ru-RU"/>
        </w:rPr>
      </w:pPr>
      <w:r w:rsidRPr="00003830">
        <w:rPr>
          <w:rFonts w:ascii="Times New Roman" w:eastAsia="Times New Roman" w:hAnsi="Times New Roman"/>
          <w:color w:val="000000"/>
          <w:spacing w:val="-7"/>
          <w:sz w:val="28"/>
          <w:szCs w:val="28"/>
          <w:lang w:eastAsia="ru-RU"/>
        </w:rPr>
        <w:t>2. а) Проезжая мимо станции, у него потерялся чемодан. (    )</w:t>
      </w:r>
    </w:p>
    <w:p w14:paraId="3BE3F37D"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3"/>
          <w:sz w:val="28"/>
          <w:szCs w:val="28"/>
          <w:lang w:eastAsia="ru-RU"/>
        </w:rPr>
      </w:pPr>
      <w:r w:rsidRPr="00003830">
        <w:rPr>
          <w:rFonts w:ascii="Times New Roman" w:eastAsia="Times New Roman" w:hAnsi="Times New Roman"/>
          <w:color w:val="000000"/>
          <w:spacing w:val="-2"/>
          <w:sz w:val="28"/>
          <w:szCs w:val="28"/>
          <w:lang w:eastAsia="ru-RU"/>
        </w:rPr>
        <w:tab/>
        <w:t>б) Сдавая книгу в печать, мы обсудили варианты об</w:t>
      </w:r>
      <w:r w:rsidRPr="00003830">
        <w:rPr>
          <w:rFonts w:ascii="Times New Roman" w:eastAsia="Times New Roman" w:hAnsi="Times New Roman"/>
          <w:color w:val="000000"/>
          <w:spacing w:val="-3"/>
          <w:sz w:val="28"/>
          <w:szCs w:val="28"/>
          <w:lang w:eastAsia="ru-RU"/>
        </w:rPr>
        <w:t>ложки. (    )</w:t>
      </w:r>
    </w:p>
    <w:p w14:paraId="3300D2BD"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7"/>
          <w:sz w:val="28"/>
          <w:szCs w:val="28"/>
          <w:lang w:eastAsia="ru-RU"/>
        </w:rPr>
      </w:pPr>
      <w:r w:rsidRPr="00003830">
        <w:rPr>
          <w:rFonts w:ascii="Times New Roman" w:eastAsia="Times New Roman" w:hAnsi="Times New Roman"/>
          <w:color w:val="000000"/>
          <w:spacing w:val="-3"/>
          <w:sz w:val="28"/>
          <w:szCs w:val="28"/>
          <w:lang w:eastAsia="ru-RU"/>
        </w:rPr>
        <w:tab/>
        <w:t xml:space="preserve">в) Мне стало очень грустно, посмотрев этот </w:t>
      </w:r>
      <w:r w:rsidRPr="00003830">
        <w:rPr>
          <w:rFonts w:ascii="Times New Roman" w:eastAsia="Times New Roman" w:hAnsi="Times New Roman"/>
          <w:color w:val="000000"/>
          <w:spacing w:val="-7"/>
          <w:sz w:val="28"/>
          <w:szCs w:val="28"/>
          <w:lang w:eastAsia="ru-RU"/>
        </w:rPr>
        <w:t>сюжет. (    )</w:t>
      </w:r>
    </w:p>
    <w:p w14:paraId="41A15C59"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5"/>
          <w:sz w:val="28"/>
          <w:szCs w:val="28"/>
          <w:lang w:eastAsia="ru-RU"/>
        </w:rPr>
      </w:pPr>
      <w:r w:rsidRPr="00003830">
        <w:rPr>
          <w:rFonts w:ascii="Times New Roman" w:eastAsia="Times New Roman" w:hAnsi="Times New Roman"/>
          <w:color w:val="000000"/>
          <w:spacing w:val="-7"/>
          <w:sz w:val="28"/>
          <w:szCs w:val="28"/>
          <w:lang w:eastAsia="ru-RU"/>
        </w:rPr>
        <w:tab/>
        <w:t xml:space="preserve">г) Не претендуя на теоретическое обобщение, </w:t>
      </w:r>
      <w:r w:rsidRPr="00003830">
        <w:rPr>
          <w:rFonts w:ascii="Times New Roman" w:eastAsia="Times New Roman" w:hAnsi="Times New Roman"/>
          <w:color w:val="000000"/>
          <w:spacing w:val="-5"/>
          <w:sz w:val="28"/>
          <w:szCs w:val="28"/>
          <w:lang w:eastAsia="ru-RU"/>
        </w:rPr>
        <w:t>книга ценна своим материалом. (    )</w:t>
      </w:r>
    </w:p>
    <w:p w14:paraId="6660AB4E"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color w:val="000000"/>
          <w:spacing w:val="-5"/>
          <w:sz w:val="28"/>
          <w:szCs w:val="28"/>
          <w:lang w:eastAsia="ru-RU"/>
        </w:rPr>
        <w:tab/>
        <w:t>д) Услышав эту му</w:t>
      </w:r>
      <w:r w:rsidRPr="00003830">
        <w:rPr>
          <w:rFonts w:ascii="Times New Roman" w:eastAsia="Times New Roman" w:hAnsi="Times New Roman"/>
          <w:color w:val="000000"/>
          <w:spacing w:val="-1"/>
          <w:sz w:val="28"/>
          <w:szCs w:val="28"/>
          <w:lang w:eastAsia="ru-RU"/>
        </w:rPr>
        <w:t>зыку, у меня возникло воспоминание. (    )</w:t>
      </w:r>
    </w:p>
    <w:p w14:paraId="2598BB89"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3. а) Выкрасив пол, у меня осталась краска. (    )</w:t>
      </w:r>
    </w:p>
    <w:p w14:paraId="6F5F3555"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6"/>
          <w:sz w:val="28"/>
          <w:szCs w:val="28"/>
          <w:lang w:eastAsia="ru-RU"/>
        </w:rPr>
      </w:pPr>
      <w:r w:rsidRPr="00003830">
        <w:rPr>
          <w:rFonts w:ascii="Times New Roman" w:eastAsia="Times New Roman" w:hAnsi="Times New Roman"/>
          <w:color w:val="000000"/>
          <w:sz w:val="28"/>
          <w:szCs w:val="28"/>
          <w:lang w:eastAsia="ru-RU"/>
        </w:rPr>
        <w:tab/>
        <w:t xml:space="preserve">б) Делая </w:t>
      </w:r>
      <w:r w:rsidRPr="00003830">
        <w:rPr>
          <w:rFonts w:ascii="Times New Roman" w:eastAsia="Times New Roman" w:hAnsi="Times New Roman"/>
          <w:color w:val="000000"/>
          <w:spacing w:val="-6"/>
          <w:sz w:val="28"/>
          <w:szCs w:val="28"/>
          <w:lang w:eastAsia="ru-RU"/>
        </w:rPr>
        <w:t>упражнение, он переводил английские слова. (    )</w:t>
      </w:r>
    </w:p>
    <w:p w14:paraId="328DF16B"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4"/>
          <w:sz w:val="28"/>
          <w:szCs w:val="28"/>
          <w:lang w:eastAsia="ru-RU"/>
        </w:rPr>
      </w:pPr>
      <w:r w:rsidRPr="00003830">
        <w:rPr>
          <w:rFonts w:ascii="Times New Roman" w:eastAsia="Times New Roman" w:hAnsi="Times New Roman"/>
          <w:color w:val="000000"/>
          <w:spacing w:val="-6"/>
          <w:sz w:val="28"/>
          <w:szCs w:val="28"/>
          <w:lang w:eastAsia="ru-RU"/>
        </w:rPr>
        <w:tab/>
        <w:t>в) Рас</w:t>
      </w:r>
      <w:r w:rsidRPr="00003830">
        <w:rPr>
          <w:rFonts w:ascii="Times New Roman" w:eastAsia="Times New Roman" w:hAnsi="Times New Roman"/>
          <w:color w:val="000000"/>
          <w:spacing w:val="-4"/>
          <w:sz w:val="28"/>
          <w:szCs w:val="28"/>
          <w:lang w:eastAsia="ru-RU"/>
        </w:rPr>
        <w:t>ставшись с другом, ей стало грустно. (    )</w:t>
      </w:r>
    </w:p>
    <w:p w14:paraId="0A73734F"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1"/>
          <w:sz w:val="28"/>
          <w:szCs w:val="28"/>
          <w:lang w:eastAsia="ru-RU"/>
        </w:rPr>
      </w:pPr>
      <w:r w:rsidRPr="00003830">
        <w:rPr>
          <w:rFonts w:ascii="Times New Roman" w:eastAsia="Times New Roman" w:hAnsi="Times New Roman"/>
          <w:color w:val="000000"/>
          <w:spacing w:val="-4"/>
          <w:sz w:val="28"/>
          <w:szCs w:val="28"/>
          <w:lang w:eastAsia="ru-RU"/>
        </w:rPr>
        <w:tab/>
        <w:t xml:space="preserve">г) Гуляя вдоль </w:t>
      </w:r>
      <w:r w:rsidRPr="00003830">
        <w:rPr>
          <w:rFonts w:ascii="Times New Roman" w:eastAsia="Times New Roman" w:hAnsi="Times New Roman"/>
          <w:color w:val="000000"/>
          <w:spacing w:val="-1"/>
          <w:sz w:val="28"/>
          <w:szCs w:val="28"/>
          <w:lang w:eastAsia="ru-RU"/>
        </w:rPr>
        <w:t>моря, мы слушали шум прибоя. (    )</w:t>
      </w:r>
    </w:p>
    <w:p w14:paraId="0A1B6496"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color w:val="000000"/>
          <w:spacing w:val="-2"/>
          <w:sz w:val="28"/>
          <w:szCs w:val="28"/>
          <w:lang w:eastAsia="ru-RU"/>
        </w:rPr>
      </w:pPr>
      <w:r w:rsidRPr="00003830">
        <w:rPr>
          <w:rFonts w:ascii="Times New Roman" w:eastAsia="Times New Roman" w:hAnsi="Times New Roman"/>
          <w:color w:val="000000"/>
          <w:spacing w:val="-1"/>
          <w:sz w:val="28"/>
          <w:szCs w:val="28"/>
          <w:lang w:eastAsia="ru-RU"/>
        </w:rPr>
        <w:lastRenderedPageBreak/>
        <w:tab/>
        <w:t>д) Зная его харак</w:t>
      </w:r>
      <w:r w:rsidRPr="00003830">
        <w:rPr>
          <w:rFonts w:ascii="Times New Roman" w:eastAsia="Times New Roman" w:hAnsi="Times New Roman"/>
          <w:color w:val="000000"/>
          <w:spacing w:val="-2"/>
          <w:sz w:val="28"/>
          <w:szCs w:val="28"/>
          <w:lang w:eastAsia="ru-RU"/>
        </w:rPr>
        <w:t>тер, мы не надеялись на хорошую встречу. (    )</w:t>
      </w:r>
    </w:p>
    <w:p w14:paraId="7305A3E3"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3A6D1DFF"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Письменная  работа, текст </w:t>
      </w:r>
    </w:p>
    <w:p w14:paraId="07249416" w14:textId="77777777" w:rsidR="00DE1B69" w:rsidRPr="00003830" w:rsidRDefault="00DE1B69" w:rsidP="00DE1B69">
      <w:pPr>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2151B84E"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«отлично» выставляется студенту, если все задания выполнены верно; студент правильно делает выводы, уверенно работает с текстом.</w:t>
      </w:r>
    </w:p>
    <w:p w14:paraId="57185789"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5BE2FC62"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2DF91EBC"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студенту, если во всех заданиях допущены ошибки и неточности.</w:t>
      </w:r>
    </w:p>
    <w:p w14:paraId="5854036F"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b/>
          <w:sz w:val="28"/>
          <w:szCs w:val="28"/>
          <w:lang w:eastAsia="ar-SA"/>
        </w:rPr>
      </w:pPr>
    </w:p>
    <w:p w14:paraId="2A149124" w14:textId="77777777" w:rsidR="00DE1B69" w:rsidRPr="00003830" w:rsidRDefault="00DE1B69" w:rsidP="00DE1B69">
      <w:pPr>
        <w:tabs>
          <w:tab w:val="left" w:pos="1134"/>
        </w:tabs>
        <w:autoSpaceDE w:val="0"/>
        <w:autoSpaceDN w:val="0"/>
        <w:adjustRightInd w:val="0"/>
        <w:spacing w:after="0" w:line="240" w:lineRule="auto"/>
        <w:jc w:val="center"/>
        <w:rPr>
          <w:rFonts w:ascii="Times New Roman" w:eastAsia="Times New Roman" w:hAnsi="Times New Roman"/>
          <w:b/>
          <w:sz w:val="28"/>
          <w:szCs w:val="28"/>
          <w:lang w:eastAsia="ar-SA"/>
        </w:rPr>
      </w:pPr>
    </w:p>
    <w:p w14:paraId="7210E76B" w14:textId="77777777" w:rsidR="00DE1B69" w:rsidRPr="00003830" w:rsidRDefault="00DE1B69" w:rsidP="00DE1B69">
      <w:pPr>
        <w:tabs>
          <w:tab w:val="left" w:pos="1134"/>
        </w:tabs>
        <w:autoSpaceDE w:val="0"/>
        <w:autoSpaceDN w:val="0"/>
        <w:adjustRightInd w:val="0"/>
        <w:spacing w:after="0" w:line="240" w:lineRule="auto"/>
        <w:jc w:val="center"/>
        <w:rPr>
          <w:rFonts w:ascii="Times New Roman" w:eastAsia="Times New Roman" w:hAnsi="Times New Roman"/>
          <w:b/>
          <w:sz w:val="28"/>
          <w:szCs w:val="28"/>
          <w:lang w:eastAsia="ar-SA"/>
        </w:rPr>
      </w:pPr>
      <w:r w:rsidRPr="00003830">
        <w:rPr>
          <w:rFonts w:ascii="Times New Roman" w:eastAsia="Times New Roman" w:hAnsi="Times New Roman"/>
          <w:b/>
          <w:sz w:val="28"/>
          <w:szCs w:val="28"/>
          <w:lang w:eastAsia="ar-SA"/>
        </w:rPr>
        <w:t>Практическое занятие 8</w:t>
      </w:r>
    </w:p>
    <w:p w14:paraId="261E7619"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b/>
          <w:color w:val="000000"/>
          <w:spacing w:val="-6"/>
          <w:sz w:val="28"/>
          <w:szCs w:val="28"/>
          <w:lang w:eastAsia="ar-SA"/>
        </w:rPr>
      </w:pPr>
      <w:r w:rsidRPr="00003830">
        <w:rPr>
          <w:rFonts w:ascii="Times New Roman" w:eastAsia="Times New Roman" w:hAnsi="Times New Roman"/>
          <w:sz w:val="28"/>
          <w:szCs w:val="28"/>
          <w:lang w:eastAsia="ru-RU"/>
        </w:rPr>
        <w:t xml:space="preserve">Тема: </w:t>
      </w:r>
      <w:r w:rsidRPr="00003830">
        <w:rPr>
          <w:rFonts w:ascii="Times New Roman" w:eastAsia="Times New Roman" w:hAnsi="Times New Roman"/>
          <w:b/>
          <w:color w:val="000000"/>
          <w:spacing w:val="-6"/>
          <w:sz w:val="28"/>
          <w:szCs w:val="28"/>
          <w:lang w:eastAsia="ar-SA"/>
        </w:rPr>
        <w:t>Стилистический анализ текста</w:t>
      </w:r>
    </w:p>
    <w:p w14:paraId="79A562C3"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Цель: </w:t>
      </w:r>
      <w:r w:rsidRPr="00003830">
        <w:rPr>
          <w:rFonts w:ascii="Times New Roman" w:eastAsia="Times New Roman" w:hAnsi="Times New Roman"/>
          <w:color w:val="000000"/>
          <w:spacing w:val="-6"/>
          <w:sz w:val="28"/>
          <w:szCs w:val="28"/>
          <w:lang w:eastAsia="ar-SA"/>
        </w:rPr>
        <w:t>Стилистический анализ текста</w:t>
      </w:r>
    </w:p>
    <w:p w14:paraId="58CAD032"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77A1E3A7"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sz w:val="28"/>
          <w:szCs w:val="28"/>
          <w:lang w:eastAsia="ru-RU"/>
        </w:rPr>
        <w:t xml:space="preserve">Знать </w:t>
      </w:r>
      <w:r w:rsidRPr="00003830">
        <w:rPr>
          <w:rFonts w:ascii="Times New Roman" w:hAnsi="Times New Roman"/>
          <w:sz w:val="28"/>
          <w:szCs w:val="28"/>
        </w:rPr>
        <w:t xml:space="preserve">стили речи, типы речи. </w:t>
      </w:r>
    </w:p>
    <w:p w14:paraId="18A7878A"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hAnsi="Times New Roman"/>
          <w:sz w:val="28"/>
          <w:szCs w:val="28"/>
        </w:rPr>
        <w:t>Уметь выполнять стилистический анализ текста;</w:t>
      </w:r>
    </w:p>
    <w:p w14:paraId="6E0774FF"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b/>
          <w:color w:val="000000"/>
          <w:spacing w:val="-6"/>
          <w:sz w:val="28"/>
          <w:szCs w:val="28"/>
          <w:lang w:eastAsia="ar-SA"/>
        </w:rPr>
      </w:pPr>
      <w:r w:rsidRPr="00003830">
        <w:rPr>
          <w:rFonts w:ascii="Times New Roman" w:eastAsia="Times New Roman" w:hAnsi="Times New Roman"/>
          <w:b/>
          <w:color w:val="000000"/>
          <w:spacing w:val="-6"/>
          <w:sz w:val="28"/>
          <w:szCs w:val="28"/>
          <w:lang w:eastAsia="ar-SA"/>
        </w:rPr>
        <w:t>Стилистический анализ текста</w:t>
      </w:r>
    </w:p>
    <w:p w14:paraId="2F205FDC"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1ч.</w:t>
      </w:r>
    </w:p>
    <w:p w14:paraId="080A5344"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0F29111A"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3581CB2B"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1.Типы  речи.</w:t>
      </w:r>
    </w:p>
    <w:p w14:paraId="4F5BF75A"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2.Композиция текста. </w:t>
      </w:r>
    </w:p>
    <w:p w14:paraId="162D2385"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 xml:space="preserve">3 Связь предложений текста. </w:t>
      </w:r>
    </w:p>
    <w:p w14:paraId="5CB86767"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 xml:space="preserve">4.Средства связи между предложениями в тексте. </w:t>
      </w:r>
    </w:p>
    <w:p w14:paraId="2963BC33"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color w:val="000000"/>
          <w:spacing w:val="-6"/>
          <w:sz w:val="28"/>
          <w:szCs w:val="28"/>
          <w:lang w:eastAsia="ar-SA"/>
        </w:rPr>
      </w:pPr>
      <w:r w:rsidRPr="00003830">
        <w:rPr>
          <w:rFonts w:ascii="Times New Roman" w:eastAsia="Times New Roman" w:hAnsi="Times New Roman"/>
          <w:color w:val="000000"/>
          <w:sz w:val="28"/>
          <w:szCs w:val="28"/>
          <w:bdr w:val="none" w:sz="0" w:space="0" w:color="auto" w:frame="1"/>
          <w:lang w:eastAsia="ru-RU"/>
        </w:rPr>
        <w:t>5.</w:t>
      </w:r>
      <w:r w:rsidRPr="00003830">
        <w:rPr>
          <w:rFonts w:ascii="Times New Roman" w:eastAsia="Times New Roman" w:hAnsi="Times New Roman"/>
          <w:color w:val="000000"/>
          <w:spacing w:val="-6"/>
          <w:sz w:val="28"/>
          <w:szCs w:val="28"/>
          <w:lang w:eastAsia="ar-SA"/>
        </w:rPr>
        <w:t>Стилистический анализ текста</w:t>
      </w:r>
    </w:p>
    <w:p w14:paraId="7237CBF0"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201D1391"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Ход работы</w:t>
      </w:r>
    </w:p>
    <w:p w14:paraId="16846C15" w14:textId="77777777" w:rsidR="00DE1B69" w:rsidRPr="00003830" w:rsidRDefault="00DE1B69" w:rsidP="00DE1B69">
      <w:pPr>
        <w:tabs>
          <w:tab w:val="left" w:pos="1134"/>
        </w:tabs>
        <w:autoSpaceDE w:val="0"/>
        <w:autoSpaceDN w:val="0"/>
        <w:adjustRightInd w:val="0"/>
        <w:spacing w:before="160" w:after="120" w:line="240" w:lineRule="auto"/>
        <w:ind w:firstLine="709"/>
        <w:jc w:val="both"/>
        <w:rPr>
          <w:rFonts w:ascii="Times New Roman" w:eastAsia="Times New Roman" w:hAnsi="Times New Roman"/>
          <w:b/>
          <w:bCs/>
          <w:i/>
          <w:iCs/>
          <w:sz w:val="28"/>
          <w:szCs w:val="28"/>
          <w:lang w:eastAsia="ru-RU"/>
        </w:rPr>
      </w:pPr>
      <w:r w:rsidRPr="00003830">
        <w:rPr>
          <w:rFonts w:ascii="Times New Roman" w:eastAsia="Times New Roman" w:hAnsi="Times New Roman"/>
          <w:b/>
          <w:bCs/>
          <w:i/>
          <w:iCs/>
          <w:sz w:val="28"/>
          <w:szCs w:val="28"/>
          <w:lang w:eastAsia="ru-RU"/>
        </w:rPr>
        <w:t>Задание 1 Устранить ошибки, заменив устаревшие слова и выражения словами и оборотами современного литературного языка.</w:t>
      </w:r>
    </w:p>
    <w:p w14:paraId="71332343" w14:textId="77777777" w:rsidR="00DE1B69" w:rsidRPr="00003830" w:rsidRDefault="00DE1B69" w:rsidP="00EF4DE4">
      <w:pPr>
        <w:widowControl w:val="0"/>
        <w:numPr>
          <w:ilvl w:val="0"/>
          <w:numId w:val="59"/>
        </w:num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Вышеупомянутые в акте предметы пришли в полную негодность и подлежат списанию.</w:t>
      </w:r>
    </w:p>
    <w:p w14:paraId="51DCC609" w14:textId="77777777" w:rsidR="00DE1B69" w:rsidRPr="00003830" w:rsidRDefault="00DE1B69" w:rsidP="00EF4DE4">
      <w:pPr>
        <w:widowControl w:val="0"/>
        <w:numPr>
          <w:ilvl w:val="0"/>
          <w:numId w:val="59"/>
        </w:num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В результате проверки комиссия пришла к нижеследующим выводам…</w:t>
      </w:r>
    </w:p>
    <w:p w14:paraId="1DA63B7C" w14:textId="77777777" w:rsidR="00DE1B69" w:rsidRPr="00003830" w:rsidRDefault="00DE1B69" w:rsidP="00EF4DE4">
      <w:pPr>
        <w:widowControl w:val="0"/>
        <w:numPr>
          <w:ilvl w:val="0"/>
          <w:numId w:val="59"/>
        </w:num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Выявленные недочеты устранить незамедлительно, ибо нарушение правил техники безопасности может привести к несчастным случаям.</w:t>
      </w:r>
    </w:p>
    <w:p w14:paraId="0D44D353" w14:textId="77777777" w:rsidR="00DE1B69" w:rsidRPr="00003830" w:rsidRDefault="00DE1B69" w:rsidP="00EF4DE4">
      <w:pPr>
        <w:widowControl w:val="0"/>
        <w:numPr>
          <w:ilvl w:val="0"/>
          <w:numId w:val="59"/>
        </w:num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lastRenderedPageBreak/>
        <w:t>В связи с намечающейся в ноябре месяце сего года реконструкцией мастерской потребуется новое оборудование, каким убедительно просим обеспечить нас своевременно.</w:t>
      </w:r>
    </w:p>
    <w:p w14:paraId="246BD160" w14:textId="77777777" w:rsidR="00DE1B69" w:rsidRPr="00003830" w:rsidRDefault="00DE1B69" w:rsidP="00EF4DE4">
      <w:pPr>
        <w:widowControl w:val="0"/>
        <w:numPr>
          <w:ilvl w:val="0"/>
          <w:numId w:val="59"/>
        </w:num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Мы, нижеподписавшиеся, даем настоящую подписку в том, что к началу проведения инвентаризации все необходимые документы были сданы в бухгалтерию.</w:t>
      </w:r>
    </w:p>
    <w:p w14:paraId="574C0885" w14:textId="77777777" w:rsidR="00DE1B69" w:rsidRPr="00003830" w:rsidRDefault="00DE1B69" w:rsidP="00EF4DE4">
      <w:pPr>
        <w:widowControl w:val="0"/>
        <w:numPr>
          <w:ilvl w:val="0"/>
          <w:numId w:val="59"/>
        </w:num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Дана настоящая в том, что я, Пехтерев Ю. М., мастер участка, 17 мая сего года получил инвентарь.</w:t>
      </w:r>
    </w:p>
    <w:p w14:paraId="1AEFBC72" w14:textId="77777777" w:rsidR="00DE1B69" w:rsidRPr="00003830" w:rsidRDefault="00DE1B69" w:rsidP="00DE1B69">
      <w:pPr>
        <w:tabs>
          <w:tab w:val="left" w:pos="1134"/>
        </w:tabs>
        <w:autoSpaceDE w:val="0"/>
        <w:autoSpaceDN w:val="0"/>
        <w:adjustRightInd w:val="0"/>
        <w:spacing w:before="160" w:after="120" w:line="240" w:lineRule="auto"/>
        <w:ind w:firstLine="709"/>
        <w:jc w:val="both"/>
        <w:rPr>
          <w:rFonts w:ascii="Times New Roman" w:eastAsia="Times New Roman" w:hAnsi="Times New Roman"/>
          <w:b/>
          <w:bCs/>
          <w:iCs/>
          <w:sz w:val="28"/>
          <w:szCs w:val="28"/>
          <w:lang w:eastAsia="ru-RU"/>
        </w:rPr>
      </w:pPr>
      <w:r w:rsidRPr="00003830">
        <w:rPr>
          <w:rFonts w:ascii="Times New Roman" w:eastAsia="Times New Roman" w:hAnsi="Times New Roman"/>
          <w:b/>
          <w:bCs/>
          <w:iCs/>
          <w:sz w:val="28"/>
          <w:szCs w:val="28"/>
          <w:lang w:eastAsia="ru-RU"/>
        </w:rPr>
        <w:t>Задание 2 Проанализируйте текст объявления о приеме в техникум с точки зрения использования в тексте общеупотребительных и профессиональных слов. Определите стилевую окраску контекста.</w:t>
      </w:r>
    </w:p>
    <w:p w14:paraId="7A1D2AFE" w14:textId="77777777" w:rsidR="00DE1B69" w:rsidRPr="00003830" w:rsidRDefault="00DE1B69" w:rsidP="00DE1B69">
      <w:pPr>
        <w:tabs>
          <w:tab w:val="left" w:pos="1134"/>
        </w:tabs>
        <w:autoSpaceDE w:val="0"/>
        <w:autoSpaceDN w:val="0"/>
        <w:adjustRightInd w:val="0"/>
        <w:spacing w:before="80" w:after="80" w:line="240" w:lineRule="auto"/>
        <w:jc w:val="center"/>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Объявление.</w:t>
      </w:r>
    </w:p>
    <w:p w14:paraId="4C073A59" w14:textId="77777777" w:rsidR="00DE1B69" w:rsidRPr="00003830" w:rsidRDefault="00DE1B69" w:rsidP="00DE1B69">
      <w:pPr>
        <w:tabs>
          <w:tab w:val="left" w:pos="1134"/>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Боровичский автодорожный техникум объявляет прием студентов на 1999/00 учебный год на следующие отделения:</w:t>
      </w:r>
    </w:p>
    <w:p w14:paraId="4C564DB6" w14:textId="77777777" w:rsidR="00DE1B69" w:rsidRPr="00003830" w:rsidRDefault="00DE1B69" w:rsidP="00DE1B69">
      <w:pPr>
        <w:tabs>
          <w:tab w:val="left" w:pos="1134"/>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ремонт и обслуживание автомобилей;</w:t>
      </w:r>
    </w:p>
    <w:p w14:paraId="25F00FBE" w14:textId="77777777" w:rsidR="00DE1B69" w:rsidRPr="00003830" w:rsidRDefault="00DE1B69" w:rsidP="00DE1B69">
      <w:pPr>
        <w:tabs>
          <w:tab w:val="left" w:pos="1134"/>
        </w:tabs>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эксплуатация автомобильного транспорта</w:t>
      </w:r>
    </w:p>
    <w:p w14:paraId="0598B096" w14:textId="77777777" w:rsidR="00DE1B69" w:rsidRPr="00003830" w:rsidRDefault="00DE1B69" w:rsidP="00DE1B69">
      <w:pPr>
        <w:tabs>
          <w:tab w:val="left" w:pos="1134"/>
        </w:tabs>
        <w:autoSpaceDE w:val="0"/>
        <w:autoSpaceDN w:val="0"/>
        <w:adjustRightInd w:val="0"/>
        <w:spacing w:before="160" w:after="120" w:line="240" w:lineRule="auto"/>
        <w:ind w:firstLine="709"/>
        <w:jc w:val="both"/>
        <w:rPr>
          <w:rFonts w:ascii="Times New Roman" w:eastAsia="Times New Roman" w:hAnsi="Times New Roman"/>
          <w:b/>
          <w:bCs/>
          <w:iCs/>
          <w:sz w:val="28"/>
          <w:szCs w:val="28"/>
          <w:lang w:eastAsia="ru-RU"/>
        </w:rPr>
      </w:pPr>
      <w:r w:rsidRPr="00003830">
        <w:rPr>
          <w:rFonts w:ascii="Times New Roman" w:eastAsia="Times New Roman" w:hAnsi="Times New Roman"/>
          <w:b/>
          <w:bCs/>
          <w:iCs/>
          <w:sz w:val="28"/>
          <w:szCs w:val="28"/>
          <w:lang w:eastAsia="ru-RU"/>
        </w:rPr>
        <w:t>Задание 3 Определите стилистическую окраску слов:</w:t>
      </w:r>
    </w:p>
    <w:p w14:paraId="4DBB25AF" w14:textId="77777777" w:rsidR="00DE1B69" w:rsidRPr="00003830" w:rsidRDefault="00DE1B69" w:rsidP="00DE1B69">
      <w:pPr>
        <w:tabs>
          <w:tab w:val="left" w:pos="1134"/>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Уклоняться, увиливать, отбояриваться, отлынивать, отбиваться.</w:t>
      </w:r>
    </w:p>
    <w:p w14:paraId="1FA19773" w14:textId="77777777" w:rsidR="00DE1B69" w:rsidRPr="00003830" w:rsidRDefault="00DE1B69" w:rsidP="00DE1B69">
      <w:pPr>
        <w:tabs>
          <w:tab w:val="left" w:pos="1134"/>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Ходатайство, просьба, прошение.</w:t>
      </w:r>
    </w:p>
    <w:p w14:paraId="153BC755" w14:textId="77777777" w:rsidR="00DE1B69" w:rsidRPr="00003830" w:rsidRDefault="00DE1B69" w:rsidP="00DE1B69">
      <w:pPr>
        <w:tabs>
          <w:tab w:val="left" w:pos="1134"/>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Поручение, нагрузка.</w:t>
      </w:r>
    </w:p>
    <w:p w14:paraId="315AD654"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            Поручать, возлагать, взваливать</w:t>
      </w:r>
    </w:p>
    <w:p w14:paraId="04DD352D"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p>
    <w:p w14:paraId="354DBEF6"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02A3C561"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Письменная  работа </w:t>
      </w:r>
    </w:p>
    <w:p w14:paraId="5FD7BDD4" w14:textId="77777777" w:rsidR="00DE1B69" w:rsidRPr="00003830" w:rsidRDefault="00DE1B69" w:rsidP="00DE1B69">
      <w:pPr>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729A5292"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«отлично» выставляется студенту, если все задания выполнены верно; студент правильно делает выводы, уверенно работает с текстом.</w:t>
      </w:r>
    </w:p>
    <w:p w14:paraId="255E92BE"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3830457C"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2EE6844F"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студенту, если во всех заданиях допущены ошибки и неточности.</w:t>
      </w:r>
    </w:p>
    <w:p w14:paraId="5C6E9181" w14:textId="77777777" w:rsidR="00DE1B69" w:rsidRPr="00003830" w:rsidRDefault="00DE1B69" w:rsidP="00DE1B69">
      <w:pPr>
        <w:spacing w:after="0" w:line="240" w:lineRule="auto"/>
        <w:rPr>
          <w:rFonts w:ascii="Times New Roman" w:eastAsia="Times New Roman" w:hAnsi="Times New Roman"/>
          <w:b/>
          <w:bCs/>
          <w:color w:val="000000"/>
          <w:sz w:val="28"/>
          <w:szCs w:val="28"/>
          <w:lang w:eastAsia="ru-RU"/>
        </w:rPr>
      </w:pPr>
    </w:p>
    <w:p w14:paraId="18D0F4A8"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p>
    <w:p w14:paraId="23468F00" w14:textId="77777777" w:rsidR="00DE1B69" w:rsidRPr="00003830" w:rsidRDefault="00DE1B69" w:rsidP="00DE1B69">
      <w:pPr>
        <w:tabs>
          <w:tab w:val="left" w:pos="1134"/>
        </w:tabs>
        <w:autoSpaceDE w:val="0"/>
        <w:autoSpaceDN w:val="0"/>
        <w:adjustRightInd w:val="0"/>
        <w:spacing w:after="0" w:line="240" w:lineRule="auto"/>
        <w:jc w:val="center"/>
        <w:rPr>
          <w:rFonts w:ascii="Times New Roman" w:eastAsia="Times New Roman" w:hAnsi="Times New Roman"/>
          <w:b/>
          <w:sz w:val="28"/>
          <w:szCs w:val="28"/>
          <w:lang w:eastAsia="ar-SA"/>
        </w:rPr>
      </w:pPr>
      <w:r w:rsidRPr="00003830">
        <w:rPr>
          <w:rFonts w:ascii="Times New Roman" w:eastAsia="Times New Roman" w:hAnsi="Times New Roman"/>
          <w:b/>
          <w:sz w:val="28"/>
          <w:szCs w:val="28"/>
          <w:lang w:eastAsia="ru-RU"/>
        </w:rPr>
        <w:t>Практическое занятие</w:t>
      </w:r>
      <w:r w:rsidRPr="00003830">
        <w:rPr>
          <w:rFonts w:ascii="Times New Roman" w:eastAsia="Times New Roman" w:hAnsi="Times New Roman"/>
          <w:b/>
          <w:sz w:val="28"/>
          <w:szCs w:val="28"/>
          <w:lang w:eastAsia="ar-SA"/>
        </w:rPr>
        <w:t xml:space="preserve"> 9</w:t>
      </w:r>
    </w:p>
    <w:p w14:paraId="4D8679A3"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b/>
          <w:color w:val="000000"/>
          <w:spacing w:val="-6"/>
          <w:sz w:val="28"/>
          <w:szCs w:val="28"/>
          <w:lang w:eastAsia="ar-SA"/>
        </w:rPr>
      </w:pPr>
      <w:r w:rsidRPr="00003830">
        <w:rPr>
          <w:rFonts w:ascii="Times New Roman" w:eastAsia="Times New Roman" w:hAnsi="Times New Roman"/>
          <w:sz w:val="28"/>
          <w:szCs w:val="28"/>
          <w:lang w:eastAsia="ru-RU"/>
        </w:rPr>
        <w:t xml:space="preserve">Тема: </w:t>
      </w:r>
      <w:r w:rsidRPr="00003830">
        <w:rPr>
          <w:rFonts w:ascii="Times New Roman" w:eastAsia="Times New Roman" w:hAnsi="Times New Roman"/>
          <w:b/>
          <w:color w:val="000000"/>
          <w:spacing w:val="-6"/>
          <w:sz w:val="28"/>
          <w:szCs w:val="28"/>
          <w:lang w:eastAsia="ar-SA"/>
        </w:rPr>
        <w:t>Исправление стилистических ошибок в текстах документов</w:t>
      </w:r>
    </w:p>
    <w:p w14:paraId="3AF53E87"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Цель: обобщение и углубление теоретических знаний </w:t>
      </w:r>
    </w:p>
    <w:p w14:paraId="6D6C927D"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793CB041"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sz w:val="28"/>
          <w:szCs w:val="28"/>
          <w:lang w:eastAsia="ru-RU"/>
        </w:rPr>
        <w:t xml:space="preserve">Знать </w:t>
      </w:r>
      <w:r w:rsidRPr="00003830">
        <w:rPr>
          <w:rFonts w:ascii="Times New Roman" w:hAnsi="Times New Roman"/>
          <w:sz w:val="28"/>
          <w:szCs w:val="28"/>
        </w:rPr>
        <w:t xml:space="preserve">стили речи, типы речи. </w:t>
      </w:r>
    </w:p>
    <w:p w14:paraId="2842AEB7"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hAnsi="Times New Roman"/>
          <w:sz w:val="28"/>
          <w:szCs w:val="28"/>
        </w:rPr>
        <w:t>Уметь выполнять стилистический анализ текста;</w:t>
      </w:r>
    </w:p>
    <w:p w14:paraId="21357B1F"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lastRenderedPageBreak/>
        <w:t>Норма времени:</w:t>
      </w:r>
      <w:r w:rsidRPr="00003830">
        <w:rPr>
          <w:rFonts w:ascii="Times New Roman" w:eastAsia="Times New Roman" w:hAnsi="Times New Roman"/>
          <w:sz w:val="28"/>
          <w:szCs w:val="28"/>
          <w:lang w:eastAsia="ru-RU"/>
        </w:rPr>
        <w:t xml:space="preserve"> 1ч.</w:t>
      </w:r>
    </w:p>
    <w:p w14:paraId="1BC12988"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5C631501"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6029B5F5"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1.Типы  речи.</w:t>
      </w:r>
    </w:p>
    <w:p w14:paraId="3B3655BD"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2.Композиция текста. </w:t>
      </w:r>
    </w:p>
    <w:p w14:paraId="2E84166B"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 xml:space="preserve">3 Связь предложений текста. </w:t>
      </w:r>
    </w:p>
    <w:p w14:paraId="1C5CC9C9"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4.Средства связи между предложениями в тексте. </w:t>
      </w:r>
    </w:p>
    <w:p w14:paraId="2EB5DF5D"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3C0F8E5F"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 xml:space="preserve">Ход работы </w:t>
      </w:r>
    </w:p>
    <w:p w14:paraId="3BD5AC20" w14:textId="77777777" w:rsidR="00DE1B69" w:rsidRPr="00003830" w:rsidRDefault="00DE1B69" w:rsidP="00DE1B69">
      <w:pPr>
        <w:shd w:val="clear" w:color="auto" w:fill="FFFFFF"/>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b/>
          <w:i/>
          <w:color w:val="000000"/>
          <w:sz w:val="28"/>
          <w:szCs w:val="28"/>
          <w:lang w:eastAsia="ru-RU"/>
        </w:rPr>
        <w:t>Задание  Исправьте стилистические ошибки в предложениях</w:t>
      </w:r>
      <w:r w:rsidRPr="00003830">
        <w:rPr>
          <w:rFonts w:ascii="Times New Roman" w:eastAsia="Times New Roman" w:hAnsi="Times New Roman"/>
          <w:color w:val="000000"/>
          <w:sz w:val="28"/>
          <w:szCs w:val="28"/>
          <w:lang w:eastAsia="ru-RU"/>
        </w:rPr>
        <w:t>.</w:t>
      </w:r>
    </w:p>
    <w:p w14:paraId="0F392AC2" w14:textId="77777777" w:rsidR="00DE1B69" w:rsidRPr="00003830" w:rsidRDefault="00DE1B69" w:rsidP="00DE1B69">
      <w:pPr>
        <w:shd w:val="clear" w:color="auto" w:fill="FFFFFF"/>
        <w:spacing w:after="0" w:line="240" w:lineRule="auto"/>
        <w:jc w:val="both"/>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lang w:eastAsia="ru-RU"/>
        </w:rPr>
        <w:t>1 Онегин неохотно потащился в гости к Лариным. 2 Алеша Пешков ходатайствовал, чтобы его отпустили домой на праздники. 3 Я Вас ставлю в известность, что ни в театр, ни в кино я с Вами не пойду. 4 Дети радостно закричали, что лагерь не функционирует. 5 Следует хорошенько изучить параметры воротника. 6 Печорин обольстил Бэлу и смотал удочки. 7 Маша, извини, я тебя немножко дезинформировала: фильм начнется в семь часов. 8 С глубоким прискорбием воспринял Петя Васину грубость. 9 Вот и велосипедная мастерская, где велосипед можно починить, накачать шины, приобрести к нему разные причиндалы. 10 Я прибыл в Штаты не тренироваться на хитрых машинах, а вкалывать в университете. 11 Сейчас избранников народа одолевает такое количество проблем, что у некоторых уже крыша поехала. 12 Я ее страстно люблю, а она ко мне индифферентна. 13 Наши материальные затруднения столь велики, что скоро лопать нечего будет. 14 Уже сейчас некоторые москвичи драпают в глубинку. 15 Войско русичей возглавил Александр Ярославович покличке Невский. 16 Передо мной стояла альтернатива: идти в магазин или мыть пол. 17 К сожалению, я сам эту драку не видел, мне о ней поведал знакомый. 18 Прочтя письмо матери, Раскольников долго не мог очухаться. 19 Чтобы не лезть далеко за примерами, возьми их из упражнения. 20 Дружки Олега Кошевого организовали подпольную организацию. 21 Наконец-то Володя возвестил, что он хочет есть. 22 В годы войны была создана «катюша», которая наводила шорох на фашистов.</w:t>
      </w:r>
    </w:p>
    <w:p w14:paraId="1F2A13DE"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2C48F8C0"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Письменная  работа </w:t>
      </w:r>
    </w:p>
    <w:p w14:paraId="067BB412" w14:textId="77777777" w:rsidR="00DE1B69" w:rsidRPr="00003830" w:rsidRDefault="00DE1B69" w:rsidP="00DE1B69">
      <w:pPr>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52B7D39B"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«отлично» выставляется студенту, если все задания выполнены верно; студент правильно делает выводы, уверенно работает с текстом.</w:t>
      </w:r>
    </w:p>
    <w:p w14:paraId="713DBC92"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68781004"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610B67B5"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lastRenderedPageBreak/>
        <w:t>- оценка «неудовлетворительно» выставляется студенту, если во всех заданиях допущены ошибки и неточности.</w:t>
      </w:r>
    </w:p>
    <w:p w14:paraId="0D966712"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b/>
          <w:bCs/>
          <w:sz w:val="28"/>
          <w:szCs w:val="28"/>
          <w:lang w:eastAsia="ar-SA"/>
        </w:rPr>
      </w:pPr>
    </w:p>
    <w:p w14:paraId="5DFCC89F" w14:textId="77777777" w:rsidR="00DE1B69" w:rsidRPr="00003830" w:rsidRDefault="00DE1B69" w:rsidP="00DE1B69">
      <w:pPr>
        <w:tabs>
          <w:tab w:val="left" w:pos="1134"/>
        </w:tabs>
        <w:autoSpaceDE w:val="0"/>
        <w:autoSpaceDN w:val="0"/>
        <w:adjustRightInd w:val="0"/>
        <w:spacing w:after="0" w:line="240" w:lineRule="auto"/>
        <w:jc w:val="center"/>
        <w:rPr>
          <w:rFonts w:ascii="Times New Roman" w:eastAsia="Times New Roman" w:hAnsi="Times New Roman"/>
          <w:sz w:val="28"/>
          <w:szCs w:val="28"/>
          <w:lang w:eastAsia="ar-SA"/>
        </w:rPr>
      </w:pPr>
      <w:r w:rsidRPr="00003830">
        <w:rPr>
          <w:rFonts w:ascii="Times New Roman" w:eastAsia="Times New Roman" w:hAnsi="Times New Roman"/>
          <w:b/>
          <w:bCs/>
          <w:sz w:val="28"/>
          <w:szCs w:val="28"/>
          <w:lang w:eastAsia="ar-SA"/>
        </w:rPr>
        <w:t>Практическое занятие</w:t>
      </w:r>
      <w:r w:rsidRPr="00003830">
        <w:rPr>
          <w:rFonts w:ascii="Times New Roman" w:eastAsia="Times New Roman" w:hAnsi="Times New Roman"/>
          <w:sz w:val="28"/>
          <w:szCs w:val="28"/>
          <w:lang w:eastAsia="ar-SA"/>
        </w:rPr>
        <w:t xml:space="preserve"> </w:t>
      </w:r>
      <w:r w:rsidRPr="00003830">
        <w:rPr>
          <w:rFonts w:ascii="Times New Roman" w:eastAsia="Times New Roman" w:hAnsi="Times New Roman"/>
          <w:b/>
          <w:sz w:val="28"/>
          <w:szCs w:val="28"/>
          <w:lang w:eastAsia="ar-SA"/>
        </w:rPr>
        <w:t>10</w:t>
      </w:r>
    </w:p>
    <w:p w14:paraId="0ED24943"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b/>
          <w:color w:val="000000"/>
          <w:sz w:val="28"/>
          <w:szCs w:val="28"/>
          <w:lang w:eastAsia="ru-RU"/>
        </w:rPr>
      </w:pPr>
      <w:r w:rsidRPr="00003830">
        <w:rPr>
          <w:rFonts w:ascii="Times New Roman" w:eastAsia="Times New Roman" w:hAnsi="Times New Roman"/>
          <w:sz w:val="28"/>
          <w:szCs w:val="28"/>
          <w:lang w:eastAsia="ru-RU"/>
        </w:rPr>
        <w:t xml:space="preserve">Тема: </w:t>
      </w:r>
      <w:r w:rsidRPr="00003830">
        <w:rPr>
          <w:rFonts w:ascii="Times New Roman" w:eastAsia="Times New Roman" w:hAnsi="Times New Roman"/>
          <w:b/>
          <w:color w:val="000000"/>
          <w:sz w:val="28"/>
          <w:szCs w:val="28"/>
          <w:lang w:eastAsia="ru-RU"/>
        </w:rPr>
        <w:t>Использование этических средств в деловой переписке.</w:t>
      </w:r>
    </w:p>
    <w:p w14:paraId="345159F8"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Цель: обобщение и углубление теоретических знаний </w:t>
      </w:r>
    </w:p>
    <w:p w14:paraId="2FF555A3"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71E3202F"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color w:val="000000"/>
          <w:sz w:val="28"/>
          <w:szCs w:val="28"/>
          <w:lang w:eastAsia="ru-RU"/>
        </w:rPr>
      </w:pPr>
      <w:r w:rsidRPr="00003830">
        <w:rPr>
          <w:rFonts w:ascii="Times New Roman" w:eastAsia="Times New Roman" w:hAnsi="Times New Roman"/>
          <w:sz w:val="28"/>
          <w:szCs w:val="28"/>
          <w:lang w:eastAsia="ru-RU"/>
        </w:rPr>
        <w:t xml:space="preserve">Знать </w:t>
      </w:r>
      <w:r w:rsidRPr="00003830">
        <w:rPr>
          <w:rFonts w:ascii="Times New Roman" w:eastAsia="Times New Roman" w:hAnsi="Times New Roman"/>
          <w:color w:val="000000"/>
          <w:sz w:val="28"/>
          <w:szCs w:val="28"/>
          <w:lang w:eastAsia="ru-RU"/>
        </w:rPr>
        <w:t>этические средств</w:t>
      </w:r>
      <w:r w:rsidRPr="00003830">
        <w:rPr>
          <w:rFonts w:ascii="Times New Roman" w:hAnsi="Times New Roman"/>
          <w:sz w:val="28"/>
          <w:szCs w:val="28"/>
        </w:rPr>
        <w:t>а</w:t>
      </w:r>
      <w:r w:rsidRPr="00003830">
        <w:rPr>
          <w:rFonts w:ascii="Times New Roman" w:eastAsia="Times New Roman" w:hAnsi="Times New Roman"/>
          <w:color w:val="000000"/>
          <w:sz w:val="28"/>
          <w:szCs w:val="28"/>
          <w:lang w:eastAsia="ru-RU"/>
        </w:rPr>
        <w:t xml:space="preserve"> в деловой переписке.</w:t>
      </w:r>
    </w:p>
    <w:p w14:paraId="3156A057"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color w:val="000000"/>
          <w:sz w:val="28"/>
          <w:szCs w:val="28"/>
          <w:lang w:eastAsia="ru-RU"/>
        </w:rPr>
      </w:pPr>
      <w:r w:rsidRPr="00003830">
        <w:rPr>
          <w:rFonts w:ascii="Times New Roman" w:hAnsi="Times New Roman"/>
          <w:sz w:val="28"/>
          <w:szCs w:val="28"/>
        </w:rPr>
        <w:t xml:space="preserve">Уметь находить  </w:t>
      </w:r>
      <w:r w:rsidRPr="00003830">
        <w:rPr>
          <w:rFonts w:ascii="Times New Roman" w:eastAsia="Times New Roman" w:hAnsi="Times New Roman"/>
          <w:color w:val="000000"/>
          <w:sz w:val="28"/>
          <w:szCs w:val="28"/>
          <w:lang w:eastAsia="ru-RU"/>
        </w:rPr>
        <w:t>этические средств</w:t>
      </w:r>
      <w:r w:rsidRPr="00003830">
        <w:rPr>
          <w:rFonts w:ascii="Times New Roman" w:hAnsi="Times New Roman"/>
          <w:sz w:val="28"/>
          <w:szCs w:val="28"/>
        </w:rPr>
        <w:t>а</w:t>
      </w:r>
      <w:r w:rsidRPr="00003830">
        <w:rPr>
          <w:rFonts w:ascii="Times New Roman" w:eastAsia="Times New Roman" w:hAnsi="Times New Roman"/>
          <w:color w:val="000000"/>
          <w:sz w:val="28"/>
          <w:szCs w:val="28"/>
          <w:lang w:eastAsia="ru-RU"/>
        </w:rPr>
        <w:t xml:space="preserve"> в деловой переписке.</w:t>
      </w:r>
    </w:p>
    <w:p w14:paraId="6351E76B"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1ч.</w:t>
      </w:r>
    </w:p>
    <w:p w14:paraId="5827EE74"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0EF3B847"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36F130FE"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w:t>
      </w:r>
      <w:r w:rsidRPr="00003830">
        <w:rPr>
          <w:rFonts w:ascii="Times New Roman" w:eastAsia="Times New Roman" w:hAnsi="Times New Roman"/>
          <w:b/>
          <w:color w:val="000000"/>
          <w:sz w:val="28"/>
          <w:szCs w:val="28"/>
          <w:lang w:eastAsia="ru-RU"/>
        </w:rPr>
        <w:t xml:space="preserve"> </w:t>
      </w:r>
      <w:r w:rsidRPr="00003830">
        <w:rPr>
          <w:rFonts w:ascii="Times New Roman" w:eastAsia="Times New Roman" w:hAnsi="Times New Roman"/>
          <w:color w:val="000000"/>
          <w:sz w:val="28"/>
          <w:szCs w:val="28"/>
          <w:lang w:eastAsia="ru-RU"/>
        </w:rPr>
        <w:t>Этические средства</w:t>
      </w:r>
    </w:p>
    <w:p w14:paraId="5DF158C3"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2. </w:t>
      </w:r>
      <w:r w:rsidRPr="00003830">
        <w:rPr>
          <w:rFonts w:ascii="Times New Roman" w:eastAsia="Times New Roman" w:hAnsi="Times New Roman"/>
          <w:color w:val="000000"/>
          <w:sz w:val="28"/>
          <w:szCs w:val="28"/>
          <w:lang w:eastAsia="ru-RU"/>
        </w:rPr>
        <w:t>Деловая переписка.</w:t>
      </w:r>
    </w:p>
    <w:p w14:paraId="0EE71E8A"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007166BC"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Ход работы</w:t>
      </w:r>
    </w:p>
    <w:p w14:paraId="197EF98A" w14:textId="77777777" w:rsidR="00DE1B69" w:rsidRPr="00003830" w:rsidRDefault="00DE1B69" w:rsidP="00DE1B69">
      <w:pPr>
        <w:pStyle w:val="af4"/>
        <w:tabs>
          <w:tab w:val="left" w:pos="851"/>
          <w:tab w:val="left" w:pos="993"/>
        </w:tabs>
        <w:ind w:firstLine="567"/>
        <w:jc w:val="both"/>
        <w:rPr>
          <w:rFonts w:ascii="Times New Roman" w:hAnsi="Times New Roman"/>
          <w:b/>
          <w:sz w:val="28"/>
          <w:szCs w:val="28"/>
        </w:rPr>
      </w:pPr>
      <w:r w:rsidRPr="00003830">
        <w:rPr>
          <w:rFonts w:ascii="Times New Roman" w:hAnsi="Times New Roman"/>
          <w:b/>
          <w:sz w:val="28"/>
          <w:szCs w:val="28"/>
        </w:rPr>
        <w:t xml:space="preserve">Задание. Сгруппируйте стереотипные формулы в соответствии с видами писем, в которых они используются. </w:t>
      </w:r>
    </w:p>
    <w:p w14:paraId="3737E24D" w14:textId="77777777" w:rsidR="00DE1B69" w:rsidRPr="00003830" w:rsidRDefault="00DE1B69" w:rsidP="00DE1B69">
      <w:pPr>
        <w:pStyle w:val="af4"/>
        <w:tabs>
          <w:tab w:val="left" w:pos="851"/>
          <w:tab w:val="left" w:pos="993"/>
        </w:tabs>
        <w:ind w:firstLine="567"/>
        <w:jc w:val="both"/>
        <w:rPr>
          <w:rFonts w:ascii="Times New Roman" w:hAnsi="Times New Roman"/>
          <w:sz w:val="28"/>
          <w:szCs w:val="28"/>
        </w:rPr>
      </w:pPr>
      <w:r w:rsidRPr="00003830">
        <w:rPr>
          <w:rFonts w:ascii="Times New Roman" w:hAnsi="Times New Roman"/>
          <w:sz w:val="28"/>
          <w:szCs w:val="28"/>
        </w:rPr>
        <w:t>Просим сделать… Мы рады (что сделать?)… (Кто?) имеет честь сообщить… (Кто?) с сожалением должен сообщить… Нам приятно (что делать?)… Сообщаем (извещаем, информируем, уведомляем), что… Мы вынуждены сообщить… Направляем Вам рекламацию… Мы готовы (согласны) представить… Мы предъявляем Вам… Мы официально заявляем Вам… Высылаем (направляем, посылаем) Вам… Мы обращаемся к Вам с просьбой… Мы будем (весьма) признательны (благодарны), если… Приглашаем Вас… Позвольте (нам) пригласить Вас… Мы не можем согласиться… Выражаем благодарность (удовлетворение по поводу)… Подтверждаем получение… С благодарностью подтверждаем… Мы получили Ваше… Соглашаясь с Вашим предложением, сообщаем… В связи с Вашей просьбой направляем Вам… Благодарим за Ваше… Доводим до Вашего сведения… Напоминаем Вам, что… Поздравляем… Одобряем Вашу инициативу… Ставим Вас в известность… Гарантируем… Платеж будет произведен немедленно после… Просим принять участие… Мы предлагаем Вам… Мы можем рекомендовать Вам… (Кто?) гарантирует…</w:t>
      </w:r>
    </w:p>
    <w:p w14:paraId="4922FC6A" w14:textId="77777777" w:rsidR="00DE1B69" w:rsidRPr="00003830" w:rsidRDefault="00DE1B69" w:rsidP="00DE1B69">
      <w:pPr>
        <w:pStyle w:val="af4"/>
        <w:tabs>
          <w:tab w:val="left" w:pos="851"/>
          <w:tab w:val="left" w:pos="993"/>
        </w:tabs>
        <w:ind w:firstLine="567"/>
        <w:jc w:val="both"/>
        <w:rPr>
          <w:rFonts w:ascii="Times New Roman" w:hAnsi="Times New Roman"/>
          <w:sz w:val="28"/>
          <w:szCs w:val="28"/>
        </w:rPr>
      </w:pPr>
      <w:r w:rsidRPr="00003830">
        <w:rPr>
          <w:rFonts w:ascii="Times New Roman" w:hAnsi="Times New Roman"/>
          <w:sz w:val="28"/>
          <w:szCs w:val="28"/>
        </w:rPr>
        <w:t xml:space="preserve">Задание 2. </w:t>
      </w:r>
      <w:r w:rsidRPr="00003830">
        <w:rPr>
          <w:rFonts w:ascii="Times New Roman" w:hAnsi="Times New Roman"/>
          <w:b/>
          <w:sz w:val="28"/>
          <w:szCs w:val="28"/>
        </w:rPr>
        <w:t>Составьте характеристику кого-либо из ваших товарищей и напишите сочинение «Мой друг».</w:t>
      </w:r>
      <w:r w:rsidRPr="00003830">
        <w:rPr>
          <w:rFonts w:ascii="Times New Roman" w:hAnsi="Times New Roman"/>
          <w:sz w:val="28"/>
          <w:szCs w:val="28"/>
        </w:rPr>
        <w:t xml:space="preserve"> Какие различия в содержании и стиле изложения должны быть в этих текстах? Какой круг тем можно отразить в характеристике, в сочинении?</w:t>
      </w:r>
    </w:p>
    <w:p w14:paraId="2457881B"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4D0D4255"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Письменная  работа </w:t>
      </w:r>
    </w:p>
    <w:p w14:paraId="10B69E82" w14:textId="77777777" w:rsidR="00DE1B69" w:rsidRPr="00003830" w:rsidRDefault="00DE1B69" w:rsidP="00DE1B69">
      <w:pPr>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48EB9CB8"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lastRenderedPageBreak/>
        <w:t>- оценка «отлично» выставляется студенту, если все задания выполнены верно; студент правильно делает выводы, уверенно работает с текстом.</w:t>
      </w:r>
    </w:p>
    <w:p w14:paraId="11E8213A"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114F7482"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303548D0"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студенту, если во всех заданиях допущены ошибки и неточности.</w:t>
      </w:r>
    </w:p>
    <w:p w14:paraId="07372623"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b/>
          <w:sz w:val="28"/>
          <w:szCs w:val="28"/>
          <w:lang w:eastAsia="ru-RU"/>
        </w:rPr>
      </w:pPr>
    </w:p>
    <w:p w14:paraId="69BEC6A2" w14:textId="77777777" w:rsidR="00DE1B69" w:rsidRPr="00003830" w:rsidRDefault="00DE1B69" w:rsidP="00DE1B69">
      <w:pPr>
        <w:widowControl w:val="0"/>
        <w:autoSpaceDE w:val="0"/>
        <w:autoSpaceDN w:val="0"/>
        <w:adjustRightInd w:val="0"/>
        <w:spacing w:after="0" w:line="240" w:lineRule="auto"/>
        <w:jc w:val="center"/>
        <w:rPr>
          <w:rFonts w:ascii="Times New Roman" w:eastAsia="Times New Roman" w:hAnsi="Times New Roman"/>
          <w:sz w:val="28"/>
          <w:szCs w:val="28"/>
          <w:lang w:eastAsia="ar-SA"/>
        </w:rPr>
      </w:pPr>
      <w:r w:rsidRPr="00003830">
        <w:rPr>
          <w:rFonts w:ascii="Times New Roman" w:eastAsia="Times New Roman" w:hAnsi="Times New Roman"/>
          <w:b/>
          <w:sz w:val="28"/>
          <w:szCs w:val="28"/>
          <w:lang w:eastAsia="ru-RU"/>
        </w:rPr>
        <w:t>Практическое занятие 11</w:t>
      </w:r>
      <w:r w:rsidRPr="00003830">
        <w:rPr>
          <w:rFonts w:ascii="Times New Roman" w:eastAsia="Times New Roman" w:hAnsi="Times New Roman"/>
          <w:sz w:val="28"/>
          <w:szCs w:val="28"/>
          <w:lang w:eastAsia="ar-SA"/>
        </w:rPr>
        <w:t>.</w:t>
      </w:r>
    </w:p>
    <w:p w14:paraId="3D1335FF"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b/>
          <w:sz w:val="28"/>
          <w:szCs w:val="28"/>
          <w:lang w:eastAsia="ar-SA"/>
        </w:rPr>
      </w:pPr>
      <w:r w:rsidRPr="00003830">
        <w:rPr>
          <w:rFonts w:ascii="Times New Roman" w:eastAsia="Times New Roman" w:hAnsi="Times New Roman"/>
          <w:sz w:val="28"/>
          <w:szCs w:val="28"/>
          <w:lang w:eastAsia="ru-RU"/>
        </w:rPr>
        <w:t xml:space="preserve">Тема: </w:t>
      </w:r>
      <w:r w:rsidRPr="00003830">
        <w:rPr>
          <w:rFonts w:ascii="Times New Roman" w:eastAsia="Times New Roman" w:hAnsi="Times New Roman"/>
          <w:b/>
          <w:color w:val="000000"/>
          <w:sz w:val="28"/>
          <w:szCs w:val="28"/>
          <w:lang w:eastAsia="ru-RU"/>
        </w:rPr>
        <w:t>Составление текста документов.</w:t>
      </w:r>
    </w:p>
    <w:p w14:paraId="250B4770"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Цель: обобщение и углубление теоретических знаний</w:t>
      </w:r>
    </w:p>
    <w:p w14:paraId="3CC05853"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3A092A51"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sz w:val="28"/>
          <w:szCs w:val="28"/>
          <w:lang w:eastAsia="ru-RU"/>
        </w:rPr>
        <w:t xml:space="preserve">Знать </w:t>
      </w:r>
      <w:r w:rsidRPr="00003830">
        <w:rPr>
          <w:rFonts w:ascii="Times New Roman" w:hAnsi="Times New Roman"/>
          <w:sz w:val="28"/>
          <w:szCs w:val="28"/>
        </w:rPr>
        <w:t xml:space="preserve">стили речи, типы речи. </w:t>
      </w:r>
    </w:p>
    <w:p w14:paraId="0CA927D1"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hAnsi="Times New Roman"/>
          <w:sz w:val="28"/>
          <w:szCs w:val="28"/>
        </w:rPr>
        <w:t>Уметь выполнять стилистический анализ текста;</w:t>
      </w:r>
    </w:p>
    <w:p w14:paraId="50692DDA"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1ч.</w:t>
      </w:r>
    </w:p>
    <w:p w14:paraId="6E10F57C"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1BA68877"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5ECDFECB"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1.Стили речи.</w:t>
      </w:r>
    </w:p>
    <w:p w14:paraId="1FB4891D"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2.Композиция текста. </w:t>
      </w:r>
    </w:p>
    <w:p w14:paraId="6BFCEF6E"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 xml:space="preserve">3 Связь предложений текста. </w:t>
      </w:r>
    </w:p>
    <w:p w14:paraId="617A3D41"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4.Средства связи между предложениями в тексте. </w:t>
      </w:r>
    </w:p>
    <w:p w14:paraId="298CCED7"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19E7DAFC" w14:textId="77777777" w:rsidR="00DE1B69" w:rsidRPr="00003830" w:rsidRDefault="00DE1B69" w:rsidP="00DE1B69">
      <w:pPr>
        <w:widowControl w:val="0"/>
        <w:overflowPunct w:val="0"/>
        <w:autoSpaceDE w:val="0"/>
        <w:autoSpaceDN w:val="0"/>
        <w:adjustRightInd w:val="0"/>
        <w:spacing w:after="0" w:line="240" w:lineRule="auto"/>
        <w:rPr>
          <w:rFonts w:ascii="Times New Roman" w:hAnsi="Times New Roman"/>
          <w:b/>
          <w:sz w:val="28"/>
          <w:szCs w:val="28"/>
        </w:rPr>
      </w:pPr>
    </w:p>
    <w:p w14:paraId="6EC8B6F5"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b/>
          <w:sz w:val="28"/>
          <w:szCs w:val="28"/>
          <w:lang w:eastAsia="ru-RU"/>
        </w:rPr>
      </w:pPr>
    </w:p>
    <w:p w14:paraId="251FC4CD"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 xml:space="preserve">Ход работы </w:t>
      </w:r>
    </w:p>
    <w:p w14:paraId="4ECDA03F" w14:textId="77777777" w:rsidR="00DE1B69" w:rsidRPr="00003830" w:rsidRDefault="00DE1B69" w:rsidP="00DE1B69">
      <w:pPr>
        <w:tabs>
          <w:tab w:val="left" w:pos="851"/>
          <w:tab w:val="left" w:pos="993"/>
        </w:tabs>
        <w:spacing w:after="0" w:line="240" w:lineRule="auto"/>
        <w:ind w:firstLine="567"/>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Задание 1. Укажите, какие документы необходимо написать в следующих ситуациях:</w:t>
      </w:r>
    </w:p>
    <w:p w14:paraId="41897E6F" w14:textId="77777777" w:rsidR="00DE1B69" w:rsidRPr="00003830" w:rsidRDefault="00DE1B69" w:rsidP="00DE1B69">
      <w:pPr>
        <w:tabs>
          <w:tab w:val="left" w:pos="851"/>
          <w:tab w:val="left" w:pos="993"/>
        </w:tabs>
        <w:spacing w:after="0" w:line="240" w:lineRule="auto"/>
        <w:ind w:firstLine="567"/>
        <w:jc w:val="both"/>
        <w:rPr>
          <w:rFonts w:ascii="Times New Roman" w:eastAsia="Times New Roman" w:hAnsi="Times New Roman"/>
          <w:bCs/>
          <w:sz w:val="28"/>
          <w:szCs w:val="28"/>
          <w:lang w:eastAsia="ru-RU"/>
        </w:rPr>
      </w:pPr>
      <w:r w:rsidRPr="00003830">
        <w:rPr>
          <w:rFonts w:ascii="Times New Roman" w:eastAsia="Times New Roman" w:hAnsi="Times New Roman"/>
          <w:bCs/>
          <w:sz w:val="28"/>
          <w:szCs w:val="28"/>
          <w:lang w:eastAsia="ru-RU"/>
        </w:rPr>
        <w:t>1) Вы хотите досрочно сдать сессию; 2) Вы опоздали на экзамен; 3) Вы нарушили распоряжение начальника; 4) Во время вашего дежурства произошел пожар; 5) Вам нужно перенести дату экзамена; 6) Вы не успели подготовить в срок необходимую документацию; 7) Вы хотите перевестись в другой вуз; 8) Вы получили во временное пользование дорогостоящее оборудование; 9) Вы хотите перевестись с очной формы обучения на заочную.</w:t>
      </w:r>
    </w:p>
    <w:p w14:paraId="52C4313B" w14:textId="77777777" w:rsidR="00DE1B69" w:rsidRPr="00003830" w:rsidRDefault="00DE1B69" w:rsidP="00DE1B69">
      <w:pPr>
        <w:tabs>
          <w:tab w:val="left" w:pos="1134"/>
        </w:tabs>
        <w:autoSpaceDE w:val="0"/>
        <w:autoSpaceDN w:val="0"/>
        <w:adjustRightInd w:val="0"/>
        <w:spacing w:after="0" w:line="240" w:lineRule="auto"/>
        <w:jc w:val="center"/>
        <w:rPr>
          <w:rFonts w:ascii="Times New Roman" w:eastAsia="Times New Roman" w:hAnsi="Times New Roman"/>
          <w:b/>
          <w:sz w:val="28"/>
          <w:szCs w:val="28"/>
          <w:lang w:eastAsia="ru-RU"/>
        </w:rPr>
      </w:pPr>
    </w:p>
    <w:p w14:paraId="4BA17428" w14:textId="77777777" w:rsidR="00DE1B69" w:rsidRPr="00003830" w:rsidRDefault="00DE1B69" w:rsidP="00DE1B69">
      <w:pPr>
        <w:pStyle w:val="af4"/>
        <w:tabs>
          <w:tab w:val="left" w:pos="851"/>
          <w:tab w:val="left" w:pos="993"/>
        </w:tabs>
        <w:ind w:firstLine="567"/>
        <w:jc w:val="both"/>
        <w:rPr>
          <w:rFonts w:ascii="Times New Roman" w:hAnsi="Times New Roman"/>
          <w:b/>
          <w:sz w:val="28"/>
          <w:szCs w:val="28"/>
        </w:rPr>
      </w:pPr>
      <w:r w:rsidRPr="00003830">
        <w:rPr>
          <w:rFonts w:ascii="Times New Roman" w:hAnsi="Times New Roman"/>
          <w:b/>
          <w:sz w:val="28"/>
          <w:szCs w:val="28"/>
        </w:rPr>
        <w:t>Задание 2. Напишите распоряжение:</w:t>
      </w:r>
    </w:p>
    <w:p w14:paraId="0BF20690" w14:textId="77777777" w:rsidR="00DE1B69" w:rsidRPr="00003830" w:rsidRDefault="00DE1B69" w:rsidP="00DE1B69">
      <w:pPr>
        <w:pStyle w:val="af4"/>
        <w:tabs>
          <w:tab w:val="left" w:pos="851"/>
          <w:tab w:val="left" w:pos="993"/>
        </w:tabs>
        <w:ind w:firstLine="567"/>
        <w:jc w:val="both"/>
        <w:rPr>
          <w:rFonts w:ascii="Times New Roman" w:hAnsi="Times New Roman"/>
          <w:sz w:val="28"/>
          <w:szCs w:val="28"/>
        </w:rPr>
      </w:pPr>
      <w:r w:rsidRPr="00003830">
        <w:rPr>
          <w:rFonts w:ascii="Times New Roman" w:hAnsi="Times New Roman"/>
          <w:sz w:val="28"/>
          <w:szCs w:val="28"/>
        </w:rPr>
        <w:t>1) О проведении субботника на территории, закрепленной за колледжем.</w:t>
      </w:r>
    </w:p>
    <w:p w14:paraId="5EF28898" w14:textId="77777777" w:rsidR="00DE1B69" w:rsidRPr="00003830" w:rsidRDefault="00DE1B69" w:rsidP="00DE1B69">
      <w:pPr>
        <w:pStyle w:val="af4"/>
        <w:tabs>
          <w:tab w:val="left" w:pos="851"/>
          <w:tab w:val="left" w:pos="993"/>
        </w:tabs>
        <w:ind w:firstLine="567"/>
        <w:jc w:val="both"/>
        <w:rPr>
          <w:rFonts w:ascii="Times New Roman" w:hAnsi="Times New Roman"/>
          <w:sz w:val="28"/>
          <w:szCs w:val="28"/>
        </w:rPr>
      </w:pPr>
    </w:p>
    <w:p w14:paraId="196F1799" w14:textId="77777777" w:rsidR="00DE1B69" w:rsidRPr="00003830" w:rsidRDefault="00DE1B69" w:rsidP="00DE1B69">
      <w:pPr>
        <w:pStyle w:val="af4"/>
        <w:tabs>
          <w:tab w:val="left" w:pos="851"/>
          <w:tab w:val="left" w:pos="993"/>
        </w:tabs>
        <w:ind w:firstLine="567"/>
        <w:jc w:val="both"/>
        <w:rPr>
          <w:rFonts w:ascii="Times New Roman" w:hAnsi="Times New Roman"/>
          <w:b/>
          <w:sz w:val="28"/>
          <w:szCs w:val="28"/>
        </w:rPr>
      </w:pPr>
      <w:r w:rsidRPr="00003830">
        <w:rPr>
          <w:rFonts w:ascii="Times New Roman" w:hAnsi="Times New Roman"/>
          <w:b/>
          <w:sz w:val="28"/>
          <w:szCs w:val="28"/>
        </w:rPr>
        <w:t xml:space="preserve">Задание 2 Напишите объяснительную записку, необходимую в следующих ситуациях: </w:t>
      </w:r>
    </w:p>
    <w:p w14:paraId="55E8FD08" w14:textId="77777777" w:rsidR="00DE1B69" w:rsidRPr="00003830" w:rsidRDefault="00DE1B69" w:rsidP="00DE1B69">
      <w:pPr>
        <w:pStyle w:val="af4"/>
        <w:tabs>
          <w:tab w:val="left" w:pos="851"/>
          <w:tab w:val="left" w:pos="993"/>
        </w:tabs>
        <w:ind w:firstLine="567"/>
        <w:jc w:val="both"/>
        <w:rPr>
          <w:rFonts w:ascii="Times New Roman" w:hAnsi="Times New Roman"/>
          <w:sz w:val="28"/>
          <w:szCs w:val="28"/>
        </w:rPr>
      </w:pPr>
      <w:r w:rsidRPr="00003830">
        <w:rPr>
          <w:rFonts w:ascii="Times New Roman" w:hAnsi="Times New Roman"/>
          <w:sz w:val="28"/>
          <w:szCs w:val="28"/>
        </w:rPr>
        <w:lastRenderedPageBreak/>
        <w:t>1) вы не явились на экзамен; 2) вы опоздали в институт; 3) вы не выполнили распоряжение руководства.</w:t>
      </w:r>
    </w:p>
    <w:p w14:paraId="663FFB70" w14:textId="77777777" w:rsidR="00DE1B69" w:rsidRPr="00003830" w:rsidRDefault="00DE1B69" w:rsidP="00DE1B69">
      <w:pPr>
        <w:tabs>
          <w:tab w:val="left" w:pos="1134"/>
        </w:tabs>
        <w:autoSpaceDE w:val="0"/>
        <w:autoSpaceDN w:val="0"/>
        <w:adjustRightInd w:val="0"/>
        <w:spacing w:after="0" w:line="240" w:lineRule="auto"/>
        <w:jc w:val="center"/>
        <w:rPr>
          <w:rFonts w:ascii="Times New Roman" w:eastAsia="Times New Roman" w:hAnsi="Times New Roman"/>
          <w:b/>
          <w:sz w:val="28"/>
          <w:szCs w:val="28"/>
          <w:lang w:eastAsia="ru-RU"/>
        </w:rPr>
      </w:pPr>
    </w:p>
    <w:p w14:paraId="3F9DE83B" w14:textId="77777777" w:rsidR="00DE1B69" w:rsidRPr="00003830" w:rsidRDefault="00DE1B69" w:rsidP="00DE1B69">
      <w:pPr>
        <w:pStyle w:val="af4"/>
        <w:tabs>
          <w:tab w:val="left" w:pos="851"/>
          <w:tab w:val="left" w:pos="993"/>
        </w:tabs>
        <w:ind w:firstLine="567"/>
        <w:jc w:val="both"/>
        <w:rPr>
          <w:rFonts w:ascii="Times New Roman" w:hAnsi="Times New Roman"/>
          <w:b/>
          <w:sz w:val="28"/>
          <w:szCs w:val="28"/>
        </w:rPr>
      </w:pPr>
      <w:r w:rsidRPr="00003830">
        <w:rPr>
          <w:rFonts w:ascii="Times New Roman" w:hAnsi="Times New Roman"/>
          <w:b/>
          <w:sz w:val="28"/>
          <w:szCs w:val="28"/>
        </w:rPr>
        <w:t xml:space="preserve">Задание 3 Напишите расписку в получении: </w:t>
      </w:r>
    </w:p>
    <w:p w14:paraId="27E2F288" w14:textId="77777777" w:rsidR="00DE1B69" w:rsidRPr="00003830" w:rsidRDefault="00DE1B69" w:rsidP="00DE1B69">
      <w:pPr>
        <w:pStyle w:val="af4"/>
        <w:tabs>
          <w:tab w:val="left" w:pos="851"/>
          <w:tab w:val="left" w:pos="993"/>
        </w:tabs>
        <w:ind w:firstLine="567"/>
        <w:jc w:val="both"/>
        <w:rPr>
          <w:rFonts w:ascii="Times New Roman" w:hAnsi="Times New Roman"/>
          <w:sz w:val="28"/>
          <w:szCs w:val="28"/>
        </w:rPr>
      </w:pPr>
      <w:r w:rsidRPr="00003830">
        <w:rPr>
          <w:rFonts w:ascii="Times New Roman" w:hAnsi="Times New Roman"/>
          <w:sz w:val="28"/>
          <w:szCs w:val="28"/>
        </w:rPr>
        <w:t>1) мультимедийного проектора для проведения научной конференции; 2) экспонатов музея (экспозиции) для проведения доклада; 3) спортивного инвентаря.</w:t>
      </w:r>
    </w:p>
    <w:p w14:paraId="487F0FBE" w14:textId="77777777" w:rsidR="00DE1B69" w:rsidRPr="00003830" w:rsidRDefault="00DE1B69" w:rsidP="00DE1B69">
      <w:pPr>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4D8BB8AD"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Письменная  работа </w:t>
      </w:r>
    </w:p>
    <w:p w14:paraId="043897B9" w14:textId="77777777" w:rsidR="00DE1B69" w:rsidRPr="00003830" w:rsidRDefault="00DE1B69" w:rsidP="00DE1B69">
      <w:pPr>
        <w:spacing w:after="0" w:line="240" w:lineRule="auto"/>
        <w:jc w:val="both"/>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0A2143A4" w14:textId="77777777" w:rsidR="00DE1B69" w:rsidRPr="00003830" w:rsidRDefault="00DE1B69" w:rsidP="00DE1B69">
      <w:pPr>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«отлично» выставляется студенту, если все задания выполнены верно; студент правильно делает выводы, уверенно работает с текстом.</w:t>
      </w:r>
    </w:p>
    <w:p w14:paraId="392C9D3B"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r w:rsidRPr="00003830">
        <w:rPr>
          <w:rFonts w:ascii="Times New Roman" w:eastAsia="Times New Roman" w:hAnsi="Times New Roman"/>
          <w:i/>
          <w:iCs/>
          <w:sz w:val="28"/>
          <w:szCs w:val="28"/>
          <w:lang w:eastAsia="ru-RU"/>
        </w:rPr>
        <w:t>.</w:t>
      </w:r>
    </w:p>
    <w:p w14:paraId="7F98B22D" w14:textId="77777777" w:rsidR="00DE1B69" w:rsidRPr="00003830" w:rsidRDefault="00DE1B69" w:rsidP="00DE1B69">
      <w:pPr>
        <w:widowControl w:val="0"/>
        <w:autoSpaceDE w:val="0"/>
        <w:autoSpaceDN w:val="0"/>
        <w:adjustRightInd w:val="0"/>
        <w:spacing w:after="0" w:line="240" w:lineRule="auto"/>
        <w:jc w:val="both"/>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1FF86F12" w14:textId="77777777" w:rsidR="00DE1B69" w:rsidRPr="00003830" w:rsidRDefault="00DE1B69" w:rsidP="00DE1B69">
      <w:pPr>
        <w:widowControl w:val="0"/>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студенту, если во всех заданиях допущены ошибки и неточности.</w:t>
      </w:r>
    </w:p>
    <w:p w14:paraId="18C9CFCC" w14:textId="77777777" w:rsidR="00DE1B69" w:rsidRPr="00003830" w:rsidRDefault="00DE1B69" w:rsidP="00DE1B69">
      <w:pPr>
        <w:suppressAutoHyphens/>
        <w:autoSpaceDE w:val="0"/>
        <w:autoSpaceDN w:val="0"/>
        <w:adjustRightInd w:val="0"/>
        <w:spacing w:after="0" w:line="240" w:lineRule="auto"/>
        <w:jc w:val="center"/>
        <w:rPr>
          <w:rFonts w:ascii="Times New Roman" w:eastAsia="Times New Roman" w:hAnsi="Times New Roman"/>
          <w:b/>
          <w:sz w:val="28"/>
          <w:szCs w:val="28"/>
          <w:lang w:eastAsia="ru-RU"/>
        </w:rPr>
      </w:pPr>
    </w:p>
    <w:p w14:paraId="113578D0" w14:textId="77777777" w:rsidR="00DE1B69" w:rsidRPr="00003830" w:rsidRDefault="00DE1B69" w:rsidP="00DE1B69">
      <w:pPr>
        <w:suppressAutoHyphens/>
        <w:autoSpaceDE w:val="0"/>
        <w:autoSpaceDN w:val="0"/>
        <w:adjustRightInd w:val="0"/>
        <w:spacing w:after="0" w:line="240" w:lineRule="auto"/>
        <w:jc w:val="center"/>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Практическое занятие 12</w:t>
      </w:r>
    </w:p>
    <w:p w14:paraId="4B6883C7" w14:textId="77777777" w:rsidR="00DE1B69" w:rsidRPr="00003830" w:rsidRDefault="00DE1B69" w:rsidP="00DE1B69">
      <w:pPr>
        <w:suppressAutoHyphens/>
        <w:autoSpaceDE w:val="0"/>
        <w:autoSpaceDN w:val="0"/>
        <w:adjustRightInd w:val="0"/>
        <w:spacing w:after="0" w:line="240" w:lineRule="auto"/>
        <w:jc w:val="center"/>
        <w:rPr>
          <w:rFonts w:ascii="Times New Roman" w:eastAsia="Times New Roman" w:hAnsi="Times New Roman"/>
          <w:color w:val="000000"/>
          <w:sz w:val="28"/>
          <w:szCs w:val="28"/>
          <w:lang w:eastAsia="ru-RU"/>
        </w:rPr>
      </w:pPr>
    </w:p>
    <w:p w14:paraId="03943653" w14:textId="77777777" w:rsidR="00DE1B69" w:rsidRPr="00003830" w:rsidRDefault="00DE1B69" w:rsidP="00DE1B69">
      <w:pPr>
        <w:suppressAutoHyphens/>
        <w:autoSpaceDE w:val="0"/>
        <w:autoSpaceDN w:val="0"/>
        <w:adjustRightInd w:val="0"/>
        <w:spacing w:after="0" w:line="240" w:lineRule="auto"/>
        <w:jc w:val="center"/>
        <w:rPr>
          <w:rFonts w:ascii="Times New Roman" w:eastAsia="Times New Roman" w:hAnsi="Times New Roman"/>
          <w:b/>
          <w:sz w:val="28"/>
          <w:szCs w:val="28"/>
          <w:lang w:eastAsia="ar-SA"/>
        </w:rPr>
      </w:pPr>
    </w:p>
    <w:p w14:paraId="67F4B723" w14:textId="77777777" w:rsidR="00DE1B69" w:rsidRPr="00003830" w:rsidRDefault="00DE1B69" w:rsidP="00DE1B69">
      <w:pPr>
        <w:suppressAutoHyphens/>
        <w:autoSpaceDE w:val="0"/>
        <w:autoSpaceDN w:val="0"/>
        <w:adjustRightInd w:val="0"/>
        <w:spacing w:after="0" w:line="240" w:lineRule="auto"/>
        <w:rPr>
          <w:rFonts w:ascii="Times New Roman" w:eastAsia="Times New Roman" w:hAnsi="Times New Roman"/>
          <w:b/>
          <w:color w:val="000000"/>
          <w:sz w:val="28"/>
          <w:szCs w:val="28"/>
          <w:lang w:eastAsia="ru-RU"/>
        </w:rPr>
      </w:pPr>
      <w:r w:rsidRPr="00003830">
        <w:rPr>
          <w:rFonts w:ascii="Times New Roman" w:eastAsia="Times New Roman" w:hAnsi="Times New Roman"/>
          <w:sz w:val="28"/>
          <w:szCs w:val="28"/>
          <w:lang w:eastAsia="ru-RU"/>
        </w:rPr>
        <w:t xml:space="preserve">Тема: </w:t>
      </w:r>
      <w:r w:rsidRPr="00003830">
        <w:rPr>
          <w:rFonts w:ascii="Times New Roman" w:eastAsia="Times New Roman" w:hAnsi="Times New Roman"/>
          <w:b/>
          <w:color w:val="000000"/>
          <w:sz w:val="28"/>
          <w:szCs w:val="28"/>
          <w:lang w:eastAsia="ru-RU"/>
        </w:rPr>
        <w:t>Редактирование текста документа</w:t>
      </w:r>
    </w:p>
    <w:p w14:paraId="3222A144"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Цель: обобщение и углубление теоретических знаний </w:t>
      </w:r>
    </w:p>
    <w:p w14:paraId="75918897"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b/>
          <w:sz w:val="28"/>
          <w:szCs w:val="28"/>
          <w:lang w:eastAsia="ru-RU"/>
        </w:rPr>
        <w:t>Приобретаемые умения и знания:</w:t>
      </w:r>
    </w:p>
    <w:p w14:paraId="6B31EF5B" w14:textId="77777777" w:rsidR="00DE1B69" w:rsidRPr="00003830" w:rsidRDefault="00DE1B69" w:rsidP="00DE1B69">
      <w:pPr>
        <w:spacing w:line="240" w:lineRule="auto"/>
        <w:contextualSpacing/>
        <w:rPr>
          <w:rFonts w:ascii="Times New Roman" w:hAnsi="Times New Roman"/>
          <w:sz w:val="28"/>
          <w:szCs w:val="28"/>
        </w:rPr>
      </w:pPr>
      <w:r w:rsidRPr="00003830">
        <w:rPr>
          <w:rFonts w:ascii="Times New Roman" w:eastAsia="Times New Roman" w:hAnsi="Times New Roman"/>
          <w:sz w:val="28"/>
          <w:szCs w:val="28"/>
          <w:lang w:eastAsia="ru-RU"/>
        </w:rPr>
        <w:t xml:space="preserve">Знать </w:t>
      </w:r>
      <w:r w:rsidRPr="00003830">
        <w:rPr>
          <w:rFonts w:ascii="Times New Roman" w:hAnsi="Times New Roman"/>
          <w:sz w:val="28"/>
          <w:szCs w:val="28"/>
        </w:rPr>
        <w:t xml:space="preserve">стили речи, типы речи. </w:t>
      </w:r>
    </w:p>
    <w:p w14:paraId="75B8627A" w14:textId="77777777" w:rsidR="00DE1B69" w:rsidRPr="00003830" w:rsidRDefault="00DE1B69" w:rsidP="00DE1B69">
      <w:pPr>
        <w:suppressAutoHyphens/>
        <w:autoSpaceDE w:val="0"/>
        <w:autoSpaceDN w:val="0"/>
        <w:adjustRightInd w:val="0"/>
        <w:spacing w:after="0" w:line="240" w:lineRule="auto"/>
        <w:rPr>
          <w:rFonts w:ascii="Times New Roman" w:eastAsia="Times New Roman" w:hAnsi="Times New Roman"/>
          <w:color w:val="000000"/>
          <w:sz w:val="28"/>
          <w:szCs w:val="28"/>
          <w:lang w:eastAsia="ru-RU"/>
        </w:rPr>
      </w:pPr>
      <w:r w:rsidRPr="00003830">
        <w:rPr>
          <w:rFonts w:ascii="Times New Roman" w:hAnsi="Times New Roman"/>
          <w:sz w:val="28"/>
          <w:szCs w:val="28"/>
        </w:rPr>
        <w:t xml:space="preserve">Уметь выполнять </w:t>
      </w:r>
      <w:r w:rsidRPr="00003830">
        <w:rPr>
          <w:rFonts w:ascii="Times New Roman" w:eastAsia="Times New Roman" w:hAnsi="Times New Roman"/>
          <w:color w:val="000000"/>
          <w:sz w:val="28"/>
          <w:szCs w:val="28"/>
          <w:lang w:eastAsia="ru-RU"/>
        </w:rPr>
        <w:t>редактирование текста документа</w:t>
      </w:r>
    </w:p>
    <w:p w14:paraId="3DA6DC3B"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Норма времени:</w:t>
      </w:r>
      <w:r w:rsidRPr="00003830">
        <w:rPr>
          <w:rFonts w:ascii="Times New Roman" w:eastAsia="Times New Roman" w:hAnsi="Times New Roman"/>
          <w:sz w:val="28"/>
          <w:szCs w:val="28"/>
          <w:lang w:eastAsia="ru-RU"/>
        </w:rPr>
        <w:t xml:space="preserve"> 1ч.</w:t>
      </w:r>
    </w:p>
    <w:p w14:paraId="455B8B4A" w14:textId="77777777" w:rsidR="00DE1B69" w:rsidRPr="00003830" w:rsidRDefault="00DE1B69" w:rsidP="00DE1B69">
      <w:pPr>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b/>
          <w:sz w:val="28"/>
          <w:szCs w:val="28"/>
          <w:lang w:eastAsia="ru-RU"/>
        </w:rPr>
        <w:t>Учебно-методическое оснащение рабочего места: раздаточный материал</w:t>
      </w:r>
    </w:p>
    <w:p w14:paraId="63FB7723" w14:textId="77777777" w:rsidR="00DE1B69" w:rsidRPr="00003830" w:rsidRDefault="00DE1B69" w:rsidP="00DE1B69">
      <w:pPr>
        <w:spacing w:after="0" w:line="240" w:lineRule="auto"/>
        <w:jc w:val="both"/>
        <w:textAlignment w:val="baseline"/>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Контрольные вопросы</w:t>
      </w:r>
    </w:p>
    <w:p w14:paraId="41167113"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1.Стили  речи.</w:t>
      </w:r>
    </w:p>
    <w:p w14:paraId="14FCCD4E"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2.Композиция текста. </w:t>
      </w:r>
    </w:p>
    <w:p w14:paraId="415CF64A"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bdr w:val="none" w:sz="0" w:space="0" w:color="auto" w:frame="1"/>
          <w:lang w:eastAsia="ru-RU"/>
        </w:rPr>
      </w:pPr>
      <w:r w:rsidRPr="00003830">
        <w:rPr>
          <w:rFonts w:ascii="Times New Roman" w:eastAsia="Times New Roman" w:hAnsi="Times New Roman"/>
          <w:color w:val="000000"/>
          <w:sz w:val="28"/>
          <w:szCs w:val="28"/>
          <w:bdr w:val="none" w:sz="0" w:space="0" w:color="auto" w:frame="1"/>
          <w:lang w:eastAsia="ru-RU"/>
        </w:rPr>
        <w:t xml:space="preserve">3 Связь предложений текста. </w:t>
      </w:r>
    </w:p>
    <w:p w14:paraId="26613D44" w14:textId="77777777" w:rsidR="00DE1B69" w:rsidRPr="00003830" w:rsidRDefault="00DE1B69" w:rsidP="00DE1B69">
      <w:pPr>
        <w:spacing w:after="0" w:line="240" w:lineRule="auto"/>
        <w:jc w:val="both"/>
        <w:textAlignment w:val="baseline"/>
        <w:rPr>
          <w:rFonts w:ascii="Times New Roman" w:eastAsia="Times New Roman" w:hAnsi="Times New Roman"/>
          <w:color w:val="000000"/>
          <w:sz w:val="28"/>
          <w:szCs w:val="28"/>
          <w:lang w:eastAsia="ru-RU"/>
        </w:rPr>
      </w:pPr>
      <w:r w:rsidRPr="00003830">
        <w:rPr>
          <w:rFonts w:ascii="Times New Roman" w:eastAsia="Times New Roman" w:hAnsi="Times New Roman"/>
          <w:color w:val="000000"/>
          <w:sz w:val="28"/>
          <w:szCs w:val="28"/>
          <w:bdr w:val="none" w:sz="0" w:space="0" w:color="auto" w:frame="1"/>
          <w:lang w:eastAsia="ru-RU"/>
        </w:rPr>
        <w:t xml:space="preserve">4.Средства связи между предложениями в тексте. </w:t>
      </w:r>
    </w:p>
    <w:p w14:paraId="7B781F02" w14:textId="77777777" w:rsidR="00DE1B69" w:rsidRPr="00003830"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003830">
        <w:rPr>
          <w:rFonts w:ascii="Times New Roman" w:eastAsia="Times New Roman" w:hAnsi="Times New Roman"/>
          <w:b/>
          <w:sz w:val="28"/>
          <w:szCs w:val="28"/>
          <w:lang w:eastAsia="ru-RU"/>
        </w:rPr>
        <w:t xml:space="preserve">Литература </w:t>
      </w:r>
      <w:r w:rsidRPr="00003830">
        <w:rPr>
          <w:rFonts w:ascii="Times New Roman" w:hAnsi="Times New Roman"/>
          <w:b/>
          <w:iCs/>
          <w:sz w:val="28"/>
          <w:szCs w:val="28"/>
        </w:rPr>
        <w:t xml:space="preserve">Гольцова Н.Г.,Шамшин И.В.  </w:t>
      </w:r>
      <w:r w:rsidRPr="00003830">
        <w:rPr>
          <w:rFonts w:ascii="Times New Roman" w:hAnsi="Times New Roman"/>
          <w:b/>
          <w:sz w:val="28"/>
          <w:szCs w:val="28"/>
        </w:rPr>
        <w:t>Русский язык и литература. 1 часть10-11кл.-  Русское слово, 2020.</w:t>
      </w:r>
      <w:r w:rsidRPr="00003830">
        <w:rPr>
          <w:rFonts w:ascii="Times New Roman" w:eastAsia="Times New Roman" w:hAnsi="Times New Roman"/>
          <w:color w:val="000000"/>
          <w:sz w:val="28"/>
          <w:szCs w:val="28"/>
          <w:lang w:eastAsia="ru-RU"/>
        </w:rPr>
        <w:t xml:space="preserve"> 2. Рыбченкова Л.М., Александрова О.М. Русский язык 10-11. –Просвещение, 2020. </w:t>
      </w:r>
    </w:p>
    <w:p w14:paraId="1FADFDC2" w14:textId="77777777" w:rsidR="00DE1B69" w:rsidRPr="00003830" w:rsidRDefault="00DE1B69" w:rsidP="00DE1B69">
      <w:pPr>
        <w:jc w:val="center"/>
        <w:rPr>
          <w:rFonts w:ascii="Times New Roman" w:hAnsi="Times New Roman"/>
          <w:b/>
          <w:sz w:val="28"/>
          <w:szCs w:val="28"/>
        </w:rPr>
      </w:pPr>
      <w:r w:rsidRPr="00003830">
        <w:rPr>
          <w:rFonts w:ascii="Times New Roman" w:hAnsi="Times New Roman"/>
          <w:b/>
          <w:sz w:val="28"/>
          <w:szCs w:val="28"/>
        </w:rPr>
        <w:t xml:space="preserve">Ход работы </w:t>
      </w:r>
    </w:p>
    <w:p w14:paraId="70ECCD12" w14:textId="77777777" w:rsidR="00DE1B69" w:rsidRPr="00003830" w:rsidRDefault="00DE1B69" w:rsidP="00DE1B69">
      <w:pPr>
        <w:spacing w:after="0" w:line="240" w:lineRule="auto"/>
        <w:jc w:val="both"/>
        <w:rPr>
          <w:rFonts w:ascii="Times New Roman" w:eastAsiaTheme="minorHAnsi" w:hAnsi="Times New Roman"/>
          <w:b/>
          <w:sz w:val="28"/>
          <w:szCs w:val="28"/>
        </w:rPr>
      </w:pPr>
      <w:r w:rsidRPr="00003830">
        <w:rPr>
          <w:rFonts w:ascii="Times New Roman" w:eastAsiaTheme="minorHAnsi" w:hAnsi="Times New Roman"/>
          <w:b/>
          <w:sz w:val="28"/>
          <w:szCs w:val="28"/>
        </w:rPr>
        <w:t xml:space="preserve">Задание Прочитайте предложения, определите тип текстовых и речевых ошибок, используя обе типологии, и предложите отредактированный вариант, предварительно сверив его по нормативным словарям (Орфоэпический словарь / Под ред. Р.И.Аванесова; Ожегов С.И. </w:t>
      </w:r>
      <w:r w:rsidRPr="00003830">
        <w:rPr>
          <w:rFonts w:ascii="Times New Roman" w:eastAsiaTheme="minorHAnsi" w:hAnsi="Times New Roman"/>
          <w:b/>
          <w:sz w:val="28"/>
          <w:szCs w:val="28"/>
        </w:rPr>
        <w:lastRenderedPageBreak/>
        <w:t>Толковый словарь русского языка; Фразеологический словарь русского языка / Под ред. А.И.Молоткова).</w:t>
      </w:r>
    </w:p>
    <w:p w14:paraId="47842453" w14:textId="77777777" w:rsidR="00DE1B69" w:rsidRPr="00003830" w:rsidRDefault="00DE1B69" w:rsidP="00DE1B69">
      <w:pPr>
        <w:spacing w:after="0" w:line="240" w:lineRule="auto"/>
        <w:jc w:val="both"/>
        <w:rPr>
          <w:rFonts w:ascii="Times New Roman" w:eastAsiaTheme="minorHAnsi" w:hAnsi="Times New Roman"/>
          <w:sz w:val="28"/>
          <w:szCs w:val="28"/>
        </w:rPr>
      </w:pPr>
    </w:p>
    <w:p w14:paraId="33725680" w14:textId="77777777" w:rsidR="00DE1B69" w:rsidRPr="00003830" w:rsidRDefault="00DE1B69" w:rsidP="00EF4DE4">
      <w:pPr>
        <w:numPr>
          <w:ilvl w:val="0"/>
          <w:numId w:val="60"/>
        </w:numPr>
        <w:spacing w:after="0" w:line="240" w:lineRule="auto"/>
        <w:ind w:left="0" w:firstLine="0"/>
        <w:contextualSpacing/>
        <w:jc w:val="both"/>
        <w:rPr>
          <w:rFonts w:ascii="Times New Roman" w:eastAsiaTheme="minorHAnsi" w:hAnsi="Times New Roman"/>
          <w:sz w:val="28"/>
          <w:szCs w:val="28"/>
        </w:rPr>
      </w:pPr>
      <w:r w:rsidRPr="00003830">
        <w:rPr>
          <w:rFonts w:ascii="Times New Roman" w:eastAsiaTheme="minorHAnsi" w:hAnsi="Times New Roman"/>
          <w:sz w:val="28"/>
          <w:szCs w:val="28"/>
        </w:rPr>
        <w:t xml:space="preserve">Вы утверждали о том, что обвиняемый угрожал потерпевшему. 2. Вы понимаете, какая вас тюрьма за это ждет… Вы понимаете об этом. 3. NN утверждает о своей невиновности. 4. Когда подзащитный вошел в квартиру, тело было уже мертвым. 5. Все доказательства притянуты за уши, нет прямых доказательств, только косвенные (из речи адвоката). 6. Весь западный участок неба заполыхал красками от бледно-розовой до ультрафиолетовой. 7. Ей уже 15 лет, она старейший львица прайда. Она уже слишком стара для охоты… 8. Лев может съесть за один присест до 35 килограмм мяса. 9. Когда Ашоку исполнилось всего несколько дней, его семья была убита браконьерами. 10. У птицы могут обнаружиться порезы, царапины, или даже вывихнутая нога, сломанное крыло. 11. В лихие 90-е гг. он получил львиную часть прибыли от своей предпринимательской деятельности. 12. Появление этого загадочного свертка на выставке «Планета динозавров» окутано кромешной тайной. 13. В октябре 20 этого года состоялась ярмарка вакансий рабочих мест. 14. Не за пятидесяти тысячами он приехал. 15. В прошлом месяце мы не успели зарегистрировать общественно-политическое движение, из-за того что попали в цейтнот времени. 16. В XVIII в. при заимствовании языками-посредниками выступают польский и латинский. 17. Три обыкновенные девчонки, которых интересуют обыкновенные подростковые проблемы: что одеть, мальчишки и… рыбные хвосты. </w:t>
      </w:r>
    </w:p>
    <w:p w14:paraId="446D37E1"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Форма отчетности</w:t>
      </w:r>
    </w:p>
    <w:p w14:paraId="2D05823D" w14:textId="0DDD8410"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xml:space="preserve">Письменная работа </w:t>
      </w:r>
    </w:p>
    <w:p w14:paraId="47622D49"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b/>
          <w:sz w:val="28"/>
          <w:szCs w:val="28"/>
          <w:lang w:eastAsia="ru-RU"/>
        </w:rPr>
      </w:pPr>
      <w:r w:rsidRPr="00003830">
        <w:rPr>
          <w:rFonts w:ascii="Times New Roman" w:eastAsia="Times New Roman" w:hAnsi="Times New Roman"/>
          <w:b/>
          <w:sz w:val="28"/>
          <w:szCs w:val="28"/>
          <w:lang w:eastAsia="ru-RU"/>
        </w:rPr>
        <w:t xml:space="preserve">Критерии оценки: </w:t>
      </w:r>
    </w:p>
    <w:p w14:paraId="1C701C2B"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«отлично» выставляется студенту, если все задания выполнены верно; студент правильно делает выводы, уверенно работает с текстом.</w:t>
      </w:r>
    </w:p>
    <w:p w14:paraId="13F55E83"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-оценка «хорошо» выставляется студенту, если задания, , но допущены неточности в работе.</w:t>
      </w:r>
    </w:p>
    <w:p w14:paraId="4737869B"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3833B8EF"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r w:rsidRPr="00003830">
        <w:rPr>
          <w:rFonts w:ascii="Times New Roman" w:eastAsia="Times New Roman" w:hAnsi="Times New Roman"/>
          <w:sz w:val="28"/>
          <w:szCs w:val="28"/>
          <w:lang w:eastAsia="ru-RU"/>
        </w:rPr>
        <w:t>- оценка «неудовлетворительно» выставляется студенту, если во всех заданиях допущены ошибки и неточности.</w:t>
      </w:r>
    </w:p>
    <w:p w14:paraId="334A6D62" w14:textId="77777777" w:rsidR="00DE1B69" w:rsidRPr="00003830" w:rsidRDefault="00DE1B69" w:rsidP="00DE1B69">
      <w:pPr>
        <w:tabs>
          <w:tab w:val="left" w:pos="1134"/>
        </w:tabs>
        <w:autoSpaceDE w:val="0"/>
        <w:autoSpaceDN w:val="0"/>
        <w:adjustRightInd w:val="0"/>
        <w:spacing w:after="0" w:line="240" w:lineRule="auto"/>
        <w:rPr>
          <w:rFonts w:ascii="Times New Roman" w:eastAsia="Times New Roman" w:hAnsi="Times New Roman"/>
          <w:sz w:val="28"/>
          <w:szCs w:val="28"/>
          <w:lang w:eastAsia="ru-RU"/>
        </w:rPr>
      </w:pPr>
    </w:p>
    <w:p w14:paraId="49532A28" w14:textId="77777777" w:rsidR="00DE1B69" w:rsidRPr="00B47A4E" w:rsidRDefault="00DE1B69" w:rsidP="00DE1B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8"/>
          <w:szCs w:val="28"/>
        </w:rPr>
      </w:pPr>
      <w:r w:rsidRPr="00B47A4E">
        <w:rPr>
          <w:rFonts w:ascii="Times New Roman" w:hAnsi="Times New Roman"/>
          <w:sz w:val="28"/>
          <w:szCs w:val="28"/>
        </w:rPr>
        <w:t>Литература:</w:t>
      </w:r>
    </w:p>
    <w:p w14:paraId="16852D68" w14:textId="77777777" w:rsidR="00DE1B69" w:rsidRPr="00B47A4E" w:rsidRDefault="00DE1B69" w:rsidP="00DE1B69">
      <w:pPr>
        <w:widowControl w:val="0"/>
        <w:autoSpaceDE w:val="0"/>
        <w:autoSpaceDN w:val="0"/>
        <w:adjustRightInd w:val="0"/>
        <w:spacing w:after="0" w:line="240" w:lineRule="auto"/>
        <w:rPr>
          <w:rFonts w:ascii="Times New Roman" w:hAnsi="Times New Roman"/>
          <w:sz w:val="28"/>
          <w:szCs w:val="28"/>
        </w:rPr>
      </w:pPr>
      <w:r w:rsidRPr="00B47A4E">
        <w:rPr>
          <w:rFonts w:ascii="Times New Roman" w:hAnsi="Times New Roman"/>
          <w:sz w:val="28"/>
          <w:szCs w:val="28"/>
        </w:rPr>
        <w:t>Основная:</w:t>
      </w:r>
    </w:p>
    <w:p w14:paraId="0E2B9F57" w14:textId="77777777" w:rsidR="00DE1B69" w:rsidRPr="00B47A4E" w:rsidRDefault="00DE1B69" w:rsidP="00DE1B69">
      <w:pPr>
        <w:widowControl w:val="0"/>
        <w:autoSpaceDE w:val="0"/>
        <w:autoSpaceDN w:val="0"/>
        <w:adjustRightInd w:val="0"/>
        <w:spacing w:after="0" w:line="240" w:lineRule="auto"/>
        <w:rPr>
          <w:rFonts w:ascii="Times New Roman" w:hAnsi="Times New Roman"/>
          <w:sz w:val="28"/>
          <w:szCs w:val="28"/>
        </w:rPr>
      </w:pPr>
      <w:r w:rsidRPr="00B47A4E">
        <w:rPr>
          <w:rFonts w:ascii="Times New Roman" w:hAnsi="Times New Roman"/>
          <w:sz w:val="28"/>
          <w:szCs w:val="28"/>
        </w:rPr>
        <w:t>1.</w:t>
      </w:r>
      <w:r w:rsidRPr="00B47A4E">
        <w:rPr>
          <w:rFonts w:ascii="Times New Roman" w:hAnsi="Times New Roman"/>
          <w:iCs/>
          <w:sz w:val="28"/>
          <w:szCs w:val="28"/>
        </w:rPr>
        <w:t xml:space="preserve">Гольцова Н.Г.,Шамшин И.В.  </w:t>
      </w:r>
      <w:r w:rsidRPr="00B47A4E">
        <w:rPr>
          <w:rFonts w:ascii="Times New Roman" w:hAnsi="Times New Roman"/>
          <w:sz w:val="28"/>
          <w:szCs w:val="28"/>
        </w:rPr>
        <w:t>Русский язык и литература. 1 часть10-11кл.-  Русское слово, 2020.</w:t>
      </w:r>
    </w:p>
    <w:p w14:paraId="3A8C74B1" w14:textId="77777777" w:rsidR="00DE1B69" w:rsidRPr="00B47A4E" w:rsidRDefault="00DE1B69" w:rsidP="00DE1B69">
      <w:pPr>
        <w:autoSpaceDE w:val="0"/>
        <w:autoSpaceDN w:val="0"/>
        <w:adjustRightInd w:val="0"/>
        <w:spacing w:after="0" w:line="240" w:lineRule="auto"/>
        <w:jc w:val="both"/>
        <w:outlineLvl w:val="0"/>
        <w:rPr>
          <w:rFonts w:ascii="Times New Roman" w:eastAsia="Times New Roman" w:hAnsi="Times New Roman"/>
          <w:color w:val="000000"/>
          <w:sz w:val="28"/>
          <w:szCs w:val="28"/>
          <w:lang w:eastAsia="ru-RU"/>
        </w:rPr>
      </w:pPr>
      <w:r w:rsidRPr="00B47A4E">
        <w:rPr>
          <w:rFonts w:ascii="Times New Roman" w:eastAsia="Times New Roman" w:hAnsi="Times New Roman"/>
          <w:color w:val="000000"/>
          <w:sz w:val="28"/>
          <w:szCs w:val="28"/>
          <w:lang w:eastAsia="ru-RU"/>
        </w:rPr>
        <w:t xml:space="preserve">2. Рыбченкова Л.М., Александрова О.М. Русский язык 10-11. –Просвещение, 2020. </w:t>
      </w:r>
    </w:p>
    <w:p w14:paraId="39658AF6" w14:textId="77777777" w:rsidR="00DE1B69" w:rsidRPr="00B47A4E" w:rsidRDefault="00DE1B69" w:rsidP="00DE1B69">
      <w:pPr>
        <w:widowControl w:val="0"/>
        <w:autoSpaceDE w:val="0"/>
        <w:autoSpaceDN w:val="0"/>
        <w:adjustRightInd w:val="0"/>
        <w:spacing w:after="0" w:line="240" w:lineRule="auto"/>
        <w:rPr>
          <w:rFonts w:ascii="Times New Roman" w:hAnsi="Times New Roman"/>
          <w:sz w:val="28"/>
          <w:szCs w:val="28"/>
        </w:rPr>
      </w:pPr>
    </w:p>
    <w:p w14:paraId="0790BEFC" w14:textId="77777777" w:rsidR="00DE1B69" w:rsidRPr="00B47A4E" w:rsidRDefault="00DE1B69" w:rsidP="00DE1B69">
      <w:pPr>
        <w:spacing w:after="0" w:line="240" w:lineRule="auto"/>
        <w:jc w:val="both"/>
        <w:rPr>
          <w:rFonts w:ascii="Times New Roman" w:hAnsi="Times New Roman"/>
          <w:sz w:val="28"/>
          <w:szCs w:val="28"/>
        </w:rPr>
      </w:pPr>
      <w:r w:rsidRPr="00B47A4E">
        <w:rPr>
          <w:rFonts w:ascii="Times New Roman" w:hAnsi="Times New Roman"/>
          <w:sz w:val="28"/>
          <w:szCs w:val="28"/>
        </w:rPr>
        <w:lastRenderedPageBreak/>
        <w:t>Интернет-ресурсы:</w:t>
      </w:r>
    </w:p>
    <w:p w14:paraId="56FB8530" w14:textId="77777777" w:rsidR="00DE1B69" w:rsidRPr="00B47A4E" w:rsidRDefault="00DE1B69" w:rsidP="00DE1B69">
      <w:pPr>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B47A4E">
        <w:rPr>
          <w:rFonts w:ascii="Times New Roman" w:eastAsia="Times New Roman" w:hAnsi="Times New Roman"/>
          <w:color w:val="000000"/>
          <w:sz w:val="28"/>
          <w:szCs w:val="28"/>
          <w:lang w:eastAsia="ru-RU"/>
        </w:rPr>
        <w:t xml:space="preserve">1.Электронный ресурс «ГРАМОТА.РУ». Форма доступа:www.gramota.ru </w:t>
      </w:r>
    </w:p>
    <w:p w14:paraId="0A3172C2" w14:textId="77777777" w:rsidR="00DE1B69" w:rsidRPr="00B47A4E" w:rsidRDefault="00DE1B69" w:rsidP="00EF4DE4">
      <w:pPr>
        <w:numPr>
          <w:ilvl w:val="0"/>
          <w:numId w:val="61"/>
        </w:numPr>
        <w:autoSpaceDE w:val="0"/>
        <w:autoSpaceDN w:val="0"/>
        <w:adjustRightInd w:val="0"/>
        <w:spacing w:after="0" w:line="240" w:lineRule="auto"/>
        <w:jc w:val="both"/>
        <w:rPr>
          <w:rFonts w:ascii="Times New Roman" w:eastAsia="Times New Roman" w:hAnsi="Times New Roman"/>
          <w:color w:val="000000"/>
          <w:sz w:val="28"/>
          <w:szCs w:val="28"/>
          <w:lang w:eastAsia="ru-RU"/>
        </w:rPr>
      </w:pPr>
      <w:r w:rsidRPr="00B47A4E">
        <w:rPr>
          <w:rFonts w:ascii="Times New Roman" w:eastAsia="Times New Roman" w:hAnsi="Times New Roman"/>
          <w:color w:val="000000"/>
          <w:sz w:val="28"/>
          <w:szCs w:val="28"/>
          <w:lang w:eastAsia="ru-RU"/>
        </w:rPr>
        <w:t xml:space="preserve">.Электронный ресурс «Русский язык». Форма доступа: www.alleng.ru </w:t>
      </w:r>
    </w:p>
    <w:p w14:paraId="260C3AAB" w14:textId="77777777" w:rsidR="00DE1B69" w:rsidRPr="00B47A4E" w:rsidRDefault="00DE1B69" w:rsidP="00DE1B69">
      <w:pPr>
        <w:widowControl w:val="0"/>
        <w:autoSpaceDE w:val="0"/>
        <w:autoSpaceDN w:val="0"/>
        <w:adjustRightInd w:val="0"/>
        <w:spacing w:after="0" w:line="240" w:lineRule="auto"/>
        <w:jc w:val="both"/>
        <w:rPr>
          <w:rFonts w:ascii="Times New Roman" w:hAnsi="Times New Roman"/>
          <w:sz w:val="28"/>
          <w:szCs w:val="28"/>
        </w:rPr>
      </w:pPr>
      <w:r w:rsidRPr="00B47A4E">
        <w:rPr>
          <w:rFonts w:ascii="Times New Roman" w:hAnsi="Times New Roman"/>
          <w:sz w:val="28"/>
          <w:szCs w:val="28"/>
        </w:rPr>
        <w:t>Словари:</w:t>
      </w:r>
    </w:p>
    <w:p w14:paraId="3E3382D2" w14:textId="77777777" w:rsidR="00DE1B69" w:rsidRPr="00B47A4E" w:rsidRDefault="00DE1B69" w:rsidP="00EF4DE4">
      <w:pPr>
        <w:widowControl w:val="0"/>
        <w:numPr>
          <w:ilvl w:val="0"/>
          <w:numId w:val="62"/>
        </w:numPr>
        <w:overflowPunct w:val="0"/>
        <w:autoSpaceDE w:val="0"/>
        <w:autoSpaceDN w:val="0"/>
        <w:adjustRightInd w:val="0"/>
        <w:spacing w:after="0" w:line="240" w:lineRule="auto"/>
        <w:rPr>
          <w:rFonts w:ascii="Times New Roman" w:hAnsi="Times New Roman"/>
          <w:sz w:val="28"/>
          <w:szCs w:val="28"/>
        </w:rPr>
      </w:pPr>
      <w:r w:rsidRPr="00B47A4E">
        <w:rPr>
          <w:rFonts w:ascii="Times New Roman" w:hAnsi="Times New Roman"/>
          <w:iCs/>
          <w:sz w:val="28"/>
          <w:szCs w:val="28"/>
        </w:rPr>
        <w:t xml:space="preserve">Горбачевич К.С. </w:t>
      </w:r>
      <w:r w:rsidRPr="00B47A4E">
        <w:rPr>
          <w:rFonts w:ascii="Times New Roman" w:hAnsi="Times New Roman"/>
          <w:sz w:val="28"/>
          <w:szCs w:val="28"/>
        </w:rPr>
        <w:t>Словарь трудностей современного русского языка. —</w:t>
      </w:r>
      <w:r w:rsidRPr="00B47A4E">
        <w:rPr>
          <w:rFonts w:ascii="Times New Roman" w:hAnsi="Times New Roman"/>
          <w:iCs/>
          <w:sz w:val="28"/>
          <w:szCs w:val="28"/>
        </w:rPr>
        <w:t xml:space="preserve"> [Электронный ресурс ]</w:t>
      </w:r>
    </w:p>
    <w:p w14:paraId="592E7DD1" w14:textId="77777777" w:rsidR="00DE1B69" w:rsidRPr="00B47A4E" w:rsidRDefault="00DE1B69" w:rsidP="00EF4DE4">
      <w:pPr>
        <w:widowControl w:val="0"/>
        <w:numPr>
          <w:ilvl w:val="0"/>
          <w:numId w:val="62"/>
        </w:numPr>
        <w:overflowPunct w:val="0"/>
        <w:autoSpaceDE w:val="0"/>
        <w:autoSpaceDN w:val="0"/>
        <w:adjustRightInd w:val="0"/>
        <w:spacing w:after="0" w:line="240" w:lineRule="auto"/>
        <w:rPr>
          <w:rFonts w:ascii="Times New Roman" w:hAnsi="Times New Roman"/>
          <w:sz w:val="28"/>
          <w:szCs w:val="28"/>
        </w:rPr>
      </w:pPr>
      <w:r w:rsidRPr="00B47A4E">
        <w:rPr>
          <w:rFonts w:ascii="Times New Roman" w:hAnsi="Times New Roman"/>
          <w:sz w:val="28"/>
          <w:szCs w:val="28"/>
        </w:rPr>
        <w:t>Стилистический словарь вариантов. — —</w:t>
      </w:r>
      <w:r w:rsidRPr="00B47A4E">
        <w:rPr>
          <w:rFonts w:ascii="Times New Roman" w:hAnsi="Times New Roman"/>
          <w:iCs/>
          <w:sz w:val="28"/>
          <w:szCs w:val="28"/>
        </w:rPr>
        <w:t xml:space="preserve"> [Электронный ресурс ]</w:t>
      </w:r>
    </w:p>
    <w:p w14:paraId="679D985C" w14:textId="77777777" w:rsidR="00DE1B69" w:rsidRPr="00B47A4E" w:rsidRDefault="00DE1B69" w:rsidP="00EF4DE4">
      <w:pPr>
        <w:widowControl w:val="0"/>
        <w:numPr>
          <w:ilvl w:val="0"/>
          <w:numId w:val="62"/>
        </w:numPr>
        <w:overflowPunct w:val="0"/>
        <w:autoSpaceDE w:val="0"/>
        <w:autoSpaceDN w:val="0"/>
        <w:adjustRightInd w:val="0"/>
        <w:spacing w:after="0" w:line="240" w:lineRule="auto"/>
        <w:rPr>
          <w:rFonts w:ascii="Times New Roman" w:hAnsi="Times New Roman"/>
          <w:sz w:val="28"/>
          <w:szCs w:val="28"/>
        </w:rPr>
      </w:pPr>
      <w:r w:rsidRPr="00B47A4E">
        <w:rPr>
          <w:rFonts w:ascii="Times New Roman" w:hAnsi="Times New Roman"/>
          <w:iCs/>
          <w:sz w:val="28"/>
          <w:szCs w:val="28"/>
        </w:rPr>
        <w:t xml:space="preserve">Иванова О.Е., Лопатин В.В., Нечаева И.В., Чельцова Л.К. </w:t>
      </w:r>
      <w:r w:rsidRPr="00B47A4E">
        <w:rPr>
          <w:rFonts w:ascii="Times New Roman" w:hAnsi="Times New Roman"/>
          <w:sz w:val="28"/>
          <w:szCs w:val="28"/>
        </w:rPr>
        <w:t>Русский орфографический</w:t>
      </w:r>
      <w:r w:rsidRPr="00B47A4E">
        <w:rPr>
          <w:rFonts w:ascii="Times New Roman" w:hAnsi="Times New Roman"/>
          <w:iCs/>
          <w:sz w:val="28"/>
          <w:szCs w:val="28"/>
        </w:rPr>
        <w:t xml:space="preserve"> </w:t>
      </w:r>
      <w:r w:rsidRPr="00B47A4E">
        <w:rPr>
          <w:rFonts w:ascii="Times New Roman" w:hAnsi="Times New Roman"/>
          <w:sz w:val="28"/>
          <w:szCs w:val="28"/>
        </w:rPr>
        <w:t>словарь: около 180 000 слов / Российская академия наук. Институт русского языка им. —</w:t>
      </w:r>
      <w:r w:rsidRPr="00B47A4E">
        <w:rPr>
          <w:rFonts w:ascii="Times New Roman" w:hAnsi="Times New Roman"/>
          <w:iCs/>
          <w:sz w:val="28"/>
          <w:szCs w:val="28"/>
        </w:rPr>
        <w:t xml:space="preserve"> [Электронный ресурс ]</w:t>
      </w:r>
    </w:p>
    <w:p w14:paraId="23EAEEAB" w14:textId="77777777" w:rsidR="00DE1B69" w:rsidRPr="00B47A4E" w:rsidRDefault="00DE1B69" w:rsidP="00EF4DE4">
      <w:pPr>
        <w:widowControl w:val="0"/>
        <w:numPr>
          <w:ilvl w:val="0"/>
          <w:numId w:val="62"/>
        </w:numPr>
        <w:overflowPunct w:val="0"/>
        <w:autoSpaceDE w:val="0"/>
        <w:autoSpaceDN w:val="0"/>
        <w:adjustRightInd w:val="0"/>
        <w:spacing w:after="0" w:line="240" w:lineRule="auto"/>
        <w:rPr>
          <w:rFonts w:ascii="Times New Roman" w:hAnsi="Times New Roman"/>
          <w:sz w:val="28"/>
          <w:szCs w:val="28"/>
        </w:rPr>
      </w:pPr>
      <w:r w:rsidRPr="00B47A4E">
        <w:rPr>
          <w:rFonts w:ascii="Times New Roman" w:hAnsi="Times New Roman"/>
          <w:iCs/>
          <w:sz w:val="28"/>
          <w:szCs w:val="28"/>
        </w:rPr>
        <w:t xml:space="preserve">Лекант П.А., Леденева В.В. </w:t>
      </w:r>
      <w:r w:rsidRPr="00B47A4E">
        <w:rPr>
          <w:rFonts w:ascii="Times New Roman" w:hAnsi="Times New Roman"/>
          <w:sz w:val="28"/>
          <w:szCs w:val="28"/>
        </w:rPr>
        <w:t>Школьный орфоэпический словарь русского языка. ——</w:t>
      </w:r>
      <w:r w:rsidRPr="00B47A4E">
        <w:rPr>
          <w:rFonts w:ascii="Times New Roman" w:hAnsi="Times New Roman"/>
          <w:iCs/>
          <w:sz w:val="28"/>
          <w:szCs w:val="28"/>
        </w:rPr>
        <w:t xml:space="preserve"> [Электронный ресурс ] </w:t>
      </w:r>
    </w:p>
    <w:p w14:paraId="06D2E985" w14:textId="77777777" w:rsidR="00DE1B69" w:rsidRPr="00B47A4E" w:rsidRDefault="00DE1B69" w:rsidP="00EF4DE4">
      <w:pPr>
        <w:widowControl w:val="0"/>
        <w:numPr>
          <w:ilvl w:val="0"/>
          <w:numId w:val="62"/>
        </w:numPr>
        <w:autoSpaceDE w:val="0"/>
        <w:autoSpaceDN w:val="0"/>
        <w:adjustRightInd w:val="0"/>
        <w:spacing w:after="0" w:line="240" w:lineRule="auto"/>
        <w:rPr>
          <w:rFonts w:ascii="Times New Roman" w:hAnsi="Times New Roman"/>
          <w:sz w:val="28"/>
          <w:szCs w:val="28"/>
        </w:rPr>
      </w:pPr>
      <w:r w:rsidRPr="00B47A4E">
        <w:rPr>
          <w:rFonts w:ascii="Times New Roman" w:hAnsi="Times New Roman"/>
          <w:iCs/>
          <w:sz w:val="28"/>
          <w:szCs w:val="28"/>
        </w:rPr>
        <w:t xml:space="preserve">Львов В.В. </w:t>
      </w:r>
      <w:r w:rsidRPr="00B47A4E">
        <w:rPr>
          <w:rFonts w:ascii="Times New Roman" w:hAnsi="Times New Roman"/>
          <w:sz w:val="28"/>
          <w:szCs w:val="28"/>
        </w:rPr>
        <w:t>Школьный орфоэпический словарь русского языка. —</w:t>
      </w:r>
      <w:r w:rsidRPr="00B47A4E">
        <w:rPr>
          <w:rFonts w:ascii="Times New Roman" w:hAnsi="Times New Roman"/>
          <w:iCs/>
          <w:sz w:val="28"/>
          <w:szCs w:val="28"/>
        </w:rPr>
        <w:t xml:space="preserve"> </w:t>
      </w:r>
      <w:r w:rsidRPr="00B47A4E">
        <w:rPr>
          <w:rFonts w:ascii="Times New Roman" w:hAnsi="Times New Roman"/>
          <w:sz w:val="28"/>
          <w:szCs w:val="28"/>
        </w:rPr>
        <w:t>М., 2004.</w:t>
      </w:r>
      <w:bookmarkStart w:id="1" w:name="page39"/>
      <w:bookmarkEnd w:id="1"/>
      <w:r w:rsidRPr="00B47A4E">
        <w:rPr>
          <w:rFonts w:ascii="Times New Roman" w:hAnsi="Times New Roman"/>
          <w:iCs/>
          <w:sz w:val="28"/>
          <w:szCs w:val="28"/>
        </w:rPr>
        <w:t xml:space="preserve">Ожегов С.И. </w:t>
      </w:r>
      <w:r w:rsidRPr="00B47A4E">
        <w:rPr>
          <w:rFonts w:ascii="Times New Roman" w:hAnsi="Times New Roman"/>
          <w:sz w:val="28"/>
          <w:szCs w:val="28"/>
        </w:rPr>
        <w:t>Словарь русского языка.</w:t>
      </w:r>
      <w:r w:rsidRPr="00B47A4E">
        <w:rPr>
          <w:rFonts w:ascii="Times New Roman" w:hAnsi="Times New Roman"/>
          <w:iCs/>
          <w:sz w:val="28"/>
          <w:szCs w:val="28"/>
        </w:rPr>
        <w:t xml:space="preserve"> </w:t>
      </w:r>
      <w:r w:rsidRPr="00B47A4E">
        <w:rPr>
          <w:rFonts w:ascii="Times New Roman" w:hAnsi="Times New Roman"/>
          <w:sz w:val="28"/>
          <w:szCs w:val="28"/>
        </w:rPr>
        <w:t>Около</w:t>
      </w:r>
      <w:r w:rsidRPr="00B47A4E">
        <w:rPr>
          <w:rFonts w:ascii="Times New Roman" w:hAnsi="Times New Roman"/>
          <w:iCs/>
          <w:sz w:val="28"/>
          <w:szCs w:val="28"/>
        </w:rPr>
        <w:t xml:space="preserve"> </w:t>
      </w:r>
      <w:r w:rsidRPr="00B47A4E">
        <w:rPr>
          <w:rFonts w:ascii="Times New Roman" w:hAnsi="Times New Roman"/>
          <w:sz w:val="28"/>
          <w:szCs w:val="28"/>
        </w:rPr>
        <w:t>60 000</w:t>
      </w:r>
      <w:r w:rsidRPr="00B47A4E">
        <w:rPr>
          <w:rFonts w:ascii="Times New Roman" w:hAnsi="Times New Roman"/>
          <w:iCs/>
          <w:sz w:val="28"/>
          <w:szCs w:val="28"/>
        </w:rPr>
        <w:t xml:space="preserve"> </w:t>
      </w:r>
      <w:r w:rsidRPr="00B47A4E">
        <w:rPr>
          <w:rFonts w:ascii="Times New Roman" w:hAnsi="Times New Roman"/>
          <w:sz w:val="28"/>
          <w:szCs w:val="28"/>
        </w:rPr>
        <w:t>слов и фразеологических выражений. —</w:t>
      </w:r>
      <w:r w:rsidRPr="00B47A4E">
        <w:rPr>
          <w:rFonts w:ascii="Times New Roman" w:hAnsi="Times New Roman"/>
          <w:iCs/>
          <w:sz w:val="28"/>
          <w:szCs w:val="28"/>
        </w:rPr>
        <w:t xml:space="preserve"> [Электронный ресурс ]</w:t>
      </w:r>
    </w:p>
    <w:p w14:paraId="64554D29" w14:textId="77777777" w:rsidR="00DE1B69" w:rsidRPr="00B47A4E" w:rsidRDefault="00DE1B69" w:rsidP="00EF4DE4">
      <w:pPr>
        <w:widowControl w:val="0"/>
        <w:numPr>
          <w:ilvl w:val="0"/>
          <w:numId w:val="62"/>
        </w:numPr>
        <w:overflowPunct w:val="0"/>
        <w:autoSpaceDE w:val="0"/>
        <w:autoSpaceDN w:val="0"/>
        <w:adjustRightInd w:val="0"/>
        <w:spacing w:after="0" w:line="240" w:lineRule="auto"/>
        <w:rPr>
          <w:rFonts w:ascii="Times New Roman" w:hAnsi="Times New Roman"/>
          <w:sz w:val="28"/>
          <w:szCs w:val="28"/>
        </w:rPr>
      </w:pPr>
      <w:r w:rsidRPr="00B47A4E">
        <w:rPr>
          <w:rFonts w:ascii="Times New Roman" w:hAnsi="Times New Roman"/>
          <w:iCs/>
          <w:sz w:val="28"/>
          <w:szCs w:val="28"/>
        </w:rPr>
        <w:t xml:space="preserve">Розенталь Д.Э., Краснянский В.В. </w:t>
      </w:r>
      <w:r w:rsidRPr="00B47A4E">
        <w:rPr>
          <w:rFonts w:ascii="Times New Roman" w:hAnsi="Times New Roman"/>
          <w:sz w:val="28"/>
          <w:szCs w:val="28"/>
        </w:rPr>
        <w:t>Фразеологический словарь русского языка. —</w:t>
      </w:r>
      <w:r w:rsidRPr="00B47A4E">
        <w:rPr>
          <w:rFonts w:ascii="Times New Roman" w:hAnsi="Times New Roman"/>
          <w:iCs/>
          <w:sz w:val="28"/>
          <w:szCs w:val="28"/>
        </w:rPr>
        <w:t xml:space="preserve"> [Электронный ресурс ] </w:t>
      </w:r>
      <w:r w:rsidRPr="00B47A4E">
        <w:rPr>
          <w:rFonts w:ascii="Times New Roman" w:hAnsi="Times New Roman"/>
          <w:i/>
          <w:iCs/>
          <w:sz w:val="28"/>
          <w:szCs w:val="28"/>
        </w:rPr>
        <w:t xml:space="preserve"> </w:t>
      </w:r>
    </w:p>
    <w:p w14:paraId="43AB763F" w14:textId="77777777" w:rsidR="00E7738D" w:rsidRPr="00B47A4E" w:rsidRDefault="00E7738D" w:rsidP="00E7738D">
      <w:pPr>
        <w:pStyle w:val="a5"/>
        <w:spacing w:after="0" w:line="240" w:lineRule="auto"/>
        <w:ind w:left="708"/>
        <w:jc w:val="center"/>
        <w:rPr>
          <w:rFonts w:ascii="Times New Roman" w:hAnsi="Times New Roman"/>
          <w:sz w:val="28"/>
          <w:szCs w:val="28"/>
        </w:rPr>
      </w:pPr>
    </w:p>
    <w:sectPr w:rsidR="00E7738D" w:rsidRPr="00B47A4E" w:rsidSect="004C460A">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428B6CB" w14:textId="77777777" w:rsidR="00BD53AF" w:rsidRDefault="00BD53AF" w:rsidP="00B42D0E">
      <w:pPr>
        <w:spacing w:after="0" w:line="240" w:lineRule="auto"/>
      </w:pPr>
      <w:r>
        <w:separator/>
      </w:r>
    </w:p>
  </w:endnote>
  <w:endnote w:type="continuationSeparator" w:id="0">
    <w:p w14:paraId="0B21D73B" w14:textId="77777777" w:rsidR="00BD53AF" w:rsidRDefault="00BD53AF" w:rsidP="00B42D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Franklin Gothic Medium Cond">
    <w:panose1 w:val="020B0606030402020204"/>
    <w:charset w:val="CC"/>
    <w:family w:val="swiss"/>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 w:name="yandex-sans">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DE2696" w14:textId="77777777" w:rsidR="00A367D4" w:rsidRDefault="00A367D4">
    <w:pPr>
      <w:pStyle w:val="af"/>
      <w:jc w:val="center"/>
    </w:pPr>
    <w:r>
      <w:fldChar w:fldCharType="begin"/>
    </w:r>
    <w:r>
      <w:instrText>PAGE   \* MERGEFORMAT</w:instrText>
    </w:r>
    <w:r>
      <w:fldChar w:fldCharType="separate"/>
    </w:r>
    <w:r w:rsidR="00010ACF">
      <w:rPr>
        <w:noProof/>
      </w:rPr>
      <w:t>34</w:t>
    </w:r>
    <w:r>
      <w:rPr>
        <w:noProof/>
      </w:rPr>
      <w:fldChar w:fldCharType="end"/>
    </w:r>
  </w:p>
  <w:p w14:paraId="5A7B3CEE" w14:textId="77777777" w:rsidR="00A367D4" w:rsidRDefault="00A367D4">
    <w:pPr>
      <w:pStyle w:val="af"/>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B74015B" w14:textId="77777777" w:rsidR="00BD53AF" w:rsidRDefault="00BD53AF" w:rsidP="00B42D0E">
      <w:pPr>
        <w:spacing w:after="0" w:line="240" w:lineRule="auto"/>
      </w:pPr>
      <w:r>
        <w:separator/>
      </w:r>
    </w:p>
  </w:footnote>
  <w:footnote w:type="continuationSeparator" w:id="0">
    <w:p w14:paraId="52CBEC74" w14:textId="77777777" w:rsidR="00BD53AF" w:rsidRDefault="00BD53AF" w:rsidP="00B42D0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0D4093" w14:textId="77777777" w:rsidR="00A367D4" w:rsidRDefault="00A367D4" w:rsidP="005F185B">
    <w:pPr>
      <w:pStyle w:val="ad"/>
      <w:tabs>
        <w:tab w:val="clear" w:pos="4677"/>
        <w:tab w:val="clear" w:pos="9355"/>
        <w:tab w:val="left" w:pos="4050"/>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WW8Num2"/>
    <w:lvl w:ilvl="0">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1">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2">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3">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4">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5">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6">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7">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8">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abstractNum>
  <w:abstractNum w:abstractNumId="1">
    <w:nsid w:val="00000003"/>
    <w:multiLevelType w:val="multilevel"/>
    <w:tmpl w:val="00000003"/>
    <w:name w:val="WW8Num3"/>
    <w:lvl w:ilvl="0">
      <w:start w:val="2"/>
      <w:numFmt w:val="decimal"/>
      <w:lvlText w:val="%1."/>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1">
      <w:start w:val="2"/>
      <w:numFmt w:val="decimal"/>
      <w:lvlText w:val="%2."/>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2">
      <w:start w:val="2"/>
      <w:numFmt w:val="decimal"/>
      <w:lvlText w:val="%3."/>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3">
      <w:start w:val="2"/>
      <w:numFmt w:val="decimal"/>
      <w:lvlText w:val="%4."/>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4">
      <w:start w:val="2"/>
      <w:numFmt w:val="decimal"/>
      <w:lvlText w:val="%5."/>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5">
      <w:start w:val="2"/>
      <w:numFmt w:val="decimal"/>
      <w:lvlText w:val="%6."/>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6">
      <w:start w:val="2"/>
      <w:numFmt w:val="decimal"/>
      <w:lvlText w:val="%7."/>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7">
      <w:start w:val="2"/>
      <w:numFmt w:val="decimal"/>
      <w:lvlText w:val="%8."/>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8">
      <w:start w:val="2"/>
      <w:numFmt w:val="decimal"/>
      <w:lvlText w:val="%9."/>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abstractNum>
  <w:abstractNum w:abstractNumId="2">
    <w:nsid w:val="00000004"/>
    <w:multiLevelType w:val="multilevel"/>
    <w:tmpl w:val="00000004"/>
    <w:name w:val="WW8Num4"/>
    <w:lvl w:ilvl="0">
      <w:start w:val="1"/>
      <w:numFmt w:val="decimal"/>
      <w:lvlText w:val="%1."/>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1">
      <w:start w:val="1"/>
      <w:numFmt w:val="decimal"/>
      <w:lvlText w:val="%2."/>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2">
      <w:start w:val="1"/>
      <w:numFmt w:val="decimal"/>
      <w:lvlText w:val="%3."/>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3">
      <w:start w:val="1"/>
      <w:numFmt w:val="decimal"/>
      <w:lvlText w:val="%4."/>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4">
      <w:start w:val="1"/>
      <w:numFmt w:val="decimal"/>
      <w:lvlText w:val="%5."/>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5">
      <w:start w:val="1"/>
      <w:numFmt w:val="decimal"/>
      <w:lvlText w:val="%6."/>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6">
      <w:start w:val="1"/>
      <w:numFmt w:val="decimal"/>
      <w:lvlText w:val="%7."/>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7">
      <w:start w:val="1"/>
      <w:numFmt w:val="decimal"/>
      <w:lvlText w:val="%8."/>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8">
      <w:start w:val="1"/>
      <w:numFmt w:val="decimal"/>
      <w:lvlText w:val="%9."/>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abstractNum>
  <w:abstractNum w:abstractNumId="3">
    <w:nsid w:val="00000006"/>
    <w:multiLevelType w:val="multilevel"/>
    <w:tmpl w:val="00000006"/>
    <w:name w:val="WW8Num6"/>
    <w:lvl w:ilvl="0">
      <w:start w:val="1"/>
      <w:numFmt w:val="decimal"/>
      <w:lvlText w:val="%1."/>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1">
      <w:start w:val="1"/>
      <w:numFmt w:val="decimal"/>
      <w:lvlText w:val="%2."/>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2">
      <w:start w:val="1"/>
      <w:numFmt w:val="decimal"/>
      <w:lvlText w:val="%3."/>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3">
      <w:start w:val="1"/>
      <w:numFmt w:val="decimal"/>
      <w:lvlText w:val="%4."/>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4">
      <w:start w:val="1"/>
      <w:numFmt w:val="decimal"/>
      <w:lvlText w:val="%5."/>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5">
      <w:start w:val="1"/>
      <w:numFmt w:val="decimal"/>
      <w:lvlText w:val="%6."/>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6">
      <w:start w:val="1"/>
      <w:numFmt w:val="decimal"/>
      <w:lvlText w:val="%7."/>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7">
      <w:start w:val="1"/>
      <w:numFmt w:val="decimal"/>
      <w:lvlText w:val="%8."/>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8">
      <w:start w:val="1"/>
      <w:numFmt w:val="decimal"/>
      <w:lvlText w:val="%9."/>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abstractNum>
  <w:abstractNum w:abstractNumId="4">
    <w:nsid w:val="00000007"/>
    <w:multiLevelType w:val="multilevel"/>
    <w:tmpl w:val="00000007"/>
    <w:name w:val="WW8Num7"/>
    <w:lvl w:ilvl="0">
      <w:start w:val="1"/>
      <w:numFmt w:val="decimal"/>
      <w:lvlText w:val="%1."/>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1">
      <w:start w:val="1"/>
      <w:numFmt w:val="decimal"/>
      <w:lvlText w:val="%2."/>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2">
      <w:start w:val="1"/>
      <w:numFmt w:val="decimal"/>
      <w:lvlText w:val="%3."/>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3">
      <w:start w:val="1"/>
      <w:numFmt w:val="decimal"/>
      <w:lvlText w:val="%4."/>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4">
      <w:start w:val="1"/>
      <w:numFmt w:val="decimal"/>
      <w:lvlText w:val="%5."/>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5">
      <w:start w:val="1"/>
      <w:numFmt w:val="decimal"/>
      <w:lvlText w:val="%6."/>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6">
      <w:start w:val="1"/>
      <w:numFmt w:val="decimal"/>
      <w:lvlText w:val="%7."/>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7">
      <w:start w:val="1"/>
      <w:numFmt w:val="decimal"/>
      <w:lvlText w:val="%8."/>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8">
      <w:start w:val="1"/>
      <w:numFmt w:val="decimal"/>
      <w:lvlText w:val="%9."/>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abstractNum>
  <w:abstractNum w:abstractNumId="5">
    <w:nsid w:val="00000008"/>
    <w:multiLevelType w:val="multilevel"/>
    <w:tmpl w:val="00000008"/>
    <w:name w:val="WW8Num8"/>
    <w:lvl w:ilvl="0">
      <w:start w:val="1"/>
      <w:numFmt w:val="decimal"/>
      <w:lvlText w:val="%1."/>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1">
      <w:start w:val="1"/>
      <w:numFmt w:val="decimal"/>
      <w:lvlText w:val="%2."/>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2">
      <w:start w:val="1"/>
      <w:numFmt w:val="decimal"/>
      <w:lvlText w:val="%3."/>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3">
      <w:start w:val="1"/>
      <w:numFmt w:val="decimal"/>
      <w:lvlText w:val="%4."/>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4">
      <w:start w:val="1"/>
      <w:numFmt w:val="decimal"/>
      <w:lvlText w:val="%5."/>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5">
      <w:start w:val="1"/>
      <w:numFmt w:val="decimal"/>
      <w:lvlText w:val="%6."/>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6">
      <w:start w:val="1"/>
      <w:numFmt w:val="decimal"/>
      <w:lvlText w:val="%7."/>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7">
      <w:start w:val="1"/>
      <w:numFmt w:val="decimal"/>
      <w:lvlText w:val="%8."/>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8">
      <w:start w:val="1"/>
      <w:numFmt w:val="decimal"/>
      <w:lvlText w:val="%9."/>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abstractNum>
  <w:abstractNum w:abstractNumId="6">
    <w:nsid w:val="00000009"/>
    <w:multiLevelType w:val="multilevel"/>
    <w:tmpl w:val="00000009"/>
    <w:name w:val="WW8Num9"/>
    <w:lvl w:ilvl="0">
      <w:start w:val="1"/>
      <w:numFmt w:val="decimal"/>
      <w:lvlText w:val="%1."/>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1">
      <w:start w:val="1"/>
      <w:numFmt w:val="decimal"/>
      <w:lvlText w:val="%2."/>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2">
      <w:start w:val="1"/>
      <w:numFmt w:val="decimal"/>
      <w:lvlText w:val="%3."/>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3">
      <w:start w:val="1"/>
      <w:numFmt w:val="decimal"/>
      <w:lvlText w:val="%4."/>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4">
      <w:start w:val="1"/>
      <w:numFmt w:val="decimal"/>
      <w:lvlText w:val="%5."/>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5">
      <w:start w:val="1"/>
      <w:numFmt w:val="decimal"/>
      <w:lvlText w:val="%6."/>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6">
      <w:start w:val="1"/>
      <w:numFmt w:val="decimal"/>
      <w:lvlText w:val="%7."/>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7">
      <w:start w:val="1"/>
      <w:numFmt w:val="decimal"/>
      <w:lvlText w:val="%8."/>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8">
      <w:start w:val="1"/>
      <w:numFmt w:val="decimal"/>
      <w:lvlText w:val="%9."/>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abstractNum>
  <w:abstractNum w:abstractNumId="7">
    <w:nsid w:val="0000000A"/>
    <w:multiLevelType w:val="multilevel"/>
    <w:tmpl w:val="0000000A"/>
    <w:name w:val="WW8Num10"/>
    <w:lvl w:ilvl="0">
      <w:start w:val="2"/>
      <w:numFmt w:val="upperRoman"/>
      <w:lvlText w:val="%1."/>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1">
      <w:start w:val="2"/>
      <w:numFmt w:val="upperRoman"/>
      <w:lvlText w:val="%2."/>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2">
      <w:start w:val="2"/>
      <w:numFmt w:val="upperRoman"/>
      <w:lvlText w:val="%3."/>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3">
      <w:start w:val="2"/>
      <w:numFmt w:val="upperRoman"/>
      <w:lvlText w:val="%4."/>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4">
      <w:start w:val="2"/>
      <w:numFmt w:val="upperRoman"/>
      <w:lvlText w:val="%5."/>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5">
      <w:start w:val="2"/>
      <w:numFmt w:val="upperRoman"/>
      <w:lvlText w:val="%6."/>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6">
      <w:start w:val="2"/>
      <w:numFmt w:val="upperRoman"/>
      <w:lvlText w:val="%7."/>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7">
      <w:start w:val="2"/>
      <w:numFmt w:val="upperRoman"/>
      <w:lvlText w:val="%8."/>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8">
      <w:start w:val="2"/>
      <w:numFmt w:val="upperRoman"/>
      <w:lvlText w:val="%9."/>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abstractNum>
  <w:abstractNum w:abstractNumId="8">
    <w:nsid w:val="09000094"/>
    <w:multiLevelType w:val="hybridMultilevel"/>
    <w:tmpl w:val="A8CC4034"/>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9">
    <w:nsid w:val="09DB52CB"/>
    <w:multiLevelType w:val="hybridMultilevel"/>
    <w:tmpl w:val="17022234"/>
    <w:lvl w:ilvl="0" w:tplc="C0527DEA">
      <w:start w:val="1"/>
      <w:numFmt w:val="decimal"/>
      <w:lvlText w:val="%1)"/>
      <w:lvlJc w:val="left"/>
      <w:rPr>
        <w:rFonts w:ascii="Calibri" w:eastAsia="Calibri" w:hAnsi="Calibri" w:cs="Times New Roman" w:hint="default"/>
      </w:rPr>
    </w:lvl>
    <w:lvl w:ilvl="1" w:tplc="FFFFFFFF">
      <w:start w:val="1"/>
      <w:numFmt w:val="bullet"/>
      <w:lvlText w:val="o"/>
      <w:lvlJc w:val="left"/>
      <w:pPr>
        <w:ind w:left="1122" w:hanging="360"/>
      </w:pPr>
      <w:rPr>
        <w:rFonts w:ascii="Courier New" w:hAnsi="Courier New" w:cs="Courier New" w:hint="default"/>
      </w:rPr>
    </w:lvl>
    <w:lvl w:ilvl="2" w:tplc="FFFFFFFF">
      <w:start w:val="1"/>
      <w:numFmt w:val="bullet"/>
      <w:lvlText w:val=""/>
      <w:lvlJc w:val="left"/>
      <w:pPr>
        <w:ind w:left="1842" w:hanging="360"/>
      </w:pPr>
      <w:rPr>
        <w:rFonts w:ascii="Wingdings" w:hAnsi="Wingdings" w:hint="default"/>
      </w:rPr>
    </w:lvl>
    <w:lvl w:ilvl="3" w:tplc="FFFFFFFF">
      <w:start w:val="1"/>
      <w:numFmt w:val="bullet"/>
      <w:lvlText w:val=""/>
      <w:lvlJc w:val="left"/>
      <w:pPr>
        <w:ind w:left="2562" w:hanging="360"/>
      </w:pPr>
      <w:rPr>
        <w:rFonts w:ascii="Symbol" w:hAnsi="Symbol" w:hint="default"/>
      </w:rPr>
    </w:lvl>
    <w:lvl w:ilvl="4" w:tplc="FFFFFFFF">
      <w:start w:val="1"/>
      <w:numFmt w:val="bullet"/>
      <w:lvlText w:val="o"/>
      <w:lvlJc w:val="left"/>
      <w:pPr>
        <w:ind w:left="3282" w:hanging="360"/>
      </w:pPr>
      <w:rPr>
        <w:rFonts w:ascii="Courier New" w:hAnsi="Courier New" w:cs="Courier New" w:hint="default"/>
      </w:rPr>
    </w:lvl>
    <w:lvl w:ilvl="5" w:tplc="FFFFFFFF">
      <w:start w:val="1"/>
      <w:numFmt w:val="bullet"/>
      <w:lvlText w:val=""/>
      <w:lvlJc w:val="left"/>
      <w:pPr>
        <w:ind w:left="4002" w:hanging="360"/>
      </w:pPr>
      <w:rPr>
        <w:rFonts w:ascii="Wingdings" w:hAnsi="Wingdings" w:hint="default"/>
      </w:rPr>
    </w:lvl>
    <w:lvl w:ilvl="6" w:tplc="FFFFFFFF">
      <w:start w:val="1"/>
      <w:numFmt w:val="bullet"/>
      <w:lvlText w:val=""/>
      <w:lvlJc w:val="left"/>
      <w:pPr>
        <w:ind w:left="4722" w:hanging="360"/>
      </w:pPr>
      <w:rPr>
        <w:rFonts w:ascii="Symbol" w:hAnsi="Symbol" w:hint="default"/>
      </w:rPr>
    </w:lvl>
    <w:lvl w:ilvl="7" w:tplc="FFFFFFFF">
      <w:start w:val="1"/>
      <w:numFmt w:val="bullet"/>
      <w:lvlText w:val="o"/>
      <w:lvlJc w:val="left"/>
      <w:pPr>
        <w:ind w:left="5442" w:hanging="360"/>
      </w:pPr>
      <w:rPr>
        <w:rFonts w:ascii="Courier New" w:hAnsi="Courier New" w:cs="Courier New" w:hint="default"/>
      </w:rPr>
    </w:lvl>
    <w:lvl w:ilvl="8" w:tplc="FFFFFFFF">
      <w:start w:val="1"/>
      <w:numFmt w:val="bullet"/>
      <w:lvlText w:val=""/>
      <w:lvlJc w:val="left"/>
      <w:pPr>
        <w:ind w:left="6162" w:hanging="360"/>
      </w:pPr>
      <w:rPr>
        <w:rFonts w:ascii="Wingdings" w:hAnsi="Wingdings" w:hint="default"/>
      </w:rPr>
    </w:lvl>
  </w:abstractNum>
  <w:abstractNum w:abstractNumId="10">
    <w:nsid w:val="0ABA3567"/>
    <w:multiLevelType w:val="hybridMultilevel"/>
    <w:tmpl w:val="E6282EE8"/>
    <w:lvl w:ilvl="0" w:tplc="BEB602BA">
      <w:start w:val="1"/>
      <w:numFmt w:val="decimal"/>
      <w:lvlText w:val="%1."/>
      <w:lvlJc w:val="left"/>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nsid w:val="0B82314A"/>
    <w:multiLevelType w:val="hybridMultilevel"/>
    <w:tmpl w:val="1DC43D98"/>
    <w:lvl w:ilvl="0" w:tplc="0419000F">
      <w:start w:val="1"/>
      <w:numFmt w:val="decimal"/>
      <w:lvlText w:val="%1."/>
      <w:lvlJc w:val="left"/>
      <w:pPr>
        <w:ind w:left="537" w:hanging="180"/>
      </w:pPr>
    </w:lvl>
    <w:lvl w:ilvl="1" w:tplc="FFFFFFFF">
      <w:start w:val="1"/>
      <w:numFmt w:val="bullet"/>
      <w:lvlText w:val="o"/>
      <w:lvlJc w:val="left"/>
      <w:pPr>
        <w:ind w:left="-477" w:hanging="360"/>
      </w:pPr>
      <w:rPr>
        <w:rFonts w:ascii="Courier New" w:hAnsi="Courier New" w:cs="Courier New" w:hint="default"/>
      </w:rPr>
    </w:lvl>
    <w:lvl w:ilvl="2" w:tplc="FFFFFFFF">
      <w:start w:val="1"/>
      <w:numFmt w:val="bullet"/>
      <w:lvlText w:val=""/>
      <w:lvlJc w:val="left"/>
      <w:pPr>
        <w:ind w:left="243" w:hanging="360"/>
      </w:pPr>
      <w:rPr>
        <w:rFonts w:ascii="Wingdings" w:hAnsi="Wingdings" w:hint="default"/>
      </w:rPr>
    </w:lvl>
    <w:lvl w:ilvl="3" w:tplc="FFFFFFFF">
      <w:start w:val="1"/>
      <w:numFmt w:val="bullet"/>
      <w:lvlText w:val=""/>
      <w:lvlJc w:val="left"/>
      <w:pPr>
        <w:ind w:left="963" w:hanging="360"/>
      </w:pPr>
      <w:rPr>
        <w:rFonts w:ascii="Symbol" w:hAnsi="Symbol" w:hint="default"/>
      </w:rPr>
    </w:lvl>
    <w:lvl w:ilvl="4" w:tplc="FFFFFFFF">
      <w:start w:val="1"/>
      <w:numFmt w:val="bullet"/>
      <w:lvlText w:val="o"/>
      <w:lvlJc w:val="left"/>
      <w:pPr>
        <w:ind w:left="1683" w:hanging="360"/>
      </w:pPr>
      <w:rPr>
        <w:rFonts w:ascii="Courier New" w:hAnsi="Courier New" w:cs="Courier New" w:hint="default"/>
      </w:rPr>
    </w:lvl>
    <w:lvl w:ilvl="5" w:tplc="FFFFFFFF">
      <w:start w:val="1"/>
      <w:numFmt w:val="bullet"/>
      <w:lvlText w:val=""/>
      <w:lvlJc w:val="left"/>
      <w:pPr>
        <w:ind w:left="2403" w:hanging="360"/>
      </w:pPr>
      <w:rPr>
        <w:rFonts w:ascii="Wingdings" w:hAnsi="Wingdings" w:hint="default"/>
      </w:rPr>
    </w:lvl>
    <w:lvl w:ilvl="6" w:tplc="FFFFFFFF">
      <w:start w:val="1"/>
      <w:numFmt w:val="bullet"/>
      <w:lvlText w:val=""/>
      <w:lvlJc w:val="left"/>
      <w:pPr>
        <w:ind w:left="3123" w:hanging="360"/>
      </w:pPr>
      <w:rPr>
        <w:rFonts w:ascii="Symbol" w:hAnsi="Symbol" w:hint="default"/>
      </w:rPr>
    </w:lvl>
    <w:lvl w:ilvl="7" w:tplc="FFFFFFFF">
      <w:start w:val="1"/>
      <w:numFmt w:val="bullet"/>
      <w:lvlText w:val="o"/>
      <w:lvlJc w:val="left"/>
      <w:pPr>
        <w:ind w:left="3843" w:hanging="360"/>
      </w:pPr>
      <w:rPr>
        <w:rFonts w:ascii="Courier New" w:hAnsi="Courier New" w:cs="Courier New" w:hint="default"/>
      </w:rPr>
    </w:lvl>
    <w:lvl w:ilvl="8" w:tplc="FFFFFFFF">
      <w:start w:val="1"/>
      <w:numFmt w:val="bullet"/>
      <w:lvlText w:val=""/>
      <w:lvlJc w:val="left"/>
      <w:pPr>
        <w:ind w:left="4563" w:hanging="360"/>
      </w:pPr>
      <w:rPr>
        <w:rFonts w:ascii="Wingdings" w:hAnsi="Wingdings" w:hint="default"/>
      </w:rPr>
    </w:lvl>
  </w:abstractNum>
  <w:abstractNum w:abstractNumId="12">
    <w:nsid w:val="0C3C07BA"/>
    <w:multiLevelType w:val="hybridMultilevel"/>
    <w:tmpl w:val="4F82AE7E"/>
    <w:lvl w:ilvl="0" w:tplc="0419000F">
      <w:start w:val="1"/>
      <w:numFmt w:val="decimal"/>
      <w:lvlText w:val="%1."/>
      <w:lvlJc w:val="left"/>
      <w:pPr>
        <w:tabs>
          <w:tab w:val="num" w:pos="1080"/>
        </w:tabs>
        <w:ind w:left="1080" w:hanging="360"/>
      </w:pPr>
    </w:lvl>
    <w:lvl w:ilvl="1" w:tplc="04190019">
      <w:start w:val="1"/>
      <w:numFmt w:val="lowerLetter"/>
      <w:lvlText w:val="%2."/>
      <w:lvlJc w:val="left"/>
      <w:pPr>
        <w:tabs>
          <w:tab w:val="num" w:pos="1800"/>
        </w:tabs>
        <w:ind w:left="1800" w:hanging="360"/>
      </w:pPr>
    </w:lvl>
    <w:lvl w:ilvl="2" w:tplc="0419001B">
      <w:start w:val="1"/>
      <w:numFmt w:val="lowerRoman"/>
      <w:lvlText w:val="%3."/>
      <w:lvlJc w:val="right"/>
      <w:pPr>
        <w:tabs>
          <w:tab w:val="num" w:pos="2520"/>
        </w:tabs>
        <w:ind w:left="2520" w:hanging="180"/>
      </w:pPr>
    </w:lvl>
    <w:lvl w:ilvl="3" w:tplc="0419000F">
      <w:start w:val="1"/>
      <w:numFmt w:val="decimal"/>
      <w:lvlText w:val="%4."/>
      <w:lvlJc w:val="left"/>
      <w:pPr>
        <w:tabs>
          <w:tab w:val="num" w:pos="3240"/>
        </w:tabs>
        <w:ind w:left="3240" w:hanging="360"/>
      </w:pPr>
    </w:lvl>
    <w:lvl w:ilvl="4" w:tplc="04190019">
      <w:start w:val="1"/>
      <w:numFmt w:val="lowerLetter"/>
      <w:lvlText w:val="%5."/>
      <w:lvlJc w:val="left"/>
      <w:pPr>
        <w:tabs>
          <w:tab w:val="num" w:pos="3960"/>
        </w:tabs>
        <w:ind w:left="3960" w:hanging="360"/>
      </w:pPr>
    </w:lvl>
    <w:lvl w:ilvl="5" w:tplc="0419001B">
      <w:start w:val="1"/>
      <w:numFmt w:val="lowerRoman"/>
      <w:lvlText w:val="%6."/>
      <w:lvlJc w:val="right"/>
      <w:pPr>
        <w:tabs>
          <w:tab w:val="num" w:pos="4680"/>
        </w:tabs>
        <w:ind w:left="4680" w:hanging="180"/>
      </w:pPr>
    </w:lvl>
    <w:lvl w:ilvl="6" w:tplc="0419000F">
      <w:start w:val="1"/>
      <w:numFmt w:val="decimal"/>
      <w:lvlText w:val="%7."/>
      <w:lvlJc w:val="left"/>
      <w:pPr>
        <w:tabs>
          <w:tab w:val="num" w:pos="5400"/>
        </w:tabs>
        <w:ind w:left="5400" w:hanging="360"/>
      </w:pPr>
    </w:lvl>
    <w:lvl w:ilvl="7" w:tplc="04190019">
      <w:start w:val="1"/>
      <w:numFmt w:val="lowerLetter"/>
      <w:lvlText w:val="%8."/>
      <w:lvlJc w:val="left"/>
      <w:pPr>
        <w:tabs>
          <w:tab w:val="num" w:pos="6120"/>
        </w:tabs>
        <w:ind w:left="6120" w:hanging="360"/>
      </w:pPr>
    </w:lvl>
    <w:lvl w:ilvl="8" w:tplc="0419001B">
      <w:start w:val="1"/>
      <w:numFmt w:val="lowerRoman"/>
      <w:lvlText w:val="%9."/>
      <w:lvlJc w:val="right"/>
      <w:pPr>
        <w:tabs>
          <w:tab w:val="num" w:pos="6840"/>
        </w:tabs>
        <w:ind w:left="6840" w:hanging="180"/>
      </w:pPr>
    </w:lvl>
  </w:abstractNum>
  <w:abstractNum w:abstractNumId="13">
    <w:nsid w:val="13456CA8"/>
    <w:multiLevelType w:val="hybridMultilevel"/>
    <w:tmpl w:val="F16ECF3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19453022"/>
    <w:multiLevelType w:val="hybridMultilevel"/>
    <w:tmpl w:val="AA02BC24"/>
    <w:lvl w:ilvl="0" w:tplc="D6F2B6CC">
      <w:start w:val="1"/>
      <w:numFmt w:val="decimal"/>
      <w:lvlText w:val="%1."/>
      <w:lvlJc w:val="left"/>
      <w:rPr>
        <w:rFonts w:hint="default"/>
      </w:rPr>
    </w:lvl>
    <w:lvl w:ilvl="1" w:tplc="FFFFFFFF">
      <w:start w:val="1"/>
      <w:numFmt w:val="bullet"/>
      <w:lvlText w:val="o"/>
      <w:lvlJc w:val="left"/>
      <w:pPr>
        <w:ind w:left="-477" w:hanging="360"/>
      </w:pPr>
      <w:rPr>
        <w:rFonts w:ascii="Courier New" w:hAnsi="Courier New" w:cs="Courier New" w:hint="default"/>
      </w:rPr>
    </w:lvl>
    <w:lvl w:ilvl="2" w:tplc="FFFFFFFF">
      <w:start w:val="1"/>
      <w:numFmt w:val="bullet"/>
      <w:lvlText w:val=""/>
      <w:lvlJc w:val="left"/>
      <w:pPr>
        <w:ind w:left="243" w:hanging="360"/>
      </w:pPr>
      <w:rPr>
        <w:rFonts w:ascii="Wingdings" w:hAnsi="Wingdings" w:hint="default"/>
      </w:rPr>
    </w:lvl>
    <w:lvl w:ilvl="3" w:tplc="FFFFFFFF">
      <w:start w:val="1"/>
      <w:numFmt w:val="bullet"/>
      <w:lvlText w:val=""/>
      <w:lvlJc w:val="left"/>
      <w:pPr>
        <w:ind w:left="963" w:hanging="360"/>
      </w:pPr>
      <w:rPr>
        <w:rFonts w:ascii="Symbol" w:hAnsi="Symbol" w:hint="default"/>
      </w:rPr>
    </w:lvl>
    <w:lvl w:ilvl="4" w:tplc="FFFFFFFF">
      <w:start w:val="1"/>
      <w:numFmt w:val="bullet"/>
      <w:lvlText w:val="o"/>
      <w:lvlJc w:val="left"/>
      <w:pPr>
        <w:ind w:left="1683" w:hanging="360"/>
      </w:pPr>
      <w:rPr>
        <w:rFonts w:ascii="Courier New" w:hAnsi="Courier New" w:cs="Courier New" w:hint="default"/>
      </w:rPr>
    </w:lvl>
    <w:lvl w:ilvl="5" w:tplc="FFFFFFFF">
      <w:start w:val="1"/>
      <w:numFmt w:val="bullet"/>
      <w:lvlText w:val=""/>
      <w:lvlJc w:val="left"/>
      <w:pPr>
        <w:ind w:left="2403" w:hanging="360"/>
      </w:pPr>
      <w:rPr>
        <w:rFonts w:ascii="Wingdings" w:hAnsi="Wingdings" w:hint="default"/>
      </w:rPr>
    </w:lvl>
    <w:lvl w:ilvl="6" w:tplc="FFFFFFFF">
      <w:start w:val="1"/>
      <w:numFmt w:val="bullet"/>
      <w:lvlText w:val=""/>
      <w:lvlJc w:val="left"/>
      <w:pPr>
        <w:ind w:left="3123" w:hanging="360"/>
      </w:pPr>
      <w:rPr>
        <w:rFonts w:ascii="Symbol" w:hAnsi="Symbol" w:hint="default"/>
      </w:rPr>
    </w:lvl>
    <w:lvl w:ilvl="7" w:tplc="FFFFFFFF">
      <w:start w:val="1"/>
      <w:numFmt w:val="bullet"/>
      <w:lvlText w:val="o"/>
      <w:lvlJc w:val="left"/>
      <w:pPr>
        <w:ind w:left="3843" w:hanging="360"/>
      </w:pPr>
      <w:rPr>
        <w:rFonts w:ascii="Courier New" w:hAnsi="Courier New" w:cs="Courier New" w:hint="default"/>
      </w:rPr>
    </w:lvl>
    <w:lvl w:ilvl="8" w:tplc="FFFFFFFF">
      <w:start w:val="1"/>
      <w:numFmt w:val="bullet"/>
      <w:lvlText w:val=""/>
      <w:lvlJc w:val="left"/>
      <w:pPr>
        <w:ind w:left="4563" w:hanging="360"/>
      </w:pPr>
      <w:rPr>
        <w:rFonts w:ascii="Wingdings" w:hAnsi="Wingdings" w:hint="default"/>
      </w:rPr>
    </w:lvl>
  </w:abstractNum>
  <w:abstractNum w:abstractNumId="15">
    <w:nsid w:val="19575C92"/>
    <w:multiLevelType w:val="hybridMultilevel"/>
    <w:tmpl w:val="14A444A4"/>
    <w:lvl w:ilvl="0" w:tplc="61B605F0">
      <w:start w:val="1"/>
      <w:numFmt w:val="decimal"/>
      <w:lvlText w:val="%1."/>
      <w:lvlJc w:val="left"/>
      <w:pPr>
        <w:tabs>
          <w:tab w:val="num" w:pos="426"/>
        </w:tabs>
        <w:ind w:left="42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1A101940"/>
    <w:multiLevelType w:val="hybridMultilevel"/>
    <w:tmpl w:val="2F8C545C"/>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7">
    <w:nsid w:val="232039C0"/>
    <w:multiLevelType w:val="hybridMultilevel"/>
    <w:tmpl w:val="385819C2"/>
    <w:lvl w:ilvl="0" w:tplc="C9F44186">
      <w:start w:val="1"/>
      <w:numFmt w:val="decimal"/>
      <w:lvlText w:val="%1."/>
      <w:lvlJc w:val="left"/>
      <w:pPr>
        <w:ind w:left="1080" w:hanging="360"/>
      </w:pPr>
      <w:rPr>
        <w:rFonts w:cs="Times New Roman"/>
        <w:strike w:val="0"/>
        <w:dstrike w:val="0"/>
        <w:u w:val="none"/>
        <w:effect w:val="none"/>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18">
    <w:nsid w:val="241E4613"/>
    <w:multiLevelType w:val="hybridMultilevel"/>
    <w:tmpl w:val="A2A622D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9">
    <w:nsid w:val="24D5295F"/>
    <w:multiLevelType w:val="hybridMultilevel"/>
    <w:tmpl w:val="DC5097F2"/>
    <w:lvl w:ilvl="0" w:tplc="68423A9E">
      <w:start w:val="1"/>
      <w:numFmt w:val="decimal"/>
      <w:lvlText w:val="%1."/>
      <w:lvlJc w:val="left"/>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20">
    <w:nsid w:val="27B910F1"/>
    <w:multiLevelType w:val="hybridMultilevel"/>
    <w:tmpl w:val="3DD6CD9A"/>
    <w:lvl w:ilvl="0" w:tplc="626A00BA">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2AE25D27"/>
    <w:multiLevelType w:val="multilevel"/>
    <w:tmpl w:val="BDB697DC"/>
    <w:lvl w:ilvl="0">
      <w:numFmt w:val="decimal"/>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2">
    <w:nsid w:val="2BD26339"/>
    <w:multiLevelType w:val="hybridMultilevel"/>
    <w:tmpl w:val="AB06A13C"/>
    <w:lvl w:ilvl="0" w:tplc="3F367282">
      <w:start w:val="1"/>
      <w:numFmt w:val="decimal"/>
      <w:lvlText w:val="%1."/>
      <w:lvlJc w:val="left"/>
      <w:pPr>
        <w:tabs>
          <w:tab w:val="num" w:pos="426"/>
        </w:tabs>
        <w:ind w:left="42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312F08E7"/>
    <w:multiLevelType w:val="hybridMultilevel"/>
    <w:tmpl w:val="4EF43B22"/>
    <w:lvl w:ilvl="0" w:tplc="0419000F">
      <w:start w:val="1"/>
      <w:numFmt w:val="decimal"/>
      <w:lvlText w:val="%1."/>
      <w:lvlJc w:val="left"/>
      <w:pPr>
        <w:ind w:left="426" w:hanging="360"/>
      </w:pPr>
    </w:lvl>
    <w:lvl w:ilvl="1" w:tplc="FFFFFFFF">
      <w:start w:val="1"/>
      <w:numFmt w:val="bullet"/>
      <w:lvlText w:val="o"/>
      <w:lvlJc w:val="left"/>
      <w:pPr>
        <w:ind w:left="1146" w:hanging="360"/>
      </w:pPr>
      <w:rPr>
        <w:rFonts w:ascii="Courier New" w:hAnsi="Courier New" w:cs="Courier New" w:hint="default"/>
      </w:rPr>
    </w:lvl>
    <w:lvl w:ilvl="2" w:tplc="FFFFFFFF">
      <w:start w:val="1"/>
      <w:numFmt w:val="bullet"/>
      <w:lvlText w:val=""/>
      <w:lvlJc w:val="left"/>
      <w:pPr>
        <w:ind w:left="1866" w:hanging="360"/>
      </w:pPr>
      <w:rPr>
        <w:rFonts w:ascii="Wingdings" w:hAnsi="Wingdings" w:hint="default"/>
      </w:rPr>
    </w:lvl>
    <w:lvl w:ilvl="3" w:tplc="FFFFFFFF">
      <w:start w:val="1"/>
      <w:numFmt w:val="bullet"/>
      <w:lvlText w:val=""/>
      <w:lvlJc w:val="left"/>
      <w:pPr>
        <w:ind w:left="2586" w:hanging="360"/>
      </w:pPr>
      <w:rPr>
        <w:rFonts w:ascii="Symbol" w:hAnsi="Symbol" w:hint="default"/>
      </w:rPr>
    </w:lvl>
    <w:lvl w:ilvl="4" w:tplc="FFFFFFFF">
      <w:start w:val="1"/>
      <w:numFmt w:val="bullet"/>
      <w:lvlText w:val="o"/>
      <w:lvlJc w:val="left"/>
      <w:pPr>
        <w:ind w:left="3306" w:hanging="360"/>
      </w:pPr>
      <w:rPr>
        <w:rFonts w:ascii="Courier New" w:hAnsi="Courier New" w:cs="Courier New" w:hint="default"/>
      </w:rPr>
    </w:lvl>
    <w:lvl w:ilvl="5" w:tplc="FFFFFFFF">
      <w:start w:val="1"/>
      <w:numFmt w:val="bullet"/>
      <w:lvlText w:val=""/>
      <w:lvlJc w:val="left"/>
      <w:pPr>
        <w:ind w:left="4026" w:hanging="360"/>
      </w:pPr>
      <w:rPr>
        <w:rFonts w:ascii="Wingdings" w:hAnsi="Wingdings" w:hint="default"/>
      </w:rPr>
    </w:lvl>
    <w:lvl w:ilvl="6" w:tplc="FFFFFFFF">
      <w:start w:val="1"/>
      <w:numFmt w:val="bullet"/>
      <w:lvlText w:val=""/>
      <w:lvlJc w:val="left"/>
      <w:pPr>
        <w:ind w:left="4746" w:hanging="360"/>
      </w:pPr>
      <w:rPr>
        <w:rFonts w:ascii="Symbol" w:hAnsi="Symbol" w:hint="default"/>
      </w:rPr>
    </w:lvl>
    <w:lvl w:ilvl="7" w:tplc="FFFFFFFF">
      <w:start w:val="1"/>
      <w:numFmt w:val="bullet"/>
      <w:lvlText w:val="o"/>
      <w:lvlJc w:val="left"/>
      <w:pPr>
        <w:ind w:left="5466" w:hanging="360"/>
      </w:pPr>
      <w:rPr>
        <w:rFonts w:ascii="Courier New" w:hAnsi="Courier New" w:cs="Courier New" w:hint="default"/>
      </w:rPr>
    </w:lvl>
    <w:lvl w:ilvl="8" w:tplc="FFFFFFFF">
      <w:start w:val="1"/>
      <w:numFmt w:val="bullet"/>
      <w:lvlText w:val=""/>
      <w:lvlJc w:val="left"/>
      <w:pPr>
        <w:ind w:left="6186" w:hanging="360"/>
      </w:pPr>
      <w:rPr>
        <w:rFonts w:ascii="Wingdings" w:hAnsi="Wingdings" w:hint="default"/>
      </w:rPr>
    </w:lvl>
  </w:abstractNum>
  <w:abstractNum w:abstractNumId="24">
    <w:nsid w:val="35BA6E6D"/>
    <w:multiLevelType w:val="hybridMultilevel"/>
    <w:tmpl w:val="54B2AB90"/>
    <w:lvl w:ilvl="0" w:tplc="0419000F">
      <w:start w:val="1"/>
      <w:numFmt w:val="decimal"/>
      <w:lvlText w:val="%1."/>
      <w:lvlJc w:val="left"/>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nsid w:val="35FE16C5"/>
    <w:multiLevelType w:val="hybridMultilevel"/>
    <w:tmpl w:val="FFC4A5F0"/>
    <w:lvl w:ilvl="0" w:tplc="16F2AEF6">
      <w:start w:val="2"/>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6">
    <w:nsid w:val="389A27BC"/>
    <w:multiLevelType w:val="hybridMultilevel"/>
    <w:tmpl w:val="E1647A04"/>
    <w:lvl w:ilvl="0" w:tplc="4898503E">
      <w:start w:val="1"/>
      <w:numFmt w:val="decimal"/>
      <w:lvlText w:val="%1)"/>
      <w:lvlJc w:val="left"/>
      <w:pPr>
        <w:ind w:left="0" w:firstLine="0"/>
      </w:pPr>
      <w:rPr>
        <w:rFonts w:ascii="Calibri" w:eastAsia="Calibri" w:hAnsi="Calibri" w:cs="Times New Roman" w:hint="default"/>
      </w:rPr>
    </w:lvl>
    <w:lvl w:ilvl="1" w:tplc="FFFFFFFF">
      <w:numFmt w:val="decimal"/>
      <w:lvlText w:val="o"/>
      <w:lvlJc w:val="left"/>
      <w:pPr>
        <w:ind w:left="1074" w:hanging="360"/>
      </w:pPr>
      <w:rPr>
        <w:rFonts w:ascii="Courier New" w:hAnsi="Courier New" w:cs="Courier New" w:hint="default"/>
      </w:rPr>
    </w:lvl>
    <w:lvl w:ilvl="2" w:tplc="FFFFFFFF">
      <w:numFmt w:val="decimal"/>
      <w:lvlText w:val=""/>
      <w:lvlJc w:val="left"/>
      <w:pPr>
        <w:ind w:left="1794" w:hanging="360"/>
      </w:pPr>
      <w:rPr>
        <w:rFonts w:ascii="Wingdings" w:hAnsi="Wingdings" w:hint="default"/>
      </w:rPr>
    </w:lvl>
    <w:lvl w:ilvl="3" w:tplc="FFFFFFFF">
      <w:numFmt w:val="decimal"/>
      <w:lvlText w:val=""/>
      <w:lvlJc w:val="left"/>
      <w:pPr>
        <w:ind w:left="2514" w:hanging="360"/>
      </w:pPr>
      <w:rPr>
        <w:rFonts w:ascii="Symbol" w:hAnsi="Symbol" w:hint="default"/>
      </w:rPr>
    </w:lvl>
    <w:lvl w:ilvl="4" w:tplc="FFFFFFFF">
      <w:numFmt w:val="decimal"/>
      <w:lvlText w:val="o"/>
      <w:lvlJc w:val="left"/>
      <w:pPr>
        <w:ind w:left="3234" w:hanging="360"/>
      </w:pPr>
      <w:rPr>
        <w:rFonts w:ascii="Courier New" w:hAnsi="Courier New" w:cs="Courier New" w:hint="default"/>
      </w:rPr>
    </w:lvl>
    <w:lvl w:ilvl="5" w:tplc="FFFFFFFF">
      <w:numFmt w:val="decimal"/>
      <w:lvlText w:val=""/>
      <w:lvlJc w:val="left"/>
      <w:pPr>
        <w:ind w:left="3954" w:hanging="360"/>
      </w:pPr>
      <w:rPr>
        <w:rFonts w:ascii="Wingdings" w:hAnsi="Wingdings" w:hint="default"/>
      </w:rPr>
    </w:lvl>
    <w:lvl w:ilvl="6" w:tplc="FFFFFFFF">
      <w:numFmt w:val="decimal"/>
      <w:lvlText w:val=""/>
      <w:lvlJc w:val="left"/>
      <w:pPr>
        <w:ind w:left="4674" w:hanging="360"/>
      </w:pPr>
      <w:rPr>
        <w:rFonts w:ascii="Symbol" w:hAnsi="Symbol" w:hint="default"/>
      </w:rPr>
    </w:lvl>
    <w:lvl w:ilvl="7" w:tplc="FFFFFFFF">
      <w:numFmt w:val="decimal"/>
      <w:lvlText w:val="o"/>
      <w:lvlJc w:val="left"/>
      <w:pPr>
        <w:ind w:left="5394" w:hanging="360"/>
      </w:pPr>
      <w:rPr>
        <w:rFonts w:ascii="Courier New" w:hAnsi="Courier New" w:cs="Courier New" w:hint="default"/>
      </w:rPr>
    </w:lvl>
    <w:lvl w:ilvl="8" w:tplc="FFFFFFFF">
      <w:numFmt w:val="decimal"/>
      <w:lvlText w:val=""/>
      <w:lvlJc w:val="left"/>
      <w:pPr>
        <w:ind w:left="6114" w:hanging="360"/>
      </w:pPr>
      <w:rPr>
        <w:rFonts w:ascii="Wingdings" w:hAnsi="Wingdings" w:hint="default"/>
      </w:rPr>
    </w:lvl>
  </w:abstractNum>
  <w:abstractNum w:abstractNumId="27">
    <w:nsid w:val="38B6530C"/>
    <w:multiLevelType w:val="hybridMultilevel"/>
    <w:tmpl w:val="68F4B968"/>
    <w:lvl w:ilvl="0" w:tplc="828CCFC0">
      <w:start w:val="1"/>
      <w:numFmt w:val="decimal"/>
      <w:lvlText w:val="%1."/>
      <w:lvlJc w:val="left"/>
      <w:pPr>
        <w:tabs>
          <w:tab w:val="num" w:pos="426"/>
        </w:tabs>
        <w:ind w:left="426"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nsid w:val="390C4822"/>
    <w:multiLevelType w:val="hybridMultilevel"/>
    <w:tmpl w:val="364A3EF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39DF5750"/>
    <w:multiLevelType w:val="hybridMultilevel"/>
    <w:tmpl w:val="C52CA15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nsid w:val="3BD35951"/>
    <w:multiLevelType w:val="hybridMultilevel"/>
    <w:tmpl w:val="9320D57C"/>
    <w:lvl w:ilvl="0" w:tplc="DD06E2AC">
      <w:start w:val="1"/>
      <w:numFmt w:val="decimal"/>
      <w:lvlText w:val="%1)"/>
      <w:lvlJc w:val="left"/>
      <w:pPr>
        <w:ind w:left="0" w:firstLine="0"/>
      </w:pPr>
      <w:rPr>
        <w:rFonts w:ascii="Calibri" w:eastAsia="Calibri" w:hAnsi="Calibri" w:cs="Times New Roman" w:hint="default"/>
      </w:rPr>
    </w:lvl>
    <w:lvl w:ilvl="1" w:tplc="FFFFFFFF">
      <w:numFmt w:val="decimal"/>
      <w:lvlText w:val="o"/>
      <w:lvlJc w:val="left"/>
      <w:pPr>
        <w:ind w:left="1074" w:hanging="360"/>
      </w:pPr>
      <w:rPr>
        <w:rFonts w:ascii="Courier New" w:hAnsi="Courier New" w:cs="Courier New" w:hint="default"/>
      </w:rPr>
    </w:lvl>
    <w:lvl w:ilvl="2" w:tplc="FFFFFFFF">
      <w:numFmt w:val="decimal"/>
      <w:lvlText w:val=""/>
      <w:lvlJc w:val="left"/>
      <w:pPr>
        <w:ind w:left="1794" w:hanging="360"/>
      </w:pPr>
      <w:rPr>
        <w:rFonts w:ascii="Wingdings" w:hAnsi="Wingdings" w:hint="default"/>
      </w:rPr>
    </w:lvl>
    <w:lvl w:ilvl="3" w:tplc="FFFFFFFF">
      <w:numFmt w:val="decimal"/>
      <w:lvlText w:val=""/>
      <w:lvlJc w:val="left"/>
      <w:pPr>
        <w:ind w:left="2514" w:hanging="360"/>
      </w:pPr>
      <w:rPr>
        <w:rFonts w:ascii="Symbol" w:hAnsi="Symbol" w:hint="default"/>
      </w:rPr>
    </w:lvl>
    <w:lvl w:ilvl="4" w:tplc="FFFFFFFF">
      <w:numFmt w:val="decimal"/>
      <w:lvlText w:val="o"/>
      <w:lvlJc w:val="left"/>
      <w:pPr>
        <w:ind w:left="3234" w:hanging="360"/>
      </w:pPr>
      <w:rPr>
        <w:rFonts w:ascii="Courier New" w:hAnsi="Courier New" w:cs="Courier New" w:hint="default"/>
      </w:rPr>
    </w:lvl>
    <w:lvl w:ilvl="5" w:tplc="FFFFFFFF">
      <w:numFmt w:val="decimal"/>
      <w:lvlText w:val=""/>
      <w:lvlJc w:val="left"/>
      <w:pPr>
        <w:ind w:left="3954" w:hanging="360"/>
      </w:pPr>
      <w:rPr>
        <w:rFonts w:ascii="Wingdings" w:hAnsi="Wingdings" w:hint="default"/>
      </w:rPr>
    </w:lvl>
    <w:lvl w:ilvl="6" w:tplc="FFFFFFFF">
      <w:numFmt w:val="decimal"/>
      <w:lvlText w:val=""/>
      <w:lvlJc w:val="left"/>
      <w:pPr>
        <w:ind w:left="4674" w:hanging="360"/>
      </w:pPr>
      <w:rPr>
        <w:rFonts w:ascii="Symbol" w:hAnsi="Symbol" w:hint="default"/>
      </w:rPr>
    </w:lvl>
    <w:lvl w:ilvl="7" w:tplc="FFFFFFFF">
      <w:numFmt w:val="decimal"/>
      <w:lvlText w:val="o"/>
      <w:lvlJc w:val="left"/>
      <w:pPr>
        <w:ind w:left="5394" w:hanging="360"/>
      </w:pPr>
      <w:rPr>
        <w:rFonts w:ascii="Courier New" w:hAnsi="Courier New" w:cs="Courier New" w:hint="default"/>
      </w:rPr>
    </w:lvl>
    <w:lvl w:ilvl="8" w:tplc="FFFFFFFF">
      <w:numFmt w:val="decimal"/>
      <w:lvlText w:val=""/>
      <w:lvlJc w:val="left"/>
      <w:pPr>
        <w:ind w:left="6114" w:hanging="360"/>
      </w:pPr>
      <w:rPr>
        <w:rFonts w:ascii="Wingdings" w:hAnsi="Wingdings" w:hint="default"/>
      </w:rPr>
    </w:lvl>
  </w:abstractNum>
  <w:abstractNum w:abstractNumId="31">
    <w:nsid w:val="3CD97EE2"/>
    <w:multiLevelType w:val="hybridMultilevel"/>
    <w:tmpl w:val="E62CB514"/>
    <w:lvl w:ilvl="0" w:tplc="6C54681C">
      <w:start w:val="1"/>
      <w:numFmt w:val="decimal"/>
      <w:lvlText w:val="%1."/>
      <w:lvlJc w:val="left"/>
      <w:pPr>
        <w:tabs>
          <w:tab w:val="num" w:pos="426"/>
        </w:tabs>
        <w:ind w:left="426"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nsid w:val="3EE17439"/>
    <w:multiLevelType w:val="hybridMultilevel"/>
    <w:tmpl w:val="052233EC"/>
    <w:lvl w:ilvl="0" w:tplc="AD621060">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33">
    <w:nsid w:val="49003F33"/>
    <w:multiLevelType w:val="singleLevel"/>
    <w:tmpl w:val="0419000F"/>
    <w:lvl w:ilvl="0">
      <w:start w:val="1"/>
      <w:numFmt w:val="decimal"/>
      <w:lvlText w:val="%1."/>
      <w:lvlJc w:val="left"/>
      <w:pPr>
        <w:tabs>
          <w:tab w:val="num" w:pos="360"/>
        </w:tabs>
        <w:ind w:left="360" w:hanging="360"/>
      </w:pPr>
      <w:rPr>
        <w:rFonts w:cs="Times New Roman" w:hint="default"/>
      </w:rPr>
    </w:lvl>
  </w:abstractNum>
  <w:abstractNum w:abstractNumId="34">
    <w:nsid w:val="4993453D"/>
    <w:multiLevelType w:val="hybridMultilevel"/>
    <w:tmpl w:val="A6B6358C"/>
    <w:lvl w:ilvl="0" w:tplc="B4C43D4C">
      <w:start w:val="1"/>
      <w:numFmt w:val="decimal"/>
      <w:lvlText w:val="%1)"/>
      <w:lvlJc w:val="left"/>
      <w:pPr>
        <w:ind w:left="426" w:hanging="360"/>
      </w:pPr>
      <w:rPr>
        <w:rFonts w:ascii="Calibri" w:eastAsia="Calibri" w:hAnsi="Calibri" w:cs="Times New Roman"/>
      </w:rPr>
    </w:lvl>
    <w:lvl w:ilvl="1" w:tplc="04190003">
      <w:start w:val="1"/>
      <w:numFmt w:val="bullet"/>
      <w:lvlText w:val="o"/>
      <w:lvlJc w:val="left"/>
      <w:pPr>
        <w:ind w:left="1146" w:hanging="360"/>
      </w:pPr>
      <w:rPr>
        <w:rFonts w:ascii="Courier New" w:hAnsi="Courier New" w:cs="Courier New" w:hint="default"/>
      </w:rPr>
    </w:lvl>
    <w:lvl w:ilvl="2" w:tplc="04190005">
      <w:start w:val="1"/>
      <w:numFmt w:val="bullet"/>
      <w:lvlText w:val=""/>
      <w:lvlJc w:val="left"/>
      <w:pPr>
        <w:ind w:left="1866" w:hanging="360"/>
      </w:pPr>
      <w:rPr>
        <w:rFonts w:ascii="Wingdings" w:hAnsi="Wingdings" w:hint="default"/>
      </w:rPr>
    </w:lvl>
    <w:lvl w:ilvl="3" w:tplc="04190001">
      <w:start w:val="1"/>
      <w:numFmt w:val="bullet"/>
      <w:lvlText w:val=""/>
      <w:lvlJc w:val="left"/>
      <w:pPr>
        <w:ind w:left="2586" w:hanging="360"/>
      </w:pPr>
      <w:rPr>
        <w:rFonts w:ascii="Symbol" w:hAnsi="Symbol" w:hint="default"/>
      </w:rPr>
    </w:lvl>
    <w:lvl w:ilvl="4" w:tplc="04190003">
      <w:start w:val="1"/>
      <w:numFmt w:val="bullet"/>
      <w:lvlText w:val="o"/>
      <w:lvlJc w:val="left"/>
      <w:pPr>
        <w:ind w:left="3306" w:hanging="360"/>
      </w:pPr>
      <w:rPr>
        <w:rFonts w:ascii="Courier New" w:hAnsi="Courier New" w:cs="Courier New" w:hint="default"/>
      </w:rPr>
    </w:lvl>
    <w:lvl w:ilvl="5" w:tplc="04190005">
      <w:start w:val="1"/>
      <w:numFmt w:val="bullet"/>
      <w:lvlText w:val=""/>
      <w:lvlJc w:val="left"/>
      <w:pPr>
        <w:ind w:left="4026" w:hanging="360"/>
      </w:pPr>
      <w:rPr>
        <w:rFonts w:ascii="Wingdings" w:hAnsi="Wingdings" w:hint="default"/>
      </w:rPr>
    </w:lvl>
    <w:lvl w:ilvl="6" w:tplc="04190001">
      <w:start w:val="1"/>
      <w:numFmt w:val="bullet"/>
      <w:lvlText w:val=""/>
      <w:lvlJc w:val="left"/>
      <w:pPr>
        <w:ind w:left="4746" w:hanging="360"/>
      </w:pPr>
      <w:rPr>
        <w:rFonts w:ascii="Symbol" w:hAnsi="Symbol" w:hint="default"/>
      </w:rPr>
    </w:lvl>
    <w:lvl w:ilvl="7" w:tplc="04190003">
      <w:start w:val="1"/>
      <w:numFmt w:val="bullet"/>
      <w:lvlText w:val="o"/>
      <w:lvlJc w:val="left"/>
      <w:pPr>
        <w:ind w:left="5466" w:hanging="360"/>
      </w:pPr>
      <w:rPr>
        <w:rFonts w:ascii="Courier New" w:hAnsi="Courier New" w:cs="Courier New" w:hint="default"/>
      </w:rPr>
    </w:lvl>
    <w:lvl w:ilvl="8" w:tplc="04190005">
      <w:start w:val="1"/>
      <w:numFmt w:val="bullet"/>
      <w:lvlText w:val=""/>
      <w:lvlJc w:val="left"/>
      <w:pPr>
        <w:ind w:left="6186" w:hanging="360"/>
      </w:pPr>
      <w:rPr>
        <w:rFonts w:ascii="Wingdings" w:hAnsi="Wingdings" w:hint="default"/>
      </w:rPr>
    </w:lvl>
  </w:abstractNum>
  <w:abstractNum w:abstractNumId="35">
    <w:nsid w:val="53B635D2"/>
    <w:multiLevelType w:val="hybridMultilevel"/>
    <w:tmpl w:val="C15C8A82"/>
    <w:lvl w:ilvl="0" w:tplc="EE583856">
      <w:start w:val="1"/>
      <w:numFmt w:val="decimal"/>
      <w:lvlText w:val="%1."/>
      <w:lvlJc w:val="left"/>
      <w:pPr>
        <w:ind w:left="1080" w:hanging="36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36">
    <w:nsid w:val="5B9B1B75"/>
    <w:multiLevelType w:val="hybridMultilevel"/>
    <w:tmpl w:val="F7AAE056"/>
    <w:lvl w:ilvl="0" w:tplc="89BC8A00">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5DDB6E8E"/>
    <w:multiLevelType w:val="hybridMultilevel"/>
    <w:tmpl w:val="3DF65FDA"/>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8">
    <w:nsid w:val="5EFD642F"/>
    <w:multiLevelType w:val="hybridMultilevel"/>
    <w:tmpl w:val="3E7ECAEE"/>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39">
    <w:nsid w:val="5FAA517C"/>
    <w:multiLevelType w:val="hybridMultilevel"/>
    <w:tmpl w:val="8E02718E"/>
    <w:lvl w:ilvl="0" w:tplc="C66A4788">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61274DAE"/>
    <w:multiLevelType w:val="multilevel"/>
    <w:tmpl w:val="112AEB20"/>
    <w:lvl w:ilvl="0">
      <w:numFmt w:val="decimal"/>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1">
    <w:nsid w:val="65372E3F"/>
    <w:multiLevelType w:val="hybridMultilevel"/>
    <w:tmpl w:val="E1647A04"/>
    <w:lvl w:ilvl="0" w:tplc="4898503E">
      <w:start w:val="1"/>
      <w:numFmt w:val="decimal"/>
      <w:lvlText w:val="%1)"/>
      <w:lvlJc w:val="left"/>
      <w:rPr>
        <w:rFonts w:ascii="Calibri" w:eastAsia="Calibri" w:hAnsi="Calibri" w:cs="Times New Roman" w:hint="default"/>
      </w:rPr>
    </w:lvl>
    <w:lvl w:ilvl="1" w:tplc="FFFFFFFF">
      <w:start w:val="1"/>
      <w:numFmt w:val="bullet"/>
      <w:lvlText w:val="o"/>
      <w:lvlJc w:val="left"/>
      <w:pPr>
        <w:ind w:left="1074" w:hanging="360"/>
      </w:pPr>
      <w:rPr>
        <w:rFonts w:ascii="Courier New" w:hAnsi="Courier New" w:cs="Courier New" w:hint="default"/>
      </w:rPr>
    </w:lvl>
    <w:lvl w:ilvl="2" w:tplc="FFFFFFFF">
      <w:start w:val="1"/>
      <w:numFmt w:val="bullet"/>
      <w:lvlText w:val=""/>
      <w:lvlJc w:val="left"/>
      <w:pPr>
        <w:ind w:left="1794" w:hanging="360"/>
      </w:pPr>
      <w:rPr>
        <w:rFonts w:ascii="Wingdings" w:hAnsi="Wingdings" w:hint="default"/>
      </w:rPr>
    </w:lvl>
    <w:lvl w:ilvl="3" w:tplc="FFFFFFFF">
      <w:start w:val="1"/>
      <w:numFmt w:val="bullet"/>
      <w:lvlText w:val=""/>
      <w:lvlJc w:val="left"/>
      <w:pPr>
        <w:ind w:left="2514" w:hanging="360"/>
      </w:pPr>
      <w:rPr>
        <w:rFonts w:ascii="Symbol" w:hAnsi="Symbol" w:hint="default"/>
      </w:rPr>
    </w:lvl>
    <w:lvl w:ilvl="4" w:tplc="FFFFFFFF">
      <w:start w:val="1"/>
      <w:numFmt w:val="bullet"/>
      <w:lvlText w:val="o"/>
      <w:lvlJc w:val="left"/>
      <w:pPr>
        <w:ind w:left="3234" w:hanging="360"/>
      </w:pPr>
      <w:rPr>
        <w:rFonts w:ascii="Courier New" w:hAnsi="Courier New" w:cs="Courier New" w:hint="default"/>
      </w:rPr>
    </w:lvl>
    <w:lvl w:ilvl="5" w:tplc="FFFFFFFF">
      <w:start w:val="1"/>
      <w:numFmt w:val="bullet"/>
      <w:lvlText w:val=""/>
      <w:lvlJc w:val="left"/>
      <w:pPr>
        <w:ind w:left="3954" w:hanging="360"/>
      </w:pPr>
      <w:rPr>
        <w:rFonts w:ascii="Wingdings" w:hAnsi="Wingdings" w:hint="default"/>
      </w:rPr>
    </w:lvl>
    <w:lvl w:ilvl="6" w:tplc="FFFFFFFF">
      <w:start w:val="1"/>
      <w:numFmt w:val="bullet"/>
      <w:lvlText w:val=""/>
      <w:lvlJc w:val="left"/>
      <w:pPr>
        <w:ind w:left="4674" w:hanging="360"/>
      </w:pPr>
      <w:rPr>
        <w:rFonts w:ascii="Symbol" w:hAnsi="Symbol" w:hint="default"/>
      </w:rPr>
    </w:lvl>
    <w:lvl w:ilvl="7" w:tplc="FFFFFFFF">
      <w:start w:val="1"/>
      <w:numFmt w:val="bullet"/>
      <w:lvlText w:val="o"/>
      <w:lvlJc w:val="left"/>
      <w:pPr>
        <w:ind w:left="5394" w:hanging="360"/>
      </w:pPr>
      <w:rPr>
        <w:rFonts w:ascii="Courier New" w:hAnsi="Courier New" w:cs="Courier New" w:hint="default"/>
      </w:rPr>
    </w:lvl>
    <w:lvl w:ilvl="8" w:tplc="FFFFFFFF">
      <w:start w:val="1"/>
      <w:numFmt w:val="bullet"/>
      <w:lvlText w:val=""/>
      <w:lvlJc w:val="left"/>
      <w:pPr>
        <w:ind w:left="6114" w:hanging="360"/>
      </w:pPr>
      <w:rPr>
        <w:rFonts w:ascii="Wingdings" w:hAnsi="Wingdings" w:hint="default"/>
      </w:rPr>
    </w:lvl>
  </w:abstractNum>
  <w:abstractNum w:abstractNumId="42">
    <w:nsid w:val="65814512"/>
    <w:multiLevelType w:val="multilevel"/>
    <w:tmpl w:val="1B281B8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3">
    <w:nsid w:val="6591320F"/>
    <w:multiLevelType w:val="hybridMultilevel"/>
    <w:tmpl w:val="582E3872"/>
    <w:lvl w:ilvl="0" w:tplc="0419000F">
      <w:start w:val="1"/>
      <w:numFmt w:val="decimal"/>
      <w:lvlText w:val="%1."/>
      <w:lvlJc w:val="left"/>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nsid w:val="65ED7572"/>
    <w:multiLevelType w:val="hybridMultilevel"/>
    <w:tmpl w:val="B656A54A"/>
    <w:lvl w:ilvl="0" w:tplc="A80452DA">
      <w:start w:val="1"/>
      <w:numFmt w:val="decimal"/>
      <w:lvlText w:val="%1."/>
      <w:lvlJc w:val="left"/>
      <w:rPr>
        <w:rFonts w:hint="default"/>
      </w:rPr>
    </w:lvl>
    <w:lvl w:ilvl="1" w:tplc="FFFFFFFF">
      <w:start w:val="1"/>
      <w:numFmt w:val="bullet"/>
      <w:lvlText w:val="o"/>
      <w:lvlJc w:val="left"/>
      <w:pPr>
        <w:ind w:left="-477" w:hanging="360"/>
      </w:pPr>
      <w:rPr>
        <w:rFonts w:ascii="Courier New" w:hAnsi="Courier New" w:cs="Courier New" w:hint="default"/>
      </w:rPr>
    </w:lvl>
    <w:lvl w:ilvl="2" w:tplc="FFFFFFFF">
      <w:start w:val="1"/>
      <w:numFmt w:val="bullet"/>
      <w:lvlText w:val=""/>
      <w:lvlJc w:val="left"/>
      <w:pPr>
        <w:ind w:left="243" w:hanging="360"/>
      </w:pPr>
      <w:rPr>
        <w:rFonts w:ascii="Wingdings" w:hAnsi="Wingdings" w:hint="default"/>
      </w:rPr>
    </w:lvl>
    <w:lvl w:ilvl="3" w:tplc="FFFFFFFF">
      <w:start w:val="1"/>
      <w:numFmt w:val="bullet"/>
      <w:lvlText w:val=""/>
      <w:lvlJc w:val="left"/>
      <w:pPr>
        <w:ind w:left="963" w:hanging="360"/>
      </w:pPr>
      <w:rPr>
        <w:rFonts w:ascii="Symbol" w:hAnsi="Symbol" w:hint="default"/>
      </w:rPr>
    </w:lvl>
    <w:lvl w:ilvl="4" w:tplc="FFFFFFFF">
      <w:start w:val="1"/>
      <w:numFmt w:val="bullet"/>
      <w:lvlText w:val="o"/>
      <w:lvlJc w:val="left"/>
      <w:pPr>
        <w:ind w:left="1683" w:hanging="360"/>
      </w:pPr>
      <w:rPr>
        <w:rFonts w:ascii="Courier New" w:hAnsi="Courier New" w:cs="Courier New" w:hint="default"/>
      </w:rPr>
    </w:lvl>
    <w:lvl w:ilvl="5" w:tplc="FFFFFFFF">
      <w:start w:val="1"/>
      <w:numFmt w:val="bullet"/>
      <w:lvlText w:val=""/>
      <w:lvlJc w:val="left"/>
      <w:pPr>
        <w:ind w:left="2403" w:hanging="360"/>
      </w:pPr>
      <w:rPr>
        <w:rFonts w:ascii="Wingdings" w:hAnsi="Wingdings" w:hint="default"/>
      </w:rPr>
    </w:lvl>
    <w:lvl w:ilvl="6" w:tplc="FFFFFFFF">
      <w:start w:val="1"/>
      <w:numFmt w:val="bullet"/>
      <w:lvlText w:val=""/>
      <w:lvlJc w:val="left"/>
      <w:pPr>
        <w:ind w:left="3123" w:hanging="360"/>
      </w:pPr>
      <w:rPr>
        <w:rFonts w:ascii="Symbol" w:hAnsi="Symbol" w:hint="default"/>
      </w:rPr>
    </w:lvl>
    <w:lvl w:ilvl="7" w:tplc="FFFFFFFF">
      <w:start w:val="1"/>
      <w:numFmt w:val="bullet"/>
      <w:lvlText w:val="o"/>
      <w:lvlJc w:val="left"/>
      <w:pPr>
        <w:ind w:left="3843" w:hanging="360"/>
      </w:pPr>
      <w:rPr>
        <w:rFonts w:ascii="Courier New" w:hAnsi="Courier New" w:cs="Courier New" w:hint="default"/>
      </w:rPr>
    </w:lvl>
    <w:lvl w:ilvl="8" w:tplc="FFFFFFFF">
      <w:start w:val="1"/>
      <w:numFmt w:val="bullet"/>
      <w:lvlText w:val=""/>
      <w:lvlJc w:val="left"/>
      <w:pPr>
        <w:ind w:left="4563" w:hanging="360"/>
      </w:pPr>
      <w:rPr>
        <w:rFonts w:ascii="Wingdings" w:hAnsi="Wingdings" w:hint="default"/>
      </w:rPr>
    </w:lvl>
  </w:abstractNum>
  <w:abstractNum w:abstractNumId="45">
    <w:nsid w:val="6DDC64CA"/>
    <w:multiLevelType w:val="hybridMultilevel"/>
    <w:tmpl w:val="E05EF4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77AC438F"/>
    <w:multiLevelType w:val="hybridMultilevel"/>
    <w:tmpl w:val="C83AFC66"/>
    <w:lvl w:ilvl="0" w:tplc="6AE8CFCE">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7">
    <w:nsid w:val="786B6B79"/>
    <w:multiLevelType w:val="hybridMultilevel"/>
    <w:tmpl w:val="B656A54A"/>
    <w:lvl w:ilvl="0" w:tplc="A80452DA">
      <w:start w:val="1"/>
      <w:numFmt w:val="decimal"/>
      <w:lvlText w:val="%1."/>
      <w:lvlJc w:val="left"/>
      <w:pPr>
        <w:ind w:left="0" w:firstLine="0"/>
      </w:pPr>
    </w:lvl>
    <w:lvl w:ilvl="1" w:tplc="FFFFFFFF">
      <w:numFmt w:val="decimal"/>
      <w:lvlText w:val="o"/>
      <w:lvlJc w:val="left"/>
      <w:pPr>
        <w:ind w:left="-477" w:hanging="360"/>
      </w:pPr>
      <w:rPr>
        <w:rFonts w:ascii="Courier New" w:hAnsi="Courier New" w:cs="Courier New" w:hint="default"/>
      </w:rPr>
    </w:lvl>
    <w:lvl w:ilvl="2" w:tplc="FFFFFFFF">
      <w:numFmt w:val="decimal"/>
      <w:lvlText w:val=""/>
      <w:lvlJc w:val="left"/>
      <w:pPr>
        <w:ind w:left="243" w:hanging="360"/>
      </w:pPr>
      <w:rPr>
        <w:rFonts w:ascii="Wingdings" w:hAnsi="Wingdings" w:hint="default"/>
      </w:rPr>
    </w:lvl>
    <w:lvl w:ilvl="3" w:tplc="FFFFFFFF">
      <w:numFmt w:val="decimal"/>
      <w:lvlText w:val=""/>
      <w:lvlJc w:val="left"/>
      <w:pPr>
        <w:ind w:left="963" w:hanging="360"/>
      </w:pPr>
      <w:rPr>
        <w:rFonts w:ascii="Symbol" w:hAnsi="Symbol" w:hint="default"/>
      </w:rPr>
    </w:lvl>
    <w:lvl w:ilvl="4" w:tplc="FFFFFFFF">
      <w:numFmt w:val="decimal"/>
      <w:lvlText w:val="o"/>
      <w:lvlJc w:val="left"/>
      <w:pPr>
        <w:ind w:left="1683" w:hanging="360"/>
      </w:pPr>
      <w:rPr>
        <w:rFonts w:ascii="Courier New" w:hAnsi="Courier New" w:cs="Courier New" w:hint="default"/>
      </w:rPr>
    </w:lvl>
    <w:lvl w:ilvl="5" w:tplc="FFFFFFFF">
      <w:numFmt w:val="decimal"/>
      <w:lvlText w:val=""/>
      <w:lvlJc w:val="left"/>
      <w:pPr>
        <w:ind w:left="2403" w:hanging="360"/>
      </w:pPr>
      <w:rPr>
        <w:rFonts w:ascii="Wingdings" w:hAnsi="Wingdings" w:hint="default"/>
      </w:rPr>
    </w:lvl>
    <w:lvl w:ilvl="6" w:tplc="FFFFFFFF">
      <w:numFmt w:val="decimal"/>
      <w:lvlText w:val=""/>
      <w:lvlJc w:val="left"/>
      <w:pPr>
        <w:ind w:left="3123" w:hanging="360"/>
      </w:pPr>
      <w:rPr>
        <w:rFonts w:ascii="Symbol" w:hAnsi="Symbol" w:hint="default"/>
      </w:rPr>
    </w:lvl>
    <w:lvl w:ilvl="7" w:tplc="FFFFFFFF">
      <w:numFmt w:val="decimal"/>
      <w:lvlText w:val="o"/>
      <w:lvlJc w:val="left"/>
      <w:pPr>
        <w:ind w:left="3843" w:hanging="360"/>
      </w:pPr>
      <w:rPr>
        <w:rFonts w:ascii="Courier New" w:hAnsi="Courier New" w:cs="Courier New" w:hint="default"/>
      </w:rPr>
    </w:lvl>
    <w:lvl w:ilvl="8" w:tplc="FFFFFFFF">
      <w:numFmt w:val="decimal"/>
      <w:lvlText w:val=""/>
      <w:lvlJc w:val="left"/>
      <w:pPr>
        <w:ind w:left="4563" w:hanging="360"/>
      </w:pPr>
      <w:rPr>
        <w:rFonts w:ascii="Wingdings" w:hAnsi="Wingdings" w:hint="default"/>
      </w:rPr>
    </w:lvl>
  </w:abstractNum>
  <w:abstractNum w:abstractNumId="48">
    <w:nsid w:val="7A793FB8"/>
    <w:multiLevelType w:val="hybridMultilevel"/>
    <w:tmpl w:val="478C5BCE"/>
    <w:lvl w:ilvl="0" w:tplc="8DDC954E">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9">
    <w:nsid w:val="7BBB7654"/>
    <w:multiLevelType w:val="hybridMultilevel"/>
    <w:tmpl w:val="89307F24"/>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50">
    <w:nsid w:val="7EC23117"/>
    <w:multiLevelType w:val="hybridMultilevel"/>
    <w:tmpl w:val="18CA711A"/>
    <w:lvl w:ilvl="0" w:tplc="20FCA4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7EFB4113"/>
    <w:multiLevelType w:val="hybridMultilevel"/>
    <w:tmpl w:val="863E5CAA"/>
    <w:lvl w:ilvl="0" w:tplc="67DE1116">
      <w:start w:val="1"/>
      <w:numFmt w:val="decimal"/>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7F7F0232"/>
    <w:multiLevelType w:val="hybridMultilevel"/>
    <w:tmpl w:val="9D9CD240"/>
    <w:lvl w:ilvl="0" w:tplc="54CC8DAC">
      <w:start w:val="1"/>
      <w:numFmt w:val="decimal"/>
      <w:lvlText w:val="%1."/>
      <w:lvlJc w:val="left"/>
      <w:pPr>
        <w:ind w:left="435" w:hanging="360"/>
      </w:pPr>
    </w:lvl>
    <w:lvl w:ilvl="1" w:tplc="04190019">
      <w:start w:val="1"/>
      <w:numFmt w:val="lowerLetter"/>
      <w:lvlText w:val="%2."/>
      <w:lvlJc w:val="left"/>
      <w:pPr>
        <w:ind w:left="1155" w:hanging="360"/>
      </w:pPr>
    </w:lvl>
    <w:lvl w:ilvl="2" w:tplc="0419001B">
      <w:start w:val="1"/>
      <w:numFmt w:val="lowerRoman"/>
      <w:lvlText w:val="%3."/>
      <w:lvlJc w:val="right"/>
      <w:pPr>
        <w:ind w:left="1875" w:hanging="180"/>
      </w:pPr>
    </w:lvl>
    <w:lvl w:ilvl="3" w:tplc="0419000F">
      <w:start w:val="1"/>
      <w:numFmt w:val="decimal"/>
      <w:lvlText w:val="%4."/>
      <w:lvlJc w:val="left"/>
      <w:pPr>
        <w:ind w:left="2595" w:hanging="360"/>
      </w:pPr>
    </w:lvl>
    <w:lvl w:ilvl="4" w:tplc="04190019">
      <w:start w:val="1"/>
      <w:numFmt w:val="lowerLetter"/>
      <w:lvlText w:val="%5."/>
      <w:lvlJc w:val="left"/>
      <w:pPr>
        <w:ind w:left="3315" w:hanging="360"/>
      </w:pPr>
    </w:lvl>
    <w:lvl w:ilvl="5" w:tplc="0419001B">
      <w:start w:val="1"/>
      <w:numFmt w:val="lowerRoman"/>
      <w:lvlText w:val="%6."/>
      <w:lvlJc w:val="right"/>
      <w:pPr>
        <w:ind w:left="4035" w:hanging="180"/>
      </w:pPr>
    </w:lvl>
    <w:lvl w:ilvl="6" w:tplc="0419000F">
      <w:start w:val="1"/>
      <w:numFmt w:val="decimal"/>
      <w:lvlText w:val="%7."/>
      <w:lvlJc w:val="left"/>
      <w:pPr>
        <w:ind w:left="4755" w:hanging="360"/>
      </w:pPr>
    </w:lvl>
    <w:lvl w:ilvl="7" w:tplc="04190019">
      <w:start w:val="1"/>
      <w:numFmt w:val="lowerLetter"/>
      <w:lvlText w:val="%8."/>
      <w:lvlJc w:val="left"/>
      <w:pPr>
        <w:ind w:left="5475" w:hanging="360"/>
      </w:pPr>
    </w:lvl>
    <w:lvl w:ilvl="8" w:tplc="0419001B">
      <w:start w:val="1"/>
      <w:numFmt w:val="lowerRoman"/>
      <w:lvlText w:val="%9."/>
      <w:lvlJc w:val="right"/>
      <w:pPr>
        <w:ind w:left="6195" w:hanging="180"/>
      </w:pPr>
    </w:lvl>
  </w:abstractNum>
  <w:abstractNum w:abstractNumId="53">
    <w:nsid w:val="7FEC46DB"/>
    <w:multiLevelType w:val="hybridMultilevel"/>
    <w:tmpl w:val="299CD2B2"/>
    <w:lvl w:ilvl="0" w:tplc="63ECD7C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3"/>
  </w:num>
  <w:num w:numId="2">
    <w:abstractNumId w:val="28"/>
  </w:num>
  <w:num w:numId="3">
    <w:abstractNumId w:val="13"/>
  </w:num>
  <w:num w:numId="4">
    <w:abstractNumId w:val="45"/>
  </w:num>
  <w:num w:numId="5">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8"/>
  </w:num>
  <w:num w:numId="8">
    <w:abstractNumId w:val="34"/>
  </w:num>
  <w:num w:numId="9">
    <w:abstractNumId w:val="34"/>
    <w:lvlOverride w:ilvl="0">
      <w:startOverride w:val="1"/>
    </w:lvlOverride>
    <w:lvlOverride w:ilvl="1"/>
    <w:lvlOverride w:ilvl="2"/>
    <w:lvlOverride w:ilvl="3"/>
    <w:lvlOverride w:ilvl="4"/>
    <w:lvlOverride w:ilvl="5"/>
    <w:lvlOverride w:ilvl="6"/>
    <w:lvlOverride w:ilvl="7"/>
    <w:lvlOverride w:ilvl="8"/>
  </w:num>
  <w:num w:numId="10">
    <w:abstractNumId w:val="36"/>
  </w:num>
  <w:num w:numId="11">
    <w:abstractNumId w:val="32"/>
  </w:num>
  <w:num w:numId="12">
    <w:abstractNumId w:val="50"/>
  </w:num>
  <w:num w:numId="13">
    <w:abstractNumId w:val="19"/>
  </w:num>
  <w:num w:numId="14">
    <w:abstractNumId w:val="23"/>
  </w:num>
  <w:num w:numId="15">
    <w:abstractNumId w:val="22"/>
  </w:num>
  <w:num w:numId="16">
    <w:abstractNumId w:val="15"/>
  </w:num>
  <w:num w:numId="17">
    <w:abstractNumId w:val="9"/>
  </w:num>
  <w:num w:numId="1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9"/>
    <w:lvlOverride w:ilvl="0">
      <w:startOverride w:val="1"/>
    </w:lvlOverride>
    <w:lvlOverride w:ilvl="1"/>
    <w:lvlOverride w:ilvl="2"/>
    <w:lvlOverride w:ilvl="3"/>
    <w:lvlOverride w:ilvl="4"/>
    <w:lvlOverride w:ilvl="5"/>
    <w:lvlOverride w:ilvl="6"/>
    <w:lvlOverride w:ilvl="7"/>
    <w:lvlOverride w:ilvl="8"/>
  </w:num>
  <w:num w:numId="21">
    <w:abstractNumId w:val="27"/>
  </w:num>
  <w:num w:numId="22">
    <w:abstractNumId w:val="31"/>
  </w:num>
  <w:num w:numId="23">
    <w:abstractNumId w:val="41"/>
  </w:num>
  <w:num w:numId="2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1"/>
    <w:lvlOverride w:ilvl="0">
      <w:startOverride w:val="1"/>
    </w:lvlOverride>
    <w:lvlOverride w:ilvl="1"/>
    <w:lvlOverride w:ilvl="2"/>
    <w:lvlOverride w:ilvl="3"/>
    <w:lvlOverride w:ilvl="4"/>
    <w:lvlOverride w:ilvl="5"/>
    <w:lvlOverride w:ilvl="6"/>
    <w:lvlOverride w:ilvl="7"/>
    <w:lvlOverride w:ilvl="8"/>
  </w:num>
  <w:num w:numId="27">
    <w:abstractNumId w:val="26"/>
  </w:num>
  <w:num w:numId="28">
    <w:abstractNumId w:val="43"/>
  </w:num>
  <w:num w:numId="29">
    <w:abstractNumId w:val="53"/>
  </w:num>
  <w:num w:numId="30">
    <w:abstractNumId w:val="24"/>
  </w:num>
  <w:num w:numId="31">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6"/>
    <w:lvlOverride w:ilvl="0">
      <w:startOverride w:val="1"/>
    </w:lvlOverride>
    <w:lvlOverride w:ilvl="1"/>
    <w:lvlOverride w:ilvl="2"/>
    <w:lvlOverride w:ilvl="3"/>
    <w:lvlOverride w:ilvl="4"/>
    <w:lvlOverride w:ilvl="5"/>
    <w:lvlOverride w:ilvl="6"/>
    <w:lvlOverride w:ilvl="7"/>
    <w:lvlOverride w:ilvl="8"/>
  </w:num>
  <w:num w:numId="34">
    <w:abstractNumId w:val="51"/>
  </w:num>
  <w:num w:numId="35">
    <w:abstractNumId w:val="10"/>
  </w:num>
  <w:num w:numId="36">
    <w:abstractNumId w:val="30"/>
  </w:num>
  <w:num w:numId="37">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0"/>
    <w:lvlOverride w:ilvl="0">
      <w:startOverride w:val="1"/>
    </w:lvlOverride>
    <w:lvlOverride w:ilvl="1"/>
    <w:lvlOverride w:ilvl="2"/>
    <w:lvlOverride w:ilvl="3"/>
    <w:lvlOverride w:ilvl="4"/>
    <w:lvlOverride w:ilvl="5"/>
    <w:lvlOverride w:ilvl="6"/>
    <w:lvlOverride w:ilvl="7"/>
    <w:lvlOverride w:ilvl="8"/>
  </w:num>
  <w:num w:numId="40">
    <w:abstractNumId w:val="20"/>
  </w:num>
  <w:num w:numId="41">
    <w:abstractNumId w:val="39"/>
  </w:num>
  <w:num w:numId="42">
    <w:abstractNumId w:val="11"/>
  </w:num>
  <w:num w:numId="4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1"/>
    <w:lvlOverride w:ilvl="0">
      <w:startOverride w:val="1"/>
    </w:lvlOverride>
    <w:lvlOverride w:ilvl="1"/>
    <w:lvlOverride w:ilvl="2"/>
    <w:lvlOverride w:ilvl="3"/>
    <w:lvlOverride w:ilvl="4"/>
    <w:lvlOverride w:ilvl="5"/>
    <w:lvlOverride w:ilvl="6"/>
    <w:lvlOverride w:ilvl="7"/>
    <w:lvlOverride w:ilvl="8"/>
  </w:num>
  <w:num w:numId="4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4"/>
  </w:num>
  <w:num w:numId="49">
    <w:abstractNumId w:val="44"/>
    <w:lvlOverride w:ilvl="0">
      <w:startOverride w:val="1"/>
    </w:lvlOverride>
    <w:lvlOverride w:ilvl="1"/>
    <w:lvlOverride w:ilvl="2"/>
    <w:lvlOverride w:ilvl="3"/>
    <w:lvlOverride w:ilvl="4"/>
    <w:lvlOverride w:ilvl="5"/>
    <w:lvlOverride w:ilvl="6"/>
    <w:lvlOverride w:ilvl="7"/>
    <w:lvlOverride w:ilvl="8"/>
  </w:num>
  <w:num w:numId="50">
    <w:abstractNumId w:val="47"/>
  </w:num>
  <w:num w:numId="51">
    <w:abstractNumId w:val="48"/>
  </w:num>
  <w:num w:numId="52">
    <w:abstractNumId w:val="25"/>
  </w:num>
  <w:num w:numId="53">
    <w:abstractNumId w:val="46"/>
  </w:num>
  <w:num w:numId="54">
    <w:abstractNumId w:val="16"/>
    <w:lvlOverride w:ilvl="0"/>
    <w:lvlOverride w:ilvl="1">
      <w:startOverride w:val="1"/>
    </w:lvlOverride>
    <w:lvlOverride w:ilvl="2"/>
    <w:lvlOverride w:ilvl="3"/>
    <w:lvlOverride w:ilvl="4"/>
    <w:lvlOverride w:ilvl="5"/>
    <w:lvlOverride w:ilvl="6"/>
    <w:lvlOverride w:ilvl="7"/>
    <w:lvlOverride w:ilvl="8"/>
  </w:num>
  <w:num w:numId="55">
    <w:abstractNumId w:val="37"/>
  </w:num>
  <w:num w:numId="56">
    <w:abstractNumId w:val="21"/>
  </w:num>
  <w:num w:numId="57">
    <w:abstractNumId w:val="40"/>
  </w:num>
  <w:num w:numId="58">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2"/>
  </w:compat>
  <w:rsids>
    <w:rsidRoot w:val="00E354FB"/>
    <w:rsid w:val="00003830"/>
    <w:rsid w:val="00005BE7"/>
    <w:rsid w:val="00007541"/>
    <w:rsid w:val="00010ACF"/>
    <w:rsid w:val="00035B6C"/>
    <w:rsid w:val="000456DC"/>
    <w:rsid w:val="00045EEF"/>
    <w:rsid w:val="00057FE2"/>
    <w:rsid w:val="0006536F"/>
    <w:rsid w:val="0009630C"/>
    <w:rsid w:val="000A0312"/>
    <w:rsid w:val="000A3406"/>
    <w:rsid w:val="000A38C5"/>
    <w:rsid w:val="000C4D17"/>
    <w:rsid w:val="000D5712"/>
    <w:rsid w:val="000E6B1C"/>
    <w:rsid w:val="000F1842"/>
    <w:rsid w:val="001123E4"/>
    <w:rsid w:val="0012334E"/>
    <w:rsid w:val="00131321"/>
    <w:rsid w:val="00136979"/>
    <w:rsid w:val="001434F8"/>
    <w:rsid w:val="00151209"/>
    <w:rsid w:val="001A2BB0"/>
    <w:rsid w:val="001B17A6"/>
    <w:rsid w:val="001B67CA"/>
    <w:rsid w:val="001D41C6"/>
    <w:rsid w:val="001D6028"/>
    <w:rsid w:val="001D62C4"/>
    <w:rsid w:val="001F734B"/>
    <w:rsid w:val="00206D78"/>
    <w:rsid w:val="002121EE"/>
    <w:rsid w:val="00212CAC"/>
    <w:rsid w:val="0021480D"/>
    <w:rsid w:val="00216C45"/>
    <w:rsid w:val="00220BB8"/>
    <w:rsid w:val="00221197"/>
    <w:rsid w:val="00227606"/>
    <w:rsid w:val="00266644"/>
    <w:rsid w:val="0027259D"/>
    <w:rsid w:val="00286B75"/>
    <w:rsid w:val="002959CA"/>
    <w:rsid w:val="002A1F79"/>
    <w:rsid w:val="002A3E9A"/>
    <w:rsid w:val="002A5AA3"/>
    <w:rsid w:val="002C5367"/>
    <w:rsid w:val="002C79E0"/>
    <w:rsid w:val="002F713B"/>
    <w:rsid w:val="0030046E"/>
    <w:rsid w:val="00307F4D"/>
    <w:rsid w:val="003264DA"/>
    <w:rsid w:val="00331678"/>
    <w:rsid w:val="003448B4"/>
    <w:rsid w:val="00370359"/>
    <w:rsid w:val="003740E5"/>
    <w:rsid w:val="0038244F"/>
    <w:rsid w:val="003928FE"/>
    <w:rsid w:val="003C247E"/>
    <w:rsid w:val="003C5C59"/>
    <w:rsid w:val="003D5E74"/>
    <w:rsid w:val="003E5A97"/>
    <w:rsid w:val="0040014A"/>
    <w:rsid w:val="00404222"/>
    <w:rsid w:val="004068E0"/>
    <w:rsid w:val="00411888"/>
    <w:rsid w:val="004123AE"/>
    <w:rsid w:val="00416B17"/>
    <w:rsid w:val="004266CD"/>
    <w:rsid w:val="004315C4"/>
    <w:rsid w:val="00440583"/>
    <w:rsid w:val="00442F98"/>
    <w:rsid w:val="00445C78"/>
    <w:rsid w:val="00461825"/>
    <w:rsid w:val="004635AB"/>
    <w:rsid w:val="0047135E"/>
    <w:rsid w:val="00472B51"/>
    <w:rsid w:val="00473B29"/>
    <w:rsid w:val="004752DF"/>
    <w:rsid w:val="00480BFA"/>
    <w:rsid w:val="00491351"/>
    <w:rsid w:val="004A338C"/>
    <w:rsid w:val="004A4491"/>
    <w:rsid w:val="004B472B"/>
    <w:rsid w:val="004C460A"/>
    <w:rsid w:val="004C6F93"/>
    <w:rsid w:val="004E62E0"/>
    <w:rsid w:val="0057573E"/>
    <w:rsid w:val="005935F7"/>
    <w:rsid w:val="00593D47"/>
    <w:rsid w:val="005A1027"/>
    <w:rsid w:val="005A4476"/>
    <w:rsid w:val="005B3562"/>
    <w:rsid w:val="005D5CD2"/>
    <w:rsid w:val="005F185B"/>
    <w:rsid w:val="00634814"/>
    <w:rsid w:val="0064229E"/>
    <w:rsid w:val="006A06E6"/>
    <w:rsid w:val="006B6D2D"/>
    <w:rsid w:val="006D1D4E"/>
    <w:rsid w:val="006E7956"/>
    <w:rsid w:val="006F69E2"/>
    <w:rsid w:val="00705C75"/>
    <w:rsid w:val="00706E6D"/>
    <w:rsid w:val="00715E31"/>
    <w:rsid w:val="00720955"/>
    <w:rsid w:val="00723310"/>
    <w:rsid w:val="00727E72"/>
    <w:rsid w:val="00730E16"/>
    <w:rsid w:val="00746050"/>
    <w:rsid w:val="00754408"/>
    <w:rsid w:val="007629D8"/>
    <w:rsid w:val="00764895"/>
    <w:rsid w:val="00771DCE"/>
    <w:rsid w:val="007A2DC9"/>
    <w:rsid w:val="007B4BE9"/>
    <w:rsid w:val="007B5B13"/>
    <w:rsid w:val="007C3989"/>
    <w:rsid w:val="007D3FDD"/>
    <w:rsid w:val="007F0B81"/>
    <w:rsid w:val="008044E5"/>
    <w:rsid w:val="00805B7D"/>
    <w:rsid w:val="00811CA6"/>
    <w:rsid w:val="008136D4"/>
    <w:rsid w:val="00821EB7"/>
    <w:rsid w:val="00822853"/>
    <w:rsid w:val="008342CF"/>
    <w:rsid w:val="00840FE3"/>
    <w:rsid w:val="00861114"/>
    <w:rsid w:val="00864D18"/>
    <w:rsid w:val="00872754"/>
    <w:rsid w:val="00886A11"/>
    <w:rsid w:val="008C31B3"/>
    <w:rsid w:val="008C78C9"/>
    <w:rsid w:val="008D2853"/>
    <w:rsid w:val="008D7413"/>
    <w:rsid w:val="008E79B6"/>
    <w:rsid w:val="00926B3C"/>
    <w:rsid w:val="009351E8"/>
    <w:rsid w:val="00937EA4"/>
    <w:rsid w:val="009429E3"/>
    <w:rsid w:val="009534E4"/>
    <w:rsid w:val="0095410C"/>
    <w:rsid w:val="00963B0C"/>
    <w:rsid w:val="009800EA"/>
    <w:rsid w:val="009A4533"/>
    <w:rsid w:val="009B1F5D"/>
    <w:rsid w:val="009B3218"/>
    <w:rsid w:val="009B6BB9"/>
    <w:rsid w:val="009C584D"/>
    <w:rsid w:val="009E241C"/>
    <w:rsid w:val="009E6D3A"/>
    <w:rsid w:val="009F4718"/>
    <w:rsid w:val="009F6412"/>
    <w:rsid w:val="009F757A"/>
    <w:rsid w:val="00A02C09"/>
    <w:rsid w:val="00A367D4"/>
    <w:rsid w:val="00A4643A"/>
    <w:rsid w:val="00A540FB"/>
    <w:rsid w:val="00AD21B0"/>
    <w:rsid w:val="00AE2851"/>
    <w:rsid w:val="00AE3D8E"/>
    <w:rsid w:val="00AF2F39"/>
    <w:rsid w:val="00B00257"/>
    <w:rsid w:val="00B11E5F"/>
    <w:rsid w:val="00B1331A"/>
    <w:rsid w:val="00B36FFD"/>
    <w:rsid w:val="00B37792"/>
    <w:rsid w:val="00B42D0E"/>
    <w:rsid w:val="00B45800"/>
    <w:rsid w:val="00B47A4E"/>
    <w:rsid w:val="00B541D6"/>
    <w:rsid w:val="00B602E4"/>
    <w:rsid w:val="00B67915"/>
    <w:rsid w:val="00B731C5"/>
    <w:rsid w:val="00B91EB3"/>
    <w:rsid w:val="00BA1F4D"/>
    <w:rsid w:val="00BB0E6C"/>
    <w:rsid w:val="00BB78C7"/>
    <w:rsid w:val="00BC07E7"/>
    <w:rsid w:val="00BD2C24"/>
    <w:rsid w:val="00BD4BC1"/>
    <w:rsid w:val="00BD53AF"/>
    <w:rsid w:val="00BE78A2"/>
    <w:rsid w:val="00BF7B3C"/>
    <w:rsid w:val="00C16A55"/>
    <w:rsid w:val="00C26190"/>
    <w:rsid w:val="00C30147"/>
    <w:rsid w:val="00C43887"/>
    <w:rsid w:val="00C53D87"/>
    <w:rsid w:val="00C75A4B"/>
    <w:rsid w:val="00C8350B"/>
    <w:rsid w:val="00CA460C"/>
    <w:rsid w:val="00CB479A"/>
    <w:rsid w:val="00CC369E"/>
    <w:rsid w:val="00CC4950"/>
    <w:rsid w:val="00CC59A9"/>
    <w:rsid w:val="00CE39E2"/>
    <w:rsid w:val="00CE3E39"/>
    <w:rsid w:val="00CF6A1D"/>
    <w:rsid w:val="00D531B4"/>
    <w:rsid w:val="00D73E4E"/>
    <w:rsid w:val="00D93AA9"/>
    <w:rsid w:val="00DA182B"/>
    <w:rsid w:val="00DA43F9"/>
    <w:rsid w:val="00DA5946"/>
    <w:rsid w:val="00DB0519"/>
    <w:rsid w:val="00DB2F07"/>
    <w:rsid w:val="00DD2901"/>
    <w:rsid w:val="00DE1B69"/>
    <w:rsid w:val="00E05563"/>
    <w:rsid w:val="00E07E02"/>
    <w:rsid w:val="00E10DDA"/>
    <w:rsid w:val="00E13BAA"/>
    <w:rsid w:val="00E161CF"/>
    <w:rsid w:val="00E16C40"/>
    <w:rsid w:val="00E247E8"/>
    <w:rsid w:val="00E354FB"/>
    <w:rsid w:val="00E50426"/>
    <w:rsid w:val="00E7738D"/>
    <w:rsid w:val="00E93AE9"/>
    <w:rsid w:val="00E93BB1"/>
    <w:rsid w:val="00EB3C33"/>
    <w:rsid w:val="00ED46DF"/>
    <w:rsid w:val="00EF4192"/>
    <w:rsid w:val="00EF4DE4"/>
    <w:rsid w:val="00F06310"/>
    <w:rsid w:val="00F238A1"/>
    <w:rsid w:val="00F313DB"/>
    <w:rsid w:val="00F33D5D"/>
    <w:rsid w:val="00F344B9"/>
    <w:rsid w:val="00F35EFA"/>
    <w:rsid w:val="00F37C89"/>
    <w:rsid w:val="00F468FF"/>
    <w:rsid w:val="00F50E5D"/>
    <w:rsid w:val="00F53A39"/>
    <w:rsid w:val="00F71C06"/>
    <w:rsid w:val="00F74BD3"/>
    <w:rsid w:val="00F75AEF"/>
    <w:rsid w:val="00F81670"/>
    <w:rsid w:val="00F85D34"/>
    <w:rsid w:val="00F86EB2"/>
    <w:rsid w:val="00F90C36"/>
    <w:rsid w:val="00F92954"/>
    <w:rsid w:val="00F92B1A"/>
    <w:rsid w:val="00FC0851"/>
    <w:rsid w:val="00FD6ADA"/>
    <w:rsid w:val="00FF027A"/>
    <w:rsid w:val="00FF09D5"/>
  </w:rsids>
  <m:mathPr>
    <m:mathFont m:val="Cambria Math"/>
    <m:brkBin m:val="before"/>
    <m:brkBinSub m:val="--"/>
    <m:smallFrac/>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46"/>
    <o:shapelayout v:ext="edit">
      <o:idmap v:ext="edit" data="1"/>
    </o:shapelayout>
  </w:shapeDefaults>
  <w:decimalSymbol w:val=","/>
  <w:listSeparator w:val=";"/>
  <w14:docId w14:val="4B18C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List 2" w:uiPriority="0"/>
    <w:lsdException w:name="Title" w:locked="1" w:semiHidden="0" w:unhideWhenUsed="0" w:qFormat="1"/>
    <w:lsdException w:name="Default Paragraph Font" w:locked="1" w:semiHidden="0" w:uiPriority="0" w:unhideWhenUsed="0"/>
    <w:lsdException w:name="Body Text" w:locked="1" w:semiHidden="0" w:unhideWhenUsed="0"/>
    <w:lsdException w:name="Subtitle" w:locked="1" w:semiHidden="0" w:uiPriority="0" w:unhideWhenUsed="0" w:qFormat="1"/>
    <w:lsdException w:name="Body Text Indent 2" w:uiPriority="0"/>
    <w:lsdException w:name="Body Text Indent 3" w:uiPriority="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C59A9"/>
    <w:pPr>
      <w:spacing w:after="200" w:line="276" w:lineRule="auto"/>
    </w:pPr>
    <w:rPr>
      <w:lang w:eastAsia="en-US"/>
    </w:rPr>
  </w:style>
  <w:style w:type="paragraph" w:styleId="1">
    <w:name w:val="heading 1"/>
    <w:basedOn w:val="a"/>
    <w:next w:val="a"/>
    <w:link w:val="10"/>
    <w:qFormat/>
    <w:locked/>
    <w:rsid w:val="00963B0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semiHidden/>
    <w:unhideWhenUsed/>
    <w:qFormat/>
    <w:locked/>
    <w:rsid w:val="00727E7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1">
    <w:name w:val="Основной текст (2)_"/>
    <w:uiPriority w:val="99"/>
    <w:rsid w:val="007F0B81"/>
    <w:rPr>
      <w:rFonts w:ascii="Times New Roman" w:hAnsi="Times New Roman"/>
      <w:b/>
      <w:spacing w:val="3"/>
      <w:u w:val="none"/>
    </w:rPr>
  </w:style>
  <w:style w:type="character" w:customStyle="1" w:styleId="a3">
    <w:name w:val="Основной текст Знак"/>
    <w:uiPriority w:val="99"/>
    <w:rsid w:val="007F0B81"/>
    <w:rPr>
      <w:rFonts w:ascii="Times New Roman" w:hAnsi="Times New Roman"/>
      <w:spacing w:val="3"/>
      <w:u w:val="none"/>
    </w:rPr>
  </w:style>
  <w:style w:type="paragraph" w:styleId="a4">
    <w:name w:val="Body Text"/>
    <w:basedOn w:val="a"/>
    <w:link w:val="11"/>
    <w:uiPriority w:val="99"/>
    <w:rsid w:val="007F0B81"/>
    <w:pPr>
      <w:widowControl w:val="0"/>
      <w:shd w:val="clear" w:color="auto" w:fill="FFFFFF"/>
      <w:suppressAutoHyphens/>
      <w:spacing w:before="240" w:after="240" w:line="322" w:lineRule="exact"/>
    </w:pPr>
    <w:rPr>
      <w:rFonts w:ascii="Times New Roman" w:hAnsi="Times New Roman"/>
      <w:spacing w:val="3"/>
      <w:sz w:val="24"/>
      <w:szCs w:val="24"/>
      <w:lang w:eastAsia="ar-SA"/>
    </w:rPr>
  </w:style>
  <w:style w:type="character" w:customStyle="1" w:styleId="11">
    <w:name w:val="Основной текст Знак1"/>
    <w:basedOn w:val="a0"/>
    <w:link w:val="a4"/>
    <w:uiPriority w:val="99"/>
    <w:locked/>
    <w:rsid w:val="007F0B81"/>
    <w:rPr>
      <w:rFonts w:ascii="Times New Roman" w:eastAsia="Times New Roman" w:hAnsi="Times New Roman" w:cs="Times New Roman"/>
      <w:spacing w:val="3"/>
      <w:sz w:val="24"/>
      <w:szCs w:val="24"/>
      <w:shd w:val="clear" w:color="auto" w:fill="FFFFFF"/>
      <w:lang w:eastAsia="ar-SA" w:bidi="ar-SA"/>
    </w:rPr>
  </w:style>
  <w:style w:type="paragraph" w:customStyle="1" w:styleId="22">
    <w:name w:val="Основной текст (2)"/>
    <w:basedOn w:val="a"/>
    <w:uiPriority w:val="99"/>
    <w:rsid w:val="007F0B81"/>
    <w:pPr>
      <w:widowControl w:val="0"/>
      <w:shd w:val="clear" w:color="auto" w:fill="FFFFFF"/>
      <w:suppressAutoHyphens/>
      <w:spacing w:after="3780" w:line="648" w:lineRule="exact"/>
      <w:jc w:val="center"/>
    </w:pPr>
    <w:rPr>
      <w:rFonts w:ascii="Times New Roman" w:hAnsi="Times New Roman"/>
      <w:b/>
      <w:bCs/>
      <w:spacing w:val="3"/>
      <w:sz w:val="24"/>
      <w:szCs w:val="24"/>
      <w:lang w:eastAsia="ar-SA"/>
    </w:rPr>
  </w:style>
  <w:style w:type="paragraph" w:styleId="a5">
    <w:name w:val="List Paragraph"/>
    <w:aliases w:val="Содержание. 2 уровень"/>
    <w:basedOn w:val="a"/>
    <w:link w:val="a6"/>
    <w:qFormat/>
    <w:rsid w:val="007F0B81"/>
    <w:pPr>
      <w:ind w:left="720"/>
      <w:contextualSpacing/>
    </w:pPr>
  </w:style>
  <w:style w:type="paragraph" w:customStyle="1" w:styleId="Default">
    <w:name w:val="Default"/>
    <w:rsid w:val="009429E3"/>
    <w:pPr>
      <w:autoSpaceDE w:val="0"/>
      <w:autoSpaceDN w:val="0"/>
      <w:adjustRightInd w:val="0"/>
    </w:pPr>
    <w:rPr>
      <w:rFonts w:ascii="Times New Roman" w:eastAsia="Times New Roman" w:hAnsi="Times New Roman"/>
      <w:color w:val="000000"/>
      <w:sz w:val="24"/>
      <w:szCs w:val="24"/>
    </w:rPr>
  </w:style>
  <w:style w:type="paragraph" w:customStyle="1" w:styleId="c0">
    <w:name w:val="c0"/>
    <w:basedOn w:val="a"/>
    <w:uiPriority w:val="99"/>
    <w:rsid w:val="008C78C9"/>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
    <w:name w:val="c1"/>
    <w:uiPriority w:val="99"/>
    <w:rsid w:val="008C78C9"/>
  </w:style>
  <w:style w:type="paragraph" w:styleId="a7">
    <w:name w:val="Balloon Text"/>
    <w:basedOn w:val="a"/>
    <w:link w:val="a8"/>
    <w:uiPriority w:val="99"/>
    <w:semiHidden/>
    <w:rsid w:val="0064229E"/>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locked/>
    <w:rsid w:val="0064229E"/>
    <w:rPr>
      <w:rFonts w:ascii="Tahoma" w:hAnsi="Tahoma" w:cs="Tahoma"/>
      <w:sz w:val="16"/>
      <w:szCs w:val="16"/>
    </w:rPr>
  </w:style>
  <w:style w:type="paragraph" w:styleId="a9">
    <w:name w:val="Body Text Indent"/>
    <w:basedOn w:val="a"/>
    <w:link w:val="aa"/>
    <w:uiPriority w:val="99"/>
    <w:semiHidden/>
    <w:rsid w:val="0064229E"/>
    <w:pPr>
      <w:spacing w:after="120"/>
      <w:ind w:left="283"/>
    </w:pPr>
  </w:style>
  <w:style w:type="character" w:customStyle="1" w:styleId="aa">
    <w:name w:val="Основной текст с отступом Знак"/>
    <w:basedOn w:val="a0"/>
    <w:link w:val="a9"/>
    <w:uiPriority w:val="99"/>
    <w:semiHidden/>
    <w:locked/>
    <w:rsid w:val="0064229E"/>
    <w:rPr>
      <w:rFonts w:cs="Times New Roman"/>
    </w:rPr>
  </w:style>
  <w:style w:type="paragraph" w:styleId="ab">
    <w:name w:val="Title"/>
    <w:basedOn w:val="a"/>
    <w:link w:val="ac"/>
    <w:uiPriority w:val="99"/>
    <w:qFormat/>
    <w:rsid w:val="0064229E"/>
    <w:pPr>
      <w:spacing w:after="0" w:line="240" w:lineRule="auto"/>
      <w:jc w:val="center"/>
    </w:pPr>
    <w:rPr>
      <w:rFonts w:ascii="Times New Roman" w:eastAsia="Times New Roman" w:hAnsi="Times New Roman"/>
      <w:b/>
      <w:sz w:val="24"/>
      <w:szCs w:val="20"/>
      <w:lang w:eastAsia="ru-RU"/>
    </w:rPr>
  </w:style>
  <w:style w:type="character" w:customStyle="1" w:styleId="ac">
    <w:name w:val="Название Знак"/>
    <w:basedOn w:val="a0"/>
    <w:link w:val="ab"/>
    <w:uiPriority w:val="99"/>
    <w:locked/>
    <w:rsid w:val="0064229E"/>
    <w:rPr>
      <w:rFonts w:ascii="Times New Roman" w:hAnsi="Times New Roman" w:cs="Times New Roman"/>
      <w:b/>
      <w:sz w:val="20"/>
      <w:szCs w:val="20"/>
      <w:lang w:eastAsia="ru-RU"/>
    </w:rPr>
  </w:style>
  <w:style w:type="character" w:customStyle="1" w:styleId="term1">
    <w:name w:val="term1"/>
    <w:rsid w:val="00F86EB2"/>
    <w:rPr>
      <w:b/>
      <w:i/>
      <w:color w:val="124815"/>
    </w:rPr>
  </w:style>
  <w:style w:type="paragraph" w:styleId="ad">
    <w:name w:val="header"/>
    <w:basedOn w:val="a"/>
    <w:link w:val="ae"/>
    <w:uiPriority w:val="99"/>
    <w:unhideWhenUsed/>
    <w:rsid w:val="00B42D0E"/>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B42D0E"/>
    <w:rPr>
      <w:lang w:eastAsia="en-US"/>
    </w:rPr>
  </w:style>
  <w:style w:type="paragraph" w:styleId="af">
    <w:name w:val="footer"/>
    <w:basedOn w:val="a"/>
    <w:link w:val="af0"/>
    <w:uiPriority w:val="99"/>
    <w:unhideWhenUsed/>
    <w:rsid w:val="00B42D0E"/>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B42D0E"/>
    <w:rPr>
      <w:lang w:eastAsia="en-US"/>
    </w:rPr>
  </w:style>
  <w:style w:type="paragraph" w:styleId="23">
    <w:name w:val="Body Text Indent 2"/>
    <w:basedOn w:val="a"/>
    <w:link w:val="24"/>
    <w:semiHidden/>
    <w:unhideWhenUsed/>
    <w:rsid w:val="001F734B"/>
    <w:pPr>
      <w:spacing w:after="120" w:line="480" w:lineRule="auto"/>
      <w:ind w:left="283"/>
    </w:pPr>
    <w:rPr>
      <w:sz w:val="24"/>
      <w:szCs w:val="24"/>
      <w:lang w:eastAsia="ru-RU"/>
    </w:rPr>
  </w:style>
  <w:style w:type="character" w:customStyle="1" w:styleId="24">
    <w:name w:val="Основной текст с отступом 2 Знак"/>
    <w:basedOn w:val="a0"/>
    <w:link w:val="23"/>
    <w:semiHidden/>
    <w:rsid w:val="001F734B"/>
    <w:rPr>
      <w:sz w:val="24"/>
      <w:szCs w:val="24"/>
    </w:rPr>
  </w:style>
  <w:style w:type="paragraph" w:styleId="3">
    <w:name w:val="Body Text Indent 3"/>
    <w:basedOn w:val="a"/>
    <w:link w:val="30"/>
    <w:semiHidden/>
    <w:unhideWhenUsed/>
    <w:rsid w:val="00DD2901"/>
    <w:pPr>
      <w:spacing w:after="120" w:line="240" w:lineRule="auto"/>
      <w:ind w:left="283"/>
    </w:pPr>
    <w:rPr>
      <w:rFonts w:ascii="Times New Roman" w:eastAsia="Times New Roman" w:hAnsi="Times New Roman"/>
      <w:sz w:val="16"/>
      <w:szCs w:val="16"/>
      <w:lang w:eastAsia="ru-RU"/>
    </w:rPr>
  </w:style>
  <w:style w:type="character" w:customStyle="1" w:styleId="30">
    <w:name w:val="Основной текст с отступом 3 Знак"/>
    <w:basedOn w:val="a0"/>
    <w:link w:val="3"/>
    <w:semiHidden/>
    <w:rsid w:val="00DD2901"/>
    <w:rPr>
      <w:rFonts w:ascii="Times New Roman" w:eastAsia="Times New Roman" w:hAnsi="Times New Roman"/>
      <w:sz w:val="16"/>
      <w:szCs w:val="16"/>
    </w:rPr>
  </w:style>
  <w:style w:type="paragraph" w:customStyle="1" w:styleId="Style28">
    <w:name w:val="Style28"/>
    <w:basedOn w:val="a"/>
    <w:uiPriority w:val="99"/>
    <w:rsid w:val="00DD2901"/>
    <w:pPr>
      <w:widowControl w:val="0"/>
      <w:autoSpaceDE w:val="0"/>
      <w:autoSpaceDN w:val="0"/>
      <w:adjustRightInd w:val="0"/>
      <w:spacing w:after="0" w:line="240" w:lineRule="auto"/>
    </w:pPr>
    <w:rPr>
      <w:rFonts w:ascii="Franklin Gothic Medium Cond" w:eastAsia="Times New Roman" w:hAnsi="Franklin Gothic Medium Cond"/>
      <w:sz w:val="24"/>
      <w:szCs w:val="24"/>
      <w:lang w:eastAsia="ru-RU"/>
    </w:rPr>
  </w:style>
  <w:style w:type="paragraph" w:customStyle="1" w:styleId="Style19">
    <w:name w:val="Style19"/>
    <w:basedOn w:val="a"/>
    <w:uiPriority w:val="99"/>
    <w:rsid w:val="00DD2901"/>
    <w:pPr>
      <w:widowControl w:val="0"/>
      <w:autoSpaceDE w:val="0"/>
      <w:autoSpaceDN w:val="0"/>
      <w:adjustRightInd w:val="0"/>
      <w:spacing w:after="0" w:line="240" w:lineRule="auto"/>
    </w:pPr>
    <w:rPr>
      <w:rFonts w:ascii="Franklin Gothic Medium Cond" w:eastAsia="Times New Roman" w:hAnsi="Franklin Gothic Medium Cond"/>
      <w:sz w:val="24"/>
      <w:szCs w:val="24"/>
      <w:lang w:eastAsia="ru-RU"/>
    </w:rPr>
  </w:style>
  <w:style w:type="paragraph" w:customStyle="1" w:styleId="Style27">
    <w:name w:val="Style27"/>
    <w:basedOn w:val="a"/>
    <w:uiPriority w:val="99"/>
    <w:rsid w:val="00DD2901"/>
    <w:pPr>
      <w:widowControl w:val="0"/>
      <w:autoSpaceDE w:val="0"/>
      <w:autoSpaceDN w:val="0"/>
      <w:adjustRightInd w:val="0"/>
      <w:spacing w:after="0" w:line="322" w:lineRule="exact"/>
      <w:ind w:firstLine="2659"/>
    </w:pPr>
    <w:rPr>
      <w:rFonts w:ascii="Times New Roman" w:eastAsia="Times New Roman" w:hAnsi="Times New Roman"/>
      <w:sz w:val="24"/>
      <w:szCs w:val="24"/>
      <w:lang w:eastAsia="ru-RU"/>
    </w:rPr>
  </w:style>
  <w:style w:type="paragraph" w:customStyle="1" w:styleId="p9">
    <w:name w:val="p9"/>
    <w:basedOn w:val="a"/>
    <w:uiPriority w:val="99"/>
    <w:rsid w:val="00DD290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ontStyle40">
    <w:name w:val="Font Style40"/>
    <w:uiPriority w:val="99"/>
    <w:rsid w:val="00DD2901"/>
    <w:rPr>
      <w:rFonts w:ascii="Times New Roman" w:hAnsi="Times New Roman" w:cs="Times New Roman" w:hint="default"/>
      <w:sz w:val="20"/>
    </w:rPr>
  </w:style>
  <w:style w:type="character" w:customStyle="1" w:styleId="s2">
    <w:name w:val="s2"/>
    <w:uiPriority w:val="99"/>
    <w:rsid w:val="00DD2901"/>
    <w:rPr>
      <w:rFonts w:ascii="Times New Roman" w:hAnsi="Times New Roman" w:cs="Times New Roman" w:hint="default"/>
    </w:rPr>
  </w:style>
  <w:style w:type="character" w:customStyle="1" w:styleId="a6">
    <w:name w:val="Абзац списка Знак"/>
    <w:aliases w:val="Содержание. 2 уровень Знак"/>
    <w:link w:val="a5"/>
    <w:uiPriority w:val="34"/>
    <w:qFormat/>
    <w:locked/>
    <w:rsid w:val="009351E8"/>
    <w:rPr>
      <w:lang w:eastAsia="en-US"/>
    </w:rPr>
  </w:style>
  <w:style w:type="table" w:styleId="af1">
    <w:name w:val="Table Grid"/>
    <w:basedOn w:val="a1"/>
    <w:locked/>
    <w:rsid w:val="00B4580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2">
    <w:name w:val="Normal (Web)"/>
    <w:basedOn w:val="a"/>
    <w:uiPriority w:val="99"/>
    <w:semiHidden/>
    <w:unhideWhenUsed/>
    <w:rsid w:val="00221197"/>
    <w:pPr>
      <w:spacing w:before="100" w:beforeAutospacing="1" w:after="100" w:afterAutospacing="1" w:line="240" w:lineRule="auto"/>
    </w:pPr>
    <w:rPr>
      <w:rFonts w:ascii="Times New Roman" w:eastAsia="Times New Roman" w:hAnsi="Times New Roman"/>
      <w:sz w:val="24"/>
      <w:szCs w:val="24"/>
      <w:lang w:eastAsia="ru-RU"/>
    </w:rPr>
  </w:style>
  <w:style w:type="character" w:styleId="af3">
    <w:name w:val="Hyperlink"/>
    <w:basedOn w:val="a0"/>
    <w:uiPriority w:val="99"/>
    <w:unhideWhenUsed/>
    <w:rsid w:val="00DE1B69"/>
    <w:rPr>
      <w:color w:val="0000FF" w:themeColor="hyperlink"/>
      <w:u w:val="single"/>
    </w:rPr>
  </w:style>
  <w:style w:type="paragraph" w:styleId="25">
    <w:name w:val="List 2"/>
    <w:basedOn w:val="a"/>
    <w:semiHidden/>
    <w:unhideWhenUsed/>
    <w:rsid w:val="00DE1B69"/>
    <w:pPr>
      <w:overflowPunct w:val="0"/>
      <w:autoSpaceDE w:val="0"/>
      <w:autoSpaceDN w:val="0"/>
      <w:adjustRightInd w:val="0"/>
      <w:spacing w:after="0" w:line="240" w:lineRule="auto"/>
      <w:ind w:left="566" w:hanging="283"/>
    </w:pPr>
    <w:rPr>
      <w:rFonts w:ascii="Times New Roman" w:eastAsia="Times New Roman" w:hAnsi="Times New Roman"/>
      <w:sz w:val="28"/>
      <w:szCs w:val="20"/>
      <w:lang w:eastAsia="ru-RU"/>
    </w:rPr>
  </w:style>
  <w:style w:type="paragraph" w:styleId="af4">
    <w:name w:val="No Spacing"/>
    <w:link w:val="af5"/>
    <w:uiPriority w:val="99"/>
    <w:qFormat/>
    <w:rsid w:val="00DE1B69"/>
    <w:rPr>
      <w:rFonts w:eastAsia="Times New Roman"/>
    </w:rPr>
  </w:style>
  <w:style w:type="character" w:customStyle="1" w:styleId="10">
    <w:name w:val="Заголовок 1 Знак"/>
    <w:basedOn w:val="a0"/>
    <w:link w:val="1"/>
    <w:rsid w:val="00963B0C"/>
    <w:rPr>
      <w:rFonts w:asciiTheme="majorHAnsi" w:eastAsiaTheme="majorEastAsia" w:hAnsiTheme="majorHAnsi" w:cstheme="majorBidi"/>
      <w:b/>
      <w:bCs/>
      <w:color w:val="365F91" w:themeColor="accent1" w:themeShade="BF"/>
      <w:sz w:val="28"/>
      <w:szCs w:val="28"/>
      <w:lang w:eastAsia="en-US"/>
    </w:rPr>
  </w:style>
  <w:style w:type="character" w:customStyle="1" w:styleId="20">
    <w:name w:val="Заголовок 2 Знак"/>
    <w:basedOn w:val="a0"/>
    <w:link w:val="2"/>
    <w:semiHidden/>
    <w:rsid w:val="00727E72"/>
    <w:rPr>
      <w:rFonts w:asciiTheme="majorHAnsi" w:eastAsiaTheme="majorEastAsia" w:hAnsiTheme="majorHAnsi" w:cstheme="majorBidi"/>
      <w:b/>
      <w:bCs/>
      <w:color w:val="4F81BD" w:themeColor="accent1"/>
      <w:sz w:val="26"/>
      <w:szCs w:val="26"/>
      <w:lang w:eastAsia="en-US"/>
    </w:rPr>
  </w:style>
  <w:style w:type="character" w:customStyle="1" w:styleId="af5">
    <w:name w:val="Без интервала Знак"/>
    <w:link w:val="af4"/>
    <w:uiPriority w:val="99"/>
    <w:locked/>
    <w:rsid w:val="00010ACF"/>
    <w:rPr>
      <w:rFonts w:eastAsia="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13914">
      <w:bodyDiv w:val="1"/>
      <w:marLeft w:val="0"/>
      <w:marRight w:val="0"/>
      <w:marTop w:val="0"/>
      <w:marBottom w:val="0"/>
      <w:divBdr>
        <w:top w:val="none" w:sz="0" w:space="0" w:color="auto"/>
        <w:left w:val="none" w:sz="0" w:space="0" w:color="auto"/>
        <w:bottom w:val="none" w:sz="0" w:space="0" w:color="auto"/>
        <w:right w:val="none" w:sz="0" w:space="0" w:color="auto"/>
      </w:divBdr>
    </w:div>
    <w:div w:id="8680969">
      <w:bodyDiv w:val="1"/>
      <w:marLeft w:val="0"/>
      <w:marRight w:val="0"/>
      <w:marTop w:val="0"/>
      <w:marBottom w:val="0"/>
      <w:divBdr>
        <w:top w:val="none" w:sz="0" w:space="0" w:color="auto"/>
        <w:left w:val="none" w:sz="0" w:space="0" w:color="auto"/>
        <w:bottom w:val="none" w:sz="0" w:space="0" w:color="auto"/>
        <w:right w:val="none" w:sz="0" w:space="0" w:color="auto"/>
      </w:divBdr>
    </w:div>
    <w:div w:id="46149884">
      <w:bodyDiv w:val="1"/>
      <w:marLeft w:val="0"/>
      <w:marRight w:val="0"/>
      <w:marTop w:val="0"/>
      <w:marBottom w:val="0"/>
      <w:divBdr>
        <w:top w:val="none" w:sz="0" w:space="0" w:color="auto"/>
        <w:left w:val="none" w:sz="0" w:space="0" w:color="auto"/>
        <w:bottom w:val="none" w:sz="0" w:space="0" w:color="auto"/>
        <w:right w:val="none" w:sz="0" w:space="0" w:color="auto"/>
      </w:divBdr>
    </w:div>
    <w:div w:id="48236370">
      <w:bodyDiv w:val="1"/>
      <w:marLeft w:val="0"/>
      <w:marRight w:val="0"/>
      <w:marTop w:val="0"/>
      <w:marBottom w:val="0"/>
      <w:divBdr>
        <w:top w:val="none" w:sz="0" w:space="0" w:color="auto"/>
        <w:left w:val="none" w:sz="0" w:space="0" w:color="auto"/>
        <w:bottom w:val="none" w:sz="0" w:space="0" w:color="auto"/>
        <w:right w:val="none" w:sz="0" w:space="0" w:color="auto"/>
      </w:divBdr>
    </w:div>
    <w:div w:id="71659138">
      <w:bodyDiv w:val="1"/>
      <w:marLeft w:val="0"/>
      <w:marRight w:val="0"/>
      <w:marTop w:val="0"/>
      <w:marBottom w:val="0"/>
      <w:divBdr>
        <w:top w:val="none" w:sz="0" w:space="0" w:color="auto"/>
        <w:left w:val="none" w:sz="0" w:space="0" w:color="auto"/>
        <w:bottom w:val="none" w:sz="0" w:space="0" w:color="auto"/>
        <w:right w:val="none" w:sz="0" w:space="0" w:color="auto"/>
      </w:divBdr>
    </w:div>
    <w:div w:id="92671181">
      <w:bodyDiv w:val="1"/>
      <w:marLeft w:val="0"/>
      <w:marRight w:val="0"/>
      <w:marTop w:val="0"/>
      <w:marBottom w:val="0"/>
      <w:divBdr>
        <w:top w:val="none" w:sz="0" w:space="0" w:color="auto"/>
        <w:left w:val="none" w:sz="0" w:space="0" w:color="auto"/>
        <w:bottom w:val="none" w:sz="0" w:space="0" w:color="auto"/>
        <w:right w:val="none" w:sz="0" w:space="0" w:color="auto"/>
      </w:divBdr>
    </w:div>
    <w:div w:id="94056344">
      <w:bodyDiv w:val="1"/>
      <w:marLeft w:val="0"/>
      <w:marRight w:val="0"/>
      <w:marTop w:val="0"/>
      <w:marBottom w:val="0"/>
      <w:divBdr>
        <w:top w:val="none" w:sz="0" w:space="0" w:color="auto"/>
        <w:left w:val="none" w:sz="0" w:space="0" w:color="auto"/>
        <w:bottom w:val="none" w:sz="0" w:space="0" w:color="auto"/>
        <w:right w:val="none" w:sz="0" w:space="0" w:color="auto"/>
      </w:divBdr>
    </w:div>
    <w:div w:id="115563554">
      <w:bodyDiv w:val="1"/>
      <w:marLeft w:val="0"/>
      <w:marRight w:val="0"/>
      <w:marTop w:val="0"/>
      <w:marBottom w:val="0"/>
      <w:divBdr>
        <w:top w:val="none" w:sz="0" w:space="0" w:color="auto"/>
        <w:left w:val="none" w:sz="0" w:space="0" w:color="auto"/>
        <w:bottom w:val="none" w:sz="0" w:space="0" w:color="auto"/>
        <w:right w:val="none" w:sz="0" w:space="0" w:color="auto"/>
      </w:divBdr>
    </w:div>
    <w:div w:id="150950007">
      <w:bodyDiv w:val="1"/>
      <w:marLeft w:val="0"/>
      <w:marRight w:val="0"/>
      <w:marTop w:val="0"/>
      <w:marBottom w:val="0"/>
      <w:divBdr>
        <w:top w:val="none" w:sz="0" w:space="0" w:color="auto"/>
        <w:left w:val="none" w:sz="0" w:space="0" w:color="auto"/>
        <w:bottom w:val="none" w:sz="0" w:space="0" w:color="auto"/>
        <w:right w:val="none" w:sz="0" w:space="0" w:color="auto"/>
      </w:divBdr>
    </w:div>
    <w:div w:id="189491615">
      <w:bodyDiv w:val="1"/>
      <w:marLeft w:val="0"/>
      <w:marRight w:val="0"/>
      <w:marTop w:val="0"/>
      <w:marBottom w:val="0"/>
      <w:divBdr>
        <w:top w:val="none" w:sz="0" w:space="0" w:color="auto"/>
        <w:left w:val="none" w:sz="0" w:space="0" w:color="auto"/>
        <w:bottom w:val="none" w:sz="0" w:space="0" w:color="auto"/>
        <w:right w:val="none" w:sz="0" w:space="0" w:color="auto"/>
      </w:divBdr>
    </w:div>
    <w:div w:id="240023948">
      <w:bodyDiv w:val="1"/>
      <w:marLeft w:val="0"/>
      <w:marRight w:val="0"/>
      <w:marTop w:val="0"/>
      <w:marBottom w:val="0"/>
      <w:divBdr>
        <w:top w:val="none" w:sz="0" w:space="0" w:color="auto"/>
        <w:left w:val="none" w:sz="0" w:space="0" w:color="auto"/>
        <w:bottom w:val="none" w:sz="0" w:space="0" w:color="auto"/>
        <w:right w:val="none" w:sz="0" w:space="0" w:color="auto"/>
      </w:divBdr>
    </w:div>
    <w:div w:id="267395506">
      <w:bodyDiv w:val="1"/>
      <w:marLeft w:val="0"/>
      <w:marRight w:val="0"/>
      <w:marTop w:val="0"/>
      <w:marBottom w:val="0"/>
      <w:divBdr>
        <w:top w:val="none" w:sz="0" w:space="0" w:color="auto"/>
        <w:left w:val="none" w:sz="0" w:space="0" w:color="auto"/>
        <w:bottom w:val="none" w:sz="0" w:space="0" w:color="auto"/>
        <w:right w:val="none" w:sz="0" w:space="0" w:color="auto"/>
      </w:divBdr>
    </w:div>
    <w:div w:id="275135228">
      <w:bodyDiv w:val="1"/>
      <w:marLeft w:val="0"/>
      <w:marRight w:val="0"/>
      <w:marTop w:val="0"/>
      <w:marBottom w:val="0"/>
      <w:divBdr>
        <w:top w:val="none" w:sz="0" w:space="0" w:color="auto"/>
        <w:left w:val="none" w:sz="0" w:space="0" w:color="auto"/>
        <w:bottom w:val="none" w:sz="0" w:space="0" w:color="auto"/>
        <w:right w:val="none" w:sz="0" w:space="0" w:color="auto"/>
      </w:divBdr>
    </w:div>
    <w:div w:id="383215680">
      <w:bodyDiv w:val="1"/>
      <w:marLeft w:val="0"/>
      <w:marRight w:val="0"/>
      <w:marTop w:val="0"/>
      <w:marBottom w:val="0"/>
      <w:divBdr>
        <w:top w:val="none" w:sz="0" w:space="0" w:color="auto"/>
        <w:left w:val="none" w:sz="0" w:space="0" w:color="auto"/>
        <w:bottom w:val="none" w:sz="0" w:space="0" w:color="auto"/>
        <w:right w:val="none" w:sz="0" w:space="0" w:color="auto"/>
      </w:divBdr>
    </w:div>
    <w:div w:id="409738466">
      <w:bodyDiv w:val="1"/>
      <w:marLeft w:val="0"/>
      <w:marRight w:val="0"/>
      <w:marTop w:val="0"/>
      <w:marBottom w:val="0"/>
      <w:divBdr>
        <w:top w:val="none" w:sz="0" w:space="0" w:color="auto"/>
        <w:left w:val="none" w:sz="0" w:space="0" w:color="auto"/>
        <w:bottom w:val="none" w:sz="0" w:space="0" w:color="auto"/>
        <w:right w:val="none" w:sz="0" w:space="0" w:color="auto"/>
      </w:divBdr>
    </w:div>
    <w:div w:id="473448537">
      <w:bodyDiv w:val="1"/>
      <w:marLeft w:val="0"/>
      <w:marRight w:val="0"/>
      <w:marTop w:val="0"/>
      <w:marBottom w:val="0"/>
      <w:divBdr>
        <w:top w:val="none" w:sz="0" w:space="0" w:color="auto"/>
        <w:left w:val="none" w:sz="0" w:space="0" w:color="auto"/>
        <w:bottom w:val="none" w:sz="0" w:space="0" w:color="auto"/>
        <w:right w:val="none" w:sz="0" w:space="0" w:color="auto"/>
      </w:divBdr>
    </w:div>
    <w:div w:id="510875131">
      <w:bodyDiv w:val="1"/>
      <w:marLeft w:val="0"/>
      <w:marRight w:val="0"/>
      <w:marTop w:val="0"/>
      <w:marBottom w:val="0"/>
      <w:divBdr>
        <w:top w:val="none" w:sz="0" w:space="0" w:color="auto"/>
        <w:left w:val="none" w:sz="0" w:space="0" w:color="auto"/>
        <w:bottom w:val="none" w:sz="0" w:space="0" w:color="auto"/>
        <w:right w:val="none" w:sz="0" w:space="0" w:color="auto"/>
      </w:divBdr>
    </w:div>
    <w:div w:id="541136912">
      <w:bodyDiv w:val="1"/>
      <w:marLeft w:val="0"/>
      <w:marRight w:val="0"/>
      <w:marTop w:val="0"/>
      <w:marBottom w:val="0"/>
      <w:divBdr>
        <w:top w:val="none" w:sz="0" w:space="0" w:color="auto"/>
        <w:left w:val="none" w:sz="0" w:space="0" w:color="auto"/>
        <w:bottom w:val="none" w:sz="0" w:space="0" w:color="auto"/>
        <w:right w:val="none" w:sz="0" w:space="0" w:color="auto"/>
      </w:divBdr>
    </w:div>
    <w:div w:id="546181070">
      <w:bodyDiv w:val="1"/>
      <w:marLeft w:val="0"/>
      <w:marRight w:val="0"/>
      <w:marTop w:val="0"/>
      <w:marBottom w:val="0"/>
      <w:divBdr>
        <w:top w:val="none" w:sz="0" w:space="0" w:color="auto"/>
        <w:left w:val="none" w:sz="0" w:space="0" w:color="auto"/>
        <w:bottom w:val="none" w:sz="0" w:space="0" w:color="auto"/>
        <w:right w:val="none" w:sz="0" w:space="0" w:color="auto"/>
      </w:divBdr>
    </w:div>
    <w:div w:id="555046970">
      <w:bodyDiv w:val="1"/>
      <w:marLeft w:val="0"/>
      <w:marRight w:val="0"/>
      <w:marTop w:val="0"/>
      <w:marBottom w:val="0"/>
      <w:divBdr>
        <w:top w:val="none" w:sz="0" w:space="0" w:color="auto"/>
        <w:left w:val="none" w:sz="0" w:space="0" w:color="auto"/>
        <w:bottom w:val="none" w:sz="0" w:space="0" w:color="auto"/>
        <w:right w:val="none" w:sz="0" w:space="0" w:color="auto"/>
      </w:divBdr>
    </w:div>
    <w:div w:id="627590664">
      <w:bodyDiv w:val="1"/>
      <w:marLeft w:val="0"/>
      <w:marRight w:val="0"/>
      <w:marTop w:val="0"/>
      <w:marBottom w:val="0"/>
      <w:divBdr>
        <w:top w:val="none" w:sz="0" w:space="0" w:color="auto"/>
        <w:left w:val="none" w:sz="0" w:space="0" w:color="auto"/>
        <w:bottom w:val="none" w:sz="0" w:space="0" w:color="auto"/>
        <w:right w:val="none" w:sz="0" w:space="0" w:color="auto"/>
      </w:divBdr>
    </w:div>
    <w:div w:id="634139121">
      <w:bodyDiv w:val="1"/>
      <w:marLeft w:val="0"/>
      <w:marRight w:val="0"/>
      <w:marTop w:val="0"/>
      <w:marBottom w:val="0"/>
      <w:divBdr>
        <w:top w:val="none" w:sz="0" w:space="0" w:color="auto"/>
        <w:left w:val="none" w:sz="0" w:space="0" w:color="auto"/>
        <w:bottom w:val="none" w:sz="0" w:space="0" w:color="auto"/>
        <w:right w:val="none" w:sz="0" w:space="0" w:color="auto"/>
      </w:divBdr>
    </w:div>
    <w:div w:id="650253402">
      <w:bodyDiv w:val="1"/>
      <w:marLeft w:val="0"/>
      <w:marRight w:val="0"/>
      <w:marTop w:val="0"/>
      <w:marBottom w:val="0"/>
      <w:divBdr>
        <w:top w:val="none" w:sz="0" w:space="0" w:color="auto"/>
        <w:left w:val="none" w:sz="0" w:space="0" w:color="auto"/>
        <w:bottom w:val="none" w:sz="0" w:space="0" w:color="auto"/>
        <w:right w:val="none" w:sz="0" w:space="0" w:color="auto"/>
      </w:divBdr>
    </w:div>
    <w:div w:id="722829228">
      <w:bodyDiv w:val="1"/>
      <w:marLeft w:val="0"/>
      <w:marRight w:val="0"/>
      <w:marTop w:val="0"/>
      <w:marBottom w:val="0"/>
      <w:divBdr>
        <w:top w:val="none" w:sz="0" w:space="0" w:color="auto"/>
        <w:left w:val="none" w:sz="0" w:space="0" w:color="auto"/>
        <w:bottom w:val="none" w:sz="0" w:space="0" w:color="auto"/>
        <w:right w:val="none" w:sz="0" w:space="0" w:color="auto"/>
      </w:divBdr>
    </w:div>
    <w:div w:id="755323413">
      <w:bodyDiv w:val="1"/>
      <w:marLeft w:val="0"/>
      <w:marRight w:val="0"/>
      <w:marTop w:val="0"/>
      <w:marBottom w:val="0"/>
      <w:divBdr>
        <w:top w:val="none" w:sz="0" w:space="0" w:color="auto"/>
        <w:left w:val="none" w:sz="0" w:space="0" w:color="auto"/>
        <w:bottom w:val="none" w:sz="0" w:space="0" w:color="auto"/>
        <w:right w:val="none" w:sz="0" w:space="0" w:color="auto"/>
      </w:divBdr>
    </w:div>
    <w:div w:id="793141010">
      <w:bodyDiv w:val="1"/>
      <w:marLeft w:val="0"/>
      <w:marRight w:val="0"/>
      <w:marTop w:val="0"/>
      <w:marBottom w:val="0"/>
      <w:divBdr>
        <w:top w:val="none" w:sz="0" w:space="0" w:color="auto"/>
        <w:left w:val="none" w:sz="0" w:space="0" w:color="auto"/>
        <w:bottom w:val="none" w:sz="0" w:space="0" w:color="auto"/>
        <w:right w:val="none" w:sz="0" w:space="0" w:color="auto"/>
      </w:divBdr>
    </w:div>
    <w:div w:id="874273011">
      <w:bodyDiv w:val="1"/>
      <w:marLeft w:val="0"/>
      <w:marRight w:val="0"/>
      <w:marTop w:val="0"/>
      <w:marBottom w:val="0"/>
      <w:divBdr>
        <w:top w:val="none" w:sz="0" w:space="0" w:color="auto"/>
        <w:left w:val="none" w:sz="0" w:space="0" w:color="auto"/>
        <w:bottom w:val="none" w:sz="0" w:space="0" w:color="auto"/>
        <w:right w:val="none" w:sz="0" w:space="0" w:color="auto"/>
      </w:divBdr>
    </w:div>
    <w:div w:id="886376279">
      <w:bodyDiv w:val="1"/>
      <w:marLeft w:val="0"/>
      <w:marRight w:val="0"/>
      <w:marTop w:val="0"/>
      <w:marBottom w:val="0"/>
      <w:divBdr>
        <w:top w:val="none" w:sz="0" w:space="0" w:color="auto"/>
        <w:left w:val="none" w:sz="0" w:space="0" w:color="auto"/>
        <w:bottom w:val="none" w:sz="0" w:space="0" w:color="auto"/>
        <w:right w:val="none" w:sz="0" w:space="0" w:color="auto"/>
      </w:divBdr>
    </w:div>
    <w:div w:id="926309024">
      <w:bodyDiv w:val="1"/>
      <w:marLeft w:val="0"/>
      <w:marRight w:val="0"/>
      <w:marTop w:val="0"/>
      <w:marBottom w:val="0"/>
      <w:divBdr>
        <w:top w:val="none" w:sz="0" w:space="0" w:color="auto"/>
        <w:left w:val="none" w:sz="0" w:space="0" w:color="auto"/>
        <w:bottom w:val="none" w:sz="0" w:space="0" w:color="auto"/>
        <w:right w:val="none" w:sz="0" w:space="0" w:color="auto"/>
      </w:divBdr>
    </w:div>
    <w:div w:id="958952498">
      <w:bodyDiv w:val="1"/>
      <w:marLeft w:val="0"/>
      <w:marRight w:val="0"/>
      <w:marTop w:val="0"/>
      <w:marBottom w:val="0"/>
      <w:divBdr>
        <w:top w:val="none" w:sz="0" w:space="0" w:color="auto"/>
        <w:left w:val="none" w:sz="0" w:space="0" w:color="auto"/>
        <w:bottom w:val="none" w:sz="0" w:space="0" w:color="auto"/>
        <w:right w:val="none" w:sz="0" w:space="0" w:color="auto"/>
      </w:divBdr>
    </w:div>
    <w:div w:id="982974835">
      <w:bodyDiv w:val="1"/>
      <w:marLeft w:val="0"/>
      <w:marRight w:val="0"/>
      <w:marTop w:val="0"/>
      <w:marBottom w:val="0"/>
      <w:divBdr>
        <w:top w:val="none" w:sz="0" w:space="0" w:color="auto"/>
        <w:left w:val="none" w:sz="0" w:space="0" w:color="auto"/>
        <w:bottom w:val="none" w:sz="0" w:space="0" w:color="auto"/>
        <w:right w:val="none" w:sz="0" w:space="0" w:color="auto"/>
      </w:divBdr>
    </w:div>
    <w:div w:id="1044793780">
      <w:bodyDiv w:val="1"/>
      <w:marLeft w:val="0"/>
      <w:marRight w:val="0"/>
      <w:marTop w:val="0"/>
      <w:marBottom w:val="0"/>
      <w:divBdr>
        <w:top w:val="none" w:sz="0" w:space="0" w:color="auto"/>
        <w:left w:val="none" w:sz="0" w:space="0" w:color="auto"/>
        <w:bottom w:val="none" w:sz="0" w:space="0" w:color="auto"/>
        <w:right w:val="none" w:sz="0" w:space="0" w:color="auto"/>
      </w:divBdr>
    </w:div>
    <w:div w:id="1044938584">
      <w:bodyDiv w:val="1"/>
      <w:marLeft w:val="0"/>
      <w:marRight w:val="0"/>
      <w:marTop w:val="0"/>
      <w:marBottom w:val="0"/>
      <w:divBdr>
        <w:top w:val="none" w:sz="0" w:space="0" w:color="auto"/>
        <w:left w:val="none" w:sz="0" w:space="0" w:color="auto"/>
        <w:bottom w:val="none" w:sz="0" w:space="0" w:color="auto"/>
        <w:right w:val="none" w:sz="0" w:space="0" w:color="auto"/>
      </w:divBdr>
    </w:div>
    <w:div w:id="1062870693">
      <w:bodyDiv w:val="1"/>
      <w:marLeft w:val="0"/>
      <w:marRight w:val="0"/>
      <w:marTop w:val="0"/>
      <w:marBottom w:val="0"/>
      <w:divBdr>
        <w:top w:val="none" w:sz="0" w:space="0" w:color="auto"/>
        <w:left w:val="none" w:sz="0" w:space="0" w:color="auto"/>
        <w:bottom w:val="none" w:sz="0" w:space="0" w:color="auto"/>
        <w:right w:val="none" w:sz="0" w:space="0" w:color="auto"/>
      </w:divBdr>
    </w:div>
    <w:div w:id="1115321404">
      <w:bodyDiv w:val="1"/>
      <w:marLeft w:val="0"/>
      <w:marRight w:val="0"/>
      <w:marTop w:val="0"/>
      <w:marBottom w:val="0"/>
      <w:divBdr>
        <w:top w:val="none" w:sz="0" w:space="0" w:color="auto"/>
        <w:left w:val="none" w:sz="0" w:space="0" w:color="auto"/>
        <w:bottom w:val="none" w:sz="0" w:space="0" w:color="auto"/>
        <w:right w:val="none" w:sz="0" w:space="0" w:color="auto"/>
      </w:divBdr>
    </w:div>
    <w:div w:id="1140807915">
      <w:bodyDiv w:val="1"/>
      <w:marLeft w:val="0"/>
      <w:marRight w:val="0"/>
      <w:marTop w:val="0"/>
      <w:marBottom w:val="0"/>
      <w:divBdr>
        <w:top w:val="none" w:sz="0" w:space="0" w:color="auto"/>
        <w:left w:val="none" w:sz="0" w:space="0" w:color="auto"/>
        <w:bottom w:val="none" w:sz="0" w:space="0" w:color="auto"/>
        <w:right w:val="none" w:sz="0" w:space="0" w:color="auto"/>
      </w:divBdr>
    </w:div>
    <w:div w:id="1183514671">
      <w:bodyDiv w:val="1"/>
      <w:marLeft w:val="0"/>
      <w:marRight w:val="0"/>
      <w:marTop w:val="0"/>
      <w:marBottom w:val="0"/>
      <w:divBdr>
        <w:top w:val="none" w:sz="0" w:space="0" w:color="auto"/>
        <w:left w:val="none" w:sz="0" w:space="0" w:color="auto"/>
        <w:bottom w:val="none" w:sz="0" w:space="0" w:color="auto"/>
        <w:right w:val="none" w:sz="0" w:space="0" w:color="auto"/>
      </w:divBdr>
    </w:div>
    <w:div w:id="1245990866">
      <w:bodyDiv w:val="1"/>
      <w:marLeft w:val="0"/>
      <w:marRight w:val="0"/>
      <w:marTop w:val="0"/>
      <w:marBottom w:val="0"/>
      <w:divBdr>
        <w:top w:val="none" w:sz="0" w:space="0" w:color="auto"/>
        <w:left w:val="none" w:sz="0" w:space="0" w:color="auto"/>
        <w:bottom w:val="none" w:sz="0" w:space="0" w:color="auto"/>
        <w:right w:val="none" w:sz="0" w:space="0" w:color="auto"/>
      </w:divBdr>
    </w:div>
    <w:div w:id="1286616194">
      <w:bodyDiv w:val="1"/>
      <w:marLeft w:val="0"/>
      <w:marRight w:val="0"/>
      <w:marTop w:val="0"/>
      <w:marBottom w:val="0"/>
      <w:divBdr>
        <w:top w:val="none" w:sz="0" w:space="0" w:color="auto"/>
        <w:left w:val="none" w:sz="0" w:space="0" w:color="auto"/>
        <w:bottom w:val="none" w:sz="0" w:space="0" w:color="auto"/>
        <w:right w:val="none" w:sz="0" w:space="0" w:color="auto"/>
      </w:divBdr>
    </w:div>
    <w:div w:id="1332104590">
      <w:bodyDiv w:val="1"/>
      <w:marLeft w:val="0"/>
      <w:marRight w:val="0"/>
      <w:marTop w:val="0"/>
      <w:marBottom w:val="0"/>
      <w:divBdr>
        <w:top w:val="none" w:sz="0" w:space="0" w:color="auto"/>
        <w:left w:val="none" w:sz="0" w:space="0" w:color="auto"/>
        <w:bottom w:val="none" w:sz="0" w:space="0" w:color="auto"/>
        <w:right w:val="none" w:sz="0" w:space="0" w:color="auto"/>
      </w:divBdr>
    </w:div>
    <w:div w:id="1421948640">
      <w:bodyDiv w:val="1"/>
      <w:marLeft w:val="0"/>
      <w:marRight w:val="0"/>
      <w:marTop w:val="0"/>
      <w:marBottom w:val="0"/>
      <w:divBdr>
        <w:top w:val="none" w:sz="0" w:space="0" w:color="auto"/>
        <w:left w:val="none" w:sz="0" w:space="0" w:color="auto"/>
        <w:bottom w:val="none" w:sz="0" w:space="0" w:color="auto"/>
        <w:right w:val="none" w:sz="0" w:space="0" w:color="auto"/>
      </w:divBdr>
    </w:div>
    <w:div w:id="1461803445">
      <w:bodyDiv w:val="1"/>
      <w:marLeft w:val="0"/>
      <w:marRight w:val="0"/>
      <w:marTop w:val="0"/>
      <w:marBottom w:val="0"/>
      <w:divBdr>
        <w:top w:val="none" w:sz="0" w:space="0" w:color="auto"/>
        <w:left w:val="none" w:sz="0" w:space="0" w:color="auto"/>
        <w:bottom w:val="none" w:sz="0" w:space="0" w:color="auto"/>
        <w:right w:val="none" w:sz="0" w:space="0" w:color="auto"/>
      </w:divBdr>
    </w:div>
    <w:div w:id="1495415495">
      <w:bodyDiv w:val="1"/>
      <w:marLeft w:val="0"/>
      <w:marRight w:val="0"/>
      <w:marTop w:val="0"/>
      <w:marBottom w:val="0"/>
      <w:divBdr>
        <w:top w:val="none" w:sz="0" w:space="0" w:color="auto"/>
        <w:left w:val="none" w:sz="0" w:space="0" w:color="auto"/>
        <w:bottom w:val="none" w:sz="0" w:space="0" w:color="auto"/>
        <w:right w:val="none" w:sz="0" w:space="0" w:color="auto"/>
      </w:divBdr>
    </w:div>
    <w:div w:id="1497573887">
      <w:bodyDiv w:val="1"/>
      <w:marLeft w:val="0"/>
      <w:marRight w:val="0"/>
      <w:marTop w:val="0"/>
      <w:marBottom w:val="0"/>
      <w:divBdr>
        <w:top w:val="none" w:sz="0" w:space="0" w:color="auto"/>
        <w:left w:val="none" w:sz="0" w:space="0" w:color="auto"/>
        <w:bottom w:val="none" w:sz="0" w:space="0" w:color="auto"/>
        <w:right w:val="none" w:sz="0" w:space="0" w:color="auto"/>
      </w:divBdr>
    </w:div>
    <w:div w:id="1554584465">
      <w:bodyDiv w:val="1"/>
      <w:marLeft w:val="0"/>
      <w:marRight w:val="0"/>
      <w:marTop w:val="0"/>
      <w:marBottom w:val="0"/>
      <w:divBdr>
        <w:top w:val="none" w:sz="0" w:space="0" w:color="auto"/>
        <w:left w:val="none" w:sz="0" w:space="0" w:color="auto"/>
        <w:bottom w:val="none" w:sz="0" w:space="0" w:color="auto"/>
        <w:right w:val="none" w:sz="0" w:space="0" w:color="auto"/>
      </w:divBdr>
    </w:div>
    <w:div w:id="1639917059">
      <w:bodyDiv w:val="1"/>
      <w:marLeft w:val="0"/>
      <w:marRight w:val="0"/>
      <w:marTop w:val="0"/>
      <w:marBottom w:val="0"/>
      <w:divBdr>
        <w:top w:val="none" w:sz="0" w:space="0" w:color="auto"/>
        <w:left w:val="none" w:sz="0" w:space="0" w:color="auto"/>
        <w:bottom w:val="none" w:sz="0" w:space="0" w:color="auto"/>
        <w:right w:val="none" w:sz="0" w:space="0" w:color="auto"/>
      </w:divBdr>
    </w:div>
    <w:div w:id="1693384885">
      <w:bodyDiv w:val="1"/>
      <w:marLeft w:val="0"/>
      <w:marRight w:val="0"/>
      <w:marTop w:val="0"/>
      <w:marBottom w:val="0"/>
      <w:divBdr>
        <w:top w:val="none" w:sz="0" w:space="0" w:color="auto"/>
        <w:left w:val="none" w:sz="0" w:space="0" w:color="auto"/>
        <w:bottom w:val="none" w:sz="0" w:space="0" w:color="auto"/>
        <w:right w:val="none" w:sz="0" w:space="0" w:color="auto"/>
      </w:divBdr>
    </w:div>
    <w:div w:id="1712684357">
      <w:bodyDiv w:val="1"/>
      <w:marLeft w:val="0"/>
      <w:marRight w:val="0"/>
      <w:marTop w:val="0"/>
      <w:marBottom w:val="0"/>
      <w:divBdr>
        <w:top w:val="none" w:sz="0" w:space="0" w:color="auto"/>
        <w:left w:val="none" w:sz="0" w:space="0" w:color="auto"/>
        <w:bottom w:val="none" w:sz="0" w:space="0" w:color="auto"/>
        <w:right w:val="none" w:sz="0" w:space="0" w:color="auto"/>
      </w:divBdr>
    </w:div>
    <w:div w:id="1733696713">
      <w:bodyDiv w:val="1"/>
      <w:marLeft w:val="0"/>
      <w:marRight w:val="0"/>
      <w:marTop w:val="0"/>
      <w:marBottom w:val="0"/>
      <w:divBdr>
        <w:top w:val="none" w:sz="0" w:space="0" w:color="auto"/>
        <w:left w:val="none" w:sz="0" w:space="0" w:color="auto"/>
        <w:bottom w:val="none" w:sz="0" w:space="0" w:color="auto"/>
        <w:right w:val="none" w:sz="0" w:space="0" w:color="auto"/>
      </w:divBdr>
    </w:div>
    <w:div w:id="1795102392">
      <w:bodyDiv w:val="1"/>
      <w:marLeft w:val="0"/>
      <w:marRight w:val="0"/>
      <w:marTop w:val="0"/>
      <w:marBottom w:val="0"/>
      <w:divBdr>
        <w:top w:val="none" w:sz="0" w:space="0" w:color="auto"/>
        <w:left w:val="none" w:sz="0" w:space="0" w:color="auto"/>
        <w:bottom w:val="none" w:sz="0" w:space="0" w:color="auto"/>
        <w:right w:val="none" w:sz="0" w:space="0" w:color="auto"/>
      </w:divBdr>
    </w:div>
    <w:div w:id="1802532332">
      <w:bodyDiv w:val="1"/>
      <w:marLeft w:val="0"/>
      <w:marRight w:val="0"/>
      <w:marTop w:val="0"/>
      <w:marBottom w:val="0"/>
      <w:divBdr>
        <w:top w:val="none" w:sz="0" w:space="0" w:color="auto"/>
        <w:left w:val="none" w:sz="0" w:space="0" w:color="auto"/>
        <w:bottom w:val="none" w:sz="0" w:space="0" w:color="auto"/>
        <w:right w:val="none" w:sz="0" w:space="0" w:color="auto"/>
      </w:divBdr>
    </w:div>
    <w:div w:id="1807776363">
      <w:bodyDiv w:val="1"/>
      <w:marLeft w:val="0"/>
      <w:marRight w:val="0"/>
      <w:marTop w:val="0"/>
      <w:marBottom w:val="0"/>
      <w:divBdr>
        <w:top w:val="none" w:sz="0" w:space="0" w:color="auto"/>
        <w:left w:val="none" w:sz="0" w:space="0" w:color="auto"/>
        <w:bottom w:val="none" w:sz="0" w:space="0" w:color="auto"/>
        <w:right w:val="none" w:sz="0" w:space="0" w:color="auto"/>
      </w:divBdr>
    </w:div>
    <w:div w:id="1875193715">
      <w:bodyDiv w:val="1"/>
      <w:marLeft w:val="0"/>
      <w:marRight w:val="0"/>
      <w:marTop w:val="0"/>
      <w:marBottom w:val="0"/>
      <w:divBdr>
        <w:top w:val="none" w:sz="0" w:space="0" w:color="auto"/>
        <w:left w:val="none" w:sz="0" w:space="0" w:color="auto"/>
        <w:bottom w:val="none" w:sz="0" w:space="0" w:color="auto"/>
        <w:right w:val="none" w:sz="0" w:space="0" w:color="auto"/>
      </w:divBdr>
    </w:div>
    <w:div w:id="1918977011">
      <w:bodyDiv w:val="1"/>
      <w:marLeft w:val="0"/>
      <w:marRight w:val="0"/>
      <w:marTop w:val="0"/>
      <w:marBottom w:val="0"/>
      <w:divBdr>
        <w:top w:val="none" w:sz="0" w:space="0" w:color="auto"/>
        <w:left w:val="none" w:sz="0" w:space="0" w:color="auto"/>
        <w:bottom w:val="none" w:sz="0" w:space="0" w:color="auto"/>
        <w:right w:val="none" w:sz="0" w:space="0" w:color="auto"/>
      </w:divBdr>
    </w:div>
    <w:div w:id="1991474891">
      <w:bodyDiv w:val="1"/>
      <w:marLeft w:val="0"/>
      <w:marRight w:val="0"/>
      <w:marTop w:val="0"/>
      <w:marBottom w:val="0"/>
      <w:divBdr>
        <w:top w:val="none" w:sz="0" w:space="0" w:color="auto"/>
        <w:left w:val="none" w:sz="0" w:space="0" w:color="auto"/>
        <w:bottom w:val="none" w:sz="0" w:space="0" w:color="auto"/>
        <w:right w:val="none" w:sz="0" w:space="0" w:color="auto"/>
      </w:divBdr>
    </w:div>
    <w:div w:id="1992513852">
      <w:bodyDiv w:val="1"/>
      <w:marLeft w:val="0"/>
      <w:marRight w:val="0"/>
      <w:marTop w:val="0"/>
      <w:marBottom w:val="0"/>
      <w:divBdr>
        <w:top w:val="none" w:sz="0" w:space="0" w:color="auto"/>
        <w:left w:val="none" w:sz="0" w:space="0" w:color="auto"/>
        <w:bottom w:val="none" w:sz="0" w:space="0" w:color="auto"/>
        <w:right w:val="none" w:sz="0" w:space="0" w:color="auto"/>
      </w:divBdr>
    </w:div>
    <w:div w:id="2049260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7.png"/><Relationship Id="rId26" Type="http://schemas.openxmlformats.org/officeDocument/2006/relationships/image" Target="media/image13.png"/><Relationship Id="rId39" Type="http://schemas.openxmlformats.org/officeDocument/2006/relationships/image" Target="media/image26.jpeg"/><Relationship Id="rId21" Type="http://schemas.openxmlformats.org/officeDocument/2006/relationships/image" Target="media/image10.jpeg"/><Relationship Id="rId34" Type="http://schemas.openxmlformats.org/officeDocument/2006/relationships/image" Target="media/image21.png"/><Relationship Id="rId42" Type="http://schemas.openxmlformats.org/officeDocument/2006/relationships/hyperlink" Target="https://delo-press.ru/faq/documents/37504-menya-interesuet-vopros-po-normam-vremeni-na-vypolnenie-rabot-v-deloproizvodstve-kakoe-kolichestvo-p/" TargetMode="External"/><Relationship Id="rId47" Type="http://schemas.openxmlformats.org/officeDocument/2006/relationships/image" Target="media/image29.png"/><Relationship Id="rId50" Type="http://schemas.openxmlformats.org/officeDocument/2006/relationships/hyperlink" Target="https://classinform.ru/profstandarty/07.002-spetcialist-po-organizatcionnomu-i-dokumentatcionnomu-obespecheniiu-upravleniia-organizatciei.html" TargetMode="External"/><Relationship Id="rId55" Type="http://schemas.openxmlformats.org/officeDocument/2006/relationships/hyperlink" Target="http://www.grandars.ru/college/pravovedenie/vidy-dokumentov.html" TargetMode="External"/><Relationship Id="rId7" Type="http://schemas.openxmlformats.org/officeDocument/2006/relationships/footnotes" Target="footnotes.xml"/><Relationship Id="rId12" Type="http://schemas.openxmlformats.org/officeDocument/2006/relationships/image" Target="media/image2.wmf"/><Relationship Id="rId17" Type="http://schemas.openxmlformats.org/officeDocument/2006/relationships/image" Target="media/image6.png"/><Relationship Id="rId25" Type="http://schemas.openxmlformats.org/officeDocument/2006/relationships/image" Target="media/image12.jpe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hyperlink" Target="https://classinform.ru/profstandarty/07.002-spetcialist-po-organizatcionnomu-i-dokumentatcionnomu-obespecheniiu-upravleniia-organizatciei.html" TargetMode="Externa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png"/><Relationship Id="rId29" Type="http://schemas.openxmlformats.org/officeDocument/2006/relationships/image" Target="media/image16.png"/><Relationship Id="rId41" Type="http://schemas.openxmlformats.org/officeDocument/2006/relationships/image" Target="media/image28.png"/><Relationship Id="rId54" Type="http://schemas.openxmlformats.org/officeDocument/2006/relationships/hyperlink" Target="http://www.grandars.ru/college/pravovedenie/ispolnenie-dokumentov.htm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footer" Target="footer1.xml"/><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hyperlink" Target="https://www.garant.ru/products/ipo/prime/doc/70630762/" TargetMode="External"/><Relationship Id="rId53" Type="http://schemas.openxmlformats.org/officeDocument/2006/relationships/image" Target="media/image32.png"/><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header" Target="header1.xml"/><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hyperlink" Target="https://www.garant.ru/products/ipo/prime/doc/70630762/" TargetMode="External"/><Relationship Id="rId57" Type="http://schemas.openxmlformats.org/officeDocument/2006/relationships/theme" Target="theme/theme1.xml"/><Relationship Id="rId10" Type="http://schemas.openxmlformats.org/officeDocument/2006/relationships/image" Target="media/image1.wmf"/><Relationship Id="rId19" Type="http://schemas.openxmlformats.org/officeDocument/2006/relationships/image" Target="media/image8.png"/><Relationship Id="rId31" Type="http://schemas.openxmlformats.org/officeDocument/2006/relationships/image" Target="media/image18.png"/><Relationship Id="rId44" Type="http://schemas.openxmlformats.org/officeDocument/2006/relationships/hyperlink" Target="https://docs.cntd.ru/document/901816605" TargetMode="External"/><Relationship Id="rId52" Type="http://schemas.openxmlformats.org/officeDocument/2006/relationships/image" Target="media/image31.png"/><Relationship Id="rId4" Type="http://schemas.microsoft.com/office/2007/relationships/stylesWithEffects" Target="stylesWithEffects.xml"/><Relationship Id="rId9" Type="http://schemas.openxmlformats.org/officeDocument/2006/relationships/hyperlink" Target="https://pandia.ru/text/category/sistema_upravleniya/" TargetMode="Externa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hyperlink" Target="https://docs.cntd.ru/document/902091655" TargetMode="External"/><Relationship Id="rId48" Type="http://schemas.microsoft.com/office/2007/relationships/hdphoto" Target="media/hdphoto1.wdp"/><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30.jpe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C45DEF-5B19-4780-B8A9-440B3014A4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1087</TotalTime>
  <Pages>64</Pages>
  <Words>16370</Words>
  <Characters>93315</Characters>
  <Application>Microsoft Office Word</Application>
  <DocSecurity>0</DocSecurity>
  <Lines>777</Lines>
  <Paragraphs>218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109467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teacher455</dc:creator>
  <cp:keywords/>
  <dc:description/>
  <cp:lastModifiedBy>user</cp:lastModifiedBy>
  <cp:revision>82</cp:revision>
  <cp:lastPrinted>2018-09-16T19:38:00Z</cp:lastPrinted>
  <dcterms:created xsi:type="dcterms:W3CDTF">2019-02-12T07:40:00Z</dcterms:created>
  <dcterms:modified xsi:type="dcterms:W3CDTF">2022-09-16T14:05:00Z</dcterms:modified>
</cp:coreProperties>
</file>