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text" w:horzAnchor="margin" w:tblpY="1060"/>
        <w:tblW w:w="9464" w:type="dxa"/>
        <w:tblLayout w:type="fixed"/>
        <w:tblLook w:val="01E0" w:firstRow="1" w:lastRow="1" w:firstColumn="1" w:lastColumn="1" w:noHBand="0" w:noVBand="0"/>
      </w:tblPr>
      <w:tblGrid>
        <w:gridCol w:w="9464"/>
      </w:tblGrid>
      <w:tr w:rsidR="001A7C30" w:rsidRPr="00D445C3" w:rsidTr="001A7C30">
        <w:trPr>
          <w:trHeight w:val="3970"/>
        </w:trPr>
        <w:tc>
          <w:tcPr>
            <w:tcW w:w="9464" w:type="dxa"/>
            <w:shd w:val="clear" w:color="auto" w:fill="auto"/>
          </w:tcPr>
          <w:p w:rsidR="001A7C30" w:rsidRPr="00E152A3" w:rsidRDefault="001A7C30" w:rsidP="001A7C30">
            <w:pPr>
              <w:pageBreakBefore/>
              <w:spacing w:after="0" w:line="240" w:lineRule="auto"/>
              <w:jc w:val="center"/>
              <w:rPr>
                <w:rFonts w:ascii="Times New Roman" w:hAnsi="Times New Roman"/>
                <w:caps/>
                <w:sz w:val="28"/>
                <w:szCs w:val="28"/>
              </w:rPr>
            </w:pPr>
            <w:r w:rsidRPr="00E152A3">
              <w:rPr>
                <w:rFonts w:ascii="Times New Roman" w:hAnsi="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1A7C30" w:rsidRPr="008C2BD4" w:rsidRDefault="001A7C30" w:rsidP="001A7C30">
            <w:pPr>
              <w:pStyle w:val="a8"/>
              <w:widowControl w:val="0"/>
              <w:spacing w:after="0" w:line="240" w:lineRule="auto"/>
              <w:jc w:val="center"/>
              <w:rPr>
                <w:rFonts w:ascii="Times New Roman" w:hAnsi="Times New Roman"/>
                <w:caps/>
                <w:sz w:val="28"/>
                <w:szCs w:val="28"/>
              </w:rPr>
            </w:pPr>
          </w:p>
          <w:p w:rsidR="001A7C30" w:rsidRPr="008C2BD4" w:rsidRDefault="001A7C30" w:rsidP="001A7C30">
            <w:pPr>
              <w:pStyle w:val="a8"/>
              <w:widowControl w:val="0"/>
              <w:spacing w:after="0" w:line="240" w:lineRule="auto"/>
              <w:rPr>
                <w:rFonts w:ascii="Times New Roman" w:hAnsi="Times New Roman"/>
                <w:caps/>
                <w:sz w:val="28"/>
                <w:szCs w:val="28"/>
              </w:rPr>
            </w:pPr>
          </w:p>
          <w:p w:rsidR="001A7C30" w:rsidRPr="008C2BD4" w:rsidRDefault="001A7C30" w:rsidP="001A7C30">
            <w:pPr>
              <w:spacing w:after="0" w:line="240" w:lineRule="auto"/>
              <w:rPr>
                <w:rFonts w:ascii="Times New Roman" w:hAnsi="Times New Roman"/>
                <w:b/>
                <w:sz w:val="28"/>
                <w:szCs w:val="28"/>
              </w:rPr>
            </w:pPr>
          </w:p>
          <w:p w:rsidR="001A7C30" w:rsidRPr="008C2BD4" w:rsidRDefault="001A7C30" w:rsidP="001A7C30">
            <w:pPr>
              <w:spacing w:after="0" w:line="240" w:lineRule="auto"/>
              <w:rPr>
                <w:rFonts w:ascii="Times New Roman" w:hAnsi="Times New Roman"/>
                <w:b/>
                <w:sz w:val="28"/>
                <w:szCs w:val="28"/>
              </w:rPr>
            </w:pPr>
          </w:p>
          <w:p w:rsidR="001A7C30" w:rsidRPr="008C2BD4" w:rsidRDefault="001A7C30" w:rsidP="00E166C7">
            <w:pPr>
              <w:spacing w:after="0" w:line="240" w:lineRule="auto"/>
              <w:ind w:left="5670"/>
              <w:rPr>
                <w:rFonts w:ascii="Times New Roman" w:hAnsi="Times New Roman"/>
                <w:sz w:val="28"/>
                <w:szCs w:val="28"/>
              </w:rPr>
            </w:pPr>
            <w:r w:rsidRPr="008C2BD4">
              <w:rPr>
                <w:rFonts w:ascii="Times New Roman" w:hAnsi="Times New Roman"/>
                <w:sz w:val="28"/>
                <w:szCs w:val="28"/>
              </w:rPr>
              <w:t>УТВЕРЖДЕНО</w:t>
            </w:r>
          </w:p>
          <w:p w:rsidR="001A7C30" w:rsidRPr="008C2BD4" w:rsidRDefault="001A7C30" w:rsidP="00E166C7">
            <w:pPr>
              <w:spacing w:after="0" w:line="240" w:lineRule="auto"/>
              <w:ind w:left="5670"/>
              <w:rPr>
                <w:rFonts w:ascii="Times New Roman" w:hAnsi="Times New Roman"/>
                <w:sz w:val="28"/>
                <w:szCs w:val="28"/>
              </w:rPr>
            </w:pPr>
            <w:r w:rsidRPr="008C2BD4">
              <w:rPr>
                <w:rFonts w:ascii="Times New Roman" w:hAnsi="Times New Roman"/>
                <w:sz w:val="28"/>
                <w:szCs w:val="28"/>
              </w:rPr>
              <w:t>приказом директора</w:t>
            </w:r>
          </w:p>
          <w:p w:rsidR="001A7C30" w:rsidRDefault="001A7C30" w:rsidP="00E166C7">
            <w:pPr>
              <w:spacing w:after="0" w:line="240" w:lineRule="auto"/>
              <w:ind w:left="5670"/>
              <w:rPr>
                <w:rFonts w:ascii="Times New Roman" w:hAnsi="Times New Roman"/>
                <w:sz w:val="28"/>
                <w:szCs w:val="28"/>
              </w:rPr>
            </w:pPr>
            <w:r w:rsidRPr="008C2BD4">
              <w:rPr>
                <w:rFonts w:ascii="Times New Roman" w:hAnsi="Times New Roman"/>
                <w:sz w:val="28"/>
                <w:szCs w:val="28"/>
              </w:rPr>
              <w:t xml:space="preserve">БПОУ </w:t>
            </w:r>
            <w:proofErr w:type="gramStart"/>
            <w:r w:rsidRPr="008C2BD4">
              <w:rPr>
                <w:rFonts w:ascii="Times New Roman" w:hAnsi="Times New Roman"/>
                <w:sz w:val="28"/>
                <w:szCs w:val="28"/>
              </w:rPr>
              <w:t>ВО</w:t>
            </w:r>
            <w:proofErr w:type="gramEnd"/>
            <w:r w:rsidRPr="008C2BD4">
              <w:rPr>
                <w:rFonts w:ascii="Times New Roman" w:hAnsi="Times New Roman"/>
                <w:sz w:val="28"/>
                <w:szCs w:val="28"/>
              </w:rPr>
              <w:t xml:space="preserve"> «Вологодский колледж технологии и дизайна»</w:t>
            </w:r>
          </w:p>
          <w:p w:rsidR="001A7C30" w:rsidRPr="00241437" w:rsidRDefault="001A7C30" w:rsidP="00E166C7">
            <w:pPr>
              <w:spacing w:after="0" w:line="240" w:lineRule="auto"/>
              <w:ind w:left="5670"/>
              <w:rPr>
                <w:rFonts w:ascii="Times New Roman" w:hAnsi="Times New Roman"/>
                <w:sz w:val="28"/>
                <w:szCs w:val="28"/>
              </w:rPr>
            </w:pPr>
            <w:r>
              <w:rPr>
                <w:rFonts w:ascii="Times New Roman" w:hAnsi="Times New Roman"/>
                <w:sz w:val="28"/>
                <w:szCs w:val="28"/>
              </w:rPr>
              <w:t>от 22.06.2023 № 514</w:t>
            </w:r>
          </w:p>
          <w:p w:rsidR="001A7C30" w:rsidRDefault="001A7C30" w:rsidP="001A7C30">
            <w:pPr>
              <w:pStyle w:val="15"/>
              <w:ind w:left="0"/>
              <w:jc w:val="center"/>
              <w:rPr>
                <w:sz w:val="28"/>
                <w:szCs w:val="28"/>
              </w:rPr>
            </w:pPr>
          </w:p>
          <w:p w:rsidR="001A7C30" w:rsidRPr="00D419C7" w:rsidRDefault="001A7C30" w:rsidP="001A7C30">
            <w:pPr>
              <w:tabs>
                <w:tab w:val="left" w:pos="7797"/>
                <w:tab w:val="right" w:pos="10204"/>
              </w:tabs>
              <w:spacing w:line="240" w:lineRule="atLeast"/>
              <w:rPr>
                <w:rFonts w:ascii="Times New Roman" w:hAnsi="Times New Roman"/>
                <w:sz w:val="28"/>
                <w:szCs w:val="28"/>
              </w:rPr>
            </w:pPr>
          </w:p>
          <w:p w:rsidR="001A7C30" w:rsidRPr="00D419C7" w:rsidRDefault="001A7C30" w:rsidP="001A7C30">
            <w:pPr>
              <w:tabs>
                <w:tab w:val="left" w:pos="7797"/>
                <w:tab w:val="right" w:pos="10204"/>
              </w:tabs>
              <w:spacing w:line="240" w:lineRule="atLeast"/>
              <w:rPr>
                <w:rFonts w:ascii="Times New Roman" w:hAnsi="Times New Roman"/>
                <w:sz w:val="28"/>
                <w:szCs w:val="28"/>
              </w:rPr>
            </w:pPr>
          </w:p>
          <w:p w:rsidR="001A7C30" w:rsidRPr="00D419C7" w:rsidRDefault="001A7C30" w:rsidP="001A7C30">
            <w:pPr>
              <w:tabs>
                <w:tab w:val="left" w:pos="7797"/>
                <w:tab w:val="right" w:pos="10204"/>
              </w:tabs>
              <w:spacing w:line="240" w:lineRule="atLeast"/>
              <w:rPr>
                <w:rFonts w:ascii="Times New Roman" w:hAnsi="Times New Roman"/>
                <w:b/>
                <w:sz w:val="28"/>
                <w:szCs w:val="28"/>
              </w:rPr>
            </w:pPr>
          </w:p>
          <w:p w:rsidR="001A7C30" w:rsidRPr="00CB7785" w:rsidRDefault="001A7C30" w:rsidP="001A7C30">
            <w:pPr>
              <w:spacing w:after="0" w:line="240" w:lineRule="auto"/>
              <w:ind w:firstLine="709"/>
              <w:jc w:val="center"/>
              <w:rPr>
                <w:rFonts w:ascii="Times New Roman" w:hAnsi="Times New Roman"/>
                <w:b/>
                <w:sz w:val="28"/>
                <w:szCs w:val="28"/>
              </w:rPr>
            </w:pPr>
            <w:r w:rsidRPr="00CB7785">
              <w:rPr>
                <w:rFonts w:ascii="Times New Roman" w:hAnsi="Times New Roman"/>
                <w:b/>
                <w:sz w:val="28"/>
                <w:szCs w:val="28"/>
              </w:rPr>
              <w:t>МЕТОДИЧЕСКИЕ РЕКОМЕНДАЦИИ</w:t>
            </w:r>
          </w:p>
          <w:p w:rsidR="001A7C30" w:rsidRPr="007023B7" w:rsidRDefault="001A7C30" w:rsidP="001A7C30">
            <w:pPr>
              <w:spacing w:after="0" w:line="288" w:lineRule="auto"/>
              <w:contextualSpacing/>
              <w:jc w:val="center"/>
              <w:rPr>
                <w:rFonts w:ascii="Times New Roman" w:hAnsi="Times New Roman"/>
                <w:b/>
                <w:sz w:val="28"/>
                <w:szCs w:val="28"/>
              </w:rPr>
            </w:pPr>
            <w:r>
              <w:rPr>
                <w:rFonts w:ascii="Times New Roman" w:hAnsi="Times New Roman"/>
                <w:b/>
                <w:sz w:val="28"/>
                <w:szCs w:val="28"/>
              </w:rPr>
              <w:t>ПО ПРОВЕДЕНИЮ ПРАКТИЧЕСКИХ ЗАНЯТИЙ</w:t>
            </w:r>
          </w:p>
          <w:p w:rsidR="001A7C30" w:rsidRPr="0037304E" w:rsidRDefault="001A7C30" w:rsidP="001A7C30">
            <w:pPr>
              <w:pStyle w:val="a8"/>
              <w:spacing w:after="0" w:line="240" w:lineRule="auto"/>
              <w:jc w:val="center"/>
              <w:rPr>
                <w:rFonts w:ascii="Times New Roman" w:hAnsi="Times New Roman"/>
                <w:b/>
                <w:sz w:val="28"/>
                <w:szCs w:val="28"/>
              </w:rPr>
            </w:pPr>
            <w:r w:rsidRPr="0037304E">
              <w:rPr>
                <w:rFonts w:ascii="Times New Roman" w:hAnsi="Times New Roman"/>
                <w:b/>
                <w:sz w:val="28"/>
                <w:szCs w:val="28"/>
                <w:lang w:eastAsia="ru-RU"/>
              </w:rPr>
              <w:t xml:space="preserve">по учебной </w:t>
            </w:r>
            <w:r w:rsidRPr="0037304E">
              <w:rPr>
                <w:rStyle w:val="16"/>
                <w:rFonts w:ascii="Times New Roman" w:hAnsi="Times New Roman"/>
                <w:b/>
                <w:sz w:val="28"/>
                <w:szCs w:val="28"/>
              </w:rPr>
              <w:t>дисциплине</w:t>
            </w:r>
          </w:p>
          <w:p w:rsidR="001A7C30" w:rsidRPr="001B1D4C" w:rsidRDefault="001A7C30" w:rsidP="001A7C30">
            <w:pPr>
              <w:pStyle w:val="21"/>
              <w:spacing w:after="0" w:line="240" w:lineRule="auto"/>
              <w:jc w:val="center"/>
              <w:rPr>
                <w:sz w:val="28"/>
                <w:szCs w:val="28"/>
              </w:rPr>
            </w:pPr>
          </w:p>
          <w:p w:rsidR="001A7C30" w:rsidRPr="001B1D4C" w:rsidRDefault="001A7C30" w:rsidP="001A7C30">
            <w:pPr>
              <w:jc w:val="center"/>
              <w:rPr>
                <w:rFonts w:ascii="Times New Roman" w:hAnsi="Times New Roman"/>
                <w:b/>
                <w:bCs/>
                <w:sz w:val="28"/>
                <w:szCs w:val="28"/>
              </w:rPr>
            </w:pPr>
            <w:r w:rsidRPr="001B1D4C">
              <w:rPr>
                <w:rFonts w:ascii="Times New Roman" w:hAnsi="Times New Roman"/>
                <w:b/>
                <w:bCs/>
                <w:sz w:val="28"/>
                <w:szCs w:val="28"/>
              </w:rPr>
              <w:t xml:space="preserve">МДК. 03.02 Иностранный язык в сфере профессиональной коммуникации для выполнения обязанностей горничной </w:t>
            </w:r>
          </w:p>
          <w:p w:rsidR="001A7C30" w:rsidRPr="00FF4C61" w:rsidRDefault="001A7C30" w:rsidP="001A7C30">
            <w:pPr>
              <w:pStyle w:val="21"/>
              <w:spacing w:after="0" w:line="240" w:lineRule="auto"/>
              <w:jc w:val="center"/>
              <w:rPr>
                <w:sz w:val="28"/>
                <w:szCs w:val="28"/>
              </w:rPr>
            </w:pPr>
            <w:r w:rsidRPr="00FF4C61">
              <w:rPr>
                <w:sz w:val="28"/>
                <w:szCs w:val="28"/>
              </w:rPr>
              <w:t xml:space="preserve">  специальность </w:t>
            </w:r>
          </w:p>
          <w:p w:rsidR="001A7C30" w:rsidRPr="00FF4C61" w:rsidRDefault="001A7C30" w:rsidP="001A7C30">
            <w:pPr>
              <w:pStyle w:val="21"/>
              <w:spacing w:after="0" w:line="240" w:lineRule="auto"/>
              <w:jc w:val="center"/>
              <w:rPr>
                <w:sz w:val="28"/>
                <w:szCs w:val="28"/>
              </w:rPr>
            </w:pPr>
            <w:r w:rsidRPr="00FF4C61">
              <w:rPr>
                <w:sz w:val="28"/>
                <w:szCs w:val="28"/>
              </w:rPr>
              <w:t>43.02.16 Туризм и  гостеприимство</w:t>
            </w:r>
          </w:p>
          <w:p w:rsidR="001A7C30" w:rsidRDefault="001A7C30" w:rsidP="001A7C30">
            <w:pPr>
              <w:spacing w:line="240" w:lineRule="atLeast"/>
              <w:jc w:val="center"/>
              <w:rPr>
                <w:sz w:val="28"/>
                <w:szCs w:val="28"/>
              </w:rPr>
            </w:pPr>
          </w:p>
          <w:p w:rsidR="001A7C30" w:rsidRPr="00892BA8" w:rsidRDefault="001A7C30" w:rsidP="001A7C30">
            <w:pPr>
              <w:spacing w:after="0" w:line="240" w:lineRule="auto"/>
              <w:jc w:val="center"/>
              <w:rPr>
                <w:b/>
                <w:sz w:val="28"/>
                <w:szCs w:val="28"/>
              </w:rPr>
            </w:pPr>
          </w:p>
          <w:p w:rsidR="001A7C30" w:rsidRDefault="001A7C30" w:rsidP="001A7C30">
            <w:pPr>
              <w:spacing w:after="0" w:line="360" w:lineRule="auto"/>
              <w:rPr>
                <w:rFonts w:ascii="Times New Roman" w:hAnsi="Times New Roman"/>
                <w:sz w:val="28"/>
                <w:szCs w:val="28"/>
              </w:rPr>
            </w:pPr>
          </w:p>
          <w:p w:rsidR="001A7C30" w:rsidRDefault="001A7C30" w:rsidP="001A7C30">
            <w:pPr>
              <w:spacing w:after="0" w:line="360" w:lineRule="auto"/>
              <w:rPr>
                <w:rFonts w:ascii="Times New Roman" w:hAnsi="Times New Roman"/>
                <w:sz w:val="28"/>
                <w:szCs w:val="28"/>
              </w:rPr>
            </w:pPr>
          </w:p>
          <w:p w:rsidR="001A7C30" w:rsidRDefault="001A7C30" w:rsidP="001A7C30">
            <w:pPr>
              <w:spacing w:after="0" w:line="360" w:lineRule="auto"/>
              <w:rPr>
                <w:rFonts w:ascii="Times New Roman" w:hAnsi="Times New Roman"/>
                <w:sz w:val="28"/>
                <w:szCs w:val="28"/>
              </w:rPr>
            </w:pPr>
          </w:p>
          <w:p w:rsidR="001A7C30" w:rsidRDefault="001A7C30" w:rsidP="001A7C30">
            <w:pPr>
              <w:spacing w:after="0" w:line="360" w:lineRule="auto"/>
              <w:rPr>
                <w:rFonts w:ascii="Times New Roman" w:hAnsi="Times New Roman"/>
                <w:sz w:val="28"/>
                <w:szCs w:val="28"/>
              </w:rPr>
            </w:pPr>
          </w:p>
          <w:p w:rsidR="001A7C30" w:rsidRDefault="001A7C30" w:rsidP="001A7C30">
            <w:pPr>
              <w:spacing w:after="0" w:line="360" w:lineRule="auto"/>
              <w:rPr>
                <w:rFonts w:ascii="Times New Roman" w:hAnsi="Times New Roman"/>
                <w:sz w:val="24"/>
                <w:szCs w:val="24"/>
              </w:rPr>
            </w:pPr>
          </w:p>
          <w:p w:rsidR="001A7C30" w:rsidRDefault="001A7C30" w:rsidP="001A7C30">
            <w:pPr>
              <w:spacing w:after="0" w:line="360" w:lineRule="auto"/>
              <w:rPr>
                <w:rFonts w:ascii="Times New Roman" w:hAnsi="Times New Roman"/>
                <w:sz w:val="24"/>
                <w:szCs w:val="24"/>
              </w:rPr>
            </w:pPr>
          </w:p>
          <w:p w:rsidR="001A7C30" w:rsidRDefault="001A7C30" w:rsidP="001A7C30">
            <w:pPr>
              <w:spacing w:after="0" w:line="360" w:lineRule="auto"/>
              <w:rPr>
                <w:rFonts w:ascii="Times New Roman" w:hAnsi="Times New Roman"/>
                <w:sz w:val="24"/>
                <w:szCs w:val="24"/>
              </w:rPr>
            </w:pPr>
          </w:p>
          <w:p w:rsidR="001A7C30" w:rsidRDefault="001A7C30" w:rsidP="001A7C30">
            <w:pPr>
              <w:spacing w:after="0" w:line="360" w:lineRule="auto"/>
              <w:rPr>
                <w:rFonts w:ascii="Times New Roman" w:hAnsi="Times New Roman"/>
                <w:sz w:val="24"/>
                <w:szCs w:val="24"/>
              </w:rPr>
            </w:pPr>
          </w:p>
          <w:p w:rsidR="001A7C30" w:rsidRPr="009A5C20" w:rsidRDefault="001A7C30" w:rsidP="001A7C30">
            <w:pPr>
              <w:spacing w:after="0" w:line="360" w:lineRule="auto"/>
              <w:jc w:val="center"/>
              <w:rPr>
                <w:rFonts w:ascii="Times New Roman" w:hAnsi="Times New Roman"/>
                <w:sz w:val="28"/>
                <w:szCs w:val="28"/>
              </w:rPr>
            </w:pPr>
            <w:r w:rsidRPr="009A5C20">
              <w:rPr>
                <w:rFonts w:ascii="Times New Roman" w:hAnsi="Times New Roman"/>
                <w:sz w:val="28"/>
                <w:szCs w:val="28"/>
              </w:rPr>
              <w:t>Вологда</w:t>
            </w:r>
          </w:p>
          <w:p w:rsidR="001A7C30" w:rsidRDefault="001A7C30" w:rsidP="001A7C30">
            <w:pPr>
              <w:spacing w:after="0" w:line="360" w:lineRule="auto"/>
              <w:jc w:val="center"/>
              <w:rPr>
                <w:rFonts w:ascii="Times New Roman" w:hAnsi="Times New Roman"/>
                <w:sz w:val="28"/>
                <w:szCs w:val="28"/>
              </w:rPr>
            </w:pPr>
            <w:r>
              <w:rPr>
                <w:rFonts w:ascii="Times New Roman" w:hAnsi="Times New Roman"/>
                <w:sz w:val="28"/>
                <w:szCs w:val="28"/>
              </w:rPr>
              <w:t>2023</w:t>
            </w:r>
          </w:p>
          <w:p w:rsidR="001A7C30" w:rsidRDefault="001A7C30" w:rsidP="001A7C30">
            <w:pPr>
              <w:spacing w:after="0" w:line="360" w:lineRule="auto"/>
              <w:jc w:val="both"/>
              <w:rPr>
                <w:rFonts w:ascii="Times New Roman" w:hAnsi="Times New Roman"/>
                <w:sz w:val="24"/>
                <w:szCs w:val="24"/>
              </w:rPr>
            </w:pPr>
          </w:p>
          <w:p w:rsidR="001A7C30" w:rsidRPr="001B1D4C" w:rsidRDefault="001A7C30" w:rsidP="001A7C30">
            <w:pPr>
              <w:jc w:val="both"/>
              <w:rPr>
                <w:rFonts w:ascii="Times New Roman" w:hAnsi="Times New Roman"/>
                <w:bCs/>
                <w:sz w:val="28"/>
                <w:szCs w:val="28"/>
              </w:rPr>
            </w:pPr>
            <w:r w:rsidRPr="001B1D4C">
              <w:rPr>
                <w:rFonts w:ascii="Times New Roman" w:hAnsi="Times New Roman"/>
                <w:kern w:val="0"/>
                <w:sz w:val="28"/>
                <w:szCs w:val="28"/>
                <w:lang w:eastAsia="ru-RU"/>
              </w:rPr>
              <w:t xml:space="preserve">Методические рекомендации составлены в соответствии с ФГОС среднего общего образования и рабочей программой учебного дисциплины </w:t>
            </w:r>
            <w:r w:rsidRPr="001B1D4C">
              <w:rPr>
                <w:rFonts w:ascii="Times New Roman" w:hAnsi="Times New Roman"/>
                <w:bCs/>
                <w:sz w:val="28"/>
                <w:szCs w:val="28"/>
              </w:rPr>
              <w:t>МДК. 03.02 Иностранный язык в сфере профессиональной коммуникации для выполнения обязанностей горничной</w:t>
            </w:r>
            <w:r w:rsidR="00955F1D">
              <w:rPr>
                <w:rFonts w:ascii="Times New Roman" w:hAnsi="Times New Roman"/>
                <w:bCs/>
                <w:sz w:val="28"/>
                <w:szCs w:val="28"/>
              </w:rPr>
              <w:t>.</w:t>
            </w:r>
            <w:r w:rsidRPr="001B1D4C">
              <w:rPr>
                <w:rFonts w:ascii="Times New Roman" w:hAnsi="Times New Roman"/>
                <w:bCs/>
                <w:sz w:val="28"/>
                <w:szCs w:val="28"/>
              </w:rPr>
              <w:t xml:space="preserve"> </w:t>
            </w:r>
          </w:p>
          <w:p w:rsidR="001A7C30" w:rsidRPr="00CE2708"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560A4E" w:rsidRDefault="001A7C30" w:rsidP="001A7C30">
            <w:pPr>
              <w:shd w:val="clear" w:color="auto" w:fill="FFFFFF"/>
              <w:tabs>
                <w:tab w:val="left" w:pos="9923"/>
              </w:tabs>
              <w:suppressAutoHyphens w:val="0"/>
              <w:spacing w:after="0" w:line="240" w:lineRule="auto"/>
              <w:jc w:val="both"/>
              <w:rPr>
                <w:rFonts w:ascii="Times New Roman" w:eastAsia="Times New Roman" w:hAnsi="Times New Roman"/>
                <w:color w:val="000000"/>
                <w:kern w:val="0"/>
                <w:sz w:val="28"/>
                <w:szCs w:val="28"/>
                <w:lang w:eastAsia="ru-RU"/>
              </w:rPr>
            </w:pPr>
            <w:r w:rsidRPr="00560A4E">
              <w:rPr>
                <w:rFonts w:ascii="Times New Roman" w:eastAsia="Times New Roman" w:hAnsi="Times New Roman"/>
                <w:color w:val="000000"/>
                <w:kern w:val="0"/>
                <w:sz w:val="28"/>
                <w:szCs w:val="28"/>
                <w:lang w:eastAsia="ru-RU"/>
              </w:rPr>
              <w:t xml:space="preserve">Организация-разработчик: БПОУ </w:t>
            </w:r>
            <w:proofErr w:type="gramStart"/>
            <w:r w:rsidRPr="00560A4E">
              <w:rPr>
                <w:rFonts w:ascii="Times New Roman" w:eastAsia="Times New Roman" w:hAnsi="Times New Roman"/>
                <w:color w:val="000000"/>
                <w:kern w:val="0"/>
                <w:sz w:val="28"/>
                <w:szCs w:val="28"/>
                <w:lang w:eastAsia="ru-RU"/>
              </w:rPr>
              <w:t>ВО</w:t>
            </w:r>
            <w:proofErr w:type="gramEnd"/>
            <w:r w:rsidRPr="00560A4E">
              <w:rPr>
                <w:rFonts w:ascii="Times New Roman" w:eastAsia="Times New Roman" w:hAnsi="Times New Roman"/>
                <w:color w:val="000000"/>
                <w:kern w:val="0"/>
                <w:sz w:val="28"/>
                <w:szCs w:val="28"/>
                <w:lang w:eastAsia="ru-RU"/>
              </w:rPr>
              <w:t xml:space="preserve"> «Вологодский колледж технологии и дизайна»</w:t>
            </w:r>
            <w:r w:rsidR="00955F1D">
              <w:rPr>
                <w:rFonts w:ascii="Times New Roman" w:eastAsia="Times New Roman" w:hAnsi="Times New Roman"/>
                <w:color w:val="000000"/>
                <w:kern w:val="0"/>
                <w:sz w:val="28"/>
                <w:szCs w:val="28"/>
                <w:lang w:eastAsia="ru-RU"/>
              </w:rPr>
              <w:t>.</w:t>
            </w: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r w:rsidRPr="00560A4E">
              <w:rPr>
                <w:rFonts w:ascii="Times New Roman" w:eastAsia="Times New Roman" w:hAnsi="Times New Roman"/>
                <w:color w:val="000000"/>
                <w:kern w:val="0"/>
                <w:sz w:val="28"/>
                <w:szCs w:val="28"/>
                <w:lang w:eastAsia="ru-RU"/>
              </w:rPr>
              <w:t>Разработчик:</w:t>
            </w: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r w:rsidRPr="00560A4E">
              <w:rPr>
                <w:rFonts w:ascii="Times New Roman" w:eastAsia="Times New Roman" w:hAnsi="Times New Roman"/>
                <w:color w:val="000000"/>
                <w:kern w:val="0"/>
                <w:sz w:val="28"/>
                <w:szCs w:val="28"/>
                <w:lang w:eastAsia="ru-RU"/>
              </w:rPr>
              <w:t xml:space="preserve">Каменская А.А., преподаватель БПОУ </w:t>
            </w:r>
            <w:proofErr w:type="gramStart"/>
            <w:r w:rsidRPr="00560A4E">
              <w:rPr>
                <w:rFonts w:ascii="Times New Roman" w:eastAsia="Times New Roman" w:hAnsi="Times New Roman"/>
                <w:color w:val="000000"/>
                <w:kern w:val="0"/>
                <w:sz w:val="28"/>
                <w:szCs w:val="28"/>
                <w:lang w:eastAsia="ru-RU"/>
              </w:rPr>
              <w:t>ВО</w:t>
            </w:r>
            <w:proofErr w:type="gramEnd"/>
            <w:r w:rsidRPr="00560A4E">
              <w:rPr>
                <w:rFonts w:ascii="Times New Roman" w:eastAsia="Times New Roman" w:hAnsi="Times New Roman"/>
                <w:color w:val="000000"/>
                <w:kern w:val="0"/>
                <w:sz w:val="28"/>
                <w:szCs w:val="28"/>
                <w:lang w:eastAsia="ru-RU"/>
              </w:rPr>
              <w:t xml:space="preserve"> «Вологодский колледж технологии и дизайна»</w:t>
            </w:r>
            <w:r w:rsidR="00955F1D">
              <w:rPr>
                <w:rFonts w:ascii="Times New Roman" w:eastAsia="Times New Roman" w:hAnsi="Times New Roman"/>
                <w:color w:val="000000"/>
                <w:kern w:val="0"/>
                <w:sz w:val="28"/>
                <w:szCs w:val="28"/>
                <w:lang w:eastAsia="ru-RU"/>
              </w:rPr>
              <w:t>.</w:t>
            </w: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560A4E" w:rsidRDefault="001A7C30" w:rsidP="001A7C30">
            <w:pPr>
              <w:shd w:val="clear" w:color="auto" w:fill="FFFFFF"/>
              <w:suppressAutoHyphens w:val="0"/>
              <w:spacing w:after="0" w:line="240" w:lineRule="auto"/>
              <w:jc w:val="both"/>
              <w:rPr>
                <w:rFonts w:ascii="Times New Roman" w:eastAsia="Times New Roman" w:hAnsi="Times New Roman"/>
                <w:color w:val="000000"/>
                <w:kern w:val="0"/>
                <w:sz w:val="28"/>
                <w:szCs w:val="28"/>
                <w:lang w:eastAsia="ru-RU"/>
              </w:rPr>
            </w:pPr>
          </w:p>
          <w:p w:rsidR="001A7C30" w:rsidRPr="00E82F92" w:rsidRDefault="001A7C30" w:rsidP="001A7C3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olor w:val="000000"/>
                <w:kern w:val="0"/>
                <w:sz w:val="28"/>
                <w:szCs w:val="28"/>
                <w:lang w:eastAsia="ru-RU"/>
              </w:rPr>
            </w:pPr>
            <w:r w:rsidRPr="00E82F92">
              <w:rPr>
                <w:rFonts w:ascii="Times New Roman" w:eastAsia="Times New Roman" w:hAnsi="Times New Roman"/>
                <w:color w:val="000000"/>
                <w:kern w:val="0"/>
                <w:sz w:val="28"/>
                <w:szCs w:val="28"/>
                <w:lang w:eastAsia="ru-RU"/>
              </w:rPr>
              <w:t>Рассмотрено и рекомендовано к утверждению и использованию в образовательном процессе на заседании предметной цикловой комиссии БОУ СПО ВО «Вологодский колледж технологии и дизайна»,</w:t>
            </w:r>
            <w:r w:rsidRPr="00AC072E">
              <w:rPr>
                <w:rFonts w:ascii="Times New Roman" w:eastAsia="Times New Roman" w:hAnsi="Times New Roman"/>
                <w:color w:val="000000"/>
                <w:kern w:val="0"/>
                <w:sz w:val="28"/>
                <w:szCs w:val="28"/>
                <w:lang w:eastAsia="ru-RU"/>
              </w:rPr>
              <w:t xml:space="preserve"> </w:t>
            </w:r>
            <w:r>
              <w:rPr>
                <w:rFonts w:ascii="Times New Roman" w:eastAsia="Times New Roman" w:hAnsi="Times New Roman"/>
                <w:color w:val="000000"/>
                <w:kern w:val="0"/>
                <w:sz w:val="28"/>
                <w:szCs w:val="28"/>
                <w:lang w:eastAsia="ru-RU"/>
              </w:rPr>
              <w:t>протокол №</w:t>
            </w:r>
            <w:r w:rsidR="00955F1D">
              <w:rPr>
                <w:rFonts w:ascii="Times New Roman" w:eastAsia="Times New Roman" w:hAnsi="Times New Roman"/>
                <w:color w:val="000000"/>
                <w:kern w:val="0"/>
                <w:sz w:val="28"/>
                <w:szCs w:val="28"/>
                <w:lang w:eastAsia="ru-RU"/>
              </w:rPr>
              <w:t xml:space="preserve"> </w:t>
            </w:r>
            <w:bookmarkStart w:id="0" w:name="_GoBack"/>
            <w:bookmarkEnd w:id="0"/>
            <w:r w:rsidRPr="00E82F92">
              <w:rPr>
                <w:rFonts w:ascii="Times New Roman" w:eastAsia="Times New Roman" w:hAnsi="Times New Roman"/>
                <w:color w:val="000000"/>
                <w:kern w:val="0"/>
                <w:sz w:val="28"/>
                <w:szCs w:val="28"/>
                <w:lang w:eastAsia="ru-RU"/>
              </w:rPr>
              <w:t xml:space="preserve">  </w:t>
            </w:r>
            <w:r w:rsidRPr="00445FDC">
              <w:rPr>
                <w:rFonts w:ascii="Times New Roman" w:hAnsi="Times New Roman"/>
                <w:sz w:val="28"/>
                <w:szCs w:val="28"/>
              </w:rPr>
              <w:t xml:space="preserve">от </w:t>
            </w:r>
            <w:r>
              <w:rPr>
                <w:rFonts w:ascii="Times New Roman" w:hAnsi="Times New Roman"/>
                <w:sz w:val="28"/>
                <w:szCs w:val="28"/>
              </w:rPr>
              <w:t>11 от 13.06.2023</w:t>
            </w:r>
            <w:r w:rsidR="00955F1D">
              <w:rPr>
                <w:rFonts w:ascii="Times New Roman" w:hAnsi="Times New Roman"/>
                <w:sz w:val="28"/>
                <w:szCs w:val="28"/>
              </w:rPr>
              <w:t xml:space="preserve"> г</w:t>
            </w:r>
            <w:r>
              <w:rPr>
                <w:rFonts w:ascii="Times New Roman" w:hAnsi="Times New Roman"/>
                <w:sz w:val="28"/>
                <w:szCs w:val="28"/>
              </w:rPr>
              <w:t>.</w:t>
            </w:r>
          </w:p>
          <w:p w:rsidR="001A7C30" w:rsidRPr="00560A4E" w:rsidRDefault="001A7C30" w:rsidP="001A7C3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p>
          <w:p w:rsidR="001A7C30" w:rsidRDefault="001A7C30" w:rsidP="001A7C3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8"/>
                <w:szCs w:val="28"/>
              </w:rPr>
            </w:pPr>
          </w:p>
          <w:p w:rsidR="001A7C30" w:rsidRDefault="001A7C30" w:rsidP="001A7C30">
            <w:pPr>
              <w:spacing w:line="100" w:lineRule="atLeast"/>
              <w:jc w:val="center"/>
              <w:rPr>
                <w:rFonts w:ascii="Times New Roman" w:hAnsi="Times New Roman"/>
                <w:b/>
                <w:sz w:val="32"/>
                <w:szCs w:val="32"/>
              </w:rPr>
            </w:pPr>
          </w:p>
          <w:p w:rsidR="001A7C30" w:rsidRDefault="001A7C30" w:rsidP="001A7C30">
            <w:pPr>
              <w:spacing w:line="100" w:lineRule="atLeast"/>
              <w:jc w:val="center"/>
              <w:rPr>
                <w:rFonts w:ascii="Times New Roman" w:hAnsi="Times New Roman"/>
                <w:b/>
                <w:sz w:val="32"/>
                <w:szCs w:val="32"/>
              </w:rPr>
            </w:pPr>
          </w:p>
          <w:p w:rsidR="001A7C30" w:rsidRDefault="001A7C30" w:rsidP="001A7C30">
            <w:pPr>
              <w:spacing w:line="100" w:lineRule="atLeast"/>
              <w:jc w:val="center"/>
              <w:rPr>
                <w:rFonts w:ascii="Times New Roman" w:hAnsi="Times New Roman"/>
                <w:b/>
                <w:sz w:val="32"/>
                <w:szCs w:val="32"/>
              </w:rPr>
            </w:pPr>
          </w:p>
          <w:p w:rsidR="001A7C30" w:rsidRDefault="001A7C30" w:rsidP="001A7C30">
            <w:pPr>
              <w:spacing w:line="100" w:lineRule="atLeast"/>
              <w:jc w:val="center"/>
              <w:rPr>
                <w:rFonts w:ascii="Times New Roman" w:hAnsi="Times New Roman"/>
                <w:b/>
                <w:sz w:val="32"/>
                <w:szCs w:val="32"/>
              </w:rPr>
            </w:pPr>
          </w:p>
          <w:p w:rsidR="001A7C30" w:rsidRDefault="001A7C30" w:rsidP="001A7C30">
            <w:pPr>
              <w:spacing w:line="100" w:lineRule="atLeast"/>
              <w:jc w:val="center"/>
              <w:rPr>
                <w:rFonts w:ascii="Times New Roman" w:hAnsi="Times New Roman"/>
                <w:b/>
                <w:sz w:val="32"/>
                <w:szCs w:val="32"/>
              </w:rPr>
            </w:pPr>
          </w:p>
          <w:tbl>
            <w:tblPr>
              <w:tblW w:w="9464" w:type="dxa"/>
              <w:tblLayout w:type="fixed"/>
              <w:tblLook w:val="01E0" w:firstRow="1" w:lastRow="1" w:firstColumn="1" w:lastColumn="1" w:noHBand="0" w:noVBand="0"/>
            </w:tblPr>
            <w:tblGrid>
              <w:gridCol w:w="9464"/>
            </w:tblGrid>
            <w:tr w:rsidR="001A7C30" w:rsidRPr="00D445C3" w:rsidTr="003E6917">
              <w:trPr>
                <w:trHeight w:val="4678"/>
              </w:trPr>
              <w:tc>
                <w:tcPr>
                  <w:tcW w:w="9464" w:type="dxa"/>
                  <w:shd w:val="clear" w:color="auto" w:fill="auto"/>
                </w:tcPr>
                <w:p w:rsidR="001A7C30" w:rsidRPr="00CE2708" w:rsidRDefault="001A7C30" w:rsidP="00E166C7">
                  <w:pPr>
                    <w:pStyle w:val="1"/>
                    <w:framePr w:hSpace="180" w:wrap="around" w:vAnchor="text" w:hAnchor="margin" w:y="1060"/>
                    <w:spacing w:before="0" w:after="0"/>
                    <w:contextualSpacing/>
                    <w:jc w:val="center"/>
                    <w:rPr>
                      <w:rFonts w:ascii="Times New Roman" w:hAnsi="Times New Roman"/>
                      <w:sz w:val="24"/>
                      <w:szCs w:val="24"/>
                      <w:lang w:eastAsia="ru-RU"/>
                    </w:rPr>
                  </w:pPr>
                  <w:r w:rsidRPr="00CE2708">
                    <w:rPr>
                      <w:rFonts w:ascii="Times New Roman" w:hAnsi="Times New Roman"/>
                      <w:sz w:val="24"/>
                      <w:szCs w:val="24"/>
                      <w:lang w:eastAsia="ru-RU"/>
                    </w:rPr>
                    <w:lastRenderedPageBreak/>
                    <w:t>Пояснительная записка</w:t>
                  </w:r>
                </w:p>
                <w:p w:rsidR="001A7C30" w:rsidRPr="00CE2708" w:rsidRDefault="001A7C30" w:rsidP="00E166C7">
                  <w:pPr>
                    <w:framePr w:hSpace="180" w:wrap="around" w:vAnchor="text" w:hAnchor="margin" w:y="1060"/>
                    <w:spacing w:after="0" w:line="240" w:lineRule="auto"/>
                    <w:jc w:val="both"/>
                    <w:rPr>
                      <w:rFonts w:ascii="Times New Roman" w:hAnsi="Times New Roman"/>
                      <w:b/>
                      <w:sz w:val="24"/>
                      <w:szCs w:val="24"/>
                    </w:rPr>
                  </w:pPr>
                </w:p>
                <w:p w:rsidR="001A7C30" w:rsidRPr="00CE2708" w:rsidRDefault="001A7C30" w:rsidP="00E166C7">
                  <w:pPr>
                    <w:framePr w:hSpace="180" w:wrap="around" w:vAnchor="text" w:hAnchor="margin" w:y="1060"/>
                    <w:spacing w:after="0" w:line="240" w:lineRule="auto"/>
                    <w:ind w:firstLine="708"/>
                    <w:jc w:val="both"/>
                    <w:rPr>
                      <w:rFonts w:ascii="Times New Roman" w:hAnsi="Times New Roman"/>
                      <w:sz w:val="24"/>
                      <w:szCs w:val="24"/>
                    </w:rPr>
                  </w:pPr>
                  <w:r w:rsidRPr="00CE2708">
                    <w:rPr>
                      <w:rFonts w:ascii="Times New Roman" w:hAnsi="Times New Roman"/>
                      <w:b/>
                      <w:sz w:val="24"/>
                      <w:szCs w:val="24"/>
                    </w:rPr>
                    <w:t>Практические занятия</w:t>
                  </w:r>
                  <w:r w:rsidRPr="00CE2708">
                    <w:rPr>
                      <w:rFonts w:ascii="Times New Roman" w:hAnsi="Times New Roman"/>
                      <w:sz w:val="24"/>
                      <w:szCs w:val="24"/>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1A7C30" w:rsidRPr="00CE2708" w:rsidRDefault="001A7C30" w:rsidP="00E166C7">
                  <w:pPr>
                    <w:pStyle w:val="ae"/>
                    <w:framePr w:hSpace="180" w:wrap="around" w:vAnchor="text" w:hAnchor="margin" w:y="1060"/>
                    <w:spacing w:before="0" w:beforeAutospacing="0" w:after="0" w:afterAutospacing="0"/>
                    <w:ind w:firstLine="708"/>
                    <w:jc w:val="both"/>
                    <w:rPr>
                      <w:color w:val="000000"/>
                    </w:rPr>
                  </w:pPr>
                  <w:r w:rsidRPr="00CE2708">
                    <w:rPr>
                      <w:b/>
                    </w:rPr>
                    <w:t>Цель практических занятий –</w:t>
                  </w:r>
                  <w:r w:rsidRPr="00CE2708">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1A7C30" w:rsidRPr="00AC072E" w:rsidRDefault="001A7C30" w:rsidP="00E166C7">
                  <w:pPr>
                    <w:framePr w:hSpace="180" w:wrap="around" w:vAnchor="text" w:hAnchor="margin" w:y="1060"/>
                    <w:spacing w:after="0" w:line="240" w:lineRule="auto"/>
                    <w:ind w:firstLine="708"/>
                    <w:jc w:val="both"/>
                    <w:rPr>
                      <w:rFonts w:ascii="Times New Roman" w:hAnsi="Times New Roman"/>
                      <w:color w:val="000000"/>
                      <w:sz w:val="24"/>
                      <w:szCs w:val="24"/>
                    </w:rPr>
                  </w:pPr>
                  <w:r w:rsidRPr="00AC072E">
                    <w:rPr>
                      <w:rFonts w:ascii="Times New Roman" w:hAnsi="Times New Roman"/>
                      <w:b/>
                      <w:color w:val="000000"/>
                      <w:sz w:val="24"/>
                      <w:szCs w:val="24"/>
                    </w:rPr>
                    <w:t>Формы</w:t>
                  </w:r>
                  <w:r w:rsidRPr="00AC072E">
                    <w:rPr>
                      <w:rFonts w:ascii="Times New Roman" w:hAnsi="Times New Roman"/>
                      <w:color w:val="000000"/>
                      <w:sz w:val="24"/>
                      <w:szCs w:val="24"/>
                    </w:rPr>
                    <w:t xml:space="preserve"> организации деятельности обучающихся на практических занятиях могут быть: </w:t>
                  </w:r>
                  <w:proofErr w:type="gramStart"/>
                  <w:r w:rsidRPr="00AC072E">
                    <w:rPr>
                      <w:rFonts w:ascii="Times New Roman" w:hAnsi="Times New Roman"/>
                      <w:color w:val="000000"/>
                      <w:sz w:val="24"/>
                      <w:szCs w:val="24"/>
                    </w:rPr>
                    <w:t>индивидуальная</w:t>
                  </w:r>
                  <w:proofErr w:type="gramEnd"/>
                  <w:r w:rsidRPr="00AC072E">
                    <w:rPr>
                      <w:rFonts w:ascii="Times New Roman" w:hAnsi="Times New Roman"/>
                      <w:color w:val="000000"/>
                      <w:sz w:val="24"/>
                      <w:szCs w:val="24"/>
                    </w:rPr>
                    <w:t xml:space="preserve"> и (или) групповая. </w:t>
                  </w:r>
                </w:p>
                <w:p w:rsidR="001A7C30" w:rsidRPr="00AC072E" w:rsidRDefault="001A7C30" w:rsidP="00E166C7">
                  <w:pPr>
                    <w:framePr w:hSpace="180" w:wrap="around" w:vAnchor="text" w:hAnchor="margin" w:y="1060"/>
                    <w:spacing w:after="0" w:line="240" w:lineRule="auto"/>
                    <w:ind w:firstLine="708"/>
                    <w:jc w:val="both"/>
                    <w:rPr>
                      <w:rFonts w:ascii="Times New Roman" w:hAnsi="Times New Roman"/>
                      <w:color w:val="000000"/>
                      <w:sz w:val="24"/>
                      <w:szCs w:val="24"/>
                    </w:rPr>
                  </w:pPr>
                </w:p>
                <w:p w:rsidR="001A7C30" w:rsidRPr="00AC072E" w:rsidRDefault="001A7C30" w:rsidP="00E166C7">
                  <w:pPr>
                    <w:framePr w:hSpace="180" w:wrap="around" w:vAnchor="text" w:hAnchor="margin" w:y="1060"/>
                    <w:spacing w:after="0" w:line="240" w:lineRule="auto"/>
                    <w:ind w:firstLine="708"/>
                    <w:jc w:val="both"/>
                    <w:rPr>
                      <w:rFonts w:ascii="Times New Roman" w:hAnsi="Times New Roman"/>
                      <w:b/>
                      <w:sz w:val="24"/>
                      <w:szCs w:val="24"/>
                      <w:shd w:val="clear" w:color="auto" w:fill="FFFFFF"/>
                    </w:rPr>
                  </w:pPr>
                  <w:r w:rsidRPr="00AC072E">
                    <w:rPr>
                      <w:rFonts w:ascii="Times New Roman" w:hAnsi="Times New Roman"/>
                      <w:b/>
                      <w:sz w:val="24"/>
                      <w:szCs w:val="24"/>
                      <w:shd w:val="clear" w:color="auto" w:fill="FFFFFF"/>
                    </w:rPr>
                    <w:t>Планируемые результаты освоения учебного предмета</w:t>
                  </w:r>
                </w:p>
                <w:p w:rsidR="001A7C30" w:rsidRPr="00AC072E" w:rsidRDefault="001A7C30" w:rsidP="00E166C7">
                  <w:pPr>
                    <w:pStyle w:val="Default"/>
                    <w:framePr w:hSpace="180" w:wrap="around" w:vAnchor="text" w:hAnchor="margin" w:y="1060"/>
                    <w:ind w:firstLine="709"/>
                    <w:jc w:val="both"/>
                  </w:pPr>
                  <w:r w:rsidRPr="00AC072E">
                    <w:t>Освоение содержания учебной дисциплины обеспечивает достижение следующих результатов:</w:t>
                  </w:r>
                </w:p>
                <w:p w:rsidR="001A7C30" w:rsidRPr="0037304E" w:rsidRDefault="001A7C30" w:rsidP="00E166C7">
                  <w:pPr>
                    <w:pStyle w:val="ConsPlusNormal"/>
                    <w:framePr w:hSpace="180" w:wrap="around" w:vAnchor="text" w:hAnchor="margin" w:y="1060"/>
                  </w:pPr>
                  <w:r w:rsidRPr="0037304E">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1A7C30" w:rsidRPr="0037304E" w:rsidRDefault="001A7C30" w:rsidP="00E166C7">
                  <w:pPr>
                    <w:pStyle w:val="ConsPlusNormal"/>
                    <w:framePr w:hSpace="180" w:wrap="around" w:vAnchor="text" w:hAnchor="margin" w:y="1060"/>
                  </w:pPr>
                  <w:r w:rsidRPr="0037304E">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rsidR="001A7C30" w:rsidRPr="0037304E" w:rsidRDefault="001A7C30" w:rsidP="00E166C7">
                  <w:pPr>
                    <w:pStyle w:val="ConsPlusNormal"/>
                    <w:framePr w:hSpace="180" w:wrap="around" w:vAnchor="text" w:hAnchor="margin" w:y="1060"/>
                  </w:pPr>
                  <w:r w:rsidRPr="0037304E">
                    <w:t>ОК 04. Эффективно взаимодействовать и работать в коллективе и команде;</w:t>
                  </w:r>
                </w:p>
                <w:p w:rsidR="001A7C30" w:rsidRPr="0037304E" w:rsidRDefault="001A7C30" w:rsidP="00E166C7">
                  <w:pPr>
                    <w:pStyle w:val="ConsPlusNormal"/>
                    <w:framePr w:hSpace="180" w:wrap="around" w:vAnchor="text" w:hAnchor="margin" w:y="1060"/>
                  </w:pPr>
                  <w:r w:rsidRPr="0037304E">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p w:rsidR="001A7C30" w:rsidRDefault="001A7C30" w:rsidP="00E166C7">
                  <w:pPr>
                    <w:pStyle w:val="Default"/>
                    <w:framePr w:hSpace="180" w:wrap="around" w:vAnchor="text" w:hAnchor="margin" w:y="1060"/>
                    <w:jc w:val="both"/>
                  </w:pPr>
                  <w:r w:rsidRPr="0037304E">
                    <w:t>ОК 09. Пользоваться профессиональной документацией на государственном и иностранном языках.</w:t>
                  </w:r>
                </w:p>
                <w:p w:rsidR="001A7C30" w:rsidRDefault="001A7C30" w:rsidP="00E166C7">
                  <w:pPr>
                    <w:pStyle w:val="Default"/>
                    <w:framePr w:hSpace="180" w:wrap="around" w:vAnchor="text" w:hAnchor="margin" w:y="1060"/>
                    <w:jc w:val="both"/>
                  </w:pPr>
                  <w:r w:rsidRPr="001B1D4C">
                    <w:rPr>
                      <w:color w:val="auto"/>
                    </w:rPr>
                    <w:t>ПК 3.1</w:t>
                  </w:r>
                  <w:r>
                    <w:rPr>
                      <w:color w:val="FF0000"/>
                    </w:rPr>
                    <w:t>.</w:t>
                  </w:r>
                  <w:r w:rsidRPr="00236C92">
                    <w:t xml:space="preserve"> Уборка номерного фонда гостиничных комплексов и иных средств размещения</w:t>
                  </w:r>
                </w:p>
                <w:p w:rsidR="001A7C30" w:rsidRPr="0037304E" w:rsidRDefault="001A7C30" w:rsidP="00E166C7">
                  <w:pPr>
                    <w:pStyle w:val="Default"/>
                    <w:framePr w:hSpace="180" w:wrap="around" w:vAnchor="text" w:hAnchor="margin" w:y="1060"/>
                    <w:jc w:val="both"/>
                    <w:rPr>
                      <w:color w:val="FF0000"/>
                    </w:rPr>
                  </w:pPr>
                  <w:r>
                    <w:t>ПК 3.2.</w:t>
                  </w:r>
                  <w:r w:rsidRPr="00236C92">
                    <w:t>Планирование, организация и контроль текущей деятельности бригады горничных в гостиничных комплексах и иных средствах размещения</w:t>
                  </w:r>
                </w:p>
                <w:p w:rsidR="001A7C30" w:rsidRPr="00AC072E" w:rsidRDefault="001A7C30" w:rsidP="00E166C7">
                  <w:pPr>
                    <w:framePr w:hSpace="180" w:wrap="around" w:vAnchor="text" w:hAnchor="margin" w:y="1060"/>
                    <w:autoSpaceDE w:val="0"/>
                    <w:autoSpaceDN w:val="0"/>
                    <w:adjustRightInd w:val="0"/>
                    <w:spacing w:after="0" w:line="240" w:lineRule="auto"/>
                    <w:ind w:firstLine="709"/>
                    <w:jc w:val="both"/>
                    <w:rPr>
                      <w:rFonts w:ascii="Times New Roman" w:hAnsi="Times New Roman"/>
                      <w:b/>
                      <w:sz w:val="24"/>
                      <w:szCs w:val="24"/>
                    </w:rPr>
                  </w:pPr>
                  <w:r w:rsidRPr="00AC072E">
                    <w:rPr>
                      <w:rFonts w:ascii="Times New Roman" w:hAnsi="Times New Roman"/>
                      <w:b/>
                      <w:sz w:val="24"/>
                      <w:szCs w:val="24"/>
                    </w:rPr>
                    <w:t>Критерии оценки результатов практической работы студентов:</w:t>
                  </w:r>
                </w:p>
                <w:p w:rsidR="001A7C30" w:rsidRPr="00AC072E" w:rsidRDefault="001A7C30" w:rsidP="00E166C7">
                  <w:pPr>
                    <w:pStyle w:val="ac"/>
                    <w:framePr w:hSpace="180" w:wrap="around" w:vAnchor="text" w:hAnchor="margin" w:y="1060"/>
                    <w:numPr>
                      <w:ilvl w:val="0"/>
                      <w:numId w:val="24"/>
                    </w:numPr>
                    <w:shd w:val="clear" w:color="auto" w:fill="FFFFFF"/>
                    <w:tabs>
                      <w:tab w:val="left" w:pos="1134"/>
                    </w:tabs>
                    <w:spacing w:after="0" w:line="240" w:lineRule="auto"/>
                    <w:ind w:left="0" w:firstLine="709"/>
                    <w:jc w:val="both"/>
                    <w:rPr>
                      <w:rFonts w:ascii="Times New Roman" w:hAnsi="Times New Roman"/>
                      <w:color w:val="000000"/>
                      <w:sz w:val="24"/>
                      <w:szCs w:val="24"/>
                    </w:rPr>
                  </w:pPr>
                  <w:r w:rsidRPr="00AC072E">
                    <w:rPr>
                      <w:rFonts w:ascii="Times New Roman" w:hAnsi="Times New Roman"/>
                      <w:color w:val="000000"/>
                      <w:sz w:val="24"/>
                      <w:szCs w:val="24"/>
                    </w:rPr>
                    <w:t>уровень освоения студентом учебного материала;</w:t>
                  </w:r>
                </w:p>
                <w:p w:rsidR="001A7C30" w:rsidRPr="00AC072E" w:rsidRDefault="001A7C30" w:rsidP="00E166C7">
                  <w:pPr>
                    <w:pStyle w:val="ac"/>
                    <w:framePr w:hSpace="180" w:wrap="around" w:vAnchor="text" w:hAnchor="margin" w:y="1060"/>
                    <w:numPr>
                      <w:ilvl w:val="0"/>
                      <w:numId w:val="24"/>
                    </w:numPr>
                    <w:shd w:val="clear" w:color="auto" w:fill="FFFFFF"/>
                    <w:tabs>
                      <w:tab w:val="left" w:pos="1134"/>
                    </w:tabs>
                    <w:spacing w:after="0" w:line="240" w:lineRule="auto"/>
                    <w:ind w:left="0" w:firstLine="709"/>
                    <w:jc w:val="both"/>
                    <w:rPr>
                      <w:rFonts w:ascii="Times New Roman" w:hAnsi="Times New Roman"/>
                      <w:color w:val="000000"/>
                      <w:sz w:val="24"/>
                      <w:szCs w:val="24"/>
                    </w:rPr>
                  </w:pPr>
                  <w:r w:rsidRPr="00AC072E">
                    <w:rPr>
                      <w:rFonts w:ascii="Times New Roman" w:hAnsi="Times New Roman"/>
                      <w:color w:val="000000"/>
                      <w:sz w:val="24"/>
                      <w:szCs w:val="24"/>
                    </w:rPr>
                    <w:t>умение студента использовать теоретические знания при выполнении практических задач;</w:t>
                  </w:r>
                </w:p>
                <w:p w:rsidR="001A7C30" w:rsidRPr="00AC072E" w:rsidRDefault="001A7C30" w:rsidP="00E166C7">
                  <w:pPr>
                    <w:pStyle w:val="ac"/>
                    <w:framePr w:hSpace="180" w:wrap="around" w:vAnchor="text" w:hAnchor="margin" w:y="1060"/>
                    <w:numPr>
                      <w:ilvl w:val="0"/>
                      <w:numId w:val="24"/>
                    </w:numPr>
                    <w:shd w:val="clear" w:color="auto" w:fill="FFFFFF"/>
                    <w:tabs>
                      <w:tab w:val="left" w:pos="1134"/>
                    </w:tabs>
                    <w:spacing w:after="0" w:line="240" w:lineRule="auto"/>
                    <w:ind w:left="0" w:firstLine="709"/>
                    <w:jc w:val="both"/>
                    <w:rPr>
                      <w:rFonts w:ascii="Times New Roman" w:hAnsi="Times New Roman"/>
                      <w:color w:val="000000"/>
                      <w:sz w:val="24"/>
                      <w:szCs w:val="24"/>
                    </w:rPr>
                  </w:pPr>
                  <w:proofErr w:type="spellStart"/>
                  <w:r w:rsidRPr="00AC072E">
                    <w:rPr>
                      <w:rFonts w:ascii="Times New Roman" w:hAnsi="Times New Roman"/>
                      <w:color w:val="000000"/>
                      <w:sz w:val="24"/>
                      <w:szCs w:val="24"/>
                    </w:rPr>
                    <w:t>сформированность</w:t>
                  </w:r>
                  <w:proofErr w:type="spellEnd"/>
                  <w:r w:rsidRPr="00AC072E">
                    <w:rPr>
                      <w:rFonts w:ascii="Times New Roman" w:hAnsi="Times New Roman"/>
                      <w:color w:val="000000"/>
                      <w:sz w:val="24"/>
                      <w:szCs w:val="24"/>
                    </w:rPr>
                    <w:t xml:space="preserve"> </w:t>
                  </w:r>
                  <w:proofErr w:type="spellStart"/>
                  <w:r w:rsidRPr="00AC072E">
                    <w:rPr>
                      <w:rFonts w:ascii="Times New Roman" w:hAnsi="Times New Roman"/>
                      <w:color w:val="000000"/>
                      <w:sz w:val="24"/>
                      <w:szCs w:val="24"/>
                    </w:rPr>
                    <w:t>общеучебных</w:t>
                  </w:r>
                  <w:proofErr w:type="spellEnd"/>
                  <w:r w:rsidRPr="00AC072E">
                    <w:rPr>
                      <w:rFonts w:ascii="Times New Roman" w:hAnsi="Times New Roman"/>
                      <w:color w:val="000000"/>
                      <w:sz w:val="24"/>
                      <w:szCs w:val="24"/>
                    </w:rPr>
                    <w:t xml:space="preserve"> умений;</w:t>
                  </w:r>
                </w:p>
                <w:p w:rsidR="001A7C30" w:rsidRPr="00AC072E" w:rsidRDefault="001A7C30" w:rsidP="00E166C7">
                  <w:pPr>
                    <w:pStyle w:val="ac"/>
                    <w:framePr w:hSpace="180" w:wrap="around" w:vAnchor="text" w:hAnchor="margin" w:y="1060"/>
                    <w:numPr>
                      <w:ilvl w:val="0"/>
                      <w:numId w:val="24"/>
                    </w:numPr>
                    <w:shd w:val="clear" w:color="auto" w:fill="FFFFFF"/>
                    <w:tabs>
                      <w:tab w:val="left" w:pos="1134"/>
                    </w:tabs>
                    <w:spacing w:after="0" w:line="240" w:lineRule="auto"/>
                    <w:ind w:left="0" w:firstLine="709"/>
                    <w:jc w:val="both"/>
                    <w:rPr>
                      <w:rFonts w:ascii="Times New Roman" w:hAnsi="Times New Roman"/>
                      <w:color w:val="000000"/>
                      <w:sz w:val="24"/>
                      <w:szCs w:val="24"/>
                    </w:rPr>
                  </w:pPr>
                  <w:r w:rsidRPr="00AC072E">
                    <w:rPr>
                      <w:rFonts w:ascii="Times New Roman" w:hAnsi="Times New Roman"/>
                      <w:color w:val="000000"/>
                      <w:sz w:val="24"/>
                      <w:szCs w:val="24"/>
                    </w:rPr>
                    <w:t>обоснованность и четкость изложения ответа;</w:t>
                  </w:r>
                </w:p>
                <w:p w:rsidR="001A7C30" w:rsidRDefault="001A7C30" w:rsidP="00E166C7">
                  <w:pPr>
                    <w:pStyle w:val="ac"/>
                    <w:framePr w:hSpace="180" w:wrap="around" w:vAnchor="text" w:hAnchor="margin" w:y="1060"/>
                    <w:numPr>
                      <w:ilvl w:val="0"/>
                      <w:numId w:val="24"/>
                    </w:numPr>
                    <w:shd w:val="clear" w:color="auto" w:fill="FFFFFF"/>
                    <w:tabs>
                      <w:tab w:val="left" w:pos="1134"/>
                    </w:tabs>
                    <w:spacing w:after="0" w:line="240" w:lineRule="auto"/>
                    <w:ind w:left="0" w:firstLine="709"/>
                    <w:jc w:val="both"/>
                    <w:rPr>
                      <w:rFonts w:ascii="Times New Roman" w:hAnsi="Times New Roman"/>
                      <w:color w:val="000000"/>
                      <w:sz w:val="24"/>
                      <w:szCs w:val="24"/>
                    </w:rPr>
                  </w:pPr>
                  <w:r w:rsidRPr="00AC072E">
                    <w:rPr>
                      <w:rFonts w:ascii="Times New Roman" w:hAnsi="Times New Roman"/>
                      <w:color w:val="000000"/>
                      <w:sz w:val="24"/>
                      <w:szCs w:val="24"/>
                    </w:rPr>
                    <w:t>четкое и правильное выполнение заданий.</w:t>
                  </w:r>
                </w:p>
                <w:p w:rsidR="001A7C30" w:rsidRPr="00AC072E" w:rsidRDefault="001A7C30" w:rsidP="00E166C7">
                  <w:pPr>
                    <w:pStyle w:val="ac"/>
                    <w:framePr w:hSpace="180" w:wrap="around" w:vAnchor="text" w:hAnchor="margin" w:y="1060"/>
                    <w:shd w:val="clear" w:color="auto" w:fill="FFFFFF"/>
                    <w:tabs>
                      <w:tab w:val="left" w:pos="1134"/>
                    </w:tabs>
                    <w:spacing w:after="0" w:line="240" w:lineRule="auto"/>
                    <w:ind w:left="709"/>
                    <w:jc w:val="both"/>
                    <w:rPr>
                      <w:rFonts w:ascii="Times New Roman" w:hAnsi="Times New Roman"/>
                      <w:color w:val="000000"/>
                      <w:sz w:val="24"/>
                      <w:szCs w:val="24"/>
                    </w:rPr>
                  </w:pPr>
                </w:p>
                <w:p w:rsidR="001A7C30" w:rsidRPr="00AC072E" w:rsidRDefault="001A7C30" w:rsidP="00E166C7">
                  <w:pPr>
                    <w:framePr w:hSpace="180" w:wrap="around" w:vAnchor="text" w:hAnchor="margin" w:y="1060"/>
                    <w:spacing w:after="0" w:line="240" w:lineRule="auto"/>
                    <w:jc w:val="both"/>
                    <w:rPr>
                      <w:rFonts w:ascii="Times New Roman" w:hAnsi="Times New Roman"/>
                      <w:b/>
                      <w:sz w:val="24"/>
                      <w:szCs w:val="24"/>
                      <w:shd w:val="clear" w:color="auto" w:fill="FFFFFF"/>
                    </w:rPr>
                  </w:pPr>
                  <w:r w:rsidRPr="00AC072E">
                    <w:rPr>
                      <w:rFonts w:ascii="Times New Roman" w:hAnsi="Times New Roman"/>
                      <w:b/>
                      <w:sz w:val="24"/>
                      <w:szCs w:val="24"/>
                      <w:shd w:val="clear" w:color="auto" w:fill="FFFFFF"/>
                    </w:rPr>
                    <w:t>Критерии оценки результатов работы обучающихся:</w:t>
                  </w:r>
                </w:p>
                <w:p w:rsidR="001A7C30" w:rsidRPr="00AC072E" w:rsidRDefault="001A7C30" w:rsidP="00E166C7">
                  <w:pPr>
                    <w:framePr w:hSpace="180" w:wrap="around" w:vAnchor="text" w:hAnchor="margin" w:y="1060"/>
                    <w:spacing w:after="0" w:line="240" w:lineRule="auto"/>
                    <w:ind w:firstLine="709"/>
                    <w:jc w:val="both"/>
                    <w:rPr>
                      <w:rFonts w:ascii="Times New Roman" w:hAnsi="Times New Roman"/>
                      <w:bCs/>
                      <w:sz w:val="24"/>
                      <w:szCs w:val="24"/>
                    </w:rPr>
                  </w:pPr>
                  <w:r w:rsidRPr="00AC072E">
                    <w:rPr>
                      <w:rFonts w:ascii="Times New Roman" w:hAnsi="Times New Roman"/>
                      <w:bCs/>
                      <w:sz w:val="24"/>
                      <w:szCs w:val="24"/>
                    </w:rPr>
                    <w:t>В основу критериев оценок положены психолингвистические свойства устной речи. Все речевые умения монологической речи проверяются комплексно.</w:t>
                  </w:r>
                </w:p>
                <w:p w:rsidR="001A7C30" w:rsidRPr="00AC072E" w:rsidRDefault="001A7C30" w:rsidP="00E166C7">
                  <w:pPr>
                    <w:framePr w:hSpace="180" w:wrap="around" w:vAnchor="text" w:hAnchor="margin" w:y="1060"/>
                    <w:spacing w:after="0" w:line="240" w:lineRule="auto"/>
                    <w:jc w:val="both"/>
                    <w:rPr>
                      <w:rFonts w:ascii="Times New Roman" w:hAnsi="Times New Roman"/>
                      <w:bCs/>
                      <w:sz w:val="24"/>
                      <w:szCs w:val="24"/>
                    </w:rPr>
                  </w:pPr>
                  <w:r w:rsidRPr="00AC072E">
                    <w:rPr>
                      <w:rFonts w:ascii="Times New Roman" w:hAnsi="Times New Roman"/>
                      <w:bCs/>
                      <w:i/>
                      <w:sz w:val="24"/>
                      <w:szCs w:val="24"/>
                    </w:rPr>
                    <w:t xml:space="preserve">         Баллом «5»</w:t>
                  </w:r>
                  <w:r w:rsidRPr="00AC072E">
                    <w:rPr>
                      <w:rFonts w:ascii="Times New Roman" w:hAnsi="Times New Roman"/>
                      <w:bCs/>
                      <w:sz w:val="24"/>
                      <w:szCs w:val="24"/>
                    </w:rPr>
                    <w:t xml:space="preserve"> (отлично) можно оценить монологическую речь обучающегося, если он:</w:t>
                  </w:r>
                </w:p>
                <w:p w:rsidR="001A7C30" w:rsidRPr="00AC072E" w:rsidRDefault="001A7C30" w:rsidP="00E166C7">
                  <w:pPr>
                    <w:framePr w:hSpace="180" w:wrap="around" w:vAnchor="text" w:hAnchor="margin" w:y="1060"/>
                    <w:numPr>
                      <w:ilvl w:val="0"/>
                      <w:numId w:val="25"/>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владеет умением правильно использовать комплекс изученных речевых образцов в высказывании.</w:t>
                  </w:r>
                </w:p>
                <w:p w:rsidR="001A7C30" w:rsidRPr="00AC072E" w:rsidRDefault="001A7C30" w:rsidP="00E166C7">
                  <w:pPr>
                    <w:framePr w:hSpace="180" w:wrap="around" w:vAnchor="text" w:hAnchor="margin" w:y="1060"/>
                    <w:numPr>
                      <w:ilvl w:val="0"/>
                      <w:numId w:val="25"/>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обладает умением в логической последовательности излагать мысли, соблюдая соответствующие связи смежных предложений в высказывании.</w:t>
                  </w:r>
                </w:p>
                <w:p w:rsidR="001A7C30" w:rsidRPr="00AC072E" w:rsidRDefault="001A7C30" w:rsidP="00E166C7">
                  <w:pPr>
                    <w:framePr w:hSpace="180" w:wrap="around" w:vAnchor="text" w:hAnchor="margin" w:y="1060"/>
                    <w:numPr>
                      <w:ilvl w:val="0"/>
                      <w:numId w:val="25"/>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умеет отразить в речи основные понятия и факты действительности, правильно оформленные с точки зрения норм языка.</w:t>
                  </w:r>
                </w:p>
                <w:p w:rsidR="001A7C30" w:rsidRPr="00AC072E" w:rsidRDefault="001A7C30" w:rsidP="00E166C7">
                  <w:pPr>
                    <w:framePr w:hSpace="180" w:wrap="around" w:vAnchor="text" w:hAnchor="margin" w:y="1060"/>
                    <w:numPr>
                      <w:ilvl w:val="0"/>
                      <w:numId w:val="25"/>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 xml:space="preserve">умеет составить рассказ, достаточно полно отражающий  содержание ситуации, </w:t>
                  </w:r>
                  <w:r w:rsidRPr="00AC072E">
                    <w:rPr>
                      <w:rFonts w:ascii="Times New Roman" w:hAnsi="Times New Roman"/>
                      <w:bCs/>
                      <w:sz w:val="24"/>
                      <w:szCs w:val="24"/>
                    </w:rPr>
                    <w:lastRenderedPageBreak/>
                    <w:t xml:space="preserve">имеющий законченный по смыслу характер, при темпе речи, который равен темпу речи  </w:t>
                  </w:r>
                  <w:proofErr w:type="gramStart"/>
                  <w:r w:rsidRPr="00AC072E">
                    <w:rPr>
                      <w:rFonts w:ascii="Times New Roman" w:hAnsi="Times New Roman"/>
                      <w:bCs/>
                      <w:sz w:val="24"/>
                      <w:szCs w:val="24"/>
                    </w:rPr>
                    <w:t>обучающегося</w:t>
                  </w:r>
                  <w:proofErr w:type="gramEnd"/>
                  <w:r w:rsidRPr="00AC072E">
                    <w:rPr>
                      <w:rFonts w:ascii="Times New Roman" w:hAnsi="Times New Roman"/>
                      <w:bCs/>
                      <w:sz w:val="24"/>
                      <w:szCs w:val="24"/>
                    </w:rPr>
                    <w:t xml:space="preserve"> на родном языке.</w:t>
                  </w:r>
                </w:p>
                <w:p w:rsidR="001A7C30" w:rsidRPr="00AC072E" w:rsidRDefault="001A7C30" w:rsidP="00E166C7">
                  <w:pPr>
                    <w:framePr w:hSpace="180" w:wrap="around" w:vAnchor="text" w:hAnchor="margin" w:y="1060"/>
                    <w:spacing w:after="0" w:line="240" w:lineRule="auto"/>
                    <w:jc w:val="both"/>
                    <w:rPr>
                      <w:rFonts w:ascii="Times New Roman" w:hAnsi="Times New Roman"/>
                      <w:bCs/>
                      <w:sz w:val="24"/>
                      <w:szCs w:val="24"/>
                    </w:rPr>
                  </w:pPr>
                  <w:r w:rsidRPr="00AC072E">
                    <w:rPr>
                      <w:rFonts w:ascii="Times New Roman" w:hAnsi="Times New Roman"/>
                      <w:bCs/>
                      <w:i/>
                      <w:sz w:val="24"/>
                      <w:szCs w:val="24"/>
                    </w:rPr>
                    <w:t xml:space="preserve">         Баллом «4»</w:t>
                  </w:r>
                  <w:r w:rsidRPr="00AC072E">
                    <w:rPr>
                      <w:rFonts w:ascii="Times New Roman" w:hAnsi="Times New Roman"/>
                      <w:bCs/>
                      <w:sz w:val="24"/>
                      <w:szCs w:val="24"/>
                    </w:rPr>
                    <w:t xml:space="preserve"> (хорошо) можно оценить монологическую речь обучающегося, если он:</w:t>
                  </w:r>
                </w:p>
                <w:p w:rsidR="001A7C30" w:rsidRPr="00AC072E" w:rsidRDefault="001A7C30" w:rsidP="00E166C7">
                  <w:pPr>
                    <w:framePr w:hSpace="180" w:wrap="around" w:vAnchor="text" w:hAnchor="margin" w:y="1060"/>
                    <w:spacing w:after="0" w:line="240" w:lineRule="auto"/>
                    <w:ind w:firstLine="357"/>
                    <w:jc w:val="both"/>
                    <w:rPr>
                      <w:rFonts w:ascii="Times New Roman" w:hAnsi="Times New Roman"/>
                      <w:bCs/>
                      <w:sz w:val="24"/>
                      <w:szCs w:val="24"/>
                    </w:rPr>
                  </w:pPr>
                  <w:r w:rsidRPr="00AC072E">
                    <w:rPr>
                      <w:rFonts w:ascii="Times New Roman" w:hAnsi="Times New Roman"/>
                      <w:bCs/>
                      <w:sz w:val="24"/>
                      <w:szCs w:val="24"/>
                    </w:rPr>
                    <w:t>1. обладает умением употреблять изученные речевые образцы для того, чтобы правильно выразить мысль в рассказе.</w:t>
                  </w:r>
                </w:p>
                <w:p w:rsidR="001A7C30" w:rsidRPr="00AC072E" w:rsidRDefault="001A7C30" w:rsidP="00E166C7">
                  <w:pPr>
                    <w:framePr w:hSpace="180" w:wrap="around" w:vAnchor="text" w:hAnchor="margin" w:y="1060"/>
                    <w:spacing w:after="0" w:line="240" w:lineRule="auto"/>
                    <w:ind w:firstLine="357"/>
                    <w:jc w:val="both"/>
                    <w:rPr>
                      <w:rFonts w:ascii="Times New Roman" w:hAnsi="Times New Roman"/>
                      <w:bCs/>
                      <w:sz w:val="24"/>
                      <w:szCs w:val="24"/>
                    </w:rPr>
                  </w:pPr>
                  <w:r w:rsidRPr="00AC072E">
                    <w:rPr>
                      <w:rFonts w:ascii="Times New Roman" w:hAnsi="Times New Roman"/>
                      <w:bCs/>
                      <w:sz w:val="24"/>
                      <w:szCs w:val="24"/>
                    </w:rPr>
                    <w:t>2. обладает умением в основном правильно с точки зрения  смысла и логики строить высказывание, используя различные смысловые связи и речевые образцы.</w:t>
                  </w:r>
                </w:p>
                <w:p w:rsidR="001A7C30" w:rsidRPr="00AC072E" w:rsidRDefault="001A7C30" w:rsidP="00E166C7">
                  <w:pPr>
                    <w:framePr w:hSpace="180" w:wrap="around" w:vAnchor="text" w:hAnchor="margin" w:y="1060"/>
                    <w:spacing w:after="0" w:line="240" w:lineRule="auto"/>
                    <w:ind w:firstLine="357"/>
                    <w:jc w:val="both"/>
                    <w:rPr>
                      <w:rFonts w:ascii="Times New Roman" w:hAnsi="Times New Roman"/>
                      <w:bCs/>
                      <w:sz w:val="24"/>
                      <w:szCs w:val="24"/>
                    </w:rPr>
                  </w:pPr>
                  <w:r w:rsidRPr="00AC072E">
                    <w:rPr>
                      <w:rFonts w:ascii="Times New Roman" w:hAnsi="Times New Roman"/>
                      <w:bCs/>
                      <w:sz w:val="24"/>
                      <w:szCs w:val="24"/>
                    </w:rPr>
                    <w:t>3. умеет создать рассказ, имеющий законченный смысл, вполне удовлетворительно отражающий содержание ситуации.</w:t>
                  </w:r>
                </w:p>
                <w:p w:rsidR="001A7C30" w:rsidRPr="00AC072E" w:rsidRDefault="001A7C30" w:rsidP="00E166C7">
                  <w:pPr>
                    <w:framePr w:hSpace="180" w:wrap="around" w:vAnchor="text" w:hAnchor="margin" w:y="1060"/>
                    <w:spacing w:after="0" w:line="240" w:lineRule="auto"/>
                    <w:ind w:firstLine="357"/>
                    <w:jc w:val="both"/>
                    <w:rPr>
                      <w:rFonts w:ascii="Times New Roman" w:hAnsi="Times New Roman"/>
                      <w:bCs/>
                      <w:sz w:val="24"/>
                      <w:szCs w:val="24"/>
                    </w:rPr>
                  </w:pPr>
                  <w:r w:rsidRPr="00AC072E">
                    <w:rPr>
                      <w:rFonts w:ascii="Times New Roman" w:hAnsi="Times New Roman"/>
                      <w:bCs/>
                      <w:sz w:val="24"/>
                      <w:szCs w:val="24"/>
                    </w:rPr>
                    <w:t>4. владеет темпом речи, который</w:t>
                  </w:r>
                  <w:r w:rsidRPr="00AC072E">
                    <w:rPr>
                      <w:rFonts w:ascii="Times New Roman" w:hAnsi="Times New Roman"/>
                      <w:bCs/>
                      <w:sz w:val="24"/>
                      <w:szCs w:val="24"/>
                    </w:rPr>
                    <w:tab/>
                    <w:t xml:space="preserve"> приближается к нормальному темпу речи </w:t>
                  </w:r>
                  <w:proofErr w:type="gramStart"/>
                  <w:r w:rsidRPr="00AC072E">
                    <w:rPr>
                      <w:rFonts w:ascii="Times New Roman" w:hAnsi="Times New Roman"/>
                      <w:bCs/>
                      <w:sz w:val="24"/>
                      <w:szCs w:val="24"/>
                    </w:rPr>
                    <w:t>обучающегося</w:t>
                  </w:r>
                  <w:proofErr w:type="gramEnd"/>
                  <w:r w:rsidRPr="00AC072E">
                    <w:rPr>
                      <w:rFonts w:ascii="Times New Roman" w:hAnsi="Times New Roman"/>
                      <w:bCs/>
                      <w:sz w:val="24"/>
                      <w:szCs w:val="24"/>
                    </w:rPr>
                    <w:t xml:space="preserve"> на родном языке.</w:t>
                  </w:r>
                </w:p>
                <w:p w:rsidR="001A7C30" w:rsidRPr="00AC072E" w:rsidRDefault="001A7C30" w:rsidP="00E166C7">
                  <w:pPr>
                    <w:framePr w:hSpace="180" w:wrap="around" w:vAnchor="text" w:hAnchor="margin" w:y="1060"/>
                    <w:spacing w:after="0" w:line="240" w:lineRule="auto"/>
                    <w:jc w:val="both"/>
                    <w:rPr>
                      <w:rFonts w:ascii="Times New Roman" w:hAnsi="Times New Roman"/>
                      <w:bCs/>
                      <w:sz w:val="24"/>
                      <w:szCs w:val="24"/>
                    </w:rPr>
                  </w:pPr>
                  <w:r w:rsidRPr="00AC072E">
                    <w:rPr>
                      <w:rFonts w:ascii="Times New Roman" w:hAnsi="Times New Roman"/>
                      <w:bCs/>
                      <w:i/>
                      <w:sz w:val="24"/>
                      <w:szCs w:val="24"/>
                    </w:rPr>
                    <w:tab/>
                    <w:t>Баллом «3» (удовлетворительно)</w:t>
                  </w:r>
                  <w:r w:rsidRPr="00AC072E">
                    <w:rPr>
                      <w:rFonts w:ascii="Times New Roman" w:hAnsi="Times New Roman"/>
                      <w:bCs/>
                      <w:sz w:val="24"/>
                      <w:szCs w:val="24"/>
                    </w:rPr>
                    <w:t xml:space="preserve"> можно оценит монологическую речь обучающегося, если он:</w:t>
                  </w:r>
                </w:p>
                <w:p w:rsidR="001A7C30" w:rsidRPr="00AC072E" w:rsidRDefault="001A7C30" w:rsidP="00E166C7">
                  <w:pPr>
                    <w:framePr w:hSpace="180" w:wrap="around" w:vAnchor="text" w:hAnchor="margin" w:y="1060"/>
                    <w:numPr>
                      <w:ilvl w:val="0"/>
                      <w:numId w:val="26"/>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обладает умением выразить основную мысль в своем высказывании с помощью нескольких речевых образцов в соответствии с содержанием ситуации.</w:t>
                  </w:r>
                </w:p>
                <w:p w:rsidR="001A7C30" w:rsidRPr="00AC072E" w:rsidRDefault="001A7C30" w:rsidP="00E166C7">
                  <w:pPr>
                    <w:framePr w:hSpace="180" w:wrap="around" w:vAnchor="text" w:hAnchor="margin" w:y="1060"/>
                    <w:numPr>
                      <w:ilvl w:val="0"/>
                      <w:numId w:val="26"/>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умеет отразить основные понятия и факты действительности. При этом допускаются нарушения в смысловых связях между предложениями и  в нормах языка.</w:t>
                  </w:r>
                </w:p>
                <w:p w:rsidR="001A7C30" w:rsidRPr="00AC072E" w:rsidRDefault="001A7C30" w:rsidP="00E166C7">
                  <w:pPr>
                    <w:framePr w:hSpace="180" w:wrap="around" w:vAnchor="text" w:hAnchor="margin" w:y="1060"/>
                    <w:numPr>
                      <w:ilvl w:val="0"/>
                      <w:numId w:val="26"/>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владеет умением отразить простейшие связи смежных предложений.</w:t>
                  </w:r>
                </w:p>
                <w:p w:rsidR="001A7C30" w:rsidRPr="00AC072E" w:rsidRDefault="001A7C30" w:rsidP="00E166C7">
                  <w:pPr>
                    <w:framePr w:hSpace="180" w:wrap="around" w:vAnchor="text" w:hAnchor="margin" w:y="1060"/>
                    <w:numPr>
                      <w:ilvl w:val="0"/>
                      <w:numId w:val="26"/>
                    </w:numPr>
                    <w:suppressAutoHyphens w:val="0"/>
                    <w:spacing w:after="0" w:line="240" w:lineRule="auto"/>
                    <w:ind w:left="0" w:firstLine="357"/>
                    <w:jc w:val="both"/>
                    <w:rPr>
                      <w:rFonts w:ascii="Times New Roman" w:hAnsi="Times New Roman"/>
                      <w:bCs/>
                      <w:sz w:val="24"/>
                      <w:szCs w:val="24"/>
                    </w:rPr>
                  </w:pPr>
                  <w:r w:rsidRPr="00AC072E">
                    <w:rPr>
                      <w:rFonts w:ascii="Times New Roman" w:hAnsi="Times New Roman"/>
                      <w:bCs/>
                      <w:sz w:val="24"/>
                      <w:szCs w:val="24"/>
                    </w:rPr>
                    <w:t>обладает темпом речи несколько ниже темпа речи обучающегося на родном языке.</w:t>
                  </w:r>
                </w:p>
                <w:p w:rsidR="001A7C30" w:rsidRPr="00AC072E" w:rsidRDefault="001A7C30" w:rsidP="00E166C7">
                  <w:pPr>
                    <w:framePr w:hSpace="180" w:wrap="around" w:vAnchor="text" w:hAnchor="margin" w:y="1060"/>
                    <w:spacing w:after="0" w:line="240" w:lineRule="auto"/>
                    <w:jc w:val="both"/>
                    <w:rPr>
                      <w:rFonts w:ascii="Times New Roman" w:hAnsi="Times New Roman"/>
                      <w:bCs/>
                      <w:sz w:val="24"/>
                      <w:szCs w:val="24"/>
                    </w:rPr>
                  </w:pPr>
                  <w:r w:rsidRPr="00AC072E">
                    <w:rPr>
                      <w:rFonts w:ascii="Times New Roman" w:hAnsi="Times New Roman"/>
                      <w:bCs/>
                      <w:sz w:val="24"/>
                      <w:szCs w:val="24"/>
                    </w:rPr>
                    <w:t xml:space="preserve">     Все ответы обучающегося ниже нормы на оценку «3» должны оцениваться неудовлетворительной отметкой.</w:t>
                  </w:r>
                </w:p>
                <w:p w:rsidR="001A7C30" w:rsidRPr="00AC072E" w:rsidRDefault="001A7C30" w:rsidP="00E166C7">
                  <w:pPr>
                    <w:framePr w:hSpace="180" w:wrap="around" w:vAnchor="text" w:hAnchor="margin" w:y="106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bCs/>
                      <w:sz w:val="24"/>
                      <w:szCs w:val="24"/>
                    </w:rPr>
                  </w:pPr>
                </w:p>
                <w:p w:rsidR="001A7C30" w:rsidRPr="00750D3F" w:rsidRDefault="001A7C30" w:rsidP="00E166C7">
                  <w:pPr>
                    <w:framePr w:hSpace="180" w:wrap="around" w:vAnchor="text" w:hAnchor="margin" w:y="1060"/>
                    <w:jc w:val="center"/>
                    <w:rPr>
                      <w:rFonts w:ascii="Times New Roman" w:hAnsi="Times New Roman"/>
                      <w:b/>
                      <w:sz w:val="24"/>
                      <w:szCs w:val="24"/>
                    </w:rPr>
                  </w:pPr>
                </w:p>
              </w:tc>
            </w:tr>
          </w:tbl>
          <w:p w:rsidR="001A7C30" w:rsidRPr="00AC072E" w:rsidRDefault="001A7C30" w:rsidP="001A7C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bCs/>
                <w:sz w:val="24"/>
                <w:szCs w:val="24"/>
              </w:rPr>
            </w:pPr>
          </w:p>
          <w:p w:rsidR="001A7C30" w:rsidRDefault="001A7C30" w:rsidP="001A7C30">
            <w:pPr>
              <w:spacing w:after="0" w:line="240" w:lineRule="auto"/>
              <w:jc w:val="center"/>
              <w:rPr>
                <w:rFonts w:ascii="Times New Roman" w:hAnsi="Times New Roman"/>
                <w:b/>
                <w:sz w:val="24"/>
                <w:szCs w:val="24"/>
              </w:rPr>
            </w:pPr>
            <w:r w:rsidRPr="00CE2708">
              <w:rPr>
                <w:rFonts w:ascii="Times New Roman" w:hAnsi="Times New Roman"/>
                <w:b/>
                <w:sz w:val="24"/>
                <w:szCs w:val="24"/>
              </w:rPr>
              <w:t>Перечень практических занятий</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9"/>
              <w:gridCol w:w="6877"/>
              <w:gridCol w:w="1134"/>
            </w:tblGrid>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p>
              </w:tc>
              <w:tc>
                <w:tcPr>
                  <w:tcW w:w="4045"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Наименование тем, содержание материала</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Кол-во часов</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p>
              </w:tc>
              <w:tc>
                <w:tcPr>
                  <w:tcW w:w="4045" w:type="pct"/>
                </w:tcPr>
                <w:p w:rsidR="001A7C30" w:rsidRPr="001D7A86" w:rsidRDefault="001A7C30" w:rsidP="00E166C7">
                  <w:pPr>
                    <w:pStyle w:val="ae"/>
                    <w:framePr w:hSpace="180" w:wrap="around" w:vAnchor="text" w:hAnchor="margin" w:y="1060"/>
                    <w:spacing w:before="0" w:beforeAutospacing="0" w:after="0" w:afterAutospacing="0"/>
                    <w:jc w:val="both"/>
                    <w:rPr>
                      <w:b/>
                      <w:color w:val="000000"/>
                    </w:rPr>
                  </w:pPr>
                  <w:r w:rsidRPr="001D7A86">
                    <w:rPr>
                      <w:b/>
                      <w:color w:val="000000"/>
                    </w:rPr>
                    <w:t>Тема 1.1. Организация административно- хозяйственной службы гостиницы, работы горничной</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lang w:val="en-US"/>
                    </w:rPr>
                  </w:pPr>
                  <w:r w:rsidRPr="001D7A86">
                    <w:rPr>
                      <w:rFonts w:ascii="Times New Roman" w:hAnsi="Times New Roman"/>
                      <w:sz w:val="24"/>
                      <w:szCs w:val="24"/>
                      <w:lang w:val="en-US"/>
                    </w:rPr>
                    <w:t>1-2</w:t>
                  </w:r>
                </w:p>
              </w:tc>
              <w:tc>
                <w:tcPr>
                  <w:tcW w:w="4045"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r w:rsidRPr="001D7A86">
                    <w:rPr>
                      <w:rFonts w:ascii="Times New Roman" w:hAnsi="Times New Roman"/>
                      <w:color w:val="000000"/>
                      <w:sz w:val="24"/>
                      <w:szCs w:val="24"/>
                    </w:rPr>
                    <w:t xml:space="preserve">АХС средства размещения: структура. Введение, тренировка использования в речи </w:t>
                  </w:r>
                  <w:proofErr w:type="spellStart"/>
                  <w:r w:rsidRPr="001D7A86">
                    <w:rPr>
                      <w:rFonts w:ascii="Times New Roman" w:hAnsi="Times New Roman"/>
                      <w:color w:val="000000"/>
                      <w:sz w:val="24"/>
                      <w:szCs w:val="24"/>
                    </w:rPr>
                    <w:t>нле</w:t>
                  </w:r>
                  <w:proofErr w:type="spellEnd"/>
                  <w:r w:rsidRPr="001D7A86">
                    <w:rPr>
                      <w:rFonts w:ascii="Times New Roman" w:hAnsi="Times New Roman"/>
                      <w:color w:val="000000"/>
                      <w:sz w:val="24"/>
                      <w:szCs w:val="24"/>
                    </w:rPr>
                    <w:t xml:space="preserve"> по теме.</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r w:rsidRPr="001D7A86">
                    <w:rPr>
                      <w:rFonts w:ascii="Times New Roman" w:hAnsi="Times New Roman"/>
                      <w:sz w:val="24"/>
                      <w:szCs w:val="24"/>
                    </w:rPr>
                    <w:t>3-4</w:t>
                  </w:r>
                </w:p>
              </w:tc>
              <w:tc>
                <w:tcPr>
                  <w:tcW w:w="4045" w:type="pct"/>
                </w:tcPr>
                <w:p w:rsidR="001A7C30" w:rsidRPr="001D7A86" w:rsidRDefault="001A7C30" w:rsidP="00E166C7">
                  <w:pPr>
                    <w:framePr w:hSpace="180" w:wrap="around" w:vAnchor="text" w:hAnchor="margin" w:y="1060"/>
                    <w:spacing w:after="0" w:line="240" w:lineRule="auto"/>
                    <w:jc w:val="both"/>
                    <w:rPr>
                      <w:rFonts w:ascii="Times New Roman" w:hAnsi="Times New Roman"/>
                      <w:b/>
                      <w:sz w:val="24"/>
                      <w:szCs w:val="24"/>
                    </w:rPr>
                  </w:pPr>
                  <w:r w:rsidRPr="001D7A86">
                    <w:rPr>
                      <w:rFonts w:ascii="Times New Roman" w:hAnsi="Times New Roman"/>
                      <w:color w:val="000000"/>
                      <w:sz w:val="24"/>
                      <w:szCs w:val="24"/>
                    </w:rPr>
                    <w:t xml:space="preserve">АХС средства размещения: обязанности сотрудников. Введение, тренировка использования в речи </w:t>
                  </w:r>
                  <w:proofErr w:type="spellStart"/>
                  <w:r w:rsidRPr="001D7A86">
                    <w:rPr>
                      <w:rFonts w:ascii="Times New Roman" w:hAnsi="Times New Roman"/>
                      <w:color w:val="000000"/>
                      <w:sz w:val="24"/>
                      <w:szCs w:val="24"/>
                    </w:rPr>
                    <w:t>нле</w:t>
                  </w:r>
                  <w:proofErr w:type="spellEnd"/>
                  <w:r w:rsidRPr="001D7A86">
                    <w:rPr>
                      <w:rFonts w:ascii="Times New Roman" w:hAnsi="Times New Roman"/>
                      <w:color w:val="000000"/>
                      <w:sz w:val="24"/>
                      <w:szCs w:val="24"/>
                    </w:rPr>
                    <w:t xml:space="preserve"> по теме.</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r w:rsidRPr="001D7A86">
                    <w:rPr>
                      <w:rFonts w:ascii="Times New Roman" w:hAnsi="Times New Roman"/>
                      <w:sz w:val="24"/>
                      <w:szCs w:val="24"/>
                    </w:rPr>
                    <w:t>5-6</w:t>
                  </w:r>
                </w:p>
              </w:tc>
              <w:tc>
                <w:tcPr>
                  <w:tcW w:w="4045" w:type="pct"/>
                </w:tcPr>
                <w:p w:rsidR="001A7C30" w:rsidRPr="001D7A86" w:rsidRDefault="001A7C30" w:rsidP="00E166C7">
                  <w:pPr>
                    <w:framePr w:hSpace="180" w:wrap="around" w:vAnchor="text" w:hAnchor="margin" w:y="1060"/>
                    <w:spacing w:after="0" w:line="240" w:lineRule="auto"/>
                    <w:jc w:val="both"/>
                    <w:rPr>
                      <w:rFonts w:ascii="Times New Roman" w:hAnsi="Times New Roman"/>
                      <w:b/>
                      <w:sz w:val="24"/>
                      <w:szCs w:val="24"/>
                    </w:rPr>
                  </w:pPr>
                  <w:r w:rsidRPr="001D7A86">
                    <w:rPr>
                      <w:rFonts w:ascii="Times New Roman" w:hAnsi="Times New Roman"/>
                      <w:color w:val="000000"/>
                      <w:sz w:val="24"/>
                      <w:szCs w:val="24"/>
                    </w:rPr>
                    <w:t>АХС средства размещения. Работа с текстом, выполнение лексико-грамматических упражнений.</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r w:rsidRPr="001D7A86">
                    <w:rPr>
                      <w:rFonts w:ascii="Times New Roman" w:hAnsi="Times New Roman"/>
                      <w:sz w:val="24"/>
                      <w:szCs w:val="24"/>
                    </w:rPr>
                    <w:t>7-8</w:t>
                  </w:r>
                </w:p>
              </w:tc>
              <w:tc>
                <w:tcPr>
                  <w:tcW w:w="4045"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r w:rsidRPr="001D7A86">
                    <w:rPr>
                      <w:rFonts w:ascii="Times New Roman" w:hAnsi="Times New Roman"/>
                      <w:color w:val="000000"/>
                      <w:sz w:val="24"/>
                      <w:szCs w:val="24"/>
                    </w:rPr>
                    <w:t>Должностные обязанности горничной. Выполнение лексико-грамматических упражнений.</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r w:rsidRPr="001D7A86">
                    <w:rPr>
                      <w:rFonts w:ascii="Times New Roman" w:hAnsi="Times New Roman"/>
                      <w:sz w:val="24"/>
                      <w:szCs w:val="24"/>
                    </w:rPr>
                    <w:t>9-10</w:t>
                  </w:r>
                </w:p>
              </w:tc>
              <w:tc>
                <w:tcPr>
                  <w:tcW w:w="4045" w:type="pct"/>
                </w:tcPr>
                <w:p w:rsidR="001A7C30" w:rsidRPr="001D7A86" w:rsidRDefault="001A7C30" w:rsidP="00E166C7">
                  <w:pPr>
                    <w:framePr w:hSpace="180" w:wrap="around" w:vAnchor="text" w:hAnchor="margin" w:y="1060"/>
                    <w:spacing w:after="0" w:line="240" w:lineRule="auto"/>
                    <w:jc w:val="both"/>
                    <w:rPr>
                      <w:rFonts w:ascii="Times New Roman" w:hAnsi="Times New Roman"/>
                      <w:color w:val="000000"/>
                      <w:sz w:val="24"/>
                      <w:szCs w:val="24"/>
                    </w:rPr>
                  </w:pPr>
                  <w:r w:rsidRPr="001D7A86">
                    <w:rPr>
                      <w:rFonts w:ascii="Times New Roman" w:hAnsi="Times New Roman"/>
                      <w:color w:val="000000"/>
                      <w:sz w:val="24"/>
                      <w:szCs w:val="24"/>
                    </w:rPr>
                    <w:t>Внешний вид и культура поведения горничной. Выполнение лексико-грамматических упражнений.</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jc w:val="both"/>
                    <w:rPr>
                      <w:rFonts w:ascii="Times New Roman" w:hAnsi="Times New Roman"/>
                      <w:sz w:val="24"/>
                      <w:szCs w:val="24"/>
                    </w:rPr>
                  </w:pPr>
                </w:p>
              </w:tc>
              <w:tc>
                <w:tcPr>
                  <w:tcW w:w="4045" w:type="pct"/>
                </w:tcPr>
                <w:p w:rsidR="001A7C30" w:rsidRPr="001D7A86" w:rsidRDefault="001A7C30" w:rsidP="00E166C7">
                  <w:pPr>
                    <w:pStyle w:val="ae"/>
                    <w:framePr w:hSpace="180" w:wrap="around" w:vAnchor="text" w:hAnchor="margin" w:y="1060"/>
                    <w:spacing w:before="0" w:beforeAutospacing="0" w:after="0" w:afterAutospacing="0"/>
                    <w:jc w:val="both"/>
                    <w:rPr>
                      <w:b/>
                      <w:color w:val="000000"/>
                    </w:rPr>
                  </w:pPr>
                  <w:r w:rsidRPr="001D7A86">
                    <w:rPr>
                      <w:b/>
                      <w:color w:val="000000"/>
                    </w:rPr>
                    <w:t>Тема 1.2. Подготовка и выполнения отдельных видов работ</w:t>
                  </w:r>
                </w:p>
                <w:p w:rsidR="001A7C30" w:rsidRPr="001D7A86" w:rsidRDefault="001A7C30" w:rsidP="00E166C7">
                  <w:pPr>
                    <w:framePr w:hSpace="180" w:wrap="around" w:vAnchor="text" w:hAnchor="margin" w:y="1060"/>
                    <w:spacing w:after="0" w:line="240" w:lineRule="auto"/>
                    <w:jc w:val="both"/>
                    <w:rPr>
                      <w:rFonts w:ascii="Times New Roman" w:hAnsi="Times New Roman"/>
                      <w:color w:val="000000"/>
                      <w:sz w:val="24"/>
                      <w:szCs w:val="24"/>
                    </w:rPr>
                  </w:pP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11-12</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color w:val="000000"/>
                      <w:sz w:val="24"/>
                      <w:szCs w:val="24"/>
                    </w:rPr>
                    <w:t>Инвентарь,  оборудование, средства для уборки. Введение, тренировка использования в речи новых лексических единиц по теме.</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Pr>
                      <w:rFonts w:ascii="Times New Roman" w:hAnsi="Times New Roman"/>
                      <w:sz w:val="24"/>
                      <w:szCs w:val="24"/>
                    </w:rPr>
                    <w:t>13</w:t>
                  </w:r>
                  <w:r w:rsidRPr="001D7A86">
                    <w:rPr>
                      <w:rFonts w:ascii="Times New Roman" w:hAnsi="Times New Roman"/>
                      <w:sz w:val="24"/>
                      <w:szCs w:val="24"/>
                    </w:rPr>
                    <w:t>14</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color w:val="000000"/>
                      <w:sz w:val="24"/>
                      <w:szCs w:val="24"/>
                    </w:rPr>
                  </w:pPr>
                  <w:r w:rsidRPr="001D7A86">
                    <w:rPr>
                      <w:rFonts w:ascii="Times New Roman" w:hAnsi="Times New Roman"/>
                      <w:color w:val="000000"/>
                      <w:sz w:val="24"/>
                      <w:szCs w:val="24"/>
                    </w:rPr>
                    <w:t>Технология уборки номеров. Работа с текстом.</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15-16</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color w:val="000000"/>
                      <w:sz w:val="24"/>
                      <w:szCs w:val="24"/>
                    </w:rPr>
                  </w:pPr>
                  <w:r w:rsidRPr="001D7A86">
                    <w:rPr>
                      <w:rFonts w:ascii="Times New Roman" w:hAnsi="Times New Roman"/>
                      <w:sz w:val="24"/>
                      <w:szCs w:val="24"/>
                    </w:rPr>
                    <w:t xml:space="preserve">Различные типы номеров. </w:t>
                  </w:r>
                  <w:r w:rsidRPr="001D7A86">
                    <w:rPr>
                      <w:rFonts w:ascii="Times New Roman" w:hAnsi="Times New Roman"/>
                      <w:color w:val="000000"/>
                      <w:sz w:val="24"/>
                      <w:szCs w:val="24"/>
                    </w:rPr>
                    <w:t>Введение, тренировка использования в речи новых лексических единиц по теме.</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17-18</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 xml:space="preserve">Номера категории стандарт. </w:t>
                  </w:r>
                  <w:r w:rsidRPr="001D7A86">
                    <w:rPr>
                      <w:rFonts w:ascii="Times New Roman" w:hAnsi="Times New Roman"/>
                      <w:color w:val="000000"/>
                      <w:sz w:val="24"/>
                      <w:szCs w:val="24"/>
                    </w:rPr>
                    <w:t>Выполнение лексико-грамматических упражнений.</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19-</w:t>
                  </w:r>
                  <w:r w:rsidRPr="001D7A86">
                    <w:rPr>
                      <w:rFonts w:ascii="Times New Roman" w:hAnsi="Times New Roman"/>
                      <w:sz w:val="24"/>
                      <w:szCs w:val="24"/>
                    </w:rPr>
                    <w:lastRenderedPageBreak/>
                    <w:t>20</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lastRenderedPageBreak/>
                    <w:t xml:space="preserve">Номера категории стандарт улучшенный. </w:t>
                  </w:r>
                  <w:r w:rsidRPr="001D7A86">
                    <w:rPr>
                      <w:rFonts w:ascii="Times New Roman" w:hAnsi="Times New Roman"/>
                      <w:color w:val="000000"/>
                      <w:sz w:val="24"/>
                      <w:szCs w:val="24"/>
                    </w:rPr>
                    <w:t>Выполнение лексико-грамматических упражнений.</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lastRenderedPageBreak/>
                    <w:t>21-22</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 xml:space="preserve">Номера категории полулюкс и люкс. Работа с текстом. </w:t>
                  </w:r>
                  <w:r w:rsidRPr="001D7A86">
                    <w:rPr>
                      <w:rFonts w:ascii="Times New Roman" w:hAnsi="Times New Roman"/>
                      <w:color w:val="000000"/>
                      <w:sz w:val="24"/>
                      <w:szCs w:val="24"/>
                    </w:rPr>
                    <w:t>Выполнение лексико-грамматических упражнений.</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23-24</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Различные типы номеров. Работа с диалогами.</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25-26</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 xml:space="preserve">Оснащение гостиничного номера. </w:t>
                  </w:r>
                  <w:r w:rsidRPr="001D7A86">
                    <w:rPr>
                      <w:rFonts w:ascii="Times New Roman" w:hAnsi="Times New Roman"/>
                      <w:color w:val="000000"/>
                      <w:sz w:val="24"/>
                      <w:szCs w:val="24"/>
                    </w:rPr>
                    <w:t>Введение, тренировка использования в речи новых лексических единиц по теме.</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27-28</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 xml:space="preserve">Оснащение гостиничного номера. Работа с диалогами.  </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29-30</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 xml:space="preserve">Оснащение ванной комнаты. </w:t>
                  </w:r>
                  <w:r w:rsidRPr="001D7A86">
                    <w:rPr>
                      <w:rFonts w:ascii="Times New Roman" w:hAnsi="Times New Roman"/>
                      <w:color w:val="000000"/>
                      <w:sz w:val="24"/>
                      <w:szCs w:val="24"/>
                    </w:rPr>
                    <w:t>Введение, тренировка использования в речи новых лексических единиц по теме.</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31-32</w:t>
                  </w:r>
                </w:p>
              </w:tc>
              <w:tc>
                <w:tcPr>
                  <w:tcW w:w="4045" w:type="pct"/>
                </w:tcPr>
                <w:p w:rsidR="001A7C30" w:rsidRPr="001D7A86" w:rsidRDefault="001A7C30" w:rsidP="00E166C7">
                  <w:pPr>
                    <w:pStyle w:val="ae"/>
                    <w:framePr w:hSpace="180" w:wrap="around" w:vAnchor="text" w:hAnchor="margin" w:y="1060"/>
                    <w:spacing w:before="0" w:beforeAutospacing="0" w:after="0" w:afterAutospacing="0"/>
                    <w:jc w:val="both"/>
                    <w:rPr>
                      <w:color w:val="000000"/>
                    </w:rPr>
                  </w:pPr>
                  <w:r w:rsidRPr="001D7A86">
                    <w:rPr>
                      <w:color w:val="000000"/>
                    </w:rPr>
                    <w:t>Помещения общего пользования гостиницы. Введение, тренировка использования в речи новых лексических единиц по теме.</w:t>
                  </w:r>
                  <w:r w:rsidRPr="001D7A86">
                    <w:t xml:space="preserve"> Работа с диалогами.</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33-34</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b/>
                      <w:sz w:val="24"/>
                      <w:szCs w:val="24"/>
                    </w:rPr>
                  </w:pPr>
                  <w:r w:rsidRPr="001D7A86">
                    <w:rPr>
                      <w:rFonts w:ascii="Times New Roman" w:hAnsi="Times New Roman"/>
                      <w:sz w:val="24"/>
                      <w:szCs w:val="24"/>
                    </w:rPr>
                    <w:t xml:space="preserve">Соблюдение </w:t>
                  </w:r>
                  <w:r w:rsidRPr="001D7A86">
                    <w:rPr>
                      <w:rFonts w:ascii="Times New Roman" w:hAnsi="Times New Roman"/>
                      <w:color w:val="000000"/>
                      <w:sz w:val="24"/>
                      <w:szCs w:val="24"/>
                    </w:rPr>
                    <w:t>мер безопасности при уборке. Работа с текстом</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p>
              </w:tc>
              <w:tc>
                <w:tcPr>
                  <w:tcW w:w="4045" w:type="pct"/>
                </w:tcPr>
                <w:p w:rsidR="001A7C30" w:rsidRPr="001D7A86" w:rsidRDefault="001A7C30" w:rsidP="00E166C7">
                  <w:pPr>
                    <w:pStyle w:val="ae"/>
                    <w:framePr w:hSpace="180" w:wrap="around" w:vAnchor="text" w:hAnchor="margin" w:y="1060"/>
                    <w:spacing w:before="0" w:beforeAutospacing="0" w:after="0" w:afterAutospacing="0"/>
                    <w:jc w:val="both"/>
                    <w:rPr>
                      <w:b/>
                    </w:rPr>
                  </w:pPr>
                  <w:r w:rsidRPr="001D7A86">
                    <w:rPr>
                      <w:b/>
                    </w:rPr>
                    <w:t>Тема 1.3. Система менеджмента качества</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35-36</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b/>
                      <w:sz w:val="24"/>
                      <w:szCs w:val="24"/>
                    </w:rPr>
                  </w:pPr>
                  <w:r w:rsidRPr="001D7A86">
                    <w:rPr>
                      <w:rFonts w:ascii="Times New Roman" w:hAnsi="Times New Roman"/>
                      <w:sz w:val="24"/>
                      <w:szCs w:val="24"/>
                    </w:rPr>
                    <w:t>Основные технологические документы службы.</w:t>
                  </w:r>
                  <w:r w:rsidRPr="001D7A86">
                    <w:rPr>
                      <w:rFonts w:ascii="Times New Roman" w:hAnsi="Times New Roman"/>
                      <w:b/>
                      <w:sz w:val="24"/>
                      <w:szCs w:val="24"/>
                    </w:rPr>
                    <w:t xml:space="preserve"> </w:t>
                  </w:r>
                  <w:r w:rsidRPr="001D7A86">
                    <w:rPr>
                      <w:rFonts w:ascii="Times New Roman" w:hAnsi="Times New Roman"/>
                      <w:color w:val="000000"/>
                      <w:sz w:val="24"/>
                      <w:szCs w:val="24"/>
                    </w:rPr>
                    <w:t>Введение, тренировка использования в речи новых лексических единиц по теме.</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37-38</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Ведение различных видов записей горничными во время смены. Практика письменной речи.</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39-40</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 xml:space="preserve">Жалобы гостей отеля. </w:t>
                  </w:r>
                  <w:r w:rsidRPr="001D7A86">
                    <w:rPr>
                      <w:rFonts w:ascii="Times New Roman" w:hAnsi="Times New Roman"/>
                      <w:color w:val="000000"/>
                      <w:sz w:val="24"/>
                      <w:szCs w:val="24"/>
                    </w:rPr>
                    <w:t>Введение, тренировка использования в речи новых лексических единиц по теме.</w:t>
                  </w:r>
                </w:p>
                <w:p w:rsidR="001A7C30" w:rsidRPr="001D7A86" w:rsidRDefault="001A7C30" w:rsidP="00E166C7">
                  <w:pPr>
                    <w:framePr w:hSpace="180" w:wrap="around" w:vAnchor="text" w:hAnchor="margin" w:y="1060"/>
                    <w:spacing w:after="0" w:line="240" w:lineRule="auto"/>
                    <w:rPr>
                      <w:rFonts w:ascii="Times New Roman" w:hAnsi="Times New Roman"/>
                      <w:b/>
                      <w:sz w:val="24"/>
                      <w:szCs w:val="24"/>
                    </w:rPr>
                  </w:pP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r w:rsidR="001A7C30" w:rsidRPr="001D7A86" w:rsidTr="003E6917">
              <w:trPr>
                <w:trHeight w:val="431"/>
              </w:trPr>
              <w:tc>
                <w:tcPr>
                  <w:tcW w:w="288"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41-42</w:t>
                  </w:r>
                </w:p>
              </w:tc>
              <w:tc>
                <w:tcPr>
                  <w:tcW w:w="4045" w:type="pct"/>
                </w:tcPr>
                <w:p w:rsidR="001A7C30" w:rsidRPr="001D7A86" w:rsidRDefault="001A7C30" w:rsidP="00E166C7">
                  <w:pPr>
                    <w:framePr w:hSpace="180" w:wrap="around" w:vAnchor="text" w:hAnchor="margin" w:y="1060"/>
                    <w:spacing w:after="0" w:line="240" w:lineRule="auto"/>
                    <w:rPr>
                      <w:rFonts w:ascii="Times New Roman" w:hAnsi="Times New Roman"/>
                      <w:sz w:val="24"/>
                      <w:szCs w:val="24"/>
                    </w:rPr>
                  </w:pPr>
                  <w:r w:rsidRPr="001D7A86">
                    <w:rPr>
                      <w:rFonts w:ascii="Times New Roman" w:hAnsi="Times New Roman"/>
                      <w:sz w:val="24"/>
                      <w:szCs w:val="24"/>
                    </w:rPr>
                    <w:t>Реагирование на жалобы. Работа с диалогами.</w:t>
                  </w:r>
                </w:p>
              </w:tc>
              <w:tc>
                <w:tcPr>
                  <w:tcW w:w="667" w:type="pct"/>
                </w:tcPr>
                <w:p w:rsidR="001A7C30" w:rsidRPr="001D7A86" w:rsidRDefault="001A7C30" w:rsidP="00E166C7">
                  <w:pPr>
                    <w:framePr w:hSpace="180" w:wrap="around" w:vAnchor="text" w:hAnchor="margin" w:y="1060"/>
                    <w:spacing w:after="0" w:line="240" w:lineRule="auto"/>
                    <w:jc w:val="center"/>
                    <w:rPr>
                      <w:rFonts w:ascii="Times New Roman" w:hAnsi="Times New Roman"/>
                      <w:sz w:val="24"/>
                      <w:szCs w:val="24"/>
                    </w:rPr>
                  </w:pPr>
                  <w:r w:rsidRPr="001D7A86">
                    <w:rPr>
                      <w:rFonts w:ascii="Times New Roman" w:hAnsi="Times New Roman"/>
                      <w:sz w:val="24"/>
                      <w:szCs w:val="24"/>
                    </w:rPr>
                    <w:t>2</w:t>
                  </w:r>
                </w:p>
              </w:tc>
            </w:tr>
          </w:tbl>
          <w:p w:rsidR="001A7C30" w:rsidRPr="00750D3F" w:rsidRDefault="001A7C30" w:rsidP="001A7C30">
            <w:pPr>
              <w:jc w:val="center"/>
              <w:rPr>
                <w:rFonts w:ascii="Times New Roman" w:hAnsi="Times New Roman"/>
                <w:b/>
                <w:sz w:val="24"/>
                <w:szCs w:val="24"/>
              </w:rPr>
            </w:pPr>
          </w:p>
        </w:tc>
      </w:tr>
    </w:tbl>
    <w:p w:rsidR="00A428ED" w:rsidRDefault="00A428ED" w:rsidP="00A428ED">
      <w:pPr>
        <w:spacing w:line="100" w:lineRule="atLeast"/>
        <w:jc w:val="center"/>
        <w:rPr>
          <w:rFonts w:ascii="Times New Roman" w:hAnsi="Times New Roman"/>
          <w:b/>
          <w:sz w:val="32"/>
          <w:szCs w:val="32"/>
        </w:rPr>
      </w:pPr>
    </w:p>
    <w:p w:rsidR="001D7A86" w:rsidRDefault="001D7A86" w:rsidP="00252C87">
      <w:pPr>
        <w:spacing w:after="0" w:line="240" w:lineRule="auto"/>
        <w:jc w:val="both"/>
        <w:rPr>
          <w:rFonts w:ascii="Times New Roman" w:hAnsi="Times New Roman"/>
          <w:b/>
          <w:sz w:val="24"/>
          <w:szCs w:val="24"/>
        </w:rPr>
      </w:pPr>
    </w:p>
    <w:p w:rsidR="001D7A86" w:rsidRPr="001D7A86" w:rsidRDefault="001D7A86" w:rsidP="001D7A86">
      <w:pPr>
        <w:spacing w:after="0" w:line="240" w:lineRule="auto"/>
        <w:rPr>
          <w:rFonts w:ascii="Times New Roman" w:hAnsi="Times New Roman"/>
          <w:b/>
          <w:sz w:val="28"/>
          <w:szCs w:val="28"/>
        </w:rPr>
      </w:pPr>
    </w:p>
    <w:p w:rsidR="001D7A86" w:rsidRDefault="001D7A86" w:rsidP="001D7A86">
      <w:pPr>
        <w:pStyle w:val="ae"/>
        <w:spacing w:before="0" w:beforeAutospacing="0" w:after="0" w:afterAutospacing="0"/>
        <w:jc w:val="center"/>
        <w:rPr>
          <w:b/>
          <w:color w:val="000000"/>
          <w:sz w:val="28"/>
          <w:szCs w:val="28"/>
        </w:rPr>
      </w:pPr>
      <w:r w:rsidRPr="001D7A86">
        <w:rPr>
          <w:b/>
          <w:color w:val="000000"/>
          <w:sz w:val="28"/>
          <w:szCs w:val="28"/>
        </w:rPr>
        <w:t>Тема 1.1. Организация</w:t>
      </w:r>
      <w:r>
        <w:rPr>
          <w:b/>
          <w:color w:val="000000"/>
          <w:sz w:val="28"/>
          <w:szCs w:val="28"/>
        </w:rPr>
        <w:t xml:space="preserve"> </w:t>
      </w:r>
      <w:r w:rsidRPr="001D7A86">
        <w:rPr>
          <w:b/>
          <w:color w:val="000000"/>
          <w:sz w:val="28"/>
          <w:szCs w:val="28"/>
        </w:rPr>
        <w:t>административно-хозяйственной службы</w:t>
      </w:r>
      <w:r>
        <w:rPr>
          <w:b/>
          <w:color w:val="000000"/>
          <w:sz w:val="28"/>
          <w:szCs w:val="28"/>
        </w:rPr>
        <w:t xml:space="preserve"> </w:t>
      </w:r>
      <w:r w:rsidRPr="001D7A86">
        <w:rPr>
          <w:b/>
          <w:color w:val="000000"/>
          <w:sz w:val="28"/>
          <w:szCs w:val="28"/>
        </w:rPr>
        <w:t>гостиницы, работы горничной</w:t>
      </w:r>
    </w:p>
    <w:p w:rsidR="001D7A86" w:rsidRDefault="001D7A86" w:rsidP="001D7A86">
      <w:pPr>
        <w:pStyle w:val="ae"/>
        <w:spacing w:before="0" w:beforeAutospacing="0" w:after="0" w:afterAutospacing="0"/>
        <w:jc w:val="center"/>
        <w:rPr>
          <w:b/>
          <w:color w:val="000000"/>
          <w:sz w:val="28"/>
          <w:szCs w:val="28"/>
        </w:rPr>
      </w:pPr>
    </w:p>
    <w:p w:rsidR="001D7A86" w:rsidRPr="001D7A86" w:rsidRDefault="001D7A86" w:rsidP="001D7A86">
      <w:pPr>
        <w:pStyle w:val="ae"/>
        <w:spacing w:before="0" w:beforeAutospacing="0" w:after="0" w:afterAutospacing="0"/>
        <w:jc w:val="center"/>
        <w:rPr>
          <w:b/>
          <w:color w:val="000000"/>
          <w:sz w:val="28"/>
          <w:szCs w:val="28"/>
        </w:rPr>
      </w:pPr>
    </w:p>
    <w:p w:rsidR="001D7A86" w:rsidRPr="00252C87" w:rsidRDefault="001D7A86" w:rsidP="001D7A86">
      <w:pPr>
        <w:jc w:val="center"/>
        <w:rPr>
          <w:rFonts w:ascii="Times New Roman" w:hAnsi="Times New Roman"/>
          <w:b/>
          <w:sz w:val="24"/>
          <w:szCs w:val="24"/>
        </w:rPr>
      </w:pPr>
      <w:r w:rsidRPr="00252C87">
        <w:rPr>
          <w:rFonts w:ascii="Times New Roman" w:hAnsi="Times New Roman"/>
          <w:b/>
          <w:sz w:val="24"/>
          <w:szCs w:val="24"/>
        </w:rPr>
        <w:t>Практическая работа 1,2</w:t>
      </w:r>
    </w:p>
    <w:p w:rsidR="001D7A86" w:rsidRDefault="001D7A86" w:rsidP="00252C87">
      <w:pPr>
        <w:spacing w:after="0" w:line="240" w:lineRule="auto"/>
        <w:jc w:val="both"/>
        <w:rPr>
          <w:rFonts w:ascii="Times New Roman" w:hAnsi="Times New Roman"/>
          <w:b/>
          <w:sz w:val="24"/>
          <w:szCs w:val="24"/>
        </w:rPr>
      </w:pPr>
    </w:p>
    <w:p w:rsidR="00252C87" w:rsidRPr="00252C87" w:rsidRDefault="00252C87" w:rsidP="00252C87">
      <w:pPr>
        <w:spacing w:after="0" w:line="240" w:lineRule="auto"/>
        <w:jc w:val="both"/>
        <w:rPr>
          <w:rFonts w:ascii="Times New Roman" w:hAnsi="Times New Roman"/>
          <w:sz w:val="24"/>
          <w:szCs w:val="24"/>
        </w:rPr>
      </w:pPr>
      <w:r w:rsidRPr="00252C87">
        <w:rPr>
          <w:rFonts w:ascii="Times New Roman" w:hAnsi="Times New Roman"/>
          <w:b/>
          <w:sz w:val="24"/>
          <w:szCs w:val="24"/>
        </w:rPr>
        <w:t>Тема:</w:t>
      </w:r>
      <w:r w:rsidRPr="00252C87">
        <w:rPr>
          <w:rFonts w:ascii="Times New Roman" w:hAnsi="Times New Roman"/>
          <w:sz w:val="24"/>
          <w:szCs w:val="24"/>
        </w:rPr>
        <w:t xml:space="preserve"> </w:t>
      </w:r>
      <w:r w:rsidR="001D7A86" w:rsidRPr="003D7533">
        <w:rPr>
          <w:color w:val="000000"/>
        </w:rPr>
        <w:t>АХС средства размещения: структура.</w:t>
      </w:r>
    </w:p>
    <w:p w:rsidR="00252C87" w:rsidRPr="00252C87" w:rsidRDefault="00252C87" w:rsidP="00252C87">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введение и первичное закрепление лексики по теме, развитие навыков перевода</w:t>
      </w:r>
      <w:r w:rsidRPr="00252C87">
        <w:rPr>
          <w:rFonts w:ascii="Times New Roman" w:hAnsi="Times New Roman"/>
          <w:b/>
          <w:sz w:val="24"/>
          <w:szCs w:val="24"/>
        </w:rPr>
        <w:tab/>
      </w:r>
    </w:p>
    <w:p w:rsidR="00252C87" w:rsidRPr="00252C87" w:rsidRDefault="00252C87" w:rsidP="00252C87">
      <w:pPr>
        <w:spacing w:after="0" w:line="240" w:lineRule="auto"/>
        <w:jc w:val="both"/>
        <w:rPr>
          <w:rFonts w:ascii="Times New Roman" w:hAnsi="Times New Roman"/>
          <w:b/>
          <w:sz w:val="24"/>
          <w:szCs w:val="24"/>
        </w:rPr>
      </w:pPr>
      <w:r w:rsidRPr="00252C87">
        <w:rPr>
          <w:rFonts w:ascii="Times New Roman" w:hAnsi="Times New Roman"/>
          <w:b/>
          <w:sz w:val="24"/>
          <w:szCs w:val="24"/>
        </w:rPr>
        <w:t>Количество часов: 2</w:t>
      </w:r>
    </w:p>
    <w:p w:rsidR="00252C87" w:rsidRPr="00252C87" w:rsidRDefault="00252C87" w:rsidP="00252C87">
      <w:pPr>
        <w:spacing w:after="0" w:line="240" w:lineRule="auto"/>
        <w:jc w:val="both"/>
        <w:rPr>
          <w:rFonts w:ascii="Times New Roman" w:hAnsi="Times New Roman"/>
          <w:b/>
          <w:sz w:val="24"/>
          <w:szCs w:val="24"/>
        </w:rPr>
      </w:pPr>
      <w:r w:rsidRPr="00252C87">
        <w:rPr>
          <w:rFonts w:ascii="Times New Roman" w:hAnsi="Times New Roman"/>
          <w:b/>
          <w:sz w:val="24"/>
          <w:szCs w:val="24"/>
        </w:rPr>
        <w:t>Ход работы:</w:t>
      </w:r>
    </w:p>
    <w:p w:rsidR="00252C87" w:rsidRPr="00252C87" w:rsidRDefault="00252C87" w:rsidP="00252C87">
      <w:pPr>
        <w:spacing w:after="0" w:line="240" w:lineRule="auto"/>
        <w:jc w:val="both"/>
        <w:rPr>
          <w:rFonts w:ascii="Times New Roman" w:hAnsi="Times New Roman"/>
          <w:sz w:val="24"/>
          <w:szCs w:val="24"/>
        </w:rPr>
      </w:pPr>
    </w:p>
    <w:p w:rsidR="00252C87" w:rsidRPr="00252C87" w:rsidRDefault="00252C87" w:rsidP="00252C87">
      <w:pPr>
        <w:spacing w:after="0" w:line="240" w:lineRule="auto"/>
        <w:jc w:val="both"/>
        <w:rPr>
          <w:rFonts w:ascii="Times New Roman" w:hAnsi="Times New Roman"/>
          <w:b/>
          <w:sz w:val="24"/>
          <w:szCs w:val="24"/>
        </w:rPr>
      </w:pPr>
      <w:r w:rsidRPr="00252C87">
        <w:rPr>
          <w:rFonts w:ascii="Times New Roman" w:hAnsi="Times New Roman"/>
          <w:b/>
          <w:sz w:val="24"/>
          <w:szCs w:val="24"/>
        </w:rPr>
        <w:t>Задание 1:</w:t>
      </w:r>
    </w:p>
    <w:p w:rsidR="00252C87" w:rsidRDefault="00750D3F" w:rsidP="00252C87">
      <w:pPr>
        <w:pStyle w:val="15"/>
        <w:spacing w:after="0" w:line="264" w:lineRule="auto"/>
        <w:ind w:left="360"/>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extent cx="5353050" cy="4127436"/>
            <wp:effectExtent l="1905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l="25733" t="26377" r="25896" b="7246"/>
                    <a:stretch>
                      <a:fillRect/>
                    </a:stretch>
                  </pic:blipFill>
                  <pic:spPr bwMode="auto">
                    <a:xfrm>
                      <a:off x="0" y="0"/>
                      <a:ext cx="5355509" cy="4129332"/>
                    </a:xfrm>
                    <a:prstGeom prst="rect">
                      <a:avLst/>
                    </a:prstGeom>
                    <a:noFill/>
                    <a:ln w="9525">
                      <a:noFill/>
                      <a:miter lim="800000"/>
                      <a:headEnd/>
                      <a:tailEnd/>
                    </a:ln>
                  </pic:spPr>
                </pic:pic>
              </a:graphicData>
            </a:graphic>
          </wp:inline>
        </w:drawing>
      </w:r>
    </w:p>
    <w:p w:rsidR="00750D3F" w:rsidRPr="00750D3F" w:rsidRDefault="00750D3F" w:rsidP="00252C87">
      <w:pPr>
        <w:pStyle w:val="15"/>
        <w:spacing w:after="0" w:line="264" w:lineRule="auto"/>
        <w:ind w:left="360"/>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4953000" cy="3818313"/>
            <wp:effectExtent l="19050" t="0" r="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l="28339" t="25217" r="26873" b="13333"/>
                    <a:stretch>
                      <a:fillRect/>
                    </a:stretch>
                  </pic:blipFill>
                  <pic:spPr bwMode="auto">
                    <a:xfrm>
                      <a:off x="0" y="0"/>
                      <a:ext cx="4953000" cy="3818313"/>
                    </a:xfrm>
                    <a:prstGeom prst="rect">
                      <a:avLst/>
                    </a:prstGeom>
                    <a:noFill/>
                    <a:ln w="9525">
                      <a:noFill/>
                      <a:miter lim="800000"/>
                      <a:headEnd/>
                      <a:tailEnd/>
                    </a:ln>
                  </pic:spPr>
                </pic:pic>
              </a:graphicData>
            </a:graphic>
          </wp:inline>
        </w:drawing>
      </w:r>
    </w:p>
    <w:p w:rsidR="00750D3F" w:rsidRDefault="00750D3F" w:rsidP="00252C87">
      <w:pPr>
        <w:pStyle w:val="15"/>
        <w:spacing w:after="0" w:line="264" w:lineRule="auto"/>
        <w:ind w:left="360"/>
        <w:jc w:val="both"/>
        <w:rPr>
          <w:rFonts w:ascii="Times New Roman" w:hAnsi="Times New Roman"/>
          <w:sz w:val="28"/>
          <w:szCs w:val="28"/>
        </w:rPr>
      </w:pPr>
    </w:p>
    <w:p w:rsidR="00750D3F" w:rsidRPr="001B1D4C" w:rsidRDefault="00750D3F" w:rsidP="00750D3F">
      <w:pPr>
        <w:pStyle w:val="15"/>
        <w:spacing w:after="0" w:line="264" w:lineRule="auto"/>
        <w:ind w:left="360"/>
        <w:jc w:val="both"/>
        <w:rPr>
          <w:rFonts w:ascii="Times New Roman" w:hAnsi="Times New Roman"/>
          <w:b/>
          <w:sz w:val="24"/>
          <w:szCs w:val="24"/>
        </w:rPr>
      </w:pPr>
      <w:r w:rsidRPr="001B1D4C">
        <w:rPr>
          <w:rFonts w:ascii="Times New Roman" w:hAnsi="Times New Roman"/>
          <w:b/>
          <w:sz w:val="24"/>
          <w:szCs w:val="24"/>
        </w:rPr>
        <w:t>Задание 2.</w:t>
      </w:r>
    </w:p>
    <w:p w:rsidR="00750D3F" w:rsidRDefault="00750D3F" w:rsidP="00750D3F">
      <w:pPr>
        <w:rPr>
          <w:rFonts w:ascii="Times New Roman" w:hAnsi="Times New Roman"/>
          <w:b/>
          <w:sz w:val="24"/>
          <w:szCs w:val="24"/>
        </w:rPr>
      </w:pPr>
      <w:r>
        <w:rPr>
          <w:rFonts w:ascii="Times New Roman" w:hAnsi="Times New Roman"/>
          <w:b/>
          <w:noProof/>
          <w:sz w:val="24"/>
          <w:szCs w:val="24"/>
          <w:lang w:eastAsia="ru-RU"/>
        </w:rPr>
        <w:lastRenderedPageBreak/>
        <w:drawing>
          <wp:inline distT="0" distB="0" distL="0" distR="0">
            <wp:extent cx="5505450" cy="3310710"/>
            <wp:effectExtent l="19050" t="0" r="0" b="0"/>
            <wp:docPr id="1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srcRect l="25896" t="23478" r="25896" b="24928"/>
                    <a:stretch>
                      <a:fillRect/>
                    </a:stretch>
                  </pic:blipFill>
                  <pic:spPr bwMode="auto">
                    <a:xfrm>
                      <a:off x="0" y="0"/>
                      <a:ext cx="5514083" cy="3315901"/>
                    </a:xfrm>
                    <a:prstGeom prst="rect">
                      <a:avLst/>
                    </a:prstGeom>
                    <a:noFill/>
                    <a:ln w="9525">
                      <a:noFill/>
                      <a:miter lim="800000"/>
                      <a:headEnd/>
                      <a:tailEnd/>
                    </a:ln>
                  </pic:spPr>
                </pic:pic>
              </a:graphicData>
            </a:graphic>
          </wp:inline>
        </w:drawing>
      </w:r>
    </w:p>
    <w:p w:rsidR="00750D3F" w:rsidRPr="00741222" w:rsidRDefault="00750D3F" w:rsidP="00750D3F">
      <w:pPr>
        <w:rPr>
          <w:rFonts w:ascii="Times New Roman" w:hAnsi="Times New Roman"/>
          <w:sz w:val="24"/>
          <w:szCs w:val="24"/>
          <w:lang w:val="en-US"/>
        </w:rPr>
      </w:pPr>
      <w:r w:rsidRPr="00AC2EA8">
        <w:rPr>
          <w:rFonts w:ascii="Times New Roman" w:hAnsi="Times New Roman"/>
          <w:b/>
          <w:sz w:val="24"/>
          <w:szCs w:val="24"/>
          <w:lang w:val="en-US"/>
        </w:rPr>
        <w:t xml:space="preserve"> </w:t>
      </w:r>
      <w:r w:rsidRPr="00AC2EA8">
        <w:rPr>
          <w:rFonts w:ascii="Times New Roman" w:hAnsi="Times New Roman"/>
          <w:b/>
          <w:sz w:val="24"/>
          <w:szCs w:val="24"/>
        </w:rPr>
        <w:t>Задание</w:t>
      </w:r>
      <w:r w:rsidRPr="00AC2EA8">
        <w:rPr>
          <w:rFonts w:ascii="Times New Roman" w:hAnsi="Times New Roman"/>
          <w:b/>
          <w:sz w:val="24"/>
          <w:szCs w:val="24"/>
          <w:lang w:val="en-US"/>
        </w:rPr>
        <w:t xml:space="preserve"> 3. </w:t>
      </w:r>
      <w:r w:rsidRPr="00AC2EA8">
        <w:rPr>
          <w:rFonts w:ascii="Times New Roman" w:hAnsi="Times New Roman"/>
          <w:sz w:val="24"/>
          <w:szCs w:val="24"/>
          <w:lang w:val="en-US"/>
        </w:rPr>
        <w:t xml:space="preserve">Here are some jobs and duties. Match the jobs and duties of employees in a hotel. </w:t>
      </w:r>
    </w:p>
    <w:p w:rsidR="00AC2EA8" w:rsidRPr="00741222" w:rsidRDefault="00750D3F" w:rsidP="00750D3F">
      <w:pPr>
        <w:rPr>
          <w:rFonts w:ascii="Times New Roman" w:hAnsi="Times New Roman"/>
          <w:i/>
          <w:color w:val="C00000"/>
          <w:sz w:val="24"/>
          <w:szCs w:val="24"/>
          <w:lang w:val="en-US"/>
        </w:rPr>
      </w:pPr>
      <w:r w:rsidRPr="00AC2EA8">
        <w:rPr>
          <w:rFonts w:ascii="Times New Roman" w:hAnsi="Times New Roman"/>
          <w:i/>
          <w:color w:val="C00000"/>
          <w:sz w:val="24"/>
          <w:szCs w:val="24"/>
          <w:lang w:val="en-US"/>
        </w:rPr>
        <w:t xml:space="preserve">General Manager, maintenance engineer, receptionist, room maid, laundry maid </w:t>
      </w:r>
    </w:p>
    <w:p w:rsidR="00AC2EA8" w:rsidRPr="00741222" w:rsidRDefault="00750D3F" w:rsidP="00750D3F">
      <w:pPr>
        <w:rPr>
          <w:rFonts w:ascii="Times New Roman" w:hAnsi="Times New Roman"/>
          <w:sz w:val="24"/>
          <w:szCs w:val="24"/>
          <w:lang w:val="en-US"/>
        </w:rPr>
      </w:pPr>
      <w:proofErr w:type="gramStart"/>
      <w:r w:rsidRPr="00AC2EA8">
        <w:rPr>
          <w:rFonts w:ascii="Times New Roman" w:hAnsi="Times New Roman"/>
          <w:sz w:val="24"/>
          <w:szCs w:val="24"/>
          <w:lang w:val="en-US"/>
        </w:rPr>
        <w:t>1.to</w:t>
      </w:r>
      <w:proofErr w:type="gramEnd"/>
      <w:r w:rsidRPr="00AC2EA8">
        <w:rPr>
          <w:rFonts w:ascii="Times New Roman" w:hAnsi="Times New Roman"/>
          <w:sz w:val="24"/>
          <w:szCs w:val="24"/>
          <w:lang w:val="en-US"/>
        </w:rPr>
        <w:t xml:space="preserve"> take reservations by phone, to cancel reservations, to check-in and checkout guests; </w:t>
      </w:r>
    </w:p>
    <w:p w:rsidR="00AC2EA8" w:rsidRPr="00741222" w:rsidRDefault="00750D3F" w:rsidP="00750D3F">
      <w:pPr>
        <w:rPr>
          <w:rFonts w:ascii="Times New Roman" w:hAnsi="Times New Roman"/>
          <w:sz w:val="24"/>
          <w:szCs w:val="24"/>
          <w:lang w:val="en-US"/>
        </w:rPr>
      </w:pPr>
      <w:r w:rsidRPr="00AC2EA8">
        <w:rPr>
          <w:rFonts w:ascii="Times New Roman" w:hAnsi="Times New Roman"/>
          <w:sz w:val="24"/>
          <w:szCs w:val="24"/>
          <w:lang w:val="en-US"/>
        </w:rPr>
        <w:t xml:space="preserve">2. </w:t>
      </w:r>
      <w:proofErr w:type="gramStart"/>
      <w:r w:rsidRPr="00AC2EA8">
        <w:rPr>
          <w:rFonts w:ascii="Times New Roman" w:hAnsi="Times New Roman"/>
          <w:sz w:val="24"/>
          <w:szCs w:val="24"/>
          <w:lang w:val="en-US"/>
        </w:rPr>
        <w:t>to</w:t>
      </w:r>
      <w:proofErr w:type="gramEnd"/>
      <w:r w:rsidRPr="00AC2EA8">
        <w:rPr>
          <w:rFonts w:ascii="Times New Roman" w:hAnsi="Times New Roman"/>
          <w:sz w:val="24"/>
          <w:szCs w:val="24"/>
          <w:lang w:val="en-US"/>
        </w:rPr>
        <w:t xml:space="preserve"> make a bed, to strip linen off each bed, to vacuum the floors; </w:t>
      </w:r>
    </w:p>
    <w:p w:rsidR="00AC2EA8" w:rsidRPr="00741222" w:rsidRDefault="00750D3F" w:rsidP="00750D3F">
      <w:pPr>
        <w:rPr>
          <w:rFonts w:ascii="Times New Roman" w:hAnsi="Times New Roman"/>
          <w:sz w:val="24"/>
          <w:szCs w:val="24"/>
          <w:lang w:val="en-US"/>
        </w:rPr>
      </w:pPr>
      <w:proofErr w:type="gramStart"/>
      <w:r w:rsidRPr="00AC2EA8">
        <w:rPr>
          <w:rFonts w:ascii="Times New Roman" w:hAnsi="Times New Roman"/>
          <w:sz w:val="24"/>
          <w:szCs w:val="24"/>
          <w:lang w:val="en-US"/>
        </w:rPr>
        <w:t>3.to</w:t>
      </w:r>
      <w:proofErr w:type="gramEnd"/>
      <w:r w:rsidRPr="00AC2EA8">
        <w:rPr>
          <w:rFonts w:ascii="Times New Roman" w:hAnsi="Times New Roman"/>
          <w:sz w:val="24"/>
          <w:szCs w:val="24"/>
          <w:lang w:val="en-US"/>
        </w:rPr>
        <w:t xml:space="preserve"> prepare a yearly budget, to hire new staff, to solve every-day problems; </w:t>
      </w:r>
    </w:p>
    <w:p w:rsidR="00AC2EA8" w:rsidRPr="00741222" w:rsidRDefault="00750D3F" w:rsidP="00750D3F">
      <w:pPr>
        <w:rPr>
          <w:rFonts w:ascii="Times New Roman" w:hAnsi="Times New Roman"/>
          <w:sz w:val="24"/>
          <w:szCs w:val="24"/>
          <w:lang w:val="en-US"/>
        </w:rPr>
      </w:pPr>
      <w:proofErr w:type="gramStart"/>
      <w:r w:rsidRPr="00AC2EA8">
        <w:rPr>
          <w:rFonts w:ascii="Times New Roman" w:hAnsi="Times New Roman"/>
          <w:sz w:val="24"/>
          <w:szCs w:val="24"/>
          <w:lang w:val="en-US"/>
        </w:rPr>
        <w:t>4.to</w:t>
      </w:r>
      <w:proofErr w:type="gramEnd"/>
      <w:r w:rsidRPr="00AC2EA8">
        <w:rPr>
          <w:rFonts w:ascii="Times New Roman" w:hAnsi="Times New Roman"/>
          <w:sz w:val="24"/>
          <w:szCs w:val="24"/>
          <w:lang w:val="en-US"/>
        </w:rPr>
        <w:t xml:space="preserve"> do the laundry, to wash, to dry, to fold all linens;</w:t>
      </w:r>
    </w:p>
    <w:p w:rsidR="00750D3F" w:rsidRPr="00750D3F" w:rsidRDefault="00750D3F" w:rsidP="00750D3F">
      <w:pPr>
        <w:rPr>
          <w:rFonts w:ascii="Times New Roman" w:hAnsi="Times New Roman"/>
          <w:b/>
          <w:sz w:val="24"/>
          <w:szCs w:val="24"/>
          <w:lang w:val="en-US"/>
        </w:rPr>
      </w:pPr>
      <w:r w:rsidRPr="00AC2EA8">
        <w:rPr>
          <w:rFonts w:ascii="Times New Roman" w:hAnsi="Times New Roman"/>
          <w:sz w:val="24"/>
          <w:szCs w:val="24"/>
          <w:lang w:val="en-US"/>
        </w:rPr>
        <w:t xml:space="preserve"> </w:t>
      </w:r>
      <w:proofErr w:type="gramStart"/>
      <w:r w:rsidRPr="00AC2EA8">
        <w:rPr>
          <w:rFonts w:ascii="Times New Roman" w:hAnsi="Times New Roman"/>
          <w:sz w:val="24"/>
          <w:szCs w:val="24"/>
          <w:lang w:val="en-US"/>
        </w:rPr>
        <w:t>5.to</w:t>
      </w:r>
      <w:proofErr w:type="gramEnd"/>
      <w:r w:rsidRPr="00AC2EA8">
        <w:rPr>
          <w:rFonts w:ascii="Times New Roman" w:hAnsi="Times New Roman"/>
          <w:sz w:val="24"/>
          <w:szCs w:val="24"/>
          <w:lang w:val="en-US"/>
        </w:rPr>
        <w:t xml:space="preserve"> change light bulbs, to fix and replace electric wiring, to fix air conditioning</w:t>
      </w:r>
      <w:r w:rsidRPr="00750D3F">
        <w:rPr>
          <w:lang w:val="en-US"/>
        </w:rPr>
        <w:t>.</w:t>
      </w:r>
    </w:p>
    <w:p w:rsidR="00750D3F" w:rsidRPr="00750D3F" w:rsidRDefault="00750D3F" w:rsidP="00252C87">
      <w:pPr>
        <w:jc w:val="center"/>
        <w:rPr>
          <w:rFonts w:ascii="Times New Roman" w:hAnsi="Times New Roman"/>
          <w:b/>
          <w:sz w:val="24"/>
          <w:szCs w:val="24"/>
          <w:lang w:val="en-US"/>
        </w:rPr>
      </w:pPr>
    </w:p>
    <w:p w:rsidR="00252C87" w:rsidRPr="00252C87" w:rsidRDefault="00252C87" w:rsidP="00252C87">
      <w:pPr>
        <w:jc w:val="center"/>
        <w:rPr>
          <w:rFonts w:ascii="Times New Roman" w:hAnsi="Times New Roman"/>
          <w:b/>
          <w:sz w:val="24"/>
          <w:szCs w:val="24"/>
        </w:rPr>
      </w:pPr>
      <w:r>
        <w:rPr>
          <w:rFonts w:ascii="Times New Roman" w:hAnsi="Times New Roman"/>
          <w:b/>
          <w:sz w:val="24"/>
          <w:szCs w:val="24"/>
        </w:rPr>
        <w:t>Практическая работа 3,4</w:t>
      </w:r>
    </w:p>
    <w:p w:rsidR="00252C87" w:rsidRPr="00252C87" w:rsidRDefault="00252C87" w:rsidP="00252C87">
      <w:pPr>
        <w:pStyle w:val="15"/>
        <w:spacing w:after="0" w:line="264" w:lineRule="auto"/>
        <w:ind w:left="360"/>
        <w:jc w:val="both"/>
        <w:rPr>
          <w:rFonts w:ascii="Times New Roman" w:hAnsi="Times New Roman"/>
          <w:sz w:val="28"/>
          <w:szCs w:val="28"/>
        </w:rPr>
      </w:pPr>
    </w:p>
    <w:p w:rsidR="00252C87" w:rsidRPr="00252C87" w:rsidRDefault="00252C87" w:rsidP="00252C87">
      <w:pPr>
        <w:spacing w:after="0" w:line="240" w:lineRule="auto"/>
        <w:jc w:val="both"/>
        <w:rPr>
          <w:rFonts w:ascii="Times New Roman" w:hAnsi="Times New Roman"/>
          <w:sz w:val="24"/>
          <w:szCs w:val="24"/>
        </w:rPr>
      </w:pPr>
      <w:r w:rsidRPr="00252C87">
        <w:rPr>
          <w:rFonts w:ascii="Times New Roman" w:hAnsi="Times New Roman"/>
          <w:b/>
          <w:sz w:val="24"/>
          <w:szCs w:val="24"/>
        </w:rPr>
        <w:t>Тема:</w:t>
      </w:r>
      <w:r w:rsidRPr="00252C87">
        <w:rPr>
          <w:rFonts w:ascii="Times New Roman" w:hAnsi="Times New Roman"/>
          <w:sz w:val="24"/>
          <w:szCs w:val="24"/>
        </w:rPr>
        <w:t xml:space="preserve"> </w:t>
      </w:r>
      <w:r w:rsidR="001D7A86" w:rsidRPr="003D7533">
        <w:rPr>
          <w:color w:val="000000"/>
        </w:rPr>
        <w:t>АХС средства размещения: обязанности сотрудников</w:t>
      </w:r>
    </w:p>
    <w:p w:rsidR="00252C87" w:rsidRPr="00252C87" w:rsidRDefault="00252C87" w:rsidP="00252C87">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развитие навыков перевода</w:t>
      </w:r>
      <w:r w:rsidRPr="00252C87">
        <w:rPr>
          <w:rFonts w:ascii="Times New Roman" w:hAnsi="Times New Roman"/>
          <w:b/>
          <w:sz w:val="24"/>
          <w:szCs w:val="24"/>
        </w:rPr>
        <w:tab/>
      </w:r>
    </w:p>
    <w:p w:rsidR="00252C87" w:rsidRPr="00252C87" w:rsidRDefault="00252C87" w:rsidP="00252C87">
      <w:pPr>
        <w:spacing w:after="0" w:line="240" w:lineRule="auto"/>
        <w:jc w:val="both"/>
        <w:rPr>
          <w:rFonts w:ascii="Times New Roman" w:hAnsi="Times New Roman"/>
          <w:b/>
          <w:sz w:val="24"/>
          <w:szCs w:val="24"/>
        </w:rPr>
      </w:pPr>
      <w:r w:rsidRPr="00252C87">
        <w:rPr>
          <w:rFonts w:ascii="Times New Roman" w:hAnsi="Times New Roman"/>
          <w:b/>
          <w:sz w:val="24"/>
          <w:szCs w:val="24"/>
        </w:rPr>
        <w:t>Количество часов: 2</w:t>
      </w:r>
    </w:p>
    <w:p w:rsidR="00252C87" w:rsidRPr="00741222" w:rsidRDefault="00252C87" w:rsidP="00252C87">
      <w:pPr>
        <w:spacing w:after="0" w:line="240" w:lineRule="auto"/>
        <w:jc w:val="both"/>
        <w:rPr>
          <w:rFonts w:ascii="Times New Roman" w:hAnsi="Times New Roman"/>
          <w:b/>
          <w:sz w:val="24"/>
          <w:szCs w:val="24"/>
          <w:lang w:val="en-US"/>
        </w:rPr>
      </w:pPr>
      <w:r w:rsidRPr="00252C87">
        <w:rPr>
          <w:rFonts w:ascii="Times New Roman" w:hAnsi="Times New Roman"/>
          <w:b/>
          <w:sz w:val="24"/>
          <w:szCs w:val="24"/>
        </w:rPr>
        <w:t>Ход</w:t>
      </w:r>
      <w:r w:rsidRPr="00741222">
        <w:rPr>
          <w:rFonts w:ascii="Times New Roman" w:hAnsi="Times New Roman"/>
          <w:b/>
          <w:sz w:val="24"/>
          <w:szCs w:val="24"/>
          <w:lang w:val="en-US"/>
        </w:rPr>
        <w:t xml:space="preserve"> </w:t>
      </w:r>
      <w:r w:rsidRPr="00252C87">
        <w:rPr>
          <w:rFonts w:ascii="Times New Roman" w:hAnsi="Times New Roman"/>
          <w:b/>
          <w:sz w:val="24"/>
          <w:szCs w:val="24"/>
        </w:rPr>
        <w:t>работы</w:t>
      </w:r>
      <w:r w:rsidRPr="00741222">
        <w:rPr>
          <w:rFonts w:ascii="Times New Roman" w:hAnsi="Times New Roman"/>
          <w:b/>
          <w:sz w:val="24"/>
          <w:szCs w:val="24"/>
          <w:lang w:val="en-US"/>
        </w:rPr>
        <w:t>:</w:t>
      </w:r>
    </w:p>
    <w:p w:rsidR="00252C87" w:rsidRPr="00741222" w:rsidRDefault="00252C87" w:rsidP="00252C87">
      <w:pPr>
        <w:spacing w:after="0" w:line="240" w:lineRule="auto"/>
        <w:jc w:val="both"/>
        <w:rPr>
          <w:rFonts w:ascii="Times New Roman" w:hAnsi="Times New Roman"/>
          <w:sz w:val="24"/>
          <w:szCs w:val="24"/>
          <w:lang w:val="en-US"/>
        </w:rPr>
      </w:pPr>
    </w:p>
    <w:p w:rsidR="00AC2EA8" w:rsidRPr="00741222" w:rsidRDefault="00AC2EA8" w:rsidP="00252C87">
      <w:pPr>
        <w:spacing w:after="0" w:line="240" w:lineRule="auto"/>
        <w:jc w:val="both"/>
        <w:rPr>
          <w:rFonts w:ascii="Times New Roman" w:hAnsi="Times New Roman"/>
          <w:sz w:val="24"/>
          <w:szCs w:val="24"/>
          <w:lang w:val="en-US"/>
        </w:rPr>
      </w:pPr>
    </w:p>
    <w:p w:rsidR="00AC2EA8" w:rsidRPr="00AC2EA8" w:rsidRDefault="00252C87" w:rsidP="00AC2EA8">
      <w:pPr>
        <w:shd w:val="clear" w:color="auto" w:fill="FFFFFF"/>
        <w:suppressAutoHyphens w:val="0"/>
        <w:spacing w:before="100" w:beforeAutospacing="1" w:after="100" w:afterAutospacing="1" w:line="240" w:lineRule="auto"/>
        <w:ind w:left="360"/>
        <w:rPr>
          <w:rFonts w:eastAsia="Times New Roman" w:cs="Calibri"/>
          <w:color w:val="000000"/>
          <w:kern w:val="0"/>
          <w:lang w:val="en-US" w:eastAsia="ru-RU"/>
        </w:rPr>
      </w:pPr>
      <w:r w:rsidRPr="00252C87">
        <w:rPr>
          <w:rFonts w:ascii="Times New Roman" w:hAnsi="Times New Roman"/>
          <w:b/>
          <w:sz w:val="24"/>
          <w:szCs w:val="24"/>
        </w:rPr>
        <w:t>Задание</w:t>
      </w:r>
      <w:r w:rsidRPr="00AC2EA8">
        <w:rPr>
          <w:rFonts w:ascii="Times New Roman" w:hAnsi="Times New Roman"/>
          <w:b/>
          <w:sz w:val="24"/>
          <w:szCs w:val="24"/>
          <w:lang w:val="en-US"/>
        </w:rPr>
        <w:t xml:space="preserve"> 1</w:t>
      </w:r>
      <w:r w:rsidR="00AC2EA8" w:rsidRPr="00AC2EA8">
        <w:rPr>
          <w:rFonts w:ascii="Times New Roman" w:hAnsi="Times New Roman"/>
          <w:b/>
          <w:sz w:val="24"/>
          <w:szCs w:val="24"/>
          <w:lang w:val="en-US"/>
        </w:rPr>
        <w:t>.</w:t>
      </w:r>
      <w:r w:rsidR="00AC2EA8" w:rsidRPr="00AC2EA8">
        <w:rPr>
          <w:b/>
          <w:bCs/>
          <w:color w:val="000000"/>
          <w:sz w:val="28"/>
          <w:szCs w:val="28"/>
          <w:lang w:val="en-US"/>
        </w:rPr>
        <w:t xml:space="preserve"> </w:t>
      </w:r>
      <w:r w:rsidR="00AC2EA8" w:rsidRPr="00AC2EA8">
        <w:rPr>
          <w:rFonts w:ascii="Times New Roman" w:eastAsia="Times New Roman" w:hAnsi="Times New Roman"/>
          <w:b/>
          <w:bCs/>
          <w:color w:val="000000"/>
          <w:kern w:val="0"/>
          <w:sz w:val="24"/>
          <w:szCs w:val="24"/>
          <w:lang w:val="en-US" w:eastAsia="ru-RU"/>
        </w:rPr>
        <w:t>Think and answer</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i/>
          <w:iCs/>
          <w:color w:val="000000"/>
          <w:kern w:val="0"/>
          <w:sz w:val="28"/>
          <w:szCs w:val="28"/>
          <w:lang w:val="en-US" w:eastAsia="ru-RU"/>
        </w:rPr>
        <w:t>What is the role of housekeeping in a hotel from your point of view?</w:t>
      </w:r>
    </w:p>
    <w:p w:rsidR="00AC2EA8" w:rsidRPr="00AC2EA8" w:rsidRDefault="00AC2EA8" w:rsidP="00AC2EA8">
      <w:pPr>
        <w:shd w:val="clear" w:color="auto" w:fill="FFFFFF"/>
        <w:suppressAutoHyphens w:val="0"/>
        <w:spacing w:before="100" w:beforeAutospacing="1" w:after="100" w:afterAutospacing="1" w:line="240" w:lineRule="auto"/>
        <w:ind w:left="360"/>
        <w:rPr>
          <w:rFonts w:eastAsia="Times New Roman" w:cs="Calibri"/>
          <w:color w:val="000000"/>
          <w:kern w:val="0"/>
          <w:lang w:val="en-US" w:eastAsia="ru-RU"/>
        </w:rPr>
      </w:pPr>
      <w:r w:rsidRPr="00252C87">
        <w:rPr>
          <w:rFonts w:ascii="Times New Roman" w:hAnsi="Times New Roman"/>
          <w:b/>
          <w:sz w:val="24"/>
          <w:szCs w:val="24"/>
        </w:rPr>
        <w:t>Задание</w:t>
      </w:r>
      <w:r w:rsidRPr="00AC2EA8">
        <w:rPr>
          <w:rFonts w:ascii="Times New Roman" w:eastAsia="Times New Roman" w:hAnsi="Times New Roman"/>
          <w:b/>
          <w:bCs/>
          <w:color w:val="000000"/>
          <w:kern w:val="0"/>
          <w:sz w:val="28"/>
          <w:szCs w:val="28"/>
          <w:lang w:val="en-US" w:eastAsia="ru-RU"/>
        </w:rPr>
        <w:t xml:space="preserve"> </w:t>
      </w:r>
      <w:r w:rsidRPr="00741222">
        <w:rPr>
          <w:rFonts w:ascii="Times New Roman" w:eastAsia="Times New Roman" w:hAnsi="Times New Roman"/>
          <w:b/>
          <w:bCs/>
          <w:color w:val="000000"/>
          <w:kern w:val="0"/>
          <w:sz w:val="24"/>
          <w:szCs w:val="24"/>
          <w:lang w:val="en-US" w:eastAsia="ru-RU"/>
        </w:rPr>
        <w:t xml:space="preserve">2. </w:t>
      </w:r>
      <w:r w:rsidRPr="00AC2EA8">
        <w:rPr>
          <w:rFonts w:ascii="Times New Roman" w:eastAsia="Times New Roman" w:hAnsi="Times New Roman"/>
          <w:b/>
          <w:bCs/>
          <w:color w:val="000000"/>
          <w:kern w:val="0"/>
          <w:sz w:val="24"/>
          <w:szCs w:val="24"/>
          <w:lang w:val="en-US" w:eastAsia="ru-RU"/>
        </w:rPr>
        <w:t>Read the text</w:t>
      </w:r>
    </w:p>
    <w:p w:rsidR="00AC2EA8" w:rsidRPr="00AC2EA8" w:rsidRDefault="00AC2EA8" w:rsidP="00AC2EA8">
      <w:pPr>
        <w:shd w:val="clear" w:color="auto" w:fill="FFFFFF"/>
        <w:suppressAutoHyphens w:val="0"/>
        <w:spacing w:after="0" w:line="240" w:lineRule="auto"/>
        <w:jc w:val="center"/>
        <w:rPr>
          <w:rFonts w:eastAsia="Times New Roman" w:cs="Calibri"/>
          <w:color w:val="000000"/>
          <w:kern w:val="0"/>
          <w:lang w:val="en-US" w:eastAsia="ru-RU"/>
        </w:rPr>
      </w:pPr>
      <w:r w:rsidRPr="00AC2EA8">
        <w:rPr>
          <w:rFonts w:ascii="Times New Roman" w:eastAsia="Times New Roman" w:hAnsi="Times New Roman"/>
          <w:b/>
          <w:bCs/>
          <w:color w:val="000000"/>
          <w:kern w:val="0"/>
          <w:sz w:val="28"/>
          <w:szCs w:val="28"/>
          <w:lang w:val="en-US" w:eastAsia="ru-RU"/>
        </w:rPr>
        <w:t>The Housekeeping profession</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Since people have always traveled there has always been a need for housekeepers and hospitality. The function of housekeepers has changed over the years, from doing specific tasks to managing the people, material, and other resources required for task accomplishment.</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lastRenderedPageBreak/>
        <w:t>Over the last 30 years the profession of executive housekeeping has passed from the realm of art to that of scientific management. Previously, professional housekeepers learned technical skills related to keeping a clean house. Now, the executive housekeeper and other housekeeping supervisory personnel are not only learning how to do such work but also how to plan, organize, staff, direct, and control housekeeping operations. They are learning how to inspire others to accomplish this with a high degree of quality, concern, and commitment to efficiency and cost control.</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b/>
          <w:bCs/>
          <w:color w:val="000000"/>
          <w:kern w:val="0"/>
          <w:sz w:val="24"/>
          <w:szCs w:val="24"/>
          <w:lang w:val="en-US" w:eastAsia="ru-RU"/>
        </w:rPr>
        <w:t>Origins of Hospitality and Housekeeping</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 xml:space="preserve">Hospitality is the cordial and generous reception and entertainment of guests or strangers, either socially or commercially. From this definition we get the feeling of the open house and the host with open arms, of a place in which people can be cared for. Regardless of the reasons people go to a home away from home, they will need care. They will need a clean and comfortable place to rest or sleep, food service, an area for socializing and meeting other </w:t>
      </w:r>
      <w:proofErr w:type="spellStart"/>
      <w:r w:rsidRPr="00AC2EA8">
        <w:rPr>
          <w:rFonts w:ascii="Times New Roman" w:eastAsia="Times New Roman" w:hAnsi="Times New Roman"/>
          <w:color w:val="000000"/>
          <w:kern w:val="0"/>
          <w:sz w:val="24"/>
          <w:szCs w:val="24"/>
          <w:lang w:val="en-US" w:eastAsia="ru-RU"/>
        </w:rPr>
        <w:t>people</w:t>
      </w:r>
      <w:proofErr w:type="gramStart"/>
      <w:r w:rsidRPr="00AC2EA8">
        <w:rPr>
          <w:rFonts w:ascii="Times New Roman" w:eastAsia="Times New Roman" w:hAnsi="Times New Roman"/>
          <w:color w:val="000000"/>
          <w:kern w:val="0"/>
          <w:sz w:val="24"/>
          <w:szCs w:val="24"/>
          <w:lang w:val="en-US" w:eastAsia="ru-RU"/>
        </w:rPr>
        <w:t>,access</w:t>
      </w:r>
      <w:proofErr w:type="spellEnd"/>
      <w:proofErr w:type="gramEnd"/>
      <w:r w:rsidRPr="00AC2EA8">
        <w:rPr>
          <w:rFonts w:ascii="Times New Roman" w:eastAsia="Times New Roman" w:hAnsi="Times New Roman"/>
          <w:color w:val="000000"/>
          <w:kern w:val="0"/>
          <w:sz w:val="24"/>
          <w:szCs w:val="24"/>
          <w:lang w:val="en-US" w:eastAsia="ru-RU"/>
        </w:rPr>
        <w:t xml:space="preserve"> to stores and shops, and secure surroundings.</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b/>
          <w:bCs/>
          <w:color w:val="000000"/>
          <w:kern w:val="0"/>
          <w:sz w:val="24"/>
          <w:szCs w:val="24"/>
          <w:lang w:val="en-US" w:eastAsia="ru-RU"/>
        </w:rPr>
        <w:t>Creating Proper Attitudes</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 xml:space="preserve">Professional housekeeping requires a staff with a sense of pride. Housekeeping staffs must show concern for guests, which will make the guests want to return—the basic ingredient for growth in occupancy and success in the hotel </w:t>
      </w:r>
      <w:proofErr w:type="spellStart"/>
      <w:r w:rsidRPr="00AC2EA8">
        <w:rPr>
          <w:rFonts w:ascii="Times New Roman" w:eastAsia="Times New Roman" w:hAnsi="Times New Roman"/>
          <w:color w:val="000000"/>
          <w:kern w:val="0"/>
          <w:sz w:val="24"/>
          <w:szCs w:val="24"/>
          <w:lang w:val="en-US" w:eastAsia="ru-RU"/>
        </w:rPr>
        <w:t>business.Such</w:t>
      </w:r>
      <w:proofErr w:type="spellEnd"/>
      <w:r w:rsidRPr="00AC2EA8">
        <w:rPr>
          <w:rFonts w:ascii="Times New Roman" w:eastAsia="Times New Roman" w:hAnsi="Times New Roman"/>
          <w:color w:val="000000"/>
          <w:kern w:val="0"/>
          <w:sz w:val="24"/>
          <w:szCs w:val="24"/>
          <w:lang w:val="en-US" w:eastAsia="ru-RU"/>
        </w:rPr>
        <w:t xml:space="preserve"> pride is best measured by the degree to which the individual maids (guestroom attendants or section housekeepers) say to guests through their </w:t>
      </w:r>
      <w:proofErr w:type="spellStart"/>
      <w:r w:rsidRPr="00AC2EA8">
        <w:rPr>
          <w:rFonts w:ascii="Times New Roman" w:eastAsia="Times New Roman" w:hAnsi="Times New Roman"/>
          <w:color w:val="000000"/>
          <w:kern w:val="0"/>
          <w:sz w:val="24"/>
          <w:szCs w:val="24"/>
          <w:lang w:val="en-US" w:eastAsia="ru-RU"/>
        </w:rPr>
        <w:t>attitude</w:t>
      </w:r>
      <w:proofErr w:type="gramStart"/>
      <w:r w:rsidRPr="00AC2EA8">
        <w:rPr>
          <w:rFonts w:ascii="Times New Roman" w:eastAsia="Times New Roman" w:hAnsi="Times New Roman"/>
          <w:color w:val="000000"/>
          <w:kern w:val="0"/>
          <w:sz w:val="24"/>
          <w:szCs w:val="24"/>
          <w:lang w:val="en-US" w:eastAsia="ru-RU"/>
        </w:rPr>
        <w:t>,concern</w:t>
      </w:r>
      <w:proofErr w:type="spellEnd"/>
      <w:proofErr w:type="gramEnd"/>
      <w:r w:rsidRPr="00AC2EA8">
        <w:rPr>
          <w:rFonts w:ascii="Times New Roman" w:eastAsia="Times New Roman" w:hAnsi="Times New Roman"/>
          <w:color w:val="000000"/>
          <w:kern w:val="0"/>
          <w:sz w:val="24"/>
          <w:szCs w:val="24"/>
          <w:lang w:val="en-US" w:eastAsia="ru-RU"/>
        </w:rPr>
        <w:t>, and demeanor, “Welcome, we are glad you chose to stay with us. We care about you and want your visit to be a memorable occasion. If anything is not quite right, please let us know in order that we might take care of the problem immediately.”</w:t>
      </w:r>
    </w:p>
    <w:p w:rsidR="00AC2EA8" w:rsidRPr="00AC2EA8" w:rsidRDefault="00AC2EA8" w:rsidP="00AC2EA8">
      <w:pPr>
        <w:shd w:val="clear" w:color="auto" w:fill="FFFFFF"/>
        <w:suppressAutoHyphens w:val="0"/>
        <w:spacing w:after="0" w:line="240" w:lineRule="auto"/>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A prime responsibility of the executive housekeeper is to develop this concern in the staff; it is just as important as the other functions of cleaning bathrooms, making beds, and making rooms ready for occupancy. Throughout this text, we present techniques for developing such attitudes in housekeeping staffs.</w:t>
      </w:r>
    </w:p>
    <w:p w:rsidR="00AC2EA8" w:rsidRPr="00AC2EA8" w:rsidRDefault="00AC2EA8" w:rsidP="00AC2EA8">
      <w:pPr>
        <w:shd w:val="clear" w:color="auto" w:fill="FFFFFF"/>
        <w:suppressAutoHyphens w:val="0"/>
        <w:spacing w:before="100" w:beforeAutospacing="1" w:after="100" w:afterAutospacing="1" w:line="240" w:lineRule="auto"/>
        <w:ind w:left="360"/>
        <w:jc w:val="both"/>
        <w:rPr>
          <w:rFonts w:eastAsia="Times New Roman" w:cs="Calibri"/>
          <w:color w:val="000000"/>
          <w:kern w:val="0"/>
          <w:lang w:eastAsia="ru-RU"/>
        </w:rPr>
      </w:pPr>
      <w:r w:rsidRPr="00252C87">
        <w:rPr>
          <w:rFonts w:ascii="Times New Roman" w:hAnsi="Times New Roman"/>
          <w:b/>
          <w:sz w:val="24"/>
          <w:szCs w:val="24"/>
        </w:rPr>
        <w:t>Задание</w:t>
      </w:r>
      <w:r w:rsidRPr="00AC2EA8">
        <w:rPr>
          <w:rFonts w:ascii="Times New Roman" w:eastAsia="Times New Roman" w:hAnsi="Times New Roman"/>
          <w:b/>
          <w:bCs/>
          <w:color w:val="000000"/>
          <w:kern w:val="0"/>
          <w:sz w:val="24"/>
          <w:szCs w:val="24"/>
          <w:lang w:eastAsia="ru-RU"/>
        </w:rPr>
        <w:t xml:space="preserve"> </w:t>
      </w:r>
      <w:r>
        <w:rPr>
          <w:rFonts w:ascii="Times New Roman" w:eastAsia="Times New Roman" w:hAnsi="Times New Roman"/>
          <w:b/>
          <w:bCs/>
          <w:color w:val="000000"/>
          <w:kern w:val="0"/>
          <w:sz w:val="24"/>
          <w:szCs w:val="24"/>
          <w:lang w:eastAsia="ru-RU"/>
        </w:rPr>
        <w:t xml:space="preserve">3. </w:t>
      </w:r>
      <w:proofErr w:type="spellStart"/>
      <w:r w:rsidRPr="00AC2EA8">
        <w:rPr>
          <w:rFonts w:ascii="Times New Roman" w:eastAsia="Times New Roman" w:hAnsi="Times New Roman"/>
          <w:b/>
          <w:bCs/>
          <w:color w:val="000000"/>
          <w:kern w:val="0"/>
          <w:sz w:val="24"/>
          <w:szCs w:val="24"/>
          <w:lang w:eastAsia="ru-RU"/>
        </w:rPr>
        <w:t>Answer</w:t>
      </w:r>
      <w:proofErr w:type="spellEnd"/>
      <w:r w:rsidRPr="00AC2EA8">
        <w:rPr>
          <w:rFonts w:ascii="Times New Roman" w:eastAsia="Times New Roman" w:hAnsi="Times New Roman"/>
          <w:b/>
          <w:bCs/>
          <w:color w:val="000000"/>
          <w:kern w:val="0"/>
          <w:sz w:val="24"/>
          <w:szCs w:val="24"/>
          <w:lang w:eastAsia="ru-RU"/>
        </w:rPr>
        <w:t xml:space="preserve"> </w:t>
      </w:r>
      <w:proofErr w:type="spellStart"/>
      <w:r w:rsidRPr="00AC2EA8">
        <w:rPr>
          <w:rFonts w:ascii="Times New Roman" w:eastAsia="Times New Roman" w:hAnsi="Times New Roman"/>
          <w:b/>
          <w:bCs/>
          <w:color w:val="000000"/>
          <w:kern w:val="0"/>
          <w:sz w:val="24"/>
          <w:szCs w:val="24"/>
          <w:lang w:eastAsia="ru-RU"/>
        </w:rPr>
        <w:t>the</w:t>
      </w:r>
      <w:proofErr w:type="spellEnd"/>
      <w:r w:rsidRPr="00AC2EA8">
        <w:rPr>
          <w:rFonts w:ascii="Times New Roman" w:eastAsia="Times New Roman" w:hAnsi="Times New Roman"/>
          <w:b/>
          <w:bCs/>
          <w:color w:val="000000"/>
          <w:kern w:val="0"/>
          <w:sz w:val="24"/>
          <w:szCs w:val="24"/>
          <w:lang w:eastAsia="ru-RU"/>
        </w:rPr>
        <w:t xml:space="preserve"> </w:t>
      </w:r>
      <w:proofErr w:type="spellStart"/>
      <w:r w:rsidRPr="00AC2EA8">
        <w:rPr>
          <w:rFonts w:ascii="Times New Roman" w:eastAsia="Times New Roman" w:hAnsi="Times New Roman"/>
          <w:b/>
          <w:bCs/>
          <w:color w:val="000000"/>
          <w:kern w:val="0"/>
          <w:sz w:val="24"/>
          <w:szCs w:val="24"/>
          <w:lang w:eastAsia="ru-RU"/>
        </w:rPr>
        <w:t>questions</w:t>
      </w:r>
      <w:proofErr w:type="spellEnd"/>
      <w:r w:rsidRPr="00AC2EA8">
        <w:rPr>
          <w:rFonts w:ascii="Times New Roman" w:eastAsia="Times New Roman" w:hAnsi="Times New Roman"/>
          <w:b/>
          <w:bCs/>
          <w:color w:val="000000"/>
          <w:kern w:val="0"/>
          <w:sz w:val="24"/>
          <w:szCs w:val="24"/>
          <w:lang w:eastAsia="ru-RU"/>
        </w:rPr>
        <w:t>.</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How has the function of housekeepers changed over the years?</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What are executive housekeepers learning now?</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What is the definition for hospitality? How do you understand it?</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What do people usually need when they come to a hotel?</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What must housekeeping staff show in their work and why?</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 xml:space="preserve">What members of </w:t>
      </w:r>
      <w:proofErr w:type="spellStart"/>
      <w:r w:rsidRPr="00AC2EA8">
        <w:rPr>
          <w:rFonts w:ascii="Times New Roman" w:eastAsia="Times New Roman" w:hAnsi="Times New Roman"/>
          <w:color w:val="000000"/>
          <w:kern w:val="0"/>
          <w:sz w:val="24"/>
          <w:szCs w:val="24"/>
          <w:lang w:val="en-US" w:eastAsia="ru-RU"/>
        </w:rPr>
        <w:t>housekeepingstaff</w:t>
      </w:r>
      <w:proofErr w:type="spellEnd"/>
      <w:r w:rsidRPr="00AC2EA8">
        <w:rPr>
          <w:rFonts w:ascii="Times New Roman" w:eastAsia="Times New Roman" w:hAnsi="Times New Roman"/>
          <w:color w:val="000000"/>
          <w:kern w:val="0"/>
          <w:sz w:val="24"/>
          <w:szCs w:val="24"/>
          <w:lang w:val="en-US" w:eastAsia="ru-RU"/>
        </w:rPr>
        <w:t xml:space="preserve"> were mentioned in the text?</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What phases can help hotel staff show their attitude and concern?</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What is a prime responsibility of an executive housekeeper?</w:t>
      </w:r>
    </w:p>
    <w:p w:rsidR="00AC2EA8" w:rsidRPr="00AC2EA8" w:rsidRDefault="00AC2EA8" w:rsidP="000E6FD4">
      <w:pPr>
        <w:numPr>
          <w:ilvl w:val="0"/>
          <w:numId w:val="2"/>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What are main functions of housekeeping staff?</w:t>
      </w:r>
    </w:p>
    <w:p w:rsidR="00AC2EA8" w:rsidRPr="00AC2EA8" w:rsidRDefault="00AC2EA8" w:rsidP="00AC2EA8">
      <w:pPr>
        <w:shd w:val="clear" w:color="auto" w:fill="FFFFFF"/>
        <w:suppressAutoHyphens w:val="0"/>
        <w:spacing w:before="100" w:beforeAutospacing="1" w:after="100" w:afterAutospacing="1" w:line="240" w:lineRule="auto"/>
        <w:ind w:left="360"/>
        <w:jc w:val="both"/>
        <w:rPr>
          <w:rFonts w:eastAsia="Times New Roman" w:cs="Calibri"/>
          <w:color w:val="000000"/>
          <w:kern w:val="0"/>
          <w:lang w:val="en-US" w:eastAsia="ru-RU"/>
        </w:rPr>
      </w:pPr>
      <w:r w:rsidRPr="00252C87">
        <w:rPr>
          <w:rFonts w:ascii="Times New Roman" w:hAnsi="Times New Roman"/>
          <w:b/>
          <w:sz w:val="24"/>
          <w:szCs w:val="24"/>
        </w:rPr>
        <w:t>Задание</w:t>
      </w:r>
      <w:r w:rsidRPr="00AC2EA8">
        <w:rPr>
          <w:rFonts w:ascii="Times New Roman" w:eastAsia="Times New Roman" w:hAnsi="Times New Roman"/>
          <w:b/>
          <w:bCs/>
          <w:color w:val="000000"/>
          <w:kern w:val="0"/>
          <w:sz w:val="24"/>
          <w:szCs w:val="24"/>
          <w:lang w:val="en-US" w:eastAsia="ru-RU"/>
        </w:rPr>
        <w:t xml:space="preserve"> 4. Translate from English into Russian.</w:t>
      </w:r>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task</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accomplishment</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technical</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skills</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supervisory</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personnel</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high</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degree</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of</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quality</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commitment</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to</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efficiency</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cost</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control</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generous</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reception</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feeling</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of</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the</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open</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house</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host</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with</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open</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arms</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area</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for</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socialising</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access</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to</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stores</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and</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shops</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secure</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surrounding</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sense</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of</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pride</w:t>
      </w:r>
      <w:proofErr w:type="spellEnd"/>
    </w:p>
    <w:p w:rsidR="00AC2EA8" w:rsidRPr="00AC2EA8" w:rsidRDefault="00AC2EA8" w:rsidP="000E6FD4">
      <w:pPr>
        <w:numPr>
          <w:ilvl w:val="0"/>
          <w:numId w:val="3"/>
        </w:numPr>
        <w:shd w:val="clear" w:color="auto" w:fill="FFFFFF"/>
        <w:suppressAutoHyphens w:val="0"/>
        <w:spacing w:before="100" w:beforeAutospacing="1" w:after="100" w:afterAutospacing="1" w:line="240" w:lineRule="auto"/>
        <w:ind w:left="1440"/>
        <w:jc w:val="both"/>
        <w:rPr>
          <w:rFonts w:eastAsia="Times New Roman" w:cs="Calibri"/>
          <w:color w:val="000000"/>
          <w:kern w:val="0"/>
          <w:lang w:eastAsia="ru-RU"/>
        </w:rPr>
      </w:pPr>
      <w:proofErr w:type="spellStart"/>
      <w:r w:rsidRPr="00AC2EA8">
        <w:rPr>
          <w:rFonts w:ascii="Times New Roman" w:eastAsia="Times New Roman" w:hAnsi="Times New Roman"/>
          <w:color w:val="000000"/>
          <w:kern w:val="0"/>
          <w:sz w:val="24"/>
          <w:szCs w:val="24"/>
          <w:lang w:eastAsia="ru-RU"/>
        </w:rPr>
        <w:t>growth</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in</w:t>
      </w:r>
      <w:proofErr w:type="spellEnd"/>
      <w:r w:rsidRPr="00AC2EA8">
        <w:rPr>
          <w:rFonts w:ascii="Times New Roman" w:eastAsia="Times New Roman" w:hAnsi="Times New Roman"/>
          <w:color w:val="000000"/>
          <w:kern w:val="0"/>
          <w:sz w:val="24"/>
          <w:szCs w:val="24"/>
          <w:lang w:eastAsia="ru-RU"/>
        </w:rPr>
        <w:t xml:space="preserve"> </w:t>
      </w:r>
      <w:proofErr w:type="spellStart"/>
      <w:r w:rsidRPr="00AC2EA8">
        <w:rPr>
          <w:rFonts w:ascii="Times New Roman" w:eastAsia="Times New Roman" w:hAnsi="Times New Roman"/>
          <w:color w:val="000000"/>
          <w:kern w:val="0"/>
          <w:sz w:val="24"/>
          <w:szCs w:val="24"/>
          <w:lang w:eastAsia="ru-RU"/>
        </w:rPr>
        <w:t>occupancy</w:t>
      </w:r>
      <w:proofErr w:type="spellEnd"/>
    </w:p>
    <w:p w:rsidR="00AC2EA8" w:rsidRPr="00AC2EA8" w:rsidRDefault="00AC2EA8" w:rsidP="00AC2EA8">
      <w:pPr>
        <w:shd w:val="clear" w:color="auto" w:fill="FFFFFF"/>
        <w:suppressAutoHyphens w:val="0"/>
        <w:spacing w:before="100" w:beforeAutospacing="1" w:after="100" w:afterAutospacing="1" w:line="240" w:lineRule="auto"/>
        <w:ind w:left="360"/>
        <w:jc w:val="both"/>
        <w:rPr>
          <w:rFonts w:eastAsia="Times New Roman" w:cs="Calibri"/>
          <w:color w:val="000000"/>
          <w:kern w:val="0"/>
          <w:lang w:val="en-US" w:eastAsia="ru-RU"/>
        </w:rPr>
      </w:pPr>
      <w:r w:rsidRPr="00252C87">
        <w:rPr>
          <w:rFonts w:ascii="Times New Roman" w:hAnsi="Times New Roman"/>
          <w:b/>
          <w:sz w:val="24"/>
          <w:szCs w:val="24"/>
        </w:rPr>
        <w:lastRenderedPageBreak/>
        <w:t>Задание</w:t>
      </w:r>
      <w:r w:rsidRPr="00AC2EA8">
        <w:rPr>
          <w:rFonts w:ascii="Times New Roman" w:eastAsia="Times New Roman" w:hAnsi="Times New Roman"/>
          <w:b/>
          <w:bCs/>
          <w:color w:val="000000"/>
          <w:kern w:val="0"/>
          <w:sz w:val="24"/>
          <w:szCs w:val="24"/>
          <w:lang w:val="en-US" w:eastAsia="ru-RU"/>
        </w:rPr>
        <w:t xml:space="preserve"> 5. Complete the sentences with the appropriate words.</w:t>
      </w:r>
    </w:p>
    <w:p w:rsidR="00AC2EA8" w:rsidRPr="00AC2EA8" w:rsidRDefault="00AC2EA8" w:rsidP="000E6FD4">
      <w:pPr>
        <w:numPr>
          <w:ilvl w:val="0"/>
          <w:numId w:val="4"/>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Housekeeping staff must show _________ for guests, which will make the guests want ________.</w:t>
      </w:r>
    </w:p>
    <w:p w:rsidR="00AC2EA8" w:rsidRPr="00AC2EA8" w:rsidRDefault="00AC2EA8" w:rsidP="000E6FD4">
      <w:pPr>
        <w:numPr>
          <w:ilvl w:val="0"/>
          <w:numId w:val="4"/>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Essential functions of housekeeping staff are cleaning bathrooms, _______ beds, and making rooms ready for _________.</w:t>
      </w:r>
    </w:p>
    <w:p w:rsidR="00AC2EA8" w:rsidRPr="00AC2EA8" w:rsidRDefault="00AC2EA8" w:rsidP="000E6FD4">
      <w:pPr>
        <w:numPr>
          <w:ilvl w:val="0"/>
          <w:numId w:val="4"/>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Hospitality is the cordial and generous ________ and _________ of guests or strangers, either socially or commercially.</w:t>
      </w:r>
    </w:p>
    <w:p w:rsidR="00AC2EA8" w:rsidRPr="00AC2EA8" w:rsidRDefault="00AC2EA8" w:rsidP="000E6FD4">
      <w:pPr>
        <w:numPr>
          <w:ilvl w:val="0"/>
          <w:numId w:val="4"/>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Guests will need a clean and comfortable place to rest and sleep, food _______, an area for _________ and meeting other people, ________ to stores and shops and secure _________.</w:t>
      </w:r>
    </w:p>
    <w:p w:rsidR="00AC2EA8" w:rsidRPr="00AC2EA8" w:rsidRDefault="00AC2EA8" w:rsidP="000E6FD4">
      <w:pPr>
        <w:numPr>
          <w:ilvl w:val="0"/>
          <w:numId w:val="4"/>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 xml:space="preserve">The </w:t>
      </w:r>
      <w:proofErr w:type="spellStart"/>
      <w:r w:rsidRPr="00AC2EA8">
        <w:rPr>
          <w:rFonts w:ascii="Times New Roman" w:eastAsia="Times New Roman" w:hAnsi="Times New Roman"/>
          <w:color w:val="000000"/>
          <w:kern w:val="0"/>
          <w:sz w:val="24"/>
          <w:szCs w:val="24"/>
          <w:lang w:val="en-US" w:eastAsia="ru-RU"/>
        </w:rPr>
        <w:t>functionof</w:t>
      </w:r>
      <w:proofErr w:type="spellEnd"/>
      <w:r w:rsidRPr="00AC2EA8">
        <w:rPr>
          <w:rFonts w:ascii="Times New Roman" w:eastAsia="Times New Roman" w:hAnsi="Times New Roman"/>
          <w:color w:val="000000"/>
          <w:kern w:val="0"/>
          <w:sz w:val="24"/>
          <w:szCs w:val="24"/>
          <w:lang w:val="en-US" w:eastAsia="ru-RU"/>
        </w:rPr>
        <w:t xml:space="preserve"> housekeepers has changed over the years, from _______ specific tasks to ________ the people, material, and other _______ required for task _________.</w:t>
      </w:r>
    </w:p>
    <w:p w:rsidR="00AC2EA8" w:rsidRPr="00AC2EA8" w:rsidRDefault="00AC2EA8" w:rsidP="000E6FD4">
      <w:pPr>
        <w:numPr>
          <w:ilvl w:val="0"/>
          <w:numId w:val="4"/>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“Welcome, we are glad you chose ______ with us.”</w:t>
      </w:r>
    </w:p>
    <w:p w:rsidR="00AC2EA8" w:rsidRPr="00AC2EA8" w:rsidRDefault="00AC2EA8" w:rsidP="000E6FD4">
      <w:pPr>
        <w:numPr>
          <w:ilvl w:val="0"/>
          <w:numId w:val="4"/>
        </w:numPr>
        <w:shd w:val="clear" w:color="auto" w:fill="FFFFFF"/>
        <w:suppressAutoHyphens w:val="0"/>
        <w:spacing w:before="100" w:beforeAutospacing="1" w:after="100" w:afterAutospacing="1" w:line="240" w:lineRule="auto"/>
        <w:ind w:left="1440"/>
        <w:jc w:val="both"/>
        <w:rPr>
          <w:rFonts w:eastAsia="Times New Roman" w:cs="Calibri"/>
          <w:color w:val="000000"/>
          <w:kern w:val="0"/>
          <w:lang w:val="en-US" w:eastAsia="ru-RU"/>
        </w:rPr>
      </w:pPr>
      <w:r w:rsidRPr="00AC2EA8">
        <w:rPr>
          <w:rFonts w:ascii="Times New Roman" w:eastAsia="Times New Roman" w:hAnsi="Times New Roman"/>
          <w:color w:val="000000"/>
          <w:kern w:val="0"/>
          <w:sz w:val="24"/>
          <w:szCs w:val="24"/>
          <w:lang w:val="en-US" w:eastAsia="ru-RU"/>
        </w:rPr>
        <w:t>“If anything is not quite right, please let us _______ in order that we might ____ _____ of the problem immediately.</w:t>
      </w:r>
    </w:p>
    <w:p w:rsidR="00252C87" w:rsidRPr="00252C87" w:rsidRDefault="00252C87" w:rsidP="00252C87">
      <w:pPr>
        <w:jc w:val="center"/>
        <w:rPr>
          <w:rFonts w:ascii="Times New Roman" w:hAnsi="Times New Roman"/>
          <w:b/>
          <w:sz w:val="24"/>
          <w:szCs w:val="24"/>
        </w:rPr>
      </w:pPr>
      <w:r>
        <w:rPr>
          <w:rFonts w:ascii="Times New Roman" w:hAnsi="Times New Roman"/>
          <w:b/>
          <w:sz w:val="24"/>
          <w:szCs w:val="24"/>
        </w:rPr>
        <w:t>Практическая работа 5,6</w:t>
      </w:r>
    </w:p>
    <w:p w:rsidR="00252C87" w:rsidRPr="00252C87" w:rsidRDefault="00252C87" w:rsidP="00252C87">
      <w:pPr>
        <w:spacing w:after="0" w:line="240" w:lineRule="auto"/>
        <w:jc w:val="both"/>
        <w:rPr>
          <w:rFonts w:ascii="Times New Roman" w:hAnsi="Times New Roman"/>
          <w:sz w:val="24"/>
          <w:szCs w:val="24"/>
        </w:rPr>
      </w:pPr>
      <w:r w:rsidRPr="00252C87">
        <w:rPr>
          <w:rFonts w:ascii="Times New Roman" w:hAnsi="Times New Roman"/>
          <w:b/>
          <w:sz w:val="24"/>
          <w:szCs w:val="24"/>
        </w:rPr>
        <w:t>Тема:</w:t>
      </w:r>
      <w:r w:rsidRPr="00252C87">
        <w:rPr>
          <w:rFonts w:ascii="Times New Roman" w:hAnsi="Times New Roman"/>
          <w:sz w:val="24"/>
          <w:szCs w:val="24"/>
        </w:rPr>
        <w:t xml:space="preserve"> </w:t>
      </w:r>
      <w:r w:rsidR="001D7A86" w:rsidRPr="003D7533">
        <w:rPr>
          <w:color w:val="000000"/>
        </w:rPr>
        <w:t>АХС средства размещения.</w:t>
      </w:r>
    </w:p>
    <w:p w:rsidR="00252C87" w:rsidRPr="00252C87" w:rsidRDefault="00252C87" w:rsidP="00252C87">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 xml:space="preserve">развитие </w:t>
      </w:r>
      <w:proofErr w:type="spellStart"/>
      <w:r w:rsidRPr="00252C87">
        <w:rPr>
          <w:rFonts w:ascii="Times New Roman" w:hAnsi="Times New Roman"/>
          <w:sz w:val="24"/>
          <w:szCs w:val="24"/>
        </w:rPr>
        <w:t>навыков</w:t>
      </w:r>
      <w:r w:rsidR="00AC2EA8">
        <w:rPr>
          <w:rFonts w:ascii="Times New Roman" w:hAnsi="Times New Roman"/>
          <w:sz w:val="24"/>
          <w:szCs w:val="24"/>
        </w:rPr>
        <w:t>говорения</w:t>
      </w:r>
      <w:proofErr w:type="spellEnd"/>
      <w:r w:rsidRPr="00252C87">
        <w:rPr>
          <w:rFonts w:ascii="Times New Roman" w:hAnsi="Times New Roman"/>
          <w:b/>
          <w:sz w:val="24"/>
          <w:szCs w:val="24"/>
        </w:rPr>
        <w:tab/>
      </w:r>
    </w:p>
    <w:p w:rsidR="00252C87" w:rsidRPr="00252C87" w:rsidRDefault="00252C87" w:rsidP="00252C87">
      <w:pPr>
        <w:spacing w:after="0" w:line="240" w:lineRule="auto"/>
        <w:jc w:val="both"/>
        <w:rPr>
          <w:rFonts w:ascii="Times New Roman" w:hAnsi="Times New Roman"/>
          <w:b/>
          <w:sz w:val="24"/>
          <w:szCs w:val="24"/>
        </w:rPr>
      </w:pPr>
      <w:r w:rsidRPr="00252C87">
        <w:rPr>
          <w:rFonts w:ascii="Times New Roman" w:hAnsi="Times New Roman"/>
          <w:b/>
          <w:sz w:val="24"/>
          <w:szCs w:val="24"/>
        </w:rPr>
        <w:t>Количество часов: 2</w:t>
      </w:r>
    </w:p>
    <w:p w:rsidR="00252C87" w:rsidRPr="00252C87" w:rsidRDefault="00252C87" w:rsidP="00252C87">
      <w:pPr>
        <w:spacing w:after="0" w:line="240" w:lineRule="auto"/>
        <w:jc w:val="both"/>
        <w:rPr>
          <w:rFonts w:ascii="Times New Roman" w:hAnsi="Times New Roman"/>
          <w:b/>
          <w:sz w:val="24"/>
          <w:szCs w:val="24"/>
        </w:rPr>
      </w:pPr>
      <w:r w:rsidRPr="00252C87">
        <w:rPr>
          <w:rFonts w:ascii="Times New Roman" w:hAnsi="Times New Roman"/>
          <w:b/>
          <w:sz w:val="24"/>
          <w:szCs w:val="24"/>
        </w:rPr>
        <w:t>Ход работы:</w:t>
      </w:r>
    </w:p>
    <w:p w:rsidR="00252C87" w:rsidRPr="00252C87" w:rsidRDefault="00252C87" w:rsidP="00252C87">
      <w:pPr>
        <w:spacing w:after="0" w:line="240" w:lineRule="auto"/>
        <w:jc w:val="both"/>
        <w:rPr>
          <w:rFonts w:ascii="Times New Roman" w:hAnsi="Times New Roman"/>
          <w:sz w:val="24"/>
          <w:szCs w:val="24"/>
        </w:rPr>
      </w:pPr>
    </w:p>
    <w:p w:rsidR="00252C87" w:rsidRDefault="00252C87" w:rsidP="00252C87">
      <w:pPr>
        <w:shd w:val="clear" w:color="auto" w:fill="FFFFFF"/>
        <w:spacing w:after="0" w:line="240" w:lineRule="auto"/>
        <w:rPr>
          <w:rFonts w:ascii="Times New Roman" w:hAnsi="Times New Roman"/>
          <w:sz w:val="24"/>
          <w:szCs w:val="24"/>
        </w:rPr>
      </w:pPr>
      <w:r w:rsidRPr="00252C87">
        <w:rPr>
          <w:rFonts w:ascii="Times New Roman" w:hAnsi="Times New Roman"/>
          <w:b/>
          <w:sz w:val="24"/>
          <w:szCs w:val="24"/>
        </w:rPr>
        <w:t>Задание 1:</w:t>
      </w:r>
      <w:r w:rsidRPr="00252C87">
        <w:rPr>
          <w:rFonts w:ascii="Times New Roman" w:hAnsi="Times New Roman"/>
          <w:sz w:val="24"/>
          <w:szCs w:val="24"/>
        </w:rPr>
        <w:t xml:space="preserve"> .Прочитайте текст и ответьте на вопросы</w:t>
      </w:r>
    </w:p>
    <w:p w:rsidR="00252C87" w:rsidRPr="00252C87" w:rsidRDefault="00252C87" w:rsidP="00252C87">
      <w:pPr>
        <w:shd w:val="clear" w:color="auto" w:fill="FFFFFF"/>
        <w:spacing w:after="0" w:line="240" w:lineRule="auto"/>
        <w:rPr>
          <w:rFonts w:ascii="Times New Roman" w:hAnsi="Times New Roman"/>
          <w:sz w:val="24"/>
          <w:szCs w:val="24"/>
        </w:rPr>
      </w:pP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Hotelier                                 — the owner of a hotel</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General Manager                    — controls the work of a hotel</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xml:space="preserve">House Manager                      — is responsible for Personnel, Sales, Resident, </w:t>
      </w:r>
      <w:proofErr w:type="gramStart"/>
      <w:r w:rsidRPr="00252C87">
        <w:rPr>
          <w:rFonts w:ascii="Times New Roman" w:hAnsi="Times New Roman"/>
          <w:sz w:val="24"/>
          <w:szCs w:val="24"/>
          <w:lang w:val="en-US"/>
        </w:rPr>
        <w:t>purchasing</w:t>
      </w:r>
      <w:proofErr w:type="gramEnd"/>
      <w:r w:rsidRPr="00252C87">
        <w:rPr>
          <w:rFonts w:ascii="Times New Roman" w:hAnsi="Times New Roman"/>
          <w:sz w:val="24"/>
          <w:szCs w:val="24"/>
          <w:lang w:val="en-US"/>
        </w:rPr>
        <w:t>, accounts and F &amp; B department</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Resident Manager                  — controls Front-of-House operations and Housekeeping, and their                cooperation</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Front Office Manager            — supervises Front-of-House operations, work together with Head Receptionist</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xml:space="preserve">Head Receptionist                  — is the assistant of the Front-Office Manager. He / she </w:t>
      </w:r>
      <w:proofErr w:type="gramStart"/>
      <w:r w:rsidRPr="00252C87">
        <w:rPr>
          <w:rFonts w:ascii="Times New Roman" w:hAnsi="Times New Roman"/>
          <w:sz w:val="24"/>
          <w:szCs w:val="24"/>
          <w:lang w:val="en-US"/>
        </w:rPr>
        <w:t>looks</w:t>
      </w:r>
      <w:proofErr w:type="gramEnd"/>
      <w:r w:rsidRPr="00252C87">
        <w:rPr>
          <w:rFonts w:ascii="Times New Roman" w:hAnsi="Times New Roman"/>
          <w:sz w:val="24"/>
          <w:szCs w:val="24"/>
          <w:lang w:val="en-US"/>
        </w:rPr>
        <w:t xml:space="preserve"> after the reception area; has a good deal of contact with both staff &amp; guests. Together with Front Office Manager is concerned with </w:t>
      </w:r>
      <w:proofErr w:type="gramStart"/>
      <w:r w:rsidRPr="00252C87">
        <w:rPr>
          <w:rFonts w:ascii="Times New Roman" w:hAnsi="Times New Roman"/>
          <w:sz w:val="24"/>
          <w:szCs w:val="24"/>
          <w:lang w:val="en-US"/>
        </w:rPr>
        <w:t>guests‘ comfort</w:t>
      </w:r>
      <w:proofErr w:type="gramEnd"/>
      <w:r w:rsidRPr="00252C87">
        <w:rPr>
          <w:rFonts w:ascii="Times New Roman" w:hAnsi="Times New Roman"/>
          <w:sz w:val="24"/>
          <w:szCs w:val="24"/>
          <w:lang w:val="en-US"/>
        </w:rPr>
        <w:t xml:space="preserve"> and security and gets involved in training and staff development</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Head Housekeeper              — supervises Housekeeping operations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Housekeeper                       —</w:t>
      </w:r>
      <w:proofErr w:type="gramStart"/>
      <w:r w:rsidRPr="00252C87">
        <w:rPr>
          <w:rFonts w:ascii="Times New Roman" w:hAnsi="Times New Roman"/>
          <w:sz w:val="24"/>
          <w:szCs w:val="24"/>
          <w:lang w:val="en-US"/>
        </w:rPr>
        <w:t>  is</w:t>
      </w:r>
      <w:proofErr w:type="gramEnd"/>
      <w:r w:rsidRPr="00252C87">
        <w:rPr>
          <w:rFonts w:ascii="Times New Roman" w:hAnsi="Times New Roman"/>
          <w:sz w:val="24"/>
          <w:szCs w:val="24"/>
          <w:lang w:val="en-US"/>
        </w:rPr>
        <w:t xml:space="preserve"> submitted to Head Housekeeper, gives orders to the chambermaids cleaners and porters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xml:space="preserve">Concierge                           — provides for </w:t>
      </w:r>
      <w:proofErr w:type="gramStart"/>
      <w:r w:rsidRPr="00252C87">
        <w:rPr>
          <w:rFonts w:ascii="Times New Roman" w:hAnsi="Times New Roman"/>
          <w:sz w:val="24"/>
          <w:szCs w:val="24"/>
          <w:lang w:val="en-US"/>
        </w:rPr>
        <w:t>guests‘ needs</w:t>
      </w:r>
      <w:proofErr w:type="gramEnd"/>
      <w:r w:rsidRPr="00252C87">
        <w:rPr>
          <w:rFonts w:ascii="Times New Roman" w:hAnsi="Times New Roman"/>
          <w:sz w:val="24"/>
          <w:szCs w:val="24"/>
          <w:lang w:val="en-US"/>
        </w:rPr>
        <w:t xml:space="preserve"> and special requests; is responsible for the safe delivery of mail and packages; makes theatre booking; organizes tours, makes travel arrangements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Night porter                — is on duty at nights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Front Office porters    — carry luggage from the car to the reception area</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Porters / bellhops — carry luggage from the receptionists to the room</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xml:space="preserve">Cleaners                      — clean the </w:t>
      </w:r>
      <w:proofErr w:type="gramStart"/>
      <w:r w:rsidRPr="00252C87">
        <w:rPr>
          <w:rFonts w:ascii="Times New Roman" w:hAnsi="Times New Roman"/>
          <w:sz w:val="24"/>
          <w:szCs w:val="24"/>
          <w:lang w:val="en-US"/>
        </w:rPr>
        <w:t>premises</w:t>
      </w:r>
      <w:bookmarkStart w:id="1" w:name="_msoanchor_1"/>
      <w:proofErr w:type="gramEnd"/>
      <w:r w:rsidR="002F503F" w:rsidRPr="00252C87">
        <w:rPr>
          <w:rStyle w:val="af9"/>
          <w:rFonts w:ascii="Times New Roman" w:hAnsi="Times New Roman"/>
          <w:sz w:val="24"/>
          <w:szCs w:val="24"/>
          <w:lang w:val="en-US"/>
        </w:rPr>
        <w:fldChar w:fldCharType="begin"/>
      </w:r>
      <w:r w:rsidRPr="00252C87">
        <w:rPr>
          <w:rStyle w:val="af9"/>
          <w:rFonts w:ascii="Times New Roman" w:hAnsi="Times New Roman"/>
          <w:sz w:val="24"/>
          <w:szCs w:val="24"/>
          <w:lang w:val="en-US"/>
        </w:rPr>
        <w:instrText xml:space="preserve"> HYPERLINK "https://mcoip.ru/Users/5%D0%91/Desktop/%D0%A3%D0%9C%D0%9A%20%D0%9C%D0%94%D0%9A%2001.docx" \l "_msocom_1" </w:instrText>
      </w:r>
      <w:r w:rsidR="002F503F" w:rsidRPr="00252C87">
        <w:rPr>
          <w:rStyle w:val="af9"/>
          <w:rFonts w:ascii="Times New Roman" w:hAnsi="Times New Roman"/>
          <w:sz w:val="24"/>
          <w:szCs w:val="24"/>
          <w:lang w:val="en-US"/>
        </w:rPr>
        <w:fldChar w:fldCharType="separate"/>
      </w:r>
      <w:r w:rsidRPr="00252C87">
        <w:rPr>
          <w:rStyle w:val="af0"/>
          <w:rFonts w:ascii="Times New Roman" w:hAnsi="Times New Roman"/>
          <w:color w:val="auto"/>
          <w:sz w:val="24"/>
          <w:szCs w:val="24"/>
          <w:lang w:val="en-US"/>
        </w:rPr>
        <w:t>[H1]</w:t>
      </w:r>
      <w:r w:rsidR="002F503F" w:rsidRPr="00252C87">
        <w:rPr>
          <w:rStyle w:val="af9"/>
          <w:rFonts w:ascii="Times New Roman" w:hAnsi="Times New Roman"/>
          <w:sz w:val="24"/>
          <w:szCs w:val="24"/>
          <w:lang w:val="en-US"/>
        </w:rPr>
        <w:fldChar w:fldCharType="end"/>
      </w:r>
      <w:bookmarkEnd w:id="1"/>
      <w:r w:rsidRPr="00252C87">
        <w:rPr>
          <w:rStyle w:val="af9"/>
          <w:rFonts w:ascii="Times New Roman" w:hAnsi="Times New Roman"/>
          <w:sz w:val="24"/>
          <w:szCs w:val="24"/>
          <w:lang w:val="en-US"/>
        </w:rPr>
        <w:t> </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xml:space="preserve">Chambermaids            — clean the </w:t>
      </w:r>
      <w:proofErr w:type="gramStart"/>
      <w:r w:rsidRPr="00252C87">
        <w:rPr>
          <w:rFonts w:ascii="Times New Roman" w:hAnsi="Times New Roman"/>
          <w:sz w:val="24"/>
          <w:szCs w:val="24"/>
          <w:lang w:val="en-US"/>
        </w:rPr>
        <w:t>guestrooms,</w:t>
      </w:r>
      <w:proofErr w:type="gramEnd"/>
      <w:r w:rsidRPr="00252C87">
        <w:rPr>
          <w:rFonts w:ascii="Times New Roman" w:hAnsi="Times New Roman"/>
          <w:sz w:val="24"/>
          <w:szCs w:val="24"/>
          <w:lang w:val="en-US"/>
        </w:rPr>
        <w:t xml:space="preserve"> make beds; make sure that everything looks right</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Receptionist                — welcomes guests; checks in and out guests; gives room keys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xml:space="preserve">Personnel </w:t>
      </w:r>
      <w:proofErr w:type="gramStart"/>
      <w:r w:rsidRPr="00252C87">
        <w:rPr>
          <w:rFonts w:ascii="Times New Roman" w:hAnsi="Times New Roman"/>
          <w:sz w:val="24"/>
          <w:szCs w:val="24"/>
          <w:lang w:val="en-US"/>
        </w:rPr>
        <w:t>Director(</w:t>
      </w:r>
      <w:proofErr w:type="gramEnd"/>
      <w:r w:rsidRPr="00252C87">
        <w:rPr>
          <w:rFonts w:ascii="Times New Roman" w:hAnsi="Times New Roman"/>
          <w:sz w:val="24"/>
          <w:szCs w:val="24"/>
          <w:lang w:val="en-US"/>
        </w:rPr>
        <w:t>Officer)    — hires &amp; fires employees; conducts job interviews; generally looks after the staff</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Advance Reservations Clerk   — makes reservations by phone or fax</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lastRenderedPageBreak/>
        <w:t>Banqueting manager               — organizes different parties and functions</w:t>
      </w:r>
    </w:p>
    <w:p w:rsidR="00252C87" w:rsidRPr="00252C87" w:rsidRDefault="00252C87" w:rsidP="00252C87">
      <w:pPr>
        <w:shd w:val="clear" w:color="auto" w:fill="FFFFFF"/>
        <w:spacing w:after="0" w:line="240" w:lineRule="auto"/>
        <w:rPr>
          <w:rFonts w:ascii="Times New Roman" w:hAnsi="Times New Roman"/>
          <w:sz w:val="24"/>
          <w:szCs w:val="24"/>
          <w:lang w:val="en-US"/>
        </w:rPr>
      </w:pPr>
      <w:proofErr w:type="gramStart"/>
      <w:r w:rsidRPr="00252C87">
        <w:rPr>
          <w:rFonts w:ascii="Times New Roman" w:hAnsi="Times New Roman"/>
          <w:sz w:val="24"/>
          <w:szCs w:val="24"/>
          <w:lang w:val="en-US"/>
        </w:rPr>
        <w:t>page</w:t>
      </w:r>
      <w:proofErr w:type="gramEnd"/>
      <w:r w:rsidRPr="00252C87">
        <w:rPr>
          <w:rFonts w:ascii="Times New Roman" w:hAnsi="Times New Roman"/>
          <w:sz w:val="24"/>
          <w:szCs w:val="24"/>
          <w:lang w:val="en-US"/>
        </w:rPr>
        <w:t xml:space="preserve"> boy                                 — a boy for petty errands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Conference coordinator         — is responsible for organizing conferences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xml:space="preserve">Cashier                                   — prepares </w:t>
      </w:r>
      <w:proofErr w:type="gramStart"/>
      <w:r w:rsidRPr="00252C87">
        <w:rPr>
          <w:rFonts w:ascii="Times New Roman" w:hAnsi="Times New Roman"/>
          <w:sz w:val="24"/>
          <w:szCs w:val="24"/>
          <w:lang w:val="en-US"/>
        </w:rPr>
        <w:t>guests‘ bills</w:t>
      </w:r>
      <w:proofErr w:type="gramEnd"/>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Enquiry clerk                         — gives information at the enquiry desk or by phone</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Carpenter                                — repairs wooden things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Plumber                                  — repairs water-pipes, tanks, etc. in buildings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 </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Questions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 What is the owner of a hotel called?</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2. What do we call a person who controls the work of a hotel?</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3. What is House Manager responsible for?</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4. What operations does Resident Manager supervise?</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5. What is Head Receptionist in charge of?</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6. Which of the hotel staff supervises Housekeeping operations?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7. What are the duties of a concierge?</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8. What do we call the person who carries luggage from the car to the reception area?</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9. Which staff member carries luggage from the receptionists to the room?</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10</w:t>
      </w:r>
      <w:proofErr w:type="gramStart"/>
      <w:r w:rsidRPr="00252C87">
        <w:rPr>
          <w:rFonts w:ascii="Times New Roman" w:hAnsi="Times New Roman"/>
          <w:sz w:val="24"/>
          <w:szCs w:val="24"/>
          <w:lang w:val="en-US"/>
        </w:rPr>
        <w:t>.Whose</w:t>
      </w:r>
      <w:proofErr w:type="gramEnd"/>
      <w:r w:rsidRPr="00252C87">
        <w:rPr>
          <w:rFonts w:ascii="Times New Roman" w:hAnsi="Times New Roman"/>
          <w:sz w:val="24"/>
          <w:szCs w:val="24"/>
          <w:lang w:val="en-US"/>
        </w:rPr>
        <w:t xml:space="preserve"> job is it to clean the premises?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11</w:t>
      </w:r>
      <w:proofErr w:type="gramStart"/>
      <w:r w:rsidRPr="00252C87">
        <w:rPr>
          <w:rFonts w:ascii="Times New Roman" w:hAnsi="Times New Roman"/>
          <w:sz w:val="24"/>
          <w:szCs w:val="24"/>
          <w:lang w:val="en-US"/>
        </w:rPr>
        <w:t>.What</w:t>
      </w:r>
      <w:proofErr w:type="gramEnd"/>
      <w:r w:rsidRPr="00252C87">
        <w:rPr>
          <w:rFonts w:ascii="Times New Roman" w:hAnsi="Times New Roman"/>
          <w:sz w:val="24"/>
          <w:szCs w:val="24"/>
          <w:lang w:val="en-US"/>
        </w:rPr>
        <w:t xml:space="preserve"> do chambermaids do?</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12</w:t>
      </w:r>
      <w:proofErr w:type="gramStart"/>
      <w:r w:rsidRPr="00252C87">
        <w:rPr>
          <w:rFonts w:ascii="Times New Roman" w:hAnsi="Times New Roman"/>
          <w:sz w:val="24"/>
          <w:szCs w:val="24"/>
          <w:lang w:val="en-US"/>
        </w:rPr>
        <w:t>.What</w:t>
      </w:r>
      <w:proofErr w:type="gramEnd"/>
      <w:r w:rsidRPr="00252C87">
        <w:rPr>
          <w:rFonts w:ascii="Times New Roman" w:hAnsi="Times New Roman"/>
          <w:sz w:val="24"/>
          <w:szCs w:val="24"/>
          <w:lang w:val="en-US"/>
        </w:rPr>
        <w:t xml:space="preserve"> are the duties of a receptionist?</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13</w:t>
      </w:r>
      <w:proofErr w:type="gramStart"/>
      <w:r w:rsidRPr="00252C87">
        <w:rPr>
          <w:rFonts w:ascii="Times New Roman" w:hAnsi="Times New Roman"/>
          <w:sz w:val="24"/>
          <w:szCs w:val="24"/>
          <w:lang w:val="en-US"/>
        </w:rPr>
        <w:t>.What</w:t>
      </w:r>
      <w:proofErr w:type="gramEnd"/>
      <w:r w:rsidRPr="00252C87">
        <w:rPr>
          <w:rFonts w:ascii="Times New Roman" w:hAnsi="Times New Roman"/>
          <w:sz w:val="24"/>
          <w:szCs w:val="24"/>
          <w:lang w:val="en-US"/>
        </w:rPr>
        <w:t xml:space="preserve"> are the job responsibilities of Personnel Director (Officer)?</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14</w:t>
      </w:r>
      <w:proofErr w:type="gramStart"/>
      <w:r w:rsidRPr="00252C87">
        <w:rPr>
          <w:rFonts w:ascii="Times New Roman" w:hAnsi="Times New Roman"/>
          <w:sz w:val="24"/>
          <w:szCs w:val="24"/>
          <w:lang w:val="en-US"/>
        </w:rPr>
        <w:t>.What</w:t>
      </w:r>
      <w:proofErr w:type="gramEnd"/>
      <w:r w:rsidRPr="00252C87">
        <w:rPr>
          <w:rFonts w:ascii="Times New Roman" w:hAnsi="Times New Roman"/>
          <w:sz w:val="24"/>
          <w:szCs w:val="24"/>
          <w:lang w:val="en-US"/>
        </w:rPr>
        <w:t xml:space="preserve"> is an advance reservation clerk responsible for?</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15</w:t>
      </w:r>
      <w:proofErr w:type="gramStart"/>
      <w:r w:rsidRPr="00252C87">
        <w:rPr>
          <w:rFonts w:ascii="Times New Roman" w:hAnsi="Times New Roman"/>
          <w:sz w:val="24"/>
          <w:szCs w:val="24"/>
          <w:lang w:val="en-US"/>
        </w:rPr>
        <w:t>.Which</w:t>
      </w:r>
      <w:proofErr w:type="gramEnd"/>
      <w:r w:rsidRPr="00252C87">
        <w:rPr>
          <w:rFonts w:ascii="Times New Roman" w:hAnsi="Times New Roman"/>
          <w:sz w:val="24"/>
          <w:szCs w:val="24"/>
          <w:lang w:val="en-US"/>
        </w:rPr>
        <w:t xml:space="preserve"> staff member organizes different parties?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16</w:t>
      </w:r>
      <w:proofErr w:type="gramStart"/>
      <w:r w:rsidRPr="00252C87">
        <w:rPr>
          <w:rFonts w:ascii="Times New Roman" w:hAnsi="Times New Roman"/>
          <w:sz w:val="24"/>
          <w:szCs w:val="24"/>
          <w:lang w:val="en-US"/>
        </w:rPr>
        <w:t>.Which</w:t>
      </w:r>
      <w:proofErr w:type="gramEnd"/>
      <w:r w:rsidRPr="00252C87">
        <w:rPr>
          <w:rFonts w:ascii="Times New Roman" w:hAnsi="Times New Roman"/>
          <w:sz w:val="24"/>
          <w:szCs w:val="24"/>
          <w:lang w:val="en-US"/>
        </w:rPr>
        <w:t xml:space="preserve"> staff member is responsible for organizing conferences?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17</w:t>
      </w:r>
      <w:proofErr w:type="gramStart"/>
      <w:r w:rsidRPr="00252C87">
        <w:rPr>
          <w:rFonts w:ascii="Times New Roman" w:hAnsi="Times New Roman"/>
          <w:sz w:val="24"/>
          <w:szCs w:val="24"/>
          <w:lang w:val="en-US"/>
        </w:rPr>
        <w:t>.What</w:t>
      </w:r>
      <w:proofErr w:type="gramEnd"/>
      <w:r w:rsidRPr="00252C87">
        <w:rPr>
          <w:rFonts w:ascii="Times New Roman" w:hAnsi="Times New Roman"/>
          <w:sz w:val="24"/>
          <w:szCs w:val="24"/>
          <w:lang w:val="en-US"/>
        </w:rPr>
        <w:t xml:space="preserve"> things does a carpenter repair?</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sz w:val="24"/>
          <w:szCs w:val="24"/>
          <w:lang w:val="en-US"/>
        </w:rPr>
        <w:t>18</w:t>
      </w:r>
      <w:proofErr w:type="gramStart"/>
      <w:r w:rsidRPr="00252C87">
        <w:rPr>
          <w:rFonts w:ascii="Times New Roman" w:hAnsi="Times New Roman"/>
          <w:sz w:val="24"/>
          <w:szCs w:val="24"/>
          <w:lang w:val="en-US"/>
        </w:rPr>
        <w:t>.What</w:t>
      </w:r>
      <w:proofErr w:type="gramEnd"/>
      <w:r w:rsidRPr="00252C87">
        <w:rPr>
          <w:rFonts w:ascii="Times New Roman" w:hAnsi="Times New Roman"/>
          <w:sz w:val="24"/>
          <w:szCs w:val="24"/>
          <w:lang w:val="en-US"/>
        </w:rPr>
        <w:t xml:space="preserve"> do we call a person who repairs water-pipes, tanks, etc. in buildings?</w:t>
      </w:r>
    </w:p>
    <w:p w:rsidR="00252C87" w:rsidRPr="00252C87" w:rsidRDefault="00252C87" w:rsidP="00252C87">
      <w:pPr>
        <w:shd w:val="clear" w:color="auto" w:fill="FFFFFF"/>
        <w:spacing w:after="0" w:line="240" w:lineRule="auto"/>
        <w:rPr>
          <w:rFonts w:ascii="Times New Roman" w:hAnsi="Times New Roman"/>
          <w:sz w:val="24"/>
          <w:szCs w:val="24"/>
          <w:lang w:val="en-US"/>
        </w:rPr>
      </w:pPr>
      <w:r w:rsidRPr="00252C87">
        <w:rPr>
          <w:rFonts w:ascii="Times New Roman" w:hAnsi="Times New Roman"/>
          <w:b/>
          <w:bCs/>
          <w:sz w:val="24"/>
          <w:szCs w:val="24"/>
          <w:lang w:val="en-US"/>
        </w:rPr>
        <w:t> </w:t>
      </w:r>
    </w:p>
    <w:p w:rsidR="00252C87" w:rsidRPr="00E259B0"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 </w:t>
      </w:r>
    </w:p>
    <w:p w:rsidR="00252C87" w:rsidRPr="00252C87" w:rsidRDefault="00252C87" w:rsidP="00252C87">
      <w:pPr>
        <w:pStyle w:val="ac"/>
        <w:shd w:val="clear" w:color="auto" w:fill="FFFFFF"/>
        <w:spacing w:after="0" w:line="240" w:lineRule="auto"/>
        <w:ind w:hanging="360"/>
        <w:rPr>
          <w:rFonts w:ascii="Times New Roman" w:hAnsi="Times New Roman"/>
          <w:sz w:val="24"/>
          <w:szCs w:val="24"/>
        </w:rPr>
      </w:pPr>
      <w:r w:rsidRPr="00252C87">
        <w:rPr>
          <w:rFonts w:ascii="Times New Roman" w:hAnsi="Times New Roman"/>
          <w:b/>
          <w:bCs/>
          <w:sz w:val="24"/>
          <w:szCs w:val="24"/>
        </w:rPr>
        <w:t>2.      Чтение и перевод текста “</w:t>
      </w:r>
      <w:r w:rsidRPr="00252C87">
        <w:rPr>
          <w:rFonts w:ascii="Times New Roman" w:hAnsi="Times New Roman"/>
          <w:b/>
          <w:bCs/>
          <w:sz w:val="24"/>
          <w:szCs w:val="24"/>
          <w:lang w:val="en-US"/>
        </w:rPr>
        <w:t>At</w:t>
      </w:r>
      <w:r w:rsidRPr="00252C87">
        <w:rPr>
          <w:rFonts w:ascii="Times New Roman" w:hAnsi="Times New Roman"/>
          <w:b/>
          <w:bCs/>
          <w:sz w:val="24"/>
          <w:szCs w:val="24"/>
        </w:rPr>
        <w:t> </w:t>
      </w:r>
      <w:r w:rsidRPr="00252C87">
        <w:rPr>
          <w:rFonts w:ascii="Times New Roman" w:hAnsi="Times New Roman"/>
          <w:b/>
          <w:bCs/>
          <w:sz w:val="24"/>
          <w:szCs w:val="24"/>
          <w:lang w:val="en-US"/>
        </w:rPr>
        <w:t>the</w:t>
      </w:r>
      <w:r w:rsidRPr="00252C87">
        <w:rPr>
          <w:rFonts w:ascii="Times New Roman" w:hAnsi="Times New Roman"/>
          <w:b/>
          <w:bCs/>
          <w:sz w:val="24"/>
          <w:szCs w:val="24"/>
        </w:rPr>
        <w:t> </w:t>
      </w:r>
      <w:r w:rsidRPr="00252C87">
        <w:rPr>
          <w:rFonts w:ascii="Times New Roman" w:hAnsi="Times New Roman"/>
          <w:b/>
          <w:bCs/>
          <w:sz w:val="24"/>
          <w:szCs w:val="24"/>
          <w:lang w:val="en-US"/>
        </w:rPr>
        <w:t>Front</w:t>
      </w:r>
      <w:r w:rsidRPr="00252C87">
        <w:rPr>
          <w:rFonts w:ascii="Times New Roman" w:hAnsi="Times New Roman"/>
          <w:b/>
          <w:bCs/>
          <w:sz w:val="24"/>
          <w:szCs w:val="24"/>
        </w:rPr>
        <w:t> </w:t>
      </w:r>
      <w:r w:rsidRPr="00252C87">
        <w:rPr>
          <w:rFonts w:ascii="Times New Roman" w:hAnsi="Times New Roman"/>
          <w:b/>
          <w:bCs/>
          <w:sz w:val="24"/>
          <w:szCs w:val="24"/>
          <w:lang w:val="en-US"/>
        </w:rPr>
        <w:t>Desk</w:t>
      </w:r>
      <w:r w:rsidRPr="00252C87">
        <w:rPr>
          <w:rFonts w:ascii="Times New Roman" w:hAnsi="Times New Roman"/>
          <w:b/>
          <w:bCs/>
          <w:sz w:val="24"/>
          <w:szCs w:val="24"/>
        </w:rPr>
        <w:t>”</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rPr>
        <w:t>         </w:t>
      </w:r>
      <w:r w:rsidRPr="00252C87">
        <w:rPr>
          <w:rFonts w:ascii="Times New Roman" w:hAnsi="Times New Roman"/>
          <w:sz w:val="24"/>
          <w:szCs w:val="24"/>
          <w:lang w:val="en-US"/>
        </w:rPr>
        <w:t>Hello. Welcome to the hotel. We have everything ready for you. You’ve already checked in online, so first let me tell you about your room. You’ve    ordered the deluxe room and it comes with one large king size bed, and in your room we have a work area with a desk and chair. Luckily for you, this room has just been remodeled so it has new furniture and new wallpaper, so it looks really nice so you’ll have one of your premium rooms.</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lang w:val="en-US"/>
        </w:rPr>
        <w:t> OK, here is your room key. As you can see this is a modern key, so what you need to do with this is slide this into the door and slide the key into the door with the holes facing the door and you’ll see a light come on and it will unlock the door, so that’s how you get in the room.</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lang w:val="en-US"/>
        </w:rPr>
        <w:t>Also, for all guests we offer one free, complimentary beverage at the bar, so the bar is located outside of the hotel by the pool. It’s also near the beach, so take this down to the bar outside, and you can get your free drink.</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lang w:val="en-US"/>
        </w:rPr>
        <w:t>Also, part of your hotel package, you have a free breakfast and your breakfast is the super healthy pack, which comes with an egg, and fruit and your choice of beverage as well.</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lang w:val="en-US"/>
        </w:rPr>
        <w:t xml:space="preserve">Oh, one more thing, I forgot to mention, in your room, you are only on the third floor and your bathtub is by the window, so if you take a bath </w:t>
      </w:r>
      <w:proofErr w:type="gramStart"/>
      <w:r w:rsidRPr="00252C87">
        <w:rPr>
          <w:rFonts w:ascii="Times New Roman" w:hAnsi="Times New Roman"/>
          <w:sz w:val="24"/>
          <w:szCs w:val="24"/>
          <w:lang w:val="en-US"/>
        </w:rPr>
        <w:t>be</w:t>
      </w:r>
      <w:proofErr w:type="gramEnd"/>
      <w:r w:rsidRPr="00252C87">
        <w:rPr>
          <w:rFonts w:ascii="Times New Roman" w:hAnsi="Times New Roman"/>
          <w:sz w:val="24"/>
          <w:szCs w:val="24"/>
          <w:lang w:val="en-US"/>
        </w:rPr>
        <w:t xml:space="preserve"> sure to close the blinds because people can see you in the bathtub because it’s so close to the window, so please remember that.</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lang w:val="en-US"/>
        </w:rPr>
        <w:t> </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lang w:val="en-US"/>
        </w:rPr>
        <w:t xml:space="preserve"> And lastly, the room attendants will come by to clean your room usually at around 10 o’clock, so they’ll come by, give you fresh towels, </w:t>
      </w:r>
      <w:proofErr w:type="gramStart"/>
      <w:r w:rsidRPr="00252C87">
        <w:rPr>
          <w:rFonts w:ascii="Times New Roman" w:hAnsi="Times New Roman"/>
          <w:sz w:val="24"/>
          <w:szCs w:val="24"/>
          <w:lang w:val="en-US"/>
        </w:rPr>
        <w:t>clean</w:t>
      </w:r>
      <w:proofErr w:type="gramEnd"/>
      <w:r w:rsidRPr="00252C87">
        <w:rPr>
          <w:rFonts w:ascii="Times New Roman" w:hAnsi="Times New Roman"/>
          <w:sz w:val="24"/>
          <w:szCs w:val="24"/>
          <w:lang w:val="en-US"/>
        </w:rPr>
        <w:t xml:space="preserve"> up the room. If you do not want your </w:t>
      </w:r>
      <w:proofErr w:type="gramStart"/>
      <w:r w:rsidRPr="00252C87">
        <w:rPr>
          <w:rFonts w:ascii="Times New Roman" w:hAnsi="Times New Roman"/>
          <w:sz w:val="24"/>
          <w:szCs w:val="24"/>
          <w:lang w:val="en-US"/>
        </w:rPr>
        <w:t>room cleaned at that time please call down and tell</w:t>
      </w:r>
      <w:proofErr w:type="gramEnd"/>
      <w:r w:rsidRPr="00252C87">
        <w:rPr>
          <w:rFonts w:ascii="Times New Roman" w:hAnsi="Times New Roman"/>
          <w:sz w:val="24"/>
          <w:szCs w:val="24"/>
          <w:lang w:val="en-US"/>
        </w:rPr>
        <w:t xml:space="preserve"> somebody and we can postpone it for later.</w:t>
      </w:r>
    </w:p>
    <w:p w:rsidR="00252C87" w:rsidRPr="00252C87" w:rsidRDefault="00252C87" w:rsidP="00252C87">
      <w:pPr>
        <w:pStyle w:val="ad"/>
        <w:shd w:val="clear" w:color="auto" w:fill="FFFFFF"/>
        <w:rPr>
          <w:rFonts w:ascii="Times New Roman" w:hAnsi="Times New Roman"/>
          <w:sz w:val="24"/>
          <w:szCs w:val="24"/>
          <w:lang w:val="en-US"/>
        </w:rPr>
      </w:pPr>
      <w:r w:rsidRPr="00252C87">
        <w:rPr>
          <w:rFonts w:ascii="Times New Roman" w:hAnsi="Times New Roman"/>
          <w:sz w:val="24"/>
          <w:szCs w:val="24"/>
          <w:lang w:val="en-US"/>
        </w:rPr>
        <w:t>OK, thank you very much. I hope you enjoy your stay and thanks for checking in.</w:t>
      </w:r>
    </w:p>
    <w:p w:rsidR="00252C87" w:rsidRPr="00252C87"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 </w:t>
      </w:r>
    </w:p>
    <w:p w:rsidR="00252C87" w:rsidRPr="00252C87"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Answer the following questions.</w:t>
      </w:r>
    </w:p>
    <w:p w:rsidR="00252C87" w:rsidRPr="00252C87"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1) What is in the room?</w:t>
      </w:r>
    </w:p>
    <w:p w:rsidR="00252C87" w:rsidRPr="00252C87"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2) How do you open the door?</w:t>
      </w:r>
    </w:p>
    <w:p w:rsidR="00252C87" w:rsidRPr="00252C87"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lastRenderedPageBreak/>
        <w:t> 3) How many complimentary beverages do they offer?</w:t>
      </w:r>
    </w:p>
    <w:p w:rsidR="00252C87" w:rsidRPr="00252C87"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 4) What does breakfast cost?</w:t>
      </w:r>
    </w:p>
    <w:p w:rsidR="00252C87" w:rsidRPr="00252C87"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 5) Before taking a bath, you should _______.</w:t>
      </w:r>
    </w:p>
    <w:p w:rsidR="00252C87" w:rsidRPr="00E259B0" w:rsidRDefault="00252C87" w:rsidP="00252C87">
      <w:pPr>
        <w:shd w:val="clear" w:color="auto" w:fill="FFFFFF"/>
        <w:spacing w:after="0" w:line="240" w:lineRule="auto"/>
        <w:ind w:left="1418" w:hanging="482"/>
        <w:rPr>
          <w:rFonts w:ascii="Times New Roman" w:hAnsi="Times New Roman"/>
          <w:sz w:val="24"/>
          <w:szCs w:val="24"/>
          <w:lang w:val="en-US"/>
        </w:rPr>
      </w:pPr>
      <w:r w:rsidRPr="00252C87">
        <w:rPr>
          <w:rFonts w:ascii="Times New Roman" w:hAnsi="Times New Roman"/>
          <w:sz w:val="24"/>
          <w:szCs w:val="24"/>
          <w:lang w:val="en-US"/>
        </w:rPr>
        <w:t> 6) What time will your room be closed?</w:t>
      </w:r>
    </w:p>
    <w:p w:rsidR="00252C87" w:rsidRPr="00E259B0" w:rsidRDefault="00252C87" w:rsidP="00252C87">
      <w:pPr>
        <w:shd w:val="clear" w:color="auto" w:fill="FFFFFF"/>
        <w:spacing w:after="0" w:line="240" w:lineRule="auto"/>
        <w:ind w:left="1418" w:hanging="482"/>
        <w:rPr>
          <w:rFonts w:ascii="Times New Roman" w:hAnsi="Times New Roman"/>
          <w:sz w:val="24"/>
          <w:szCs w:val="24"/>
          <w:lang w:val="en-US"/>
        </w:rPr>
      </w:pPr>
    </w:p>
    <w:p w:rsidR="00252C87" w:rsidRPr="00252C87" w:rsidRDefault="001D7A86" w:rsidP="00252C87">
      <w:pPr>
        <w:jc w:val="center"/>
        <w:rPr>
          <w:rFonts w:ascii="Times New Roman" w:hAnsi="Times New Roman"/>
          <w:b/>
          <w:sz w:val="24"/>
          <w:szCs w:val="24"/>
        </w:rPr>
      </w:pPr>
      <w:r>
        <w:rPr>
          <w:rFonts w:ascii="Times New Roman" w:hAnsi="Times New Roman"/>
          <w:b/>
          <w:sz w:val="24"/>
          <w:szCs w:val="24"/>
        </w:rPr>
        <w:t>Практическая работа 7-8</w:t>
      </w:r>
    </w:p>
    <w:p w:rsidR="00252C87" w:rsidRPr="00252C87" w:rsidRDefault="00252C87" w:rsidP="00252C87">
      <w:pPr>
        <w:spacing w:after="0" w:line="240" w:lineRule="auto"/>
        <w:jc w:val="both"/>
        <w:rPr>
          <w:rFonts w:ascii="Times New Roman" w:hAnsi="Times New Roman"/>
          <w:sz w:val="24"/>
          <w:szCs w:val="24"/>
        </w:rPr>
      </w:pPr>
      <w:r w:rsidRPr="00252C87">
        <w:rPr>
          <w:rFonts w:ascii="Times New Roman" w:hAnsi="Times New Roman"/>
          <w:b/>
          <w:sz w:val="24"/>
          <w:szCs w:val="24"/>
        </w:rPr>
        <w:t>Тема:</w:t>
      </w:r>
      <w:r w:rsidRPr="00252C87">
        <w:rPr>
          <w:rFonts w:ascii="Times New Roman" w:hAnsi="Times New Roman"/>
          <w:sz w:val="24"/>
          <w:szCs w:val="24"/>
        </w:rPr>
        <w:t xml:space="preserve"> </w:t>
      </w:r>
      <w:r w:rsidR="001D7A86" w:rsidRPr="003D7533">
        <w:rPr>
          <w:color w:val="000000"/>
        </w:rPr>
        <w:t>Должностные обязанности горничной.</w:t>
      </w:r>
    </w:p>
    <w:p w:rsidR="00252C87" w:rsidRPr="00252C87" w:rsidRDefault="00252C87" w:rsidP="00252C87">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развитие навыков чтения, перевода</w:t>
      </w:r>
      <w:r w:rsidRPr="00252C87">
        <w:rPr>
          <w:rFonts w:ascii="Times New Roman" w:hAnsi="Times New Roman"/>
          <w:b/>
          <w:sz w:val="24"/>
          <w:szCs w:val="24"/>
        </w:rPr>
        <w:tab/>
      </w:r>
    </w:p>
    <w:p w:rsidR="00252C87" w:rsidRPr="00AC2EA8" w:rsidRDefault="00252C87" w:rsidP="00252C87">
      <w:pPr>
        <w:spacing w:after="0" w:line="240" w:lineRule="auto"/>
        <w:jc w:val="both"/>
        <w:rPr>
          <w:rFonts w:ascii="Times New Roman" w:hAnsi="Times New Roman"/>
          <w:b/>
          <w:sz w:val="24"/>
          <w:szCs w:val="24"/>
        </w:rPr>
      </w:pPr>
      <w:r w:rsidRPr="00252C87">
        <w:rPr>
          <w:rFonts w:ascii="Times New Roman" w:hAnsi="Times New Roman"/>
          <w:b/>
          <w:sz w:val="24"/>
          <w:szCs w:val="24"/>
        </w:rPr>
        <w:t>Количество</w:t>
      </w:r>
      <w:r w:rsidRPr="001D7A86">
        <w:rPr>
          <w:rFonts w:ascii="Times New Roman" w:hAnsi="Times New Roman"/>
          <w:b/>
          <w:sz w:val="24"/>
          <w:szCs w:val="24"/>
        </w:rPr>
        <w:t xml:space="preserve"> </w:t>
      </w:r>
      <w:r w:rsidRPr="00252C87">
        <w:rPr>
          <w:rFonts w:ascii="Times New Roman" w:hAnsi="Times New Roman"/>
          <w:b/>
          <w:sz w:val="24"/>
          <w:szCs w:val="24"/>
        </w:rPr>
        <w:t>часов</w:t>
      </w:r>
      <w:r w:rsidR="00AC2EA8" w:rsidRPr="001D7A86">
        <w:rPr>
          <w:rFonts w:ascii="Times New Roman" w:hAnsi="Times New Roman"/>
          <w:b/>
          <w:sz w:val="24"/>
          <w:szCs w:val="24"/>
        </w:rPr>
        <w:t xml:space="preserve">: </w:t>
      </w:r>
      <w:r w:rsidR="001D7A86">
        <w:rPr>
          <w:rFonts w:ascii="Times New Roman" w:hAnsi="Times New Roman"/>
          <w:b/>
          <w:sz w:val="24"/>
          <w:szCs w:val="24"/>
        </w:rPr>
        <w:t>2</w:t>
      </w:r>
    </w:p>
    <w:p w:rsidR="008D0AB2" w:rsidRPr="001D7A86" w:rsidRDefault="00252C87" w:rsidP="008D0AB2">
      <w:pPr>
        <w:spacing w:after="0" w:line="240" w:lineRule="auto"/>
        <w:jc w:val="both"/>
        <w:rPr>
          <w:rFonts w:ascii="Times New Roman" w:hAnsi="Times New Roman"/>
          <w:b/>
          <w:bCs/>
          <w:sz w:val="24"/>
          <w:szCs w:val="24"/>
        </w:rPr>
      </w:pPr>
      <w:r w:rsidRPr="00252C87">
        <w:rPr>
          <w:rFonts w:ascii="Times New Roman" w:hAnsi="Times New Roman"/>
          <w:b/>
          <w:sz w:val="24"/>
          <w:szCs w:val="24"/>
        </w:rPr>
        <w:t>Ход</w:t>
      </w:r>
      <w:r w:rsidRPr="001D7A86">
        <w:rPr>
          <w:rFonts w:ascii="Times New Roman" w:hAnsi="Times New Roman"/>
          <w:b/>
          <w:sz w:val="24"/>
          <w:szCs w:val="24"/>
        </w:rPr>
        <w:t xml:space="preserve"> </w:t>
      </w:r>
      <w:r w:rsidRPr="00252C87">
        <w:rPr>
          <w:rFonts w:ascii="Times New Roman" w:hAnsi="Times New Roman"/>
          <w:b/>
          <w:sz w:val="24"/>
          <w:szCs w:val="24"/>
        </w:rPr>
        <w:t>работы</w:t>
      </w:r>
      <w:r w:rsidRPr="001D7A86">
        <w:rPr>
          <w:rFonts w:ascii="Times New Roman" w:hAnsi="Times New Roman"/>
          <w:b/>
          <w:sz w:val="24"/>
          <w:szCs w:val="24"/>
        </w:rPr>
        <w:t>:</w:t>
      </w:r>
    </w:p>
    <w:p w:rsidR="008D0AB2" w:rsidRPr="001D7A86" w:rsidRDefault="008D0AB2" w:rsidP="008D0AB2">
      <w:pPr>
        <w:shd w:val="clear" w:color="auto" w:fill="FFFFFF"/>
        <w:suppressAutoHyphens w:val="0"/>
        <w:spacing w:after="0" w:line="240" w:lineRule="auto"/>
        <w:jc w:val="center"/>
        <w:rPr>
          <w:rFonts w:ascii="Times New Roman" w:hAnsi="Times New Roman"/>
          <w:b/>
          <w:bCs/>
          <w:sz w:val="24"/>
          <w:szCs w:val="24"/>
        </w:rPr>
      </w:pPr>
    </w:p>
    <w:p w:rsidR="00AC2EA8" w:rsidRPr="000E6FD4" w:rsidRDefault="00AC2EA8" w:rsidP="00AC2EA8">
      <w:pPr>
        <w:pStyle w:val="ae"/>
        <w:shd w:val="clear" w:color="auto" w:fill="FFFFFF"/>
        <w:spacing w:before="0" w:beforeAutospacing="0" w:after="0" w:afterAutospacing="0"/>
        <w:jc w:val="both"/>
        <w:rPr>
          <w:b/>
          <w:color w:val="333333"/>
          <w:lang w:val="en-US"/>
        </w:rPr>
      </w:pPr>
      <w:r w:rsidRPr="00376A00">
        <w:rPr>
          <w:b/>
          <w:bCs/>
        </w:rPr>
        <w:t>Задание</w:t>
      </w:r>
      <w:r w:rsidRPr="001B1D4C">
        <w:rPr>
          <w:b/>
          <w:bCs/>
          <w:lang w:val="en-US"/>
        </w:rPr>
        <w:t xml:space="preserve"> 1. </w:t>
      </w:r>
      <w:r w:rsidRPr="00376A00">
        <w:rPr>
          <w:b/>
          <w:bCs/>
          <w:lang w:val="en-US"/>
        </w:rPr>
        <w:t xml:space="preserve">Read and </w:t>
      </w:r>
      <w:proofErr w:type="gramStart"/>
      <w:r w:rsidRPr="00376A00">
        <w:rPr>
          <w:b/>
          <w:bCs/>
          <w:lang w:val="en-US"/>
        </w:rPr>
        <w:t>translate</w:t>
      </w:r>
      <w:r>
        <w:rPr>
          <w:color w:val="333333"/>
          <w:lang w:val="en-US"/>
        </w:rPr>
        <w:t xml:space="preserve">  </w:t>
      </w:r>
      <w:r w:rsidRPr="00376A00">
        <w:rPr>
          <w:b/>
          <w:color w:val="333333"/>
          <w:lang w:val="en-US"/>
        </w:rPr>
        <w:t>the</w:t>
      </w:r>
      <w:proofErr w:type="gramEnd"/>
      <w:r w:rsidRPr="00376A00">
        <w:rPr>
          <w:b/>
          <w:color w:val="333333"/>
          <w:lang w:val="en-US"/>
        </w:rPr>
        <w:t xml:space="preserve"> text</w:t>
      </w:r>
      <w:r w:rsidR="000E6FD4">
        <w:rPr>
          <w:b/>
          <w:color w:val="333333"/>
          <w:lang w:val="en-US"/>
        </w:rPr>
        <w:t>, put questions to it.</w:t>
      </w:r>
    </w:p>
    <w:p w:rsidR="00AC2EA8" w:rsidRDefault="00AC2EA8" w:rsidP="00AC2EA8">
      <w:pPr>
        <w:pStyle w:val="ae"/>
        <w:shd w:val="clear" w:color="auto" w:fill="FFFFFF"/>
        <w:spacing w:before="0" w:beforeAutospacing="0" w:after="0" w:afterAutospacing="0"/>
        <w:jc w:val="both"/>
        <w:rPr>
          <w:color w:val="333333"/>
          <w:lang w:val="en-US"/>
        </w:rPr>
      </w:pPr>
    </w:p>
    <w:p w:rsidR="001D7A86" w:rsidRPr="00F62DAA" w:rsidRDefault="00AC2EA8" w:rsidP="001D7A86">
      <w:pPr>
        <w:jc w:val="center"/>
        <w:rPr>
          <w:b/>
          <w:color w:val="000000"/>
          <w:sz w:val="28"/>
          <w:szCs w:val="28"/>
          <w:lang w:val="en-US"/>
        </w:rPr>
      </w:pPr>
      <w:r w:rsidRPr="00376A00">
        <w:rPr>
          <w:color w:val="333333"/>
          <w:lang w:val="en-US"/>
        </w:rPr>
        <w:t xml:space="preserve">   </w:t>
      </w:r>
      <w:r w:rsidR="001D7A86" w:rsidRPr="00F62DAA">
        <w:rPr>
          <w:b/>
          <w:color w:val="000000"/>
          <w:sz w:val="28"/>
          <w:szCs w:val="28"/>
          <w:lang w:val="en-US"/>
        </w:rPr>
        <w:t>HOUSEKEEPING</w:t>
      </w:r>
    </w:p>
    <w:p w:rsidR="001D7A86" w:rsidRPr="00986E4B" w:rsidRDefault="001D7A86" w:rsidP="001D7A86">
      <w:pPr>
        <w:jc w:val="both"/>
        <w:rPr>
          <w:rFonts w:ascii="Times New Roman" w:hAnsi="Times New Roman"/>
          <w:color w:val="000000"/>
          <w:sz w:val="24"/>
          <w:szCs w:val="24"/>
          <w:lang w:val="en-US"/>
        </w:rPr>
      </w:pPr>
      <w:r w:rsidRPr="005A38B9">
        <w:rPr>
          <w:rFonts w:ascii="Times New Roman" w:hAnsi="Times New Roman"/>
          <w:color w:val="000000"/>
          <w:sz w:val="24"/>
          <w:szCs w:val="24"/>
          <w:lang w:val="en-US"/>
        </w:rPr>
        <w:t xml:space="preserve">This department is in charge of the general cleanliness of the hotel. It provides cleaning materials, bed linens, paper products, stationary, etc. It is also responsible for laundry, dry cleaning and ironing services and handles storage supplies. The staff members in charge of this department are: </w:t>
      </w:r>
      <w:proofErr w:type="gramStart"/>
      <w:r w:rsidRPr="005A38B9">
        <w:rPr>
          <w:rFonts w:ascii="Times New Roman" w:hAnsi="Times New Roman"/>
          <w:color w:val="000000"/>
          <w:sz w:val="24"/>
          <w:szCs w:val="24"/>
          <w:lang w:val="en-US"/>
        </w:rPr>
        <w:t xml:space="preserve">the  </w:t>
      </w:r>
      <w:r w:rsidRPr="005A38B9">
        <w:rPr>
          <w:rFonts w:ascii="Times New Roman" w:hAnsi="Times New Roman"/>
          <w:b/>
          <w:color w:val="000000"/>
          <w:sz w:val="24"/>
          <w:szCs w:val="24"/>
          <w:lang w:val="en-US"/>
        </w:rPr>
        <w:t>Executive</w:t>
      </w:r>
      <w:proofErr w:type="gramEnd"/>
      <w:r w:rsidRPr="005A38B9">
        <w:rPr>
          <w:rFonts w:ascii="Times New Roman" w:hAnsi="Times New Roman"/>
          <w:b/>
          <w:color w:val="000000"/>
          <w:sz w:val="24"/>
          <w:szCs w:val="24"/>
          <w:lang w:val="en-US"/>
        </w:rPr>
        <w:t xml:space="preserve"> or Head Housekeeper</w:t>
      </w:r>
      <w:r w:rsidRPr="005A38B9">
        <w:rPr>
          <w:rFonts w:ascii="Times New Roman" w:hAnsi="Times New Roman"/>
          <w:color w:val="000000"/>
          <w:sz w:val="24"/>
          <w:szCs w:val="24"/>
          <w:lang w:val="en-US"/>
        </w:rPr>
        <w:t xml:space="preserve"> who is responsible for the smooth running of the department. She supervises the work of chambermaids and housemen.</w:t>
      </w:r>
    </w:p>
    <w:p w:rsidR="000E6FD4" w:rsidRPr="001B1D4C" w:rsidRDefault="001D7A86" w:rsidP="001D7A86">
      <w:pPr>
        <w:jc w:val="both"/>
        <w:rPr>
          <w:rFonts w:ascii="Times New Roman" w:hAnsi="Times New Roman"/>
          <w:color w:val="000000"/>
          <w:sz w:val="24"/>
          <w:szCs w:val="24"/>
          <w:lang w:val="en-US"/>
        </w:rPr>
      </w:pPr>
      <w:proofErr w:type="gramStart"/>
      <w:r w:rsidRPr="005A38B9">
        <w:rPr>
          <w:rFonts w:ascii="Times New Roman" w:hAnsi="Times New Roman"/>
          <w:color w:val="000000"/>
          <w:sz w:val="24"/>
          <w:szCs w:val="24"/>
          <w:lang w:val="en-US"/>
        </w:rPr>
        <w:t xml:space="preserve">The </w:t>
      </w:r>
      <w:r w:rsidRPr="005A38B9">
        <w:rPr>
          <w:rFonts w:ascii="Times New Roman" w:hAnsi="Times New Roman"/>
          <w:b/>
          <w:color w:val="000000"/>
          <w:sz w:val="24"/>
          <w:szCs w:val="24"/>
          <w:lang w:val="en-US"/>
        </w:rPr>
        <w:t xml:space="preserve">Chambermaids </w:t>
      </w:r>
      <w:r w:rsidRPr="005A38B9">
        <w:rPr>
          <w:rFonts w:ascii="Times New Roman" w:hAnsi="Times New Roman"/>
          <w:color w:val="000000"/>
          <w:sz w:val="24"/>
          <w:szCs w:val="24"/>
          <w:lang w:val="en-US"/>
        </w:rPr>
        <w:t>whose job is cleaning and caring for the guest rooms.</w:t>
      </w:r>
      <w:proofErr w:type="gramEnd"/>
      <w:r w:rsidRPr="005A38B9">
        <w:rPr>
          <w:rFonts w:ascii="Times New Roman" w:hAnsi="Times New Roman"/>
          <w:color w:val="000000"/>
          <w:sz w:val="24"/>
          <w:szCs w:val="24"/>
          <w:lang w:val="en-US"/>
        </w:rPr>
        <w:t xml:space="preserve"> Housemen and Assistants help in performing various chores such as collecting dirty linen, hoovering </w:t>
      </w:r>
      <w:r>
        <w:rPr>
          <w:rFonts w:ascii="Times New Roman" w:hAnsi="Times New Roman"/>
          <w:color w:val="000000"/>
          <w:sz w:val="24"/>
          <w:szCs w:val="24"/>
          <w:lang w:val="en-US"/>
        </w:rPr>
        <w:t>carpets, polishing mirrors, etc.</w:t>
      </w:r>
    </w:p>
    <w:p w:rsidR="000E6FD4" w:rsidRPr="001B1D4C" w:rsidRDefault="000E6FD4" w:rsidP="001D7A86">
      <w:pPr>
        <w:jc w:val="both"/>
        <w:rPr>
          <w:rFonts w:ascii="Times New Roman" w:hAnsi="Times New Roman"/>
          <w:color w:val="000000"/>
          <w:sz w:val="24"/>
          <w:szCs w:val="24"/>
          <w:lang w:val="en-US"/>
        </w:rPr>
      </w:pPr>
    </w:p>
    <w:p w:rsidR="001D7A86" w:rsidRPr="001B1D4C" w:rsidRDefault="000E6FD4" w:rsidP="000E6FD4">
      <w:pPr>
        <w:jc w:val="both"/>
        <w:rPr>
          <w:sz w:val="38"/>
        </w:rPr>
      </w:pPr>
      <w:r>
        <w:rPr>
          <w:noProof/>
          <w:sz w:val="38"/>
          <w:lang w:eastAsia="ru-RU"/>
        </w:rPr>
        <w:lastRenderedPageBreak/>
        <w:drawing>
          <wp:inline distT="0" distB="0" distL="0" distR="0">
            <wp:extent cx="5753100" cy="5682074"/>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l="32248" t="20870" r="28176" b="9565"/>
                    <a:stretch>
                      <a:fillRect/>
                    </a:stretch>
                  </pic:blipFill>
                  <pic:spPr bwMode="auto">
                    <a:xfrm>
                      <a:off x="0" y="0"/>
                      <a:ext cx="5753100" cy="5682074"/>
                    </a:xfrm>
                    <a:prstGeom prst="rect">
                      <a:avLst/>
                    </a:prstGeom>
                    <a:noFill/>
                    <a:ln w="9525">
                      <a:noFill/>
                      <a:miter lim="800000"/>
                      <a:headEnd/>
                      <a:tailEnd/>
                    </a:ln>
                  </pic:spPr>
                </pic:pic>
              </a:graphicData>
            </a:graphic>
          </wp:inline>
        </w:drawing>
      </w:r>
      <w:r w:rsidRPr="001B1D4C">
        <w:rPr>
          <w:sz w:val="38"/>
        </w:rPr>
        <w:t xml:space="preserve"> </w:t>
      </w:r>
      <w:r>
        <w:rPr>
          <w:noProof/>
          <w:sz w:val="38"/>
          <w:lang w:eastAsia="ru-RU"/>
        </w:rPr>
        <w:drawing>
          <wp:inline distT="0" distB="0" distL="0" distR="0">
            <wp:extent cx="5631132" cy="3581400"/>
            <wp:effectExtent l="19050" t="0" r="7668"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l="30782" t="31594" r="28502" b="22319"/>
                    <a:stretch>
                      <a:fillRect/>
                    </a:stretch>
                  </pic:blipFill>
                  <pic:spPr bwMode="auto">
                    <a:xfrm>
                      <a:off x="0" y="0"/>
                      <a:ext cx="5631132" cy="3581400"/>
                    </a:xfrm>
                    <a:prstGeom prst="rect">
                      <a:avLst/>
                    </a:prstGeom>
                    <a:noFill/>
                    <a:ln w="9525">
                      <a:noFill/>
                      <a:miter lim="800000"/>
                      <a:headEnd/>
                      <a:tailEnd/>
                    </a:ln>
                  </pic:spPr>
                </pic:pic>
              </a:graphicData>
            </a:graphic>
          </wp:inline>
        </w:drawing>
      </w:r>
      <w:r w:rsidR="001D7A86" w:rsidRPr="001B1D4C">
        <w:rPr>
          <w:sz w:val="38"/>
        </w:rPr>
        <w:t xml:space="preserve"> </w:t>
      </w:r>
    </w:p>
    <w:p w:rsidR="008D0AB2" w:rsidRPr="001B1D4C" w:rsidRDefault="008D0AB2" w:rsidP="00AC2EA8">
      <w:pPr>
        <w:shd w:val="clear" w:color="auto" w:fill="FFFFFF"/>
        <w:suppressAutoHyphens w:val="0"/>
        <w:spacing w:after="0" w:line="240" w:lineRule="auto"/>
        <w:jc w:val="both"/>
        <w:rPr>
          <w:rFonts w:ascii="Times New Roman" w:hAnsi="Times New Roman"/>
          <w:sz w:val="24"/>
          <w:szCs w:val="24"/>
          <w:shd w:val="clear" w:color="auto" w:fill="FFFFFF"/>
        </w:rPr>
      </w:pPr>
    </w:p>
    <w:p w:rsidR="00252C87" w:rsidRPr="001B1D4C" w:rsidRDefault="00252C87" w:rsidP="00252C87">
      <w:pPr>
        <w:shd w:val="clear" w:color="auto" w:fill="FFFFFF"/>
        <w:spacing w:after="0" w:line="240" w:lineRule="auto"/>
        <w:ind w:left="1418" w:hanging="482"/>
        <w:rPr>
          <w:rFonts w:ascii="Times New Roman" w:hAnsi="Times New Roman"/>
          <w:sz w:val="24"/>
          <w:szCs w:val="24"/>
        </w:rPr>
      </w:pPr>
    </w:p>
    <w:p w:rsidR="008D0AB2" w:rsidRPr="000E6FD4" w:rsidRDefault="008D0AB2" w:rsidP="008D0AB2">
      <w:pPr>
        <w:jc w:val="center"/>
        <w:rPr>
          <w:rFonts w:ascii="Times New Roman" w:hAnsi="Times New Roman"/>
          <w:b/>
          <w:sz w:val="24"/>
          <w:szCs w:val="24"/>
        </w:rPr>
      </w:pPr>
      <w:r>
        <w:rPr>
          <w:rFonts w:ascii="Times New Roman" w:hAnsi="Times New Roman"/>
          <w:b/>
          <w:sz w:val="24"/>
          <w:szCs w:val="24"/>
        </w:rPr>
        <w:t>Практ</w:t>
      </w:r>
      <w:r w:rsidR="000E6FD4">
        <w:rPr>
          <w:rFonts w:ascii="Times New Roman" w:hAnsi="Times New Roman"/>
          <w:b/>
          <w:sz w:val="24"/>
          <w:szCs w:val="24"/>
        </w:rPr>
        <w:t xml:space="preserve">ическая работа </w:t>
      </w:r>
      <w:r w:rsidR="000E6FD4" w:rsidRPr="000E6FD4">
        <w:rPr>
          <w:rFonts w:ascii="Times New Roman" w:hAnsi="Times New Roman"/>
          <w:b/>
          <w:sz w:val="24"/>
          <w:szCs w:val="24"/>
        </w:rPr>
        <w:t>9-10</w:t>
      </w:r>
    </w:p>
    <w:p w:rsidR="008D0AB2" w:rsidRDefault="00313053" w:rsidP="00313053">
      <w:pPr>
        <w:shd w:val="clear" w:color="auto" w:fill="FFFFFF"/>
        <w:spacing w:after="0" w:line="240" w:lineRule="auto"/>
        <w:ind w:hanging="482"/>
        <w:jc w:val="both"/>
      </w:pPr>
      <w:r>
        <w:rPr>
          <w:rFonts w:ascii="Times New Roman" w:hAnsi="Times New Roman"/>
          <w:b/>
          <w:sz w:val="24"/>
          <w:szCs w:val="24"/>
        </w:rPr>
        <w:t xml:space="preserve">       </w:t>
      </w:r>
      <w:r w:rsidR="008D0AB2" w:rsidRPr="00252C87">
        <w:rPr>
          <w:rFonts w:ascii="Times New Roman" w:hAnsi="Times New Roman"/>
          <w:b/>
          <w:sz w:val="24"/>
          <w:szCs w:val="24"/>
        </w:rPr>
        <w:t>Тема:</w:t>
      </w:r>
      <w:r w:rsidR="008D0AB2">
        <w:rPr>
          <w:rFonts w:ascii="Times New Roman" w:hAnsi="Times New Roman"/>
          <w:sz w:val="24"/>
          <w:szCs w:val="24"/>
        </w:rPr>
        <w:t xml:space="preserve"> </w:t>
      </w:r>
      <w:r w:rsidR="000E6FD4" w:rsidRPr="003D7533">
        <w:rPr>
          <w:color w:val="000000"/>
        </w:rPr>
        <w:t>Внешний вид и культура поведения горничной.</w:t>
      </w:r>
    </w:p>
    <w:p w:rsidR="008D0AB2" w:rsidRPr="00252C87" w:rsidRDefault="008D0AB2" w:rsidP="008D0AB2">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 xml:space="preserve">развитие </w:t>
      </w:r>
      <w:r>
        <w:rPr>
          <w:rFonts w:ascii="Times New Roman" w:hAnsi="Times New Roman"/>
          <w:sz w:val="24"/>
          <w:szCs w:val="24"/>
        </w:rPr>
        <w:t xml:space="preserve">диалогических </w:t>
      </w:r>
      <w:r w:rsidRPr="00252C87">
        <w:rPr>
          <w:rFonts w:ascii="Times New Roman" w:hAnsi="Times New Roman"/>
          <w:sz w:val="24"/>
          <w:szCs w:val="24"/>
        </w:rPr>
        <w:t>навыков</w:t>
      </w:r>
      <w:r w:rsidRPr="00252C87">
        <w:rPr>
          <w:rFonts w:ascii="Times New Roman" w:hAnsi="Times New Roman"/>
          <w:b/>
          <w:sz w:val="24"/>
          <w:szCs w:val="24"/>
        </w:rPr>
        <w:tab/>
      </w:r>
    </w:p>
    <w:p w:rsidR="008D0AB2" w:rsidRPr="00252C87" w:rsidRDefault="008D0AB2" w:rsidP="008D0AB2">
      <w:pPr>
        <w:spacing w:after="0" w:line="240" w:lineRule="auto"/>
        <w:jc w:val="both"/>
        <w:rPr>
          <w:rFonts w:ascii="Times New Roman" w:hAnsi="Times New Roman"/>
          <w:b/>
          <w:sz w:val="24"/>
          <w:szCs w:val="24"/>
        </w:rPr>
      </w:pPr>
      <w:r w:rsidRPr="00252C87">
        <w:rPr>
          <w:rFonts w:ascii="Times New Roman" w:hAnsi="Times New Roman"/>
          <w:b/>
          <w:sz w:val="24"/>
          <w:szCs w:val="24"/>
        </w:rPr>
        <w:t>Количество часов: 2</w:t>
      </w:r>
    </w:p>
    <w:p w:rsidR="008D0AB2" w:rsidRPr="001D7A86" w:rsidRDefault="008D0AB2" w:rsidP="008D0AB2">
      <w:pPr>
        <w:spacing w:after="0" w:line="240" w:lineRule="auto"/>
        <w:jc w:val="both"/>
        <w:rPr>
          <w:rFonts w:ascii="Times New Roman" w:hAnsi="Times New Roman"/>
          <w:b/>
          <w:bCs/>
          <w:sz w:val="24"/>
          <w:szCs w:val="24"/>
          <w:lang w:val="en-US"/>
        </w:rPr>
      </w:pPr>
      <w:r w:rsidRPr="00252C87">
        <w:rPr>
          <w:rFonts w:ascii="Times New Roman" w:hAnsi="Times New Roman"/>
          <w:b/>
          <w:sz w:val="24"/>
          <w:szCs w:val="24"/>
        </w:rPr>
        <w:t>Ход</w:t>
      </w:r>
      <w:r w:rsidRPr="001D7A86">
        <w:rPr>
          <w:rFonts w:ascii="Times New Roman" w:hAnsi="Times New Roman"/>
          <w:b/>
          <w:sz w:val="24"/>
          <w:szCs w:val="24"/>
          <w:lang w:val="en-US"/>
        </w:rPr>
        <w:t xml:space="preserve"> </w:t>
      </w:r>
      <w:r w:rsidRPr="00252C87">
        <w:rPr>
          <w:rFonts w:ascii="Times New Roman" w:hAnsi="Times New Roman"/>
          <w:b/>
          <w:sz w:val="24"/>
          <w:szCs w:val="24"/>
        </w:rPr>
        <w:t>работы</w:t>
      </w:r>
      <w:r w:rsidRPr="001D7A86">
        <w:rPr>
          <w:rFonts w:ascii="Times New Roman" w:hAnsi="Times New Roman"/>
          <w:b/>
          <w:sz w:val="24"/>
          <w:szCs w:val="24"/>
          <w:lang w:val="en-US"/>
        </w:rPr>
        <w:t>:</w:t>
      </w:r>
    </w:p>
    <w:p w:rsidR="008D0AB2" w:rsidRPr="001D7A86" w:rsidRDefault="008D0AB2" w:rsidP="008D0AB2">
      <w:pPr>
        <w:shd w:val="clear" w:color="auto" w:fill="FFFFFF"/>
        <w:suppressAutoHyphens w:val="0"/>
        <w:spacing w:after="0" w:line="240" w:lineRule="auto"/>
        <w:jc w:val="center"/>
        <w:rPr>
          <w:rFonts w:ascii="Times New Roman" w:hAnsi="Times New Roman"/>
          <w:b/>
          <w:bCs/>
          <w:sz w:val="24"/>
          <w:szCs w:val="24"/>
          <w:lang w:val="en-US"/>
        </w:rPr>
      </w:pPr>
    </w:p>
    <w:p w:rsidR="000E6FD4" w:rsidRDefault="008D0AB2" w:rsidP="000E6FD4">
      <w:pPr>
        <w:spacing w:after="0" w:line="240" w:lineRule="auto"/>
        <w:rPr>
          <w:rFonts w:ascii="Times New Roman" w:hAnsi="Times New Roman"/>
          <w:b/>
          <w:bCs/>
          <w:sz w:val="24"/>
          <w:szCs w:val="24"/>
          <w:lang w:val="en-US"/>
        </w:rPr>
      </w:pPr>
      <w:r w:rsidRPr="00876366">
        <w:rPr>
          <w:rFonts w:ascii="Times New Roman" w:hAnsi="Times New Roman"/>
          <w:b/>
          <w:bCs/>
          <w:sz w:val="24"/>
          <w:szCs w:val="24"/>
        </w:rPr>
        <w:t>Задание</w:t>
      </w:r>
      <w:r w:rsidRPr="00313053">
        <w:rPr>
          <w:rFonts w:ascii="Times New Roman" w:hAnsi="Times New Roman"/>
          <w:b/>
          <w:bCs/>
          <w:sz w:val="24"/>
          <w:szCs w:val="24"/>
          <w:lang w:val="en-US"/>
        </w:rPr>
        <w:t xml:space="preserve">: </w:t>
      </w:r>
      <w:r w:rsidR="000E6FD4">
        <w:rPr>
          <w:rFonts w:ascii="Times New Roman" w:hAnsi="Times New Roman"/>
          <w:b/>
          <w:bCs/>
          <w:sz w:val="24"/>
          <w:szCs w:val="24"/>
          <w:lang w:val="en-US"/>
        </w:rPr>
        <w:t>Read the text and answer the questions</w:t>
      </w:r>
    </w:p>
    <w:p w:rsidR="000E6FD4" w:rsidRDefault="000E6FD4" w:rsidP="000E6FD4">
      <w:pPr>
        <w:spacing w:after="0" w:line="240" w:lineRule="auto"/>
        <w:rPr>
          <w:rFonts w:ascii="Times New Roman" w:hAnsi="Times New Roman"/>
          <w:b/>
          <w:bCs/>
          <w:sz w:val="24"/>
          <w:szCs w:val="24"/>
          <w:lang w:val="en-US"/>
        </w:rPr>
      </w:pPr>
    </w:p>
    <w:p w:rsidR="000E6FD4" w:rsidRPr="004D30CE" w:rsidRDefault="000E6FD4" w:rsidP="000E6FD4">
      <w:pPr>
        <w:spacing w:after="0" w:line="240" w:lineRule="auto"/>
        <w:jc w:val="center"/>
        <w:rPr>
          <w:rFonts w:ascii="Times New Roman" w:hAnsi="Times New Roman"/>
          <w:b/>
          <w:sz w:val="24"/>
          <w:szCs w:val="24"/>
          <w:lang w:val="en-US"/>
        </w:rPr>
      </w:pPr>
      <w:r w:rsidRPr="004D30CE">
        <w:rPr>
          <w:rFonts w:ascii="Times New Roman" w:hAnsi="Times New Roman"/>
          <w:b/>
          <w:sz w:val="24"/>
          <w:szCs w:val="24"/>
          <w:lang w:val="en-US"/>
        </w:rPr>
        <w:t>The hotel dress code</w:t>
      </w:r>
    </w:p>
    <w:p w:rsidR="000E6FD4" w:rsidRPr="000E6FD4" w:rsidRDefault="000E6FD4" w:rsidP="000E6FD4">
      <w:pPr>
        <w:spacing w:after="0" w:line="240" w:lineRule="auto"/>
        <w:jc w:val="both"/>
        <w:rPr>
          <w:rFonts w:ascii="Times New Roman" w:hAnsi="Times New Roman"/>
          <w:sz w:val="24"/>
          <w:szCs w:val="24"/>
          <w:lang w:val="en-US"/>
        </w:rPr>
      </w:pP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 xml:space="preserve">        There are many different options from which the client chooses the hotel. These include: location, interior, price category. But, most often, in the customer reviews mentioned the staff, because the staff can make the customer's stay pleasant, or spoil the impression. Uniforms for hotels, primarily starts with the doorman. His suit must have the proper form, less be influenced by time and fashion. Often, this suit historically.</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 xml:space="preserve">        The suit carrier is performed in the same style as that of the doorman, but he's not quite rigorous, wear-resistant and not easily soiled. After visitors are greeted by the porter, who wears a classic suit, a valid custom ties, scarves, decorative buttons. Preferably in the form of to use a plain fabric, this blends in with the color scheme of the interior. Uniforms for hotels, with clear stylistic bias are an exception, and the suit can be picked up in a nautical theme, the theme of the 18th century and etc. A very large variety in uniforms for hotels, you can notice maids, which was required by staff in these buildings. Most often the maid costume consists of 2 or 3 items (coat – apron, blouse – skirt, sundress), which must be clean and be made of non-marking fabric with contrasting bright trim.</w:t>
      </w:r>
    </w:p>
    <w:p w:rsidR="000E6FD4" w:rsidRPr="000E6FD4"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 xml:space="preserve">        But uniforms for hotels never end on the maids, because there is cleaner. Suit cleaners must be free, simple, no bright details and frills. Mainly used for uniforms fabric made of wool mixture, with 100% polyester, as these fabrics do not crease, nice body, have high wear resistance, good hygienic properties and are well tolerated washing.</w:t>
      </w:r>
    </w:p>
    <w:p w:rsidR="000E6FD4" w:rsidRPr="000E6FD4" w:rsidRDefault="000E6FD4" w:rsidP="000E6FD4">
      <w:pPr>
        <w:spacing w:after="0" w:line="240" w:lineRule="auto"/>
        <w:jc w:val="both"/>
        <w:rPr>
          <w:rFonts w:ascii="Times New Roman" w:hAnsi="Times New Roman"/>
          <w:sz w:val="24"/>
          <w:szCs w:val="24"/>
          <w:lang w:val="en-US"/>
        </w:rPr>
      </w:pPr>
    </w:p>
    <w:p w:rsidR="000E6FD4" w:rsidRPr="004D30CE" w:rsidRDefault="000E6FD4" w:rsidP="000E6FD4">
      <w:pPr>
        <w:spacing w:after="0" w:line="240" w:lineRule="auto"/>
        <w:jc w:val="both"/>
        <w:rPr>
          <w:rFonts w:ascii="Times New Roman" w:hAnsi="Times New Roman"/>
          <w:b/>
          <w:sz w:val="24"/>
          <w:szCs w:val="24"/>
          <w:lang w:val="en-US"/>
        </w:rPr>
      </w:pPr>
      <w:r w:rsidRPr="004D30CE">
        <w:rPr>
          <w:rFonts w:ascii="Times New Roman" w:hAnsi="Times New Roman"/>
          <w:b/>
          <w:sz w:val="24"/>
          <w:szCs w:val="24"/>
        </w:rPr>
        <w:t>Ответить</w:t>
      </w:r>
      <w:r w:rsidRPr="004D30CE">
        <w:rPr>
          <w:rFonts w:ascii="Times New Roman" w:hAnsi="Times New Roman"/>
          <w:b/>
          <w:sz w:val="24"/>
          <w:szCs w:val="24"/>
          <w:lang w:val="en-US"/>
        </w:rPr>
        <w:t xml:space="preserve"> </w:t>
      </w:r>
      <w:r w:rsidRPr="004D30CE">
        <w:rPr>
          <w:rFonts w:ascii="Times New Roman" w:hAnsi="Times New Roman"/>
          <w:b/>
          <w:sz w:val="24"/>
          <w:szCs w:val="24"/>
        </w:rPr>
        <w:t>на</w:t>
      </w:r>
      <w:r w:rsidRPr="004D30CE">
        <w:rPr>
          <w:rFonts w:ascii="Times New Roman" w:hAnsi="Times New Roman"/>
          <w:b/>
          <w:sz w:val="24"/>
          <w:szCs w:val="24"/>
          <w:lang w:val="en-US"/>
        </w:rPr>
        <w:t xml:space="preserve"> </w:t>
      </w:r>
      <w:r w:rsidRPr="004D30CE">
        <w:rPr>
          <w:rFonts w:ascii="Times New Roman" w:hAnsi="Times New Roman"/>
          <w:b/>
          <w:sz w:val="24"/>
          <w:szCs w:val="24"/>
        </w:rPr>
        <w:t>вопросы</w:t>
      </w:r>
      <w:r w:rsidRPr="004D30CE">
        <w:rPr>
          <w:rFonts w:ascii="Times New Roman" w:hAnsi="Times New Roman"/>
          <w:b/>
          <w:sz w:val="24"/>
          <w:szCs w:val="24"/>
          <w:lang w:val="en-US"/>
        </w:rPr>
        <w:t>.</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1) From which options does client choose the hotel?</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2) From what the employee of hotels do uniforms start?</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3) What should be the suit of the doorman?</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4) What should be the suit of the carrier?</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5) Who has a large variety of uniforms in the hotel?</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6) What does the maid costume consist of?</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9</w:t>
      </w:r>
    </w:p>
    <w:p w:rsidR="000E6FD4" w:rsidRPr="004D30CE"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7) What should be the suit of the cleaners?</w:t>
      </w:r>
    </w:p>
    <w:p w:rsidR="000E6FD4" w:rsidRDefault="000E6FD4" w:rsidP="000E6FD4">
      <w:pPr>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8) What kind of fabric used for uniforms?</w:t>
      </w:r>
    </w:p>
    <w:p w:rsidR="000E6FD4" w:rsidRPr="001B1D4C" w:rsidRDefault="000E6FD4" w:rsidP="000E6FD4">
      <w:pPr>
        <w:spacing w:after="0" w:line="240" w:lineRule="auto"/>
        <w:jc w:val="both"/>
        <w:rPr>
          <w:rFonts w:ascii="Times New Roman" w:hAnsi="Times New Roman"/>
          <w:sz w:val="24"/>
          <w:szCs w:val="24"/>
          <w:lang w:val="en-US"/>
        </w:rPr>
      </w:pPr>
    </w:p>
    <w:p w:rsidR="000E6FD4" w:rsidRPr="001B1D4C" w:rsidRDefault="000E6FD4" w:rsidP="000E6FD4">
      <w:pPr>
        <w:spacing w:after="0" w:line="240" w:lineRule="auto"/>
        <w:jc w:val="both"/>
        <w:rPr>
          <w:rFonts w:ascii="Times New Roman" w:hAnsi="Times New Roman"/>
          <w:sz w:val="24"/>
          <w:szCs w:val="24"/>
          <w:lang w:val="en-US"/>
        </w:rPr>
      </w:pPr>
    </w:p>
    <w:p w:rsidR="000E6FD4" w:rsidRPr="001B1D4C" w:rsidRDefault="000E6FD4" w:rsidP="000E6FD4">
      <w:pPr>
        <w:spacing w:after="0" w:line="240" w:lineRule="auto"/>
        <w:jc w:val="both"/>
        <w:rPr>
          <w:rFonts w:ascii="Times New Roman" w:hAnsi="Times New Roman"/>
          <w:b/>
          <w:sz w:val="24"/>
          <w:szCs w:val="24"/>
          <w:lang w:val="en-US"/>
        </w:rPr>
      </w:pPr>
      <w:r w:rsidRPr="000E6FD4">
        <w:rPr>
          <w:rFonts w:ascii="Times New Roman" w:hAnsi="Times New Roman"/>
          <w:b/>
          <w:sz w:val="24"/>
          <w:szCs w:val="24"/>
        </w:rPr>
        <w:t>Задание</w:t>
      </w:r>
      <w:r w:rsidRPr="001B1D4C">
        <w:rPr>
          <w:rFonts w:ascii="Times New Roman" w:hAnsi="Times New Roman"/>
          <w:b/>
          <w:sz w:val="24"/>
          <w:szCs w:val="24"/>
          <w:lang w:val="en-US"/>
        </w:rPr>
        <w:t xml:space="preserve"> 2. </w:t>
      </w:r>
      <w:r w:rsidRPr="000E6FD4">
        <w:rPr>
          <w:rFonts w:ascii="Times New Roman" w:hAnsi="Times New Roman"/>
          <w:b/>
          <w:sz w:val="24"/>
          <w:szCs w:val="24"/>
          <w:lang w:val="en-US"/>
        </w:rPr>
        <w:t>Retell the text.</w:t>
      </w:r>
    </w:p>
    <w:p w:rsidR="000E6FD4" w:rsidRPr="001B1D4C" w:rsidRDefault="000E6FD4" w:rsidP="000E6FD4">
      <w:pPr>
        <w:spacing w:after="0" w:line="240" w:lineRule="auto"/>
        <w:jc w:val="both"/>
        <w:rPr>
          <w:rFonts w:ascii="Times New Roman" w:hAnsi="Times New Roman"/>
          <w:b/>
          <w:sz w:val="24"/>
          <w:szCs w:val="24"/>
          <w:lang w:val="en-US"/>
        </w:rPr>
      </w:pPr>
    </w:p>
    <w:p w:rsidR="000E6FD4" w:rsidRPr="004D30CE" w:rsidRDefault="000E6FD4" w:rsidP="000E6FD4">
      <w:pPr>
        <w:pStyle w:val="1"/>
        <w:spacing w:before="0"/>
        <w:jc w:val="center"/>
        <w:rPr>
          <w:rFonts w:ascii="Times New Roman" w:hAnsi="Times New Roman"/>
          <w:b w:val="0"/>
          <w:sz w:val="24"/>
          <w:szCs w:val="24"/>
          <w:lang w:val="en-US"/>
        </w:rPr>
      </w:pPr>
      <w:r w:rsidRPr="004D30CE">
        <w:rPr>
          <w:rFonts w:ascii="Times New Roman" w:hAnsi="Times New Roman"/>
          <w:sz w:val="24"/>
          <w:szCs w:val="24"/>
          <w:lang w:val="en-US"/>
        </w:rPr>
        <w:t>Hotel standards allow to maintain high quality of service</w:t>
      </w:r>
    </w:p>
    <w:p w:rsidR="000E6FD4" w:rsidRPr="004D30CE" w:rsidRDefault="000E6FD4" w:rsidP="000E6FD4">
      <w:pPr>
        <w:pStyle w:val="ae"/>
        <w:spacing w:before="0" w:beforeAutospacing="0" w:after="0" w:afterAutospacing="0"/>
        <w:jc w:val="both"/>
        <w:rPr>
          <w:lang w:val="en-US"/>
        </w:rPr>
      </w:pPr>
      <w:r w:rsidRPr="004D30CE">
        <w:rPr>
          <w:lang w:val="en-US"/>
        </w:rPr>
        <w:t xml:space="preserve">        Standards are an essential part of service excellence at chain hotels and at an exclusive one. Unique hotel service is based on standards. The hotels guests’ happiness and company’s prosperity are both dependent on well-organized team work.</w:t>
      </w:r>
    </w:p>
    <w:p w:rsidR="000E6FD4" w:rsidRPr="004D30CE" w:rsidRDefault="000E6FD4" w:rsidP="000E6FD4">
      <w:pPr>
        <w:pStyle w:val="ae"/>
        <w:spacing w:before="0" w:beforeAutospacing="0" w:after="0" w:afterAutospacing="0"/>
        <w:jc w:val="both"/>
        <w:rPr>
          <w:lang w:val="en-US"/>
        </w:rPr>
      </w:pPr>
      <w:r w:rsidRPr="004D30CE">
        <w:rPr>
          <w:b/>
          <w:bCs/>
          <w:lang w:val="en-US"/>
        </w:rPr>
        <w:t>Every member of the hotel team follows the standards:</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Respect and appreciate every guest.</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Keep smiling broadly and sincerely.</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Try his/her best to create cozy atmosphere, comfortable for every guest.</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Provide the guest with the most accurate information and precise data on every question and situation.</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lastRenderedPageBreak/>
        <w:t>Try to settle all the questions and requests before the guests leave the hotel.</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Make own suggestions on service improvement.</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Render to the guests a high quality service: attentive, effective, and individually-centered, with “little unexpected extra”.</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Communicate in person, give all the possible attention to a guest, and make him/her feel at home.</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Anticipate guests’ wishes and foresee their needs.</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In case of complaint be ready to take every possible measure to solve the problem.</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Settle the questions and requests quickly and definitely, taking into account all the details and guest’s wishes.</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Show professional excellence, stay calm under any circumstances and handle the situation.</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Understand the importance of high quality service rendered to all guests: foreign and domestic.</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 xml:space="preserve">Communicate both in Russian and in a guest’s language (English is a </w:t>
      </w:r>
      <w:proofErr w:type="gramStart"/>
      <w:r w:rsidRPr="004D30CE">
        <w:rPr>
          <w:rFonts w:ascii="Times New Roman" w:hAnsi="Times New Roman"/>
          <w:sz w:val="24"/>
          <w:szCs w:val="24"/>
          <w:lang w:val="en-US"/>
        </w:rPr>
        <w:t>must,</w:t>
      </w:r>
      <w:proofErr w:type="gramEnd"/>
      <w:r w:rsidRPr="004D30CE">
        <w:rPr>
          <w:rFonts w:ascii="Times New Roman" w:hAnsi="Times New Roman"/>
          <w:sz w:val="24"/>
          <w:szCs w:val="24"/>
          <w:lang w:val="en-US"/>
        </w:rPr>
        <w:t xml:space="preserve"> the second foreign language is welcome).</w:t>
      </w:r>
    </w:p>
    <w:p w:rsidR="000E6FD4" w:rsidRPr="004D30CE" w:rsidRDefault="000E6FD4" w:rsidP="000E6FD4">
      <w:pPr>
        <w:numPr>
          <w:ilvl w:val="0"/>
          <w:numId w:val="8"/>
        </w:numPr>
        <w:suppressAutoHyphens w:val="0"/>
        <w:spacing w:after="0" w:line="240" w:lineRule="auto"/>
        <w:jc w:val="both"/>
        <w:rPr>
          <w:rFonts w:ascii="Times New Roman" w:hAnsi="Times New Roman"/>
          <w:sz w:val="24"/>
          <w:szCs w:val="24"/>
          <w:lang w:val="en-US"/>
        </w:rPr>
      </w:pPr>
      <w:r w:rsidRPr="004D30CE">
        <w:rPr>
          <w:rFonts w:ascii="Times New Roman" w:hAnsi="Times New Roman"/>
          <w:sz w:val="24"/>
          <w:szCs w:val="24"/>
          <w:lang w:val="en-US"/>
        </w:rPr>
        <w:t>Constantly develop skills and enhance professional knowledge in the service industry.</w:t>
      </w:r>
    </w:p>
    <w:p w:rsidR="000E6FD4" w:rsidRPr="004D30CE" w:rsidRDefault="000E6FD4" w:rsidP="000E6FD4">
      <w:pPr>
        <w:rPr>
          <w:lang w:val="en-US"/>
        </w:rPr>
      </w:pPr>
    </w:p>
    <w:p w:rsidR="00313053" w:rsidRPr="001B1D4C" w:rsidRDefault="00313053" w:rsidP="008D0AB2">
      <w:pPr>
        <w:shd w:val="clear" w:color="auto" w:fill="FFFFFF"/>
        <w:spacing w:after="0" w:line="240" w:lineRule="auto"/>
        <w:ind w:left="851" w:hanging="482"/>
        <w:jc w:val="both"/>
        <w:rPr>
          <w:rFonts w:ascii="Times New Roman" w:hAnsi="Times New Roman"/>
          <w:b/>
          <w:bCs/>
          <w:sz w:val="24"/>
          <w:szCs w:val="24"/>
          <w:lang w:val="en-US"/>
        </w:rPr>
      </w:pPr>
    </w:p>
    <w:p w:rsidR="000E6FD4" w:rsidRPr="000E6FD4" w:rsidRDefault="000E6FD4" w:rsidP="000E6FD4">
      <w:pPr>
        <w:pStyle w:val="ae"/>
        <w:spacing w:before="0" w:beforeAutospacing="0" w:after="0" w:afterAutospacing="0"/>
        <w:jc w:val="center"/>
        <w:rPr>
          <w:b/>
          <w:color w:val="000000"/>
          <w:sz w:val="28"/>
          <w:szCs w:val="28"/>
        </w:rPr>
      </w:pPr>
      <w:r w:rsidRPr="000E6FD4">
        <w:rPr>
          <w:b/>
          <w:color w:val="000000"/>
          <w:sz w:val="28"/>
          <w:szCs w:val="28"/>
        </w:rPr>
        <w:t>Тема 1.2. Подготовка и выполнения отдельных видов работ</w:t>
      </w:r>
    </w:p>
    <w:p w:rsidR="008D0AB2" w:rsidRPr="00313053" w:rsidRDefault="008D0AB2" w:rsidP="008D0AB2">
      <w:pPr>
        <w:shd w:val="clear" w:color="auto" w:fill="FFFFFF"/>
        <w:spacing w:after="0" w:line="240" w:lineRule="auto"/>
        <w:ind w:left="851" w:hanging="482"/>
        <w:jc w:val="both"/>
        <w:rPr>
          <w:rFonts w:ascii="Times New Roman" w:hAnsi="Times New Roman"/>
          <w:b/>
          <w:bCs/>
          <w:sz w:val="24"/>
          <w:szCs w:val="24"/>
        </w:rPr>
      </w:pPr>
    </w:p>
    <w:p w:rsidR="008D0AB2" w:rsidRPr="0080415D" w:rsidRDefault="00313053" w:rsidP="008D0AB2">
      <w:pPr>
        <w:jc w:val="center"/>
        <w:rPr>
          <w:rFonts w:ascii="Times New Roman" w:hAnsi="Times New Roman"/>
          <w:b/>
          <w:sz w:val="24"/>
          <w:szCs w:val="24"/>
        </w:rPr>
      </w:pPr>
      <w:r>
        <w:rPr>
          <w:rFonts w:ascii="Times New Roman" w:hAnsi="Times New Roman"/>
          <w:b/>
          <w:sz w:val="24"/>
          <w:szCs w:val="24"/>
        </w:rPr>
        <w:t>Практическая работа 1</w:t>
      </w:r>
      <w:r w:rsidR="00600BD4">
        <w:rPr>
          <w:rFonts w:ascii="Times New Roman" w:hAnsi="Times New Roman"/>
          <w:b/>
          <w:sz w:val="24"/>
          <w:szCs w:val="24"/>
        </w:rPr>
        <w:t>1-14</w:t>
      </w:r>
    </w:p>
    <w:p w:rsidR="008D0AB2" w:rsidRDefault="008D0AB2" w:rsidP="008D0AB2">
      <w:pPr>
        <w:shd w:val="clear" w:color="auto" w:fill="FFFFFF"/>
        <w:spacing w:after="0" w:line="240" w:lineRule="auto"/>
        <w:ind w:hanging="482"/>
        <w:jc w:val="both"/>
      </w:pPr>
      <w:r>
        <w:rPr>
          <w:rFonts w:ascii="Times New Roman" w:hAnsi="Times New Roman"/>
          <w:b/>
          <w:sz w:val="24"/>
          <w:szCs w:val="24"/>
        </w:rPr>
        <w:t xml:space="preserve">         </w:t>
      </w:r>
      <w:r w:rsidRPr="00252C87">
        <w:rPr>
          <w:rFonts w:ascii="Times New Roman" w:hAnsi="Times New Roman"/>
          <w:b/>
          <w:sz w:val="24"/>
          <w:szCs w:val="24"/>
        </w:rPr>
        <w:t>Тема:</w:t>
      </w:r>
      <w:r>
        <w:rPr>
          <w:rFonts w:ascii="Times New Roman" w:hAnsi="Times New Roman"/>
          <w:sz w:val="24"/>
          <w:szCs w:val="24"/>
        </w:rPr>
        <w:t xml:space="preserve"> </w:t>
      </w:r>
      <w:r w:rsidR="000E6FD4" w:rsidRPr="003D7533">
        <w:rPr>
          <w:color w:val="000000"/>
        </w:rPr>
        <w:t>Инвентарь,  оборудование, средства для уборки.</w:t>
      </w:r>
      <w:r w:rsidR="00600BD4" w:rsidRPr="00600BD4">
        <w:rPr>
          <w:color w:val="000000"/>
        </w:rPr>
        <w:t xml:space="preserve"> </w:t>
      </w:r>
      <w:r w:rsidR="00600BD4" w:rsidRPr="003D7533">
        <w:rPr>
          <w:color w:val="000000"/>
        </w:rPr>
        <w:t>Технология уборки номеров.</w:t>
      </w:r>
    </w:p>
    <w:p w:rsidR="008D0AB2" w:rsidRPr="00252C87" w:rsidRDefault="008D0AB2" w:rsidP="008D0AB2">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 xml:space="preserve">развитие </w:t>
      </w:r>
      <w:r>
        <w:rPr>
          <w:rFonts w:ascii="Times New Roman" w:hAnsi="Times New Roman"/>
          <w:sz w:val="24"/>
          <w:szCs w:val="24"/>
        </w:rPr>
        <w:t xml:space="preserve"> </w:t>
      </w:r>
      <w:r w:rsidRPr="00252C87">
        <w:rPr>
          <w:rFonts w:ascii="Times New Roman" w:hAnsi="Times New Roman"/>
          <w:sz w:val="24"/>
          <w:szCs w:val="24"/>
        </w:rPr>
        <w:t>навыков</w:t>
      </w:r>
      <w:r>
        <w:rPr>
          <w:rFonts w:ascii="Times New Roman" w:hAnsi="Times New Roman"/>
          <w:sz w:val="24"/>
          <w:szCs w:val="24"/>
        </w:rPr>
        <w:t xml:space="preserve"> говорения, чтения</w:t>
      </w:r>
      <w:r w:rsidRPr="00252C87">
        <w:rPr>
          <w:rFonts w:ascii="Times New Roman" w:hAnsi="Times New Roman"/>
          <w:b/>
          <w:sz w:val="24"/>
          <w:szCs w:val="24"/>
        </w:rPr>
        <w:tab/>
      </w:r>
    </w:p>
    <w:p w:rsidR="008D0AB2" w:rsidRPr="00B31844" w:rsidRDefault="008D0AB2" w:rsidP="008D0AB2">
      <w:pPr>
        <w:spacing w:after="0" w:line="240" w:lineRule="auto"/>
        <w:jc w:val="both"/>
        <w:rPr>
          <w:rFonts w:ascii="Times New Roman" w:hAnsi="Times New Roman"/>
          <w:b/>
          <w:sz w:val="24"/>
          <w:szCs w:val="24"/>
        </w:rPr>
      </w:pPr>
      <w:r w:rsidRPr="00252C87">
        <w:rPr>
          <w:rFonts w:ascii="Times New Roman" w:hAnsi="Times New Roman"/>
          <w:b/>
          <w:sz w:val="24"/>
          <w:szCs w:val="24"/>
        </w:rPr>
        <w:t>Количество</w:t>
      </w:r>
      <w:r w:rsidRPr="00741222">
        <w:rPr>
          <w:rFonts w:ascii="Times New Roman" w:hAnsi="Times New Roman"/>
          <w:b/>
          <w:sz w:val="24"/>
          <w:szCs w:val="24"/>
        </w:rPr>
        <w:t xml:space="preserve"> </w:t>
      </w:r>
      <w:r w:rsidRPr="00252C87">
        <w:rPr>
          <w:rFonts w:ascii="Times New Roman" w:hAnsi="Times New Roman"/>
          <w:b/>
          <w:sz w:val="24"/>
          <w:szCs w:val="24"/>
        </w:rPr>
        <w:t>часов</w:t>
      </w:r>
      <w:r w:rsidR="00B31844" w:rsidRPr="00741222">
        <w:rPr>
          <w:rFonts w:ascii="Times New Roman" w:hAnsi="Times New Roman"/>
          <w:b/>
          <w:sz w:val="24"/>
          <w:szCs w:val="24"/>
        </w:rPr>
        <w:t xml:space="preserve">: </w:t>
      </w:r>
      <w:r w:rsidR="00600BD4">
        <w:rPr>
          <w:rFonts w:ascii="Times New Roman" w:hAnsi="Times New Roman"/>
          <w:b/>
          <w:sz w:val="24"/>
          <w:szCs w:val="24"/>
        </w:rPr>
        <w:t>4</w:t>
      </w:r>
    </w:p>
    <w:p w:rsidR="008D0AB2" w:rsidRPr="00741222" w:rsidRDefault="008D0AB2" w:rsidP="008D0AB2">
      <w:pPr>
        <w:spacing w:after="0" w:line="240" w:lineRule="auto"/>
        <w:jc w:val="both"/>
        <w:rPr>
          <w:rFonts w:ascii="Times New Roman" w:hAnsi="Times New Roman"/>
          <w:b/>
          <w:bCs/>
          <w:sz w:val="24"/>
          <w:szCs w:val="24"/>
        </w:rPr>
      </w:pPr>
      <w:r w:rsidRPr="00252C87">
        <w:rPr>
          <w:rFonts w:ascii="Times New Roman" w:hAnsi="Times New Roman"/>
          <w:b/>
          <w:sz w:val="24"/>
          <w:szCs w:val="24"/>
        </w:rPr>
        <w:t>Ход</w:t>
      </w:r>
      <w:r w:rsidRPr="00741222">
        <w:rPr>
          <w:rFonts w:ascii="Times New Roman" w:hAnsi="Times New Roman"/>
          <w:b/>
          <w:sz w:val="24"/>
          <w:szCs w:val="24"/>
        </w:rPr>
        <w:t xml:space="preserve"> </w:t>
      </w:r>
      <w:r w:rsidRPr="00252C87">
        <w:rPr>
          <w:rFonts w:ascii="Times New Roman" w:hAnsi="Times New Roman"/>
          <w:b/>
          <w:sz w:val="24"/>
          <w:szCs w:val="24"/>
        </w:rPr>
        <w:t>работы</w:t>
      </w:r>
      <w:r w:rsidRPr="00741222">
        <w:rPr>
          <w:rFonts w:ascii="Times New Roman" w:hAnsi="Times New Roman"/>
          <w:b/>
          <w:sz w:val="24"/>
          <w:szCs w:val="24"/>
        </w:rPr>
        <w:t>:</w:t>
      </w:r>
    </w:p>
    <w:p w:rsidR="008D0AB2" w:rsidRPr="00741222" w:rsidRDefault="008D0AB2" w:rsidP="008D0AB2">
      <w:pPr>
        <w:shd w:val="clear" w:color="auto" w:fill="FFFFFF"/>
        <w:spacing w:after="0" w:line="240" w:lineRule="auto"/>
        <w:ind w:left="851" w:hanging="482"/>
        <w:jc w:val="both"/>
        <w:rPr>
          <w:rFonts w:ascii="Times New Roman" w:hAnsi="Times New Roman"/>
          <w:sz w:val="24"/>
          <w:szCs w:val="24"/>
        </w:rPr>
      </w:pPr>
    </w:p>
    <w:p w:rsidR="00B33B11" w:rsidRPr="00B33B11" w:rsidRDefault="008D0AB2" w:rsidP="00B33B11">
      <w:pPr>
        <w:ind w:left="284" w:hanging="284"/>
        <w:rPr>
          <w:rFonts w:ascii="Times New Roman" w:hAnsi="Times New Roman"/>
          <w:b/>
          <w:sz w:val="24"/>
          <w:szCs w:val="24"/>
          <w:lang w:val="en-US"/>
        </w:rPr>
      </w:pPr>
      <w:r w:rsidRPr="00B33B11">
        <w:rPr>
          <w:rFonts w:ascii="Times New Roman" w:eastAsia="Times New Roman" w:hAnsi="Times New Roman"/>
          <w:b/>
          <w:bCs/>
          <w:kern w:val="0"/>
          <w:sz w:val="24"/>
          <w:szCs w:val="24"/>
          <w:lang w:eastAsia="ru-RU"/>
        </w:rPr>
        <w:t>Задание</w:t>
      </w:r>
      <w:r w:rsidR="0080415D" w:rsidRPr="001B1D4C">
        <w:rPr>
          <w:rFonts w:ascii="Times New Roman" w:eastAsia="Times New Roman" w:hAnsi="Times New Roman"/>
          <w:b/>
          <w:bCs/>
          <w:kern w:val="0"/>
          <w:sz w:val="24"/>
          <w:szCs w:val="24"/>
          <w:lang w:eastAsia="ru-RU"/>
        </w:rPr>
        <w:t xml:space="preserve"> 1. </w:t>
      </w:r>
      <w:r w:rsidR="00B33B11" w:rsidRPr="00B33B11">
        <w:rPr>
          <w:rFonts w:ascii="Times New Roman" w:hAnsi="Times New Roman"/>
          <w:b/>
          <w:sz w:val="24"/>
          <w:szCs w:val="24"/>
          <w:lang w:val="en-US"/>
        </w:rPr>
        <w:t>Write the Russian equivalents of the following cleaning and equipment supplies:</w:t>
      </w:r>
    </w:p>
    <w:tbl>
      <w:tblPr>
        <w:tblW w:w="0" w:type="auto"/>
        <w:tblLayout w:type="fixed"/>
        <w:tblLook w:val="0000" w:firstRow="0" w:lastRow="0" w:firstColumn="0" w:lastColumn="0" w:noHBand="0" w:noVBand="0"/>
      </w:tblPr>
      <w:tblGrid>
        <w:gridCol w:w="2132"/>
        <w:gridCol w:w="2229"/>
        <w:gridCol w:w="2268"/>
        <w:gridCol w:w="2693"/>
        <w:gridCol w:w="2693"/>
      </w:tblGrid>
      <w:tr w:rsidR="00B33B11" w:rsidRPr="00B33B11" w:rsidTr="006075FB">
        <w:tc>
          <w:tcPr>
            <w:tcW w:w="2132" w:type="dxa"/>
          </w:tcPr>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air</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freshener</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broom</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brush</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bucket</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carpet</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sweeper</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cart</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chemicals</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deodorant</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detergent</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disinfectant</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dust</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cloth</w:t>
            </w:r>
            <w:proofErr w:type="spellEnd"/>
          </w:p>
          <w:p w:rsidR="00B33B11" w:rsidRPr="00B33B11" w:rsidRDefault="00B33B11" w:rsidP="00B33B11">
            <w:pPr>
              <w:numPr>
                <w:ilvl w:val="0"/>
                <w:numId w:val="9"/>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dust</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pan</w:t>
            </w:r>
            <w:proofErr w:type="spellEnd"/>
          </w:p>
          <w:p w:rsidR="00B33B11" w:rsidRPr="00B33B11" w:rsidRDefault="00B33B11" w:rsidP="00B33B11">
            <w:pPr>
              <w:numPr>
                <w:ilvl w:val="0"/>
                <w:numId w:val="9"/>
              </w:numPr>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furniture</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polish</w:t>
            </w:r>
            <w:proofErr w:type="spellEnd"/>
          </w:p>
        </w:tc>
        <w:tc>
          <w:tcPr>
            <w:tcW w:w="2229" w:type="dxa"/>
          </w:tcPr>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rPr>
                <w:rFonts w:ascii="Times New Roman" w:hAnsi="Times New Roman"/>
                <w:b/>
                <w:sz w:val="24"/>
                <w:szCs w:val="24"/>
                <w:lang w:val="en-US"/>
              </w:rPr>
            </w:pPr>
          </w:p>
        </w:tc>
        <w:tc>
          <w:tcPr>
            <w:tcW w:w="2268" w:type="dxa"/>
          </w:tcPr>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linen</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trolley</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mop</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bucket</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paper</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towel</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rug</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cleaner</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scouring</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pad</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silver</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polish</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soap</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stripper</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trolley</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upholstery</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cleaner</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vacuum</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cleaner</w:t>
            </w:r>
            <w:proofErr w:type="spellEnd"/>
          </w:p>
          <w:p w:rsidR="00B33B11" w:rsidRPr="00B33B11" w:rsidRDefault="00B33B11" w:rsidP="00B33B11">
            <w:pPr>
              <w:numPr>
                <w:ilvl w:val="0"/>
                <w:numId w:val="10"/>
              </w:numPr>
              <w:tabs>
                <w:tab w:val="left" w:pos="3969"/>
              </w:tabs>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window</w:t>
            </w:r>
            <w:proofErr w:type="spellEnd"/>
            <w:r w:rsidRPr="00B33B11">
              <w:rPr>
                <w:rFonts w:ascii="Times New Roman" w:hAnsi="Times New Roman"/>
                <w:sz w:val="24"/>
                <w:szCs w:val="24"/>
              </w:rPr>
              <w:t xml:space="preserve"> </w:t>
            </w:r>
            <w:proofErr w:type="spellStart"/>
            <w:r w:rsidRPr="00B33B11">
              <w:rPr>
                <w:rFonts w:ascii="Times New Roman" w:hAnsi="Times New Roman"/>
                <w:sz w:val="24"/>
                <w:szCs w:val="24"/>
              </w:rPr>
              <w:t>cleaner</w:t>
            </w:r>
            <w:proofErr w:type="spellEnd"/>
          </w:p>
          <w:p w:rsidR="00B33B11" w:rsidRPr="00B33B11" w:rsidRDefault="00B33B11" w:rsidP="00B33B11">
            <w:pPr>
              <w:numPr>
                <w:ilvl w:val="0"/>
                <w:numId w:val="10"/>
              </w:numPr>
              <w:suppressAutoHyphens w:val="0"/>
              <w:spacing w:after="0" w:line="240" w:lineRule="auto"/>
              <w:jc w:val="both"/>
              <w:rPr>
                <w:rFonts w:ascii="Times New Roman" w:hAnsi="Times New Roman"/>
                <w:sz w:val="24"/>
                <w:szCs w:val="24"/>
              </w:rPr>
            </w:pPr>
            <w:proofErr w:type="spellStart"/>
            <w:r w:rsidRPr="00B33B11">
              <w:rPr>
                <w:rFonts w:ascii="Times New Roman" w:hAnsi="Times New Roman"/>
                <w:sz w:val="24"/>
                <w:szCs w:val="24"/>
              </w:rPr>
              <w:t>wringer</w:t>
            </w:r>
            <w:proofErr w:type="spellEnd"/>
          </w:p>
        </w:tc>
        <w:tc>
          <w:tcPr>
            <w:tcW w:w="2693" w:type="dxa"/>
          </w:tcPr>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jc w:val="both"/>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rPr>
                <w:rFonts w:ascii="Times New Roman" w:hAnsi="Times New Roman"/>
                <w:b/>
                <w:sz w:val="24"/>
                <w:szCs w:val="24"/>
              </w:rPr>
            </w:pPr>
            <w:r w:rsidRPr="00B33B11">
              <w:rPr>
                <w:rFonts w:ascii="Times New Roman" w:hAnsi="Times New Roman"/>
                <w:b/>
                <w:sz w:val="24"/>
                <w:szCs w:val="24"/>
              </w:rPr>
              <w:t>____________________</w:t>
            </w:r>
          </w:p>
          <w:p w:rsidR="00B33B11" w:rsidRPr="00B33B11" w:rsidRDefault="00B33B11" w:rsidP="00B33B11">
            <w:pPr>
              <w:rPr>
                <w:rFonts w:ascii="Times New Roman" w:hAnsi="Times New Roman"/>
                <w:b/>
                <w:sz w:val="24"/>
                <w:szCs w:val="24"/>
                <w:lang w:val="en-US"/>
              </w:rPr>
            </w:pPr>
            <w:r w:rsidRPr="00B33B11">
              <w:rPr>
                <w:rFonts w:ascii="Times New Roman" w:hAnsi="Times New Roman"/>
                <w:b/>
                <w:sz w:val="24"/>
                <w:szCs w:val="24"/>
              </w:rPr>
              <w:t>_________________</w:t>
            </w:r>
          </w:p>
        </w:tc>
        <w:tc>
          <w:tcPr>
            <w:tcW w:w="2693" w:type="dxa"/>
          </w:tcPr>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jc w:val="both"/>
              <w:rPr>
                <w:rFonts w:ascii="Times New Roman" w:hAnsi="Times New Roman"/>
                <w:b/>
                <w:sz w:val="24"/>
                <w:szCs w:val="24"/>
              </w:rPr>
            </w:pPr>
          </w:p>
          <w:p w:rsidR="00B33B11" w:rsidRPr="00B33B11" w:rsidRDefault="00B33B11" w:rsidP="00B33B11">
            <w:pPr>
              <w:rPr>
                <w:rFonts w:ascii="Times New Roman" w:hAnsi="Times New Roman"/>
                <w:b/>
                <w:sz w:val="24"/>
                <w:szCs w:val="24"/>
                <w:lang w:val="en-US"/>
              </w:rPr>
            </w:pPr>
          </w:p>
        </w:tc>
      </w:tr>
    </w:tbl>
    <w:p w:rsidR="00B33B11" w:rsidRPr="00B33B11" w:rsidRDefault="00B33B11" w:rsidP="00B33B11">
      <w:pPr>
        <w:rPr>
          <w:rFonts w:ascii="Times New Roman" w:hAnsi="Times New Roman"/>
          <w:b/>
          <w:sz w:val="24"/>
          <w:szCs w:val="24"/>
          <w:lang w:val="en-US"/>
        </w:rPr>
      </w:pPr>
      <w:r>
        <w:rPr>
          <w:rFonts w:ascii="Times New Roman" w:hAnsi="Times New Roman"/>
          <w:b/>
          <w:sz w:val="24"/>
          <w:szCs w:val="24"/>
        </w:rPr>
        <w:lastRenderedPageBreak/>
        <w:t>Задание</w:t>
      </w:r>
      <w:r w:rsidRPr="001B1D4C">
        <w:rPr>
          <w:rFonts w:ascii="Times New Roman" w:hAnsi="Times New Roman"/>
          <w:b/>
          <w:sz w:val="24"/>
          <w:szCs w:val="24"/>
          <w:lang w:val="en-US"/>
        </w:rPr>
        <w:t xml:space="preserve"> </w:t>
      </w:r>
      <w:r w:rsidRPr="00B33B11">
        <w:rPr>
          <w:rFonts w:ascii="Times New Roman" w:hAnsi="Times New Roman"/>
          <w:b/>
          <w:sz w:val="24"/>
          <w:szCs w:val="24"/>
          <w:lang w:val="en-US"/>
        </w:rPr>
        <w:t>2. Put the items below in the appropriate box</w:t>
      </w:r>
    </w:p>
    <w:p w:rsidR="00B33B11" w:rsidRPr="00B33B11" w:rsidRDefault="00B33B11" w:rsidP="00B33B11">
      <w:pPr>
        <w:rPr>
          <w:rFonts w:ascii="Times New Roman" w:hAnsi="Times New Roman"/>
          <w:sz w:val="24"/>
          <w:szCs w:val="24"/>
          <w:lang w:val="en-US"/>
        </w:rPr>
      </w:pPr>
      <w:r w:rsidRPr="00B33B11">
        <w:rPr>
          <w:rFonts w:ascii="Times New Roman" w:hAnsi="Times New Roman"/>
          <w:sz w:val="24"/>
          <w:szCs w:val="24"/>
          <w:lang w:val="en-US"/>
        </w:rPr>
        <w:t>advertising material, aprons, blanket covers, blankets, booking forms, brochures, business cards, cots, educational materials, greeting cards, mailers, mattress pads, mattresses, menu order forms, menus, napkins, newsletters, pillowcases, pillows, presentations &amp; proposals, printer paper, quilts, registration forms, sheets, single use napkins,  tablecloths, towels</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843"/>
        <w:gridCol w:w="2843"/>
        <w:gridCol w:w="2843"/>
      </w:tblGrid>
      <w:tr w:rsidR="00B33B11" w:rsidRPr="00B33B11" w:rsidTr="006075FB">
        <w:tc>
          <w:tcPr>
            <w:tcW w:w="2843" w:type="dxa"/>
            <w:tcBorders>
              <w:bottom w:val="nil"/>
            </w:tcBorders>
          </w:tcPr>
          <w:p w:rsidR="00B33B11" w:rsidRPr="00B33B11" w:rsidRDefault="00B33B11" w:rsidP="00B33B11">
            <w:pPr>
              <w:rPr>
                <w:rFonts w:ascii="Times New Roman" w:hAnsi="Times New Roman"/>
                <w:caps/>
                <w:sz w:val="24"/>
                <w:szCs w:val="24"/>
              </w:rPr>
            </w:pPr>
            <w:r w:rsidRPr="00B33B11">
              <w:rPr>
                <w:rFonts w:ascii="Times New Roman" w:hAnsi="Times New Roman"/>
                <w:caps/>
                <w:sz w:val="24"/>
                <w:szCs w:val="24"/>
              </w:rPr>
              <w:t>Bed and Bedding</w:t>
            </w:r>
          </w:p>
        </w:tc>
        <w:tc>
          <w:tcPr>
            <w:tcW w:w="2843" w:type="dxa"/>
            <w:tcBorders>
              <w:bottom w:val="nil"/>
            </w:tcBorders>
          </w:tcPr>
          <w:p w:rsidR="00B33B11" w:rsidRPr="00B33B11" w:rsidRDefault="00B33B11" w:rsidP="00B33B11">
            <w:pPr>
              <w:rPr>
                <w:rFonts w:ascii="Times New Roman" w:hAnsi="Times New Roman"/>
                <w:caps/>
                <w:sz w:val="24"/>
                <w:szCs w:val="24"/>
              </w:rPr>
            </w:pPr>
            <w:r w:rsidRPr="00B33B11">
              <w:rPr>
                <w:rFonts w:ascii="Times New Roman" w:hAnsi="Times New Roman"/>
                <w:caps/>
                <w:sz w:val="24"/>
                <w:szCs w:val="24"/>
              </w:rPr>
              <w:t>Stationary &amp; Paper Products</w:t>
            </w:r>
          </w:p>
        </w:tc>
        <w:tc>
          <w:tcPr>
            <w:tcW w:w="2843" w:type="dxa"/>
            <w:tcBorders>
              <w:bottom w:val="nil"/>
            </w:tcBorders>
          </w:tcPr>
          <w:p w:rsidR="00B33B11" w:rsidRPr="00B33B11" w:rsidRDefault="00B33B11" w:rsidP="00B33B11">
            <w:pPr>
              <w:rPr>
                <w:rFonts w:ascii="Times New Roman" w:hAnsi="Times New Roman"/>
                <w:caps/>
                <w:sz w:val="24"/>
                <w:szCs w:val="24"/>
              </w:rPr>
            </w:pPr>
            <w:r w:rsidRPr="00B33B11">
              <w:rPr>
                <w:rFonts w:ascii="Times New Roman" w:hAnsi="Times New Roman"/>
                <w:caps/>
                <w:sz w:val="24"/>
                <w:szCs w:val="24"/>
              </w:rPr>
              <w:t>Linen Supplies</w:t>
            </w:r>
          </w:p>
        </w:tc>
      </w:tr>
    </w:tbl>
    <w:p w:rsidR="00B33B11" w:rsidRDefault="00B33B11" w:rsidP="00B33B11">
      <w:pPr>
        <w:spacing w:line="422" w:lineRule="exact"/>
        <w:rPr>
          <w:sz w:val="38"/>
        </w:rPr>
      </w:pPr>
    </w:p>
    <w:p w:rsidR="00B33B11" w:rsidRPr="00B33B11" w:rsidRDefault="00B33B11" w:rsidP="00B33B11">
      <w:pPr>
        <w:rPr>
          <w:rFonts w:ascii="Times New Roman" w:hAnsi="Times New Roman"/>
          <w:b/>
          <w:sz w:val="24"/>
          <w:szCs w:val="24"/>
          <w:lang w:val="en-GB"/>
        </w:rPr>
      </w:pPr>
      <w:r w:rsidRPr="00B33B11">
        <w:rPr>
          <w:rFonts w:ascii="Times New Roman" w:hAnsi="Times New Roman"/>
          <w:b/>
          <w:sz w:val="24"/>
          <w:szCs w:val="24"/>
        </w:rPr>
        <w:t>Задание</w:t>
      </w:r>
      <w:r w:rsidRPr="001B1D4C">
        <w:rPr>
          <w:rFonts w:ascii="Times New Roman" w:hAnsi="Times New Roman"/>
          <w:b/>
          <w:sz w:val="24"/>
          <w:szCs w:val="24"/>
          <w:lang w:val="en-US"/>
        </w:rPr>
        <w:t xml:space="preserve"> 3</w:t>
      </w:r>
      <w:r w:rsidRPr="00B33B11">
        <w:rPr>
          <w:rFonts w:ascii="Times New Roman" w:hAnsi="Times New Roman"/>
          <w:b/>
          <w:sz w:val="24"/>
          <w:szCs w:val="24"/>
          <w:lang w:val="en-GB"/>
        </w:rPr>
        <w:t xml:space="preserve">. Refer to Housekeeping and answer the following questions: </w:t>
      </w:r>
    </w:p>
    <w:p w:rsidR="00B33B11" w:rsidRPr="00B33B11" w:rsidRDefault="00B33B11" w:rsidP="00B33B11">
      <w:pPr>
        <w:spacing w:line="422" w:lineRule="exact"/>
        <w:rPr>
          <w:rFonts w:ascii="Times New Roman" w:hAnsi="Times New Roman"/>
          <w:sz w:val="24"/>
          <w:szCs w:val="24"/>
          <w:lang w:val="en-GB"/>
        </w:rPr>
      </w:pPr>
    </w:p>
    <w:p w:rsidR="00B33B11" w:rsidRPr="00B33B11" w:rsidRDefault="00B33B11" w:rsidP="00B33B11">
      <w:pPr>
        <w:rPr>
          <w:rFonts w:ascii="Times New Roman" w:hAnsi="Times New Roman"/>
          <w:sz w:val="24"/>
          <w:szCs w:val="24"/>
          <w:lang w:val="en-GB"/>
        </w:rPr>
      </w:pPr>
    </w:p>
    <w:p w:rsidR="00B33B11" w:rsidRPr="00B33B11" w:rsidRDefault="00B33B11" w:rsidP="00B33B11">
      <w:pPr>
        <w:rPr>
          <w:rFonts w:ascii="Times New Roman" w:hAnsi="Times New Roman"/>
          <w:sz w:val="24"/>
          <w:szCs w:val="24"/>
        </w:rPr>
      </w:pPr>
      <w:r w:rsidRPr="00B33B11">
        <w:rPr>
          <w:rFonts w:ascii="Times New Roman" w:hAnsi="Times New Roman"/>
          <w:noProof/>
          <w:sz w:val="24"/>
          <w:szCs w:val="24"/>
          <w:lang w:eastAsia="ru-RU"/>
        </w:rPr>
        <w:drawing>
          <wp:inline distT="0" distB="0" distL="0" distR="0">
            <wp:extent cx="2724150" cy="1838325"/>
            <wp:effectExtent l="19050" t="0" r="0" b="0"/>
            <wp:docPr id="6" name="Bild 7" descr="E:\Volume1\Immagini Volume1\11Hotel Staff\MAIDCART.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descr="E:\Volume1\Immagini Volume1\11Hotel Staff\MAIDCART.PCX"/>
                    <pic:cNvPicPr>
                      <a:picLocks noChangeAspect="1" noChangeArrowheads="1"/>
                    </pic:cNvPicPr>
                  </pic:nvPicPr>
                  <pic:blipFill>
                    <a:blip r:embed="rId12"/>
                    <a:srcRect/>
                    <a:stretch>
                      <a:fillRect/>
                    </a:stretch>
                  </pic:blipFill>
                  <pic:spPr bwMode="auto">
                    <a:xfrm>
                      <a:off x="0" y="0"/>
                      <a:ext cx="2724150" cy="1838325"/>
                    </a:xfrm>
                    <a:prstGeom prst="rect">
                      <a:avLst/>
                    </a:prstGeom>
                    <a:noFill/>
                    <a:ln w="9525">
                      <a:noFill/>
                      <a:miter lim="800000"/>
                      <a:headEnd/>
                      <a:tailEnd/>
                    </a:ln>
                  </pic:spPr>
                </pic:pic>
              </a:graphicData>
            </a:graphic>
          </wp:inline>
        </w:drawing>
      </w:r>
      <w:r w:rsidRPr="00B33B11">
        <w:rPr>
          <w:rFonts w:ascii="Times New Roman" w:hAnsi="Times New Roman"/>
          <w:sz w:val="24"/>
          <w:szCs w:val="24"/>
        </w:rPr>
        <w:tab/>
      </w:r>
      <w:r w:rsidRPr="00B33B11">
        <w:rPr>
          <w:rFonts w:ascii="Times New Roman" w:hAnsi="Times New Roman"/>
          <w:noProof/>
          <w:sz w:val="24"/>
          <w:szCs w:val="24"/>
          <w:lang w:eastAsia="ru-RU"/>
        </w:rPr>
        <w:drawing>
          <wp:inline distT="0" distB="0" distL="0" distR="0">
            <wp:extent cx="1800225" cy="2314575"/>
            <wp:effectExtent l="19050" t="0" r="9525" b="0"/>
            <wp:docPr id="9" name="Bild 8" descr="E:\Volume1\Immagini Volume1\11Hotel Staff\Cleaning Trolley.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 descr="E:\Volume1\Immagini Volume1\11Hotel Staff\Cleaning Trolley.pcx"/>
                    <pic:cNvPicPr>
                      <a:picLocks noChangeAspect="1" noChangeArrowheads="1"/>
                    </pic:cNvPicPr>
                  </pic:nvPicPr>
                  <pic:blipFill>
                    <a:blip r:embed="rId13"/>
                    <a:srcRect/>
                    <a:stretch>
                      <a:fillRect/>
                    </a:stretch>
                  </pic:blipFill>
                  <pic:spPr bwMode="auto">
                    <a:xfrm>
                      <a:off x="0" y="0"/>
                      <a:ext cx="1800225" cy="2314575"/>
                    </a:xfrm>
                    <a:prstGeom prst="rect">
                      <a:avLst/>
                    </a:prstGeom>
                    <a:noFill/>
                    <a:ln w="9525">
                      <a:noFill/>
                      <a:miter lim="800000"/>
                      <a:headEnd/>
                      <a:tailEnd/>
                    </a:ln>
                  </pic:spPr>
                </pic:pic>
              </a:graphicData>
            </a:graphic>
          </wp:inline>
        </w:drawing>
      </w:r>
    </w:p>
    <w:p w:rsidR="00B33B11" w:rsidRPr="00B33B11" w:rsidRDefault="00955F1D" w:rsidP="00B33B11">
      <w:pPr>
        <w:rPr>
          <w:rFonts w:ascii="Times New Roman" w:hAnsi="Times New Roman"/>
          <w:sz w:val="24"/>
          <w:szCs w:val="24"/>
        </w:rPr>
      </w:pPr>
      <w:r>
        <w:rPr>
          <w:rFonts w:ascii="Times New Roman" w:hAnsi="Times New Roman"/>
          <w:noProof/>
          <w:sz w:val="24"/>
          <w:szCs w:val="24"/>
        </w:rPr>
        <w:pict>
          <v:shapetype id="_x0000_t202" coordsize="21600,21600" o:spt="202" path="m,l,21600r21600,l21600,xe">
            <v:stroke joinstyle="miter"/>
            <v:path gradientshapeok="t" o:connecttype="rect"/>
          </v:shapetype>
          <v:shape id="_x0000_s1028" type="#_x0000_t202" style="position:absolute;margin-left:56.9pt;margin-top:3pt;width:106.5pt;height:28.4pt;z-index:251660288" o:allowincell="f" strokecolor="white">
            <v:textbox>
              <w:txbxContent>
                <w:p w:rsidR="006075FB" w:rsidRDefault="006075FB" w:rsidP="00B33B11">
                  <w:pPr>
                    <w:jc w:val="center"/>
                  </w:pPr>
                  <w:proofErr w:type="spellStart"/>
                  <w:r>
                    <w:t>Maid</w:t>
                  </w:r>
                  <w:proofErr w:type="spellEnd"/>
                  <w:r>
                    <w:t xml:space="preserve"> </w:t>
                  </w:r>
                  <w:proofErr w:type="spellStart"/>
                  <w:r>
                    <w:t>Cart</w:t>
                  </w:r>
                  <w:proofErr w:type="spellEnd"/>
                </w:p>
              </w:txbxContent>
            </v:textbox>
          </v:shape>
        </w:pict>
      </w:r>
      <w:r>
        <w:rPr>
          <w:rFonts w:ascii="Times New Roman" w:hAnsi="Times New Roman"/>
          <w:noProof/>
          <w:sz w:val="24"/>
          <w:szCs w:val="24"/>
        </w:rPr>
        <w:pict>
          <v:shape id="_x0000_s1029" type="#_x0000_t202" style="position:absolute;margin-left:340.9pt;margin-top:3pt;width:99.4pt;height:28.4pt;z-index:251661312" o:allowincell="f" strokecolor="white">
            <v:textbox>
              <w:txbxContent>
                <w:p w:rsidR="006075FB" w:rsidRDefault="006075FB" w:rsidP="00B33B11">
                  <w:proofErr w:type="spellStart"/>
                  <w:r>
                    <w:t>Cleaning</w:t>
                  </w:r>
                  <w:proofErr w:type="spellEnd"/>
                  <w:r>
                    <w:t xml:space="preserve"> </w:t>
                  </w:r>
                  <w:proofErr w:type="spellStart"/>
                  <w:r>
                    <w:t>Trolley</w:t>
                  </w:r>
                  <w:proofErr w:type="spellEnd"/>
                </w:p>
              </w:txbxContent>
            </v:textbox>
          </v:shape>
        </w:pict>
      </w:r>
    </w:p>
    <w:p w:rsidR="00B33B11" w:rsidRPr="00B33B11" w:rsidRDefault="00B33B11" w:rsidP="00B33B11">
      <w:pPr>
        <w:rPr>
          <w:rFonts w:ascii="Times New Roman" w:hAnsi="Times New Roman"/>
          <w:sz w:val="24"/>
          <w:szCs w:val="24"/>
        </w:rPr>
      </w:pP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What's the main product offered by the accommodation industry? </w:t>
      </w: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Which staff members belong to the housekeeping department? </w:t>
      </w: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What are the main tasks of a chambermaid? </w:t>
      </w: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What do linen supplies comprise? </w:t>
      </w: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Who's responsible for keeping the hotel clean and supplying linen? </w:t>
      </w:r>
    </w:p>
    <w:p w:rsidR="00B33B11" w:rsidRPr="00B33B11" w:rsidRDefault="00B33B11" w:rsidP="00B33B11">
      <w:pPr>
        <w:rPr>
          <w:rFonts w:ascii="Times New Roman" w:hAnsi="Times New Roman"/>
          <w:b/>
          <w:sz w:val="24"/>
          <w:szCs w:val="24"/>
          <w:lang w:val="en-GB"/>
        </w:rPr>
      </w:pPr>
      <w:r w:rsidRPr="00B33B11">
        <w:rPr>
          <w:rFonts w:ascii="Times New Roman" w:hAnsi="Times New Roman"/>
          <w:b/>
          <w:sz w:val="24"/>
          <w:szCs w:val="24"/>
          <w:lang w:val="en-GB"/>
        </w:rPr>
        <w:t>2. Give definitions to the following words. Make use of a monolingual dictionary if you need to.</w:t>
      </w:r>
    </w:p>
    <w:p w:rsidR="00B33B11" w:rsidRPr="00B33B11" w:rsidRDefault="00B33B11" w:rsidP="00B33B11">
      <w:pPr>
        <w:rPr>
          <w:rFonts w:ascii="Times New Roman" w:hAnsi="Times New Roman"/>
          <w:i/>
          <w:sz w:val="24"/>
          <w:szCs w:val="24"/>
          <w:lang w:val="en-GB"/>
        </w:rPr>
      </w:pPr>
      <w:r w:rsidRPr="00B33B11">
        <w:rPr>
          <w:rFonts w:ascii="Times New Roman" w:hAnsi="Times New Roman"/>
          <w:i/>
          <w:sz w:val="24"/>
          <w:szCs w:val="24"/>
          <w:lang w:val="en-GB"/>
        </w:rPr>
        <w:t xml:space="preserve"> Product</w:t>
      </w:r>
      <w:r w:rsidRPr="00B33B11">
        <w:rPr>
          <w:rFonts w:ascii="Times New Roman" w:hAnsi="Times New Roman"/>
          <w:i/>
          <w:sz w:val="24"/>
          <w:szCs w:val="24"/>
          <w:lang w:val="en-GB"/>
        </w:rPr>
        <w:tab/>
        <w:t xml:space="preserve"> ..........................................................................................</w:t>
      </w:r>
    </w:p>
    <w:p w:rsidR="00B33B11" w:rsidRPr="00B33B11" w:rsidRDefault="00B33B11" w:rsidP="00B33B11">
      <w:pPr>
        <w:rPr>
          <w:rFonts w:ascii="Times New Roman" w:hAnsi="Times New Roman"/>
          <w:i/>
          <w:sz w:val="24"/>
          <w:szCs w:val="24"/>
          <w:lang w:val="en-GB"/>
        </w:rPr>
      </w:pPr>
      <w:proofErr w:type="gramStart"/>
      <w:r w:rsidRPr="00B33B11">
        <w:rPr>
          <w:rFonts w:ascii="Times New Roman" w:hAnsi="Times New Roman"/>
          <w:i/>
          <w:sz w:val="24"/>
          <w:szCs w:val="24"/>
          <w:lang w:val="en-GB"/>
        </w:rPr>
        <w:t>service</w:t>
      </w:r>
      <w:proofErr w:type="gramEnd"/>
      <w:r w:rsidRPr="00B33B11">
        <w:rPr>
          <w:rFonts w:ascii="Times New Roman" w:hAnsi="Times New Roman"/>
          <w:i/>
          <w:sz w:val="24"/>
          <w:szCs w:val="24"/>
          <w:lang w:val="en-GB"/>
        </w:rPr>
        <w:t xml:space="preserve"> </w:t>
      </w:r>
      <w:r w:rsidRPr="00B33B11">
        <w:rPr>
          <w:rFonts w:ascii="Times New Roman" w:hAnsi="Times New Roman"/>
          <w:i/>
          <w:sz w:val="24"/>
          <w:szCs w:val="24"/>
          <w:lang w:val="en-GB"/>
        </w:rPr>
        <w:tab/>
        <w:t xml:space="preserve"> ..........................................................................................</w:t>
      </w:r>
    </w:p>
    <w:p w:rsidR="00B33B11" w:rsidRPr="00B33B11" w:rsidRDefault="00B33B11" w:rsidP="00B33B11">
      <w:pPr>
        <w:rPr>
          <w:rFonts w:ascii="Times New Roman" w:hAnsi="Times New Roman"/>
          <w:i/>
          <w:sz w:val="24"/>
          <w:szCs w:val="24"/>
          <w:lang w:val="en-GB"/>
        </w:rPr>
      </w:pPr>
      <w:proofErr w:type="gramStart"/>
      <w:r w:rsidRPr="00B33B11">
        <w:rPr>
          <w:rFonts w:ascii="Times New Roman" w:hAnsi="Times New Roman"/>
          <w:i/>
          <w:sz w:val="24"/>
          <w:szCs w:val="24"/>
          <w:lang w:val="en-GB"/>
        </w:rPr>
        <w:t>executive</w:t>
      </w:r>
      <w:proofErr w:type="gramEnd"/>
      <w:r w:rsidRPr="00B33B11">
        <w:rPr>
          <w:rFonts w:ascii="Times New Roman" w:hAnsi="Times New Roman"/>
          <w:i/>
          <w:sz w:val="24"/>
          <w:szCs w:val="24"/>
          <w:lang w:val="en-GB"/>
        </w:rPr>
        <w:t xml:space="preserve"> </w:t>
      </w:r>
      <w:r w:rsidRPr="00B33B11">
        <w:rPr>
          <w:rFonts w:ascii="Times New Roman" w:hAnsi="Times New Roman"/>
          <w:i/>
          <w:sz w:val="24"/>
          <w:szCs w:val="24"/>
          <w:lang w:val="en-GB"/>
        </w:rPr>
        <w:tab/>
        <w:t xml:space="preserve"> .......................................................................................... </w:t>
      </w:r>
    </w:p>
    <w:p w:rsidR="00B33B11" w:rsidRPr="00B33B11" w:rsidRDefault="00B33B11" w:rsidP="00B33B11">
      <w:pPr>
        <w:rPr>
          <w:rFonts w:ascii="Times New Roman" w:hAnsi="Times New Roman"/>
          <w:i/>
          <w:sz w:val="24"/>
          <w:szCs w:val="24"/>
          <w:lang w:val="en-GB"/>
        </w:rPr>
      </w:pPr>
      <w:proofErr w:type="gramStart"/>
      <w:r w:rsidRPr="00B33B11">
        <w:rPr>
          <w:rFonts w:ascii="Times New Roman" w:hAnsi="Times New Roman"/>
          <w:i/>
          <w:sz w:val="24"/>
          <w:szCs w:val="24"/>
          <w:lang w:val="en-GB"/>
        </w:rPr>
        <w:t>stationary</w:t>
      </w:r>
      <w:proofErr w:type="gramEnd"/>
      <w:r w:rsidRPr="00B33B11">
        <w:rPr>
          <w:rFonts w:ascii="Times New Roman" w:hAnsi="Times New Roman"/>
          <w:i/>
          <w:sz w:val="24"/>
          <w:szCs w:val="24"/>
          <w:lang w:val="en-GB"/>
        </w:rPr>
        <w:t xml:space="preserve">   </w:t>
      </w:r>
      <w:r w:rsidRPr="00B33B11">
        <w:rPr>
          <w:rFonts w:ascii="Times New Roman" w:hAnsi="Times New Roman"/>
          <w:i/>
          <w:sz w:val="24"/>
          <w:szCs w:val="24"/>
          <w:lang w:val="en-GB"/>
        </w:rPr>
        <w:tab/>
        <w:t xml:space="preserve"> ..........................................................................................</w:t>
      </w:r>
    </w:p>
    <w:p w:rsidR="00B33B11" w:rsidRPr="00B33B11" w:rsidRDefault="00B33B11" w:rsidP="00B33B11">
      <w:pPr>
        <w:rPr>
          <w:rFonts w:ascii="Times New Roman" w:hAnsi="Times New Roman"/>
          <w:i/>
          <w:sz w:val="24"/>
          <w:szCs w:val="24"/>
          <w:lang w:val="en-GB"/>
        </w:rPr>
      </w:pPr>
      <w:proofErr w:type="gramStart"/>
      <w:r w:rsidRPr="00B33B11">
        <w:rPr>
          <w:rFonts w:ascii="Times New Roman" w:hAnsi="Times New Roman"/>
          <w:i/>
          <w:sz w:val="24"/>
          <w:szCs w:val="24"/>
          <w:lang w:val="en-GB"/>
        </w:rPr>
        <w:lastRenderedPageBreak/>
        <w:t>linens</w:t>
      </w:r>
      <w:proofErr w:type="gramEnd"/>
      <w:r w:rsidRPr="00B33B11">
        <w:rPr>
          <w:rFonts w:ascii="Times New Roman" w:hAnsi="Times New Roman"/>
          <w:i/>
          <w:sz w:val="24"/>
          <w:szCs w:val="24"/>
          <w:lang w:val="en-GB"/>
        </w:rPr>
        <w:t xml:space="preserve">              ..........................................................................................</w:t>
      </w:r>
    </w:p>
    <w:p w:rsidR="00B33B11" w:rsidRPr="00B33B11" w:rsidRDefault="00B33B11" w:rsidP="00B33B11">
      <w:pPr>
        <w:rPr>
          <w:rFonts w:ascii="Times New Roman" w:hAnsi="Times New Roman"/>
          <w:b/>
          <w:sz w:val="24"/>
          <w:szCs w:val="24"/>
          <w:lang w:val="en-GB"/>
        </w:rPr>
      </w:pPr>
      <w:r>
        <w:rPr>
          <w:rFonts w:ascii="Times New Roman" w:hAnsi="Times New Roman"/>
          <w:b/>
          <w:sz w:val="24"/>
          <w:szCs w:val="24"/>
        </w:rPr>
        <w:t>Задание</w:t>
      </w:r>
      <w:r w:rsidRPr="001B1D4C">
        <w:rPr>
          <w:rFonts w:ascii="Times New Roman" w:hAnsi="Times New Roman"/>
          <w:b/>
          <w:sz w:val="24"/>
          <w:szCs w:val="24"/>
          <w:lang w:val="en-US"/>
        </w:rPr>
        <w:t xml:space="preserve"> 4</w:t>
      </w:r>
      <w:r w:rsidRPr="00B33B11">
        <w:rPr>
          <w:rFonts w:ascii="Times New Roman" w:hAnsi="Times New Roman"/>
          <w:b/>
          <w:sz w:val="24"/>
          <w:szCs w:val="24"/>
          <w:lang w:val="en-GB"/>
        </w:rPr>
        <w:t xml:space="preserve">. Write individual items concerning the following categories of products: </w:t>
      </w: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Stationary &amp; Paper Products </w:t>
      </w: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Bed &amp; Bedding </w:t>
      </w:r>
    </w:p>
    <w:p w:rsidR="00B33B11" w:rsidRPr="00B33B11" w:rsidRDefault="00B33B11" w:rsidP="00B33B11">
      <w:pPr>
        <w:rPr>
          <w:rFonts w:ascii="Times New Roman" w:hAnsi="Times New Roman"/>
          <w:sz w:val="24"/>
          <w:szCs w:val="24"/>
          <w:lang w:val="en-GB"/>
        </w:rPr>
      </w:pPr>
      <w:r w:rsidRPr="00B33B11">
        <w:rPr>
          <w:rFonts w:ascii="Times New Roman" w:hAnsi="Times New Roman"/>
          <w:sz w:val="24"/>
          <w:szCs w:val="24"/>
          <w:lang w:val="en-GB"/>
        </w:rPr>
        <w:t xml:space="preserve">Linen Supplies </w:t>
      </w:r>
    </w:p>
    <w:p w:rsidR="00B33B11" w:rsidRPr="00600BD4" w:rsidRDefault="00B33B11" w:rsidP="00B33B11">
      <w:pPr>
        <w:rPr>
          <w:rFonts w:ascii="Times New Roman" w:hAnsi="Times New Roman"/>
          <w:sz w:val="24"/>
          <w:szCs w:val="24"/>
        </w:rPr>
      </w:pPr>
      <w:r w:rsidRPr="00B33B11">
        <w:rPr>
          <w:rFonts w:ascii="Times New Roman" w:hAnsi="Times New Roman"/>
          <w:sz w:val="24"/>
          <w:szCs w:val="24"/>
          <w:lang w:val="en-GB"/>
        </w:rPr>
        <w:t>Cleaning</w:t>
      </w:r>
      <w:r w:rsidRPr="00600BD4">
        <w:rPr>
          <w:rFonts w:ascii="Times New Roman" w:hAnsi="Times New Roman"/>
          <w:sz w:val="24"/>
          <w:szCs w:val="24"/>
        </w:rPr>
        <w:t xml:space="preserve"> </w:t>
      </w:r>
      <w:r w:rsidRPr="00B33B11">
        <w:rPr>
          <w:rFonts w:ascii="Times New Roman" w:hAnsi="Times New Roman"/>
          <w:sz w:val="24"/>
          <w:szCs w:val="24"/>
          <w:lang w:val="en-GB"/>
        </w:rPr>
        <w:t>Materials</w:t>
      </w:r>
      <w:r w:rsidRPr="00600BD4">
        <w:rPr>
          <w:rFonts w:ascii="Times New Roman" w:hAnsi="Times New Roman"/>
          <w:sz w:val="24"/>
          <w:szCs w:val="24"/>
        </w:rPr>
        <w:t xml:space="preserve"> </w:t>
      </w:r>
    </w:p>
    <w:p w:rsidR="00B33B11" w:rsidRPr="00B33B11" w:rsidRDefault="00B33B11" w:rsidP="00B33B11">
      <w:pPr>
        <w:spacing w:line="422" w:lineRule="exact"/>
        <w:rPr>
          <w:rFonts w:ascii="Times New Roman" w:hAnsi="Times New Roman"/>
          <w:sz w:val="24"/>
          <w:szCs w:val="24"/>
        </w:rPr>
      </w:pPr>
    </w:p>
    <w:p w:rsidR="00B31844" w:rsidRPr="00B31844" w:rsidRDefault="00B31844" w:rsidP="00B33CBF">
      <w:pPr>
        <w:shd w:val="clear" w:color="auto" w:fill="FFFFFF"/>
        <w:suppressAutoHyphens w:val="0"/>
        <w:spacing w:after="0" w:line="240" w:lineRule="auto"/>
        <w:ind w:hanging="360"/>
        <w:rPr>
          <w:rFonts w:ascii="Times New Roman" w:eastAsia="Times New Roman" w:hAnsi="Times New Roman"/>
          <w:color w:val="000000"/>
          <w:kern w:val="0"/>
          <w:sz w:val="24"/>
          <w:szCs w:val="24"/>
          <w:lang w:eastAsia="ru-RU"/>
        </w:rPr>
      </w:pPr>
    </w:p>
    <w:p w:rsidR="008D0AB2" w:rsidRPr="001D7A86" w:rsidRDefault="00B31844" w:rsidP="008D0AB2">
      <w:pPr>
        <w:jc w:val="center"/>
        <w:rPr>
          <w:rFonts w:ascii="Times New Roman" w:hAnsi="Times New Roman"/>
          <w:b/>
          <w:sz w:val="24"/>
          <w:szCs w:val="24"/>
        </w:rPr>
      </w:pPr>
      <w:r>
        <w:rPr>
          <w:rFonts w:ascii="Times New Roman" w:hAnsi="Times New Roman"/>
          <w:b/>
          <w:sz w:val="24"/>
          <w:szCs w:val="24"/>
        </w:rPr>
        <w:t xml:space="preserve">Практическая работа </w:t>
      </w:r>
      <w:r w:rsidR="00600BD4">
        <w:rPr>
          <w:rFonts w:ascii="Times New Roman" w:hAnsi="Times New Roman"/>
          <w:b/>
          <w:sz w:val="24"/>
          <w:szCs w:val="24"/>
        </w:rPr>
        <w:t>15-16</w:t>
      </w:r>
    </w:p>
    <w:p w:rsidR="008D0AB2" w:rsidRDefault="008D0AB2" w:rsidP="008D0AB2">
      <w:pPr>
        <w:shd w:val="clear" w:color="auto" w:fill="FFFFFF"/>
        <w:spacing w:after="0" w:line="240" w:lineRule="auto"/>
        <w:ind w:hanging="482"/>
        <w:jc w:val="both"/>
      </w:pPr>
      <w:r>
        <w:rPr>
          <w:rFonts w:ascii="Times New Roman" w:hAnsi="Times New Roman"/>
          <w:b/>
          <w:sz w:val="24"/>
          <w:szCs w:val="24"/>
        </w:rPr>
        <w:t xml:space="preserve">         </w:t>
      </w:r>
      <w:r w:rsidRPr="00252C87">
        <w:rPr>
          <w:rFonts w:ascii="Times New Roman" w:hAnsi="Times New Roman"/>
          <w:b/>
          <w:sz w:val="24"/>
          <w:szCs w:val="24"/>
        </w:rPr>
        <w:t>Тема:</w:t>
      </w:r>
      <w:r>
        <w:rPr>
          <w:rFonts w:ascii="Times New Roman" w:hAnsi="Times New Roman"/>
          <w:sz w:val="24"/>
          <w:szCs w:val="24"/>
        </w:rPr>
        <w:t xml:space="preserve"> </w:t>
      </w:r>
      <w:r w:rsidR="00600BD4" w:rsidRPr="003D7533">
        <w:t>Различные типы номеров.</w:t>
      </w:r>
    </w:p>
    <w:p w:rsidR="008D0AB2" w:rsidRPr="00252C87" w:rsidRDefault="008D0AB2" w:rsidP="008D0AB2">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 xml:space="preserve">развитие </w:t>
      </w:r>
      <w:r>
        <w:rPr>
          <w:rFonts w:ascii="Times New Roman" w:hAnsi="Times New Roman"/>
          <w:sz w:val="24"/>
          <w:szCs w:val="24"/>
        </w:rPr>
        <w:t xml:space="preserve"> </w:t>
      </w:r>
      <w:r w:rsidR="00B31844">
        <w:rPr>
          <w:rFonts w:ascii="Times New Roman" w:hAnsi="Times New Roman"/>
          <w:sz w:val="24"/>
          <w:szCs w:val="24"/>
        </w:rPr>
        <w:t>навыков чтения, перевода</w:t>
      </w:r>
      <w:r w:rsidRPr="00252C87">
        <w:rPr>
          <w:rFonts w:ascii="Times New Roman" w:hAnsi="Times New Roman"/>
          <w:b/>
          <w:sz w:val="24"/>
          <w:szCs w:val="24"/>
        </w:rPr>
        <w:tab/>
      </w:r>
    </w:p>
    <w:p w:rsidR="008D0AB2" w:rsidRPr="00741222" w:rsidRDefault="00B31844" w:rsidP="008D0AB2">
      <w:pPr>
        <w:spacing w:after="0" w:line="240" w:lineRule="auto"/>
        <w:jc w:val="both"/>
        <w:rPr>
          <w:rFonts w:ascii="Times New Roman" w:hAnsi="Times New Roman"/>
          <w:b/>
          <w:sz w:val="24"/>
          <w:szCs w:val="24"/>
        </w:rPr>
      </w:pPr>
      <w:r>
        <w:rPr>
          <w:rFonts w:ascii="Times New Roman" w:hAnsi="Times New Roman"/>
          <w:b/>
          <w:sz w:val="24"/>
          <w:szCs w:val="24"/>
        </w:rPr>
        <w:t xml:space="preserve">Количество часов: </w:t>
      </w:r>
      <w:r w:rsidRPr="00741222">
        <w:rPr>
          <w:rFonts w:ascii="Times New Roman" w:hAnsi="Times New Roman"/>
          <w:b/>
          <w:sz w:val="24"/>
          <w:szCs w:val="24"/>
        </w:rPr>
        <w:t>8</w:t>
      </w:r>
    </w:p>
    <w:p w:rsidR="008D0AB2" w:rsidRDefault="008D0AB2" w:rsidP="008D0AB2">
      <w:pPr>
        <w:spacing w:after="0" w:line="240" w:lineRule="auto"/>
        <w:jc w:val="both"/>
        <w:rPr>
          <w:rFonts w:ascii="Times New Roman" w:hAnsi="Times New Roman"/>
          <w:b/>
          <w:sz w:val="24"/>
          <w:szCs w:val="24"/>
        </w:rPr>
      </w:pPr>
      <w:r w:rsidRPr="00252C87">
        <w:rPr>
          <w:rFonts w:ascii="Times New Roman" w:hAnsi="Times New Roman"/>
          <w:b/>
          <w:sz w:val="24"/>
          <w:szCs w:val="24"/>
        </w:rPr>
        <w:t>Ход работы:</w:t>
      </w:r>
    </w:p>
    <w:p w:rsidR="008D0AB2" w:rsidRDefault="008D0AB2" w:rsidP="008D0AB2">
      <w:pPr>
        <w:spacing w:after="0" w:line="240" w:lineRule="auto"/>
        <w:jc w:val="both"/>
        <w:rPr>
          <w:rFonts w:ascii="Times New Roman" w:hAnsi="Times New Roman"/>
          <w:b/>
          <w:sz w:val="24"/>
          <w:szCs w:val="24"/>
        </w:rPr>
      </w:pPr>
    </w:p>
    <w:p w:rsidR="00600BD4" w:rsidRPr="00600BD4" w:rsidRDefault="008D0AB2" w:rsidP="00600BD4">
      <w:pPr>
        <w:spacing w:before="100" w:beforeAutospacing="1" w:after="100" w:afterAutospacing="1" w:line="240" w:lineRule="auto"/>
        <w:outlineLvl w:val="1"/>
        <w:rPr>
          <w:rFonts w:ascii="Times New Roman" w:hAnsi="Times New Roman"/>
          <w:b/>
          <w:sz w:val="24"/>
          <w:szCs w:val="24"/>
          <w:lang w:val="en-US"/>
        </w:rPr>
      </w:pPr>
      <w:r>
        <w:rPr>
          <w:rFonts w:ascii="Times New Roman" w:hAnsi="Times New Roman"/>
          <w:b/>
          <w:sz w:val="24"/>
          <w:szCs w:val="24"/>
        </w:rPr>
        <w:t>Задание</w:t>
      </w:r>
      <w:r w:rsidRPr="00600BD4">
        <w:rPr>
          <w:rFonts w:ascii="Times New Roman" w:hAnsi="Times New Roman"/>
          <w:b/>
          <w:sz w:val="24"/>
          <w:szCs w:val="24"/>
          <w:lang w:val="en-US"/>
        </w:rPr>
        <w:t xml:space="preserve"> 1: </w:t>
      </w:r>
      <w:r w:rsidR="00600BD4">
        <w:rPr>
          <w:rFonts w:ascii="Times New Roman" w:hAnsi="Times New Roman"/>
          <w:b/>
          <w:sz w:val="24"/>
          <w:szCs w:val="24"/>
          <w:lang w:val="en-US"/>
        </w:rPr>
        <w:t xml:space="preserve">Read, translate, </w:t>
      </w:r>
      <w:proofErr w:type="gramStart"/>
      <w:r w:rsidR="00600BD4">
        <w:rPr>
          <w:rFonts w:ascii="Times New Roman" w:hAnsi="Times New Roman"/>
          <w:b/>
          <w:sz w:val="24"/>
          <w:szCs w:val="24"/>
          <w:lang w:val="en-US"/>
        </w:rPr>
        <w:t>retell</w:t>
      </w:r>
      <w:proofErr w:type="gramEnd"/>
      <w:r w:rsidR="00600BD4">
        <w:rPr>
          <w:rFonts w:ascii="Times New Roman" w:hAnsi="Times New Roman"/>
          <w:b/>
          <w:sz w:val="24"/>
          <w:szCs w:val="24"/>
          <w:lang w:val="en-US"/>
        </w:rPr>
        <w:t xml:space="preserve"> the text</w:t>
      </w:r>
    </w:p>
    <w:p w:rsidR="00600BD4" w:rsidRPr="00600BD4" w:rsidRDefault="00600BD4" w:rsidP="00600BD4">
      <w:pPr>
        <w:spacing w:before="100" w:beforeAutospacing="1" w:after="100" w:afterAutospacing="1" w:line="240" w:lineRule="auto"/>
        <w:jc w:val="center"/>
        <w:outlineLvl w:val="1"/>
        <w:rPr>
          <w:rFonts w:ascii="Times New Roman" w:eastAsia="Times New Roman" w:hAnsi="Times New Roman"/>
          <w:b/>
          <w:sz w:val="24"/>
          <w:szCs w:val="24"/>
          <w:u w:val="single"/>
          <w:lang w:val="en-US"/>
        </w:rPr>
      </w:pPr>
      <w:r w:rsidRPr="00600BD4">
        <w:rPr>
          <w:rFonts w:ascii="Times New Roman" w:eastAsia="Times New Roman" w:hAnsi="Times New Roman"/>
          <w:b/>
          <w:sz w:val="24"/>
          <w:szCs w:val="24"/>
          <w:u w:val="single"/>
          <w:lang w:val="en-US"/>
        </w:rPr>
        <w:t>Types of Hotel Rooms</w:t>
      </w:r>
    </w:p>
    <w:p w:rsidR="00600BD4" w:rsidRPr="00600BD4" w:rsidRDefault="00600BD4" w:rsidP="00600BD4">
      <w:pPr>
        <w:numPr>
          <w:ilvl w:val="0"/>
          <w:numId w:val="11"/>
        </w:numPr>
        <w:suppressAutoHyphens w:val="0"/>
        <w:spacing w:before="120" w:after="144" w:line="240" w:lineRule="auto"/>
        <w:ind w:left="768" w:right="48"/>
        <w:jc w:val="both"/>
        <w:rPr>
          <w:rFonts w:ascii="Times New Roman" w:eastAsia="Times New Roman" w:hAnsi="Times New Roman"/>
          <w:color w:val="000000"/>
          <w:sz w:val="24"/>
          <w:szCs w:val="24"/>
        </w:rPr>
      </w:pPr>
      <w:r w:rsidRPr="00600BD4">
        <w:rPr>
          <w:rFonts w:ascii="Times New Roman" w:eastAsia="Times New Roman" w:hAnsi="Times New Roman"/>
          <w:b/>
          <w:bCs/>
          <w:color w:val="000000"/>
          <w:sz w:val="24"/>
          <w:szCs w:val="24"/>
          <w:lang w:val="en-US"/>
        </w:rPr>
        <w:t>Single Room −</w:t>
      </w:r>
      <w:r w:rsidRPr="00600BD4">
        <w:rPr>
          <w:rFonts w:ascii="Times New Roman" w:eastAsia="Times New Roman" w:hAnsi="Times New Roman"/>
          <w:color w:val="000000"/>
          <w:sz w:val="24"/>
          <w:szCs w:val="24"/>
          <w:lang w:val="en-US"/>
        </w:rPr>
        <w:t xml:space="preserve"> A room with the facility of single bed. It is meant for single occupancy. It has an attached bathroom, a small dressing table, a small bedside table, and a small writing table. </w:t>
      </w:r>
      <w:proofErr w:type="spellStart"/>
      <w:r w:rsidRPr="00600BD4">
        <w:rPr>
          <w:rFonts w:ascii="Times New Roman" w:eastAsia="Times New Roman" w:hAnsi="Times New Roman"/>
          <w:color w:val="000000"/>
          <w:sz w:val="24"/>
          <w:szCs w:val="24"/>
        </w:rPr>
        <w:t>Sometimes</w:t>
      </w:r>
      <w:proofErr w:type="spellEnd"/>
      <w:r w:rsidRPr="00600BD4">
        <w:rPr>
          <w:rFonts w:ascii="Times New Roman" w:eastAsia="Times New Roman" w:hAnsi="Times New Roman"/>
          <w:color w:val="000000"/>
          <w:sz w:val="24"/>
          <w:szCs w:val="24"/>
        </w:rPr>
        <w:t xml:space="preserve"> </w:t>
      </w:r>
      <w:proofErr w:type="spellStart"/>
      <w:r w:rsidRPr="00600BD4">
        <w:rPr>
          <w:rFonts w:ascii="Times New Roman" w:eastAsia="Times New Roman" w:hAnsi="Times New Roman"/>
          <w:color w:val="000000"/>
          <w:sz w:val="24"/>
          <w:szCs w:val="24"/>
        </w:rPr>
        <w:t>it</w:t>
      </w:r>
      <w:proofErr w:type="spellEnd"/>
      <w:r w:rsidRPr="00600BD4">
        <w:rPr>
          <w:rFonts w:ascii="Times New Roman" w:eastAsia="Times New Roman" w:hAnsi="Times New Roman"/>
          <w:color w:val="000000"/>
          <w:sz w:val="24"/>
          <w:szCs w:val="24"/>
        </w:rPr>
        <w:t xml:space="preserve"> </w:t>
      </w:r>
      <w:proofErr w:type="spellStart"/>
      <w:r w:rsidRPr="00600BD4">
        <w:rPr>
          <w:rFonts w:ascii="Times New Roman" w:eastAsia="Times New Roman" w:hAnsi="Times New Roman"/>
          <w:color w:val="000000"/>
          <w:sz w:val="24"/>
          <w:szCs w:val="24"/>
        </w:rPr>
        <w:t>has</w:t>
      </w:r>
      <w:proofErr w:type="spellEnd"/>
      <w:r w:rsidRPr="00600BD4">
        <w:rPr>
          <w:rFonts w:ascii="Times New Roman" w:eastAsia="Times New Roman" w:hAnsi="Times New Roman"/>
          <w:color w:val="000000"/>
          <w:sz w:val="24"/>
          <w:szCs w:val="24"/>
        </w:rPr>
        <w:t xml:space="preserve"> a </w:t>
      </w:r>
      <w:proofErr w:type="spellStart"/>
      <w:r w:rsidRPr="00600BD4">
        <w:rPr>
          <w:rFonts w:ascii="Times New Roman" w:eastAsia="Times New Roman" w:hAnsi="Times New Roman"/>
          <w:color w:val="000000"/>
          <w:sz w:val="24"/>
          <w:szCs w:val="24"/>
        </w:rPr>
        <w:t>single</w:t>
      </w:r>
      <w:proofErr w:type="spellEnd"/>
      <w:r w:rsidRPr="00600BD4">
        <w:rPr>
          <w:rFonts w:ascii="Times New Roman" w:eastAsia="Times New Roman" w:hAnsi="Times New Roman"/>
          <w:color w:val="000000"/>
          <w:sz w:val="24"/>
          <w:szCs w:val="24"/>
        </w:rPr>
        <w:t xml:space="preserve"> </w:t>
      </w:r>
      <w:proofErr w:type="spellStart"/>
      <w:r w:rsidRPr="00600BD4">
        <w:rPr>
          <w:rFonts w:ascii="Times New Roman" w:eastAsia="Times New Roman" w:hAnsi="Times New Roman"/>
          <w:color w:val="000000"/>
          <w:sz w:val="24"/>
          <w:szCs w:val="24"/>
        </w:rPr>
        <w:t>chair</w:t>
      </w:r>
      <w:proofErr w:type="spellEnd"/>
      <w:r w:rsidRPr="00600BD4">
        <w:rPr>
          <w:rFonts w:ascii="Times New Roman" w:eastAsia="Times New Roman" w:hAnsi="Times New Roman"/>
          <w:color w:val="000000"/>
          <w:sz w:val="24"/>
          <w:szCs w:val="24"/>
        </w:rPr>
        <w:t xml:space="preserve"> </w:t>
      </w:r>
      <w:proofErr w:type="spellStart"/>
      <w:r w:rsidRPr="00600BD4">
        <w:rPr>
          <w:rFonts w:ascii="Times New Roman" w:eastAsia="Times New Roman" w:hAnsi="Times New Roman"/>
          <w:color w:val="000000"/>
          <w:sz w:val="24"/>
          <w:szCs w:val="24"/>
        </w:rPr>
        <w:t>too</w:t>
      </w:r>
      <w:proofErr w:type="spellEnd"/>
      <w:r w:rsidRPr="00600BD4">
        <w:rPr>
          <w:rFonts w:ascii="Times New Roman" w:eastAsia="Times New Roman" w:hAnsi="Times New Roman"/>
          <w:color w:val="000000"/>
          <w:sz w:val="24"/>
          <w:szCs w:val="24"/>
        </w:rPr>
        <w:t>.</w:t>
      </w:r>
    </w:p>
    <w:p w:rsidR="00600BD4" w:rsidRPr="00600BD4" w:rsidRDefault="00600BD4" w:rsidP="00600BD4">
      <w:pPr>
        <w:numPr>
          <w:ilvl w:val="0"/>
          <w:numId w:val="1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600BD4">
        <w:rPr>
          <w:rFonts w:ascii="Times New Roman" w:eastAsia="Times New Roman" w:hAnsi="Times New Roman"/>
          <w:b/>
          <w:bCs/>
          <w:color w:val="000000"/>
          <w:sz w:val="24"/>
          <w:szCs w:val="24"/>
          <w:lang w:val="en-US"/>
        </w:rPr>
        <w:t>Double Room −</w:t>
      </w:r>
      <w:r w:rsidRPr="00600BD4">
        <w:rPr>
          <w:rFonts w:ascii="Times New Roman" w:eastAsia="Times New Roman" w:hAnsi="Times New Roman"/>
          <w:color w:val="000000"/>
          <w:sz w:val="24"/>
          <w:szCs w:val="24"/>
          <w:lang w:val="en-US"/>
        </w:rPr>
        <w:t> A room with the facility of double bed. There are two variants in this type depending upon the size of the bed</w:t>
      </w:r>
    </w:p>
    <w:p w:rsidR="00600BD4" w:rsidRPr="00600BD4" w:rsidRDefault="00600BD4" w:rsidP="00600BD4">
      <w:pPr>
        <w:numPr>
          <w:ilvl w:val="1"/>
          <w:numId w:val="11"/>
        </w:numPr>
        <w:suppressAutoHyphens w:val="0"/>
        <w:spacing w:before="100" w:beforeAutospacing="1" w:after="75" w:line="240" w:lineRule="auto"/>
        <w:rPr>
          <w:rFonts w:ascii="Times New Roman" w:eastAsia="Times New Roman" w:hAnsi="Times New Roman"/>
          <w:sz w:val="24"/>
          <w:szCs w:val="24"/>
          <w:lang w:val="en-US"/>
        </w:rPr>
      </w:pPr>
      <w:r w:rsidRPr="00600BD4">
        <w:rPr>
          <w:rFonts w:ascii="Times New Roman" w:eastAsia="Times New Roman" w:hAnsi="Times New Roman"/>
          <w:sz w:val="24"/>
          <w:szCs w:val="24"/>
          <w:lang w:val="en-US"/>
        </w:rPr>
        <w:t>King Double Room (with king size double bed)</w:t>
      </w:r>
    </w:p>
    <w:p w:rsidR="00600BD4" w:rsidRPr="00600BD4" w:rsidRDefault="00600BD4" w:rsidP="00600BD4">
      <w:pPr>
        <w:numPr>
          <w:ilvl w:val="1"/>
          <w:numId w:val="11"/>
        </w:numPr>
        <w:suppressAutoHyphens w:val="0"/>
        <w:spacing w:before="100" w:beforeAutospacing="1" w:after="75" w:line="240" w:lineRule="auto"/>
        <w:rPr>
          <w:rFonts w:ascii="Times New Roman" w:eastAsia="Times New Roman" w:hAnsi="Times New Roman"/>
          <w:sz w:val="24"/>
          <w:szCs w:val="24"/>
          <w:lang w:val="en-US"/>
        </w:rPr>
      </w:pPr>
      <w:r w:rsidRPr="00600BD4">
        <w:rPr>
          <w:rFonts w:ascii="Times New Roman" w:eastAsia="Times New Roman" w:hAnsi="Times New Roman"/>
          <w:sz w:val="24"/>
          <w:szCs w:val="24"/>
          <w:lang w:val="en-US"/>
        </w:rPr>
        <w:t>Queen Double Room (with queen size double bed)</w:t>
      </w:r>
    </w:p>
    <w:p w:rsidR="00600BD4" w:rsidRPr="00600BD4" w:rsidRDefault="00600BD4" w:rsidP="00600BD4">
      <w:pPr>
        <w:spacing w:before="120" w:after="144" w:line="240" w:lineRule="auto"/>
        <w:ind w:left="768" w:right="48"/>
        <w:jc w:val="both"/>
        <w:rPr>
          <w:rFonts w:ascii="Times New Roman" w:eastAsia="Times New Roman" w:hAnsi="Times New Roman"/>
          <w:color w:val="000000"/>
          <w:sz w:val="24"/>
          <w:szCs w:val="24"/>
          <w:lang w:val="en-US"/>
        </w:rPr>
      </w:pPr>
      <w:r w:rsidRPr="00600BD4">
        <w:rPr>
          <w:rFonts w:ascii="Times New Roman" w:eastAsia="Times New Roman" w:hAnsi="Times New Roman"/>
          <w:color w:val="000000"/>
          <w:sz w:val="24"/>
          <w:szCs w:val="24"/>
          <w:lang w:val="en-US"/>
        </w:rPr>
        <w:t>It is equipped with adequate furniture such as dressing table and a writing table, a TV, and a small fridge.</w:t>
      </w:r>
    </w:p>
    <w:p w:rsidR="00600BD4" w:rsidRPr="00600BD4" w:rsidRDefault="00600BD4" w:rsidP="00600BD4">
      <w:pPr>
        <w:spacing w:after="0" w:line="240" w:lineRule="auto"/>
        <w:rPr>
          <w:rFonts w:ascii="Times New Roman" w:eastAsia="Times New Roman" w:hAnsi="Times New Roman"/>
          <w:sz w:val="24"/>
          <w:szCs w:val="24"/>
        </w:rPr>
      </w:pPr>
      <w:r w:rsidRPr="00600BD4">
        <w:rPr>
          <w:rFonts w:ascii="Times New Roman" w:eastAsia="Times New Roman" w:hAnsi="Times New Roman"/>
          <w:noProof/>
          <w:sz w:val="24"/>
          <w:szCs w:val="24"/>
          <w:lang w:eastAsia="ru-RU"/>
        </w:rPr>
        <w:drawing>
          <wp:inline distT="0" distB="0" distL="0" distR="0">
            <wp:extent cx="5715000" cy="2152650"/>
            <wp:effectExtent l="19050" t="0" r="0" b="0"/>
            <wp:docPr id="11" name="Рисунок 50" descr="Hotel Ro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otel Rooms"/>
                    <pic:cNvPicPr>
                      <a:picLocks noChangeAspect="1" noChangeArrowheads="1"/>
                    </pic:cNvPicPr>
                  </pic:nvPicPr>
                  <pic:blipFill>
                    <a:blip r:embed="rId14"/>
                    <a:srcRect/>
                    <a:stretch>
                      <a:fillRect/>
                    </a:stretch>
                  </pic:blipFill>
                  <pic:spPr bwMode="auto">
                    <a:xfrm>
                      <a:off x="0" y="0"/>
                      <a:ext cx="5715000" cy="2152650"/>
                    </a:xfrm>
                    <a:prstGeom prst="rect">
                      <a:avLst/>
                    </a:prstGeom>
                    <a:noFill/>
                    <a:ln w="9525">
                      <a:noFill/>
                      <a:miter lim="800000"/>
                      <a:headEnd/>
                      <a:tailEnd/>
                    </a:ln>
                  </pic:spPr>
                </pic:pic>
              </a:graphicData>
            </a:graphic>
          </wp:inline>
        </w:drawing>
      </w:r>
    </w:p>
    <w:p w:rsidR="00600BD4" w:rsidRPr="00600BD4" w:rsidRDefault="00600BD4" w:rsidP="00600BD4">
      <w:pPr>
        <w:numPr>
          <w:ilvl w:val="0"/>
          <w:numId w:val="12"/>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600BD4">
        <w:rPr>
          <w:rFonts w:ascii="Times New Roman" w:eastAsia="Times New Roman" w:hAnsi="Times New Roman"/>
          <w:b/>
          <w:bCs/>
          <w:color w:val="000000"/>
          <w:sz w:val="24"/>
          <w:szCs w:val="24"/>
          <w:lang w:val="en-US"/>
        </w:rPr>
        <w:t>Deluxe Room −</w:t>
      </w:r>
      <w:r w:rsidRPr="00600BD4">
        <w:rPr>
          <w:rFonts w:ascii="Times New Roman" w:eastAsia="Times New Roman" w:hAnsi="Times New Roman"/>
          <w:color w:val="000000"/>
          <w:sz w:val="24"/>
          <w:szCs w:val="24"/>
          <w:lang w:val="en-US"/>
        </w:rPr>
        <w:t> They are available in Single Deluxe and Double Deluxe variants. Deluxe room is well furnished. Some amenities are attached bathroom, a dressing table, a bedside table, a small writing table, a TV, and a small fridge. The floor is covered with carpet and most suitable for small families.</w:t>
      </w:r>
    </w:p>
    <w:p w:rsidR="00600BD4" w:rsidRPr="00600BD4" w:rsidRDefault="00600BD4" w:rsidP="00600BD4">
      <w:pPr>
        <w:numPr>
          <w:ilvl w:val="0"/>
          <w:numId w:val="12"/>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600BD4">
        <w:rPr>
          <w:rFonts w:ascii="Times New Roman" w:eastAsia="Times New Roman" w:hAnsi="Times New Roman"/>
          <w:b/>
          <w:bCs/>
          <w:color w:val="000000"/>
          <w:sz w:val="24"/>
          <w:szCs w:val="24"/>
          <w:lang w:val="en-US"/>
        </w:rPr>
        <w:lastRenderedPageBreak/>
        <w:t>Double-Double (Twin Double) Room −</w:t>
      </w:r>
      <w:r w:rsidRPr="00600BD4">
        <w:rPr>
          <w:rFonts w:ascii="Times New Roman" w:eastAsia="Times New Roman" w:hAnsi="Times New Roman"/>
          <w:color w:val="000000"/>
          <w:sz w:val="24"/>
          <w:szCs w:val="24"/>
          <w:lang w:val="en-US"/>
        </w:rPr>
        <w:t> </w:t>
      </w:r>
      <w:proofErr w:type="gramStart"/>
      <w:r w:rsidRPr="00600BD4">
        <w:rPr>
          <w:rFonts w:ascii="Times New Roman" w:eastAsia="Times New Roman" w:hAnsi="Times New Roman"/>
          <w:color w:val="000000"/>
          <w:sz w:val="24"/>
          <w:szCs w:val="24"/>
          <w:lang w:val="en-US"/>
        </w:rPr>
        <w:t>This</w:t>
      </w:r>
      <w:proofErr w:type="gramEnd"/>
      <w:r w:rsidRPr="00600BD4">
        <w:rPr>
          <w:rFonts w:ascii="Times New Roman" w:eastAsia="Times New Roman" w:hAnsi="Times New Roman"/>
          <w:color w:val="000000"/>
          <w:sz w:val="24"/>
          <w:szCs w:val="24"/>
          <w:lang w:val="en-US"/>
        </w:rPr>
        <w:t xml:space="preserve"> room provides two double beds with separate headboards. It is ideal for a family with two children below 12 years.</w:t>
      </w:r>
    </w:p>
    <w:p w:rsidR="00600BD4" w:rsidRPr="00600BD4" w:rsidRDefault="00600BD4" w:rsidP="00600BD4">
      <w:pPr>
        <w:numPr>
          <w:ilvl w:val="0"/>
          <w:numId w:val="12"/>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600BD4">
        <w:rPr>
          <w:rFonts w:ascii="Times New Roman" w:eastAsia="Times New Roman" w:hAnsi="Times New Roman"/>
          <w:b/>
          <w:bCs/>
          <w:color w:val="000000"/>
          <w:sz w:val="24"/>
          <w:szCs w:val="24"/>
          <w:lang w:val="en-US"/>
        </w:rPr>
        <w:t>Twin Room −</w:t>
      </w:r>
      <w:r w:rsidRPr="00600BD4">
        <w:rPr>
          <w:rFonts w:ascii="Times New Roman" w:eastAsia="Times New Roman" w:hAnsi="Times New Roman"/>
          <w:color w:val="000000"/>
          <w:sz w:val="24"/>
          <w:szCs w:val="24"/>
          <w:lang w:val="en-US"/>
        </w:rPr>
        <w:t> This room provides two single beds with separate headboards. It is meant for two independent people. It also has a single bedside table shared between the two beds.</w:t>
      </w:r>
    </w:p>
    <w:p w:rsidR="00600BD4" w:rsidRPr="00600BD4" w:rsidRDefault="00600BD4" w:rsidP="00600BD4">
      <w:pPr>
        <w:spacing w:after="0" w:line="240" w:lineRule="auto"/>
        <w:rPr>
          <w:rFonts w:ascii="Times New Roman" w:eastAsia="Times New Roman" w:hAnsi="Times New Roman"/>
          <w:sz w:val="24"/>
          <w:szCs w:val="24"/>
        </w:rPr>
      </w:pPr>
      <w:r w:rsidRPr="00600BD4">
        <w:rPr>
          <w:rFonts w:ascii="Times New Roman" w:eastAsia="Times New Roman" w:hAnsi="Times New Roman"/>
          <w:noProof/>
          <w:sz w:val="24"/>
          <w:szCs w:val="24"/>
          <w:lang w:eastAsia="ru-RU"/>
        </w:rPr>
        <w:drawing>
          <wp:inline distT="0" distB="0" distL="0" distR="0">
            <wp:extent cx="5715000" cy="1724025"/>
            <wp:effectExtent l="19050" t="0" r="0" b="0"/>
            <wp:docPr id="51" name="Рисунок 51" descr="Twin Ro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win Rooms"/>
                    <pic:cNvPicPr>
                      <a:picLocks noChangeAspect="1" noChangeArrowheads="1"/>
                    </pic:cNvPicPr>
                  </pic:nvPicPr>
                  <pic:blipFill>
                    <a:blip r:embed="rId15"/>
                    <a:srcRect/>
                    <a:stretch>
                      <a:fillRect/>
                    </a:stretch>
                  </pic:blipFill>
                  <pic:spPr bwMode="auto">
                    <a:xfrm>
                      <a:off x="0" y="0"/>
                      <a:ext cx="5715000" cy="1724025"/>
                    </a:xfrm>
                    <a:prstGeom prst="rect">
                      <a:avLst/>
                    </a:prstGeom>
                    <a:noFill/>
                    <a:ln w="9525">
                      <a:noFill/>
                      <a:miter lim="800000"/>
                      <a:headEnd/>
                      <a:tailEnd/>
                    </a:ln>
                  </pic:spPr>
                </pic:pic>
              </a:graphicData>
            </a:graphic>
          </wp:inline>
        </w:drawing>
      </w:r>
    </w:p>
    <w:p w:rsidR="00600BD4" w:rsidRPr="00600BD4" w:rsidRDefault="00600BD4" w:rsidP="00600BD4">
      <w:pPr>
        <w:numPr>
          <w:ilvl w:val="0"/>
          <w:numId w:val="13"/>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600BD4">
        <w:rPr>
          <w:rFonts w:ascii="Times New Roman" w:eastAsia="Times New Roman" w:hAnsi="Times New Roman"/>
          <w:b/>
          <w:bCs/>
          <w:color w:val="000000"/>
          <w:sz w:val="24"/>
          <w:szCs w:val="24"/>
          <w:lang w:val="en-US"/>
        </w:rPr>
        <w:t>Hollywood Twin Room −</w:t>
      </w:r>
      <w:r w:rsidRPr="00600BD4">
        <w:rPr>
          <w:rFonts w:ascii="Times New Roman" w:eastAsia="Times New Roman" w:hAnsi="Times New Roman"/>
          <w:color w:val="000000"/>
          <w:sz w:val="24"/>
          <w:szCs w:val="24"/>
          <w:lang w:val="en-US"/>
        </w:rPr>
        <w:t> This room provides two single beds with a common headboard. If a need arises, the two beds can be brought together to form a double bed.</w:t>
      </w:r>
    </w:p>
    <w:p w:rsidR="00600BD4" w:rsidRPr="00600BD4" w:rsidRDefault="00600BD4" w:rsidP="00600BD4">
      <w:pPr>
        <w:numPr>
          <w:ilvl w:val="0"/>
          <w:numId w:val="13"/>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600BD4">
        <w:rPr>
          <w:rFonts w:ascii="Times New Roman" w:eastAsia="Times New Roman" w:hAnsi="Times New Roman"/>
          <w:b/>
          <w:bCs/>
          <w:color w:val="000000"/>
          <w:sz w:val="24"/>
          <w:szCs w:val="24"/>
          <w:lang w:val="en-US"/>
        </w:rPr>
        <w:t>Duplex Room −</w:t>
      </w:r>
      <w:r w:rsidRPr="00600BD4">
        <w:rPr>
          <w:rFonts w:ascii="Times New Roman" w:eastAsia="Times New Roman" w:hAnsi="Times New Roman"/>
          <w:color w:val="000000"/>
          <w:sz w:val="24"/>
          <w:szCs w:val="24"/>
          <w:lang w:val="en-US"/>
        </w:rPr>
        <w:t> This type is composed of two rooms located on two different floors, connected with internal stairs.</w:t>
      </w:r>
    </w:p>
    <w:p w:rsidR="00600BD4" w:rsidRPr="00600BD4" w:rsidRDefault="00600BD4" w:rsidP="00600BD4">
      <w:pPr>
        <w:numPr>
          <w:ilvl w:val="0"/>
          <w:numId w:val="13"/>
        </w:numPr>
        <w:suppressAutoHyphens w:val="0"/>
        <w:spacing w:before="120" w:after="144" w:line="240" w:lineRule="auto"/>
        <w:ind w:left="768" w:right="48"/>
        <w:jc w:val="both"/>
        <w:rPr>
          <w:rFonts w:ascii="Times New Roman" w:eastAsia="Times New Roman" w:hAnsi="Times New Roman"/>
          <w:color w:val="000000"/>
          <w:sz w:val="24"/>
          <w:szCs w:val="24"/>
        </w:rPr>
      </w:pPr>
      <w:r w:rsidRPr="00600BD4">
        <w:rPr>
          <w:rFonts w:ascii="Times New Roman" w:eastAsia="Times New Roman" w:hAnsi="Times New Roman"/>
          <w:b/>
          <w:bCs/>
          <w:color w:val="000000"/>
          <w:sz w:val="24"/>
          <w:szCs w:val="24"/>
          <w:lang w:val="en-US"/>
        </w:rPr>
        <w:t>Cabana −</w:t>
      </w:r>
      <w:r w:rsidRPr="00600BD4">
        <w:rPr>
          <w:rFonts w:ascii="Times New Roman" w:eastAsia="Times New Roman" w:hAnsi="Times New Roman"/>
          <w:color w:val="000000"/>
          <w:sz w:val="24"/>
          <w:szCs w:val="24"/>
          <w:lang w:val="en-US"/>
        </w:rPr>
        <w:t xml:space="preserve"> This type of room faces water body, beach, or a swimming pool. </w:t>
      </w:r>
      <w:proofErr w:type="spellStart"/>
      <w:r w:rsidRPr="00600BD4">
        <w:rPr>
          <w:rFonts w:ascii="Times New Roman" w:eastAsia="Times New Roman" w:hAnsi="Times New Roman"/>
          <w:color w:val="000000"/>
          <w:sz w:val="24"/>
          <w:szCs w:val="24"/>
        </w:rPr>
        <w:t>It</w:t>
      </w:r>
      <w:proofErr w:type="spellEnd"/>
      <w:r w:rsidRPr="00600BD4">
        <w:rPr>
          <w:rFonts w:ascii="Times New Roman" w:eastAsia="Times New Roman" w:hAnsi="Times New Roman"/>
          <w:color w:val="000000"/>
          <w:sz w:val="24"/>
          <w:szCs w:val="24"/>
        </w:rPr>
        <w:t xml:space="preserve"> </w:t>
      </w:r>
      <w:proofErr w:type="spellStart"/>
      <w:r w:rsidRPr="00600BD4">
        <w:rPr>
          <w:rFonts w:ascii="Times New Roman" w:eastAsia="Times New Roman" w:hAnsi="Times New Roman"/>
          <w:color w:val="000000"/>
          <w:sz w:val="24"/>
          <w:szCs w:val="24"/>
        </w:rPr>
        <w:t>generally</w:t>
      </w:r>
      <w:proofErr w:type="spellEnd"/>
      <w:r w:rsidRPr="00600BD4">
        <w:rPr>
          <w:rFonts w:ascii="Times New Roman" w:eastAsia="Times New Roman" w:hAnsi="Times New Roman"/>
          <w:color w:val="000000"/>
          <w:sz w:val="24"/>
          <w:szCs w:val="24"/>
        </w:rPr>
        <w:t xml:space="preserve"> </w:t>
      </w:r>
      <w:proofErr w:type="spellStart"/>
      <w:r w:rsidRPr="00600BD4">
        <w:rPr>
          <w:rFonts w:ascii="Times New Roman" w:eastAsia="Times New Roman" w:hAnsi="Times New Roman"/>
          <w:color w:val="000000"/>
          <w:sz w:val="24"/>
          <w:szCs w:val="24"/>
        </w:rPr>
        <w:t>has</w:t>
      </w:r>
      <w:proofErr w:type="spellEnd"/>
      <w:r w:rsidRPr="00600BD4">
        <w:rPr>
          <w:rFonts w:ascii="Times New Roman" w:eastAsia="Times New Roman" w:hAnsi="Times New Roman"/>
          <w:color w:val="000000"/>
          <w:sz w:val="24"/>
          <w:szCs w:val="24"/>
        </w:rPr>
        <w:t xml:space="preserve"> a </w:t>
      </w:r>
      <w:proofErr w:type="spellStart"/>
      <w:r w:rsidRPr="00600BD4">
        <w:rPr>
          <w:rFonts w:ascii="Times New Roman" w:eastAsia="Times New Roman" w:hAnsi="Times New Roman"/>
          <w:color w:val="000000"/>
          <w:sz w:val="24"/>
          <w:szCs w:val="24"/>
        </w:rPr>
        <w:t>large</w:t>
      </w:r>
      <w:proofErr w:type="spellEnd"/>
      <w:r w:rsidRPr="00600BD4">
        <w:rPr>
          <w:rFonts w:ascii="Times New Roman" w:eastAsia="Times New Roman" w:hAnsi="Times New Roman"/>
          <w:color w:val="000000"/>
          <w:sz w:val="24"/>
          <w:szCs w:val="24"/>
        </w:rPr>
        <w:t xml:space="preserve"> </w:t>
      </w:r>
      <w:proofErr w:type="spellStart"/>
      <w:r w:rsidRPr="00600BD4">
        <w:rPr>
          <w:rFonts w:ascii="Times New Roman" w:eastAsia="Times New Roman" w:hAnsi="Times New Roman"/>
          <w:color w:val="000000"/>
          <w:sz w:val="24"/>
          <w:szCs w:val="24"/>
        </w:rPr>
        <w:t>balcony</w:t>
      </w:r>
      <w:proofErr w:type="spellEnd"/>
      <w:r w:rsidRPr="00600BD4">
        <w:rPr>
          <w:rFonts w:ascii="Times New Roman" w:eastAsia="Times New Roman" w:hAnsi="Times New Roman"/>
          <w:color w:val="000000"/>
          <w:sz w:val="24"/>
          <w:szCs w:val="24"/>
        </w:rPr>
        <w:t>.</w:t>
      </w:r>
    </w:p>
    <w:p w:rsidR="00B31844" w:rsidRDefault="00B31844" w:rsidP="00600BD4">
      <w:pPr>
        <w:shd w:val="clear" w:color="auto" w:fill="FFFFFF"/>
        <w:suppressAutoHyphens w:val="0"/>
        <w:spacing w:after="0" w:line="240" w:lineRule="auto"/>
        <w:jc w:val="both"/>
        <w:rPr>
          <w:b/>
          <w:sz w:val="28"/>
          <w:szCs w:val="28"/>
        </w:rPr>
      </w:pPr>
    </w:p>
    <w:p w:rsidR="00B31844" w:rsidRPr="00B31844" w:rsidRDefault="00B31844" w:rsidP="008D0AB2">
      <w:pPr>
        <w:spacing w:after="0" w:line="240" w:lineRule="auto"/>
        <w:jc w:val="both"/>
        <w:rPr>
          <w:rFonts w:ascii="Times New Roman" w:hAnsi="Times New Roman"/>
          <w:b/>
          <w:bCs/>
          <w:sz w:val="24"/>
          <w:szCs w:val="24"/>
        </w:rPr>
      </w:pPr>
    </w:p>
    <w:p w:rsidR="00B31844" w:rsidRDefault="00B31844" w:rsidP="008D0AB2">
      <w:pPr>
        <w:spacing w:after="0" w:line="240" w:lineRule="auto"/>
        <w:jc w:val="both"/>
        <w:rPr>
          <w:rFonts w:ascii="Times New Roman" w:hAnsi="Times New Roman"/>
          <w:b/>
          <w:bCs/>
          <w:sz w:val="24"/>
          <w:szCs w:val="24"/>
          <w:lang w:val="en-US"/>
        </w:rPr>
      </w:pPr>
    </w:p>
    <w:p w:rsidR="00DF00C9" w:rsidRPr="00DF00C9" w:rsidRDefault="00DF00C9" w:rsidP="008D0AB2">
      <w:pPr>
        <w:spacing w:after="0" w:line="240" w:lineRule="auto"/>
        <w:jc w:val="both"/>
        <w:rPr>
          <w:rFonts w:ascii="Times New Roman" w:hAnsi="Times New Roman"/>
          <w:b/>
          <w:bCs/>
          <w:sz w:val="24"/>
          <w:szCs w:val="24"/>
          <w:lang w:val="en-US"/>
        </w:rPr>
      </w:pPr>
    </w:p>
    <w:p w:rsidR="004E22F2" w:rsidRPr="00600BD4" w:rsidRDefault="00A32720" w:rsidP="004E22F2">
      <w:pPr>
        <w:jc w:val="center"/>
        <w:rPr>
          <w:rFonts w:ascii="Times New Roman" w:hAnsi="Times New Roman"/>
          <w:b/>
          <w:sz w:val="24"/>
          <w:szCs w:val="24"/>
          <w:lang w:val="en-US"/>
        </w:rPr>
      </w:pPr>
      <w:r>
        <w:rPr>
          <w:rFonts w:ascii="Times New Roman" w:hAnsi="Times New Roman"/>
          <w:b/>
          <w:sz w:val="24"/>
          <w:szCs w:val="24"/>
        </w:rPr>
        <w:t xml:space="preserve">Практическая работа </w:t>
      </w:r>
      <w:r w:rsidR="00600BD4">
        <w:rPr>
          <w:rFonts w:ascii="Times New Roman" w:hAnsi="Times New Roman"/>
          <w:b/>
          <w:sz w:val="24"/>
          <w:szCs w:val="24"/>
          <w:lang w:val="en-US"/>
        </w:rPr>
        <w:t>17-20</w:t>
      </w:r>
    </w:p>
    <w:p w:rsidR="004E22F2" w:rsidRPr="00600BD4" w:rsidRDefault="004E22F2" w:rsidP="004E22F2">
      <w:pPr>
        <w:shd w:val="clear" w:color="auto" w:fill="FFFFFF"/>
        <w:spacing w:after="0" w:line="240" w:lineRule="auto"/>
        <w:ind w:hanging="482"/>
        <w:jc w:val="both"/>
      </w:pPr>
      <w:r>
        <w:rPr>
          <w:rFonts w:ascii="Times New Roman" w:hAnsi="Times New Roman"/>
          <w:b/>
          <w:sz w:val="24"/>
          <w:szCs w:val="24"/>
        </w:rPr>
        <w:t xml:space="preserve">         </w:t>
      </w:r>
      <w:r w:rsidRPr="00252C87">
        <w:rPr>
          <w:rFonts w:ascii="Times New Roman" w:hAnsi="Times New Roman"/>
          <w:b/>
          <w:sz w:val="24"/>
          <w:szCs w:val="24"/>
        </w:rPr>
        <w:t>Тема:</w:t>
      </w:r>
      <w:r>
        <w:rPr>
          <w:rFonts w:ascii="Times New Roman" w:hAnsi="Times New Roman"/>
          <w:sz w:val="24"/>
          <w:szCs w:val="24"/>
        </w:rPr>
        <w:t xml:space="preserve"> </w:t>
      </w:r>
      <w:r w:rsidR="00600BD4" w:rsidRPr="003D7533">
        <w:t>Номера категории стандарт.</w:t>
      </w:r>
      <w:r w:rsidR="00600BD4" w:rsidRPr="00600BD4">
        <w:t xml:space="preserve"> </w:t>
      </w:r>
      <w:r w:rsidR="00600BD4" w:rsidRPr="003D7533">
        <w:t>Номера категории стандарт улучшенный.</w:t>
      </w:r>
    </w:p>
    <w:p w:rsidR="004E22F2" w:rsidRPr="00252C87" w:rsidRDefault="004E22F2" w:rsidP="004E22F2">
      <w:pPr>
        <w:pStyle w:val="15"/>
        <w:tabs>
          <w:tab w:val="left" w:pos="567"/>
          <w:tab w:val="left" w:pos="9781"/>
        </w:tabs>
        <w:spacing w:after="0" w:line="240" w:lineRule="auto"/>
        <w:ind w:left="0"/>
        <w:jc w:val="both"/>
        <w:rPr>
          <w:rFonts w:ascii="Times New Roman" w:hAnsi="Times New Roman"/>
          <w:sz w:val="24"/>
          <w:szCs w:val="24"/>
        </w:rPr>
      </w:pPr>
      <w:r w:rsidRPr="00252C87">
        <w:rPr>
          <w:rFonts w:ascii="Times New Roman" w:hAnsi="Times New Roman"/>
          <w:b/>
          <w:sz w:val="24"/>
          <w:szCs w:val="24"/>
        </w:rPr>
        <w:t xml:space="preserve">Цель: </w:t>
      </w:r>
      <w:r w:rsidRPr="00252C87">
        <w:rPr>
          <w:rFonts w:ascii="Times New Roman" w:hAnsi="Times New Roman"/>
          <w:sz w:val="24"/>
          <w:szCs w:val="24"/>
        </w:rPr>
        <w:t xml:space="preserve">развитие </w:t>
      </w:r>
      <w:r>
        <w:rPr>
          <w:rFonts w:ascii="Times New Roman" w:hAnsi="Times New Roman"/>
          <w:sz w:val="24"/>
          <w:szCs w:val="24"/>
        </w:rPr>
        <w:t xml:space="preserve"> </w:t>
      </w:r>
      <w:r w:rsidRPr="00252C87">
        <w:rPr>
          <w:rFonts w:ascii="Times New Roman" w:hAnsi="Times New Roman"/>
          <w:sz w:val="24"/>
          <w:szCs w:val="24"/>
        </w:rPr>
        <w:t>навыков</w:t>
      </w:r>
      <w:r>
        <w:rPr>
          <w:rFonts w:ascii="Times New Roman" w:hAnsi="Times New Roman"/>
          <w:sz w:val="24"/>
          <w:szCs w:val="24"/>
        </w:rPr>
        <w:t xml:space="preserve"> чтения, перевода, говорения</w:t>
      </w:r>
      <w:r w:rsidRPr="00252C87">
        <w:rPr>
          <w:rFonts w:ascii="Times New Roman" w:hAnsi="Times New Roman"/>
          <w:b/>
          <w:sz w:val="24"/>
          <w:szCs w:val="24"/>
        </w:rPr>
        <w:tab/>
      </w:r>
    </w:p>
    <w:p w:rsidR="004E22F2" w:rsidRPr="00741222" w:rsidRDefault="00A32720" w:rsidP="004E22F2">
      <w:pPr>
        <w:spacing w:after="0" w:line="240" w:lineRule="auto"/>
        <w:jc w:val="both"/>
        <w:rPr>
          <w:rFonts w:ascii="Times New Roman" w:hAnsi="Times New Roman"/>
          <w:b/>
          <w:sz w:val="24"/>
          <w:szCs w:val="24"/>
        </w:rPr>
      </w:pPr>
      <w:r>
        <w:rPr>
          <w:rFonts w:ascii="Times New Roman" w:hAnsi="Times New Roman"/>
          <w:b/>
          <w:sz w:val="24"/>
          <w:szCs w:val="24"/>
        </w:rPr>
        <w:t xml:space="preserve">Количество часов: </w:t>
      </w:r>
      <w:r w:rsidRPr="00741222">
        <w:rPr>
          <w:rFonts w:ascii="Times New Roman" w:hAnsi="Times New Roman"/>
          <w:b/>
          <w:sz w:val="24"/>
          <w:szCs w:val="24"/>
        </w:rPr>
        <w:t>4</w:t>
      </w:r>
    </w:p>
    <w:p w:rsidR="004E22F2" w:rsidRDefault="004E22F2" w:rsidP="004E22F2">
      <w:pPr>
        <w:spacing w:after="0" w:line="240" w:lineRule="auto"/>
        <w:jc w:val="both"/>
        <w:rPr>
          <w:rFonts w:ascii="Times New Roman" w:hAnsi="Times New Roman"/>
          <w:b/>
          <w:sz w:val="24"/>
          <w:szCs w:val="24"/>
        </w:rPr>
      </w:pPr>
      <w:r w:rsidRPr="00252C87">
        <w:rPr>
          <w:rFonts w:ascii="Times New Roman" w:hAnsi="Times New Roman"/>
          <w:b/>
          <w:sz w:val="24"/>
          <w:szCs w:val="24"/>
        </w:rPr>
        <w:t>Ход работы:</w:t>
      </w:r>
    </w:p>
    <w:p w:rsidR="004E22F2" w:rsidRDefault="004E22F2" w:rsidP="004E22F2">
      <w:pPr>
        <w:spacing w:after="0" w:line="240" w:lineRule="auto"/>
        <w:jc w:val="both"/>
        <w:rPr>
          <w:rFonts w:ascii="Times New Roman" w:hAnsi="Times New Roman"/>
          <w:b/>
          <w:sz w:val="24"/>
          <w:szCs w:val="24"/>
        </w:rPr>
      </w:pPr>
    </w:p>
    <w:p w:rsidR="00DF00C9" w:rsidRDefault="004E22F2" w:rsidP="004E22F2">
      <w:pPr>
        <w:spacing w:after="0" w:line="240" w:lineRule="auto"/>
        <w:jc w:val="both"/>
        <w:rPr>
          <w:rFonts w:ascii="Times New Roman" w:hAnsi="Times New Roman"/>
          <w:b/>
          <w:sz w:val="24"/>
          <w:szCs w:val="24"/>
          <w:lang w:val="en-US"/>
        </w:rPr>
      </w:pPr>
      <w:r>
        <w:rPr>
          <w:rFonts w:ascii="Times New Roman" w:hAnsi="Times New Roman"/>
          <w:b/>
          <w:sz w:val="24"/>
          <w:szCs w:val="24"/>
        </w:rPr>
        <w:t>Задание</w:t>
      </w:r>
      <w:r w:rsidRPr="00741222">
        <w:rPr>
          <w:rFonts w:ascii="Times New Roman" w:hAnsi="Times New Roman"/>
          <w:b/>
          <w:sz w:val="24"/>
          <w:szCs w:val="24"/>
        </w:rPr>
        <w:t xml:space="preserve"> 1</w:t>
      </w:r>
      <w:r w:rsidR="00A32720" w:rsidRPr="00741222">
        <w:rPr>
          <w:rFonts w:ascii="Times New Roman" w:hAnsi="Times New Roman"/>
          <w:b/>
          <w:sz w:val="24"/>
          <w:szCs w:val="24"/>
        </w:rPr>
        <w:t xml:space="preserve">. </w:t>
      </w:r>
      <w:r w:rsidR="00DF00C9">
        <w:rPr>
          <w:rFonts w:ascii="Times New Roman" w:hAnsi="Times New Roman"/>
          <w:b/>
          <w:sz w:val="24"/>
          <w:szCs w:val="24"/>
          <w:lang w:val="en-US"/>
        </w:rPr>
        <w:t>Read the description of some hotel rooms and ask questions</w:t>
      </w:r>
    </w:p>
    <w:p w:rsidR="00DF00C9" w:rsidRPr="00DF00C9" w:rsidRDefault="00DF00C9" w:rsidP="004E22F2">
      <w:pPr>
        <w:spacing w:after="0" w:line="240" w:lineRule="auto"/>
        <w:jc w:val="both"/>
        <w:rPr>
          <w:rFonts w:ascii="Times New Roman" w:hAnsi="Times New Roman"/>
          <w:b/>
          <w:sz w:val="24"/>
          <w:szCs w:val="24"/>
          <w:lang w:val="en-US"/>
        </w:rPr>
      </w:pPr>
    </w:p>
    <w:p w:rsidR="00DF00C9" w:rsidRDefault="00DF00C9" w:rsidP="004E22F2">
      <w:pPr>
        <w:spacing w:after="0" w:line="240" w:lineRule="auto"/>
        <w:jc w:val="both"/>
        <w:rPr>
          <w:rFonts w:ascii="Times New Roman" w:hAnsi="Times New Roman"/>
          <w:b/>
          <w:sz w:val="24"/>
          <w:szCs w:val="24"/>
          <w:lang w:val="en-US"/>
        </w:rPr>
      </w:pPr>
      <w:r>
        <w:rPr>
          <w:rFonts w:ascii="Times New Roman" w:hAnsi="Times New Roman"/>
          <w:b/>
          <w:noProof/>
          <w:sz w:val="24"/>
          <w:szCs w:val="24"/>
          <w:lang w:eastAsia="ru-RU"/>
        </w:rPr>
        <w:drawing>
          <wp:inline distT="0" distB="0" distL="0" distR="0">
            <wp:extent cx="5863318" cy="1323975"/>
            <wp:effectExtent l="19050" t="0" r="4082" b="0"/>
            <wp:docPr id="1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l="25407" t="18551" r="24104" b="61159"/>
                    <a:stretch>
                      <a:fillRect/>
                    </a:stretch>
                  </pic:blipFill>
                  <pic:spPr bwMode="auto">
                    <a:xfrm>
                      <a:off x="0" y="0"/>
                      <a:ext cx="5863318" cy="1323975"/>
                    </a:xfrm>
                    <a:prstGeom prst="rect">
                      <a:avLst/>
                    </a:prstGeom>
                    <a:noFill/>
                    <a:ln w="9525">
                      <a:noFill/>
                      <a:miter lim="800000"/>
                      <a:headEnd/>
                      <a:tailEnd/>
                    </a:ln>
                  </pic:spPr>
                </pic:pic>
              </a:graphicData>
            </a:graphic>
          </wp:inline>
        </w:drawing>
      </w:r>
    </w:p>
    <w:p w:rsidR="00DF00C9" w:rsidRDefault="00DF00C9" w:rsidP="004E22F2">
      <w:pPr>
        <w:spacing w:after="0" w:line="240" w:lineRule="auto"/>
        <w:jc w:val="both"/>
        <w:rPr>
          <w:rFonts w:ascii="Times New Roman" w:hAnsi="Times New Roman"/>
          <w:b/>
          <w:sz w:val="24"/>
          <w:szCs w:val="24"/>
          <w:lang w:val="en-US"/>
        </w:rPr>
      </w:pPr>
    </w:p>
    <w:p w:rsidR="00DF00C9" w:rsidRDefault="00DF00C9" w:rsidP="004E22F2">
      <w:pPr>
        <w:spacing w:after="0" w:line="240" w:lineRule="auto"/>
        <w:jc w:val="both"/>
        <w:rPr>
          <w:rFonts w:ascii="Times New Roman" w:hAnsi="Times New Roman"/>
          <w:b/>
          <w:sz w:val="24"/>
          <w:szCs w:val="24"/>
          <w:lang w:val="en-US"/>
        </w:rPr>
      </w:pPr>
    </w:p>
    <w:p w:rsidR="00DF00C9" w:rsidRDefault="00DF00C9" w:rsidP="00DF00C9">
      <w:pPr>
        <w:tabs>
          <w:tab w:val="left" w:pos="1843"/>
        </w:tabs>
        <w:spacing w:after="0" w:line="240" w:lineRule="auto"/>
        <w:jc w:val="both"/>
        <w:rPr>
          <w:rFonts w:ascii="Times New Roman" w:hAnsi="Times New Roman"/>
          <w:b/>
          <w:sz w:val="24"/>
          <w:szCs w:val="24"/>
          <w:lang w:val="en-US"/>
        </w:rPr>
      </w:pPr>
      <w:r>
        <w:rPr>
          <w:rFonts w:ascii="Times New Roman" w:hAnsi="Times New Roman"/>
          <w:b/>
          <w:noProof/>
          <w:sz w:val="24"/>
          <w:szCs w:val="24"/>
          <w:lang w:eastAsia="ru-RU"/>
        </w:rPr>
        <w:lastRenderedPageBreak/>
        <w:drawing>
          <wp:inline distT="0" distB="0" distL="0" distR="0">
            <wp:extent cx="5587962" cy="5610225"/>
            <wp:effectExtent l="19050" t="0" r="0" b="0"/>
            <wp:docPr id="1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l="29642" t="17681" r="29479" b="9275"/>
                    <a:stretch>
                      <a:fillRect/>
                    </a:stretch>
                  </pic:blipFill>
                  <pic:spPr bwMode="auto">
                    <a:xfrm>
                      <a:off x="0" y="0"/>
                      <a:ext cx="5590642" cy="5612916"/>
                    </a:xfrm>
                    <a:prstGeom prst="rect">
                      <a:avLst/>
                    </a:prstGeom>
                    <a:noFill/>
                    <a:ln w="9525">
                      <a:noFill/>
                      <a:miter lim="800000"/>
                      <a:headEnd/>
                      <a:tailEnd/>
                    </a:ln>
                  </pic:spPr>
                </pic:pic>
              </a:graphicData>
            </a:graphic>
          </wp:inline>
        </w:drawing>
      </w:r>
    </w:p>
    <w:p w:rsidR="00DF00C9" w:rsidRDefault="00DF00C9" w:rsidP="00DF00C9">
      <w:pPr>
        <w:tabs>
          <w:tab w:val="left" w:pos="1843"/>
        </w:tabs>
        <w:spacing w:after="0" w:line="240" w:lineRule="auto"/>
        <w:jc w:val="both"/>
        <w:rPr>
          <w:rFonts w:ascii="Times New Roman" w:hAnsi="Times New Roman"/>
          <w:b/>
          <w:sz w:val="24"/>
          <w:szCs w:val="24"/>
          <w:lang w:val="en-US"/>
        </w:rPr>
      </w:pPr>
    </w:p>
    <w:p w:rsidR="00DF00C9" w:rsidRDefault="00DF00C9" w:rsidP="00DF00C9">
      <w:pPr>
        <w:tabs>
          <w:tab w:val="left" w:pos="1843"/>
        </w:tabs>
        <w:spacing w:after="0" w:line="240" w:lineRule="auto"/>
        <w:jc w:val="both"/>
        <w:rPr>
          <w:rFonts w:ascii="Times New Roman" w:hAnsi="Times New Roman"/>
          <w:b/>
          <w:sz w:val="24"/>
          <w:szCs w:val="24"/>
          <w:lang w:val="en-US"/>
        </w:rPr>
      </w:pPr>
    </w:p>
    <w:p w:rsidR="00DF00C9" w:rsidRDefault="00DF00C9" w:rsidP="00DF00C9">
      <w:pPr>
        <w:tabs>
          <w:tab w:val="left" w:pos="1843"/>
        </w:tabs>
        <w:spacing w:after="0" w:line="240" w:lineRule="auto"/>
        <w:jc w:val="both"/>
        <w:rPr>
          <w:rFonts w:ascii="Times New Roman" w:hAnsi="Times New Roman"/>
          <w:b/>
          <w:sz w:val="24"/>
          <w:szCs w:val="24"/>
          <w:lang w:val="en-US"/>
        </w:rPr>
      </w:pPr>
    </w:p>
    <w:p w:rsidR="00377D92" w:rsidRPr="00741222" w:rsidRDefault="00377D92" w:rsidP="004E22F2">
      <w:pPr>
        <w:spacing w:after="0" w:line="240" w:lineRule="auto"/>
        <w:jc w:val="both"/>
        <w:rPr>
          <w:rFonts w:ascii="Times New Roman" w:hAnsi="Times New Roman"/>
          <w:b/>
          <w:sz w:val="24"/>
          <w:szCs w:val="24"/>
          <w:lang w:val="en-US"/>
        </w:rPr>
      </w:pPr>
    </w:p>
    <w:p w:rsidR="00536CEC" w:rsidRPr="00455303" w:rsidRDefault="00536CEC" w:rsidP="00377D92">
      <w:pPr>
        <w:shd w:val="clear" w:color="auto" w:fill="FFFFFF"/>
        <w:spacing w:after="0" w:line="240" w:lineRule="auto"/>
        <w:ind w:hanging="482"/>
        <w:jc w:val="center"/>
        <w:rPr>
          <w:lang w:val="en-US"/>
        </w:rPr>
      </w:pPr>
    </w:p>
    <w:p w:rsidR="00536CEC" w:rsidRPr="00741222" w:rsidRDefault="00536CEC" w:rsidP="00377D92">
      <w:pPr>
        <w:shd w:val="clear" w:color="auto" w:fill="FFFFFF"/>
        <w:spacing w:after="0" w:line="240" w:lineRule="auto"/>
        <w:ind w:hanging="482"/>
        <w:jc w:val="center"/>
        <w:rPr>
          <w:lang w:val="en-US"/>
        </w:rPr>
      </w:pPr>
    </w:p>
    <w:p w:rsidR="00536CEC" w:rsidRPr="00DF00C9" w:rsidRDefault="00455303" w:rsidP="00536CEC">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00DF00C9" w:rsidRPr="00DF00C9">
        <w:rPr>
          <w:rFonts w:ascii="Times New Roman" w:hAnsi="Times New Roman"/>
          <w:b/>
          <w:sz w:val="24"/>
          <w:szCs w:val="24"/>
        </w:rPr>
        <w:t>21-22</w:t>
      </w:r>
    </w:p>
    <w:p w:rsidR="00536CEC" w:rsidRPr="00536CEC" w:rsidRDefault="00536CEC" w:rsidP="00536CEC">
      <w:pPr>
        <w:spacing w:after="0" w:line="240" w:lineRule="auto"/>
        <w:jc w:val="center"/>
        <w:rPr>
          <w:rFonts w:ascii="Times New Roman" w:hAnsi="Times New Roman"/>
          <w:b/>
          <w:sz w:val="24"/>
          <w:szCs w:val="24"/>
        </w:rPr>
      </w:pPr>
    </w:p>
    <w:p w:rsidR="00536CEC" w:rsidRPr="00536CEC" w:rsidRDefault="00536CEC" w:rsidP="00536CEC">
      <w:pPr>
        <w:shd w:val="clear" w:color="auto" w:fill="FFFFFF"/>
        <w:spacing w:after="0" w:line="240" w:lineRule="auto"/>
        <w:ind w:hanging="482"/>
        <w:jc w:val="both"/>
        <w:rPr>
          <w:rFonts w:ascii="Times New Roman" w:hAnsi="Times New Roman"/>
          <w:sz w:val="24"/>
          <w:szCs w:val="24"/>
        </w:rPr>
      </w:pPr>
      <w:r>
        <w:rPr>
          <w:rFonts w:ascii="Times New Roman" w:hAnsi="Times New Roman"/>
          <w:b/>
          <w:sz w:val="24"/>
          <w:szCs w:val="24"/>
        </w:rPr>
        <w:t xml:space="preserve">        </w:t>
      </w:r>
      <w:r w:rsidRPr="00536CEC">
        <w:rPr>
          <w:rFonts w:ascii="Times New Roman" w:hAnsi="Times New Roman"/>
          <w:b/>
          <w:sz w:val="24"/>
          <w:szCs w:val="24"/>
        </w:rPr>
        <w:t>Тема:</w:t>
      </w:r>
      <w:r w:rsidRPr="00536CEC">
        <w:rPr>
          <w:rFonts w:ascii="Times New Roman" w:hAnsi="Times New Roman"/>
          <w:sz w:val="24"/>
          <w:szCs w:val="24"/>
        </w:rPr>
        <w:t xml:space="preserve"> </w:t>
      </w:r>
      <w:r w:rsidR="00DF00C9" w:rsidRPr="003D7533">
        <w:t>Номера категории полулюкс и люкс.</w:t>
      </w:r>
    </w:p>
    <w:p w:rsidR="00536CEC" w:rsidRPr="00536CEC" w:rsidRDefault="00536CEC" w:rsidP="00536CEC">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развитие  навыков чтения, перево</w:t>
      </w:r>
      <w:r>
        <w:rPr>
          <w:rFonts w:ascii="Times New Roman" w:hAnsi="Times New Roman"/>
          <w:sz w:val="24"/>
          <w:szCs w:val="24"/>
        </w:rPr>
        <w:t>д</w:t>
      </w:r>
      <w:r w:rsidRPr="00536CEC">
        <w:rPr>
          <w:rFonts w:ascii="Times New Roman" w:hAnsi="Times New Roman"/>
          <w:sz w:val="24"/>
          <w:szCs w:val="24"/>
        </w:rPr>
        <w:t>а</w:t>
      </w:r>
      <w:r w:rsidRPr="00536CEC">
        <w:rPr>
          <w:rFonts w:ascii="Times New Roman" w:hAnsi="Times New Roman"/>
          <w:b/>
          <w:sz w:val="24"/>
          <w:szCs w:val="24"/>
        </w:rPr>
        <w:tab/>
      </w:r>
    </w:p>
    <w:p w:rsidR="00536CEC" w:rsidRPr="00DF00C9" w:rsidRDefault="00536CEC" w:rsidP="00536CEC">
      <w:pPr>
        <w:spacing w:after="0" w:line="240" w:lineRule="auto"/>
        <w:jc w:val="both"/>
        <w:rPr>
          <w:rFonts w:ascii="Times New Roman" w:hAnsi="Times New Roman"/>
          <w:b/>
          <w:sz w:val="24"/>
          <w:szCs w:val="24"/>
          <w:lang w:val="en-US"/>
        </w:rPr>
      </w:pPr>
      <w:r w:rsidRPr="00536CEC">
        <w:rPr>
          <w:rFonts w:ascii="Times New Roman" w:hAnsi="Times New Roman"/>
          <w:b/>
          <w:sz w:val="24"/>
          <w:szCs w:val="24"/>
        </w:rPr>
        <w:t>Количество</w:t>
      </w:r>
      <w:r w:rsidRPr="001D7A86">
        <w:rPr>
          <w:rFonts w:ascii="Times New Roman" w:hAnsi="Times New Roman"/>
          <w:b/>
          <w:sz w:val="24"/>
          <w:szCs w:val="24"/>
        </w:rPr>
        <w:t xml:space="preserve"> </w:t>
      </w:r>
      <w:r w:rsidRPr="00536CEC">
        <w:rPr>
          <w:rFonts w:ascii="Times New Roman" w:hAnsi="Times New Roman"/>
          <w:b/>
          <w:sz w:val="24"/>
          <w:szCs w:val="24"/>
        </w:rPr>
        <w:t>часов</w:t>
      </w:r>
      <w:r w:rsidRPr="001D7A86">
        <w:rPr>
          <w:rFonts w:ascii="Times New Roman" w:hAnsi="Times New Roman"/>
          <w:b/>
          <w:sz w:val="24"/>
          <w:szCs w:val="24"/>
        </w:rPr>
        <w:t xml:space="preserve">: </w:t>
      </w:r>
      <w:r w:rsidR="00DF00C9">
        <w:rPr>
          <w:rFonts w:ascii="Times New Roman" w:hAnsi="Times New Roman"/>
          <w:b/>
          <w:sz w:val="24"/>
          <w:szCs w:val="24"/>
          <w:lang w:val="en-US"/>
        </w:rPr>
        <w:t>2</w:t>
      </w:r>
    </w:p>
    <w:p w:rsidR="00536CEC" w:rsidRPr="001D7A86" w:rsidRDefault="00536CEC" w:rsidP="00536CEC">
      <w:pPr>
        <w:spacing w:after="0" w:line="240" w:lineRule="auto"/>
        <w:jc w:val="both"/>
        <w:rPr>
          <w:rFonts w:ascii="Times New Roman" w:hAnsi="Times New Roman"/>
          <w:b/>
          <w:sz w:val="24"/>
          <w:szCs w:val="24"/>
        </w:rPr>
      </w:pPr>
      <w:r w:rsidRPr="00536CEC">
        <w:rPr>
          <w:rFonts w:ascii="Times New Roman" w:hAnsi="Times New Roman"/>
          <w:b/>
          <w:sz w:val="24"/>
          <w:szCs w:val="24"/>
        </w:rPr>
        <w:t>Ход</w:t>
      </w:r>
      <w:r w:rsidRPr="001D7A86">
        <w:rPr>
          <w:rFonts w:ascii="Times New Roman" w:hAnsi="Times New Roman"/>
          <w:b/>
          <w:sz w:val="24"/>
          <w:szCs w:val="24"/>
        </w:rPr>
        <w:t xml:space="preserve"> </w:t>
      </w:r>
      <w:r w:rsidRPr="00536CEC">
        <w:rPr>
          <w:rFonts w:ascii="Times New Roman" w:hAnsi="Times New Roman"/>
          <w:b/>
          <w:sz w:val="24"/>
          <w:szCs w:val="24"/>
        </w:rPr>
        <w:t>работы</w:t>
      </w:r>
      <w:r w:rsidRPr="001D7A86">
        <w:rPr>
          <w:rFonts w:ascii="Times New Roman" w:hAnsi="Times New Roman"/>
          <w:b/>
          <w:sz w:val="24"/>
          <w:szCs w:val="24"/>
        </w:rPr>
        <w:t>:</w:t>
      </w:r>
    </w:p>
    <w:p w:rsidR="00536CEC" w:rsidRPr="001D7A86" w:rsidRDefault="00536CEC" w:rsidP="00536CEC">
      <w:pPr>
        <w:spacing w:after="0" w:line="240" w:lineRule="auto"/>
        <w:jc w:val="both"/>
        <w:rPr>
          <w:rFonts w:ascii="Times New Roman" w:hAnsi="Times New Roman"/>
          <w:b/>
          <w:sz w:val="24"/>
          <w:szCs w:val="24"/>
        </w:rPr>
      </w:pPr>
    </w:p>
    <w:p w:rsidR="00455303" w:rsidRDefault="00536CEC" w:rsidP="00455303">
      <w:pPr>
        <w:autoSpaceDE w:val="0"/>
        <w:autoSpaceDN w:val="0"/>
        <w:adjustRightInd w:val="0"/>
        <w:spacing w:after="0" w:line="240" w:lineRule="auto"/>
        <w:jc w:val="both"/>
        <w:rPr>
          <w:rFonts w:ascii="Times New Roman" w:hAnsi="Times New Roman"/>
          <w:b/>
          <w:bCs/>
          <w:sz w:val="24"/>
          <w:szCs w:val="24"/>
          <w:lang w:val="en-US"/>
        </w:rPr>
      </w:pPr>
      <w:r>
        <w:rPr>
          <w:rFonts w:ascii="Times New Roman" w:hAnsi="Times New Roman"/>
          <w:b/>
          <w:bCs/>
          <w:sz w:val="24"/>
          <w:szCs w:val="24"/>
        </w:rPr>
        <w:t>Задание</w:t>
      </w:r>
      <w:r w:rsidRPr="001B1D4C">
        <w:rPr>
          <w:rFonts w:ascii="Times New Roman" w:hAnsi="Times New Roman"/>
          <w:b/>
          <w:bCs/>
          <w:sz w:val="24"/>
          <w:szCs w:val="24"/>
          <w:lang w:val="en-US"/>
        </w:rPr>
        <w:t xml:space="preserve"> 1</w:t>
      </w:r>
      <w:r w:rsidR="00455303" w:rsidRPr="001B1D4C">
        <w:rPr>
          <w:rFonts w:ascii="Times New Roman" w:hAnsi="Times New Roman"/>
          <w:b/>
          <w:bCs/>
          <w:sz w:val="24"/>
          <w:szCs w:val="24"/>
          <w:lang w:val="en-US"/>
        </w:rPr>
        <w:t xml:space="preserve">. </w:t>
      </w:r>
      <w:r w:rsidR="00455303">
        <w:rPr>
          <w:rFonts w:ascii="Times New Roman" w:hAnsi="Times New Roman"/>
          <w:b/>
          <w:bCs/>
          <w:sz w:val="24"/>
          <w:szCs w:val="24"/>
          <w:lang w:val="en-US"/>
        </w:rPr>
        <w:t xml:space="preserve">Read, translate, </w:t>
      </w:r>
      <w:proofErr w:type="gramStart"/>
      <w:r w:rsidR="00455303">
        <w:rPr>
          <w:rFonts w:ascii="Times New Roman" w:hAnsi="Times New Roman"/>
          <w:b/>
          <w:bCs/>
          <w:sz w:val="24"/>
          <w:szCs w:val="24"/>
          <w:lang w:val="en-US"/>
        </w:rPr>
        <w:t>retell</w:t>
      </w:r>
      <w:proofErr w:type="gramEnd"/>
      <w:r w:rsidR="00455303">
        <w:rPr>
          <w:rFonts w:ascii="Times New Roman" w:hAnsi="Times New Roman"/>
          <w:b/>
          <w:bCs/>
          <w:sz w:val="24"/>
          <w:szCs w:val="24"/>
          <w:lang w:val="en-US"/>
        </w:rPr>
        <w:t xml:space="preserve"> the </w:t>
      </w:r>
      <w:r w:rsidR="00DF00C9">
        <w:rPr>
          <w:rFonts w:ascii="Times New Roman" w:hAnsi="Times New Roman"/>
          <w:b/>
          <w:bCs/>
          <w:sz w:val="24"/>
          <w:szCs w:val="24"/>
          <w:lang w:val="en-US"/>
        </w:rPr>
        <w:t>text</w:t>
      </w:r>
    </w:p>
    <w:p w:rsidR="00DF00C9" w:rsidRPr="00DF00C9" w:rsidRDefault="00DF00C9" w:rsidP="00DF00C9">
      <w:pPr>
        <w:spacing w:after="0" w:line="240" w:lineRule="auto"/>
        <w:rPr>
          <w:rFonts w:ascii="Times New Roman" w:eastAsia="Times New Roman" w:hAnsi="Times New Roman"/>
          <w:sz w:val="24"/>
          <w:szCs w:val="24"/>
        </w:rPr>
      </w:pPr>
      <w:r w:rsidRPr="00DF00C9">
        <w:rPr>
          <w:rFonts w:ascii="Times New Roman" w:eastAsia="Times New Roman" w:hAnsi="Times New Roman"/>
          <w:noProof/>
          <w:sz w:val="24"/>
          <w:szCs w:val="24"/>
          <w:lang w:eastAsia="ru-RU"/>
        </w:rPr>
        <w:lastRenderedPageBreak/>
        <w:drawing>
          <wp:inline distT="0" distB="0" distL="0" distR="0">
            <wp:extent cx="5715000" cy="2105025"/>
            <wp:effectExtent l="19050" t="0" r="0" b="0"/>
            <wp:docPr id="52" name="Рисунок 52" descr="Duplex 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Duplex Room"/>
                    <pic:cNvPicPr>
                      <a:picLocks noChangeAspect="1" noChangeArrowheads="1"/>
                    </pic:cNvPicPr>
                  </pic:nvPicPr>
                  <pic:blipFill>
                    <a:blip r:embed="rId18"/>
                    <a:srcRect/>
                    <a:stretch>
                      <a:fillRect/>
                    </a:stretch>
                  </pic:blipFill>
                  <pic:spPr bwMode="auto">
                    <a:xfrm>
                      <a:off x="0" y="0"/>
                      <a:ext cx="5715000" cy="2105025"/>
                    </a:xfrm>
                    <a:prstGeom prst="rect">
                      <a:avLst/>
                    </a:prstGeom>
                    <a:noFill/>
                    <a:ln w="9525">
                      <a:noFill/>
                      <a:miter lim="800000"/>
                      <a:headEnd/>
                      <a:tailEnd/>
                    </a:ln>
                  </pic:spPr>
                </pic:pic>
              </a:graphicData>
            </a:graphic>
          </wp:inline>
        </w:drawing>
      </w:r>
    </w:p>
    <w:p w:rsidR="00DF00C9" w:rsidRPr="00DF00C9" w:rsidRDefault="00DF00C9" w:rsidP="00DF00C9">
      <w:pPr>
        <w:numPr>
          <w:ilvl w:val="0"/>
          <w:numId w:val="14"/>
        </w:numPr>
        <w:suppressAutoHyphens w:val="0"/>
        <w:spacing w:before="120" w:after="144" w:line="240" w:lineRule="auto"/>
        <w:ind w:left="768" w:right="48"/>
        <w:jc w:val="both"/>
        <w:rPr>
          <w:rFonts w:ascii="Times New Roman" w:eastAsia="Times New Roman" w:hAnsi="Times New Roman"/>
          <w:color w:val="000000"/>
          <w:sz w:val="24"/>
          <w:szCs w:val="24"/>
        </w:rPr>
      </w:pPr>
      <w:r w:rsidRPr="00DF00C9">
        <w:rPr>
          <w:rFonts w:ascii="Times New Roman" w:eastAsia="Times New Roman" w:hAnsi="Times New Roman"/>
          <w:b/>
          <w:bCs/>
          <w:color w:val="000000"/>
          <w:sz w:val="24"/>
          <w:szCs w:val="24"/>
          <w:lang w:val="en-US"/>
        </w:rPr>
        <w:t>Studio −</w:t>
      </w:r>
      <w:r w:rsidRPr="00DF00C9">
        <w:rPr>
          <w:rFonts w:ascii="Times New Roman" w:eastAsia="Times New Roman" w:hAnsi="Times New Roman"/>
          <w:color w:val="000000"/>
          <w:sz w:val="24"/>
          <w:szCs w:val="24"/>
          <w:lang w:val="en-US"/>
        </w:rPr>
        <w:t xml:space="preserve"> They are twin adjacent rooms: A living room with sofa, coffee table and chairs, and a bedroom. It is also equipped with fan/air conditioner, a small kitchen corner, and a dining area. </w:t>
      </w:r>
      <w:proofErr w:type="spellStart"/>
      <w:r w:rsidRPr="00DF00C9">
        <w:rPr>
          <w:rFonts w:ascii="Times New Roman" w:eastAsia="Times New Roman" w:hAnsi="Times New Roman"/>
          <w:color w:val="000000"/>
          <w:sz w:val="24"/>
          <w:szCs w:val="24"/>
        </w:rPr>
        <w:t>The</w:t>
      </w:r>
      <w:proofErr w:type="spellEnd"/>
      <w:r w:rsidRPr="00DF00C9">
        <w:rPr>
          <w:rFonts w:ascii="Times New Roman" w:eastAsia="Times New Roman" w:hAnsi="Times New Roman"/>
          <w:color w:val="000000"/>
          <w:sz w:val="24"/>
          <w:szCs w:val="24"/>
        </w:rPr>
        <w:t xml:space="preserve"> </w:t>
      </w:r>
      <w:proofErr w:type="spellStart"/>
      <w:r w:rsidRPr="00DF00C9">
        <w:rPr>
          <w:rFonts w:ascii="Times New Roman" w:eastAsia="Times New Roman" w:hAnsi="Times New Roman"/>
          <w:color w:val="000000"/>
          <w:sz w:val="24"/>
          <w:szCs w:val="24"/>
        </w:rPr>
        <w:t>furniture</w:t>
      </w:r>
      <w:proofErr w:type="spellEnd"/>
      <w:r w:rsidRPr="00DF00C9">
        <w:rPr>
          <w:rFonts w:ascii="Times New Roman" w:eastAsia="Times New Roman" w:hAnsi="Times New Roman"/>
          <w:color w:val="000000"/>
          <w:sz w:val="24"/>
          <w:szCs w:val="24"/>
        </w:rPr>
        <w:t xml:space="preserve"> </w:t>
      </w:r>
      <w:proofErr w:type="spellStart"/>
      <w:r w:rsidRPr="00DF00C9">
        <w:rPr>
          <w:rFonts w:ascii="Times New Roman" w:eastAsia="Times New Roman" w:hAnsi="Times New Roman"/>
          <w:color w:val="000000"/>
          <w:sz w:val="24"/>
          <w:szCs w:val="24"/>
        </w:rPr>
        <w:t>is</w:t>
      </w:r>
      <w:proofErr w:type="spellEnd"/>
      <w:r w:rsidRPr="00DF00C9">
        <w:rPr>
          <w:rFonts w:ascii="Times New Roman" w:eastAsia="Times New Roman" w:hAnsi="Times New Roman"/>
          <w:color w:val="000000"/>
          <w:sz w:val="24"/>
          <w:szCs w:val="24"/>
        </w:rPr>
        <w:t xml:space="preserve"> </w:t>
      </w:r>
      <w:proofErr w:type="spellStart"/>
      <w:r w:rsidRPr="00DF00C9">
        <w:rPr>
          <w:rFonts w:ascii="Times New Roman" w:eastAsia="Times New Roman" w:hAnsi="Times New Roman"/>
          <w:color w:val="000000"/>
          <w:sz w:val="24"/>
          <w:szCs w:val="24"/>
        </w:rPr>
        <w:t>often</w:t>
      </w:r>
      <w:proofErr w:type="spellEnd"/>
      <w:r w:rsidRPr="00DF00C9">
        <w:rPr>
          <w:rFonts w:ascii="Times New Roman" w:eastAsia="Times New Roman" w:hAnsi="Times New Roman"/>
          <w:color w:val="000000"/>
          <w:sz w:val="24"/>
          <w:szCs w:val="24"/>
        </w:rPr>
        <w:t xml:space="preserve"> </w:t>
      </w:r>
      <w:proofErr w:type="spellStart"/>
      <w:r w:rsidRPr="00DF00C9">
        <w:rPr>
          <w:rFonts w:ascii="Times New Roman" w:eastAsia="Times New Roman" w:hAnsi="Times New Roman"/>
          <w:color w:val="000000"/>
          <w:sz w:val="24"/>
          <w:szCs w:val="24"/>
        </w:rPr>
        <w:t>compact</w:t>
      </w:r>
      <w:proofErr w:type="spellEnd"/>
      <w:r w:rsidRPr="00DF00C9">
        <w:rPr>
          <w:rFonts w:ascii="Times New Roman" w:eastAsia="Times New Roman" w:hAnsi="Times New Roman"/>
          <w:color w:val="000000"/>
          <w:sz w:val="24"/>
          <w:szCs w:val="24"/>
        </w:rPr>
        <w:t>.</w:t>
      </w:r>
    </w:p>
    <w:p w:rsidR="00DF00C9" w:rsidRPr="00DF00C9" w:rsidRDefault="00DF00C9" w:rsidP="00DF00C9">
      <w:pPr>
        <w:numPr>
          <w:ilvl w:val="0"/>
          <w:numId w:val="14"/>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DF00C9">
        <w:rPr>
          <w:rFonts w:ascii="Times New Roman" w:eastAsia="Times New Roman" w:hAnsi="Times New Roman"/>
          <w:b/>
          <w:bCs/>
          <w:color w:val="000000"/>
          <w:sz w:val="24"/>
          <w:szCs w:val="24"/>
          <w:lang w:val="en-US"/>
        </w:rPr>
        <w:t>Lanai −</w:t>
      </w:r>
      <w:r w:rsidRPr="00DF00C9">
        <w:rPr>
          <w:rFonts w:ascii="Times New Roman" w:eastAsia="Times New Roman" w:hAnsi="Times New Roman"/>
          <w:color w:val="000000"/>
          <w:sz w:val="24"/>
          <w:szCs w:val="24"/>
          <w:lang w:val="en-US"/>
        </w:rPr>
        <w:t> This room faces a landscape, a waterfall, or a garden.</w:t>
      </w:r>
    </w:p>
    <w:p w:rsidR="00DF00C9" w:rsidRPr="00DF00C9" w:rsidRDefault="00DF00C9" w:rsidP="00DF00C9">
      <w:pPr>
        <w:spacing w:after="0" w:line="240" w:lineRule="auto"/>
        <w:rPr>
          <w:rFonts w:ascii="Times New Roman" w:eastAsia="Times New Roman" w:hAnsi="Times New Roman"/>
          <w:sz w:val="24"/>
          <w:szCs w:val="24"/>
        </w:rPr>
      </w:pPr>
      <w:r w:rsidRPr="00DF00C9">
        <w:rPr>
          <w:rFonts w:ascii="Times New Roman" w:eastAsia="Times New Roman" w:hAnsi="Times New Roman"/>
          <w:noProof/>
          <w:sz w:val="24"/>
          <w:szCs w:val="24"/>
          <w:lang w:eastAsia="ru-RU"/>
        </w:rPr>
        <w:drawing>
          <wp:inline distT="0" distB="0" distL="0" distR="0">
            <wp:extent cx="5715000" cy="2171700"/>
            <wp:effectExtent l="19050" t="0" r="0" b="0"/>
            <wp:docPr id="53" name="Рисунок 53" descr="Lan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Lanai"/>
                    <pic:cNvPicPr>
                      <a:picLocks noChangeAspect="1" noChangeArrowheads="1"/>
                    </pic:cNvPicPr>
                  </pic:nvPicPr>
                  <pic:blipFill>
                    <a:blip r:embed="rId19"/>
                    <a:srcRect/>
                    <a:stretch>
                      <a:fillRect/>
                    </a:stretch>
                  </pic:blipFill>
                  <pic:spPr bwMode="auto">
                    <a:xfrm>
                      <a:off x="0" y="0"/>
                      <a:ext cx="5715000" cy="2171700"/>
                    </a:xfrm>
                    <a:prstGeom prst="rect">
                      <a:avLst/>
                    </a:prstGeom>
                    <a:noFill/>
                    <a:ln w="9525">
                      <a:noFill/>
                      <a:miter lim="800000"/>
                      <a:headEnd/>
                      <a:tailEnd/>
                    </a:ln>
                  </pic:spPr>
                </pic:pic>
              </a:graphicData>
            </a:graphic>
          </wp:inline>
        </w:drawing>
      </w:r>
    </w:p>
    <w:p w:rsidR="00DF00C9" w:rsidRPr="00DF00C9" w:rsidRDefault="00DF00C9" w:rsidP="00DF00C9">
      <w:pPr>
        <w:numPr>
          <w:ilvl w:val="0"/>
          <w:numId w:val="15"/>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DF00C9">
        <w:rPr>
          <w:rFonts w:ascii="Times New Roman" w:eastAsia="Times New Roman" w:hAnsi="Times New Roman"/>
          <w:b/>
          <w:bCs/>
          <w:color w:val="000000"/>
          <w:sz w:val="24"/>
          <w:szCs w:val="24"/>
          <w:lang w:val="en-US"/>
        </w:rPr>
        <w:t>Suite −</w:t>
      </w:r>
      <w:r w:rsidRPr="00DF00C9">
        <w:rPr>
          <w:rFonts w:ascii="Times New Roman" w:eastAsia="Times New Roman" w:hAnsi="Times New Roman"/>
          <w:color w:val="000000"/>
          <w:sz w:val="24"/>
          <w:szCs w:val="24"/>
          <w:lang w:val="en-US"/>
        </w:rPr>
        <w:t xml:space="preserve">It is composed of one or more bedrooms, a living room, and a dining area. It is excellent for the guests who prefer more space, wish to entertain their guests without interruption and giving up </w:t>
      </w:r>
      <w:proofErr w:type="spellStart"/>
      <w:r w:rsidRPr="00DF00C9">
        <w:rPr>
          <w:rFonts w:ascii="Times New Roman" w:eastAsia="Times New Roman" w:hAnsi="Times New Roman"/>
          <w:color w:val="000000"/>
          <w:sz w:val="24"/>
          <w:szCs w:val="24"/>
          <w:lang w:val="en-US"/>
        </w:rPr>
        <w:t>privacy.There</w:t>
      </w:r>
      <w:proofErr w:type="spellEnd"/>
      <w:r w:rsidRPr="00DF00C9">
        <w:rPr>
          <w:rFonts w:ascii="Times New Roman" w:eastAsia="Times New Roman" w:hAnsi="Times New Roman"/>
          <w:color w:val="000000"/>
          <w:sz w:val="24"/>
          <w:szCs w:val="24"/>
          <w:lang w:val="en-US"/>
        </w:rPr>
        <w:t xml:space="preserve"> are various types of suites −</w:t>
      </w:r>
    </w:p>
    <w:p w:rsidR="00DF00C9" w:rsidRPr="00DF00C9" w:rsidRDefault="00DF00C9" w:rsidP="00DF00C9">
      <w:pPr>
        <w:numPr>
          <w:ilvl w:val="1"/>
          <w:numId w:val="15"/>
        </w:numPr>
        <w:suppressAutoHyphens w:val="0"/>
        <w:spacing w:before="120" w:after="144" w:line="240" w:lineRule="auto"/>
        <w:ind w:left="1488" w:right="48"/>
        <w:jc w:val="both"/>
        <w:rPr>
          <w:rFonts w:ascii="Times New Roman" w:eastAsia="Times New Roman" w:hAnsi="Times New Roman"/>
          <w:color w:val="000000"/>
          <w:sz w:val="24"/>
          <w:szCs w:val="24"/>
          <w:lang w:val="en-US"/>
        </w:rPr>
      </w:pPr>
      <w:r w:rsidRPr="00DF00C9">
        <w:rPr>
          <w:rFonts w:ascii="Times New Roman" w:eastAsia="Times New Roman" w:hAnsi="Times New Roman"/>
          <w:b/>
          <w:bCs/>
          <w:color w:val="000000"/>
          <w:sz w:val="24"/>
          <w:szCs w:val="24"/>
          <w:lang w:val="en-US"/>
        </w:rPr>
        <w:t>Regular Suite −</w:t>
      </w:r>
      <w:r w:rsidRPr="00DF00C9">
        <w:rPr>
          <w:rFonts w:ascii="Times New Roman" w:eastAsia="Times New Roman" w:hAnsi="Times New Roman"/>
          <w:color w:val="000000"/>
          <w:sz w:val="24"/>
          <w:szCs w:val="24"/>
          <w:lang w:val="en-US"/>
        </w:rPr>
        <w:t> Best for business travelers.</w:t>
      </w:r>
    </w:p>
    <w:p w:rsidR="00DF00C9" w:rsidRPr="00DF00C9" w:rsidRDefault="00DF00C9" w:rsidP="00DF00C9">
      <w:pPr>
        <w:numPr>
          <w:ilvl w:val="1"/>
          <w:numId w:val="15"/>
        </w:numPr>
        <w:suppressAutoHyphens w:val="0"/>
        <w:spacing w:before="120" w:after="144" w:line="240" w:lineRule="auto"/>
        <w:ind w:left="1488" w:right="48"/>
        <w:jc w:val="both"/>
        <w:rPr>
          <w:rFonts w:ascii="Times New Roman" w:eastAsia="Times New Roman" w:hAnsi="Times New Roman"/>
          <w:color w:val="000000"/>
          <w:sz w:val="24"/>
          <w:szCs w:val="24"/>
          <w:lang w:val="en-US"/>
        </w:rPr>
      </w:pPr>
      <w:r w:rsidRPr="00DF00C9">
        <w:rPr>
          <w:rFonts w:ascii="Times New Roman" w:eastAsia="Times New Roman" w:hAnsi="Times New Roman"/>
          <w:b/>
          <w:bCs/>
          <w:color w:val="000000"/>
          <w:sz w:val="24"/>
          <w:szCs w:val="24"/>
          <w:lang w:val="en-US"/>
        </w:rPr>
        <w:t>Penthouse Suite −</w:t>
      </w:r>
      <w:r w:rsidRPr="00DF00C9">
        <w:rPr>
          <w:rFonts w:ascii="Times New Roman" w:eastAsia="Times New Roman" w:hAnsi="Times New Roman"/>
          <w:color w:val="000000"/>
          <w:sz w:val="24"/>
          <w:szCs w:val="24"/>
          <w:lang w:val="en-US"/>
        </w:rPr>
        <w:t xml:space="preserve"> Luxurious than the regular suite. It is provided with the access to terrace space above the suite. It is aloof from crowd and provides </w:t>
      </w:r>
      <w:proofErr w:type="spellStart"/>
      <w:r w:rsidRPr="00DF00C9">
        <w:rPr>
          <w:rFonts w:ascii="Times New Roman" w:eastAsia="Times New Roman" w:hAnsi="Times New Roman"/>
          <w:color w:val="000000"/>
          <w:sz w:val="24"/>
          <w:szCs w:val="24"/>
          <w:lang w:val="en-US"/>
        </w:rPr>
        <w:t>abird’s</w:t>
      </w:r>
      <w:proofErr w:type="spellEnd"/>
      <w:r w:rsidRPr="00DF00C9">
        <w:rPr>
          <w:rFonts w:ascii="Times New Roman" w:eastAsia="Times New Roman" w:hAnsi="Times New Roman"/>
          <w:color w:val="000000"/>
          <w:sz w:val="24"/>
          <w:szCs w:val="24"/>
          <w:lang w:val="en-US"/>
        </w:rPr>
        <w:t xml:space="preserve"> eye view of the city. It has all the amenities and structure similar to a regular suite.</w:t>
      </w:r>
    </w:p>
    <w:p w:rsidR="00DF00C9" w:rsidRPr="00DF00C9" w:rsidRDefault="00DF00C9" w:rsidP="00DF00C9">
      <w:pPr>
        <w:numPr>
          <w:ilvl w:val="1"/>
          <w:numId w:val="15"/>
        </w:numPr>
        <w:suppressAutoHyphens w:val="0"/>
        <w:spacing w:before="120" w:after="144" w:line="240" w:lineRule="auto"/>
        <w:ind w:left="1488" w:right="48"/>
        <w:jc w:val="both"/>
        <w:rPr>
          <w:rFonts w:ascii="Times New Roman" w:eastAsia="Times New Roman" w:hAnsi="Times New Roman"/>
          <w:color w:val="000000"/>
          <w:sz w:val="24"/>
          <w:szCs w:val="24"/>
          <w:lang w:val="en-US"/>
        </w:rPr>
      </w:pPr>
      <w:r w:rsidRPr="00DF00C9">
        <w:rPr>
          <w:rFonts w:ascii="Times New Roman" w:eastAsia="Times New Roman" w:hAnsi="Times New Roman"/>
          <w:b/>
          <w:bCs/>
          <w:color w:val="000000"/>
          <w:sz w:val="24"/>
          <w:szCs w:val="24"/>
          <w:lang w:val="en-US"/>
        </w:rPr>
        <w:t>Presidential Suite −</w:t>
      </w:r>
      <w:r w:rsidRPr="00DF00C9">
        <w:rPr>
          <w:rFonts w:ascii="Times New Roman" w:eastAsia="Times New Roman" w:hAnsi="Times New Roman"/>
          <w:color w:val="000000"/>
          <w:sz w:val="24"/>
          <w:szCs w:val="24"/>
          <w:lang w:val="en-US"/>
        </w:rPr>
        <w:t> The best possible suite in the hotel.</w:t>
      </w:r>
    </w:p>
    <w:p w:rsidR="00DF00C9" w:rsidRPr="00DF00C9" w:rsidRDefault="00DF00C9" w:rsidP="00DF00C9">
      <w:pPr>
        <w:spacing w:after="0" w:line="240" w:lineRule="auto"/>
        <w:rPr>
          <w:rFonts w:ascii="Times New Roman" w:eastAsia="Times New Roman" w:hAnsi="Times New Roman"/>
          <w:sz w:val="24"/>
          <w:szCs w:val="24"/>
        </w:rPr>
      </w:pPr>
      <w:r w:rsidRPr="00DF00C9">
        <w:rPr>
          <w:rFonts w:ascii="Times New Roman" w:eastAsia="Times New Roman" w:hAnsi="Times New Roman"/>
          <w:noProof/>
          <w:sz w:val="24"/>
          <w:szCs w:val="24"/>
          <w:lang w:eastAsia="ru-RU"/>
        </w:rPr>
        <w:drawing>
          <wp:inline distT="0" distB="0" distL="0" distR="0">
            <wp:extent cx="5715000" cy="2219325"/>
            <wp:effectExtent l="19050" t="0" r="0" b="0"/>
            <wp:docPr id="54" name="Рисунок 54" descr="Su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Suite"/>
                    <pic:cNvPicPr>
                      <a:picLocks noChangeAspect="1" noChangeArrowheads="1"/>
                    </pic:cNvPicPr>
                  </pic:nvPicPr>
                  <pic:blipFill>
                    <a:blip r:embed="rId20"/>
                    <a:srcRect/>
                    <a:stretch>
                      <a:fillRect/>
                    </a:stretch>
                  </pic:blipFill>
                  <pic:spPr bwMode="auto">
                    <a:xfrm>
                      <a:off x="0" y="0"/>
                      <a:ext cx="5715000" cy="2219325"/>
                    </a:xfrm>
                    <a:prstGeom prst="rect">
                      <a:avLst/>
                    </a:prstGeom>
                    <a:noFill/>
                    <a:ln w="9525">
                      <a:noFill/>
                      <a:miter lim="800000"/>
                      <a:headEnd/>
                      <a:tailEnd/>
                    </a:ln>
                  </pic:spPr>
                </pic:pic>
              </a:graphicData>
            </a:graphic>
          </wp:inline>
        </w:drawing>
      </w:r>
    </w:p>
    <w:p w:rsidR="00DF00C9" w:rsidRDefault="00DF00C9" w:rsidP="00DF00C9">
      <w:pPr>
        <w:numPr>
          <w:ilvl w:val="0"/>
          <w:numId w:val="16"/>
        </w:numPr>
        <w:suppressAutoHyphens w:val="0"/>
        <w:spacing w:before="120" w:after="144" w:line="240" w:lineRule="auto"/>
        <w:ind w:left="768" w:right="48"/>
        <w:jc w:val="both"/>
        <w:rPr>
          <w:rFonts w:ascii="Times New Roman" w:eastAsia="Times New Roman" w:hAnsi="Times New Roman"/>
          <w:color w:val="000000"/>
          <w:sz w:val="24"/>
          <w:szCs w:val="24"/>
          <w:lang w:val="en-US"/>
        </w:rPr>
      </w:pPr>
      <w:proofErr w:type="spellStart"/>
      <w:r w:rsidRPr="00DF00C9">
        <w:rPr>
          <w:rFonts w:ascii="Times New Roman" w:eastAsia="Times New Roman" w:hAnsi="Times New Roman"/>
          <w:b/>
          <w:bCs/>
          <w:color w:val="000000"/>
          <w:sz w:val="24"/>
          <w:szCs w:val="24"/>
          <w:lang w:val="en-US"/>
        </w:rPr>
        <w:lastRenderedPageBreak/>
        <w:t>Sico</w:t>
      </w:r>
      <w:proofErr w:type="spellEnd"/>
      <w:r w:rsidRPr="00DF00C9">
        <w:rPr>
          <w:rFonts w:ascii="Times New Roman" w:eastAsia="Times New Roman" w:hAnsi="Times New Roman"/>
          <w:b/>
          <w:bCs/>
          <w:color w:val="000000"/>
          <w:sz w:val="24"/>
          <w:szCs w:val="24"/>
          <w:lang w:val="en-US"/>
        </w:rPr>
        <w:t xml:space="preserve"> −</w:t>
      </w:r>
      <w:r w:rsidRPr="00DF00C9">
        <w:rPr>
          <w:rFonts w:ascii="Times New Roman" w:eastAsia="Times New Roman" w:hAnsi="Times New Roman"/>
          <w:color w:val="000000"/>
          <w:sz w:val="24"/>
          <w:szCs w:val="24"/>
          <w:lang w:val="en-US"/>
        </w:rPr>
        <w:t> This is a kind of multipurpose room, which can be used as a meeting room during the day and as a bedroom during the night. These rooms have special beds called </w:t>
      </w:r>
      <w:r w:rsidRPr="00DF00C9">
        <w:rPr>
          <w:rFonts w:ascii="Times New Roman" w:eastAsia="Times New Roman" w:hAnsi="Times New Roman"/>
          <w:b/>
          <w:bCs/>
          <w:color w:val="000000"/>
          <w:sz w:val="24"/>
          <w:szCs w:val="24"/>
          <w:lang w:val="en-US"/>
        </w:rPr>
        <w:t xml:space="preserve">Murphy </w:t>
      </w:r>
      <w:proofErr w:type="gramStart"/>
      <w:r w:rsidRPr="00DF00C9">
        <w:rPr>
          <w:rFonts w:ascii="Times New Roman" w:eastAsia="Times New Roman" w:hAnsi="Times New Roman"/>
          <w:b/>
          <w:bCs/>
          <w:color w:val="000000"/>
          <w:sz w:val="24"/>
          <w:szCs w:val="24"/>
          <w:lang w:val="en-US"/>
        </w:rPr>
        <w:t>Bed</w:t>
      </w:r>
      <w:proofErr w:type="gramEnd"/>
      <w:r w:rsidRPr="00DF00C9">
        <w:rPr>
          <w:rFonts w:ascii="Times New Roman" w:eastAsia="Times New Roman" w:hAnsi="Times New Roman"/>
          <w:color w:val="000000"/>
          <w:sz w:val="24"/>
          <w:szCs w:val="24"/>
          <w:lang w:val="en-US"/>
        </w:rPr>
        <w:t xml:space="preserve"> that can be folded entirely against a wall. This bed may or may not have headboard. The lower face of the bed which becomes visible after folding or placing </w:t>
      </w:r>
      <w:proofErr w:type="gramStart"/>
      <w:r w:rsidRPr="00DF00C9">
        <w:rPr>
          <w:rFonts w:ascii="Times New Roman" w:eastAsia="Times New Roman" w:hAnsi="Times New Roman"/>
          <w:color w:val="000000"/>
          <w:sz w:val="24"/>
          <w:szCs w:val="24"/>
          <w:lang w:val="en-US"/>
        </w:rPr>
        <w:t>upright,</w:t>
      </w:r>
      <w:proofErr w:type="gramEnd"/>
      <w:r w:rsidRPr="00DF00C9">
        <w:rPr>
          <w:rFonts w:ascii="Times New Roman" w:eastAsia="Times New Roman" w:hAnsi="Times New Roman"/>
          <w:color w:val="000000"/>
          <w:sz w:val="24"/>
          <w:szCs w:val="24"/>
          <w:lang w:val="en-US"/>
        </w:rPr>
        <w:t xml:space="preserve"> has a decorative wall paper, mirror, or a painting. After folding the bed, the room can accommodate sitting for five to ten people.</w:t>
      </w:r>
    </w:p>
    <w:p w:rsidR="00536CEC" w:rsidRPr="00DF00C9" w:rsidRDefault="00536CEC" w:rsidP="00377D92">
      <w:pPr>
        <w:shd w:val="clear" w:color="auto" w:fill="FFFFFF"/>
        <w:spacing w:after="0" w:line="240" w:lineRule="auto"/>
        <w:ind w:hanging="482"/>
        <w:jc w:val="center"/>
        <w:rPr>
          <w:lang w:val="en-US"/>
        </w:rPr>
      </w:pPr>
    </w:p>
    <w:p w:rsidR="00536CEC" w:rsidRPr="001B1D4C" w:rsidRDefault="00536CEC" w:rsidP="00377D92">
      <w:pPr>
        <w:shd w:val="clear" w:color="auto" w:fill="FFFFFF"/>
        <w:spacing w:after="0" w:line="240" w:lineRule="auto"/>
        <w:ind w:hanging="482"/>
        <w:jc w:val="center"/>
        <w:rPr>
          <w:lang w:val="en-US"/>
        </w:rPr>
      </w:pPr>
    </w:p>
    <w:p w:rsidR="00536CEC" w:rsidRPr="001B1D4C" w:rsidRDefault="00536CEC" w:rsidP="00377D92">
      <w:pPr>
        <w:shd w:val="clear" w:color="auto" w:fill="FFFFFF"/>
        <w:spacing w:after="0" w:line="240" w:lineRule="auto"/>
        <w:ind w:hanging="482"/>
        <w:jc w:val="center"/>
        <w:rPr>
          <w:lang w:val="en-US"/>
        </w:rPr>
      </w:pPr>
    </w:p>
    <w:p w:rsidR="00536CEC" w:rsidRPr="001B1D4C" w:rsidRDefault="00536CEC" w:rsidP="00536CEC">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00DF00C9">
        <w:rPr>
          <w:rFonts w:ascii="Times New Roman" w:hAnsi="Times New Roman"/>
          <w:b/>
          <w:sz w:val="24"/>
          <w:szCs w:val="24"/>
        </w:rPr>
        <w:t>23-2</w:t>
      </w:r>
      <w:r w:rsidR="00DF00C9" w:rsidRPr="001B1D4C">
        <w:rPr>
          <w:rFonts w:ascii="Times New Roman" w:hAnsi="Times New Roman"/>
          <w:b/>
          <w:sz w:val="24"/>
          <w:szCs w:val="24"/>
        </w:rPr>
        <w:t>4</w:t>
      </w:r>
    </w:p>
    <w:p w:rsidR="00536CEC" w:rsidRPr="00536CEC" w:rsidRDefault="00536CEC" w:rsidP="00536CEC">
      <w:pPr>
        <w:spacing w:after="0" w:line="240" w:lineRule="auto"/>
        <w:jc w:val="center"/>
        <w:rPr>
          <w:rFonts w:ascii="Times New Roman" w:hAnsi="Times New Roman"/>
          <w:b/>
          <w:sz w:val="24"/>
          <w:szCs w:val="24"/>
        </w:rPr>
      </w:pPr>
    </w:p>
    <w:p w:rsidR="00536CEC" w:rsidRPr="00536CEC" w:rsidRDefault="00536CEC" w:rsidP="00536CEC">
      <w:pPr>
        <w:shd w:val="clear" w:color="auto" w:fill="FFFFFF"/>
        <w:spacing w:after="0" w:line="240" w:lineRule="auto"/>
        <w:ind w:hanging="482"/>
        <w:jc w:val="both"/>
        <w:rPr>
          <w:rFonts w:ascii="Times New Roman" w:hAnsi="Times New Roman"/>
          <w:sz w:val="24"/>
          <w:szCs w:val="24"/>
        </w:rPr>
      </w:pPr>
      <w:r>
        <w:rPr>
          <w:rFonts w:ascii="Times New Roman" w:hAnsi="Times New Roman"/>
          <w:b/>
          <w:sz w:val="24"/>
          <w:szCs w:val="24"/>
        </w:rPr>
        <w:t xml:space="preserve">        </w:t>
      </w:r>
      <w:r w:rsidRPr="00536CEC">
        <w:rPr>
          <w:rFonts w:ascii="Times New Roman" w:hAnsi="Times New Roman"/>
          <w:b/>
          <w:sz w:val="24"/>
          <w:szCs w:val="24"/>
        </w:rPr>
        <w:t>Тема:</w:t>
      </w:r>
      <w:r w:rsidRPr="00536CEC">
        <w:rPr>
          <w:rFonts w:ascii="Times New Roman" w:hAnsi="Times New Roman"/>
          <w:sz w:val="24"/>
          <w:szCs w:val="24"/>
        </w:rPr>
        <w:t xml:space="preserve"> </w:t>
      </w:r>
      <w:r w:rsidR="00DF00C9" w:rsidRPr="003D7533">
        <w:t>Различные типы номеров.</w:t>
      </w:r>
    </w:p>
    <w:p w:rsidR="00536CEC" w:rsidRPr="00536CEC" w:rsidRDefault="00536CEC" w:rsidP="00536CEC">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 xml:space="preserve">развитие  навыков </w:t>
      </w:r>
      <w:r w:rsidR="00272694">
        <w:rPr>
          <w:rFonts w:ascii="Times New Roman" w:hAnsi="Times New Roman"/>
          <w:sz w:val="24"/>
          <w:szCs w:val="24"/>
        </w:rPr>
        <w:t>диалогической речи</w:t>
      </w:r>
      <w:r w:rsidRPr="00536CEC">
        <w:rPr>
          <w:rFonts w:ascii="Times New Roman" w:hAnsi="Times New Roman"/>
          <w:b/>
          <w:sz w:val="24"/>
          <w:szCs w:val="24"/>
        </w:rPr>
        <w:tab/>
      </w:r>
    </w:p>
    <w:p w:rsidR="00536CEC" w:rsidRPr="00DF00C9" w:rsidRDefault="00536CEC" w:rsidP="00536CEC">
      <w:pPr>
        <w:spacing w:after="0" w:line="240" w:lineRule="auto"/>
        <w:jc w:val="both"/>
        <w:rPr>
          <w:rFonts w:ascii="Times New Roman" w:hAnsi="Times New Roman"/>
          <w:b/>
          <w:sz w:val="24"/>
          <w:szCs w:val="24"/>
          <w:lang w:val="en-US"/>
        </w:rPr>
      </w:pPr>
      <w:r w:rsidRPr="00536CEC">
        <w:rPr>
          <w:rFonts w:ascii="Times New Roman" w:hAnsi="Times New Roman"/>
          <w:b/>
          <w:sz w:val="24"/>
          <w:szCs w:val="24"/>
        </w:rPr>
        <w:t>Количество</w:t>
      </w:r>
      <w:r w:rsidRPr="00741222">
        <w:rPr>
          <w:rFonts w:ascii="Times New Roman" w:hAnsi="Times New Roman"/>
          <w:b/>
          <w:sz w:val="24"/>
          <w:szCs w:val="24"/>
        </w:rPr>
        <w:t xml:space="preserve"> </w:t>
      </w:r>
      <w:r w:rsidRPr="00536CEC">
        <w:rPr>
          <w:rFonts w:ascii="Times New Roman" w:hAnsi="Times New Roman"/>
          <w:b/>
          <w:sz w:val="24"/>
          <w:szCs w:val="24"/>
        </w:rPr>
        <w:t>часов</w:t>
      </w:r>
      <w:r w:rsidR="00C472F5" w:rsidRPr="00741222">
        <w:rPr>
          <w:rFonts w:ascii="Times New Roman" w:hAnsi="Times New Roman"/>
          <w:b/>
          <w:sz w:val="24"/>
          <w:szCs w:val="24"/>
        </w:rPr>
        <w:t xml:space="preserve">: </w:t>
      </w:r>
      <w:r w:rsidR="00DF00C9">
        <w:rPr>
          <w:rFonts w:ascii="Times New Roman" w:hAnsi="Times New Roman"/>
          <w:b/>
          <w:sz w:val="24"/>
          <w:szCs w:val="24"/>
          <w:lang w:val="en-US"/>
        </w:rPr>
        <w:t>2</w:t>
      </w:r>
    </w:p>
    <w:p w:rsidR="00536CEC" w:rsidRDefault="00536CEC" w:rsidP="00536CEC">
      <w:pPr>
        <w:spacing w:after="0" w:line="240" w:lineRule="auto"/>
        <w:jc w:val="both"/>
        <w:rPr>
          <w:rFonts w:ascii="Times New Roman" w:hAnsi="Times New Roman"/>
          <w:b/>
          <w:sz w:val="24"/>
          <w:szCs w:val="24"/>
          <w:lang w:val="en-US"/>
        </w:rPr>
      </w:pPr>
      <w:r w:rsidRPr="00536CEC">
        <w:rPr>
          <w:rFonts w:ascii="Times New Roman" w:hAnsi="Times New Roman"/>
          <w:b/>
          <w:sz w:val="24"/>
          <w:szCs w:val="24"/>
        </w:rPr>
        <w:t>Ход</w:t>
      </w:r>
      <w:r w:rsidRPr="00741222">
        <w:rPr>
          <w:rFonts w:ascii="Times New Roman" w:hAnsi="Times New Roman"/>
          <w:b/>
          <w:sz w:val="24"/>
          <w:szCs w:val="24"/>
        </w:rPr>
        <w:t xml:space="preserve"> </w:t>
      </w:r>
      <w:r w:rsidRPr="00536CEC">
        <w:rPr>
          <w:rFonts w:ascii="Times New Roman" w:hAnsi="Times New Roman"/>
          <w:b/>
          <w:sz w:val="24"/>
          <w:szCs w:val="24"/>
        </w:rPr>
        <w:t>работы</w:t>
      </w:r>
      <w:r w:rsidRPr="00741222">
        <w:rPr>
          <w:rFonts w:ascii="Times New Roman" w:hAnsi="Times New Roman"/>
          <w:b/>
          <w:sz w:val="24"/>
          <w:szCs w:val="24"/>
        </w:rPr>
        <w:t>:</w:t>
      </w:r>
    </w:p>
    <w:p w:rsidR="00DF00C9" w:rsidRDefault="00DF00C9" w:rsidP="00536CEC">
      <w:pPr>
        <w:spacing w:after="0" w:line="240" w:lineRule="auto"/>
        <w:jc w:val="both"/>
        <w:rPr>
          <w:rFonts w:ascii="Times New Roman" w:hAnsi="Times New Roman"/>
          <w:b/>
          <w:sz w:val="24"/>
          <w:szCs w:val="24"/>
          <w:lang w:val="en-US"/>
        </w:rPr>
      </w:pPr>
    </w:p>
    <w:p w:rsidR="00DF00C9" w:rsidRDefault="00DF00C9" w:rsidP="00536CEC">
      <w:pPr>
        <w:spacing w:after="0" w:line="240" w:lineRule="auto"/>
        <w:jc w:val="both"/>
        <w:rPr>
          <w:rFonts w:ascii="Times New Roman" w:hAnsi="Times New Roman"/>
          <w:b/>
          <w:sz w:val="24"/>
          <w:szCs w:val="24"/>
          <w:lang w:val="en-US"/>
        </w:rPr>
      </w:pPr>
      <w:r>
        <w:rPr>
          <w:rFonts w:ascii="Times New Roman" w:hAnsi="Times New Roman"/>
          <w:b/>
          <w:sz w:val="24"/>
          <w:szCs w:val="24"/>
        </w:rPr>
        <w:t>Задание</w:t>
      </w:r>
      <w:r w:rsidRPr="00DF00C9">
        <w:rPr>
          <w:rFonts w:ascii="Times New Roman" w:hAnsi="Times New Roman"/>
          <w:b/>
          <w:sz w:val="24"/>
          <w:szCs w:val="24"/>
          <w:lang w:val="en-US"/>
        </w:rPr>
        <w:t>:</w:t>
      </w:r>
      <w:r>
        <w:rPr>
          <w:rFonts w:ascii="Times New Roman" w:hAnsi="Times New Roman"/>
          <w:b/>
          <w:sz w:val="24"/>
          <w:szCs w:val="24"/>
          <w:lang w:val="en-US"/>
        </w:rPr>
        <w:t xml:space="preserve"> Make up </w:t>
      </w:r>
      <w:proofErr w:type="gramStart"/>
      <w:r>
        <w:rPr>
          <w:rFonts w:ascii="Times New Roman" w:hAnsi="Times New Roman"/>
          <w:b/>
          <w:sz w:val="24"/>
          <w:szCs w:val="24"/>
          <w:lang w:val="en-US"/>
        </w:rPr>
        <w:t xml:space="preserve">and </w:t>
      </w:r>
      <w:r w:rsidRPr="00DF00C9">
        <w:rPr>
          <w:rFonts w:ascii="Times New Roman" w:hAnsi="Times New Roman"/>
          <w:b/>
          <w:sz w:val="24"/>
          <w:szCs w:val="24"/>
          <w:lang w:val="en-US"/>
        </w:rPr>
        <w:t xml:space="preserve"> </w:t>
      </w:r>
      <w:r>
        <w:rPr>
          <w:rFonts w:ascii="Times New Roman" w:hAnsi="Times New Roman"/>
          <w:b/>
          <w:sz w:val="24"/>
          <w:szCs w:val="24"/>
          <w:lang w:val="en-US"/>
        </w:rPr>
        <w:t>Role</w:t>
      </w:r>
      <w:proofErr w:type="gramEnd"/>
      <w:r>
        <w:rPr>
          <w:rFonts w:ascii="Times New Roman" w:hAnsi="Times New Roman"/>
          <w:b/>
          <w:sz w:val="24"/>
          <w:szCs w:val="24"/>
          <w:lang w:val="en-US"/>
        </w:rPr>
        <w:t xml:space="preserve"> play the dialogues “Hotel rooms”</w:t>
      </w:r>
    </w:p>
    <w:p w:rsidR="00DF00C9" w:rsidRPr="00DF00C9" w:rsidRDefault="00DF00C9" w:rsidP="00536CEC">
      <w:pPr>
        <w:spacing w:after="0" w:line="240" w:lineRule="auto"/>
        <w:jc w:val="both"/>
        <w:rPr>
          <w:rFonts w:ascii="Times New Roman" w:hAnsi="Times New Roman"/>
          <w:b/>
          <w:sz w:val="24"/>
          <w:szCs w:val="24"/>
          <w:lang w:val="en-US"/>
        </w:rPr>
      </w:pPr>
      <w:r>
        <w:rPr>
          <w:rFonts w:ascii="Times New Roman" w:hAnsi="Times New Roman"/>
          <w:b/>
          <w:sz w:val="24"/>
          <w:szCs w:val="24"/>
          <w:lang w:val="en-US"/>
        </w:rPr>
        <w:t xml:space="preserve"> </w:t>
      </w:r>
    </w:p>
    <w:p w:rsidR="00536CEC" w:rsidRPr="00DF00C9" w:rsidRDefault="00536CEC" w:rsidP="00536CEC">
      <w:pPr>
        <w:spacing w:after="0" w:line="240" w:lineRule="auto"/>
        <w:jc w:val="both"/>
        <w:rPr>
          <w:rFonts w:ascii="Times New Roman" w:hAnsi="Times New Roman"/>
          <w:b/>
          <w:sz w:val="24"/>
          <w:szCs w:val="24"/>
          <w:lang w:val="en-US"/>
        </w:rPr>
      </w:pPr>
    </w:p>
    <w:p w:rsidR="00221C8F" w:rsidRPr="001B1D4C" w:rsidRDefault="00221C8F" w:rsidP="00221C8F">
      <w:pPr>
        <w:shd w:val="clear" w:color="auto" w:fill="FFFFFF"/>
        <w:spacing w:after="0" w:line="240" w:lineRule="auto"/>
        <w:ind w:hanging="482"/>
        <w:jc w:val="center"/>
        <w:rPr>
          <w:rFonts w:ascii="Times New Roman" w:hAnsi="Times New Roman"/>
          <w:b/>
          <w:sz w:val="24"/>
          <w:szCs w:val="24"/>
          <w:lang w:val="en-US"/>
        </w:rPr>
      </w:pPr>
    </w:p>
    <w:p w:rsidR="00CC03D5" w:rsidRPr="001B1D4C" w:rsidRDefault="00CC03D5" w:rsidP="00221C8F">
      <w:pPr>
        <w:spacing w:after="0" w:line="240" w:lineRule="auto"/>
        <w:jc w:val="center"/>
        <w:rPr>
          <w:rFonts w:ascii="Times New Roman" w:hAnsi="Times New Roman"/>
          <w:b/>
          <w:sz w:val="24"/>
          <w:szCs w:val="24"/>
          <w:lang w:val="en-US"/>
        </w:rPr>
      </w:pPr>
    </w:p>
    <w:p w:rsidR="00CC03D5" w:rsidRPr="001B1D4C" w:rsidRDefault="00CC03D5" w:rsidP="00221C8F">
      <w:pPr>
        <w:spacing w:after="0" w:line="240" w:lineRule="auto"/>
        <w:jc w:val="center"/>
        <w:rPr>
          <w:rFonts w:ascii="Times New Roman" w:hAnsi="Times New Roman"/>
          <w:b/>
          <w:sz w:val="24"/>
          <w:szCs w:val="24"/>
          <w:lang w:val="en-US"/>
        </w:rPr>
      </w:pPr>
    </w:p>
    <w:p w:rsidR="00221C8F" w:rsidRPr="00DF00C9" w:rsidRDefault="00221C8F" w:rsidP="00221C8F">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00DF00C9" w:rsidRPr="00DF00C9">
        <w:rPr>
          <w:rFonts w:ascii="Times New Roman" w:hAnsi="Times New Roman"/>
          <w:b/>
          <w:sz w:val="24"/>
          <w:szCs w:val="24"/>
        </w:rPr>
        <w:t>25-26</w:t>
      </w:r>
    </w:p>
    <w:p w:rsidR="00221C8F" w:rsidRPr="00221C8F" w:rsidRDefault="00221C8F" w:rsidP="00221C8F">
      <w:pPr>
        <w:shd w:val="clear" w:color="auto" w:fill="FFFFFF"/>
        <w:spacing w:after="0" w:line="240" w:lineRule="auto"/>
        <w:ind w:hanging="482"/>
        <w:jc w:val="center"/>
        <w:rPr>
          <w:rFonts w:ascii="Times New Roman" w:hAnsi="Times New Roman"/>
          <w:b/>
          <w:sz w:val="24"/>
          <w:szCs w:val="24"/>
        </w:rPr>
      </w:pPr>
    </w:p>
    <w:p w:rsidR="00221C8F" w:rsidRPr="00741222" w:rsidRDefault="00221C8F" w:rsidP="00221C8F">
      <w:pPr>
        <w:shd w:val="clear" w:color="auto" w:fill="FFFFFF"/>
        <w:spacing w:after="0" w:line="240" w:lineRule="auto"/>
        <w:ind w:hanging="482"/>
        <w:jc w:val="both"/>
        <w:rPr>
          <w:rFonts w:ascii="Times New Roman" w:hAnsi="Times New Roman"/>
          <w:sz w:val="24"/>
          <w:szCs w:val="24"/>
        </w:rPr>
      </w:pPr>
      <w:r w:rsidRPr="00221C8F">
        <w:rPr>
          <w:rFonts w:ascii="Times New Roman" w:hAnsi="Times New Roman"/>
          <w:b/>
          <w:sz w:val="24"/>
          <w:szCs w:val="24"/>
        </w:rPr>
        <w:t>Тема</w:t>
      </w:r>
      <w:r w:rsidRPr="00741222">
        <w:rPr>
          <w:rFonts w:ascii="Times New Roman" w:hAnsi="Times New Roman"/>
          <w:b/>
          <w:sz w:val="24"/>
          <w:szCs w:val="24"/>
        </w:rPr>
        <w:t>:</w:t>
      </w:r>
      <w:r w:rsidRPr="00741222">
        <w:rPr>
          <w:rFonts w:ascii="Times New Roman" w:hAnsi="Times New Roman"/>
          <w:sz w:val="24"/>
          <w:szCs w:val="24"/>
        </w:rPr>
        <w:t xml:space="preserve"> </w:t>
      </w:r>
      <w:r w:rsidR="00DF00C9" w:rsidRPr="003D7533">
        <w:t>Оснащение гостиничного номера.</w:t>
      </w:r>
    </w:p>
    <w:p w:rsidR="00221C8F" w:rsidRDefault="00E259B0" w:rsidP="00221C8F">
      <w:pPr>
        <w:shd w:val="clear" w:color="auto" w:fill="FFFFFF"/>
        <w:spacing w:after="0" w:line="240" w:lineRule="auto"/>
        <w:ind w:hanging="482"/>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развитие  навыков чтения, перево</w:t>
      </w:r>
      <w:r>
        <w:rPr>
          <w:rFonts w:ascii="Times New Roman" w:hAnsi="Times New Roman"/>
          <w:sz w:val="24"/>
          <w:szCs w:val="24"/>
        </w:rPr>
        <w:t>д</w:t>
      </w:r>
      <w:r w:rsidRPr="00536CEC">
        <w:rPr>
          <w:rFonts w:ascii="Times New Roman" w:hAnsi="Times New Roman"/>
          <w:sz w:val="24"/>
          <w:szCs w:val="24"/>
        </w:rPr>
        <w:t>а</w:t>
      </w:r>
      <w:r w:rsidRPr="00536CEC">
        <w:rPr>
          <w:rFonts w:ascii="Times New Roman" w:hAnsi="Times New Roman"/>
          <w:b/>
          <w:sz w:val="24"/>
          <w:szCs w:val="24"/>
        </w:rPr>
        <w:tab/>
      </w:r>
    </w:p>
    <w:p w:rsidR="00221C8F" w:rsidRPr="001B1D4C" w:rsidRDefault="00E259B0" w:rsidP="00221C8F">
      <w:pPr>
        <w:shd w:val="clear" w:color="auto" w:fill="FFFFFF"/>
        <w:spacing w:after="0" w:line="240" w:lineRule="auto"/>
        <w:ind w:hanging="482"/>
        <w:jc w:val="both"/>
        <w:rPr>
          <w:rFonts w:ascii="Times New Roman" w:hAnsi="Times New Roman"/>
          <w:sz w:val="24"/>
          <w:szCs w:val="24"/>
        </w:rPr>
      </w:pPr>
      <w:r w:rsidRPr="00536CEC">
        <w:rPr>
          <w:rFonts w:ascii="Times New Roman" w:hAnsi="Times New Roman"/>
          <w:b/>
          <w:sz w:val="24"/>
          <w:szCs w:val="24"/>
        </w:rPr>
        <w:t>Количество</w:t>
      </w:r>
      <w:r w:rsidRPr="00221C8F">
        <w:rPr>
          <w:rFonts w:ascii="Times New Roman" w:hAnsi="Times New Roman"/>
          <w:b/>
          <w:sz w:val="24"/>
          <w:szCs w:val="24"/>
        </w:rPr>
        <w:t xml:space="preserve"> </w:t>
      </w:r>
      <w:r w:rsidRPr="00536CEC">
        <w:rPr>
          <w:rFonts w:ascii="Times New Roman" w:hAnsi="Times New Roman"/>
          <w:b/>
          <w:sz w:val="24"/>
          <w:szCs w:val="24"/>
        </w:rPr>
        <w:t>часов</w:t>
      </w:r>
      <w:r w:rsidRPr="00221C8F">
        <w:rPr>
          <w:rFonts w:ascii="Times New Roman" w:hAnsi="Times New Roman"/>
          <w:b/>
          <w:sz w:val="24"/>
          <w:szCs w:val="24"/>
        </w:rPr>
        <w:t xml:space="preserve">: </w:t>
      </w:r>
      <w:r w:rsidR="00DF00C9" w:rsidRPr="001B1D4C">
        <w:rPr>
          <w:rFonts w:ascii="Times New Roman" w:hAnsi="Times New Roman"/>
          <w:b/>
          <w:sz w:val="24"/>
          <w:szCs w:val="24"/>
        </w:rPr>
        <w:t>2</w:t>
      </w:r>
    </w:p>
    <w:p w:rsidR="00E259B0" w:rsidRPr="00221C8F" w:rsidRDefault="00E259B0" w:rsidP="00221C8F">
      <w:pPr>
        <w:shd w:val="clear" w:color="auto" w:fill="FFFFFF"/>
        <w:spacing w:after="0" w:line="240" w:lineRule="auto"/>
        <w:ind w:hanging="482"/>
        <w:jc w:val="both"/>
        <w:rPr>
          <w:rFonts w:ascii="Times New Roman" w:hAnsi="Times New Roman"/>
          <w:sz w:val="24"/>
          <w:szCs w:val="24"/>
        </w:rPr>
      </w:pPr>
      <w:r w:rsidRPr="00536CEC">
        <w:rPr>
          <w:rFonts w:ascii="Times New Roman" w:hAnsi="Times New Roman"/>
          <w:b/>
          <w:sz w:val="24"/>
          <w:szCs w:val="24"/>
        </w:rPr>
        <w:t>Ход</w:t>
      </w:r>
      <w:r w:rsidRPr="00CC03D5">
        <w:rPr>
          <w:rFonts w:ascii="Times New Roman" w:hAnsi="Times New Roman"/>
          <w:b/>
          <w:sz w:val="24"/>
          <w:szCs w:val="24"/>
        </w:rPr>
        <w:t xml:space="preserve"> </w:t>
      </w:r>
      <w:r w:rsidRPr="00536CEC">
        <w:rPr>
          <w:rFonts w:ascii="Times New Roman" w:hAnsi="Times New Roman"/>
          <w:b/>
          <w:sz w:val="24"/>
          <w:szCs w:val="24"/>
        </w:rPr>
        <w:t>работы</w:t>
      </w:r>
      <w:r w:rsidRPr="00CC03D5">
        <w:rPr>
          <w:rFonts w:ascii="Times New Roman" w:hAnsi="Times New Roman"/>
          <w:b/>
          <w:sz w:val="24"/>
          <w:szCs w:val="24"/>
        </w:rPr>
        <w:t>:</w:t>
      </w:r>
    </w:p>
    <w:p w:rsidR="00E259B0" w:rsidRPr="00CC03D5" w:rsidRDefault="00E259B0" w:rsidP="00E259B0">
      <w:pPr>
        <w:spacing w:after="0" w:line="240" w:lineRule="auto"/>
        <w:jc w:val="both"/>
        <w:rPr>
          <w:rFonts w:ascii="Times New Roman" w:hAnsi="Times New Roman"/>
          <w:b/>
          <w:sz w:val="24"/>
          <w:szCs w:val="24"/>
        </w:rPr>
      </w:pPr>
    </w:p>
    <w:p w:rsidR="00E652E8" w:rsidRDefault="00E259B0" w:rsidP="00E652E8">
      <w:pPr>
        <w:spacing w:after="0" w:line="240" w:lineRule="auto"/>
        <w:rPr>
          <w:rFonts w:ascii="Times New Roman" w:hAnsi="Times New Roman"/>
          <w:b/>
          <w:bCs/>
          <w:sz w:val="24"/>
          <w:szCs w:val="24"/>
          <w:lang w:val="en-US"/>
        </w:rPr>
      </w:pPr>
      <w:r w:rsidRPr="00E652E8">
        <w:rPr>
          <w:rFonts w:ascii="Times New Roman" w:hAnsi="Times New Roman"/>
          <w:b/>
          <w:bCs/>
          <w:sz w:val="24"/>
          <w:szCs w:val="24"/>
        </w:rPr>
        <w:t>Задание</w:t>
      </w:r>
      <w:r w:rsidRPr="001B1D4C">
        <w:rPr>
          <w:rFonts w:ascii="Times New Roman" w:hAnsi="Times New Roman"/>
          <w:b/>
          <w:bCs/>
          <w:sz w:val="24"/>
          <w:szCs w:val="24"/>
        </w:rPr>
        <w:t xml:space="preserve"> 1</w:t>
      </w:r>
      <w:r w:rsidR="00CC03D5" w:rsidRPr="001B1D4C">
        <w:rPr>
          <w:rFonts w:ascii="Times New Roman" w:hAnsi="Times New Roman"/>
          <w:b/>
          <w:bCs/>
          <w:sz w:val="24"/>
          <w:szCs w:val="24"/>
        </w:rPr>
        <w:t>.</w:t>
      </w:r>
      <w:r w:rsidR="00E652E8" w:rsidRPr="001B1D4C">
        <w:rPr>
          <w:rFonts w:ascii="Times New Roman" w:hAnsi="Times New Roman"/>
          <w:b/>
          <w:bCs/>
          <w:sz w:val="24"/>
          <w:szCs w:val="24"/>
        </w:rPr>
        <w:t xml:space="preserve"> </w:t>
      </w:r>
      <w:r w:rsidR="00E652E8">
        <w:rPr>
          <w:rFonts w:ascii="Times New Roman" w:hAnsi="Times New Roman"/>
          <w:b/>
          <w:bCs/>
          <w:sz w:val="24"/>
          <w:szCs w:val="24"/>
          <w:lang w:val="en-US"/>
        </w:rPr>
        <w:t>Study vocabulary and do the tasks</w:t>
      </w:r>
    </w:p>
    <w:p w:rsidR="00E652E8" w:rsidRDefault="00E652E8" w:rsidP="00E652E8">
      <w:pPr>
        <w:spacing w:after="0" w:line="240" w:lineRule="auto"/>
        <w:rPr>
          <w:rFonts w:ascii="Times New Roman" w:hAnsi="Times New Roman"/>
          <w:b/>
          <w:bCs/>
          <w:sz w:val="24"/>
          <w:szCs w:val="24"/>
          <w:lang w:val="en-US"/>
        </w:rPr>
      </w:pPr>
    </w:p>
    <w:p w:rsidR="00E652E8" w:rsidRPr="00E652E8" w:rsidRDefault="00E652E8" w:rsidP="00E652E8">
      <w:pPr>
        <w:spacing w:after="0" w:line="240" w:lineRule="auto"/>
        <w:jc w:val="center"/>
        <w:rPr>
          <w:rFonts w:ascii="Times New Roman" w:hAnsi="Times New Roman"/>
          <w:b/>
          <w:sz w:val="24"/>
          <w:szCs w:val="24"/>
        </w:rPr>
      </w:pPr>
      <w:r w:rsidRPr="00E652E8">
        <w:rPr>
          <w:rFonts w:ascii="Times New Roman" w:hAnsi="Times New Roman"/>
          <w:b/>
          <w:sz w:val="24"/>
          <w:szCs w:val="24"/>
        </w:rPr>
        <w:t>ROOM FITTINGS</w:t>
      </w:r>
    </w:p>
    <w:p w:rsidR="00E652E8" w:rsidRPr="00E652E8" w:rsidRDefault="00E652E8" w:rsidP="00E652E8">
      <w:pPr>
        <w:spacing w:after="0" w:line="240" w:lineRule="auto"/>
        <w:rPr>
          <w:rFonts w:ascii="Times New Roman" w:hAnsi="Times New Roman"/>
          <w:sz w:val="24"/>
          <w:szCs w:val="24"/>
        </w:rPr>
      </w:pPr>
    </w:p>
    <w:p w:rsidR="00E652E8" w:rsidRPr="00E652E8" w:rsidRDefault="00E652E8" w:rsidP="00E652E8">
      <w:pPr>
        <w:spacing w:after="0" w:line="240" w:lineRule="auto"/>
        <w:rPr>
          <w:rFonts w:ascii="Times New Roman" w:hAnsi="Times New Roman"/>
          <w:sz w:val="24"/>
          <w:szCs w:val="24"/>
        </w:rPr>
      </w:pPr>
      <w:r w:rsidRPr="00E652E8">
        <w:rPr>
          <w:rFonts w:ascii="Times New Roman" w:hAnsi="Times New Roman"/>
          <w:noProof/>
          <w:sz w:val="24"/>
          <w:szCs w:val="24"/>
          <w:lang w:eastAsia="ru-RU"/>
        </w:rPr>
        <w:drawing>
          <wp:inline distT="0" distB="0" distL="0" distR="0">
            <wp:extent cx="5276850" cy="3486150"/>
            <wp:effectExtent l="19050" t="0" r="0" b="0"/>
            <wp:docPr id="17" name="Bild 6" descr="D:\Materiale Recuperato\Immagini Volume2\Parte 1\8 Hotel Facilities\ROOM.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D:\Materiale Recuperato\Immagini Volume2\Parte 1\8 Hotel Facilities\ROOM.PCX"/>
                    <pic:cNvPicPr>
                      <a:picLocks noChangeAspect="1" noChangeArrowheads="1"/>
                    </pic:cNvPicPr>
                  </pic:nvPicPr>
                  <pic:blipFill>
                    <a:blip r:embed="rId21"/>
                    <a:srcRect/>
                    <a:stretch>
                      <a:fillRect/>
                    </a:stretch>
                  </pic:blipFill>
                  <pic:spPr bwMode="auto">
                    <a:xfrm>
                      <a:off x="0" y="0"/>
                      <a:ext cx="5276850" cy="3486150"/>
                    </a:xfrm>
                    <a:prstGeom prst="rect">
                      <a:avLst/>
                    </a:prstGeom>
                    <a:noFill/>
                    <a:ln w="9525">
                      <a:noFill/>
                      <a:miter lim="800000"/>
                      <a:headEnd/>
                      <a:tailEnd/>
                    </a:ln>
                  </pic:spPr>
                </pic:pic>
              </a:graphicData>
            </a:graphic>
          </wp:inline>
        </w:drawing>
      </w:r>
    </w:p>
    <w:p w:rsidR="00E652E8" w:rsidRPr="00E652E8" w:rsidRDefault="00E652E8" w:rsidP="00E652E8">
      <w:pPr>
        <w:spacing w:after="0" w:line="240" w:lineRule="auto"/>
        <w:rPr>
          <w:rFonts w:ascii="Times New Roman" w:hAnsi="Times New Roman"/>
          <w:sz w:val="24"/>
          <w:szCs w:val="24"/>
        </w:rPr>
      </w:pPr>
    </w:p>
    <w:p w:rsidR="00E652E8" w:rsidRPr="00E652E8" w:rsidRDefault="00E652E8" w:rsidP="00E652E8">
      <w:pPr>
        <w:spacing w:after="0" w:line="240" w:lineRule="auto"/>
        <w:rPr>
          <w:rFonts w:ascii="Times New Roman" w:hAnsi="Times New Roman"/>
          <w:b/>
          <w:sz w:val="24"/>
          <w:szCs w:val="24"/>
          <w:lang w:val="en-US"/>
        </w:rPr>
      </w:pPr>
      <w:r w:rsidRPr="00E652E8">
        <w:rPr>
          <w:rFonts w:ascii="Times New Roman" w:hAnsi="Times New Roman"/>
          <w:b/>
          <w:sz w:val="24"/>
          <w:szCs w:val="24"/>
          <w:lang w:val="en-US"/>
        </w:rPr>
        <w:t>1. Put the correct prepositions or phrases into the spaces.</w:t>
      </w:r>
    </w:p>
    <w:p w:rsidR="00E652E8" w:rsidRPr="00E652E8" w:rsidRDefault="00E652E8" w:rsidP="00E652E8">
      <w:pPr>
        <w:pStyle w:val="ab"/>
        <w:spacing w:line="240" w:lineRule="auto"/>
        <w:rPr>
          <w:rFonts w:ascii="Times New Roman" w:hAnsi="Times New Roman"/>
          <w:sz w:val="24"/>
          <w:szCs w:val="24"/>
          <w:lang w:val="en-US"/>
        </w:rPr>
      </w:pP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 bed is ……………………..of the room</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 dressing table is ………………..the bed</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 night table with the telephone is …………………of the bed</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 coffee table is ………………….the window</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 chair is …………………the television set</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There is a large mirror ……………..the right wall</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 reading lamps are ………………..the bedside tables</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There is a carpet ……………….the room floor</w:t>
      </w:r>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rPr>
      </w:pPr>
      <w:proofErr w:type="spellStart"/>
      <w:r w:rsidRPr="00E652E8">
        <w:rPr>
          <w:rFonts w:ascii="Times New Roman" w:hAnsi="Times New Roman"/>
          <w:sz w:val="24"/>
          <w:szCs w:val="24"/>
        </w:rPr>
        <w:t>The</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armchairs</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are</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the</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window</w:t>
      </w:r>
      <w:proofErr w:type="spellEnd"/>
    </w:p>
    <w:p w:rsidR="00E652E8" w:rsidRPr="00E652E8" w:rsidRDefault="00E652E8" w:rsidP="00E652E8">
      <w:pPr>
        <w:pStyle w:val="ab"/>
        <w:numPr>
          <w:ilvl w:val="0"/>
          <w:numId w:val="17"/>
        </w:numPr>
        <w:suppressLineNumbers w:val="0"/>
        <w:tabs>
          <w:tab w:val="clear" w:pos="4677"/>
          <w:tab w:val="clear" w:pos="9355"/>
        </w:tabs>
        <w:suppressAutoHyphens w:val="0"/>
        <w:spacing w:line="240" w:lineRule="auto"/>
        <w:rPr>
          <w:rFonts w:ascii="Times New Roman" w:hAnsi="Times New Roman"/>
          <w:sz w:val="24"/>
          <w:szCs w:val="24"/>
          <w:lang w:val="en-US"/>
        </w:rPr>
      </w:pPr>
      <w:r w:rsidRPr="00E652E8">
        <w:rPr>
          <w:rFonts w:ascii="Times New Roman" w:hAnsi="Times New Roman"/>
          <w:sz w:val="24"/>
          <w:szCs w:val="24"/>
          <w:lang w:val="en-US"/>
        </w:rPr>
        <w:t>The baggage shelf is ………….of the room</w:t>
      </w:r>
    </w:p>
    <w:p w:rsidR="00E652E8" w:rsidRPr="00E652E8" w:rsidRDefault="00E652E8" w:rsidP="00E652E8">
      <w:pPr>
        <w:pStyle w:val="ab"/>
        <w:spacing w:line="240" w:lineRule="auto"/>
        <w:rPr>
          <w:rFonts w:ascii="Times New Roman" w:hAnsi="Times New Roman"/>
          <w:sz w:val="24"/>
          <w:szCs w:val="24"/>
          <w:lang w:val="en-US"/>
        </w:rPr>
      </w:pPr>
    </w:p>
    <w:p w:rsidR="00E652E8" w:rsidRPr="00E652E8" w:rsidRDefault="00E652E8" w:rsidP="00E652E8">
      <w:pPr>
        <w:pStyle w:val="ab"/>
        <w:spacing w:line="240" w:lineRule="auto"/>
        <w:rPr>
          <w:rFonts w:ascii="Times New Roman" w:hAnsi="Times New Roman"/>
          <w:sz w:val="24"/>
          <w:szCs w:val="24"/>
          <w:lang w:val="en-US"/>
        </w:rPr>
      </w:pPr>
    </w:p>
    <w:p w:rsidR="00E652E8" w:rsidRDefault="00E652E8" w:rsidP="00E652E8">
      <w:pPr>
        <w:spacing w:after="0" w:line="240" w:lineRule="auto"/>
        <w:jc w:val="both"/>
        <w:rPr>
          <w:rFonts w:ascii="Times New Roman" w:hAnsi="Times New Roman"/>
          <w:sz w:val="24"/>
          <w:szCs w:val="24"/>
          <w:lang w:val="en-US"/>
        </w:rPr>
      </w:pPr>
      <w:r w:rsidRPr="00E652E8">
        <w:rPr>
          <w:rFonts w:ascii="Times New Roman" w:hAnsi="Times New Roman"/>
          <w:noProof/>
          <w:sz w:val="24"/>
          <w:szCs w:val="24"/>
          <w:lang w:eastAsia="ru-RU"/>
        </w:rPr>
        <w:drawing>
          <wp:inline distT="0" distB="0" distL="0" distR="0">
            <wp:extent cx="5276850" cy="4552950"/>
            <wp:effectExtent l="19050" t="0" r="0" b="0"/>
            <wp:docPr id="18" name="Bild 8" descr="D:\Materiale Recuperato\Immagini Volume2\Parte 1\8 Hotel Facilities\BED.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 descr="D:\Materiale Recuperato\Immagini Volume2\Parte 1\8 Hotel Facilities\BED.PCX"/>
                    <pic:cNvPicPr>
                      <a:picLocks noChangeAspect="1" noChangeArrowheads="1"/>
                    </pic:cNvPicPr>
                  </pic:nvPicPr>
                  <pic:blipFill>
                    <a:blip r:embed="rId22"/>
                    <a:srcRect/>
                    <a:stretch>
                      <a:fillRect/>
                    </a:stretch>
                  </pic:blipFill>
                  <pic:spPr bwMode="auto">
                    <a:xfrm>
                      <a:off x="0" y="0"/>
                      <a:ext cx="5276850" cy="4552950"/>
                    </a:xfrm>
                    <a:prstGeom prst="rect">
                      <a:avLst/>
                    </a:prstGeom>
                    <a:noFill/>
                    <a:ln w="9525">
                      <a:noFill/>
                      <a:miter lim="800000"/>
                      <a:headEnd/>
                      <a:tailEnd/>
                    </a:ln>
                  </pic:spPr>
                </pic:pic>
              </a:graphicData>
            </a:graphic>
          </wp:inline>
        </w:drawing>
      </w:r>
    </w:p>
    <w:p w:rsidR="00E652E8" w:rsidRPr="00E652E8" w:rsidRDefault="00CE5ACB" w:rsidP="00E652E8">
      <w:pPr>
        <w:spacing w:after="0" w:line="240" w:lineRule="auto"/>
        <w:jc w:val="both"/>
        <w:rPr>
          <w:rFonts w:ascii="Times New Roman" w:hAnsi="Times New Roman"/>
          <w:b/>
          <w:sz w:val="24"/>
          <w:szCs w:val="24"/>
          <w:lang w:val="en-US"/>
        </w:rPr>
      </w:pPr>
      <w:r>
        <w:rPr>
          <w:rFonts w:ascii="Times New Roman" w:hAnsi="Times New Roman"/>
          <w:b/>
          <w:sz w:val="24"/>
          <w:szCs w:val="24"/>
          <w:lang w:val="en-US"/>
        </w:rPr>
        <w:t xml:space="preserve">2. </w:t>
      </w:r>
      <w:r w:rsidR="00E652E8" w:rsidRPr="00E652E8">
        <w:rPr>
          <w:rFonts w:ascii="Times New Roman" w:hAnsi="Times New Roman"/>
          <w:b/>
          <w:sz w:val="24"/>
          <w:szCs w:val="24"/>
          <w:lang w:val="en-US"/>
        </w:rPr>
        <w:t>Build up your vocabulary</w:t>
      </w:r>
    </w:p>
    <w:p w:rsidR="00E652E8" w:rsidRPr="00E652E8" w:rsidRDefault="00E652E8" w:rsidP="00E652E8">
      <w:pPr>
        <w:spacing w:after="0" w:line="240" w:lineRule="auto"/>
        <w:rPr>
          <w:rFonts w:ascii="Times New Roman" w:hAnsi="Times New Roman"/>
          <w:sz w:val="24"/>
          <w:szCs w:val="24"/>
          <w:lang w:val="en-US"/>
        </w:rPr>
      </w:pPr>
    </w:p>
    <w:tbl>
      <w:tblPr>
        <w:tblW w:w="0" w:type="auto"/>
        <w:tblLayout w:type="fixed"/>
        <w:tblCellMar>
          <w:left w:w="70" w:type="dxa"/>
          <w:right w:w="70" w:type="dxa"/>
        </w:tblCellMar>
        <w:tblLook w:val="0000" w:firstRow="0" w:lastRow="0" w:firstColumn="0" w:lastColumn="0" w:noHBand="0" w:noVBand="0"/>
      </w:tblPr>
      <w:tblGrid>
        <w:gridCol w:w="5740"/>
        <w:gridCol w:w="2712"/>
      </w:tblGrid>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 bed for one person is</w:t>
            </w:r>
          </w:p>
        </w:tc>
        <w:tc>
          <w:tcPr>
            <w:tcW w:w="2712"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 single bed</w:t>
            </w:r>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 bed for two persons is</w:t>
            </w:r>
          </w:p>
        </w:tc>
        <w:tc>
          <w:tcPr>
            <w:tcW w:w="2712"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 double bed</w:t>
            </w:r>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 room with a single bed is</w:t>
            </w:r>
          </w:p>
        </w:tc>
        <w:tc>
          <w:tcPr>
            <w:tcW w:w="2712"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 single-bedded room</w:t>
            </w:r>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The</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room</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maid</w:t>
            </w:r>
            <w:proofErr w:type="spellEnd"/>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changes</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the</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sheets</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When you are sleepy you</w:t>
            </w:r>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go</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to</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bed</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He has a headache and is</w:t>
            </w:r>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in</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bed</w:t>
            </w:r>
            <w:proofErr w:type="spellEnd"/>
          </w:p>
        </w:tc>
      </w:tr>
      <w:tr w:rsidR="00E652E8" w:rsidRPr="00E166C7"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 xml:space="preserve">When you </w:t>
            </w:r>
            <w:proofErr w:type="spellStart"/>
            <w:r w:rsidRPr="00E652E8">
              <w:rPr>
                <w:rFonts w:ascii="Times New Roman" w:hAnsi="Times New Roman"/>
                <w:sz w:val="24"/>
                <w:szCs w:val="24"/>
                <w:lang w:val="en-US"/>
              </w:rPr>
              <w:t>bed</w:t>
            </w:r>
            <w:proofErr w:type="spellEnd"/>
            <w:r w:rsidRPr="00E652E8">
              <w:rPr>
                <w:rFonts w:ascii="Times New Roman" w:hAnsi="Times New Roman"/>
                <w:sz w:val="24"/>
                <w:szCs w:val="24"/>
                <w:lang w:val="en-US"/>
              </w:rPr>
              <w:t xml:space="preserve"> your child down</w:t>
            </w:r>
          </w:p>
        </w:tc>
        <w:tc>
          <w:tcPr>
            <w:tcW w:w="2712"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you put him to bed</w:t>
            </w:r>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At</w:t>
            </w:r>
            <w:proofErr w:type="spellEnd"/>
            <w:r w:rsidRPr="00E652E8">
              <w:rPr>
                <w:rFonts w:ascii="Times New Roman" w:hAnsi="Times New Roman"/>
                <w:sz w:val="24"/>
                <w:szCs w:val="24"/>
              </w:rPr>
              <w:t xml:space="preserve"> 7 </w:t>
            </w:r>
            <w:proofErr w:type="spellStart"/>
            <w:r w:rsidRPr="00E652E8">
              <w:rPr>
                <w:rFonts w:ascii="Times New Roman" w:hAnsi="Times New Roman"/>
                <w:sz w:val="24"/>
                <w:szCs w:val="24"/>
              </w:rPr>
              <w:t>o’clock</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he</w:t>
            </w:r>
            <w:proofErr w:type="spellEnd"/>
            <w:r w:rsidRPr="00E652E8">
              <w:rPr>
                <w:rFonts w:ascii="Times New Roman" w:hAnsi="Times New Roman"/>
                <w:sz w:val="24"/>
                <w:szCs w:val="24"/>
              </w:rPr>
              <w:t>…</w:t>
            </w:r>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gets</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out</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of</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bed</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He</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felt</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tired</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and</w:t>
            </w:r>
            <w:proofErr w:type="spellEnd"/>
            <w:r w:rsidRPr="00E652E8">
              <w:rPr>
                <w:rFonts w:ascii="Times New Roman" w:hAnsi="Times New Roman"/>
                <w:sz w:val="24"/>
                <w:szCs w:val="24"/>
              </w:rPr>
              <w:t>…</w:t>
            </w:r>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got</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into</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bed</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Accommodation and meals is equivalent to</w:t>
            </w:r>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bed</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and</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board</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Sheets</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and</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pillowcases</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are</w:t>
            </w:r>
            <w:proofErr w:type="spellEnd"/>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bed</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linen</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 light beside a table is</w:t>
            </w:r>
          </w:p>
        </w:tc>
        <w:tc>
          <w:tcPr>
            <w:tcW w:w="2712" w:type="dxa"/>
          </w:tcPr>
          <w:p w:rsidR="00E652E8" w:rsidRPr="00E652E8" w:rsidRDefault="00E652E8" w:rsidP="00E652E8">
            <w:pPr>
              <w:spacing w:after="0" w:line="240" w:lineRule="auto"/>
              <w:rPr>
                <w:rFonts w:ascii="Times New Roman" w:hAnsi="Times New Roman"/>
                <w:sz w:val="24"/>
                <w:szCs w:val="24"/>
              </w:rPr>
            </w:pPr>
            <w:r w:rsidRPr="00E652E8">
              <w:rPr>
                <w:rFonts w:ascii="Times New Roman" w:hAnsi="Times New Roman"/>
                <w:sz w:val="24"/>
                <w:szCs w:val="24"/>
              </w:rPr>
              <w:t xml:space="preserve">a </w:t>
            </w:r>
            <w:proofErr w:type="spellStart"/>
            <w:r w:rsidRPr="00E652E8">
              <w:rPr>
                <w:rFonts w:ascii="Times New Roman" w:hAnsi="Times New Roman"/>
                <w:sz w:val="24"/>
                <w:szCs w:val="24"/>
              </w:rPr>
              <w:t>bedside</w:t>
            </w:r>
            <w:proofErr w:type="spellEnd"/>
            <w:r w:rsidRPr="00E652E8">
              <w:rPr>
                <w:rFonts w:ascii="Times New Roman" w:hAnsi="Times New Roman"/>
                <w:sz w:val="24"/>
                <w:szCs w:val="24"/>
              </w:rPr>
              <w:t xml:space="preserve"> </w:t>
            </w:r>
            <w:proofErr w:type="spellStart"/>
            <w:r w:rsidRPr="00E652E8">
              <w:rPr>
                <w:rFonts w:ascii="Times New Roman" w:hAnsi="Times New Roman"/>
                <w:sz w:val="24"/>
                <w:szCs w:val="24"/>
              </w:rPr>
              <w:t>light</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Sheets, blankets and covers used in bed form the</w:t>
            </w:r>
          </w:p>
        </w:tc>
        <w:tc>
          <w:tcPr>
            <w:tcW w:w="2712" w:type="dxa"/>
          </w:tcPr>
          <w:p w:rsidR="00E652E8" w:rsidRPr="00E652E8" w:rsidRDefault="00E652E8" w:rsidP="00E652E8">
            <w:pPr>
              <w:spacing w:after="0" w:line="240" w:lineRule="auto"/>
              <w:rPr>
                <w:rFonts w:ascii="Times New Roman" w:hAnsi="Times New Roman"/>
                <w:sz w:val="24"/>
                <w:szCs w:val="24"/>
              </w:rPr>
            </w:pPr>
            <w:proofErr w:type="spellStart"/>
            <w:r w:rsidRPr="00E652E8">
              <w:rPr>
                <w:rFonts w:ascii="Times New Roman" w:hAnsi="Times New Roman"/>
                <w:sz w:val="24"/>
                <w:szCs w:val="24"/>
              </w:rPr>
              <w:t>bedding</w:t>
            </w:r>
            <w:proofErr w:type="spellEnd"/>
          </w:p>
        </w:tc>
      </w:tr>
      <w:tr w:rsidR="00E652E8" w:rsidRPr="00E652E8" w:rsidTr="006075FB">
        <w:tc>
          <w:tcPr>
            <w:tcW w:w="5740" w:type="dxa"/>
          </w:tcPr>
          <w:p w:rsidR="00E652E8" w:rsidRPr="00E652E8" w:rsidRDefault="00E652E8" w:rsidP="00E652E8">
            <w:pPr>
              <w:spacing w:after="0" w:line="240" w:lineRule="auto"/>
              <w:rPr>
                <w:rFonts w:ascii="Times New Roman" w:hAnsi="Times New Roman"/>
                <w:sz w:val="24"/>
                <w:szCs w:val="24"/>
              </w:rPr>
            </w:pPr>
          </w:p>
        </w:tc>
        <w:tc>
          <w:tcPr>
            <w:tcW w:w="2712" w:type="dxa"/>
          </w:tcPr>
          <w:p w:rsidR="00E652E8" w:rsidRPr="00E652E8" w:rsidRDefault="00E652E8" w:rsidP="00E652E8">
            <w:pPr>
              <w:spacing w:after="0" w:line="240" w:lineRule="auto"/>
              <w:rPr>
                <w:rFonts w:ascii="Times New Roman" w:hAnsi="Times New Roman"/>
                <w:sz w:val="24"/>
                <w:szCs w:val="24"/>
              </w:rPr>
            </w:pPr>
          </w:p>
        </w:tc>
      </w:tr>
    </w:tbl>
    <w:p w:rsidR="00E652E8" w:rsidRPr="00E652E8" w:rsidRDefault="00E652E8" w:rsidP="00E652E8">
      <w:pPr>
        <w:spacing w:after="0" w:line="240" w:lineRule="auto"/>
        <w:rPr>
          <w:rFonts w:ascii="Times New Roman" w:hAnsi="Times New Roman"/>
          <w:sz w:val="24"/>
          <w:szCs w:val="24"/>
        </w:rPr>
      </w:pPr>
    </w:p>
    <w:p w:rsidR="00E652E8" w:rsidRPr="00E652E8" w:rsidRDefault="00E652E8" w:rsidP="00E652E8">
      <w:pPr>
        <w:spacing w:after="0" w:line="240" w:lineRule="auto"/>
        <w:rPr>
          <w:rFonts w:ascii="Times New Roman" w:hAnsi="Times New Roman"/>
          <w:sz w:val="24"/>
          <w:szCs w:val="24"/>
        </w:rPr>
      </w:pPr>
    </w:p>
    <w:p w:rsidR="00E652E8" w:rsidRDefault="00E652E8" w:rsidP="00E652E8">
      <w:pPr>
        <w:spacing w:after="0" w:line="240" w:lineRule="auto"/>
        <w:rPr>
          <w:rFonts w:ascii="Times New Roman" w:hAnsi="Times New Roman"/>
          <w:sz w:val="24"/>
          <w:szCs w:val="24"/>
          <w:lang w:val="en-US"/>
        </w:rPr>
      </w:pPr>
      <w:r w:rsidRPr="00E652E8">
        <w:rPr>
          <w:rFonts w:ascii="Times New Roman" w:hAnsi="Times New Roman"/>
          <w:noProof/>
          <w:sz w:val="24"/>
          <w:szCs w:val="24"/>
          <w:lang w:eastAsia="ru-RU"/>
        </w:rPr>
        <w:drawing>
          <wp:inline distT="0" distB="0" distL="0" distR="0">
            <wp:extent cx="5286375" cy="4191000"/>
            <wp:effectExtent l="19050" t="0" r="9525" b="0"/>
            <wp:docPr id="19" name="Bild 9" descr="D:\Materiale Recuperato\Immagini Volume2\Parte 1\8 Hotel Facilities\table.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descr="D:\Materiale Recuperato\Immagini Volume2\Parte 1\8 Hotel Facilities\table.pcx"/>
                    <pic:cNvPicPr>
                      <a:picLocks noChangeAspect="1" noChangeArrowheads="1"/>
                    </pic:cNvPicPr>
                  </pic:nvPicPr>
                  <pic:blipFill>
                    <a:blip r:embed="rId23"/>
                    <a:srcRect/>
                    <a:stretch>
                      <a:fillRect/>
                    </a:stretch>
                  </pic:blipFill>
                  <pic:spPr bwMode="auto">
                    <a:xfrm>
                      <a:off x="0" y="0"/>
                      <a:ext cx="5286375" cy="4191000"/>
                    </a:xfrm>
                    <a:prstGeom prst="rect">
                      <a:avLst/>
                    </a:prstGeom>
                    <a:noFill/>
                    <a:ln w="9525">
                      <a:noFill/>
                      <a:miter lim="800000"/>
                      <a:headEnd/>
                      <a:tailEnd/>
                    </a:ln>
                  </pic:spPr>
                </pic:pic>
              </a:graphicData>
            </a:graphic>
          </wp:inline>
        </w:drawing>
      </w:r>
    </w:p>
    <w:p w:rsidR="00E652E8" w:rsidRDefault="00E652E8" w:rsidP="00E652E8">
      <w:pPr>
        <w:spacing w:after="0" w:line="240" w:lineRule="auto"/>
        <w:rPr>
          <w:rFonts w:ascii="Times New Roman" w:hAnsi="Times New Roman"/>
          <w:sz w:val="24"/>
          <w:szCs w:val="24"/>
          <w:lang w:val="en-US"/>
        </w:rPr>
      </w:pPr>
    </w:p>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The printed materials commonly offered by the hotel management include the Hotel Directory, stationary items, the hotel brochure, etc.</w:t>
      </w:r>
    </w:p>
    <w:p w:rsidR="00E652E8" w:rsidRPr="00E652E8" w:rsidRDefault="00E652E8" w:rsidP="00E652E8">
      <w:pPr>
        <w:spacing w:after="0" w:line="240" w:lineRule="auto"/>
        <w:rPr>
          <w:rFonts w:ascii="Times New Roman" w:hAnsi="Times New Roman"/>
          <w:sz w:val="24"/>
          <w:szCs w:val="24"/>
          <w:lang w:val="en-US"/>
        </w:rPr>
      </w:pPr>
    </w:p>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u w:val="single"/>
          <w:lang w:val="en-US"/>
        </w:rPr>
        <w:t>The Hotel Directory</w:t>
      </w:r>
      <w:r w:rsidRPr="00E652E8">
        <w:rPr>
          <w:rFonts w:ascii="Times New Roman" w:hAnsi="Times New Roman"/>
          <w:sz w:val="24"/>
          <w:szCs w:val="24"/>
          <w:lang w:val="en-US"/>
        </w:rPr>
        <w:t xml:space="preserve"> is a few page </w:t>
      </w:r>
      <w:proofErr w:type="gramStart"/>
      <w:r w:rsidRPr="00E652E8">
        <w:rPr>
          <w:rFonts w:ascii="Times New Roman" w:hAnsi="Times New Roman"/>
          <w:sz w:val="24"/>
          <w:szCs w:val="24"/>
          <w:lang w:val="en-US"/>
        </w:rPr>
        <w:t>brochure</w:t>
      </w:r>
      <w:proofErr w:type="gramEnd"/>
      <w:r w:rsidRPr="00E652E8">
        <w:rPr>
          <w:rFonts w:ascii="Times New Roman" w:hAnsi="Times New Roman"/>
          <w:sz w:val="24"/>
          <w:szCs w:val="24"/>
          <w:lang w:val="en-US"/>
        </w:rPr>
        <w:t xml:space="preserve"> which commonly contains:</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the</w:t>
      </w:r>
      <w:proofErr w:type="gramEnd"/>
      <w:r w:rsidRPr="00E652E8">
        <w:rPr>
          <w:rFonts w:ascii="Times New Roman" w:hAnsi="Times New Roman"/>
          <w:sz w:val="24"/>
          <w:szCs w:val="24"/>
          <w:lang w:val="en-US"/>
        </w:rPr>
        <w:t xml:space="preserve"> Manager’s welcome address to the guest</w:t>
      </w:r>
    </w:p>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the Telephone Services Directory that is a list of hotel extensions to call the switchboard operator, the concierge, the receptionist, the cashier, the restaurant, the bar, the room service, the laundry, etc.</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restaurant</w:t>
      </w:r>
      <w:proofErr w:type="gramEnd"/>
      <w:r w:rsidRPr="00E652E8">
        <w:rPr>
          <w:rFonts w:ascii="Times New Roman" w:hAnsi="Times New Roman"/>
          <w:sz w:val="24"/>
          <w:szCs w:val="24"/>
          <w:lang w:val="en-US"/>
        </w:rPr>
        <w:t xml:space="preserve"> and bar opening times</w:t>
      </w:r>
    </w:p>
    <w:p w:rsidR="00E652E8" w:rsidRPr="00E652E8" w:rsidRDefault="00E652E8" w:rsidP="00E652E8">
      <w:pPr>
        <w:pStyle w:val="afb"/>
        <w:rPr>
          <w:sz w:val="24"/>
          <w:szCs w:val="24"/>
        </w:rPr>
      </w:pPr>
      <w:proofErr w:type="gramStart"/>
      <w:r w:rsidRPr="00E652E8">
        <w:rPr>
          <w:sz w:val="24"/>
          <w:szCs w:val="24"/>
        </w:rPr>
        <w:t>national</w:t>
      </w:r>
      <w:proofErr w:type="gramEnd"/>
      <w:r w:rsidRPr="00E652E8">
        <w:rPr>
          <w:sz w:val="24"/>
          <w:szCs w:val="24"/>
        </w:rPr>
        <w:t xml:space="preserve"> and international area codes</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television</w:t>
      </w:r>
      <w:proofErr w:type="gramEnd"/>
      <w:r w:rsidRPr="00E652E8">
        <w:rPr>
          <w:rFonts w:ascii="Times New Roman" w:hAnsi="Times New Roman"/>
          <w:sz w:val="24"/>
          <w:szCs w:val="24"/>
          <w:lang w:val="en-US"/>
        </w:rPr>
        <w:t xml:space="preserve"> </w:t>
      </w:r>
      <w:proofErr w:type="spellStart"/>
      <w:r w:rsidRPr="00E652E8">
        <w:rPr>
          <w:rFonts w:ascii="Times New Roman" w:hAnsi="Times New Roman"/>
          <w:sz w:val="24"/>
          <w:szCs w:val="24"/>
          <w:lang w:val="en-US"/>
        </w:rPr>
        <w:t>programmes</w:t>
      </w:r>
      <w:proofErr w:type="spellEnd"/>
    </w:p>
    <w:p w:rsidR="00E652E8" w:rsidRPr="00E652E8" w:rsidRDefault="00E652E8" w:rsidP="00E652E8">
      <w:pPr>
        <w:spacing w:after="0" w:line="240" w:lineRule="auto"/>
        <w:rPr>
          <w:rFonts w:ascii="Times New Roman" w:hAnsi="Times New Roman"/>
          <w:sz w:val="24"/>
          <w:szCs w:val="24"/>
          <w:lang w:val="en-US"/>
        </w:rPr>
      </w:pPr>
    </w:p>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u w:val="single"/>
          <w:lang w:val="en-US"/>
        </w:rPr>
        <w:t>Stationary items</w:t>
      </w:r>
      <w:r w:rsidRPr="00E652E8">
        <w:rPr>
          <w:rFonts w:ascii="Times New Roman" w:hAnsi="Times New Roman"/>
          <w:sz w:val="24"/>
          <w:szCs w:val="24"/>
          <w:lang w:val="en-US"/>
        </w:rPr>
        <w:t xml:space="preserve"> comprise:</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writing</w:t>
      </w:r>
      <w:proofErr w:type="gramEnd"/>
      <w:r w:rsidRPr="00E652E8">
        <w:rPr>
          <w:rFonts w:ascii="Times New Roman" w:hAnsi="Times New Roman"/>
          <w:sz w:val="24"/>
          <w:szCs w:val="24"/>
          <w:lang w:val="en-US"/>
        </w:rPr>
        <w:t xml:space="preserve"> paper provided with hotel logo and heading</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envelopes</w:t>
      </w:r>
      <w:proofErr w:type="gramEnd"/>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telex</w:t>
      </w:r>
      <w:proofErr w:type="gramEnd"/>
      <w:r w:rsidRPr="00E652E8">
        <w:rPr>
          <w:rFonts w:ascii="Times New Roman" w:hAnsi="Times New Roman"/>
          <w:sz w:val="24"/>
          <w:szCs w:val="24"/>
          <w:lang w:val="en-US"/>
        </w:rPr>
        <w:t xml:space="preserve"> and/or fax forms</w:t>
      </w:r>
    </w:p>
    <w:p w:rsidR="00E652E8" w:rsidRPr="00E652E8" w:rsidRDefault="00E652E8" w:rsidP="00E652E8">
      <w:pPr>
        <w:pStyle w:val="afb"/>
        <w:rPr>
          <w:sz w:val="24"/>
          <w:szCs w:val="24"/>
        </w:rPr>
      </w:pPr>
      <w:proofErr w:type="gramStart"/>
      <w:r w:rsidRPr="00E652E8">
        <w:rPr>
          <w:sz w:val="24"/>
          <w:szCs w:val="24"/>
        </w:rPr>
        <w:t>visiting</w:t>
      </w:r>
      <w:proofErr w:type="gramEnd"/>
      <w:r w:rsidRPr="00E652E8">
        <w:rPr>
          <w:sz w:val="24"/>
          <w:szCs w:val="24"/>
        </w:rPr>
        <w:t xml:space="preserve"> cards</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greeting</w:t>
      </w:r>
      <w:proofErr w:type="gramEnd"/>
      <w:r w:rsidRPr="00E652E8">
        <w:rPr>
          <w:rFonts w:ascii="Times New Roman" w:hAnsi="Times New Roman"/>
          <w:sz w:val="24"/>
          <w:szCs w:val="24"/>
          <w:lang w:val="en-US"/>
        </w:rPr>
        <w:t xml:space="preserve"> cards</w:t>
      </w:r>
    </w:p>
    <w:p w:rsidR="00E652E8" w:rsidRPr="00E652E8" w:rsidRDefault="00E652E8" w:rsidP="00E652E8">
      <w:pPr>
        <w:spacing w:after="0" w:line="240" w:lineRule="auto"/>
        <w:rPr>
          <w:rFonts w:ascii="Times New Roman" w:hAnsi="Times New Roman"/>
          <w:sz w:val="24"/>
          <w:szCs w:val="24"/>
          <w:lang w:val="en-US"/>
        </w:rPr>
      </w:pPr>
    </w:p>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u w:val="single"/>
          <w:lang w:val="en-US"/>
        </w:rPr>
        <w:t>Additional printed materials</w:t>
      </w:r>
      <w:r w:rsidRPr="00E652E8">
        <w:rPr>
          <w:rFonts w:ascii="Times New Roman" w:hAnsi="Times New Roman"/>
          <w:sz w:val="24"/>
          <w:szCs w:val="24"/>
          <w:lang w:val="en-US"/>
        </w:rPr>
        <w:t xml:space="preserve"> available for the guest’s attention comprise:</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the</w:t>
      </w:r>
      <w:proofErr w:type="gramEnd"/>
      <w:r w:rsidRPr="00E652E8">
        <w:rPr>
          <w:rFonts w:ascii="Times New Roman" w:hAnsi="Times New Roman"/>
          <w:sz w:val="24"/>
          <w:szCs w:val="24"/>
          <w:lang w:val="en-US"/>
        </w:rPr>
        <w:t xml:space="preserve"> room service breakfast menu</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the</w:t>
      </w:r>
      <w:proofErr w:type="gramEnd"/>
      <w:r w:rsidRPr="00E652E8">
        <w:rPr>
          <w:rFonts w:ascii="Times New Roman" w:hAnsi="Times New Roman"/>
          <w:sz w:val="24"/>
          <w:szCs w:val="24"/>
          <w:lang w:val="en-US"/>
        </w:rPr>
        <w:t xml:space="preserve"> minibar list</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a</w:t>
      </w:r>
      <w:proofErr w:type="gramEnd"/>
      <w:r w:rsidRPr="00E652E8">
        <w:rPr>
          <w:rFonts w:ascii="Times New Roman" w:hAnsi="Times New Roman"/>
          <w:sz w:val="24"/>
          <w:szCs w:val="24"/>
          <w:lang w:val="en-US"/>
        </w:rPr>
        <w:t xml:space="preserve"> hotel folder containing the hotel name, the town mapped hotel location, the guest’s name, the room number, the room rate</w:t>
      </w:r>
    </w:p>
    <w:p w:rsidR="00E652E8" w:rsidRPr="00E652E8" w:rsidRDefault="00E652E8" w:rsidP="00E652E8">
      <w:pPr>
        <w:spacing w:after="0" w:line="240" w:lineRule="auto"/>
        <w:rPr>
          <w:rFonts w:ascii="Times New Roman" w:hAnsi="Times New Roman"/>
          <w:sz w:val="24"/>
          <w:szCs w:val="24"/>
          <w:lang w:val="en-US"/>
        </w:rPr>
      </w:pPr>
      <w:proofErr w:type="gramStart"/>
      <w:r w:rsidRPr="00E652E8">
        <w:rPr>
          <w:rFonts w:ascii="Times New Roman" w:hAnsi="Times New Roman"/>
          <w:sz w:val="24"/>
          <w:szCs w:val="24"/>
          <w:lang w:val="en-US"/>
        </w:rPr>
        <w:t>a</w:t>
      </w:r>
      <w:proofErr w:type="gramEnd"/>
      <w:r w:rsidRPr="00E652E8">
        <w:rPr>
          <w:rFonts w:ascii="Times New Roman" w:hAnsi="Times New Roman"/>
          <w:sz w:val="24"/>
          <w:szCs w:val="24"/>
          <w:lang w:val="en-US"/>
        </w:rPr>
        <w:t xml:space="preserve"> number of </w:t>
      </w:r>
      <w:proofErr w:type="spellStart"/>
      <w:r w:rsidRPr="00E652E8">
        <w:rPr>
          <w:rFonts w:ascii="Times New Roman" w:hAnsi="Times New Roman"/>
          <w:sz w:val="24"/>
          <w:szCs w:val="24"/>
          <w:lang w:val="en-US"/>
        </w:rPr>
        <w:t>laudry</w:t>
      </w:r>
      <w:proofErr w:type="spellEnd"/>
      <w:r w:rsidRPr="00E652E8">
        <w:rPr>
          <w:rFonts w:ascii="Times New Roman" w:hAnsi="Times New Roman"/>
          <w:sz w:val="24"/>
          <w:szCs w:val="24"/>
          <w:lang w:val="en-US"/>
        </w:rPr>
        <w:t xml:space="preserve"> forms</w:t>
      </w:r>
    </w:p>
    <w:p w:rsidR="00E652E8" w:rsidRPr="00E652E8" w:rsidRDefault="00E652E8" w:rsidP="00E652E8">
      <w:pPr>
        <w:spacing w:after="0" w:line="240" w:lineRule="auto"/>
        <w:rPr>
          <w:rFonts w:ascii="Times New Roman" w:hAnsi="Times New Roman"/>
          <w:sz w:val="24"/>
          <w:szCs w:val="24"/>
          <w:lang w:val="en-US"/>
        </w:rPr>
      </w:pPr>
      <w:proofErr w:type="spellStart"/>
      <w:proofErr w:type="gramStart"/>
      <w:r w:rsidRPr="00E652E8">
        <w:rPr>
          <w:rFonts w:ascii="Times New Roman" w:hAnsi="Times New Roman"/>
          <w:sz w:val="24"/>
          <w:szCs w:val="24"/>
          <w:lang w:val="en-US"/>
        </w:rPr>
        <w:t>dépliants</w:t>
      </w:r>
      <w:proofErr w:type="spellEnd"/>
      <w:proofErr w:type="gramEnd"/>
      <w:r w:rsidRPr="00E652E8">
        <w:rPr>
          <w:rFonts w:ascii="Times New Roman" w:hAnsi="Times New Roman"/>
          <w:sz w:val="24"/>
          <w:szCs w:val="24"/>
          <w:lang w:val="en-US"/>
        </w:rPr>
        <w:t xml:space="preserve"> describing telephone charges or featuring special offers regarding food or hotel facilities</w:t>
      </w:r>
    </w:p>
    <w:p w:rsidR="00E652E8" w:rsidRPr="00CE5ACB" w:rsidRDefault="00E652E8" w:rsidP="00E652E8">
      <w:pPr>
        <w:spacing w:after="0" w:line="240" w:lineRule="auto"/>
        <w:rPr>
          <w:rFonts w:ascii="Times New Roman" w:hAnsi="Times New Roman"/>
          <w:b/>
          <w:sz w:val="24"/>
          <w:szCs w:val="24"/>
          <w:lang w:val="en-US"/>
        </w:rPr>
      </w:pPr>
      <w:r w:rsidRPr="00E652E8">
        <w:rPr>
          <w:rFonts w:ascii="Times New Roman" w:hAnsi="Times New Roman"/>
          <w:sz w:val="24"/>
          <w:szCs w:val="24"/>
          <w:lang w:val="en-US"/>
        </w:rPr>
        <w:br w:type="page"/>
      </w:r>
      <w:r w:rsidR="00CE5ACB">
        <w:rPr>
          <w:rFonts w:ascii="Times New Roman" w:hAnsi="Times New Roman"/>
          <w:sz w:val="24"/>
          <w:szCs w:val="24"/>
          <w:lang w:val="en-US"/>
        </w:rPr>
        <w:lastRenderedPageBreak/>
        <w:t xml:space="preserve">3. </w:t>
      </w:r>
      <w:r w:rsidRPr="00CE5ACB">
        <w:rPr>
          <w:rFonts w:ascii="Times New Roman" w:hAnsi="Times New Roman"/>
          <w:b/>
          <w:sz w:val="24"/>
          <w:szCs w:val="24"/>
          <w:lang w:val="en-US"/>
        </w:rPr>
        <w:t>Fill in the blanks of the reading passage below with these words:</w:t>
      </w:r>
    </w:p>
    <w:p w:rsidR="00E652E8" w:rsidRPr="00E652E8" w:rsidRDefault="00E652E8" w:rsidP="00E652E8">
      <w:pPr>
        <w:spacing w:after="0" w:line="240" w:lineRule="auto"/>
        <w:rPr>
          <w:rFonts w:ascii="Times New Roman" w:hAnsi="Times New Roman"/>
          <w:i/>
          <w:sz w:val="24"/>
          <w:szCs w:val="24"/>
          <w:lang w:val="en-US"/>
        </w:rPr>
      </w:pPr>
    </w:p>
    <w:p w:rsidR="00E652E8" w:rsidRPr="00E652E8" w:rsidRDefault="00E652E8" w:rsidP="00E652E8">
      <w:pPr>
        <w:spacing w:after="0" w:line="240" w:lineRule="auto"/>
        <w:rPr>
          <w:rFonts w:ascii="Times New Roman" w:hAnsi="Times New Roman"/>
          <w:sz w:val="24"/>
          <w:szCs w:val="24"/>
          <w:lang w:val="en-US"/>
        </w:rPr>
      </w:pPr>
      <w:r w:rsidRPr="00E652E8">
        <w:rPr>
          <w:rFonts w:ascii="Times New Roman" w:hAnsi="Times New Roman"/>
          <w:sz w:val="24"/>
          <w:szCs w:val="24"/>
          <w:lang w:val="en-US"/>
        </w:rPr>
        <w:tab/>
        <w:t xml:space="preserve">keeps, hangs, left, overlooking, pot, linens, set, allocated, wardrobe, open, </w:t>
      </w:r>
      <w:r w:rsidRPr="00E652E8">
        <w:rPr>
          <w:rFonts w:ascii="Times New Roman" w:hAnsi="Times New Roman"/>
          <w:sz w:val="24"/>
          <w:szCs w:val="24"/>
          <w:lang w:val="en-US"/>
        </w:rPr>
        <w:tab/>
        <w:t>rack, which, windowsill, blouses, holder, right, soft</w:t>
      </w:r>
    </w:p>
    <w:p w:rsidR="00E652E8" w:rsidRPr="00E652E8" w:rsidRDefault="00E652E8" w:rsidP="00E652E8">
      <w:pPr>
        <w:spacing w:after="0" w:line="240" w:lineRule="auto"/>
        <w:jc w:val="both"/>
        <w:rPr>
          <w:rFonts w:ascii="Times New Roman" w:hAnsi="Times New Roman"/>
          <w:sz w:val="24"/>
          <w:szCs w:val="24"/>
          <w:lang w:val="en-US"/>
        </w:rPr>
      </w:pPr>
    </w:p>
    <w:p w:rsidR="00E652E8" w:rsidRPr="00E652E8" w:rsidRDefault="00E652E8" w:rsidP="00E652E8">
      <w:pPr>
        <w:spacing w:after="0" w:line="240" w:lineRule="auto"/>
        <w:jc w:val="both"/>
        <w:rPr>
          <w:rFonts w:ascii="Times New Roman" w:hAnsi="Times New Roman"/>
          <w:sz w:val="24"/>
          <w:szCs w:val="24"/>
          <w:lang w:val="en-US"/>
        </w:rPr>
      </w:pPr>
      <w:r w:rsidRPr="00E652E8">
        <w:rPr>
          <w:rFonts w:ascii="Times New Roman" w:hAnsi="Times New Roman"/>
          <w:sz w:val="24"/>
          <w:szCs w:val="24"/>
          <w:lang w:val="en-US"/>
        </w:rPr>
        <w:t>This is room 65. It is a single room ..........  to Miss Stevens. It is a spacious quiet room with a large window ............... the park. The window curtains are</w:t>
      </w:r>
      <w:proofErr w:type="gramStart"/>
      <w:r w:rsidRPr="00E652E8">
        <w:rPr>
          <w:rFonts w:ascii="Times New Roman" w:hAnsi="Times New Roman"/>
          <w:sz w:val="24"/>
          <w:szCs w:val="24"/>
          <w:lang w:val="en-US"/>
        </w:rPr>
        <w:t>......... .</w:t>
      </w:r>
      <w:proofErr w:type="gramEnd"/>
      <w:r w:rsidRPr="00E652E8">
        <w:rPr>
          <w:rFonts w:ascii="Times New Roman" w:hAnsi="Times New Roman"/>
          <w:sz w:val="24"/>
          <w:szCs w:val="24"/>
          <w:lang w:val="en-US"/>
        </w:rPr>
        <w:t xml:space="preserve"> You can see a ....... of flowers on the ................ and the venetian blind which is half open. There is a radiator under the window: </w:t>
      </w:r>
      <w:proofErr w:type="gramStart"/>
      <w:r w:rsidRPr="00E652E8">
        <w:rPr>
          <w:rFonts w:ascii="Times New Roman" w:hAnsi="Times New Roman"/>
          <w:sz w:val="24"/>
          <w:szCs w:val="24"/>
          <w:lang w:val="en-US"/>
        </w:rPr>
        <w:t>it ........</w:t>
      </w:r>
      <w:proofErr w:type="gramEnd"/>
      <w:r w:rsidRPr="00E652E8">
        <w:rPr>
          <w:rFonts w:ascii="Times New Roman" w:hAnsi="Times New Roman"/>
          <w:sz w:val="24"/>
          <w:szCs w:val="24"/>
          <w:lang w:val="en-US"/>
        </w:rPr>
        <w:t xml:space="preserve"> </w:t>
      </w:r>
      <w:proofErr w:type="gramStart"/>
      <w:r w:rsidRPr="00E652E8">
        <w:rPr>
          <w:rFonts w:ascii="Times New Roman" w:hAnsi="Times New Roman"/>
          <w:sz w:val="24"/>
          <w:szCs w:val="24"/>
          <w:lang w:val="en-US"/>
        </w:rPr>
        <w:t>the</w:t>
      </w:r>
      <w:proofErr w:type="gramEnd"/>
      <w:r w:rsidRPr="00E652E8">
        <w:rPr>
          <w:rFonts w:ascii="Times New Roman" w:hAnsi="Times New Roman"/>
          <w:sz w:val="24"/>
          <w:szCs w:val="24"/>
          <w:lang w:val="en-US"/>
        </w:rPr>
        <w:t xml:space="preserve"> room warm during the winter season.</w:t>
      </w:r>
    </w:p>
    <w:p w:rsidR="00E652E8" w:rsidRPr="00E652E8" w:rsidRDefault="00E652E8" w:rsidP="00E652E8">
      <w:pPr>
        <w:spacing w:after="0" w:line="240" w:lineRule="auto"/>
        <w:jc w:val="both"/>
        <w:rPr>
          <w:rFonts w:ascii="Times New Roman" w:hAnsi="Times New Roman"/>
          <w:sz w:val="24"/>
          <w:szCs w:val="24"/>
          <w:lang w:val="en-US"/>
        </w:rPr>
      </w:pPr>
      <w:r w:rsidRPr="00E652E8">
        <w:rPr>
          <w:rFonts w:ascii="Times New Roman" w:hAnsi="Times New Roman"/>
          <w:sz w:val="24"/>
          <w:szCs w:val="24"/>
          <w:lang w:val="en-US"/>
        </w:rPr>
        <w:t xml:space="preserve">On the left of the radiator you can see a large ............... where Miss Stevens .......... her dresses and skirts. She keeps </w:t>
      </w:r>
      <w:proofErr w:type="gramStart"/>
      <w:r w:rsidRPr="00E652E8">
        <w:rPr>
          <w:rFonts w:ascii="Times New Roman" w:hAnsi="Times New Roman"/>
          <w:sz w:val="24"/>
          <w:szCs w:val="24"/>
          <w:lang w:val="en-US"/>
        </w:rPr>
        <w:t>her ...........</w:t>
      </w:r>
      <w:proofErr w:type="gramEnd"/>
      <w:r w:rsidRPr="00E652E8">
        <w:rPr>
          <w:rFonts w:ascii="Times New Roman" w:hAnsi="Times New Roman"/>
          <w:sz w:val="24"/>
          <w:szCs w:val="24"/>
          <w:lang w:val="en-US"/>
        </w:rPr>
        <w:t xml:space="preserve"> </w:t>
      </w:r>
      <w:proofErr w:type="gramStart"/>
      <w:r w:rsidRPr="00E652E8">
        <w:rPr>
          <w:rFonts w:ascii="Times New Roman" w:hAnsi="Times New Roman"/>
          <w:sz w:val="24"/>
          <w:szCs w:val="24"/>
          <w:lang w:val="en-US"/>
        </w:rPr>
        <w:t>in</w:t>
      </w:r>
      <w:proofErr w:type="gramEnd"/>
      <w:r w:rsidRPr="00E652E8">
        <w:rPr>
          <w:rFonts w:ascii="Times New Roman" w:hAnsi="Times New Roman"/>
          <w:sz w:val="24"/>
          <w:szCs w:val="24"/>
          <w:lang w:val="en-US"/>
        </w:rPr>
        <w:t xml:space="preserve"> the wardrobe drawers together with other personal .......... . Miss Stevens has a very comfortable bed situated along the wall on </w:t>
      </w:r>
      <w:proofErr w:type="gramStart"/>
      <w:r w:rsidRPr="00E652E8">
        <w:rPr>
          <w:rFonts w:ascii="Times New Roman" w:hAnsi="Times New Roman"/>
          <w:sz w:val="24"/>
          <w:szCs w:val="24"/>
          <w:lang w:val="en-US"/>
        </w:rPr>
        <w:t>the ........</w:t>
      </w:r>
      <w:proofErr w:type="gramEnd"/>
      <w:r w:rsidRPr="00E652E8">
        <w:rPr>
          <w:rFonts w:ascii="Times New Roman" w:hAnsi="Times New Roman"/>
          <w:sz w:val="24"/>
          <w:szCs w:val="24"/>
          <w:lang w:val="en-US"/>
        </w:rPr>
        <w:t xml:space="preserve"> </w:t>
      </w:r>
      <w:proofErr w:type="gramStart"/>
      <w:r w:rsidRPr="00E652E8">
        <w:rPr>
          <w:rFonts w:ascii="Times New Roman" w:hAnsi="Times New Roman"/>
          <w:sz w:val="24"/>
          <w:szCs w:val="24"/>
          <w:lang w:val="en-US"/>
        </w:rPr>
        <w:t>side</w:t>
      </w:r>
      <w:proofErr w:type="gramEnd"/>
      <w:r w:rsidRPr="00E652E8">
        <w:rPr>
          <w:rFonts w:ascii="Times New Roman" w:hAnsi="Times New Roman"/>
          <w:sz w:val="24"/>
          <w:szCs w:val="24"/>
          <w:lang w:val="en-US"/>
        </w:rPr>
        <w:t xml:space="preserve"> of the room. The night table, which is on the ......... of the bed, has a night lamp on the top of it.</w:t>
      </w:r>
    </w:p>
    <w:p w:rsidR="00E652E8" w:rsidRPr="00E652E8" w:rsidRDefault="00E652E8" w:rsidP="00E652E8">
      <w:pPr>
        <w:spacing w:after="0" w:line="240" w:lineRule="auto"/>
        <w:jc w:val="both"/>
        <w:rPr>
          <w:rFonts w:ascii="Times New Roman" w:hAnsi="Times New Roman"/>
          <w:sz w:val="24"/>
          <w:szCs w:val="24"/>
          <w:lang w:val="en-US"/>
        </w:rPr>
      </w:pPr>
      <w:r w:rsidRPr="00E652E8">
        <w:rPr>
          <w:rFonts w:ascii="Times New Roman" w:hAnsi="Times New Roman"/>
          <w:sz w:val="24"/>
          <w:szCs w:val="24"/>
          <w:lang w:val="en-US"/>
        </w:rPr>
        <w:t xml:space="preserve">The white box you see on the right in the foreground is the </w:t>
      </w:r>
      <w:proofErr w:type="spellStart"/>
      <w:r w:rsidRPr="00E652E8">
        <w:rPr>
          <w:rFonts w:ascii="Times New Roman" w:hAnsi="Times New Roman"/>
          <w:sz w:val="24"/>
          <w:szCs w:val="24"/>
          <w:lang w:val="en-US"/>
        </w:rPr>
        <w:t>frigo</w:t>
      </w:r>
      <w:proofErr w:type="spellEnd"/>
      <w:r w:rsidRPr="00E652E8">
        <w:rPr>
          <w:rFonts w:ascii="Times New Roman" w:hAnsi="Times New Roman"/>
          <w:sz w:val="24"/>
          <w:szCs w:val="24"/>
          <w:lang w:val="en-US"/>
        </w:rPr>
        <w:t xml:space="preserve"> bar which contains ......... and alcoholic drinks and some crunchy biscuits. Just opposite the </w:t>
      </w:r>
      <w:proofErr w:type="spellStart"/>
      <w:r w:rsidRPr="00E652E8">
        <w:rPr>
          <w:rFonts w:ascii="Times New Roman" w:hAnsi="Times New Roman"/>
          <w:sz w:val="24"/>
          <w:szCs w:val="24"/>
          <w:lang w:val="en-US"/>
        </w:rPr>
        <w:t>frigo</w:t>
      </w:r>
      <w:proofErr w:type="spellEnd"/>
      <w:r w:rsidRPr="00E652E8">
        <w:rPr>
          <w:rFonts w:ascii="Times New Roman" w:hAnsi="Times New Roman"/>
          <w:sz w:val="24"/>
          <w:szCs w:val="24"/>
          <w:lang w:val="en-US"/>
        </w:rPr>
        <w:t xml:space="preserve"> bar you can see the writing desk on the top of .......... there are a telephone set, a </w:t>
      </w:r>
      <w:proofErr w:type="gramStart"/>
      <w:r w:rsidRPr="00E652E8">
        <w:rPr>
          <w:rFonts w:ascii="Times New Roman" w:hAnsi="Times New Roman"/>
          <w:sz w:val="24"/>
          <w:szCs w:val="24"/>
          <w:lang w:val="en-US"/>
        </w:rPr>
        <w:t>pen ...........</w:t>
      </w:r>
      <w:proofErr w:type="gramEnd"/>
      <w:r w:rsidRPr="00E652E8">
        <w:rPr>
          <w:rFonts w:ascii="Times New Roman" w:hAnsi="Times New Roman"/>
          <w:sz w:val="24"/>
          <w:szCs w:val="24"/>
          <w:lang w:val="en-US"/>
        </w:rPr>
        <w:t xml:space="preserve"> </w:t>
      </w:r>
      <w:proofErr w:type="gramStart"/>
      <w:r w:rsidRPr="00E652E8">
        <w:rPr>
          <w:rFonts w:ascii="Times New Roman" w:hAnsi="Times New Roman"/>
          <w:sz w:val="24"/>
          <w:szCs w:val="24"/>
          <w:lang w:val="en-US"/>
        </w:rPr>
        <w:t>and</w:t>
      </w:r>
      <w:proofErr w:type="gramEnd"/>
      <w:r w:rsidRPr="00E652E8">
        <w:rPr>
          <w:rFonts w:ascii="Times New Roman" w:hAnsi="Times New Roman"/>
          <w:sz w:val="24"/>
          <w:szCs w:val="24"/>
          <w:lang w:val="en-US"/>
        </w:rPr>
        <w:t xml:space="preserve"> other things arranged on the border. The </w:t>
      </w:r>
      <w:proofErr w:type="gramStart"/>
      <w:r w:rsidRPr="00E652E8">
        <w:rPr>
          <w:rFonts w:ascii="Times New Roman" w:hAnsi="Times New Roman"/>
          <w:sz w:val="24"/>
          <w:szCs w:val="24"/>
          <w:lang w:val="en-US"/>
        </w:rPr>
        <w:t>TV .....</w:t>
      </w:r>
      <w:proofErr w:type="gramEnd"/>
      <w:r w:rsidRPr="00E652E8">
        <w:rPr>
          <w:rFonts w:ascii="Times New Roman" w:hAnsi="Times New Roman"/>
          <w:sz w:val="24"/>
          <w:szCs w:val="24"/>
          <w:lang w:val="en-US"/>
        </w:rPr>
        <w:t xml:space="preserve"> </w:t>
      </w:r>
      <w:proofErr w:type="gramStart"/>
      <w:r w:rsidRPr="00E652E8">
        <w:rPr>
          <w:rFonts w:ascii="Times New Roman" w:hAnsi="Times New Roman"/>
          <w:sz w:val="24"/>
          <w:szCs w:val="24"/>
          <w:lang w:val="en-US"/>
        </w:rPr>
        <w:t>stands</w:t>
      </w:r>
      <w:proofErr w:type="gramEnd"/>
      <w:r w:rsidRPr="00E652E8">
        <w:rPr>
          <w:rFonts w:ascii="Times New Roman" w:hAnsi="Times New Roman"/>
          <w:sz w:val="24"/>
          <w:szCs w:val="24"/>
          <w:lang w:val="en-US"/>
        </w:rPr>
        <w:t xml:space="preserve"> on a .......... between the desk and the wardrobe.</w:t>
      </w:r>
    </w:p>
    <w:p w:rsidR="00E652E8" w:rsidRPr="00E652E8" w:rsidRDefault="00E652E8" w:rsidP="00E652E8">
      <w:pPr>
        <w:spacing w:after="0" w:line="240" w:lineRule="auto"/>
        <w:rPr>
          <w:rFonts w:ascii="Times New Roman" w:hAnsi="Times New Roman"/>
          <w:sz w:val="24"/>
          <w:szCs w:val="24"/>
          <w:lang w:val="en-US"/>
        </w:rPr>
      </w:pPr>
    </w:p>
    <w:p w:rsidR="00E652E8" w:rsidRPr="00E652E8" w:rsidRDefault="00E652E8" w:rsidP="00E652E8">
      <w:pPr>
        <w:spacing w:after="0" w:line="240" w:lineRule="auto"/>
        <w:rPr>
          <w:rFonts w:ascii="Times New Roman" w:hAnsi="Times New Roman"/>
          <w:sz w:val="24"/>
          <w:szCs w:val="24"/>
          <w:lang w:val="en-US"/>
        </w:rPr>
      </w:pPr>
    </w:p>
    <w:p w:rsidR="00E652E8" w:rsidRPr="00E652E8" w:rsidRDefault="00E652E8" w:rsidP="00E652E8">
      <w:pPr>
        <w:spacing w:after="0" w:line="240" w:lineRule="auto"/>
        <w:rPr>
          <w:rFonts w:ascii="Times New Roman" w:hAnsi="Times New Roman"/>
          <w:sz w:val="24"/>
          <w:szCs w:val="24"/>
          <w:lang w:val="en-US"/>
        </w:rPr>
      </w:pPr>
    </w:p>
    <w:p w:rsidR="00E652E8" w:rsidRPr="00E652E8" w:rsidRDefault="00CE5ACB" w:rsidP="00E652E8">
      <w:pPr>
        <w:spacing w:after="0" w:line="240" w:lineRule="auto"/>
        <w:rPr>
          <w:rFonts w:ascii="Times New Roman" w:hAnsi="Times New Roman"/>
          <w:sz w:val="24"/>
          <w:szCs w:val="24"/>
          <w:lang w:val="en-US"/>
        </w:rPr>
      </w:pPr>
      <w:r>
        <w:rPr>
          <w:noProof/>
          <w:lang w:eastAsia="ru-RU"/>
        </w:rPr>
        <w:drawing>
          <wp:inline distT="0" distB="0" distL="0" distR="0">
            <wp:extent cx="1981200" cy="2895600"/>
            <wp:effectExtent l="19050" t="0" r="0" b="0"/>
            <wp:docPr id="20" name="Bild 10" descr="D:\Materiale Recuperato\Immagini Volume2\Parte 1\8 Hotel Facilities\PRESS.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 descr="D:\Materiale Recuperato\Immagini Volume2\Parte 1\8 Hotel Facilities\PRESS.PCX"/>
                    <pic:cNvPicPr>
                      <a:picLocks noChangeAspect="1" noChangeArrowheads="1"/>
                    </pic:cNvPicPr>
                  </pic:nvPicPr>
                  <pic:blipFill>
                    <a:blip r:embed="rId24"/>
                    <a:srcRect/>
                    <a:stretch>
                      <a:fillRect/>
                    </a:stretch>
                  </pic:blipFill>
                  <pic:spPr bwMode="auto">
                    <a:xfrm>
                      <a:off x="0" y="0"/>
                      <a:ext cx="1981200" cy="2895600"/>
                    </a:xfrm>
                    <a:prstGeom prst="rect">
                      <a:avLst/>
                    </a:prstGeom>
                    <a:noFill/>
                    <a:ln w="9525">
                      <a:noFill/>
                      <a:miter lim="800000"/>
                      <a:headEnd/>
                      <a:tailEnd/>
                    </a:ln>
                  </pic:spPr>
                </pic:pic>
              </a:graphicData>
            </a:graphic>
          </wp:inline>
        </w:drawing>
      </w:r>
    </w:p>
    <w:p w:rsidR="00E652E8" w:rsidRPr="00E652E8" w:rsidRDefault="00E652E8" w:rsidP="00E652E8">
      <w:pPr>
        <w:spacing w:after="0" w:line="240" w:lineRule="auto"/>
        <w:rPr>
          <w:rFonts w:ascii="Times New Roman" w:hAnsi="Times New Roman"/>
          <w:sz w:val="24"/>
          <w:szCs w:val="24"/>
          <w:lang w:val="en-US"/>
        </w:rPr>
      </w:pPr>
    </w:p>
    <w:p w:rsidR="00E652E8" w:rsidRDefault="00E652E8" w:rsidP="00E652E8">
      <w:pPr>
        <w:jc w:val="center"/>
      </w:pPr>
    </w:p>
    <w:p w:rsidR="0008577A" w:rsidRPr="00007EE6" w:rsidRDefault="00007EE6" w:rsidP="00CE5ACB">
      <w:pPr>
        <w:shd w:val="clear" w:color="auto" w:fill="FFFFFF"/>
        <w:spacing w:after="0" w:line="240" w:lineRule="auto"/>
        <w:ind w:hanging="482"/>
        <w:jc w:val="center"/>
        <w:rPr>
          <w:rFonts w:ascii="Times New Roman" w:hAnsi="Times New Roman"/>
          <w:b/>
          <w:sz w:val="24"/>
          <w:szCs w:val="24"/>
        </w:rPr>
      </w:pPr>
      <w:r>
        <w:rPr>
          <w:rFonts w:ascii="Times New Roman" w:hAnsi="Times New Roman"/>
          <w:b/>
          <w:sz w:val="24"/>
          <w:szCs w:val="24"/>
        </w:rPr>
        <w:t xml:space="preserve">Практическая работа </w:t>
      </w:r>
      <w:r w:rsidRPr="00007EE6">
        <w:rPr>
          <w:rFonts w:ascii="Times New Roman" w:hAnsi="Times New Roman"/>
          <w:b/>
          <w:sz w:val="24"/>
          <w:szCs w:val="24"/>
        </w:rPr>
        <w:t>27-28</w:t>
      </w:r>
    </w:p>
    <w:p w:rsidR="0008577A" w:rsidRPr="00536CEC" w:rsidRDefault="0008577A" w:rsidP="0008577A">
      <w:pPr>
        <w:spacing w:after="0" w:line="240" w:lineRule="auto"/>
        <w:jc w:val="center"/>
        <w:rPr>
          <w:rFonts w:ascii="Times New Roman" w:hAnsi="Times New Roman"/>
          <w:b/>
          <w:sz w:val="24"/>
          <w:szCs w:val="24"/>
        </w:rPr>
      </w:pPr>
    </w:p>
    <w:p w:rsidR="0008577A" w:rsidRPr="00536CEC" w:rsidRDefault="0008577A" w:rsidP="0008577A">
      <w:pPr>
        <w:shd w:val="clear" w:color="auto" w:fill="FFFFFF"/>
        <w:spacing w:after="0" w:line="240" w:lineRule="auto"/>
        <w:ind w:left="-426" w:hanging="482"/>
        <w:jc w:val="both"/>
        <w:rPr>
          <w:rFonts w:ascii="Times New Roman" w:hAnsi="Times New Roman"/>
          <w:sz w:val="24"/>
          <w:szCs w:val="24"/>
        </w:rPr>
      </w:pPr>
      <w:r>
        <w:rPr>
          <w:rFonts w:ascii="Times New Roman" w:hAnsi="Times New Roman"/>
          <w:b/>
          <w:sz w:val="24"/>
          <w:szCs w:val="24"/>
        </w:rPr>
        <w:t xml:space="preserve">        </w:t>
      </w:r>
      <w:r w:rsidRPr="00536CEC">
        <w:rPr>
          <w:rFonts w:ascii="Times New Roman" w:hAnsi="Times New Roman"/>
          <w:b/>
          <w:sz w:val="24"/>
          <w:szCs w:val="24"/>
        </w:rPr>
        <w:t>Тема:</w:t>
      </w:r>
      <w:r w:rsidRPr="00536CEC">
        <w:rPr>
          <w:rFonts w:ascii="Times New Roman" w:hAnsi="Times New Roman"/>
          <w:sz w:val="24"/>
          <w:szCs w:val="24"/>
        </w:rPr>
        <w:t xml:space="preserve"> </w:t>
      </w:r>
      <w:r w:rsidR="00007EE6" w:rsidRPr="003D7533">
        <w:t>Оснащение гостиничного номера.</w:t>
      </w:r>
    </w:p>
    <w:p w:rsidR="0008577A" w:rsidRPr="00536CEC" w:rsidRDefault="0008577A" w:rsidP="0008577A">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развитие навыков</w:t>
      </w:r>
      <w:r w:rsidR="00CC03D5">
        <w:rPr>
          <w:rFonts w:ascii="Times New Roman" w:hAnsi="Times New Roman"/>
          <w:sz w:val="24"/>
          <w:szCs w:val="24"/>
        </w:rPr>
        <w:t xml:space="preserve"> устной</w:t>
      </w:r>
      <w:r w:rsidR="00007EE6" w:rsidRPr="00007EE6">
        <w:rPr>
          <w:rFonts w:ascii="Times New Roman" w:hAnsi="Times New Roman"/>
          <w:sz w:val="24"/>
          <w:szCs w:val="24"/>
        </w:rPr>
        <w:t xml:space="preserve"> </w:t>
      </w:r>
      <w:r w:rsidR="00007EE6">
        <w:rPr>
          <w:rFonts w:ascii="Times New Roman" w:hAnsi="Times New Roman"/>
          <w:sz w:val="24"/>
          <w:szCs w:val="24"/>
        </w:rPr>
        <w:t>диалогической речи</w:t>
      </w:r>
      <w:r w:rsidRPr="00536CEC">
        <w:rPr>
          <w:rFonts w:ascii="Times New Roman" w:hAnsi="Times New Roman"/>
          <w:b/>
          <w:sz w:val="24"/>
          <w:szCs w:val="24"/>
        </w:rPr>
        <w:tab/>
      </w:r>
    </w:p>
    <w:p w:rsidR="0008577A" w:rsidRPr="004E13B3" w:rsidRDefault="0008577A" w:rsidP="0008577A">
      <w:pPr>
        <w:spacing w:after="0" w:line="240" w:lineRule="auto"/>
        <w:jc w:val="both"/>
        <w:rPr>
          <w:rFonts w:ascii="Times New Roman" w:hAnsi="Times New Roman"/>
          <w:b/>
          <w:sz w:val="24"/>
          <w:szCs w:val="24"/>
          <w:lang w:val="en-US"/>
        </w:rPr>
      </w:pPr>
      <w:r w:rsidRPr="00536CEC">
        <w:rPr>
          <w:rFonts w:ascii="Times New Roman" w:hAnsi="Times New Roman"/>
          <w:b/>
          <w:sz w:val="24"/>
          <w:szCs w:val="24"/>
        </w:rPr>
        <w:t>Количество</w:t>
      </w:r>
      <w:r w:rsidRPr="001B1D4C">
        <w:rPr>
          <w:rFonts w:ascii="Times New Roman" w:hAnsi="Times New Roman"/>
          <w:b/>
          <w:sz w:val="24"/>
          <w:szCs w:val="24"/>
          <w:lang w:val="en-US"/>
        </w:rPr>
        <w:t xml:space="preserve"> </w:t>
      </w:r>
      <w:r w:rsidRPr="00536CEC">
        <w:rPr>
          <w:rFonts w:ascii="Times New Roman" w:hAnsi="Times New Roman"/>
          <w:b/>
          <w:sz w:val="24"/>
          <w:szCs w:val="24"/>
        </w:rPr>
        <w:t>часов</w:t>
      </w:r>
      <w:r w:rsidRPr="001B1D4C">
        <w:rPr>
          <w:rFonts w:ascii="Times New Roman" w:hAnsi="Times New Roman"/>
          <w:b/>
          <w:sz w:val="24"/>
          <w:szCs w:val="24"/>
          <w:lang w:val="en-US"/>
        </w:rPr>
        <w:t xml:space="preserve">: </w:t>
      </w:r>
      <w:r w:rsidR="004E13B3">
        <w:rPr>
          <w:rFonts w:ascii="Times New Roman" w:hAnsi="Times New Roman"/>
          <w:b/>
          <w:sz w:val="24"/>
          <w:szCs w:val="24"/>
          <w:lang w:val="en-US"/>
        </w:rPr>
        <w:t>2</w:t>
      </w:r>
    </w:p>
    <w:p w:rsidR="0008577A" w:rsidRPr="001B1D4C" w:rsidRDefault="0008577A" w:rsidP="0008577A">
      <w:pPr>
        <w:spacing w:after="0" w:line="240" w:lineRule="auto"/>
        <w:jc w:val="both"/>
        <w:rPr>
          <w:rFonts w:ascii="Times New Roman" w:hAnsi="Times New Roman"/>
          <w:b/>
          <w:sz w:val="24"/>
          <w:szCs w:val="24"/>
          <w:lang w:val="en-US"/>
        </w:rPr>
      </w:pPr>
      <w:r w:rsidRPr="00536CEC">
        <w:rPr>
          <w:rFonts w:ascii="Times New Roman" w:hAnsi="Times New Roman"/>
          <w:b/>
          <w:sz w:val="24"/>
          <w:szCs w:val="24"/>
        </w:rPr>
        <w:t>Ход</w:t>
      </w:r>
      <w:r w:rsidRPr="001B1D4C">
        <w:rPr>
          <w:rFonts w:ascii="Times New Roman" w:hAnsi="Times New Roman"/>
          <w:b/>
          <w:sz w:val="24"/>
          <w:szCs w:val="24"/>
          <w:lang w:val="en-US"/>
        </w:rPr>
        <w:t xml:space="preserve"> </w:t>
      </w:r>
      <w:r w:rsidRPr="00536CEC">
        <w:rPr>
          <w:rFonts w:ascii="Times New Roman" w:hAnsi="Times New Roman"/>
          <w:b/>
          <w:sz w:val="24"/>
          <w:szCs w:val="24"/>
        </w:rPr>
        <w:t>работы</w:t>
      </w:r>
      <w:r w:rsidRPr="001B1D4C">
        <w:rPr>
          <w:rFonts w:ascii="Times New Roman" w:hAnsi="Times New Roman"/>
          <w:b/>
          <w:sz w:val="24"/>
          <w:szCs w:val="24"/>
          <w:lang w:val="en-US"/>
        </w:rPr>
        <w:t>:</w:t>
      </w:r>
    </w:p>
    <w:p w:rsidR="0008577A" w:rsidRPr="001B1D4C" w:rsidRDefault="0008577A" w:rsidP="0008577A">
      <w:pPr>
        <w:spacing w:after="0" w:line="240" w:lineRule="auto"/>
        <w:jc w:val="both"/>
        <w:rPr>
          <w:rFonts w:ascii="Times New Roman" w:hAnsi="Times New Roman"/>
          <w:b/>
          <w:sz w:val="24"/>
          <w:szCs w:val="24"/>
          <w:lang w:val="en-US"/>
        </w:rPr>
      </w:pPr>
    </w:p>
    <w:p w:rsidR="0008577A" w:rsidRPr="004E13B3" w:rsidRDefault="0008577A" w:rsidP="0008577A">
      <w:pPr>
        <w:shd w:val="clear" w:color="auto" w:fill="FFFFFF"/>
        <w:spacing w:after="0" w:line="240" w:lineRule="auto"/>
        <w:ind w:hanging="482"/>
        <w:rPr>
          <w:rFonts w:ascii="Times New Roman" w:hAnsi="Times New Roman"/>
          <w:b/>
          <w:bCs/>
          <w:sz w:val="24"/>
          <w:szCs w:val="24"/>
          <w:lang w:val="en-US"/>
        </w:rPr>
      </w:pPr>
      <w:r w:rsidRPr="00E259B0">
        <w:rPr>
          <w:rFonts w:ascii="Times New Roman" w:hAnsi="Times New Roman"/>
          <w:b/>
          <w:bCs/>
          <w:sz w:val="24"/>
          <w:szCs w:val="24"/>
        </w:rPr>
        <w:t>Задание</w:t>
      </w:r>
      <w:r w:rsidRPr="004E13B3">
        <w:rPr>
          <w:rFonts w:ascii="Times New Roman" w:hAnsi="Times New Roman"/>
          <w:b/>
          <w:bCs/>
          <w:sz w:val="24"/>
          <w:szCs w:val="24"/>
          <w:lang w:val="en-US"/>
        </w:rPr>
        <w:t xml:space="preserve"> 1</w:t>
      </w:r>
      <w:r w:rsidR="004E13B3" w:rsidRPr="004E13B3">
        <w:rPr>
          <w:rFonts w:ascii="Times New Roman" w:hAnsi="Times New Roman"/>
          <w:b/>
          <w:bCs/>
          <w:sz w:val="24"/>
          <w:szCs w:val="24"/>
          <w:lang w:val="en-US"/>
        </w:rPr>
        <w:t>.</w:t>
      </w:r>
      <w:r w:rsidR="004E13B3">
        <w:rPr>
          <w:rFonts w:ascii="Times New Roman" w:hAnsi="Times New Roman"/>
          <w:b/>
          <w:bCs/>
          <w:sz w:val="24"/>
          <w:szCs w:val="24"/>
          <w:lang w:val="en-US"/>
        </w:rPr>
        <w:t>Make up and act out a dialogue “At hotel room”</w:t>
      </w:r>
    </w:p>
    <w:p w:rsidR="0008577A" w:rsidRPr="004E13B3" w:rsidRDefault="0008577A" w:rsidP="0008577A">
      <w:pPr>
        <w:shd w:val="clear" w:color="auto" w:fill="FFFFFF"/>
        <w:spacing w:after="0" w:line="240" w:lineRule="auto"/>
        <w:ind w:hanging="482"/>
        <w:rPr>
          <w:rFonts w:ascii="Times New Roman" w:hAnsi="Times New Roman"/>
          <w:b/>
          <w:bCs/>
          <w:sz w:val="24"/>
          <w:szCs w:val="24"/>
          <w:lang w:val="en-US"/>
        </w:rPr>
      </w:pPr>
    </w:p>
    <w:p w:rsidR="006724CF" w:rsidRPr="004E13B3" w:rsidRDefault="006724CF" w:rsidP="0008577A">
      <w:pPr>
        <w:spacing w:after="0" w:line="240" w:lineRule="auto"/>
        <w:jc w:val="center"/>
        <w:rPr>
          <w:rFonts w:ascii="Times New Roman" w:hAnsi="Times New Roman"/>
          <w:b/>
          <w:sz w:val="24"/>
          <w:szCs w:val="24"/>
          <w:lang w:val="en-US"/>
        </w:rPr>
      </w:pPr>
    </w:p>
    <w:p w:rsidR="006724CF" w:rsidRPr="006724CF" w:rsidRDefault="006724CF" w:rsidP="0008577A">
      <w:pPr>
        <w:spacing w:after="0" w:line="240" w:lineRule="auto"/>
        <w:jc w:val="center"/>
        <w:rPr>
          <w:rFonts w:ascii="Times New Roman" w:hAnsi="Times New Roman"/>
          <w:b/>
          <w:sz w:val="24"/>
          <w:szCs w:val="24"/>
          <w:lang w:val="en-US"/>
        </w:rPr>
      </w:pPr>
    </w:p>
    <w:p w:rsidR="0008577A" w:rsidRPr="001B1D4C" w:rsidRDefault="0008577A" w:rsidP="0008577A">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004E13B3" w:rsidRPr="001B1D4C">
        <w:rPr>
          <w:rFonts w:ascii="Times New Roman" w:hAnsi="Times New Roman"/>
          <w:b/>
          <w:sz w:val="24"/>
          <w:szCs w:val="24"/>
        </w:rPr>
        <w:t>29-30</w:t>
      </w:r>
    </w:p>
    <w:p w:rsidR="0008577A" w:rsidRDefault="0008577A" w:rsidP="0008577A">
      <w:pPr>
        <w:shd w:val="clear" w:color="auto" w:fill="FFFFFF"/>
        <w:spacing w:after="0" w:line="240" w:lineRule="auto"/>
        <w:ind w:hanging="482"/>
        <w:rPr>
          <w:rFonts w:ascii="Times New Roman" w:hAnsi="Times New Roman"/>
          <w:b/>
          <w:bCs/>
          <w:sz w:val="24"/>
          <w:szCs w:val="24"/>
        </w:rPr>
      </w:pPr>
    </w:p>
    <w:p w:rsidR="006724CF" w:rsidRPr="0008577A" w:rsidRDefault="006724CF" w:rsidP="0008577A">
      <w:pPr>
        <w:shd w:val="clear" w:color="auto" w:fill="FFFFFF"/>
        <w:spacing w:after="0" w:line="240" w:lineRule="auto"/>
        <w:ind w:hanging="482"/>
        <w:rPr>
          <w:rFonts w:ascii="Times New Roman" w:hAnsi="Times New Roman"/>
          <w:b/>
          <w:bCs/>
          <w:sz w:val="24"/>
          <w:szCs w:val="24"/>
        </w:rPr>
      </w:pPr>
    </w:p>
    <w:p w:rsidR="0008577A" w:rsidRPr="0008577A" w:rsidRDefault="0008577A" w:rsidP="0008577A">
      <w:pPr>
        <w:shd w:val="clear" w:color="auto" w:fill="FFFFFF"/>
        <w:spacing w:after="0" w:line="240" w:lineRule="auto"/>
        <w:ind w:hanging="482"/>
        <w:rPr>
          <w:rFonts w:ascii="Times New Roman" w:hAnsi="Times New Roman"/>
          <w:b/>
          <w:bCs/>
          <w:sz w:val="24"/>
          <w:szCs w:val="24"/>
        </w:rPr>
      </w:pPr>
    </w:p>
    <w:p w:rsidR="00E259B0" w:rsidRPr="00750D3F" w:rsidRDefault="0008577A" w:rsidP="0008577A">
      <w:pPr>
        <w:shd w:val="clear" w:color="auto" w:fill="FFFFFF"/>
        <w:spacing w:after="0" w:line="240" w:lineRule="auto"/>
        <w:ind w:hanging="482"/>
        <w:rPr>
          <w:rFonts w:ascii="Times New Roman" w:hAnsi="Times New Roman"/>
          <w:b/>
          <w:bCs/>
          <w:sz w:val="24"/>
          <w:szCs w:val="24"/>
        </w:rPr>
      </w:pPr>
      <w:r w:rsidRPr="00536CEC">
        <w:rPr>
          <w:rFonts w:ascii="Times New Roman" w:hAnsi="Times New Roman"/>
          <w:b/>
          <w:sz w:val="24"/>
          <w:szCs w:val="24"/>
        </w:rPr>
        <w:t>Тема:</w:t>
      </w:r>
      <w:r w:rsidRPr="0008577A">
        <w:rPr>
          <w:rFonts w:ascii="Times New Roman" w:hAnsi="Times New Roman"/>
          <w:b/>
          <w:sz w:val="24"/>
          <w:szCs w:val="24"/>
        </w:rPr>
        <w:t xml:space="preserve"> </w:t>
      </w:r>
      <w:r w:rsidR="004E13B3" w:rsidRPr="003D7533">
        <w:t>Оснащение ванной комнаты.</w:t>
      </w:r>
    </w:p>
    <w:p w:rsidR="0008577A" w:rsidRPr="00536CEC" w:rsidRDefault="0008577A" w:rsidP="0008577A">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lastRenderedPageBreak/>
        <w:t xml:space="preserve">Цель: </w:t>
      </w:r>
      <w:r w:rsidRPr="00536CEC">
        <w:rPr>
          <w:rFonts w:ascii="Times New Roman" w:hAnsi="Times New Roman"/>
          <w:sz w:val="24"/>
          <w:szCs w:val="24"/>
        </w:rPr>
        <w:t xml:space="preserve">развитие </w:t>
      </w:r>
      <w:r>
        <w:rPr>
          <w:rFonts w:ascii="Times New Roman" w:hAnsi="Times New Roman"/>
          <w:sz w:val="24"/>
          <w:szCs w:val="24"/>
        </w:rPr>
        <w:t xml:space="preserve"> </w:t>
      </w:r>
      <w:r w:rsidR="006724CF">
        <w:rPr>
          <w:rFonts w:ascii="Times New Roman" w:hAnsi="Times New Roman"/>
          <w:sz w:val="24"/>
          <w:szCs w:val="24"/>
        </w:rPr>
        <w:t>навыков, чтения, говорения</w:t>
      </w:r>
      <w:r w:rsidRPr="00536CEC">
        <w:rPr>
          <w:rFonts w:ascii="Times New Roman" w:hAnsi="Times New Roman"/>
          <w:b/>
          <w:sz w:val="24"/>
          <w:szCs w:val="24"/>
        </w:rPr>
        <w:tab/>
      </w:r>
    </w:p>
    <w:p w:rsidR="0008577A" w:rsidRPr="004E13B3" w:rsidRDefault="0008577A" w:rsidP="0008577A">
      <w:pPr>
        <w:spacing w:after="0" w:line="240" w:lineRule="auto"/>
        <w:jc w:val="both"/>
        <w:rPr>
          <w:rFonts w:ascii="Times New Roman" w:hAnsi="Times New Roman"/>
          <w:b/>
          <w:sz w:val="24"/>
          <w:szCs w:val="24"/>
          <w:lang w:val="en-US"/>
        </w:rPr>
      </w:pPr>
      <w:r w:rsidRPr="00536CEC">
        <w:rPr>
          <w:rFonts w:ascii="Times New Roman" w:hAnsi="Times New Roman"/>
          <w:b/>
          <w:sz w:val="24"/>
          <w:szCs w:val="24"/>
        </w:rPr>
        <w:t>Количество</w:t>
      </w:r>
      <w:r w:rsidRPr="001B1D4C">
        <w:rPr>
          <w:rFonts w:ascii="Times New Roman" w:hAnsi="Times New Roman"/>
          <w:b/>
          <w:sz w:val="24"/>
          <w:szCs w:val="24"/>
          <w:lang w:val="en-US"/>
        </w:rPr>
        <w:t xml:space="preserve"> </w:t>
      </w:r>
      <w:r w:rsidRPr="00536CEC">
        <w:rPr>
          <w:rFonts w:ascii="Times New Roman" w:hAnsi="Times New Roman"/>
          <w:b/>
          <w:sz w:val="24"/>
          <w:szCs w:val="24"/>
        </w:rPr>
        <w:t>часов</w:t>
      </w:r>
      <w:r w:rsidRPr="001B1D4C">
        <w:rPr>
          <w:rFonts w:ascii="Times New Roman" w:hAnsi="Times New Roman"/>
          <w:b/>
          <w:sz w:val="24"/>
          <w:szCs w:val="24"/>
          <w:lang w:val="en-US"/>
        </w:rPr>
        <w:t xml:space="preserve">: </w:t>
      </w:r>
      <w:r w:rsidR="004E13B3">
        <w:rPr>
          <w:rFonts w:ascii="Times New Roman" w:hAnsi="Times New Roman"/>
          <w:b/>
          <w:sz w:val="24"/>
          <w:szCs w:val="24"/>
          <w:lang w:val="en-US"/>
        </w:rPr>
        <w:t>2</w:t>
      </w:r>
    </w:p>
    <w:p w:rsidR="0008577A" w:rsidRPr="001B1D4C" w:rsidRDefault="0008577A" w:rsidP="0008577A">
      <w:pPr>
        <w:spacing w:after="0" w:line="240" w:lineRule="auto"/>
        <w:jc w:val="both"/>
        <w:rPr>
          <w:rFonts w:ascii="Times New Roman" w:hAnsi="Times New Roman"/>
          <w:b/>
          <w:sz w:val="24"/>
          <w:szCs w:val="24"/>
          <w:lang w:val="en-US"/>
        </w:rPr>
      </w:pPr>
      <w:r w:rsidRPr="00536CEC">
        <w:rPr>
          <w:rFonts w:ascii="Times New Roman" w:hAnsi="Times New Roman"/>
          <w:b/>
          <w:sz w:val="24"/>
          <w:szCs w:val="24"/>
        </w:rPr>
        <w:t>Ход</w:t>
      </w:r>
      <w:r w:rsidRPr="001B1D4C">
        <w:rPr>
          <w:rFonts w:ascii="Times New Roman" w:hAnsi="Times New Roman"/>
          <w:b/>
          <w:sz w:val="24"/>
          <w:szCs w:val="24"/>
          <w:lang w:val="en-US"/>
        </w:rPr>
        <w:t xml:space="preserve"> </w:t>
      </w:r>
      <w:r w:rsidRPr="00536CEC">
        <w:rPr>
          <w:rFonts w:ascii="Times New Roman" w:hAnsi="Times New Roman"/>
          <w:b/>
          <w:sz w:val="24"/>
          <w:szCs w:val="24"/>
        </w:rPr>
        <w:t>работы</w:t>
      </w:r>
      <w:r w:rsidRPr="001B1D4C">
        <w:rPr>
          <w:rFonts w:ascii="Times New Roman" w:hAnsi="Times New Roman"/>
          <w:b/>
          <w:sz w:val="24"/>
          <w:szCs w:val="24"/>
          <w:lang w:val="en-US"/>
        </w:rPr>
        <w:t>:</w:t>
      </w:r>
    </w:p>
    <w:p w:rsidR="0008577A" w:rsidRPr="001B1D4C" w:rsidRDefault="0008577A" w:rsidP="0008577A">
      <w:pPr>
        <w:spacing w:after="0" w:line="240" w:lineRule="auto"/>
        <w:jc w:val="both"/>
        <w:rPr>
          <w:rFonts w:ascii="Times New Roman" w:hAnsi="Times New Roman"/>
          <w:b/>
          <w:sz w:val="24"/>
          <w:szCs w:val="24"/>
          <w:lang w:val="en-US"/>
        </w:rPr>
      </w:pPr>
    </w:p>
    <w:p w:rsidR="0008577A" w:rsidRPr="004E13B3" w:rsidRDefault="0008577A" w:rsidP="006724CF">
      <w:pPr>
        <w:spacing w:after="0" w:line="240" w:lineRule="auto"/>
        <w:outlineLvl w:val="0"/>
        <w:rPr>
          <w:rFonts w:ascii="Times New Roman" w:eastAsia="Times New Roman" w:hAnsi="Times New Roman"/>
          <w:b/>
          <w:bCs/>
          <w:kern w:val="36"/>
          <w:lang w:val="en-US"/>
        </w:rPr>
      </w:pPr>
      <w:r w:rsidRPr="00E259B0">
        <w:rPr>
          <w:rFonts w:ascii="Times New Roman" w:hAnsi="Times New Roman"/>
          <w:b/>
          <w:bCs/>
          <w:sz w:val="24"/>
          <w:szCs w:val="24"/>
        </w:rPr>
        <w:t>Задание</w:t>
      </w:r>
      <w:r w:rsidRPr="004E13B3">
        <w:rPr>
          <w:rFonts w:ascii="Times New Roman" w:hAnsi="Times New Roman"/>
          <w:b/>
          <w:bCs/>
          <w:sz w:val="24"/>
          <w:szCs w:val="24"/>
          <w:lang w:val="en-US"/>
        </w:rPr>
        <w:t xml:space="preserve"> 1:</w:t>
      </w:r>
      <w:r w:rsidRPr="004E13B3">
        <w:rPr>
          <w:rFonts w:ascii="Times New Roman" w:eastAsia="Times New Roman" w:hAnsi="Times New Roman"/>
          <w:b/>
          <w:bCs/>
          <w:kern w:val="36"/>
          <w:lang w:val="en-US"/>
        </w:rPr>
        <w:t xml:space="preserve"> </w:t>
      </w:r>
      <w:r w:rsidR="004E13B3">
        <w:rPr>
          <w:rFonts w:ascii="Times New Roman" w:eastAsia="Times New Roman" w:hAnsi="Times New Roman"/>
          <w:b/>
          <w:bCs/>
          <w:kern w:val="36"/>
          <w:lang w:val="en-US"/>
        </w:rPr>
        <w:t>Read the text and do exercises</w:t>
      </w:r>
    </w:p>
    <w:p w:rsidR="004E13B3" w:rsidRPr="004E13B3" w:rsidRDefault="004E13B3" w:rsidP="006724CF">
      <w:pPr>
        <w:spacing w:after="0" w:line="240" w:lineRule="auto"/>
        <w:outlineLvl w:val="0"/>
        <w:rPr>
          <w:rFonts w:ascii="Times New Roman" w:eastAsia="Times New Roman" w:hAnsi="Times New Roman"/>
          <w:b/>
          <w:bCs/>
          <w:kern w:val="36"/>
          <w:sz w:val="24"/>
          <w:szCs w:val="24"/>
          <w:lang w:val="en-US"/>
        </w:rPr>
      </w:pPr>
    </w:p>
    <w:p w:rsidR="004E13B3" w:rsidRPr="004E13B3" w:rsidRDefault="004E13B3" w:rsidP="004E13B3">
      <w:pPr>
        <w:jc w:val="center"/>
        <w:rPr>
          <w:rFonts w:ascii="Times New Roman" w:hAnsi="Times New Roman"/>
          <w:b/>
          <w:sz w:val="24"/>
          <w:szCs w:val="24"/>
          <w:lang w:val="en-US"/>
        </w:rPr>
      </w:pPr>
      <w:r w:rsidRPr="001B1D4C">
        <w:rPr>
          <w:rFonts w:ascii="Times New Roman" w:hAnsi="Times New Roman"/>
          <w:b/>
          <w:sz w:val="24"/>
          <w:szCs w:val="24"/>
          <w:lang w:val="en-US"/>
        </w:rPr>
        <w:t>THE BATHROOM</w:t>
      </w:r>
    </w:p>
    <w:p w:rsidR="004E13B3" w:rsidRPr="004E13B3" w:rsidRDefault="004E13B3" w:rsidP="004E13B3">
      <w:pPr>
        <w:framePr w:h="0" w:hSpace="180" w:wrap="around" w:vAnchor="text" w:hAnchor="text" w:y="1"/>
        <w:rPr>
          <w:rFonts w:ascii="Times New Roman" w:hAnsi="Times New Roman"/>
          <w:sz w:val="24"/>
          <w:szCs w:val="24"/>
        </w:rPr>
      </w:pPr>
      <w:r w:rsidRPr="004E13B3">
        <w:rPr>
          <w:rFonts w:ascii="Times New Roman" w:hAnsi="Times New Roman"/>
          <w:noProof/>
          <w:sz w:val="24"/>
          <w:szCs w:val="24"/>
          <w:lang w:eastAsia="ru-RU"/>
        </w:rPr>
        <w:drawing>
          <wp:inline distT="0" distB="0" distL="0" distR="0">
            <wp:extent cx="1933575" cy="2743200"/>
            <wp:effectExtent l="19050" t="0" r="9525" b="0"/>
            <wp:docPr id="2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
                    <pic:cNvPicPr>
                      <a:picLocks noChangeAspect="1" noChangeArrowheads="1"/>
                    </pic:cNvPicPr>
                  </pic:nvPicPr>
                  <pic:blipFill>
                    <a:blip r:embed="rId25"/>
                    <a:srcRect/>
                    <a:stretch>
                      <a:fillRect/>
                    </a:stretch>
                  </pic:blipFill>
                  <pic:spPr bwMode="auto">
                    <a:xfrm>
                      <a:off x="0" y="0"/>
                      <a:ext cx="1933575" cy="2743200"/>
                    </a:xfrm>
                    <a:prstGeom prst="rect">
                      <a:avLst/>
                    </a:prstGeom>
                    <a:noFill/>
                    <a:ln w="9525">
                      <a:noFill/>
                      <a:miter lim="800000"/>
                      <a:headEnd/>
                      <a:tailEnd/>
                    </a:ln>
                  </pic:spPr>
                </pic:pic>
              </a:graphicData>
            </a:graphic>
          </wp:inline>
        </w:drawing>
      </w:r>
    </w:p>
    <w:p w:rsidR="004E13B3" w:rsidRPr="004E13B3" w:rsidRDefault="004E13B3" w:rsidP="004E13B3">
      <w:pPr>
        <w:rPr>
          <w:rFonts w:ascii="Times New Roman" w:hAnsi="Times New Roman"/>
          <w:sz w:val="24"/>
          <w:szCs w:val="24"/>
        </w:rPr>
      </w:pPr>
    </w:p>
    <w:p w:rsidR="004E13B3" w:rsidRPr="004E13B3" w:rsidRDefault="004E13B3" w:rsidP="004E13B3">
      <w:pPr>
        <w:jc w:val="both"/>
        <w:rPr>
          <w:rFonts w:ascii="Times New Roman" w:hAnsi="Times New Roman"/>
          <w:sz w:val="24"/>
          <w:szCs w:val="24"/>
          <w:lang w:val="en-US"/>
        </w:rPr>
      </w:pPr>
      <w:r w:rsidRPr="004E13B3">
        <w:rPr>
          <w:rFonts w:ascii="Times New Roman" w:hAnsi="Times New Roman"/>
          <w:sz w:val="24"/>
          <w:szCs w:val="24"/>
          <w:lang w:val="en-US"/>
        </w:rPr>
        <w:t xml:space="preserve">This is a part-view of the bathroom connected to the room allocated to </w:t>
      </w:r>
      <w:proofErr w:type="spellStart"/>
      <w:r w:rsidRPr="004E13B3">
        <w:rPr>
          <w:rFonts w:ascii="Times New Roman" w:hAnsi="Times New Roman"/>
          <w:sz w:val="24"/>
          <w:szCs w:val="24"/>
          <w:lang w:val="en-US"/>
        </w:rPr>
        <w:t>Mrs</w:t>
      </w:r>
      <w:proofErr w:type="spellEnd"/>
      <w:r w:rsidRPr="004E13B3">
        <w:rPr>
          <w:rFonts w:ascii="Times New Roman" w:hAnsi="Times New Roman"/>
          <w:sz w:val="24"/>
          <w:szCs w:val="24"/>
          <w:lang w:val="en-US"/>
        </w:rPr>
        <w:t xml:space="preserve"> Susan Walter. As you see, she has just come out of the bath and now she is drying herself with a large white cotton towel. You can also see a washbasin with taps for hot and cold water and a large mirror surmounted by a lamp which enlightens and makes the environment stand out. Up on the front wall above the bath is fixed the adjustable shower head and further up a metal pipe which the shower curtain slides through. You see it reflected on the mirror. The fixtures on the right wall comprise two soap dishes and a handle.</w:t>
      </w:r>
    </w:p>
    <w:p w:rsidR="004E13B3" w:rsidRPr="004E13B3" w:rsidRDefault="004E13B3" w:rsidP="004E13B3">
      <w:pPr>
        <w:jc w:val="both"/>
        <w:rPr>
          <w:rFonts w:ascii="Times New Roman" w:hAnsi="Times New Roman"/>
          <w:sz w:val="24"/>
          <w:szCs w:val="24"/>
          <w:lang w:val="en-US"/>
        </w:rPr>
      </w:pPr>
    </w:p>
    <w:p w:rsidR="004E13B3" w:rsidRPr="004E13B3" w:rsidRDefault="004E13B3" w:rsidP="004E13B3">
      <w:pPr>
        <w:pStyle w:val="Personal"/>
        <w:tabs>
          <w:tab w:val="left" w:pos="2552"/>
        </w:tabs>
        <w:jc w:val="both"/>
        <w:rPr>
          <w:rFonts w:ascii="Times New Roman" w:hAnsi="Times New Roman"/>
          <w:sz w:val="24"/>
          <w:szCs w:val="24"/>
        </w:rPr>
      </w:pPr>
    </w:p>
    <w:p w:rsidR="004E13B3" w:rsidRPr="004E13B3" w:rsidRDefault="004E13B3" w:rsidP="004E13B3">
      <w:pPr>
        <w:pStyle w:val="Personal"/>
        <w:tabs>
          <w:tab w:val="left" w:pos="2552"/>
        </w:tabs>
        <w:jc w:val="both"/>
        <w:rPr>
          <w:rFonts w:ascii="Times New Roman" w:hAnsi="Times New Roman"/>
          <w:sz w:val="24"/>
          <w:szCs w:val="24"/>
        </w:rPr>
      </w:pPr>
    </w:p>
    <w:p w:rsidR="004E13B3" w:rsidRPr="004E13B3" w:rsidRDefault="004E13B3" w:rsidP="004E13B3">
      <w:pPr>
        <w:pStyle w:val="Personal"/>
        <w:tabs>
          <w:tab w:val="left" w:pos="2552"/>
        </w:tabs>
        <w:jc w:val="both"/>
        <w:rPr>
          <w:rFonts w:ascii="Times New Roman" w:hAnsi="Times New Roman"/>
          <w:sz w:val="24"/>
          <w:szCs w:val="24"/>
        </w:rPr>
      </w:pPr>
      <w:r w:rsidRPr="004E13B3">
        <w:rPr>
          <w:rFonts w:ascii="Times New Roman" w:hAnsi="Times New Roman"/>
          <w:sz w:val="24"/>
          <w:szCs w:val="24"/>
        </w:rPr>
        <w:t>Words and phrases</w:t>
      </w:r>
    </w:p>
    <w:p w:rsidR="004E13B3" w:rsidRPr="004E13B3" w:rsidRDefault="004E13B3" w:rsidP="004E13B3">
      <w:pPr>
        <w:pStyle w:val="Personal"/>
        <w:tabs>
          <w:tab w:val="left" w:pos="2552"/>
        </w:tabs>
        <w:jc w:val="both"/>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r w:rsidRPr="004E13B3">
        <w:rPr>
          <w:rFonts w:ascii="Times New Roman" w:hAnsi="Times New Roman"/>
          <w:sz w:val="24"/>
          <w:szCs w:val="24"/>
        </w:rPr>
        <w:t>A room may be</w:t>
      </w:r>
    </w:p>
    <w:p w:rsidR="004E13B3" w:rsidRPr="004E13B3" w:rsidRDefault="00955F1D" w:rsidP="004E13B3">
      <w:pPr>
        <w:pStyle w:val="Personal"/>
        <w:tabs>
          <w:tab w:val="left" w:pos="1701"/>
          <w:tab w:val="left" w:pos="3402"/>
          <w:tab w:val="left" w:pos="5670"/>
        </w:tabs>
        <w:rPr>
          <w:rFonts w:ascii="Times New Roman" w:hAnsi="Times New Roman"/>
          <w:sz w:val="24"/>
          <w:szCs w:val="24"/>
        </w:rPr>
      </w:pPr>
      <w:r>
        <w:rPr>
          <w:rFonts w:ascii="Times New Roman" w:hAnsi="Times New Roman"/>
          <w:noProof/>
          <w:sz w:val="24"/>
          <w:szCs w:val="24"/>
        </w:rPr>
        <w:pict>
          <v:group id="_x0000_s1030" style="position:absolute;margin-left:3.7pt;margin-top:13.6pt;width:417.65pt;height:129.65pt;z-index:251663360" coordsize="20000,20000" o:allowincell="f">
            <v:rect id="_x0000_s1031" style="position:absolute;top:15;width:7243;height:19977" fillcolor="#d9d9d9" strokecolor="white">
              <v:textbox inset="1pt,1pt,1pt,1pt">
                <w:txbxContent>
                  <w:p w:rsidR="006075FB" w:rsidRPr="00560DE5" w:rsidRDefault="006075FB" w:rsidP="004E13B3">
                    <w:pPr>
                      <w:tabs>
                        <w:tab w:val="left" w:pos="1843"/>
                      </w:tabs>
                      <w:rPr>
                        <w:lang w:val="it-IT"/>
                      </w:rPr>
                    </w:pPr>
                    <w:r w:rsidRPr="00560DE5">
                      <w:rPr>
                        <w:lang w:val="it-IT"/>
                      </w:rPr>
                      <w:t>large</w:t>
                    </w:r>
                    <w:r w:rsidRPr="00560DE5">
                      <w:rPr>
                        <w:lang w:val="it-IT"/>
                      </w:rPr>
                      <w:tab/>
                      <w:t>grande</w:t>
                    </w:r>
                  </w:p>
                  <w:p w:rsidR="006075FB" w:rsidRPr="00560DE5" w:rsidRDefault="006075FB" w:rsidP="004E13B3">
                    <w:pPr>
                      <w:tabs>
                        <w:tab w:val="left" w:pos="1843"/>
                      </w:tabs>
                      <w:rPr>
                        <w:lang w:val="it-IT"/>
                      </w:rPr>
                    </w:pPr>
                    <w:r w:rsidRPr="00560DE5">
                      <w:rPr>
                        <w:lang w:val="it-IT"/>
                      </w:rPr>
                      <w:t>small</w:t>
                    </w:r>
                    <w:r w:rsidRPr="00560DE5">
                      <w:rPr>
                        <w:lang w:val="it-IT"/>
                      </w:rPr>
                      <w:tab/>
                      <w:t>piccola</w:t>
                    </w:r>
                  </w:p>
                  <w:p w:rsidR="006075FB" w:rsidRPr="00560DE5" w:rsidRDefault="006075FB" w:rsidP="004E13B3">
                    <w:pPr>
                      <w:tabs>
                        <w:tab w:val="left" w:pos="1843"/>
                      </w:tabs>
                      <w:rPr>
                        <w:lang w:val="it-IT"/>
                      </w:rPr>
                    </w:pPr>
                    <w:r w:rsidRPr="00560DE5">
                      <w:rPr>
                        <w:lang w:val="it-IT"/>
                      </w:rPr>
                      <w:t>spacious</w:t>
                    </w:r>
                    <w:r w:rsidRPr="00560DE5">
                      <w:rPr>
                        <w:lang w:val="it-IT"/>
                      </w:rPr>
                      <w:tab/>
                      <w:t>spaziosa</w:t>
                    </w:r>
                  </w:p>
                  <w:p w:rsidR="006075FB" w:rsidRPr="00560DE5" w:rsidRDefault="006075FB" w:rsidP="004E13B3">
                    <w:pPr>
                      <w:tabs>
                        <w:tab w:val="left" w:pos="1843"/>
                      </w:tabs>
                      <w:rPr>
                        <w:lang w:val="it-IT"/>
                      </w:rPr>
                    </w:pPr>
                    <w:r w:rsidRPr="00560DE5">
                      <w:rPr>
                        <w:lang w:val="it-IT"/>
                      </w:rPr>
                      <w:t>quiet</w:t>
                    </w:r>
                    <w:r w:rsidRPr="00560DE5">
                      <w:rPr>
                        <w:lang w:val="it-IT"/>
                      </w:rPr>
                      <w:tab/>
                      <w:t>tranquilla</w:t>
                    </w:r>
                  </w:p>
                  <w:p w:rsidR="006075FB" w:rsidRPr="00560DE5" w:rsidRDefault="006075FB" w:rsidP="004E13B3">
                    <w:pPr>
                      <w:tabs>
                        <w:tab w:val="left" w:pos="1843"/>
                      </w:tabs>
                      <w:rPr>
                        <w:lang w:val="it-IT"/>
                      </w:rPr>
                    </w:pPr>
                    <w:r w:rsidRPr="00560DE5">
                      <w:rPr>
                        <w:lang w:val="it-IT"/>
                      </w:rPr>
                      <w:t>noisy</w:t>
                    </w:r>
                    <w:r w:rsidRPr="00560DE5">
                      <w:rPr>
                        <w:lang w:val="it-IT"/>
                      </w:rPr>
                      <w:tab/>
                      <w:t>rumorosa</w:t>
                    </w:r>
                  </w:p>
                  <w:p w:rsidR="006075FB" w:rsidRPr="00560DE5" w:rsidRDefault="006075FB" w:rsidP="004E13B3">
                    <w:pPr>
                      <w:tabs>
                        <w:tab w:val="left" w:pos="1843"/>
                      </w:tabs>
                      <w:rPr>
                        <w:lang w:val="it-IT"/>
                      </w:rPr>
                    </w:pPr>
                    <w:r w:rsidRPr="00560DE5">
                      <w:rPr>
                        <w:lang w:val="it-IT"/>
                      </w:rPr>
                      <w:t>comfortable</w:t>
                    </w:r>
                    <w:r w:rsidRPr="00560DE5">
                      <w:rPr>
                        <w:lang w:val="it-IT"/>
                      </w:rPr>
                      <w:tab/>
                      <w:t>comoda</w:t>
                    </w:r>
                  </w:p>
                  <w:p w:rsidR="006075FB" w:rsidRPr="00560DE5" w:rsidRDefault="006075FB" w:rsidP="004E13B3">
                    <w:pPr>
                      <w:tabs>
                        <w:tab w:val="left" w:pos="1843"/>
                      </w:tabs>
                      <w:rPr>
                        <w:lang w:val="it-IT"/>
                      </w:rPr>
                    </w:pPr>
                    <w:r w:rsidRPr="00560DE5">
                      <w:rPr>
                        <w:lang w:val="it-IT"/>
                      </w:rPr>
                      <w:t>uncomfortable</w:t>
                    </w:r>
                    <w:r w:rsidRPr="00560DE5">
                      <w:rPr>
                        <w:lang w:val="it-IT"/>
                      </w:rPr>
                      <w:tab/>
                      <w:t>scomoda</w:t>
                    </w:r>
                  </w:p>
                  <w:p w:rsidR="006075FB" w:rsidRPr="004E13B3" w:rsidRDefault="006075FB" w:rsidP="004E13B3">
                    <w:pPr>
                      <w:tabs>
                        <w:tab w:val="left" w:pos="1843"/>
                      </w:tabs>
                      <w:rPr>
                        <w:lang w:val="en-US"/>
                      </w:rPr>
                    </w:pPr>
                    <w:r w:rsidRPr="004E13B3">
                      <w:rPr>
                        <w:lang w:val="en-US"/>
                      </w:rPr>
                      <w:t>cheap</w:t>
                    </w:r>
                    <w:r w:rsidRPr="004E13B3">
                      <w:rPr>
                        <w:lang w:val="en-US"/>
                      </w:rPr>
                      <w:tab/>
                    </w:r>
                    <w:proofErr w:type="spellStart"/>
                    <w:r w:rsidRPr="004E13B3">
                      <w:rPr>
                        <w:lang w:val="en-US"/>
                      </w:rPr>
                      <w:t>economica</w:t>
                    </w:r>
                    <w:proofErr w:type="spellEnd"/>
                  </w:p>
                  <w:p w:rsidR="006075FB" w:rsidRPr="004E13B3" w:rsidRDefault="006075FB" w:rsidP="004E13B3">
                    <w:pPr>
                      <w:tabs>
                        <w:tab w:val="left" w:pos="1843"/>
                      </w:tabs>
                      <w:rPr>
                        <w:lang w:val="en-US"/>
                      </w:rPr>
                    </w:pPr>
                    <w:r w:rsidRPr="004E13B3">
                      <w:rPr>
                        <w:lang w:val="en-US"/>
                      </w:rPr>
                      <w:t>expensive</w:t>
                    </w:r>
                    <w:r w:rsidRPr="004E13B3">
                      <w:rPr>
                        <w:lang w:val="en-US"/>
                      </w:rPr>
                      <w:tab/>
                    </w:r>
                    <w:proofErr w:type="spellStart"/>
                    <w:r w:rsidRPr="004E13B3">
                      <w:rPr>
                        <w:lang w:val="en-US"/>
                      </w:rPr>
                      <w:t>costosa</w:t>
                    </w:r>
                    <w:proofErr w:type="spellEnd"/>
                  </w:p>
                </w:txbxContent>
              </v:textbox>
            </v:rect>
            <v:rect id="_x0000_s1032" style="position:absolute;left:7930;width:12070;height:20000" fillcolor="#d9d9d9" strokecolor="white">
              <v:textbox inset="1pt,1pt,1pt,1pt">
                <w:txbxContent>
                  <w:p w:rsidR="006075FB" w:rsidRPr="00560DE5" w:rsidRDefault="006075FB" w:rsidP="004E13B3">
                    <w:pPr>
                      <w:tabs>
                        <w:tab w:val="left" w:pos="2127"/>
                      </w:tabs>
                      <w:rPr>
                        <w:lang w:val="it-IT"/>
                      </w:rPr>
                    </w:pPr>
                    <w:r w:rsidRPr="00560DE5">
                      <w:rPr>
                        <w:lang w:val="it-IT"/>
                      </w:rPr>
                      <w:t>with bath / hower</w:t>
                    </w:r>
                    <w:r w:rsidRPr="00560DE5">
                      <w:rPr>
                        <w:lang w:val="it-IT"/>
                      </w:rPr>
                      <w:tab/>
                      <w:t>con bagno e/o doccia</w:t>
                    </w:r>
                  </w:p>
                  <w:p w:rsidR="006075FB" w:rsidRPr="00560DE5" w:rsidRDefault="006075FB" w:rsidP="004E13B3">
                    <w:pPr>
                      <w:tabs>
                        <w:tab w:val="left" w:pos="2127"/>
                      </w:tabs>
                      <w:rPr>
                        <w:lang w:val="it-IT"/>
                      </w:rPr>
                    </w:pPr>
                    <w:r w:rsidRPr="00560DE5">
                      <w:rPr>
                        <w:lang w:val="it-IT"/>
                      </w:rPr>
                      <w:t>with a view over</w:t>
                    </w:r>
                    <w:r w:rsidRPr="00560DE5">
                      <w:rPr>
                        <w:lang w:val="it-IT"/>
                      </w:rPr>
                      <w:tab/>
                      <w:t>con veduta sul</w:t>
                    </w:r>
                  </w:p>
                  <w:p w:rsidR="006075FB" w:rsidRPr="00560DE5" w:rsidRDefault="006075FB" w:rsidP="004E13B3">
                    <w:pPr>
                      <w:tabs>
                        <w:tab w:val="left" w:pos="2127"/>
                      </w:tabs>
                      <w:rPr>
                        <w:lang w:val="it-IT"/>
                      </w:rPr>
                    </w:pPr>
                    <w:r w:rsidRPr="00560DE5">
                      <w:rPr>
                        <w:lang w:val="it-IT"/>
                      </w:rPr>
                      <w:t>provided with</w:t>
                    </w:r>
                    <w:r w:rsidRPr="00560DE5">
                      <w:rPr>
                        <w:lang w:val="it-IT"/>
                      </w:rPr>
                      <w:tab/>
                      <w:t>fornita di</w:t>
                    </w:r>
                  </w:p>
                  <w:p w:rsidR="006075FB" w:rsidRPr="00560DE5" w:rsidRDefault="006075FB" w:rsidP="004E13B3">
                    <w:pPr>
                      <w:tabs>
                        <w:tab w:val="left" w:pos="2127"/>
                      </w:tabs>
                      <w:rPr>
                        <w:lang w:val="it-IT"/>
                      </w:rPr>
                    </w:pPr>
                    <w:r w:rsidRPr="00560DE5">
                      <w:rPr>
                        <w:lang w:val="it-IT"/>
                      </w:rPr>
                      <w:t>twin bedded</w:t>
                    </w:r>
                    <w:r w:rsidRPr="00560DE5">
                      <w:rPr>
                        <w:lang w:val="it-IT"/>
                      </w:rPr>
                      <w:tab/>
                      <w:t>a due letti</w:t>
                    </w:r>
                  </w:p>
                  <w:p w:rsidR="006075FB" w:rsidRPr="00560DE5" w:rsidRDefault="006075FB" w:rsidP="004E13B3">
                    <w:pPr>
                      <w:tabs>
                        <w:tab w:val="left" w:pos="2127"/>
                      </w:tabs>
                      <w:rPr>
                        <w:lang w:val="it-IT"/>
                      </w:rPr>
                    </w:pPr>
                    <w:r w:rsidRPr="00560DE5">
                      <w:rPr>
                        <w:lang w:val="it-IT"/>
                      </w:rPr>
                      <w:t>centrally heated</w:t>
                    </w:r>
                    <w:r w:rsidRPr="00560DE5">
                      <w:rPr>
                        <w:lang w:val="it-IT"/>
                      </w:rPr>
                      <w:tab/>
                      <w:t>con riscaldamento centrale</w:t>
                    </w:r>
                  </w:p>
                  <w:p w:rsidR="006075FB" w:rsidRPr="00560DE5" w:rsidRDefault="006075FB" w:rsidP="004E13B3">
                    <w:pPr>
                      <w:tabs>
                        <w:tab w:val="left" w:pos="2127"/>
                      </w:tabs>
                      <w:rPr>
                        <w:lang w:val="it-IT"/>
                      </w:rPr>
                    </w:pPr>
                    <w:r w:rsidRPr="00560DE5">
                      <w:rPr>
                        <w:lang w:val="it-IT"/>
                      </w:rPr>
                      <w:t>fully carpeted</w:t>
                    </w:r>
                    <w:r w:rsidRPr="00560DE5">
                      <w:rPr>
                        <w:lang w:val="it-IT"/>
                      </w:rPr>
                      <w:tab/>
                      <w:t>tutta coperta di tappeto</w:t>
                    </w:r>
                  </w:p>
                  <w:p w:rsidR="006075FB" w:rsidRPr="00560DE5" w:rsidRDefault="006075FB" w:rsidP="004E13B3">
                    <w:pPr>
                      <w:tabs>
                        <w:tab w:val="left" w:pos="2127"/>
                      </w:tabs>
                      <w:rPr>
                        <w:lang w:val="it-IT"/>
                      </w:rPr>
                    </w:pPr>
                    <w:r w:rsidRPr="00560DE5">
                      <w:rPr>
                        <w:lang w:val="it-IT"/>
                      </w:rPr>
                      <w:t>medium sized</w:t>
                    </w:r>
                    <w:r w:rsidRPr="00560DE5">
                      <w:rPr>
                        <w:lang w:val="it-IT"/>
                      </w:rPr>
                      <w:tab/>
                      <w:t>di media grandezza</w:t>
                    </w:r>
                  </w:p>
                  <w:p w:rsidR="006075FB" w:rsidRPr="00560DE5" w:rsidRDefault="006075FB" w:rsidP="004E13B3">
                    <w:pPr>
                      <w:tabs>
                        <w:tab w:val="left" w:pos="2127"/>
                      </w:tabs>
                      <w:rPr>
                        <w:lang w:val="it-IT"/>
                      </w:rPr>
                    </w:pPr>
                    <w:r w:rsidRPr="00560DE5">
                      <w:rPr>
                        <w:lang w:val="it-IT"/>
                      </w:rPr>
                      <w:t>with bunk bed</w:t>
                    </w:r>
                    <w:r w:rsidRPr="00560DE5">
                      <w:rPr>
                        <w:lang w:val="it-IT"/>
                      </w:rPr>
                      <w:tab/>
                      <w:t>con letto a castello</w:t>
                    </w:r>
                  </w:p>
                  <w:p w:rsidR="006075FB" w:rsidRPr="00560DE5" w:rsidRDefault="006075FB" w:rsidP="004E13B3">
                    <w:pPr>
                      <w:tabs>
                        <w:tab w:val="left" w:pos="2127"/>
                      </w:tabs>
                      <w:rPr>
                        <w:lang w:val="it-IT"/>
                      </w:rPr>
                    </w:pPr>
                    <w:r w:rsidRPr="00560DE5">
                      <w:rPr>
                        <w:lang w:val="it-IT"/>
                      </w:rPr>
                      <w:t>with a spare bed</w:t>
                    </w:r>
                    <w:r w:rsidRPr="00560DE5">
                      <w:rPr>
                        <w:lang w:val="it-IT"/>
                      </w:rPr>
                      <w:tab/>
                      <w:t>con un letto in più</w:t>
                    </w:r>
                  </w:p>
                </w:txbxContent>
              </v:textbox>
            </v:rect>
          </v:group>
        </w:pict>
      </w: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3402"/>
          <w:tab w:val="left" w:pos="5670"/>
        </w:tabs>
        <w:rPr>
          <w:rFonts w:ascii="Times New Roman" w:hAnsi="Times New Roman"/>
          <w:b/>
          <w:sz w:val="24"/>
          <w:szCs w:val="24"/>
        </w:rPr>
      </w:pPr>
      <w:r w:rsidRPr="004E13B3">
        <w:rPr>
          <w:rFonts w:ascii="Times New Roman" w:hAnsi="Times New Roman"/>
          <w:b/>
          <w:sz w:val="24"/>
          <w:szCs w:val="24"/>
        </w:rPr>
        <w:t>Build up your vocabulary</w:t>
      </w:r>
    </w:p>
    <w:p w:rsidR="004E13B3" w:rsidRPr="004E13B3" w:rsidRDefault="004E13B3" w:rsidP="004E13B3">
      <w:pPr>
        <w:pStyle w:val="Personal"/>
        <w:tabs>
          <w:tab w:val="left" w:pos="1701"/>
          <w:tab w:val="left" w:pos="3402"/>
          <w:tab w:val="left" w:pos="5670"/>
        </w:tabs>
        <w:rPr>
          <w:rFonts w:ascii="Times New Roman" w:hAnsi="Times New Roman"/>
          <w:sz w:val="24"/>
          <w:szCs w:val="24"/>
        </w:rPr>
      </w:pP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 xml:space="preserve">A room with a view over the park is </w:t>
      </w:r>
      <w:r w:rsidRPr="004E13B3">
        <w:rPr>
          <w:rFonts w:ascii="Times New Roman" w:hAnsi="Times New Roman"/>
          <w:sz w:val="24"/>
          <w:szCs w:val="24"/>
        </w:rPr>
        <w:tab/>
        <w:t>a room overlooking the park</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A room without a telephone is</w:t>
      </w:r>
      <w:r w:rsidRPr="004E13B3">
        <w:rPr>
          <w:rFonts w:ascii="Times New Roman" w:hAnsi="Times New Roman"/>
          <w:sz w:val="24"/>
          <w:szCs w:val="24"/>
        </w:rPr>
        <w:tab/>
        <w:t>a room which lacks a telephone</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A room having two beds is</w:t>
      </w:r>
      <w:r w:rsidRPr="004E13B3">
        <w:rPr>
          <w:rFonts w:ascii="Times New Roman" w:hAnsi="Times New Roman"/>
          <w:sz w:val="24"/>
          <w:szCs w:val="24"/>
        </w:rPr>
        <w:tab/>
        <w:t>a twin bedded room</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A room provided with central heating is</w:t>
      </w:r>
      <w:r w:rsidRPr="004E13B3">
        <w:rPr>
          <w:rFonts w:ascii="Times New Roman" w:hAnsi="Times New Roman"/>
          <w:sz w:val="24"/>
          <w:szCs w:val="24"/>
        </w:rPr>
        <w:tab/>
        <w:t>a centrally-heated room</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A room provided with furniture is</w:t>
      </w:r>
      <w:r w:rsidRPr="004E13B3">
        <w:rPr>
          <w:rFonts w:ascii="Times New Roman" w:hAnsi="Times New Roman"/>
          <w:sz w:val="24"/>
          <w:szCs w:val="24"/>
        </w:rPr>
        <w:tab/>
        <w:t>a furnished room</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A basket with nothing inside is</w:t>
      </w:r>
      <w:r w:rsidRPr="004E13B3">
        <w:rPr>
          <w:rFonts w:ascii="Times New Roman" w:hAnsi="Times New Roman"/>
          <w:sz w:val="24"/>
          <w:szCs w:val="24"/>
        </w:rPr>
        <w:tab/>
        <w:t>an empty basket</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A lamp which does not light is</w:t>
      </w:r>
      <w:r w:rsidRPr="004E13B3">
        <w:rPr>
          <w:rFonts w:ascii="Times New Roman" w:hAnsi="Times New Roman"/>
          <w:sz w:val="24"/>
          <w:szCs w:val="24"/>
        </w:rPr>
        <w:tab/>
        <w:t>a burnt out lamp</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A tap which does not work is</w:t>
      </w:r>
      <w:r w:rsidRPr="004E13B3">
        <w:rPr>
          <w:rFonts w:ascii="Times New Roman" w:hAnsi="Times New Roman"/>
          <w:sz w:val="24"/>
          <w:szCs w:val="24"/>
        </w:rPr>
        <w:tab/>
        <w:t>an out of order / broken tap</w:t>
      </w:r>
    </w:p>
    <w:p w:rsidR="004E13B3" w:rsidRPr="004E13B3" w:rsidRDefault="004E13B3" w:rsidP="004E13B3">
      <w:pPr>
        <w:pStyle w:val="Personal"/>
        <w:tabs>
          <w:tab w:val="left" w:pos="1701"/>
          <w:tab w:val="left" w:pos="4253"/>
        </w:tabs>
        <w:rPr>
          <w:rFonts w:ascii="Times New Roman" w:hAnsi="Times New Roman"/>
          <w:sz w:val="24"/>
          <w:szCs w:val="24"/>
        </w:rPr>
      </w:pPr>
      <w:r w:rsidRPr="004E13B3">
        <w:rPr>
          <w:rFonts w:ascii="Times New Roman" w:hAnsi="Times New Roman"/>
          <w:sz w:val="24"/>
          <w:szCs w:val="24"/>
        </w:rPr>
        <w:t xml:space="preserve">A wall socket for electric shaver </w:t>
      </w:r>
      <w:r w:rsidRPr="004E13B3">
        <w:rPr>
          <w:rFonts w:ascii="Times New Roman" w:hAnsi="Times New Roman"/>
          <w:sz w:val="24"/>
          <w:szCs w:val="24"/>
        </w:rPr>
        <w:tab/>
        <w:t>is a shaver point</w:t>
      </w:r>
    </w:p>
    <w:p w:rsidR="004E13B3" w:rsidRPr="004E13B3" w:rsidRDefault="004E13B3" w:rsidP="004E13B3">
      <w:pPr>
        <w:pStyle w:val="Personal"/>
        <w:tabs>
          <w:tab w:val="left" w:pos="1701"/>
          <w:tab w:val="left" w:pos="4253"/>
        </w:tabs>
        <w:jc w:val="center"/>
        <w:rPr>
          <w:rFonts w:ascii="Times New Roman" w:hAnsi="Times New Roman"/>
          <w:b/>
          <w:sz w:val="24"/>
          <w:szCs w:val="24"/>
        </w:rPr>
      </w:pPr>
      <w:r w:rsidRPr="004E13B3">
        <w:rPr>
          <w:rFonts w:ascii="Times New Roman" w:hAnsi="Times New Roman"/>
          <w:sz w:val="24"/>
          <w:szCs w:val="24"/>
        </w:rPr>
        <w:br w:type="page"/>
      </w:r>
      <w:r w:rsidRPr="004E13B3">
        <w:rPr>
          <w:rFonts w:ascii="Times New Roman" w:hAnsi="Times New Roman"/>
          <w:b/>
          <w:sz w:val="24"/>
          <w:szCs w:val="24"/>
        </w:rPr>
        <w:lastRenderedPageBreak/>
        <w:t>BATHROOM FIXTURES AND FITTINGS</w:t>
      </w:r>
    </w:p>
    <w:p w:rsidR="004E13B3" w:rsidRPr="004E13B3" w:rsidRDefault="004E13B3" w:rsidP="004E13B3">
      <w:pPr>
        <w:pStyle w:val="Personal"/>
        <w:tabs>
          <w:tab w:val="left" w:pos="1701"/>
          <w:tab w:val="left" w:pos="4253"/>
        </w:tabs>
        <w:rPr>
          <w:rFonts w:ascii="Times New Roman" w:hAnsi="Times New Roman"/>
          <w:sz w:val="24"/>
          <w:szCs w:val="24"/>
        </w:rPr>
      </w:pPr>
    </w:p>
    <w:p w:rsidR="004E13B3" w:rsidRPr="004E13B3" w:rsidRDefault="004E13B3" w:rsidP="004E13B3">
      <w:pPr>
        <w:pStyle w:val="Personal"/>
        <w:tabs>
          <w:tab w:val="left" w:pos="1701"/>
        </w:tabs>
        <w:rPr>
          <w:rFonts w:ascii="Times New Roman" w:hAnsi="Times New Roman"/>
          <w:sz w:val="24"/>
          <w:szCs w:val="24"/>
        </w:rPr>
      </w:pPr>
      <w:r w:rsidRPr="004E13B3">
        <w:rPr>
          <w:rFonts w:ascii="Times New Roman" w:hAnsi="Times New Roman"/>
          <w:noProof/>
          <w:sz w:val="24"/>
          <w:szCs w:val="24"/>
          <w:lang w:val="ru-RU" w:eastAsia="ru-RU"/>
        </w:rPr>
        <w:drawing>
          <wp:inline distT="0" distB="0" distL="0" distR="0">
            <wp:extent cx="5172075" cy="5321449"/>
            <wp:effectExtent l="19050" t="0" r="9525" b="0"/>
            <wp:docPr id="22" name="Bild 12" descr="D:\Materiale Recuperato\Immagini Volume2\Parte 1\8 Hotel Facilities\BATH.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D:\Materiale Recuperato\Immagini Volume2\Parte 1\8 Hotel Facilities\BATH.PCX"/>
                    <pic:cNvPicPr>
                      <a:picLocks noChangeAspect="1" noChangeArrowheads="1"/>
                    </pic:cNvPicPr>
                  </pic:nvPicPr>
                  <pic:blipFill>
                    <a:blip r:embed="rId26"/>
                    <a:srcRect/>
                    <a:stretch>
                      <a:fillRect/>
                    </a:stretch>
                  </pic:blipFill>
                  <pic:spPr bwMode="auto">
                    <a:xfrm>
                      <a:off x="0" y="0"/>
                      <a:ext cx="5172075" cy="5321449"/>
                    </a:xfrm>
                    <a:prstGeom prst="rect">
                      <a:avLst/>
                    </a:prstGeom>
                    <a:noFill/>
                    <a:ln w="9525">
                      <a:noFill/>
                      <a:miter lim="800000"/>
                      <a:headEnd/>
                      <a:tailEnd/>
                    </a:ln>
                  </pic:spPr>
                </pic:pic>
              </a:graphicData>
            </a:graphic>
          </wp:inline>
        </w:drawing>
      </w:r>
    </w:p>
    <w:p w:rsidR="004E13B3" w:rsidRPr="004E13B3" w:rsidRDefault="004E13B3" w:rsidP="004E13B3">
      <w:pPr>
        <w:pStyle w:val="Personal"/>
        <w:tabs>
          <w:tab w:val="left" w:pos="1701"/>
        </w:tabs>
        <w:rPr>
          <w:rFonts w:ascii="Times New Roman" w:hAnsi="Times New Roman"/>
          <w:sz w:val="24"/>
          <w:szCs w:val="24"/>
        </w:rPr>
      </w:pPr>
    </w:p>
    <w:p w:rsidR="004E13B3" w:rsidRDefault="004E13B3" w:rsidP="004E13B3">
      <w:pPr>
        <w:pStyle w:val="Personal"/>
        <w:tabs>
          <w:tab w:val="left" w:pos="1701"/>
        </w:tabs>
        <w:jc w:val="center"/>
        <w:rPr>
          <w:rFonts w:ascii="Times New Roman" w:hAnsi="Times New Roman"/>
          <w:b/>
          <w:sz w:val="24"/>
          <w:szCs w:val="24"/>
        </w:rPr>
      </w:pPr>
      <w:r w:rsidRPr="004E13B3">
        <w:rPr>
          <w:rFonts w:ascii="Times New Roman" w:hAnsi="Times New Roman"/>
          <w:b/>
          <w:sz w:val="24"/>
          <w:szCs w:val="24"/>
        </w:rPr>
        <w:t>TOILETRIE</w:t>
      </w:r>
    </w:p>
    <w:p w:rsidR="004E13B3" w:rsidRPr="004E13B3" w:rsidRDefault="004E13B3" w:rsidP="004E13B3">
      <w:pPr>
        <w:pStyle w:val="Personal"/>
        <w:tabs>
          <w:tab w:val="left" w:pos="1701"/>
        </w:tabs>
        <w:jc w:val="center"/>
        <w:rPr>
          <w:rFonts w:ascii="Times New Roman" w:hAnsi="Times New Roman"/>
          <w:b/>
          <w:sz w:val="24"/>
          <w:szCs w:val="24"/>
        </w:rPr>
      </w:pPr>
      <w:r w:rsidRPr="004E13B3">
        <w:rPr>
          <w:rFonts w:ascii="Times New Roman" w:hAnsi="Times New Roman"/>
          <w:noProof/>
          <w:sz w:val="24"/>
          <w:szCs w:val="24"/>
          <w:lang w:val="ru-RU" w:eastAsia="ru-RU"/>
        </w:rPr>
        <w:drawing>
          <wp:inline distT="0" distB="0" distL="0" distR="0">
            <wp:extent cx="4924425" cy="3573319"/>
            <wp:effectExtent l="19050" t="0" r="9525" b="0"/>
            <wp:docPr id="39" name="Bild 13" descr="D:\Materiale Recuperato\Immagini Volume2\Parte 1\8 Hotel Facilities\GIFTS2.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3" descr="D:\Materiale Recuperato\Immagini Volume2\Parte 1\8 Hotel Facilities\GIFTS2.PCX"/>
                    <pic:cNvPicPr>
                      <a:picLocks noChangeAspect="1" noChangeArrowheads="1"/>
                    </pic:cNvPicPr>
                  </pic:nvPicPr>
                  <pic:blipFill>
                    <a:blip r:embed="rId27"/>
                    <a:srcRect/>
                    <a:stretch>
                      <a:fillRect/>
                    </a:stretch>
                  </pic:blipFill>
                  <pic:spPr bwMode="auto">
                    <a:xfrm>
                      <a:off x="0" y="0"/>
                      <a:ext cx="4924425" cy="3573319"/>
                    </a:xfrm>
                    <a:prstGeom prst="rect">
                      <a:avLst/>
                    </a:prstGeom>
                    <a:noFill/>
                    <a:ln w="9525">
                      <a:noFill/>
                      <a:miter lim="800000"/>
                      <a:headEnd/>
                      <a:tailEnd/>
                    </a:ln>
                  </pic:spPr>
                </pic:pic>
              </a:graphicData>
            </a:graphic>
          </wp:inline>
        </w:drawing>
      </w:r>
    </w:p>
    <w:p w:rsidR="004E13B3" w:rsidRPr="004E13B3" w:rsidRDefault="004E13B3" w:rsidP="004E13B3">
      <w:pPr>
        <w:pStyle w:val="Personal"/>
        <w:tabs>
          <w:tab w:val="left" w:pos="1701"/>
        </w:tabs>
        <w:rPr>
          <w:rFonts w:ascii="Times New Roman" w:hAnsi="Times New Roman"/>
          <w:sz w:val="24"/>
          <w:szCs w:val="24"/>
        </w:rPr>
      </w:pPr>
    </w:p>
    <w:p w:rsidR="004E13B3" w:rsidRPr="004E13B3" w:rsidRDefault="004E13B3" w:rsidP="004E13B3">
      <w:pPr>
        <w:pStyle w:val="Personal"/>
        <w:tabs>
          <w:tab w:val="left" w:pos="1701"/>
        </w:tabs>
        <w:jc w:val="center"/>
        <w:rPr>
          <w:rFonts w:ascii="Times New Roman" w:hAnsi="Times New Roman"/>
          <w:sz w:val="24"/>
          <w:szCs w:val="24"/>
        </w:rPr>
      </w:pPr>
    </w:p>
    <w:p w:rsidR="004E13B3" w:rsidRPr="004E13B3" w:rsidRDefault="004E13B3" w:rsidP="004E13B3">
      <w:pPr>
        <w:pStyle w:val="Personal"/>
        <w:tabs>
          <w:tab w:val="left" w:pos="1701"/>
        </w:tabs>
        <w:jc w:val="center"/>
        <w:rPr>
          <w:rFonts w:ascii="Times New Roman" w:hAnsi="Times New Roman"/>
          <w:b/>
          <w:sz w:val="24"/>
          <w:szCs w:val="24"/>
        </w:rPr>
      </w:pPr>
      <w:r w:rsidRPr="004E13B3">
        <w:rPr>
          <w:rFonts w:ascii="Times New Roman" w:hAnsi="Times New Roman"/>
          <w:b/>
          <w:sz w:val="24"/>
          <w:szCs w:val="24"/>
        </w:rPr>
        <w:t>BATHROOM ACCESSORIES</w:t>
      </w:r>
    </w:p>
    <w:p w:rsidR="004E13B3" w:rsidRPr="004E13B3" w:rsidRDefault="004E13B3" w:rsidP="004E13B3">
      <w:pPr>
        <w:pStyle w:val="Personal"/>
        <w:tabs>
          <w:tab w:val="left" w:pos="1701"/>
        </w:tabs>
        <w:rPr>
          <w:rFonts w:ascii="Times New Roman" w:hAnsi="Times New Roman"/>
          <w:b/>
          <w:sz w:val="24"/>
          <w:szCs w:val="24"/>
        </w:rPr>
      </w:pPr>
    </w:p>
    <w:p w:rsidR="004E13B3" w:rsidRPr="004E13B3" w:rsidRDefault="004E13B3" w:rsidP="004E13B3">
      <w:pPr>
        <w:pStyle w:val="Personal"/>
        <w:tabs>
          <w:tab w:val="left" w:pos="1701"/>
        </w:tabs>
        <w:rPr>
          <w:rFonts w:ascii="Times New Roman" w:hAnsi="Times New Roman"/>
          <w:sz w:val="24"/>
          <w:szCs w:val="24"/>
        </w:rPr>
      </w:pPr>
    </w:p>
    <w:tbl>
      <w:tblPr>
        <w:tblW w:w="0" w:type="auto"/>
        <w:tblLayout w:type="fixed"/>
        <w:tblCellMar>
          <w:left w:w="70" w:type="dxa"/>
          <w:right w:w="70" w:type="dxa"/>
        </w:tblCellMar>
        <w:tblLook w:val="0000" w:firstRow="0" w:lastRow="0" w:firstColumn="0" w:lastColumn="0" w:noHBand="0" w:noVBand="0"/>
      </w:tblPr>
      <w:tblGrid>
        <w:gridCol w:w="4226"/>
        <w:gridCol w:w="4226"/>
      </w:tblGrid>
      <w:tr w:rsidR="004E13B3" w:rsidRPr="004E13B3" w:rsidTr="006075FB">
        <w:tc>
          <w:tcPr>
            <w:tcW w:w="4226" w:type="dxa"/>
          </w:tcPr>
          <w:p w:rsidR="004E13B3" w:rsidRPr="004E13B3" w:rsidRDefault="004E13B3" w:rsidP="006075FB">
            <w:pPr>
              <w:pStyle w:val="Personal"/>
              <w:tabs>
                <w:tab w:val="left" w:pos="1701"/>
              </w:tabs>
              <w:rPr>
                <w:rFonts w:ascii="Times New Roman" w:hAnsi="Times New Roman"/>
                <w:sz w:val="24"/>
                <w:szCs w:val="24"/>
              </w:rPr>
            </w:pPr>
            <w:r w:rsidRPr="004E13B3">
              <w:rPr>
                <w:rFonts w:ascii="Times New Roman" w:hAnsi="Times New Roman"/>
                <w:noProof/>
                <w:sz w:val="24"/>
                <w:szCs w:val="24"/>
                <w:lang w:val="ru-RU" w:eastAsia="ru-RU"/>
              </w:rPr>
              <w:drawing>
                <wp:inline distT="0" distB="0" distL="0" distR="0">
                  <wp:extent cx="2038350" cy="2686050"/>
                  <wp:effectExtent l="19050" t="0" r="0" b="0"/>
                  <wp:docPr id="24" name="Bild 14" descr="D:\Materiale Recuperato\Immagini Volume2\Parte 1\8 Hotel Facilities\BATHACC1.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4" descr="D:\Materiale Recuperato\Immagini Volume2\Parte 1\8 Hotel Facilities\BATHACC1.PCX"/>
                          <pic:cNvPicPr>
                            <a:picLocks noChangeAspect="1" noChangeArrowheads="1"/>
                          </pic:cNvPicPr>
                        </pic:nvPicPr>
                        <pic:blipFill>
                          <a:blip r:embed="rId28"/>
                          <a:srcRect/>
                          <a:stretch>
                            <a:fillRect/>
                          </a:stretch>
                        </pic:blipFill>
                        <pic:spPr bwMode="auto">
                          <a:xfrm>
                            <a:off x="0" y="0"/>
                            <a:ext cx="2038350" cy="2686050"/>
                          </a:xfrm>
                          <a:prstGeom prst="rect">
                            <a:avLst/>
                          </a:prstGeom>
                          <a:noFill/>
                          <a:ln w="9525">
                            <a:noFill/>
                            <a:miter lim="800000"/>
                            <a:headEnd/>
                            <a:tailEnd/>
                          </a:ln>
                        </pic:spPr>
                      </pic:pic>
                    </a:graphicData>
                  </a:graphic>
                </wp:inline>
              </w:drawing>
            </w:r>
          </w:p>
        </w:tc>
        <w:tc>
          <w:tcPr>
            <w:tcW w:w="4226" w:type="dxa"/>
          </w:tcPr>
          <w:p w:rsidR="004E13B3" w:rsidRPr="004E13B3" w:rsidRDefault="004E13B3" w:rsidP="006075FB">
            <w:pPr>
              <w:pStyle w:val="Personal"/>
              <w:tabs>
                <w:tab w:val="left" w:pos="1701"/>
              </w:tabs>
              <w:rPr>
                <w:rFonts w:ascii="Times New Roman" w:hAnsi="Times New Roman"/>
                <w:sz w:val="24"/>
                <w:szCs w:val="24"/>
              </w:rPr>
            </w:pPr>
            <w:r w:rsidRPr="004E13B3">
              <w:rPr>
                <w:rFonts w:ascii="Times New Roman" w:hAnsi="Times New Roman"/>
                <w:noProof/>
                <w:sz w:val="24"/>
                <w:szCs w:val="24"/>
                <w:lang w:val="ru-RU" w:eastAsia="ru-RU"/>
              </w:rPr>
              <w:drawing>
                <wp:inline distT="0" distB="0" distL="0" distR="0">
                  <wp:extent cx="1866900" cy="2705100"/>
                  <wp:effectExtent l="19050" t="0" r="0" b="0"/>
                  <wp:docPr id="25" name="Bild 15" descr="D:\Materiale Recuperato\Immagini Volume2\Parte 1\8 Hotel Facilities\BATHACC2.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D:\Materiale Recuperato\Immagini Volume2\Parte 1\8 Hotel Facilities\BATHACC2.PCX"/>
                          <pic:cNvPicPr>
                            <a:picLocks noChangeAspect="1" noChangeArrowheads="1"/>
                          </pic:cNvPicPr>
                        </pic:nvPicPr>
                        <pic:blipFill>
                          <a:blip r:embed="rId29"/>
                          <a:srcRect/>
                          <a:stretch>
                            <a:fillRect/>
                          </a:stretch>
                        </pic:blipFill>
                        <pic:spPr bwMode="auto">
                          <a:xfrm>
                            <a:off x="0" y="0"/>
                            <a:ext cx="1866900" cy="2705100"/>
                          </a:xfrm>
                          <a:prstGeom prst="rect">
                            <a:avLst/>
                          </a:prstGeom>
                          <a:noFill/>
                          <a:ln w="9525">
                            <a:noFill/>
                            <a:miter lim="800000"/>
                            <a:headEnd/>
                            <a:tailEnd/>
                          </a:ln>
                        </pic:spPr>
                      </pic:pic>
                    </a:graphicData>
                  </a:graphic>
                </wp:inline>
              </w:drawing>
            </w:r>
          </w:p>
        </w:tc>
      </w:tr>
    </w:tbl>
    <w:p w:rsidR="004E13B3" w:rsidRDefault="004E13B3" w:rsidP="004E13B3">
      <w:pPr>
        <w:spacing w:after="0" w:line="240" w:lineRule="auto"/>
        <w:outlineLvl w:val="0"/>
        <w:rPr>
          <w:rFonts w:ascii="Times New Roman" w:hAnsi="Times New Roman"/>
          <w:sz w:val="24"/>
          <w:szCs w:val="24"/>
          <w:lang w:val="en-US"/>
        </w:rPr>
      </w:pPr>
    </w:p>
    <w:p w:rsidR="00D519E1" w:rsidRPr="00741222" w:rsidRDefault="00D519E1" w:rsidP="000C2FFD">
      <w:pPr>
        <w:shd w:val="clear" w:color="auto" w:fill="FFFFFF"/>
        <w:spacing w:after="0" w:line="240" w:lineRule="auto"/>
        <w:ind w:hanging="482"/>
        <w:jc w:val="center"/>
        <w:rPr>
          <w:rFonts w:ascii="Times New Roman" w:hAnsi="Times New Roman"/>
          <w:b/>
          <w:bCs/>
          <w:sz w:val="28"/>
          <w:szCs w:val="28"/>
        </w:rPr>
      </w:pPr>
    </w:p>
    <w:p w:rsidR="000C2FFD" w:rsidRPr="001B1D4C" w:rsidRDefault="000C2FFD" w:rsidP="000C2FFD">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00F9272A" w:rsidRPr="001B1D4C">
        <w:rPr>
          <w:rFonts w:ascii="Times New Roman" w:hAnsi="Times New Roman"/>
          <w:b/>
          <w:sz w:val="24"/>
          <w:szCs w:val="24"/>
        </w:rPr>
        <w:t>31-32</w:t>
      </w:r>
    </w:p>
    <w:p w:rsidR="000C2FFD" w:rsidRPr="00750D3F" w:rsidRDefault="000C2FFD" w:rsidP="000C2FFD">
      <w:pPr>
        <w:shd w:val="clear" w:color="auto" w:fill="FFFFFF"/>
        <w:spacing w:after="0" w:line="240" w:lineRule="auto"/>
        <w:ind w:hanging="482"/>
        <w:rPr>
          <w:rFonts w:ascii="Times New Roman" w:hAnsi="Times New Roman"/>
          <w:b/>
          <w:bCs/>
          <w:sz w:val="24"/>
          <w:szCs w:val="24"/>
        </w:rPr>
      </w:pPr>
    </w:p>
    <w:p w:rsidR="000C2FFD" w:rsidRPr="000C2FFD" w:rsidRDefault="000C2FFD" w:rsidP="000C2FFD">
      <w:pPr>
        <w:shd w:val="clear" w:color="auto" w:fill="FFFFFF"/>
        <w:spacing w:after="0" w:line="240" w:lineRule="auto"/>
        <w:ind w:hanging="482"/>
        <w:rPr>
          <w:rFonts w:ascii="Times New Roman" w:hAnsi="Times New Roman"/>
          <w:b/>
          <w:bCs/>
          <w:sz w:val="24"/>
          <w:szCs w:val="24"/>
        </w:rPr>
      </w:pPr>
      <w:r w:rsidRPr="00536CEC">
        <w:rPr>
          <w:rFonts w:ascii="Times New Roman" w:hAnsi="Times New Roman"/>
          <w:b/>
          <w:sz w:val="24"/>
          <w:szCs w:val="24"/>
        </w:rPr>
        <w:t>Тема:</w:t>
      </w:r>
      <w:r w:rsidRPr="0008577A">
        <w:rPr>
          <w:rFonts w:ascii="Times New Roman" w:hAnsi="Times New Roman"/>
          <w:b/>
          <w:sz w:val="24"/>
          <w:szCs w:val="24"/>
        </w:rPr>
        <w:t xml:space="preserve"> </w:t>
      </w:r>
      <w:r w:rsidR="00F9272A" w:rsidRPr="003D7533">
        <w:rPr>
          <w:color w:val="000000"/>
        </w:rPr>
        <w:t>Помещения общего пользования гостиницы.</w:t>
      </w:r>
    </w:p>
    <w:p w:rsidR="000C2FFD" w:rsidRPr="00536CEC" w:rsidRDefault="000C2FFD" w:rsidP="000C2FFD">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развитие навыков</w:t>
      </w:r>
      <w:r w:rsidRPr="000C2FFD">
        <w:rPr>
          <w:rFonts w:ascii="Times New Roman" w:hAnsi="Times New Roman"/>
          <w:sz w:val="24"/>
          <w:szCs w:val="24"/>
        </w:rPr>
        <w:t xml:space="preserve"> </w:t>
      </w:r>
      <w:r>
        <w:rPr>
          <w:rFonts w:ascii="Times New Roman" w:hAnsi="Times New Roman"/>
          <w:sz w:val="24"/>
          <w:szCs w:val="24"/>
        </w:rPr>
        <w:t>чтения,</w:t>
      </w:r>
      <w:r w:rsidR="002E59D2" w:rsidRPr="002E59D2">
        <w:rPr>
          <w:rFonts w:ascii="Times New Roman" w:hAnsi="Times New Roman"/>
          <w:sz w:val="24"/>
          <w:szCs w:val="24"/>
        </w:rPr>
        <w:t xml:space="preserve"> </w:t>
      </w:r>
      <w:r w:rsidR="00D519E1">
        <w:rPr>
          <w:rFonts w:ascii="Times New Roman" w:hAnsi="Times New Roman"/>
          <w:sz w:val="24"/>
          <w:szCs w:val="24"/>
        </w:rPr>
        <w:t>перевода</w:t>
      </w:r>
      <w:r w:rsidRPr="00536CEC">
        <w:rPr>
          <w:rFonts w:ascii="Times New Roman" w:hAnsi="Times New Roman"/>
          <w:b/>
          <w:sz w:val="24"/>
          <w:szCs w:val="24"/>
        </w:rPr>
        <w:tab/>
      </w:r>
    </w:p>
    <w:p w:rsidR="000C2FFD" w:rsidRPr="00750D3F" w:rsidRDefault="000C2FFD" w:rsidP="000C2FFD">
      <w:pPr>
        <w:spacing w:after="0" w:line="240" w:lineRule="auto"/>
        <w:jc w:val="both"/>
        <w:rPr>
          <w:rFonts w:ascii="Times New Roman" w:hAnsi="Times New Roman"/>
          <w:b/>
          <w:sz w:val="24"/>
          <w:szCs w:val="24"/>
          <w:lang w:val="en-US"/>
        </w:rPr>
      </w:pPr>
      <w:r w:rsidRPr="00536CEC">
        <w:rPr>
          <w:rFonts w:ascii="Times New Roman" w:hAnsi="Times New Roman"/>
          <w:b/>
          <w:sz w:val="24"/>
          <w:szCs w:val="24"/>
        </w:rPr>
        <w:t>Количество</w:t>
      </w:r>
      <w:r w:rsidRPr="00750D3F">
        <w:rPr>
          <w:rFonts w:ascii="Times New Roman" w:hAnsi="Times New Roman"/>
          <w:b/>
          <w:sz w:val="24"/>
          <w:szCs w:val="24"/>
          <w:lang w:val="en-US"/>
        </w:rPr>
        <w:t xml:space="preserve"> </w:t>
      </w:r>
      <w:r w:rsidRPr="00536CEC">
        <w:rPr>
          <w:rFonts w:ascii="Times New Roman" w:hAnsi="Times New Roman"/>
          <w:b/>
          <w:sz w:val="24"/>
          <w:szCs w:val="24"/>
        </w:rPr>
        <w:t>часов</w:t>
      </w:r>
      <w:r w:rsidRPr="00750D3F">
        <w:rPr>
          <w:rFonts w:ascii="Times New Roman" w:hAnsi="Times New Roman"/>
          <w:b/>
          <w:sz w:val="24"/>
          <w:szCs w:val="24"/>
          <w:lang w:val="en-US"/>
        </w:rPr>
        <w:t>: 2</w:t>
      </w:r>
    </w:p>
    <w:p w:rsidR="000C2FFD" w:rsidRPr="0008577A" w:rsidRDefault="000C2FFD" w:rsidP="000C2FFD">
      <w:pPr>
        <w:spacing w:after="0" w:line="240" w:lineRule="auto"/>
        <w:jc w:val="both"/>
        <w:rPr>
          <w:rFonts w:ascii="Times New Roman" w:hAnsi="Times New Roman"/>
          <w:b/>
          <w:sz w:val="24"/>
          <w:szCs w:val="24"/>
          <w:lang w:val="en-US"/>
        </w:rPr>
      </w:pPr>
      <w:r w:rsidRPr="00536CEC">
        <w:rPr>
          <w:rFonts w:ascii="Times New Roman" w:hAnsi="Times New Roman"/>
          <w:b/>
          <w:sz w:val="24"/>
          <w:szCs w:val="24"/>
        </w:rPr>
        <w:t>Ход</w:t>
      </w:r>
      <w:r w:rsidRPr="0008577A">
        <w:rPr>
          <w:rFonts w:ascii="Times New Roman" w:hAnsi="Times New Roman"/>
          <w:b/>
          <w:sz w:val="24"/>
          <w:szCs w:val="24"/>
          <w:lang w:val="en-US"/>
        </w:rPr>
        <w:t xml:space="preserve"> </w:t>
      </w:r>
      <w:r w:rsidRPr="00536CEC">
        <w:rPr>
          <w:rFonts w:ascii="Times New Roman" w:hAnsi="Times New Roman"/>
          <w:b/>
          <w:sz w:val="24"/>
          <w:szCs w:val="24"/>
        </w:rPr>
        <w:t>работы</w:t>
      </w:r>
      <w:r w:rsidRPr="0008577A">
        <w:rPr>
          <w:rFonts w:ascii="Times New Roman" w:hAnsi="Times New Roman"/>
          <w:b/>
          <w:sz w:val="24"/>
          <w:szCs w:val="24"/>
          <w:lang w:val="en-US"/>
        </w:rPr>
        <w:t>:</w:t>
      </w:r>
    </w:p>
    <w:p w:rsidR="002E59D2" w:rsidRDefault="002E59D2" w:rsidP="000C2FFD">
      <w:pPr>
        <w:spacing w:after="0" w:line="240" w:lineRule="auto"/>
        <w:jc w:val="both"/>
        <w:rPr>
          <w:rFonts w:ascii="Times New Roman" w:hAnsi="Times New Roman"/>
          <w:b/>
          <w:sz w:val="24"/>
          <w:szCs w:val="24"/>
          <w:lang w:val="en-US"/>
        </w:rPr>
      </w:pPr>
    </w:p>
    <w:p w:rsidR="002B09D1" w:rsidRPr="002B09D1" w:rsidRDefault="00741222" w:rsidP="002B09D1">
      <w:pPr>
        <w:rPr>
          <w:sz w:val="40"/>
          <w:lang w:val="en-US"/>
        </w:rPr>
      </w:pPr>
      <w:r>
        <w:rPr>
          <w:rFonts w:ascii="Times New Roman" w:hAnsi="Times New Roman"/>
          <w:b/>
          <w:sz w:val="24"/>
          <w:szCs w:val="24"/>
        </w:rPr>
        <w:t>Задание</w:t>
      </w:r>
      <w:r w:rsidRPr="00741222">
        <w:rPr>
          <w:rFonts w:ascii="Times New Roman" w:hAnsi="Times New Roman"/>
          <w:b/>
          <w:sz w:val="24"/>
          <w:szCs w:val="24"/>
          <w:lang w:val="en-US"/>
        </w:rPr>
        <w:t xml:space="preserve">: </w:t>
      </w:r>
      <w:r w:rsidR="002B09D1">
        <w:rPr>
          <w:rFonts w:ascii="Times New Roman" w:hAnsi="Times New Roman"/>
          <w:b/>
          <w:sz w:val="24"/>
          <w:szCs w:val="24"/>
          <w:lang w:val="en-US"/>
        </w:rPr>
        <w:t>Read, retell the text, answer the questions</w:t>
      </w:r>
    </w:p>
    <w:p w:rsidR="002B09D1" w:rsidRPr="002B09D1" w:rsidRDefault="002B09D1" w:rsidP="002B09D1">
      <w:pPr>
        <w:jc w:val="center"/>
        <w:rPr>
          <w:lang w:val="en-US"/>
        </w:rPr>
      </w:pPr>
      <w:r>
        <w:rPr>
          <w:noProof/>
          <w:lang w:eastAsia="ru-RU"/>
        </w:rPr>
        <w:drawing>
          <wp:inline distT="0" distB="0" distL="0" distR="0">
            <wp:extent cx="3366645" cy="4381500"/>
            <wp:effectExtent l="19050" t="0" r="5205" b="0"/>
            <wp:docPr id="42" name="Bild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2"/>
                    <pic:cNvPicPr>
                      <a:picLocks noChangeAspect="1" noChangeArrowheads="1"/>
                    </pic:cNvPicPr>
                  </pic:nvPicPr>
                  <pic:blipFill>
                    <a:blip r:embed="rId30"/>
                    <a:srcRect/>
                    <a:stretch>
                      <a:fillRect/>
                    </a:stretch>
                  </pic:blipFill>
                  <pic:spPr bwMode="auto">
                    <a:xfrm>
                      <a:off x="0" y="0"/>
                      <a:ext cx="3379706" cy="4398498"/>
                    </a:xfrm>
                    <a:prstGeom prst="rect">
                      <a:avLst/>
                    </a:prstGeom>
                    <a:noFill/>
                    <a:ln w="9525">
                      <a:noFill/>
                      <a:miter lim="800000"/>
                      <a:headEnd/>
                      <a:tailEnd/>
                    </a:ln>
                  </pic:spPr>
                </pic:pic>
              </a:graphicData>
            </a:graphic>
          </wp:inline>
        </w:drawing>
      </w:r>
    </w:p>
    <w:p w:rsidR="002B09D1" w:rsidRDefault="002B09D1" w:rsidP="002B09D1">
      <w:pPr>
        <w:jc w:val="center"/>
        <w:rPr>
          <w:lang w:val="en-US"/>
        </w:rPr>
      </w:pPr>
      <w:r>
        <w:rPr>
          <w:noProof/>
          <w:lang w:eastAsia="ru-RU"/>
        </w:rPr>
        <w:lastRenderedPageBreak/>
        <w:drawing>
          <wp:inline distT="0" distB="0" distL="0" distR="0">
            <wp:extent cx="5679505" cy="2943225"/>
            <wp:effectExtent l="19050" t="0" r="0" b="0"/>
            <wp:docPr id="5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a:srcRect l="29967" t="26667" r="29805" b="36232"/>
                    <a:stretch>
                      <a:fillRect/>
                    </a:stretch>
                  </pic:blipFill>
                  <pic:spPr bwMode="auto">
                    <a:xfrm>
                      <a:off x="0" y="0"/>
                      <a:ext cx="5679505" cy="2943225"/>
                    </a:xfrm>
                    <a:prstGeom prst="rect">
                      <a:avLst/>
                    </a:prstGeom>
                    <a:noFill/>
                    <a:ln w="9525">
                      <a:noFill/>
                      <a:miter lim="800000"/>
                      <a:headEnd/>
                      <a:tailEnd/>
                    </a:ln>
                  </pic:spPr>
                </pic:pic>
              </a:graphicData>
            </a:graphic>
          </wp:inline>
        </w:drawing>
      </w:r>
    </w:p>
    <w:p w:rsidR="002B09D1" w:rsidRDefault="002B09D1" w:rsidP="002B09D1">
      <w:pPr>
        <w:jc w:val="center"/>
        <w:rPr>
          <w:lang w:val="en-US"/>
        </w:rPr>
      </w:pPr>
      <w:r>
        <w:rPr>
          <w:noProof/>
          <w:lang w:eastAsia="ru-RU"/>
        </w:rPr>
        <w:drawing>
          <wp:inline distT="0" distB="0" distL="0" distR="0">
            <wp:extent cx="5925132" cy="3117238"/>
            <wp:effectExtent l="19050" t="0" r="0" b="0"/>
            <wp:docPr id="56"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a:srcRect l="30130" t="17681" r="29316" b="44348"/>
                    <a:stretch>
                      <a:fillRect/>
                    </a:stretch>
                  </pic:blipFill>
                  <pic:spPr bwMode="auto">
                    <a:xfrm>
                      <a:off x="0" y="0"/>
                      <a:ext cx="5936898" cy="3123428"/>
                    </a:xfrm>
                    <a:prstGeom prst="rect">
                      <a:avLst/>
                    </a:prstGeom>
                    <a:noFill/>
                    <a:ln w="9525">
                      <a:noFill/>
                      <a:miter lim="800000"/>
                      <a:headEnd/>
                      <a:tailEnd/>
                    </a:ln>
                  </pic:spPr>
                </pic:pic>
              </a:graphicData>
            </a:graphic>
          </wp:inline>
        </w:drawing>
      </w:r>
      <w:r w:rsidRPr="002B09D1">
        <w:t xml:space="preserve"> </w:t>
      </w:r>
      <w:r>
        <w:rPr>
          <w:noProof/>
          <w:lang w:eastAsia="ru-RU"/>
        </w:rPr>
        <w:drawing>
          <wp:inline distT="0" distB="0" distL="0" distR="0">
            <wp:extent cx="4921813" cy="1724025"/>
            <wp:effectExtent l="19050" t="0" r="0" b="0"/>
            <wp:docPr id="57"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
                    <a:srcRect l="30945" t="23768" r="40228" b="58261"/>
                    <a:stretch>
                      <a:fillRect/>
                    </a:stretch>
                  </pic:blipFill>
                  <pic:spPr bwMode="auto">
                    <a:xfrm>
                      <a:off x="0" y="0"/>
                      <a:ext cx="4921813" cy="1724025"/>
                    </a:xfrm>
                    <a:prstGeom prst="rect">
                      <a:avLst/>
                    </a:prstGeom>
                    <a:noFill/>
                    <a:ln w="9525">
                      <a:noFill/>
                      <a:miter lim="800000"/>
                      <a:headEnd/>
                      <a:tailEnd/>
                    </a:ln>
                  </pic:spPr>
                </pic:pic>
              </a:graphicData>
            </a:graphic>
          </wp:inline>
        </w:drawing>
      </w:r>
    </w:p>
    <w:p w:rsidR="002B09D1" w:rsidRPr="002B09D1" w:rsidRDefault="002B09D1" w:rsidP="002B09D1">
      <w:pPr>
        <w:jc w:val="center"/>
        <w:rPr>
          <w:lang w:val="en-US"/>
        </w:rPr>
      </w:pPr>
      <w:r>
        <w:rPr>
          <w:noProof/>
          <w:lang w:eastAsia="ru-RU"/>
        </w:rPr>
        <w:drawing>
          <wp:inline distT="0" distB="0" distL="0" distR="0">
            <wp:extent cx="4866086" cy="1162050"/>
            <wp:effectExtent l="19050" t="0" r="0" b="0"/>
            <wp:docPr id="58"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srcRect l="31433" t="60000" r="35831" b="26087"/>
                    <a:stretch>
                      <a:fillRect/>
                    </a:stretch>
                  </pic:blipFill>
                  <pic:spPr bwMode="auto">
                    <a:xfrm>
                      <a:off x="0" y="0"/>
                      <a:ext cx="4885745" cy="1166745"/>
                    </a:xfrm>
                    <a:prstGeom prst="rect">
                      <a:avLst/>
                    </a:prstGeom>
                    <a:noFill/>
                    <a:ln w="9525">
                      <a:noFill/>
                      <a:miter lim="800000"/>
                      <a:headEnd/>
                      <a:tailEnd/>
                    </a:ln>
                  </pic:spPr>
                </pic:pic>
              </a:graphicData>
            </a:graphic>
          </wp:inline>
        </w:drawing>
      </w:r>
      <w:r>
        <w:br w:type="page"/>
      </w:r>
    </w:p>
    <w:p w:rsidR="002B09D1" w:rsidRDefault="002B09D1" w:rsidP="002B09D1">
      <w:pPr>
        <w:pStyle w:val="Personal"/>
        <w:jc w:val="center"/>
        <w:rPr>
          <w:rFonts w:ascii="Times New Roman" w:hAnsi="Times New Roman"/>
          <w:sz w:val="20"/>
        </w:rPr>
      </w:pPr>
    </w:p>
    <w:p w:rsidR="00741222" w:rsidRDefault="00741222" w:rsidP="00741222">
      <w:pPr>
        <w:spacing w:after="0" w:line="240" w:lineRule="auto"/>
        <w:jc w:val="center"/>
        <w:rPr>
          <w:rFonts w:ascii="Times New Roman" w:hAnsi="Times New Roman"/>
          <w:b/>
          <w:sz w:val="24"/>
          <w:szCs w:val="24"/>
          <w:lang w:val="en-US"/>
        </w:rPr>
      </w:pPr>
    </w:p>
    <w:p w:rsidR="00741222" w:rsidRPr="00C730CE" w:rsidRDefault="00C730CE" w:rsidP="00741222">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Pr="00C730CE">
        <w:rPr>
          <w:rFonts w:ascii="Times New Roman" w:hAnsi="Times New Roman"/>
          <w:b/>
          <w:sz w:val="24"/>
          <w:szCs w:val="24"/>
        </w:rPr>
        <w:t>33-34</w:t>
      </w:r>
    </w:p>
    <w:p w:rsidR="00741222" w:rsidRPr="00750D3F" w:rsidRDefault="00741222" w:rsidP="00741222">
      <w:pPr>
        <w:shd w:val="clear" w:color="auto" w:fill="FFFFFF"/>
        <w:spacing w:after="0" w:line="240" w:lineRule="auto"/>
        <w:ind w:hanging="482"/>
        <w:rPr>
          <w:rFonts w:ascii="Times New Roman" w:hAnsi="Times New Roman"/>
          <w:b/>
          <w:bCs/>
          <w:sz w:val="24"/>
          <w:szCs w:val="24"/>
        </w:rPr>
      </w:pPr>
    </w:p>
    <w:p w:rsidR="00741222" w:rsidRPr="000C2FFD" w:rsidRDefault="00741222" w:rsidP="00741222">
      <w:pPr>
        <w:shd w:val="clear" w:color="auto" w:fill="FFFFFF"/>
        <w:spacing w:after="0" w:line="240" w:lineRule="auto"/>
        <w:ind w:hanging="482"/>
        <w:rPr>
          <w:rFonts w:ascii="Times New Roman" w:hAnsi="Times New Roman"/>
          <w:b/>
          <w:bCs/>
          <w:sz w:val="24"/>
          <w:szCs w:val="24"/>
        </w:rPr>
      </w:pPr>
      <w:r w:rsidRPr="00536CEC">
        <w:rPr>
          <w:rFonts w:ascii="Times New Roman" w:hAnsi="Times New Roman"/>
          <w:b/>
          <w:sz w:val="24"/>
          <w:szCs w:val="24"/>
        </w:rPr>
        <w:t>Тема:</w:t>
      </w:r>
      <w:r w:rsidRPr="0008577A">
        <w:rPr>
          <w:rFonts w:ascii="Times New Roman" w:hAnsi="Times New Roman"/>
          <w:b/>
          <w:sz w:val="24"/>
          <w:szCs w:val="24"/>
        </w:rPr>
        <w:t xml:space="preserve"> </w:t>
      </w:r>
      <w:r w:rsidR="00C730CE" w:rsidRPr="003D7533">
        <w:t xml:space="preserve">Соблюдение </w:t>
      </w:r>
      <w:r w:rsidR="00C730CE" w:rsidRPr="003D7533">
        <w:rPr>
          <w:color w:val="000000"/>
        </w:rPr>
        <w:t>мер безопасности при уборке.</w:t>
      </w:r>
    </w:p>
    <w:p w:rsidR="00741222" w:rsidRPr="00536CEC" w:rsidRDefault="00741222" w:rsidP="00741222">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развитие навыков</w:t>
      </w:r>
      <w:r w:rsidRPr="000C2FFD">
        <w:rPr>
          <w:rFonts w:ascii="Times New Roman" w:hAnsi="Times New Roman"/>
          <w:sz w:val="24"/>
          <w:szCs w:val="24"/>
        </w:rPr>
        <w:t xml:space="preserve"> </w:t>
      </w:r>
      <w:r>
        <w:rPr>
          <w:rFonts w:ascii="Times New Roman" w:hAnsi="Times New Roman"/>
          <w:sz w:val="24"/>
          <w:szCs w:val="24"/>
        </w:rPr>
        <w:t>чтения,</w:t>
      </w:r>
      <w:r w:rsidRPr="002E59D2">
        <w:rPr>
          <w:rFonts w:ascii="Times New Roman" w:hAnsi="Times New Roman"/>
          <w:sz w:val="24"/>
          <w:szCs w:val="24"/>
        </w:rPr>
        <w:t xml:space="preserve"> </w:t>
      </w:r>
      <w:r>
        <w:rPr>
          <w:rFonts w:ascii="Times New Roman" w:hAnsi="Times New Roman"/>
          <w:sz w:val="24"/>
          <w:szCs w:val="24"/>
        </w:rPr>
        <w:t>перевода</w:t>
      </w:r>
      <w:r w:rsidRPr="00536CEC">
        <w:rPr>
          <w:rFonts w:ascii="Times New Roman" w:hAnsi="Times New Roman"/>
          <w:b/>
          <w:sz w:val="24"/>
          <w:szCs w:val="24"/>
        </w:rPr>
        <w:tab/>
      </w:r>
    </w:p>
    <w:p w:rsidR="00741222" w:rsidRPr="00750D3F" w:rsidRDefault="00741222" w:rsidP="00741222">
      <w:pPr>
        <w:spacing w:after="0" w:line="240" w:lineRule="auto"/>
        <w:jc w:val="both"/>
        <w:rPr>
          <w:rFonts w:ascii="Times New Roman" w:hAnsi="Times New Roman"/>
          <w:b/>
          <w:sz w:val="24"/>
          <w:szCs w:val="24"/>
          <w:lang w:val="en-US"/>
        </w:rPr>
      </w:pPr>
      <w:r w:rsidRPr="00536CEC">
        <w:rPr>
          <w:rFonts w:ascii="Times New Roman" w:hAnsi="Times New Roman"/>
          <w:b/>
          <w:sz w:val="24"/>
          <w:szCs w:val="24"/>
        </w:rPr>
        <w:t>Количество</w:t>
      </w:r>
      <w:r w:rsidRPr="00750D3F">
        <w:rPr>
          <w:rFonts w:ascii="Times New Roman" w:hAnsi="Times New Roman"/>
          <w:b/>
          <w:sz w:val="24"/>
          <w:szCs w:val="24"/>
          <w:lang w:val="en-US"/>
        </w:rPr>
        <w:t xml:space="preserve"> </w:t>
      </w:r>
      <w:r w:rsidRPr="00536CEC">
        <w:rPr>
          <w:rFonts w:ascii="Times New Roman" w:hAnsi="Times New Roman"/>
          <w:b/>
          <w:sz w:val="24"/>
          <w:szCs w:val="24"/>
        </w:rPr>
        <w:t>часов</w:t>
      </w:r>
      <w:r w:rsidRPr="00750D3F">
        <w:rPr>
          <w:rFonts w:ascii="Times New Roman" w:hAnsi="Times New Roman"/>
          <w:b/>
          <w:sz w:val="24"/>
          <w:szCs w:val="24"/>
          <w:lang w:val="en-US"/>
        </w:rPr>
        <w:t>: 2</w:t>
      </w:r>
    </w:p>
    <w:p w:rsidR="00741222" w:rsidRPr="0008577A" w:rsidRDefault="00741222" w:rsidP="00741222">
      <w:pPr>
        <w:spacing w:after="0" w:line="240" w:lineRule="auto"/>
        <w:jc w:val="both"/>
        <w:rPr>
          <w:rFonts w:ascii="Times New Roman" w:hAnsi="Times New Roman"/>
          <w:b/>
          <w:sz w:val="24"/>
          <w:szCs w:val="24"/>
          <w:lang w:val="en-US"/>
        </w:rPr>
      </w:pPr>
      <w:r w:rsidRPr="00536CEC">
        <w:rPr>
          <w:rFonts w:ascii="Times New Roman" w:hAnsi="Times New Roman"/>
          <w:b/>
          <w:sz w:val="24"/>
          <w:szCs w:val="24"/>
        </w:rPr>
        <w:t>Ход</w:t>
      </w:r>
      <w:r w:rsidRPr="0008577A">
        <w:rPr>
          <w:rFonts w:ascii="Times New Roman" w:hAnsi="Times New Roman"/>
          <w:b/>
          <w:sz w:val="24"/>
          <w:szCs w:val="24"/>
          <w:lang w:val="en-US"/>
        </w:rPr>
        <w:t xml:space="preserve"> </w:t>
      </w:r>
      <w:r w:rsidRPr="00536CEC">
        <w:rPr>
          <w:rFonts w:ascii="Times New Roman" w:hAnsi="Times New Roman"/>
          <w:b/>
          <w:sz w:val="24"/>
          <w:szCs w:val="24"/>
        </w:rPr>
        <w:t>работы</w:t>
      </w:r>
      <w:r w:rsidRPr="0008577A">
        <w:rPr>
          <w:rFonts w:ascii="Times New Roman" w:hAnsi="Times New Roman"/>
          <w:b/>
          <w:sz w:val="24"/>
          <w:szCs w:val="24"/>
          <w:lang w:val="en-US"/>
        </w:rPr>
        <w:t>:</w:t>
      </w:r>
    </w:p>
    <w:p w:rsidR="002E59D2" w:rsidRPr="0008577A" w:rsidRDefault="002E59D2" w:rsidP="000C2FFD">
      <w:pPr>
        <w:spacing w:after="0" w:line="240" w:lineRule="auto"/>
        <w:jc w:val="both"/>
        <w:rPr>
          <w:rFonts w:ascii="Times New Roman" w:hAnsi="Times New Roman"/>
          <w:b/>
          <w:sz w:val="24"/>
          <w:szCs w:val="24"/>
          <w:lang w:val="en-US"/>
        </w:rPr>
      </w:pPr>
    </w:p>
    <w:p w:rsidR="00C730CE" w:rsidRDefault="000C2FFD" w:rsidP="000C2FFD">
      <w:pPr>
        <w:shd w:val="clear" w:color="auto" w:fill="FFFFFF"/>
        <w:spacing w:after="0" w:line="240" w:lineRule="auto"/>
        <w:ind w:hanging="482"/>
        <w:rPr>
          <w:noProof/>
          <w:lang w:val="en-US" w:eastAsia="ru-RU"/>
        </w:rPr>
      </w:pPr>
      <w:r w:rsidRPr="00E259B0">
        <w:rPr>
          <w:rFonts w:ascii="Times New Roman" w:hAnsi="Times New Roman"/>
          <w:b/>
          <w:bCs/>
          <w:sz w:val="24"/>
          <w:szCs w:val="24"/>
        </w:rPr>
        <w:t>Задание</w:t>
      </w:r>
      <w:r w:rsidRPr="0008577A">
        <w:rPr>
          <w:rFonts w:ascii="Times New Roman" w:hAnsi="Times New Roman"/>
          <w:b/>
          <w:bCs/>
          <w:sz w:val="24"/>
          <w:szCs w:val="24"/>
          <w:lang w:val="en-US"/>
        </w:rPr>
        <w:t xml:space="preserve"> 1:</w:t>
      </w:r>
      <w:r>
        <w:rPr>
          <w:rFonts w:ascii="Times New Roman" w:hAnsi="Times New Roman"/>
          <w:b/>
          <w:bCs/>
          <w:sz w:val="24"/>
          <w:szCs w:val="24"/>
          <w:lang w:val="en-US"/>
        </w:rPr>
        <w:t xml:space="preserve"> Read the </w:t>
      </w:r>
      <w:r w:rsidR="00D519E1">
        <w:rPr>
          <w:rFonts w:ascii="Times New Roman" w:hAnsi="Times New Roman"/>
          <w:b/>
          <w:bCs/>
          <w:sz w:val="24"/>
          <w:szCs w:val="24"/>
          <w:lang w:val="en-US"/>
        </w:rPr>
        <w:t>text, answer the questions</w:t>
      </w:r>
      <w:r w:rsidR="00741222" w:rsidRPr="00741222">
        <w:rPr>
          <w:noProof/>
          <w:lang w:val="en-US" w:eastAsia="ru-RU"/>
        </w:rPr>
        <w:t xml:space="preserve"> </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 chambermaid’s trolley can be viewed as a large tool box on wheels to aid the hotel housekeeping staff. It has a number of compartments and shelves of various sizes. This trolley is filled with the supplies from the housekeeping supplies store at the end of each shift so that the next shift staff can access it immediately.</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 staff considers the following points while loading chambermaid’s trolley.</w:t>
      </w:r>
    </w:p>
    <w:p w:rsidR="00C730CE" w:rsidRPr="00C730CE" w:rsidRDefault="00C730CE" w:rsidP="00C730CE">
      <w:pPr>
        <w:numPr>
          <w:ilvl w:val="0"/>
          <w:numId w:val="18"/>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Loading the trolley with adequate supplies depending upon the number and types of the rooms on the floor.</w:t>
      </w:r>
    </w:p>
    <w:p w:rsidR="00C730CE" w:rsidRPr="00C730CE" w:rsidRDefault="00C730CE" w:rsidP="00C730CE">
      <w:pPr>
        <w:numPr>
          <w:ilvl w:val="0"/>
          <w:numId w:val="18"/>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 xml:space="preserve">Avoiding </w:t>
      </w:r>
      <w:proofErr w:type="gramStart"/>
      <w:r w:rsidRPr="00C730CE">
        <w:rPr>
          <w:rFonts w:ascii="Times New Roman" w:eastAsia="Times New Roman" w:hAnsi="Times New Roman"/>
          <w:color w:val="000000"/>
          <w:sz w:val="24"/>
          <w:szCs w:val="24"/>
          <w:lang w:val="en-US"/>
        </w:rPr>
        <w:t>to overload</w:t>
      </w:r>
      <w:proofErr w:type="gramEnd"/>
      <w:r w:rsidRPr="00C730CE">
        <w:rPr>
          <w:rFonts w:ascii="Times New Roman" w:eastAsia="Times New Roman" w:hAnsi="Times New Roman"/>
          <w:color w:val="000000"/>
          <w:sz w:val="24"/>
          <w:szCs w:val="24"/>
          <w:lang w:val="en-US"/>
        </w:rPr>
        <w:t xml:space="preserve"> the trolley that may lead to any accidents.</w:t>
      </w:r>
    </w:p>
    <w:p w:rsidR="00C730CE" w:rsidRPr="00C730CE" w:rsidRDefault="00C730CE" w:rsidP="00C730CE">
      <w:pPr>
        <w:numPr>
          <w:ilvl w:val="0"/>
          <w:numId w:val="18"/>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 xml:space="preserve">Avoiding </w:t>
      </w:r>
      <w:proofErr w:type="gramStart"/>
      <w:r w:rsidRPr="00C730CE">
        <w:rPr>
          <w:rFonts w:ascii="Times New Roman" w:eastAsia="Times New Roman" w:hAnsi="Times New Roman"/>
          <w:color w:val="000000"/>
          <w:sz w:val="24"/>
          <w:szCs w:val="24"/>
          <w:lang w:val="en-US"/>
        </w:rPr>
        <w:t>to underload</w:t>
      </w:r>
      <w:proofErr w:type="gramEnd"/>
      <w:r w:rsidRPr="00C730CE">
        <w:rPr>
          <w:rFonts w:ascii="Times New Roman" w:eastAsia="Times New Roman" w:hAnsi="Times New Roman"/>
          <w:color w:val="000000"/>
          <w:sz w:val="24"/>
          <w:szCs w:val="24"/>
          <w:lang w:val="en-US"/>
        </w:rPr>
        <w:t xml:space="preserve"> the trolley that may lead to make unnecessary trips to supplies store.</w:t>
      </w:r>
    </w:p>
    <w:p w:rsidR="00C730CE" w:rsidRPr="00C730CE" w:rsidRDefault="00C730CE" w:rsidP="00C730CE">
      <w:pPr>
        <w:spacing w:after="0" w:line="240" w:lineRule="auto"/>
        <w:rPr>
          <w:rFonts w:ascii="Times New Roman" w:eastAsia="Times New Roman" w:hAnsi="Times New Roman"/>
          <w:sz w:val="24"/>
          <w:szCs w:val="24"/>
        </w:rPr>
      </w:pPr>
      <w:r w:rsidRPr="00C730CE">
        <w:rPr>
          <w:rFonts w:ascii="Times New Roman" w:eastAsia="Times New Roman" w:hAnsi="Times New Roman"/>
          <w:noProof/>
          <w:sz w:val="24"/>
          <w:szCs w:val="24"/>
          <w:lang w:eastAsia="ru-RU"/>
        </w:rPr>
        <w:drawing>
          <wp:inline distT="0" distB="0" distL="0" distR="0">
            <wp:extent cx="3810000" cy="2933700"/>
            <wp:effectExtent l="19050" t="0" r="0" b="0"/>
            <wp:docPr id="59" name="Рисунок 59" descr="Chambermaid’s Troll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hambermaid’s Trolley"/>
                    <pic:cNvPicPr>
                      <a:picLocks noChangeAspect="1" noChangeArrowheads="1"/>
                    </pic:cNvPicPr>
                  </pic:nvPicPr>
                  <pic:blipFill>
                    <a:blip r:embed="rId34"/>
                    <a:srcRect/>
                    <a:stretch>
                      <a:fillRect/>
                    </a:stretch>
                  </pic:blipFill>
                  <pic:spPr bwMode="auto">
                    <a:xfrm>
                      <a:off x="0" y="0"/>
                      <a:ext cx="3810000" cy="2933700"/>
                    </a:xfrm>
                    <a:prstGeom prst="rect">
                      <a:avLst/>
                    </a:prstGeom>
                    <a:noFill/>
                    <a:ln w="9525">
                      <a:noFill/>
                      <a:miter lim="800000"/>
                      <a:headEnd/>
                      <a:tailEnd/>
                    </a:ln>
                  </pic:spPr>
                </pic:pic>
              </a:graphicData>
            </a:graphic>
          </wp:inline>
        </w:drawing>
      </w:r>
    </w:p>
    <w:p w:rsidR="00C730CE" w:rsidRPr="00C730CE" w:rsidRDefault="00C730CE" w:rsidP="00C730CE">
      <w:pPr>
        <w:spacing w:before="100" w:beforeAutospacing="1" w:after="100" w:afterAutospacing="1" w:line="240" w:lineRule="auto"/>
        <w:outlineLvl w:val="2"/>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SOP for Setting the Chambermaid’s Trolley</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 SOP is given as follows −</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t>Empty</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trolley</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Check rapidly for any broken parts.</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Clean it by dusting and wiping any stains.</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Place the items according to their weight: heaviest items at the bottom and lighter items at the top section of the trolley.</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Place the linen for different purpose separately.</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Close the lids of cleaner bottles and liquid cans tightly.</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Record the numbers and types of the items loaded in the trolley for the rooms.</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lastRenderedPageBreak/>
        <w:t>Collect</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room</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keys</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Take the trolley to the assigned duty floor.</w:t>
      </w:r>
    </w:p>
    <w:p w:rsidR="00C730CE" w:rsidRPr="00C730CE" w:rsidRDefault="00C730CE" w:rsidP="00C730CE">
      <w:pPr>
        <w:numPr>
          <w:ilvl w:val="0"/>
          <w:numId w:val="19"/>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Park it outside the room such that the linen side faces outside and the room entrance is blocked.</w:t>
      </w:r>
    </w:p>
    <w:p w:rsidR="00C730CE" w:rsidRPr="00C730CE" w:rsidRDefault="00C730CE" w:rsidP="00C730CE">
      <w:pPr>
        <w:spacing w:before="100" w:beforeAutospacing="1" w:after="100" w:afterAutospacing="1" w:line="240" w:lineRule="auto"/>
        <w:outlineLvl w:val="1"/>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SOP for Entering the Guest Room</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 housekeeping staff should follow the SOP given below for entering the guest room.</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Leave the DND (Do not Disturb) rooms undisturbed.</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Knock the door with knuckles and announce in pleasant voice, “Housekeeping…</w:t>
      </w:r>
      <w:proofErr w:type="gramStart"/>
      <w:r w:rsidRPr="00C730CE">
        <w:rPr>
          <w:rFonts w:ascii="Times New Roman" w:eastAsia="Times New Roman" w:hAnsi="Times New Roman"/>
          <w:color w:val="000000"/>
          <w:sz w:val="24"/>
          <w:szCs w:val="24"/>
          <w:lang w:val="en-US"/>
        </w:rPr>
        <w:t>”.</w:t>
      </w:r>
      <w:proofErr w:type="gramEnd"/>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Wait for five seconds to hear the guest’s response.</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In case of no response, announce the same again.</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In there is no answer second time too, open the door with the key.</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t>Enter</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room</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If the guest is found sleeping, withdraw from the room quietly.</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In case the guest answers, ask politely when would he like to service the room.</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In case the guest wants it later, acknowledge his reply and withdraw from the room.</w:t>
      </w:r>
    </w:p>
    <w:p w:rsidR="00C730CE" w:rsidRPr="00C730CE" w:rsidRDefault="00C730CE" w:rsidP="00C730CE">
      <w:pPr>
        <w:numPr>
          <w:ilvl w:val="0"/>
          <w:numId w:val="20"/>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If the housekeeping work is in progress and the guest returns from outside, greet him and ask if the guest would like to return in some time.</w:t>
      </w:r>
    </w:p>
    <w:p w:rsidR="00C730CE" w:rsidRPr="00C730CE" w:rsidRDefault="00C730CE" w:rsidP="00C730CE">
      <w:pPr>
        <w:spacing w:before="100" w:beforeAutospacing="1" w:after="100" w:afterAutospacing="1" w:line="240" w:lineRule="auto"/>
        <w:outlineLvl w:val="1"/>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SOPs for Cleaning the Guest Room</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 SOP for cleaning the guest room is given below. Once the staff enters the room and starts the housekeeping work, he must −</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Not use guest room linen as a door stopper or for cleaning and dusting the room.</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Keep the guest room door open while working.</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Open the curtains and patio door.</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Assemble the furniture and place appropriately.</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Keep the vacuum cleaner and other cleaning apparatus in the room.</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Check the type of bed.</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Take the bed linen of appropriate size and place it on the nearest chair.</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Remove previous bedspread and place on the chair.</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Inspect the bed and pillows for their condition as well as for any lost-and-found.</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In case of checkout room, deposit the left guest items to the floor supervisor. If the room is still occupied by the guest, place the item such that it is safe as well as visible to the guest.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Put soiled sheets and pillow covers in the soiled linen cart of the trolley.</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Empty ashtrays and rubbish from the guest room and bathroom dustbins into the trash cart of the trolley.</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Pick up used glasses, mugs, ashtray, trays, and place them on bathroom platform.</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r w:rsidRPr="00C730CE">
        <w:rPr>
          <w:rFonts w:ascii="Times New Roman" w:eastAsia="Times New Roman" w:hAnsi="Times New Roman"/>
          <w:color w:val="000000"/>
          <w:sz w:val="24"/>
          <w:szCs w:val="24"/>
          <w:lang w:val="en-US"/>
        </w:rPr>
        <w:t xml:space="preserve">Spray the bathtub, basin, glasses, mugs, and trays with cleaning liquid. </w:t>
      </w:r>
      <w:proofErr w:type="spellStart"/>
      <w:r w:rsidRPr="00C730CE">
        <w:rPr>
          <w:rFonts w:ascii="Times New Roman" w:eastAsia="Times New Roman" w:hAnsi="Times New Roman"/>
          <w:color w:val="000000"/>
          <w:sz w:val="24"/>
          <w:szCs w:val="24"/>
        </w:rPr>
        <w:t>Let</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them</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soak</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chemicals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from</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liquid</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lastRenderedPageBreak/>
        <w:t>Make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bed</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Start dusting from an extreme inside corner of the room and work outwards.</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t>Clean</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wipe</w:t>
      </w:r>
      <w:proofErr w:type="spellEnd"/>
      <w:r w:rsidRPr="00C730CE">
        <w:rPr>
          <w:rFonts w:ascii="Times New Roman" w:eastAsia="Times New Roman" w:hAnsi="Times New Roman"/>
          <w:color w:val="000000"/>
          <w:sz w:val="24"/>
          <w:szCs w:val="24"/>
        </w:rPr>
        <w:t xml:space="preserve"> TV.</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t>Straighten</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guest</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items</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Sweep the room and patio floor.</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Mop the room and patio floor.</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Clean the glasses, mugs, and tray.</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Sanitize glasses, mugs, telephone device, and TV remote.</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r w:rsidRPr="00C730CE">
        <w:rPr>
          <w:rFonts w:ascii="Times New Roman" w:eastAsia="Times New Roman" w:hAnsi="Times New Roman"/>
          <w:color w:val="000000"/>
          <w:sz w:val="24"/>
          <w:szCs w:val="24"/>
          <w:lang w:val="en-US"/>
        </w:rPr>
        <w:t xml:space="preserve">Inspect the condition of bathroom slippers and bathrobe. </w:t>
      </w:r>
      <w:proofErr w:type="spellStart"/>
      <w:r w:rsidRPr="00C730CE">
        <w:rPr>
          <w:rFonts w:ascii="Times New Roman" w:eastAsia="Times New Roman" w:hAnsi="Times New Roman"/>
          <w:color w:val="000000"/>
          <w:sz w:val="24"/>
          <w:szCs w:val="24"/>
        </w:rPr>
        <w:t>Replace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if</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soiled</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t>Close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patio</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door</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t>Close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all</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curtains</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color w:val="000000"/>
          <w:sz w:val="24"/>
          <w:szCs w:val="24"/>
        </w:rPr>
        <w:t>Clean</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entrance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door</w:t>
      </w:r>
      <w:proofErr w:type="spellEnd"/>
      <w:r w:rsidRPr="00C730CE">
        <w:rPr>
          <w:rFonts w:ascii="Times New Roman" w:eastAsia="Times New Roman" w:hAnsi="Times New Roman"/>
          <w:color w:val="000000"/>
          <w:sz w:val="24"/>
          <w:szCs w:val="24"/>
        </w:rPr>
        <w:t>.</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Close and lock the room door.</w:t>
      </w:r>
    </w:p>
    <w:p w:rsidR="00C730CE" w:rsidRPr="00C730CE" w:rsidRDefault="00C730CE" w:rsidP="00C730CE">
      <w:pPr>
        <w:numPr>
          <w:ilvl w:val="0"/>
          <w:numId w:val="21"/>
        </w:numPr>
        <w:suppressAutoHyphens w:val="0"/>
        <w:spacing w:before="120" w:after="144" w:line="240" w:lineRule="auto"/>
        <w:ind w:left="76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Report any damage spotted to the supervisor.</w:t>
      </w:r>
    </w:p>
    <w:p w:rsidR="00C730CE" w:rsidRPr="00C730CE" w:rsidRDefault="00C730CE" w:rsidP="00C730CE">
      <w:pPr>
        <w:spacing w:before="100" w:beforeAutospacing="1" w:after="100" w:afterAutospacing="1" w:line="240" w:lineRule="auto"/>
        <w:outlineLvl w:val="1"/>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SOPs for Cleaning the Guest Bath Room</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 SOP for cleaning the guest bathroom is given below.</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rPr>
      </w:pPr>
      <w:proofErr w:type="spellStart"/>
      <w:r w:rsidRPr="00C730CE">
        <w:rPr>
          <w:rFonts w:ascii="Times New Roman" w:eastAsia="Times New Roman" w:hAnsi="Times New Roman"/>
          <w:sz w:val="24"/>
          <w:szCs w:val="24"/>
        </w:rPr>
        <w:t>Open</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bathroom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ventilation</w:t>
      </w:r>
      <w:proofErr w:type="spellEnd"/>
      <w:r w:rsidRPr="00C730CE">
        <w:rPr>
          <w:rFonts w:ascii="Times New Roman" w:eastAsia="Times New Roman" w:hAnsi="Times New Roman"/>
          <w:sz w:val="24"/>
          <w:szCs w:val="24"/>
        </w:rPr>
        <w:t>.</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rPr>
      </w:pPr>
      <w:proofErr w:type="spellStart"/>
      <w:r w:rsidRPr="00C730CE">
        <w:rPr>
          <w:rFonts w:ascii="Times New Roman" w:eastAsia="Times New Roman" w:hAnsi="Times New Roman"/>
          <w:sz w:val="24"/>
          <w:szCs w:val="24"/>
        </w:rPr>
        <w:t>Sweep</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the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bathroom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floor</w:t>
      </w:r>
      <w:proofErr w:type="spellEnd"/>
      <w:r w:rsidRPr="00C730CE">
        <w:rPr>
          <w:rFonts w:ascii="Times New Roman" w:eastAsia="Times New Roman" w:hAnsi="Times New Roman"/>
          <w:sz w:val="24"/>
          <w:szCs w:val="24"/>
        </w:rPr>
        <w:t>.</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Scrub and finish the platform, bathtub, and basin.</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Scrub and finish the toilet bowl, rim, ring, and hinge.</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rPr>
      </w:pPr>
      <w:proofErr w:type="spellStart"/>
      <w:r w:rsidRPr="00C730CE">
        <w:rPr>
          <w:rFonts w:ascii="Times New Roman" w:eastAsia="Times New Roman" w:hAnsi="Times New Roman"/>
          <w:sz w:val="24"/>
          <w:szCs w:val="24"/>
        </w:rPr>
        <w:t>Wipe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the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mirror</w:t>
      </w:r>
      <w:proofErr w:type="spellEnd"/>
      <w:r w:rsidRPr="00C730CE">
        <w:rPr>
          <w:rFonts w:ascii="Times New Roman" w:eastAsia="Times New Roman" w:hAnsi="Times New Roman"/>
          <w:sz w:val="24"/>
          <w:szCs w:val="24"/>
        </w:rPr>
        <w:t>.</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Clean bathroom walls using wet mop or sponge.</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Replace amenities such as toilet roll, toilet block, shampoo, conditioners, and moisturizers.</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rPr>
      </w:pPr>
      <w:proofErr w:type="spellStart"/>
      <w:r w:rsidRPr="00C730CE">
        <w:rPr>
          <w:rFonts w:ascii="Times New Roman" w:eastAsia="Times New Roman" w:hAnsi="Times New Roman"/>
          <w:sz w:val="24"/>
          <w:szCs w:val="24"/>
        </w:rPr>
        <w:t>Replace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bathroom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mat</w:t>
      </w:r>
      <w:proofErr w:type="spellEnd"/>
      <w:r w:rsidRPr="00C730CE">
        <w:rPr>
          <w:rFonts w:ascii="Times New Roman" w:eastAsia="Times New Roman" w:hAnsi="Times New Roman"/>
          <w:sz w:val="24"/>
          <w:szCs w:val="24"/>
        </w:rPr>
        <w:t>.</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Wipe down shower curtain working from top to bottom with a dry cloth.</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Replace bath towels and hand towels.</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rPr>
      </w:pPr>
      <w:proofErr w:type="spellStart"/>
      <w:r w:rsidRPr="00C730CE">
        <w:rPr>
          <w:rFonts w:ascii="Times New Roman" w:eastAsia="Times New Roman" w:hAnsi="Times New Roman"/>
          <w:sz w:val="24"/>
          <w:szCs w:val="24"/>
        </w:rPr>
        <w:t>Replace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the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dustbin</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liner</w:t>
      </w:r>
      <w:proofErr w:type="spellEnd"/>
      <w:r w:rsidRPr="00C730CE">
        <w:rPr>
          <w:rFonts w:ascii="Times New Roman" w:eastAsia="Times New Roman" w:hAnsi="Times New Roman"/>
          <w:sz w:val="24"/>
          <w:szCs w:val="24"/>
        </w:rPr>
        <w:t>.</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rPr>
      </w:pPr>
      <w:proofErr w:type="spellStart"/>
      <w:r w:rsidRPr="00C730CE">
        <w:rPr>
          <w:rFonts w:ascii="Times New Roman" w:eastAsia="Times New Roman" w:hAnsi="Times New Roman"/>
          <w:sz w:val="24"/>
          <w:szCs w:val="24"/>
        </w:rPr>
        <w:t>Close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the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bathroom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ventilation</w:t>
      </w:r>
      <w:proofErr w:type="spellEnd"/>
      <w:r w:rsidRPr="00C730CE">
        <w:rPr>
          <w:rFonts w:ascii="Times New Roman" w:eastAsia="Times New Roman" w:hAnsi="Times New Roman"/>
          <w:sz w:val="24"/>
          <w:szCs w:val="24"/>
        </w:rPr>
        <w:t>.</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rPr>
      </w:pPr>
      <w:proofErr w:type="spellStart"/>
      <w:r w:rsidRPr="00C730CE">
        <w:rPr>
          <w:rFonts w:ascii="Times New Roman" w:eastAsia="Times New Roman" w:hAnsi="Times New Roman"/>
          <w:sz w:val="24"/>
          <w:szCs w:val="24"/>
        </w:rPr>
        <w:t>Clean</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the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bathroom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door</w:t>
      </w:r>
      <w:proofErr w:type="spellEnd"/>
      <w:r w:rsidRPr="00C730CE">
        <w:rPr>
          <w:rFonts w:ascii="Times New Roman" w:eastAsia="Times New Roman" w:hAnsi="Times New Roman"/>
          <w:sz w:val="24"/>
          <w:szCs w:val="24"/>
        </w:rPr>
        <w:t>.</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Keep the bathroom door open after cleaning.</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Check bathroom doormat. Replace if required.</w:t>
      </w:r>
    </w:p>
    <w:p w:rsidR="00C730CE" w:rsidRPr="00C730CE" w:rsidRDefault="00C730CE" w:rsidP="00C730CE">
      <w:pPr>
        <w:numPr>
          <w:ilvl w:val="0"/>
          <w:numId w:val="22"/>
        </w:numPr>
        <w:suppressAutoHyphens w:val="0"/>
        <w:spacing w:before="100" w:beforeAutospacing="1" w:after="75" w:line="240" w:lineRule="auto"/>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Report any damage spotted to the supervisor.</w:t>
      </w:r>
    </w:p>
    <w:p w:rsidR="00C730CE" w:rsidRDefault="00C730CE" w:rsidP="000C2FFD">
      <w:pPr>
        <w:shd w:val="clear" w:color="auto" w:fill="FFFFFF"/>
        <w:spacing w:after="0" w:line="240" w:lineRule="auto"/>
        <w:ind w:hanging="482"/>
        <w:rPr>
          <w:noProof/>
          <w:lang w:val="en-US" w:eastAsia="ru-RU"/>
        </w:rPr>
      </w:pPr>
    </w:p>
    <w:p w:rsidR="00C730CE" w:rsidRDefault="00C730CE" w:rsidP="000C2FFD">
      <w:pPr>
        <w:shd w:val="clear" w:color="auto" w:fill="FFFFFF"/>
        <w:spacing w:after="0" w:line="240" w:lineRule="auto"/>
        <w:ind w:hanging="482"/>
        <w:rPr>
          <w:noProof/>
          <w:lang w:val="en-US" w:eastAsia="ru-RU"/>
        </w:rPr>
      </w:pPr>
    </w:p>
    <w:p w:rsidR="00C730CE" w:rsidRDefault="00C730CE" w:rsidP="000C2FFD">
      <w:pPr>
        <w:shd w:val="clear" w:color="auto" w:fill="FFFFFF"/>
        <w:spacing w:after="0" w:line="240" w:lineRule="auto"/>
        <w:ind w:hanging="482"/>
        <w:rPr>
          <w:noProof/>
          <w:lang w:val="en-US" w:eastAsia="ru-RU"/>
        </w:rPr>
      </w:pPr>
    </w:p>
    <w:p w:rsidR="00C730CE" w:rsidRDefault="00C730CE" w:rsidP="000C2FFD">
      <w:pPr>
        <w:shd w:val="clear" w:color="auto" w:fill="FFFFFF"/>
        <w:spacing w:after="0" w:line="240" w:lineRule="auto"/>
        <w:ind w:hanging="482"/>
        <w:rPr>
          <w:noProof/>
          <w:lang w:val="en-US" w:eastAsia="ru-RU"/>
        </w:rPr>
      </w:pPr>
    </w:p>
    <w:p w:rsidR="00C730CE" w:rsidRDefault="00C730CE" w:rsidP="000C2FFD">
      <w:pPr>
        <w:shd w:val="clear" w:color="auto" w:fill="FFFFFF"/>
        <w:spacing w:after="0" w:line="240" w:lineRule="auto"/>
        <w:ind w:hanging="482"/>
        <w:rPr>
          <w:noProof/>
          <w:lang w:val="en-US" w:eastAsia="ru-RU"/>
        </w:rPr>
      </w:pPr>
    </w:p>
    <w:p w:rsidR="00C730CE" w:rsidRDefault="00C730CE" w:rsidP="000C2FFD">
      <w:pPr>
        <w:shd w:val="clear" w:color="auto" w:fill="FFFFFF"/>
        <w:spacing w:after="0" w:line="240" w:lineRule="auto"/>
        <w:ind w:hanging="482"/>
        <w:rPr>
          <w:noProof/>
          <w:lang w:val="en-US" w:eastAsia="ru-RU"/>
        </w:rPr>
      </w:pPr>
    </w:p>
    <w:p w:rsidR="00C730CE" w:rsidRDefault="00C730CE" w:rsidP="000C2FFD">
      <w:pPr>
        <w:shd w:val="clear" w:color="auto" w:fill="FFFFFF"/>
        <w:spacing w:after="0" w:line="240" w:lineRule="auto"/>
        <w:ind w:hanging="482"/>
        <w:rPr>
          <w:noProof/>
          <w:lang w:val="en-US" w:eastAsia="ru-RU"/>
        </w:rPr>
      </w:pPr>
    </w:p>
    <w:p w:rsidR="00C730CE" w:rsidRPr="00C730CE" w:rsidRDefault="00C730CE" w:rsidP="00C730CE">
      <w:pPr>
        <w:shd w:val="clear" w:color="auto" w:fill="FFFFFF"/>
        <w:spacing w:after="0" w:line="240" w:lineRule="auto"/>
        <w:ind w:hanging="482"/>
        <w:jc w:val="center"/>
        <w:rPr>
          <w:b/>
          <w:noProof/>
          <w:sz w:val="28"/>
          <w:szCs w:val="28"/>
          <w:lang w:val="en-US" w:eastAsia="ru-RU"/>
        </w:rPr>
      </w:pPr>
    </w:p>
    <w:p w:rsidR="00C730CE" w:rsidRPr="00C730CE" w:rsidRDefault="00C730CE" w:rsidP="00C730CE">
      <w:pPr>
        <w:pStyle w:val="ae"/>
        <w:spacing w:before="0" w:beforeAutospacing="0" w:after="0" w:afterAutospacing="0"/>
        <w:jc w:val="center"/>
        <w:rPr>
          <w:b/>
          <w:sz w:val="28"/>
          <w:szCs w:val="28"/>
        </w:rPr>
      </w:pPr>
      <w:r w:rsidRPr="00C730CE">
        <w:rPr>
          <w:b/>
          <w:sz w:val="28"/>
          <w:szCs w:val="28"/>
        </w:rPr>
        <w:lastRenderedPageBreak/>
        <w:t>Тема 1.3. Система</w:t>
      </w:r>
      <w:r w:rsidRPr="001B1D4C">
        <w:rPr>
          <w:b/>
          <w:sz w:val="28"/>
          <w:szCs w:val="28"/>
        </w:rPr>
        <w:t xml:space="preserve"> </w:t>
      </w:r>
      <w:r w:rsidRPr="00C730CE">
        <w:rPr>
          <w:b/>
          <w:sz w:val="28"/>
          <w:szCs w:val="28"/>
        </w:rPr>
        <w:t>менеджмента качества</w:t>
      </w:r>
    </w:p>
    <w:p w:rsidR="00741222" w:rsidRPr="001B1D4C" w:rsidRDefault="00741222" w:rsidP="00C730CE">
      <w:pPr>
        <w:shd w:val="clear" w:color="auto" w:fill="FFFFFF"/>
        <w:spacing w:after="0" w:line="240" w:lineRule="auto"/>
        <w:ind w:hanging="482"/>
        <w:rPr>
          <w:rFonts w:ascii="Times New Roman" w:hAnsi="Times New Roman"/>
          <w:b/>
          <w:bCs/>
          <w:sz w:val="24"/>
          <w:szCs w:val="24"/>
        </w:rPr>
      </w:pPr>
    </w:p>
    <w:p w:rsidR="00741222" w:rsidRPr="001B1D4C" w:rsidRDefault="00741222" w:rsidP="000C2FFD">
      <w:pPr>
        <w:shd w:val="clear" w:color="auto" w:fill="FFFFFF"/>
        <w:spacing w:after="0" w:line="240" w:lineRule="auto"/>
        <w:ind w:hanging="482"/>
        <w:rPr>
          <w:rFonts w:ascii="Times New Roman" w:hAnsi="Times New Roman"/>
          <w:b/>
          <w:bCs/>
          <w:sz w:val="24"/>
          <w:szCs w:val="24"/>
        </w:rPr>
      </w:pPr>
    </w:p>
    <w:p w:rsidR="00741222" w:rsidRPr="001B1D4C" w:rsidRDefault="00741222" w:rsidP="000C2FFD">
      <w:pPr>
        <w:shd w:val="clear" w:color="auto" w:fill="FFFFFF"/>
        <w:spacing w:after="0" w:line="240" w:lineRule="auto"/>
        <w:ind w:hanging="482"/>
        <w:rPr>
          <w:rFonts w:ascii="Times New Roman" w:hAnsi="Times New Roman"/>
          <w:b/>
          <w:bCs/>
          <w:sz w:val="24"/>
          <w:szCs w:val="24"/>
        </w:rPr>
      </w:pPr>
    </w:p>
    <w:p w:rsidR="00741222" w:rsidRPr="001B1D4C" w:rsidRDefault="00C730CE" w:rsidP="00741222">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Pr="001B1D4C">
        <w:rPr>
          <w:rFonts w:ascii="Times New Roman" w:hAnsi="Times New Roman"/>
          <w:b/>
          <w:sz w:val="24"/>
          <w:szCs w:val="24"/>
        </w:rPr>
        <w:t>35-38</w:t>
      </w:r>
    </w:p>
    <w:p w:rsidR="00741222" w:rsidRPr="00750D3F" w:rsidRDefault="00741222" w:rsidP="00741222">
      <w:pPr>
        <w:shd w:val="clear" w:color="auto" w:fill="FFFFFF"/>
        <w:spacing w:after="0" w:line="240" w:lineRule="auto"/>
        <w:ind w:hanging="482"/>
        <w:rPr>
          <w:rFonts w:ascii="Times New Roman" w:hAnsi="Times New Roman"/>
          <w:b/>
          <w:bCs/>
          <w:sz w:val="24"/>
          <w:szCs w:val="24"/>
        </w:rPr>
      </w:pPr>
    </w:p>
    <w:p w:rsidR="00741222" w:rsidRPr="000C2FFD" w:rsidRDefault="00741222" w:rsidP="00741222">
      <w:pPr>
        <w:shd w:val="clear" w:color="auto" w:fill="FFFFFF"/>
        <w:spacing w:after="0" w:line="240" w:lineRule="auto"/>
        <w:ind w:hanging="482"/>
        <w:rPr>
          <w:rFonts w:ascii="Times New Roman" w:hAnsi="Times New Roman"/>
          <w:b/>
          <w:bCs/>
          <w:sz w:val="24"/>
          <w:szCs w:val="24"/>
        </w:rPr>
      </w:pPr>
      <w:r w:rsidRPr="00536CEC">
        <w:rPr>
          <w:rFonts w:ascii="Times New Roman" w:hAnsi="Times New Roman"/>
          <w:b/>
          <w:sz w:val="24"/>
          <w:szCs w:val="24"/>
        </w:rPr>
        <w:t>Тема:</w:t>
      </w:r>
      <w:r w:rsidRPr="0008577A">
        <w:rPr>
          <w:rFonts w:ascii="Times New Roman" w:hAnsi="Times New Roman"/>
          <w:b/>
          <w:sz w:val="24"/>
          <w:szCs w:val="24"/>
        </w:rPr>
        <w:t xml:space="preserve"> </w:t>
      </w:r>
      <w:r w:rsidR="00C730CE" w:rsidRPr="003D7533">
        <w:t>Основные технологические документы службы.</w:t>
      </w:r>
      <w:r w:rsidR="00C730CE" w:rsidRPr="00C730CE">
        <w:t xml:space="preserve"> </w:t>
      </w:r>
      <w:r w:rsidR="00C730CE" w:rsidRPr="003D7533">
        <w:t>Ведение различных видов записей горничными во время смены.</w:t>
      </w:r>
    </w:p>
    <w:p w:rsidR="00741222" w:rsidRPr="00536CEC" w:rsidRDefault="00741222" w:rsidP="00741222">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развитие навыков</w:t>
      </w:r>
      <w:r w:rsidRPr="000C2FFD">
        <w:rPr>
          <w:rFonts w:ascii="Times New Roman" w:hAnsi="Times New Roman"/>
          <w:sz w:val="24"/>
          <w:szCs w:val="24"/>
        </w:rPr>
        <w:t xml:space="preserve"> </w:t>
      </w:r>
      <w:r>
        <w:rPr>
          <w:rFonts w:ascii="Times New Roman" w:hAnsi="Times New Roman"/>
          <w:sz w:val="24"/>
          <w:szCs w:val="24"/>
        </w:rPr>
        <w:t>чтения,</w:t>
      </w:r>
      <w:r w:rsidRPr="002E59D2">
        <w:rPr>
          <w:rFonts w:ascii="Times New Roman" w:hAnsi="Times New Roman"/>
          <w:sz w:val="24"/>
          <w:szCs w:val="24"/>
        </w:rPr>
        <w:t xml:space="preserve"> </w:t>
      </w:r>
      <w:r>
        <w:rPr>
          <w:rFonts w:ascii="Times New Roman" w:hAnsi="Times New Roman"/>
          <w:sz w:val="24"/>
          <w:szCs w:val="24"/>
        </w:rPr>
        <w:t>перевода</w:t>
      </w:r>
      <w:r w:rsidRPr="00536CEC">
        <w:rPr>
          <w:rFonts w:ascii="Times New Roman" w:hAnsi="Times New Roman"/>
          <w:b/>
          <w:sz w:val="24"/>
          <w:szCs w:val="24"/>
        </w:rPr>
        <w:tab/>
      </w:r>
    </w:p>
    <w:p w:rsidR="00741222" w:rsidRPr="001B1D4C" w:rsidRDefault="00741222" w:rsidP="00741222">
      <w:pPr>
        <w:spacing w:after="0" w:line="240" w:lineRule="auto"/>
        <w:jc w:val="both"/>
        <w:rPr>
          <w:rFonts w:ascii="Times New Roman" w:hAnsi="Times New Roman"/>
          <w:b/>
          <w:sz w:val="24"/>
          <w:szCs w:val="24"/>
        </w:rPr>
      </w:pPr>
      <w:r w:rsidRPr="00536CEC">
        <w:rPr>
          <w:rFonts w:ascii="Times New Roman" w:hAnsi="Times New Roman"/>
          <w:b/>
          <w:sz w:val="24"/>
          <w:szCs w:val="24"/>
        </w:rPr>
        <w:t>Количество</w:t>
      </w:r>
      <w:r w:rsidRPr="001D6A64">
        <w:rPr>
          <w:rFonts w:ascii="Times New Roman" w:hAnsi="Times New Roman"/>
          <w:b/>
          <w:sz w:val="24"/>
          <w:szCs w:val="24"/>
        </w:rPr>
        <w:t xml:space="preserve"> </w:t>
      </w:r>
      <w:r w:rsidRPr="00536CEC">
        <w:rPr>
          <w:rFonts w:ascii="Times New Roman" w:hAnsi="Times New Roman"/>
          <w:b/>
          <w:sz w:val="24"/>
          <w:szCs w:val="24"/>
        </w:rPr>
        <w:t>часов</w:t>
      </w:r>
      <w:r w:rsidR="00C730CE">
        <w:rPr>
          <w:rFonts w:ascii="Times New Roman" w:hAnsi="Times New Roman"/>
          <w:b/>
          <w:sz w:val="24"/>
          <w:szCs w:val="24"/>
        </w:rPr>
        <w:t xml:space="preserve">: </w:t>
      </w:r>
      <w:r w:rsidR="00C730CE" w:rsidRPr="001B1D4C">
        <w:rPr>
          <w:rFonts w:ascii="Times New Roman" w:hAnsi="Times New Roman"/>
          <w:b/>
          <w:sz w:val="24"/>
          <w:szCs w:val="24"/>
        </w:rPr>
        <w:t>4</w:t>
      </w:r>
    </w:p>
    <w:p w:rsidR="00741222" w:rsidRPr="001D6A64" w:rsidRDefault="00741222" w:rsidP="00741222">
      <w:pPr>
        <w:spacing w:after="0" w:line="240" w:lineRule="auto"/>
        <w:jc w:val="both"/>
        <w:rPr>
          <w:rFonts w:ascii="Times New Roman" w:hAnsi="Times New Roman"/>
          <w:b/>
          <w:sz w:val="24"/>
          <w:szCs w:val="24"/>
        </w:rPr>
      </w:pPr>
      <w:r w:rsidRPr="00536CEC">
        <w:rPr>
          <w:rFonts w:ascii="Times New Roman" w:hAnsi="Times New Roman"/>
          <w:b/>
          <w:sz w:val="24"/>
          <w:szCs w:val="24"/>
        </w:rPr>
        <w:t>Ход</w:t>
      </w:r>
      <w:r w:rsidRPr="001D6A64">
        <w:rPr>
          <w:rFonts w:ascii="Times New Roman" w:hAnsi="Times New Roman"/>
          <w:b/>
          <w:sz w:val="24"/>
          <w:szCs w:val="24"/>
        </w:rPr>
        <w:t xml:space="preserve"> </w:t>
      </w:r>
      <w:r w:rsidRPr="00536CEC">
        <w:rPr>
          <w:rFonts w:ascii="Times New Roman" w:hAnsi="Times New Roman"/>
          <w:b/>
          <w:sz w:val="24"/>
          <w:szCs w:val="24"/>
        </w:rPr>
        <w:t>работы</w:t>
      </w:r>
      <w:r w:rsidRPr="001D6A64">
        <w:rPr>
          <w:rFonts w:ascii="Times New Roman" w:hAnsi="Times New Roman"/>
          <w:b/>
          <w:sz w:val="24"/>
          <w:szCs w:val="24"/>
        </w:rPr>
        <w:t>:</w:t>
      </w:r>
    </w:p>
    <w:p w:rsidR="00741222" w:rsidRPr="001D6A64" w:rsidRDefault="00741222" w:rsidP="000C2FFD">
      <w:pPr>
        <w:shd w:val="clear" w:color="auto" w:fill="FFFFFF"/>
        <w:spacing w:after="0" w:line="240" w:lineRule="auto"/>
        <w:ind w:hanging="482"/>
        <w:rPr>
          <w:rFonts w:ascii="Times New Roman" w:hAnsi="Times New Roman"/>
          <w:b/>
          <w:bCs/>
          <w:sz w:val="24"/>
          <w:szCs w:val="24"/>
        </w:rPr>
      </w:pPr>
    </w:p>
    <w:p w:rsidR="00741222" w:rsidRPr="00C730CE" w:rsidRDefault="001D6A64" w:rsidP="00741222">
      <w:pPr>
        <w:shd w:val="clear" w:color="auto" w:fill="FFFFFF"/>
        <w:spacing w:after="0" w:line="240" w:lineRule="auto"/>
        <w:ind w:hanging="482"/>
        <w:rPr>
          <w:rFonts w:ascii="Times New Roman" w:hAnsi="Times New Roman"/>
          <w:b/>
          <w:bCs/>
          <w:sz w:val="24"/>
          <w:szCs w:val="24"/>
          <w:lang w:val="en-US"/>
        </w:rPr>
      </w:pPr>
      <w:r>
        <w:rPr>
          <w:rFonts w:ascii="Times New Roman" w:hAnsi="Times New Roman"/>
          <w:b/>
          <w:bCs/>
          <w:sz w:val="24"/>
          <w:szCs w:val="24"/>
        </w:rPr>
        <w:t xml:space="preserve">Задание 1. </w:t>
      </w:r>
      <w:r w:rsidR="00C730CE">
        <w:rPr>
          <w:rFonts w:ascii="Times New Roman" w:hAnsi="Times New Roman"/>
          <w:b/>
          <w:bCs/>
          <w:sz w:val="24"/>
          <w:szCs w:val="24"/>
          <w:lang w:val="en-US"/>
        </w:rPr>
        <w:t>Read, translate and do the tasks</w:t>
      </w:r>
    </w:p>
    <w:p w:rsidR="00C730CE" w:rsidRPr="00C730CE" w:rsidRDefault="00C730CE" w:rsidP="00C730CE">
      <w:pPr>
        <w:spacing w:before="100" w:beforeAutospacing="1" w:after="100" w:afterAutospacing="1" w:line="240" w:lineRule="auto"/>
        <w:jc w:val="both"/>
        <w:outlineLvl w:val="1"/>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Important Registers Maintained by Housekeeping</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 registers are used to record important information. They are very helpful when the shifts and staff on duty changes, and while working too. The registers serve the purpose of keeping clear and timely records thereby fostering good communication. Here are some important registers maintained by housekeeping control desk −</w:t>
      </w:r>
    </w:p>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Departure Register</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 xml:space="preserve">It is kept to track the changes of guest room status such as V, VD, or VC after the guest has checked out. It also tracks the amount of Mini bar beverages consumption in the CO </w:t>
      </w:r>
      <w:proofErr w:type="gramStart"/>
      <w:r w:rsidRPr="00C730CE">
        <w:rPr>
          <w:rFonts w:ascii="Times New Roman" w:eastAsia="Times New Roman" w:hAnsi="Times New Roman"/>
          <w:color w:val="000000"/>
          <w:sz w:val="24"/>
          <w:szCs w:val="24"/>
          <w:lang w:val="en-US"/>
        </w:rPr>
        <w:t>guest</w:t>
      </w:r>
      <w:proofErr w:type="gramEnd"/>
      <w:r w:rsidRPr="00C730CE">
        <w:rPr>
          <w:rFonts w:ascii="Times New Roman" w:eastAsia="Times New Roman" w:hAnsi="Times New Roman"/>
          <w:color w:val="000000"/>
          <w:sz w:val="24"/>
          <w:szCs w:val="24"/>
          <w:lang w:val="en-US"/>
        </w:rPr>
        <w:t xml:space="preserve"> rooms.</w:t>
      </w:r>
    </w:p>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Expected Arrival Register</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It keeps the track of pre-registered guests and their profile as Regular/VIP/Other, Marital status, expected check-in time, and any special request to be fulfilled.</w:t>
      </w:r>
    </w:p>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Room Status Register</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This register records the list of all rooms and their current status such as V, VC, OOO, OOS, etc.</w:t>
      </w:r>
    </w:p>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Guest Call Register</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It records the instructions or notes relevant to the guest rooms and adjacent area. It is very useful in keeping the track of activities and their durations.</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854"/>
        <w:gridCol w:w="694"/>
        <w:gridCol w:w="982"/>
        <w:gridCol w:w="1046"/>
        <w:gridCol w:w="1480"/>
        <w:gridCol w:w="1262"/>
        <w:gridCol w:w="1395"/>
        <w:gridCol w:w="674"/>
        <w:gridCol w:w="827"/>
      </w:tblGrid>
      <w:tr w:rsidR="00C730CE" w:rsidRPr="00C730CE" w:rsidTr="006075FB">
        <w:tc>
          <w:tcPr>
            <w:tcW w:w="0" w:type="auto"/>
            <w:gridSpan w:val="9"/>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center"/>
              <w:rPr>
                <w:rFonts w:ascii="Times New Roman" w:eastAsia="Times New Roman" w:hAnsi="Times New Roman"/>
                <w:b/>
                <w:sz w:val="24"/>
                <w:szCs w:val="24"/>
              </w:rPr>
            </w:pPr>
            <w:r w:rsidRPr="00C730CE">
              <w:rPr>
                <w:rFonts w:ascii="Times New Roman" w:eastAsia="Times New Roman" w:hAnsi="Times New Roman"/>
                <w:b/>
                <w:sz w:val="24"/>
                <w:szCs w:val="24"/>
              </w:rPr>
              <w:t>GUEST CALL REGISTER</w:t>
            </w: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Sr.No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Date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Guest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Name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Call</w:t>
            </w:r>
            <w:proofErr w:type="spellEnd"/>
            <w:r w:rsidRPr="00C730CE">
              <w:rPr>
                <w:rFonts w:ascii="Times New Roman" w:eastAsia="Times New Roman" w:hAnsi="Times New Roman"/>
                <w:sz w:val="24"/>
                <w:szCs w:val="24"/>
              </w:rPr>
              <w:t>/</w:t>
            </w:r>
            <w:proofErr w:type="spellStart"/>
            <w:r w:rsidRPr="00C730CE">
              <w:rPr>
                <w:rFonts w:ascii="Times New Roman" w:eastAsia="Times New Roman" w:hAnsi="Times New Roman"/>
                <w:sz w:val="24"/>
                <w:szCs w:val="24"/>
              </w:rPr>
              <w:t>Request</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Time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to</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Deliver</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Forwarded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To</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r w:rsidRPr="00C730CE">
              <w:rPr>
                <w:rFonts w:ascii="Times New Roman" w:eastAsia="Times New Roman" w:hAnsi="Times New Roman"/>
                <w:sz w:val="24"/>
                <w:szCs w:val="24"/>
              </w:rPr>
              <w:t xml:space="preserve">FU </w:t>
            </w:r>
            <w:proofErr w:type="spellStart"/>
            <w:r w:rsidRPr="00C730CE">
              <w:rPr>
                <w:rFonts w:ascii="Times New Roman" w:eastAsia="Times New Roman" w:hAnsi="Times New Roman"/>
                <w:sz w:val="24"/>
                <w:szCs w:val="24"/>
              </w:rPr>
              <w:t>By</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Status</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bl>
    <w:p w:rsidR="00C730CE" w:rsidRPr="00C730CE" w:rsidRDefault="00C730CE" w:rsidP="00C730CE">
      <w:pPr>
        <w:spacing w:before="100" w:beforeAutospacing="1" w:after="100" w:afterAutospacing="1" w:line="240" w:lineRule="auto"/>
        <w:jc w:val="both"/>
        <w:outlineLvl w:val="1"/>
        <w:rPr>
          <w:rFonts w:ascii="Times New Roman" w:eastAsia="Times New Roman" w:hAnsi="Times New Roman"/>
          <w:b/>
          <w:sz w:val="24"/>
          <w:szCs w:val="24"/>
        </w:rPr>
      </w:pPr>
      <w:proofErr w:type="spellStart"/>
      <w:r w:rsidRPr="00C730CE">
        <w:rPr>
          <w:rFonts w:ascii="Times New Roman" w:eastAsia="Times New Roman" w:hAnsi="Times New Roman"/>
          <w:b/>
          <w:sz w:val="24"/>
          <w:szCs w:val="24"/>
        </w:rPr>
        <w:t>Guest</w:t>
      </w:r>
      <w:proofErr w:type="spellEnd"/>
      <w:r w:rsidRPr="00C730CE">
        <w:rPr>
          <w:rFonts w:ascii="Times New Roman" w:eastAsia="Times New Roman" w:hAnsi="Times New Roman"/>
          <w:b/>
          <w:sz w:val="24"/>
          <w:szCs w:val="24"/>
        </w:rPr>
        <w:t xml:space="preserve"> </w:t>
      </w:r>
      <w:proofErr w:type="spellStart"/>
      <w:r w:rsidRPr="00C730CE">
        <w:rPr>
          <w:rFonts w:ascii="Times New Roman" w:eastAsia="Times New Roman" w:hAnsi="Times New Roman"/>
          <w:b/>
          <w:sz w:val="24"/>
          <w:szCs w:val="24"/>
        </w:rPr>
        <w:t>Loan</w:t>
      </w:r>
      <w:proofErr w:type="spellEnd"/>
      <w:r w:rsidRPr="00C730CE">
        <w:rPr>
          <w:rFonts w:ascii="Times New Roman" w:eastAsia="Times New Roman" w:hAnsi="Times New Roman"/>
          <w:b/>
          <w:sz w:val="24"/>
          <w:szCs w:val="24"/>
        </w:rPr>
        <w:t xml:space="preserve"> </w:t>
      </w:r>
      <w:proofErr w:type="spellStart"/>
      <w:r w:rsidRPr="00C730CE">
        <w:rPr>
          <w:rFonts w:ascii="Times New Roman" w:eastAsia="Times New Roman" w:hAnsi="Times New Roman"/>
          <w:b/>
          <w:sz w:val="24"/>
          <w:szCs w:val="24"/>
        </w:rPr>
        <w:t>Register</w:t>
      </w:r>
      <w:proofErr w:type="spellEnd"/>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rPr>
      </w:pPr>
      <w:r w:rsidRPr="00C730CE">
        <w:rPr>
          <w:rFonts w:ascii="Times New Roman" w:eastAsia="Times New Roman" w:hAnsi="Times New Roman"/>
          <w:color w:val="000000"/>
          <w:sz w:val="24"/>
          <w:szCs w:val="24"/>
          <w:lang w:val="en-US"/>
        </w:rPr>
        <w:lastRenderedPageBreak/>
        <w:t xml:space="preserve">This register is maintained to record the delivery and recovery of the loan items given to the guests. </w:t>
      </w:r>
      <w:proofErr w:type="spellStart"/>
      <w:r w:rsidRPr="00C730CE">
        <w:rPr>
          <w:rFonts w:ascii="Times New Roman" w:eastAsia="Times New Roman" w:hAnsi="Times New Roman"/>
          <w:color w:val="000000"/>
          <w:sz w:val="24"/>
          <w:szCs w:val="24"/>
        </w:rPr>
        <w:t>The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general</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format</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of</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this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register</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is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as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follows</w:t>
      </w:r>
      <w:proofErr w:type="spellEnd"/>
      <w:r w:rsidRPr="00C730CE">
        <w:rPr>
          <w:rFonts w:ascii="Times New Roman" w:eastAsia="Times New Roman" w:hAnsi="Times New Roman"/>
          <w:color w:val="000000"/>
          <w:sz w:val="24"/>
          <w:szCs w:val="24"/>
        </w:rPr>
        <w:t xml:space="preserve"> −</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854"/>
        <w:gridCol w:w="694"/>
        <w:gridCol w:w="842"/>
        <w:gridCol w:w="836"/>
        <w:gridCol w:w="627"/>
        <w:gridCol w:w="988"/>
        <w:gridCol w:w="1068"/>
        <w:gridCol w:w="1199"/>
        <w:gridCol w:w="1279"/>
        <w:gridCol w:w="827"/>
      </w:tblGrid>
      <w:tr w:rsidR="00C730CE" w:rsidRPr="00C730CE" w:rsidTr="006075FB">
        <w:tc>
          <w:tcPr>
            <w:tcW w:w="0" w:type="auto"/>
            <w:gridSpan w:val="10"/>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center"/>
              <w:rPr>
                <w:rFonts w:ascii="Times New Roman" w:eastAsia="Times New Roman" w:hAnsi="Times New Roman"/>
                <w:b/>
                <w:sz w:val="24"/>
                <w:szCs w:val="24"/>
              </w:rPr>
            </w:pPr>
            <w:r w:rsidRPr="00C730CE">
              <w:rPr>
                <w:rFonts w:ascii="Times New Roman" w:eastAsia="Times New Roman" w:hAnsi="Times New Roman"/>
                <w:b/>
                <w:sz w:val="24"/>
                <w:szCs w:val="24"/>
              </w:rPr>
              <w:t>GUEST LOAN REGISTER</w:t>
            </w: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Sr.No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Date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Guest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Name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Req</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Time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to</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Deliver</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Time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to</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Recover</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Delivered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By</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Recovered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By</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Status</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bl>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rPr>
      </w:pPr>
      <w:proofErr w:type="spellStart"/>
      <w:r w:rsidRPr="00C730CE">
        <w:rPr>
          <w:rFonts w:ascii="Times New Roman" w:eastAsia="Times New Roman" w:hAnsi="Times New Roman"/>
          <w:b/>
          <w:sz w:val="24"/>
          <w:szCs w:val="24"/>
        </w:rPr>
        <w:t>Missing</w:t>
      </w:r>
      <w:proofErr w:type="spellEnd"/>
      <w:r w:rsidRPr="00C730CE">
        <w:rPr>
          <w:rFonts w:ascii="Times New Roman" w:eastAsia="Times New Roman" w:hAnsi="Times New Roman"/>
          <w:b/>
          <w:sz w:val="24"/>
          <w:szCs w:val="24"/>
        </w:rPr>
        <w:t xml:space="preserve"> </w:t>
      </w:r>
      <w:proofErr w:type="spellStart"/>
      <w:r w:rsidRPr="00C730CE">
        <w:rPr>
          <w:rFonts w:ascii="Times New Roman" w:eastAsia="Times New Roman" w:hAnsi="Times New Roman"/>
          <w:b/>
          <w:sz w:val="24"/>
          <w:szCs w:val="24"/>
        </w:rPr>
        <w:t>Article</w:t>
      </w:r>
      <w:proofErr w:type="spellEnd"/>
      <w:r w:rsidRPr="00C730CE">
        <w:rPr>
          <w:rFonts w:ascii="Times New Roman" w:eastAsia="Times New Roman" w:hAnsi="Times New Roman"/>
          <w:b/>
          <w:sz w:val="24"/>
          <w:szCs w:val="24"/>
        </w:rPr>
        <w:t xml:space="preserve"> </w:t>
      </w:r>
      <w:proofErr w:type="spellStart"/>
      <w:r w:rsidRPr="00C730CE">
        <w:rPr>
          <w:rFonts w:ascii="Times New Roman" w:eastAsia="Times New Roman" w:hAnsi="Times New Roman"/>
          <w:b/>
          <w:sz w:val="24"/>
          <w:szCs w:val="24"/>
        </w:rPr>
        <w:t>Register</w:t>
      </w:r>
      <w:proofErr w:type="spellEnd"/>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If any article owned by the hotel (other than consumable items) is found missing in a Check-Out room, then it is recorded in this Register.</w:t>
      </w:r>
    </w:p>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Guest Supplies Control Register</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This register is maintained to record guest supplies. The general format is as shown below −</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854"/>
        <w:gridCol w:w="1267"/>
        <w:gridCol w:w="1454"/>
        <w:gridCol w:w="1779"/>
        <w:gridCol w:w="1103"/>
        <w:gridCol w:w="420"/>
        <w:gridCol w:w="977"/>
        <w:gridCol w:w="1360"/>
      </w:tblGrid>
      <w:tr w:rsidR="00C730CE" w:rsidRPr="00C730CE" w:rsidTr="006075FB">
        <w:tc>
          <w:tcPr>
            <w:tcW w:w="0" w:type="auto"/>
            <w:gridSpan w:val="8"/>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center"/>
              <w:rPr>
                <w:rFonts w:ascii="Times New Roman" w:eastAsia="Times New Roman" w:hAnsi="Times New Roman"/>
                <w:b/>
                <w:sz w:val="24"/>
                <w:szCs w:val="24"/>
              </w:rPr>
            </w:pPr>
            <w:r w:rsidRPr="00C730CE">
              <w:rPr>
                <w:rFonts w:ascii="Times New Roman" w:eastAsia="Times New Roman" w:hAnsi="Times New Roman"/>
                <w:b/>
                <w:sz w:val="24"/>
                <w:szCs w:val="24"/>
              </w:rPr>
              <w:t>GUEST SUPPLIES</w:t>
            </w: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Sr.No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Floor</w:t>
            </w:r>
            <w:proofErr w:type="spellEnd"/>
            <w:r w:rsidRPr="00C730CE">
              <w:rPr>
                <w:rFonts w:ascii="Times New Roman" w:eastAsia="Times New Roman" w:hAnsi="Times New Roman"/>
                <w:sz w:val="24"/>
                <w:szCs w:val="24"/>
              </w:rPr>
              <w:t>/</w:t>
            </w:r>
            <w:proofErr w:type="spellStart"/>
            <w:r w:rsidRPr="00C730CE">
              <w:rPr>
                <w:rFonts w:ascii="Times New Roman" w:eastAsia="Times New Roman" w:hAnsi="Times New Roman"/>
                <w:sz w:val="24"/>
                <w:szCs w:val="24"/>
              </w:rPr>
              <w:t>Item</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Pens</w:t>
            </w:r>
            <w:proofErr w:type="spellEnd"/>
            <w:r w:rsidRPr="00C730CE">
              <w:rPr>
                <w:rFonts w:ascii="Times New Roman" w:eastAsia="Times New Roman" w:hAnsi="Times New Roman"/>
                <w:sz w:val="24"/>
                <w:szCs w:val="24"/>
              </w:rPr>
              <w:t>/</w:t>
            </w:r>
            <w:proofErr w:type="spellStart"/>
            <w:r w:rsidRPr="00C730CE">
              <w:rPr>
                <w:rFonts w:ascii="Times New Roman" w:eastAsia="Times New Roman" w:hAnsi="Times New Roman"/>
                <w:sz w:val="24"/>
                <w:szCs w:val="24"/>
              </w:rPr>
              <w:t>Pencils</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Beverage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Sugar</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Creamer</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Sachets</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Shower</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Caps</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Vanity</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Sets</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Description</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bl>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rPr>
      </w:pPr>
      <w:proofErr w:type="spellStart"/>
      <w:r w:rsidRPr="00C730CE">
        <w:rPr>
          <w:rFonts w:ascii="Times New Roman" w:eastAsia="Times New Roman" w:hAnsi="Times New Roman"/>
          <w:b/>
          <w:sz w:val="24"/>
          <w:szCs w:val="24"/>
        </w:rPr>
        <w:t>Damage</w:t>
      </w:r>
      <w:proofErr w:type="spellEnd"/>
      <w:r w:rsidRPr="00C730CE">
        <w:rPr>
          <w:rFonts w:ascii="Times New Roman" w:eastAsia="Times New Roman" w:hAnsi="Times New Roman"/>
          <w:b/>
          <w:sz w:val="24"/>
          <w:szCs w:val="24"/>
        </w:rPr>
        <w:t>/</w:t>
      </w:r>
      <w:proofErr w:type="spellStart"/>
      <w:r w:rsidRPr="00C730CE">
        <w:rPr>
          <w:rFonts w:ascii="Times New Roman" w:eastAsia="Times New Roman" w:hAnsi="Times New Roman"/>
          <w:b/>
          <w:sz w:val="24"/>
          <w:szCs w:val="24"/>
        </w:rPr>
        <w:t>Breakage</w:t>
      </w:r>
      <w:proofErr w:type="spellEnd"/>
      <w:r w:rsidRPr="00C730CE">
        <w:rPr>
          <w:rFonts w:ascii="Times New Roman" w:eastAsia="Times New Roman" w:hAnsi="Times New Roman"/>
          <w:b/>
          <w:sz w:val="24"/>
          <w:szCs w:val="24"/>
        </w:rPr>
        <w:t xml:space="preserve"> </w:t>
      </w:r>
      <w:proofErr w:type="spellStart"/>
      <w:r w:rsidRPr="00C730CE">
        <w:rPr>
          <w:rFonts w:ascii="Times New Roman" w:eastAsia="Times New Roman" w:hAnsi="Times New Roman"/>
          <w:b/>
          <w:sz w:val="24"/>
          <w:szCs w:val="24"/>
        </w:rPr>
        <w:t>Register</w:t>
      </w:r>
      <w:proofErr w:type="spellEnd"/>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rPr>
      </w:pPr>
      <w:r w:rsidRPr="00C730CE">
        <w:rPr>
          <w:rFonts w:ascii="Times New Roman" w:eastAsia="Times New Roman" w:hAnsi="Times New Roman"/>
          <w:color w:val="000000"/>
          <w:sz w:val="24"/>
          <w:szCs w:val="24"/>
          <w:lang w:val="en-US"/>
        </w:rPr>
        <w:t xml:space="preserve">If any hotel property placed in the guest room is found damaged or broken, it is recorded in this Register. </w:t>
      </w:r>
      <w:proofErr w:type="spellStart"/>
      <w:r w:rsidRPr="00C730CE">
        <w:rPr>
          <w:rFonts w:ascii="Times New Roman" w:eastAsia="Times New Roman" w:hAnsi="Times New Roman"/>
          <w:color w:val="000000"/>
          <w:sz w:val="24"/>
          <w:szCs w:val="24"/>
        </w:rPr>
        <w:t>Here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is</w:t>
      </w:r>
      <w:proofErr w:type="spellEnd"/>
      <w:r w:rsidRPr="00C730CE">
        <w:rPr>
          <w:rFonts w:ascii="Times New Roman" w:eastAsia="Times New Roman" w:hAnsi="Times New Roman"/>
          <w:color w:val="000000"/>
          <w:sz w:val="24"/>
          <w:szCs w:val="24"/>
        </w:rPr>
        <w:t xml:space="preserve"> a </w:t>
      </w:r>
      <w:proofErr w:type="spellStart"/>
      <w:r w:rsidRPr="00C730CE">
        <w:rPr>
          <w:rFonts w:ascii="Times New Roman" w:eastAsia="Times New Roman" w:hAnsi="Times New Roman"/>
          <w:color w:val="000000"/>
          <w:sz w:val="24"/>
          <w:szCs w:val="24"/>
        </w:rPr>
        <w:t>sample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register</w:t>
      </w:r>
      <w:proofErr w:type="spellEnd"/>
      <w:r w:rsidRPr="00C730CE">
        <w:rPr>
          <w:rFonts w:ascii="Times New Roman" w:eastAsia="Times New Roman" w:hAnsi="Times New Roman"/>
          <w:color w:val="000000"/>
          <w:sz w:val="24"/>
          <w:szCs w:val="24"/>
        </w:rPr>
        <w:t xml:space="preserve"> −</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1124"/>
        <w:gridCol w:w="913"/>
        <w:gridCol w:w="2184"/>
        <w:gridCol w:w="1633"/>
        <w:gridCol w:w="1571"/>
        <w:gridCol w:w="1789"/>
      </w:tblGrid>
      <w:tr w:rsidR="00C730CE" w:rsidRPr="00C730CE" w:rsidTr="006075FB">
        <w:tc>
          <w:tcPr>
            <w:tcW w:w="0" w:type="auto"/>
            <w:gridSpan w:val="6"/>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center"/>
              <w:rPr>
                <w:rFonts w:ascii="Times New Roman" w:eastAsia="Times New Roman" w:hAnsi="Times New Roman"/>
                <w:b/>
                <w:sz w:val="24"/>
                <w:szCs w:val="24"/>
              </w:rPr>
            </w:pPr>
            <w:r w:rsidRPr="00C730CE">
              <w:rPr>
                <w:rFonts w:ascii="Times New Roman" w:eastAsia="Times New Roman" w:hAnsi="Times New Roman"/>
                <w:b/>
                <w:sz w:val="24"/>
                <w:szCs w:val="24"/>
              </w:rPr>
              <w:t>DAMAGE/BREAKAGE REGISTER</w:t>
            </w: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Sr.No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Date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Damaged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Item</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Found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By</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Description</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bl>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rPr>
      </w:pPr>
      <w:proofErr w:type="spellStart"/>
      <w:r w:rsidRPr="00C730CE">
        <w:rPr>
          <w:rFonts w:ascii="Times New Roman" w:eastAsia="Times New Roman" w:hAnsi="Times New Roman"/>
          <w:b/>
          <w:sz w:val="24"/>
          <w:szCs w:val="24"/>
        </w:rPr>
        <w:t>Lost</w:t>
      </w:r>
      <w:proofErr w:type="spellEnd"/>
      <w:r w:rsidRPr="00C730CE">
        <w:rPr>
          <w:rFonts w:ascii="Times New Roman" w:eastAsia="Times New Roman" w:hAnsi="Times New Roman"/>
          <w:b/>
          <w:sz w:val="24"/>
          <w:szCs w:val="24"/>
        </w:rPr>
        <w:t>/</w:t>
      </w:r>
      <w:proofErr w:type="spellStart"/>
      <w:r w:rsidRPr="00C730CE">
        <w:rPr>
          <w:rFonts w:ascii="Times New Roman" w:eastAsia="Times New Roman" w:hAnsi="Times New Roman"/>
          <w:b/>
          <w:sz w:val="24"/>
          <w:szCs w:val="24"/>
        </w:rPr>
        <w:t>Found</w:t>
      </w:r>
      <w:proofErr w:type="spellEnd"/>
      <w:r w:rsidRPr="00C730CE">
        <w:rPr>
          <w:rFonts w:ascii="Times New Roman" w:eastAsia="Times New Roman" w:hAnsi="Times New Roman"/>
          <w:b/>
          <w:sz w:val="24"/>
          <w:szCs w:val="24"/>
        </w:rPr>
        <w:t xml:space="preserve"> </w:t>
      </w:r>
      <w:proofErr w:type="spellStart"/>
      <w:r w:rsidRPr="00C730CE">
        <w:rPr>
          <w:rFonts w:ascii="Times New Roman" w:eastAsia="Times New Roman" w:hAnsi="Times New Roman"/>
          <w:b/>
          <w:sz w:val="24"/>
          <w:szCs w:val="24"/>
        </w:rPr>
        <w:t>Register</w:t>
      </w:r>
      <w:proofErr w:type="spellEnd"/>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If a housekeeping guest room attendant finds any guest-owned article left in the Check-Out room then it is recorded into the Lost/Found Register and sent to the same cell of the housekeeping department. It also records any personal article found in the hotel premises.</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854"/>
        <w:gridCol w:w="694"/>
        <w:gridCol w:w="680"/>
        <w:gridCol w:w="1360"/>
        <w:gridCol w:w="949"/>
        <w:gridCol w:w="935"/>
        <w:gridCol w:w="1074"/>
        <w:gridCol w:w="734"/>
        <w:gridCol w:w="1253"/>
        <w:gridCol w:w="681"/>
      </w:tblGrid>
      <w:tr w:rsidR="00C730CE" w:rsidRPr="00C730CE" w:rsidTr="006075FB">
        <w:tc>
          <w:tcPr>
            <w:tcW w:w="0" w:type="auto"/>
            <w:gridSpan w:val="10"/>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center"/>
              <w:rPr>
                <w:rFonts w:ascii="Times New Roman" w:eastAsia="Times New Roman" w:hAnsi="Times New Roman"/>
                <w:b/>
                <w:sz w:val="24"/>
                <w:szCs w:val="24"/>
              </w:rPr>
            </w:pPr>
            <w:r w:rsidRPr="00C730CE">
              <w:rPr>
                <w:rFonts w:ascii="Times New Roman" w:eastAsia="Times New Roman" w:hAnsi="Times New Roman"/>
                <w:b/>
                <w:sz w:val="24"/>
                <w:szCs w:val="24"/>
              </w:rPr>
              <w:lastRenderedPageBreak/>
              <w:t>LOST AND FOUND REGISTER</w:t>
            </w: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Sr.No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Date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Item</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Description</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Found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By</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Found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At</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Picked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up</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By</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Addr</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Contact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Number</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Sign</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bl>
    <w:p w:rsidR="00C730CE" w:rsidRPr="00C730CE" w:rsidRDefault="00C730CE" w:rsidP="00C730CE">
      <w:pPr>
        <w:spacing w:before="100" w:beforeAutospacing="1" w:after="100" w:afterAutospacing="1" w:line="240" w:lineRule="auto"/>
        <w:jc w:val="center"/>
        <w:outlineLvl w:val="2"/>
        <w:rPr>
          <w:rFonts w:ascii="Times New Roman" w:eastAsia="Times New Roman" w:hAnsi="Times New Roman"/>
          <w:b/>
          <w:sz w:val="24"/>
          <w:szCs w:val="24"/>
        </w:rPr>
      </w:pPr>
      <w:proofErr w:type="spellStart"/>
      <w:r w:rsidRPr="00C730CE">
        <w:rPr>
          <w:rFonts w:ascii="Times New Roman" w:eastAsia="Times New Roman" w:hAnsi="Times New Roman"/>
          <w:b/>
          <w:sz w:val="24"/>
          <w:szCs w:val="24"/>
        </w:rPr>
        <w:t>Key</w:t>
      </w:r>
      <w:proofErr w:type="spellEnd"/>
      <w:r w:rsidRPr="00C730CE">
        <w:rPr>
          <w:rFonts w:ascii="Times New Roman" w:eastAsia="Times New Roman" w:hAnsi="Times New Roman"/>
          <w:b/>
          <w:sz w:val="24"/>
          <w:szCs w:val="24"/>
        </w:rPr>
        <w:t xml:space="preserve"> </w:t>
      </w:r>
      <w:proofErr w:type="spellStart"/>
      <w:r w:rsidRPr="00C730CE">
        <w:rPr>
          <w:rFonts w:ascii="Times New Roman" w:eastAsia="Times New Roman" w:hAnsi="Times New Roman"/>
          <w:b/>
          <w:sz w:val="24"/>
          <w:szCs w:val="24"/>
        </w:rPr>
        <w:t>Register</w:t>
      </w:r>
      <w:proofErr w:type="spellEnd"/>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It is a register for noting down the issued keys of the guest rooms, mater keys of the rooms and important safes, and floor keys.</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854"/>
        <w:gridCol w:w="694"/>
        <w:gridCol w:w="851"/>
        <w:gridCol w:w="1039"/>
        <w:gridCol w:w="1105"/>
        <w:gridCol w:w="1285"/>
        <w:gridCol w:w="3386"/>
      </w:tblGrid>
      <w:tr w:rsidR="00C730CE" w:rsidRPr="00C730CE" w:rsidTr="006075FB">
        <w:tc>
          <w:tcPr>
            <w:tcW w:w="0" w:type="auto"/>
            <w:gridSpan w:val="7"/>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r w:rsidRPr="00C730CE">
              <w:rPr>
                <w:rFonts w:ascii="Times New Roman" w:eastAsia="Times New Roman" w:hAnsi="Times New Roman"/>
                <w:sz w:val="24"/>
                <w:szCs w:val="24"/>
              </w:rPr>
              <w:t>KEY REGISTER</w:t>
            </w:r>
          </w:p>
        </w:tc>
      </w:tr>
      <w:tr w:rsidR="00C730CE" w:rsidRPr="00E166C7"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Sr.No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Date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Key</w:t>
            </w:r>
            <w:proofErr w:type="spellEnd"/>
            <w:r w:rsidRPr="00C730CE">
              <w:rPr>
                <w:rFonts w:ascii="Times New Roman" w:eastAsia="Times New Roman" w:hAnsi="Times New Roman"/>
                <w:sz w:val="24"/>
                <w:szCs w:val="24"/>
              </w:rPr>
              <w:t xml:space="preserve"> ID</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Floor</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Time</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of</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Issue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Status at the end of sift (Returned/ missing)</w:t>
            </w:r>
          </w:p>
        </w:tc>
      </w:tr>
      <w:tr w:rsidR="00C730CE" w:rsidRPr="00E166C7"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r>
      <w:tr w:rsidR="00C730CE" w:rsidRPr="00E166C7"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r>
      <w:tr w:rsidR="00C730CE" w:rsidRPr="00E166C7"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lang w:val="en-US"/>
              </w:rPr>
            </w:pPr>
          </w:p>
        </w:tc>
      </w:tr>
    </w:tbl>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Linen Control Register</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It records the movement of linen between the laundry and the guest rooms or dining area. It makes the housekeeping staff easy to keep the track of clean and soiled laundry.</w:t>
      </w:r>
    </w:p>
    <w:p w:rsidR="00C730CE" w:rsidRPr="00C730CE" w:rsidRDefault="00C730CE" w:rsidP="00C730CE">
      <w:pPr>
        <w:spacing w:before="100" w:beforeAutospacing="1" w:after="100" w:afterAutospacing="1" w:line="240" w:lineRule="auto"/>
        <w:jc w:val="both"/>
        <w:outlineLvl w:val="1"/>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Checklists and Reports in Housekeeping</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There are various housekeeping checklists and reports automatically generated by the hotel management software.</w:t>
      </w:r>
    </w:p>
    <w:p w:rsidR="00C730CE" w:rsidRPr="00C730CE" w:rsidRDefault="00C730CE" w:rsidP="00C730CE">
      <w:pPr>
        <w:spacing w:before="100" w:beforeAutospacing="1" w:after="100" w:afterAutospacing="1" w:line="240" w:lineRule="auto"/>
        <w:jc w:val="both"/>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Checklists</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rPr>
      </w:pPr>
      <w:r w:rsidRPr="00C730CE">
        <w:rPr>
          <w:rFonts w:ascii="Times New Roman" w:eastAsia="Times New Roman" w:hAnsi="Times New Roman"/>
          <w:color w:val="000000"/>
          <w:sz w:val="24"/>
          <w:szCs w:val="24"/>
          <w:lang w:val="en-US"/>
        </w:rPr>
        <w:t xml:space="preserve">Checklists help to ensure all work is done appropriately without anything left to be completed. There are various checklists referred and filled by the housekeeping staff. </w:t>
      </w:r>
      <w:proofErr w:type="spellStart"/>
      <w:r w:rsidRPr="00C730CE">
        <w:rPr>
          <w:rFonts w:ascii="Times New Roman" w:eastAsia="Times New Roman" w:hAnsi="Times New Roman"/>
          <w:color w:val="000000"/>
          <w:sz w:val="24"/>
          <w:szCs w:val="24"/>
        </w:rPr>
        <w:t>Some</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important</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ones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are</w:t>
      </w:r>
      <w:proofErr w:type="spellEnd"/>
      <w:r w:rsidRPr="00C730CE">
        <w:rPr>
          <w:rFonts w:ascii="Times New Roman" w:eastAsia="Times New Roman" w:hAnsi="Times New Roman"/>
          <w:color w:val="000000"/>
          <w:sz w:val="24"/>
          <w:szCs w:val="24"/>
        </w:rPr>
        <w:t xml:space="preserve"> −</w:t>
      </w:r>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Guest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Supplies</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Checklist</w:t>
      </w:r>
      <w:proofErr w:type="spellEnd"/>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Guest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Cleaning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Checklist</w:t>
      </w:r>
      <w:proofErr w:type="spellEnd"/>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Guest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Bathroom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Cleaning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Checklist</w:t>
      </w:r>
      <w:proofErr w:type="spellEnd"/>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Beach</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Area</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Cleaning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Checklist</w:t>
      </w:r>
      <w:proofErr w:type="spellEnd"/>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Swimming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Pool</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Cleaning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Checklist</w:t>
      </w:r>
      <w:proofErr w:type="spellEnd"/>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Garden</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Keeping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Checklist</w:t>
      </w:r>
      <w:proofErr w:type="spellEnd"/>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Housekeeping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Standard</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Checklist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for</w:t>
      </w:r>
      <w:proofErr w:type="spellEnd"/>
      <w:r w:rsidRPr="00C730CE">
        <w:rPr>
          <w:rFonts w:ascii="Times New Roman" w:eastAsia="Times New Roman" w:hAnsi="Times New Roman"/>
          <w:sz w:val="24"/>
          <w:szCs w:val="24"/>
        </w:rPr>
        <w:t xml:space="preserve"> SPA</w:t>
      </w:r>
    </w:p>
    <w:p w:rsidR="00C730CE" w:rsidRPr="00C730CE" w:rsidRDefault="00C730CE" w:rsidP="00C730CE">
      <w:pPr>
        <w:numPr>
          <w:ilvl w:val="0"/>
          <w:numId w:val="23"/>
        </w:numPr>
        <w:suppressAutoHyphens w:val="0"/>
        <w:spacing w:before="100" w:beforeAutospacing="1" w:after="75" w:line="240" w:lineRule="auto"/>
        <w:jc w:val="both"/>
        <w:rPr>
          <w:rFonts w:ascii="Times New Roman" w:eastAsia="Times New Roman" w:hAnsi="Times New Roman"/>
          <w:sz w:val="24"/>
          <w:szCs w:val="24"/>
          <w:lang w:val="en-US"/>
        </w:rPr>
      </w:pPr>
      <w:r w:rsidRPr="00C730CE">
        <w:rPr>
          <w:rFonts w:ascii="Times New Roman" w:eastAsia="Times New Roman" w:hAnsi="Times New Roman"/>
          <w:sz w:val="24"/>
          <w:szCs w:val="24"/>
          <w:lang w:val="en-US"/>
        </w:rPr>
        <w:t>Housekeeping Standard Checklist for Fitness Center</w:t>
      </w:r>
    </w:p>
    <w:p w:rsidR="00C730CE" w:rsidRPr="00C730CE" w:rsidRDefault="00C730CE" w:rsidP="00C730CE">
      <w:pPr>
        <w:spacing w:before="100" w:beforeAutospacing="1" w:after="100" w:afterAutospacing="1" w:line="240" w:lineRule="auto"/>
        <w:jc w:val="center"/>
        <w:outlineLvl w:val="2"/>
        <w:rPr>
          <w:rFonts w:ascii="Times New Roman" w:eastAsia="Times New Roman" w:hAnsi="Times New Roman"/>
          <w:b/>
          <w:sz w:val="24"/>
          <w:szCs w:val="24"/>
          <w:lang w:val="en-US"/>
        </w:rPr>
      </w:pPr>
      <w:r w:rsidRPr="00C730CE">
        <w:rPr>
          <w:rFonts w:ascii="Times New Roman" w:eastAsia="Times New Roman" w:hAnsi="Times New Roman"/>
          <w:b/>
          <w:sz w:val="24"/>
          <w:szCs w:val="24"/>
          <w:lang w:val="en-US"/>
        </w:rPr>
        <w:t>Reports</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lastRenderedPageBreak/>
        <w:t>The reports are useful to study past records of occupancy, cleaning schedules, and predict the future status of the rooms. Let us see the reports generated for housekeeping department −</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b/>
          <w:bCs/>
          <w:color w:val="000000"/>
          <w:sz w:val="24"/>
          <w:szCs w:val="24"/>
          <w:lang w:val="en-US"/>
        </w:rPr>
        <w:t>Housekeeping Report</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This can be generated at the end of each shift to report the housekeeping status of each room.</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1088"/>
        <w:gridCol w:w="1164"/>
        <w:gridCol w:w="1487"/>
        <w:gridCol w:w="1125"/>
        <w:gridCol w:w="1730"/>
        <w:gridCol w:w="1127"/>
        <w:gridCol w:w="1493"/>
      </w:tblGrid>
      <w:tr w:rsidR="00C730CE" w:rsidRPr="00C730CE" w:rsidTr="006075FB">
        <w:tc>
          <w:tcPr>
            <w:tcW w:w="0" w:type="auto"/>
            <w:gridSpan w:val="7"/>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Housekeeping</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Report</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Type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Check-Out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Date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Turnover</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Room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Occupancy</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r w:rsidRPr="00C730CE">
              <w:rPr>
                <w:rFonts w:ascii="Times New Roman" w:eastAsia="Times New Roman" w:hAnsi="Times New Roman"/>
                <w:sz w:val="24"/>
                <w:szCs w:val="24"/>
              </w:rPr>
              <w:t xml:space="preserve">H/K </w:t>
            </w:r>
            <w:proofErr w:type="spellStart"/>
            <w:r w:rsidRPr="00C730CE">
              <w:rPr>
                <w:rFonts w:ascii="Times New Roman" w:eastAsia="Times New Roman" w:hAnsi="Times New Roman"/>
                <w:sz w:val="24"/>
                <w:szCs w:val="24"/>
              </w:rPr>
              <w:t>Status</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Housekeeper</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bl>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rPr>
      </w:pPr>
      <w:proofErr w:type="spellStart"/>
      <w:r w:rsidRPr="00C730CE">
        <w:rPr>
          <w:rFonts w:ascii="Times New Roman" w:eastAsia="Times New Roman" w:hAnsi="Times New Roman"/>
          <w:b/>
          <w:bCs/>
          <w:color w:val="000000"/>
          <w:sz w:val="24"/>
          <w:szCs w:val="24"/>
        </w:rPr>
        <w:t>Housekeeping</w:t>
      </w:r>
      <w:proofErr w:type="spellEnd"/>
      <w:r w:rsidRPr="00C730CE">
        <w:rPr>
          <w:rFonts w:ascii="Times New Roman" w:eastAsia="Times New Roman" w:hAnsi="Times New Roman"/>
          <w:b/>
          <w:bCs/>
          <w:color w:val="000000"/>
          <w:sz w:val="24"/>
          <w:szCs w:val="24"/>
        </w:rPr>
        <w:t xml:space="preserve"> </w:t>
      </w:r>
      <w:proofErr w:type="spellStart"/>
      <w:r w:rsidRPr="00C730CE">
        <w:rPr>
          <w:rFonts w:ascii="Times New Roman" w:eastAsia="Times New Roman" w:hAnsi="Times New Roman"/>
          <w:b/>
          <w:bCs/>
          <w:color w:val="000000"/>
          <w:sz w:val="24"/>
          <w:szCs w:val="24"/>
        </w:rPr>
        <w:t>Assignment</w:t>
      </w:r>
      <w:proofErr w:type="spellEnd"/>
      <w:r w:rsidRPr="00C730CE">
        <w:rPr>
          <w:rFonts w:ascii="Times New Roman" w:eastAsia="Times New Roman" w:hAnsi="Times New Roman"/>
          <w:b/>
          <w:bCs/>
          <w:color w:val="000000"/>
          <w:sz w:val="24"/>
          <w:szCs w:val="24"/>
        </w:rPr>
        <w:t xml:space="preserve"> </w:t>
      </w:r>
      <w:proofErr w:type="spellStart"/>
      <w:r w:rsidRPr="00C730CE">
        <w:rPr>
          <w:rFonts w:ascii="Times New Roman" w:eastAsia="Times New Roman" w:hAnsi="Times New Roman"/>
          <w:b/>
          <w:bCs/>
          <w:color w:val="000000"/>
          <w:sz w:val="24"/>
          <w:szCs w:val="24"/>
        </w:rPr>
        <w:t>Report</w:t>
      </w:r>
      <w:proofErr w:type="spellEnd"/>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color w:val="000000"/>
          <w:sz w:val="24"/>
          <w:szCs w:val="24"/>
          <w:lang w:val="en-US"/>
        </w:rPr>
        <w:t>It is required for scheduling the room attendants and recording the room inspections.</w:t>
      </w:r>
    </w:p>
    <w:p w:rsidR="00C730CE" w:rsidRPr="00C730CE" w:rsidRDefault="00C730CE" w:rsidP="00C730CE">
      <w:pPr>
        <w:spacing w:after="0" w:line="240" w:lineRule="auto"/>
        <w:jc w:val="both"/>
        <w:rPr>
          <w:rFonts w:ascii="Times New Roman" w:eastAsia="Times New Roman" w:hAnsi="Times New Roman"/>
          <w:sz w:val="24"/>
          <w:szCs w:val="24"/>
        </w:rPr>
      </w:pPr>
      <w:r w:rsidRPr="00C730CE">
        <w:rPr>
          <w:rFonts w:ascii="Times New Roman" w:eastAsia="Times New Roman" w:hAnsi="Times New Roman"/>
          <w:noProof/>
          <w:sz w:val="24"/>
          <w:szCs w:val="24"/>
          <w:lang w:eastAsia="ru-RU"/>
        </w:rPr>
        <w:drawing>
          <wp:inline distT="0" distB="0" distL="0" distR="0">
            <wp:extent cx="5715000" cy="1209675"/>
            <wp:effectExtent l="19050" t="0" r="0" b="0"/>
            <wp:docPr id="64" name="Рисунок 64" descr="Assignment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Assignment Report"/>
                    <pic:cNvPicPr>
                      <a:picLocks noChangeAspect="1" noChangeArrowheads="1"/>
                    </pic:cNvPicPr>
                  </pic:nvPicPr>
                  <pic:blipFill>
                    <a:blip r:embed="rId35"/>
                    <a:srcRect/>
                    <a:stretch>
                      <a:fillRect/>
                    </a:stretch>
                  </pic:blipFill>
                  <pic:spPr bwMode="auto">
                    <a:xfrm>
                      <a:off x="0" y="0"/>
                      <a:ext cx="5715000" cy="1209675"/>
                    </a:xfrm>
                    <a:prstGeom prst="rect">
                      <a:avLst/>
                    </a:prstGeom>
                    <a:noFill/>
                    <a:ln w="9525">
                      <a:noFill/>
                      <a:miter lim="800000"/>
                      <a:headEnd/>
                      <a:tailEnd/>
                    </a:ln>
                  </pic:spPr>
                </pic:pic>
              </a:graphicData>
            </a:graphic>
          </wp:inline>
        </w:drawing>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lang w:val="en-US"/>
        </w:rPr>
      </w:pPr>
      <w:r w:rsidRPr="00C730CE">
        <w:rPr>
          <w:rFonts w:ascii="Times New Roman" w:eastAsia="Times New Roman" w:hAnsi="Times New Roman"/>
          <w:b/>
          <w:bCs/>
          <w:color w:val="000000"/>
          <w:sz w:val="24"/>
          <w:szCs w:val="24"/>
          <w:lang w:val="en-US"/>
        </w:rPr>
        <w:t>Housekeeping Occupancy Report</w:t>
      </w:r>
    </w:p>
    <w:p w:rsidR="00C730CE" w:rsidRPr="00C730CE" w:rsidRDefault="00C730CE" w:rsidP="00C730CE">
      <w:pPr>
        <w:spacing w:before="120" w:after="144" w:line="240" w:lineRule="auto"/>
        <w:ind w:left="48" w:right="48"/>
        <w:jc w:val="both"/>
        <w:rPr>
          <w:rFonts w:ascii="Times New Roman" w:eastAsia="Times New Roman" w:hAnsi="Times New Roman"/>
          <w:color w:val="000000"/>
          <w:sz w:val="24"/>
          <w:szCs w:val="24"/>
        </w:rPr>
      </w:pPr>
      <w:r w:rsidRPr="00C730CE">
        <w:rPr>
          <w:rFonts w:ascii="Times New Roman" w:eastAsia="Times New Roman" w:hAnsi="Times New Roman"/>
          <w:color w:val="000000"/>
          <w:sz w:val="24"/>
          <w:szCs w:val="24"/>
          <w:lang w:val="en-US"/>
        </w:rPr>
        <w:t xml:space="preserve">This report shows the list of guests who have checked-in the hotel with details such as number of adults and children, number of nights, and housekeeping status. This report is generated for the occupied rooms, rooms expected to be occupied, checked-out rooms, and vacant or blocked rooms. </w:t>
      </w:r>
      <w:proofErr w:type="spellStart"/>
      <w:r w:rsidRPr="00C730CE">
        <w:rPr>
          <w:rFonts w:ascii="Times New Roman" w:eastAsia="Times New Roman" w:hAnsi="Times New Roman"/>
          <w:color w:val="000000"/>
          <w:sz w:val="24"/>
          <w:szCs w:val="24"/>
        </w:rPr>
        <w:t>This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report</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is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generated</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for</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scheduling</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rooms</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for</w:t>
      </w:r>
      <w:proofErr w:type="spellEnd"/>
      <w:r w:rsidRPr="00C730CE">
        <w:rPr>
          <w:rFonts w:ascii="Times New Roman" w:eastAsia="Times New Roman" w:hAnsi="Times New Roman"/>
          <w:color w:val="000000"/>
          <w:sz w:val="24"/>
          <w:szCs w:val="24"/>
        </w:rPr>
        <w:t xml:space="preserve"> </w:t>
      </w:r>
      <w:proofErr w:type="spellStart"/>
      <w:r w:rsidRPr="00C730CE">
        <w:rPr>
          <w:rFonts w:ascii="Times New Roman" w:eastAsia="Times New Roman" w:hAnsi="Times New Roman"/>
          <w:color w:val="000000"/>
          <w:sz w:val="24"/>
          <w:szCs w:val="24"/>
        </w:rPr>
        <w:t>cleaning</w:t>
      </w:r>
      <w:proofErr w:type="spellEnd"/>
      <w:r w:rsidRPr="00C730CE">
        <w:rPr>
          <w:rFonts w:ascii="Times New Roman" w:eastAsia="Times New Roman" w:hAnsi="Times New Roman"/>
          <w:color w:val="000000"/>
          <w:sz w:val="24"/>
          <w:szCs w:val="24"/>
        </w:rPr>
        <w:t>.</w:t>
      </w:r>
    </w:p>
    <w:tbl>
      <w:tblPr>
        <w:tblW w:w="9214"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firstRow="1" w:lastRow="0" w:firstColumn="1" w:lastColumn="0" w:noHBand="0" w:noVBand="1"/>
      </w:tblPr>
      <w:tblGrid>
        <w:gridCol w:w="944"/>
        <w:gridCol w:w="1063"/>
        <w:gridCol w:w="1346"/>
        <w:gridCol w:w="787"/>
        <w:gridCol w:w="774"/>
        <w:gridCol w:w="1460"/>
        <w:gridCol w:w="1606"/>
        <w:gridCol w:w="1234"/>
      </w:tblGrid>
      <w:tr w:rsidR="00C730CE" w:rsidRPr="00C730CE" w:rsidTr="006075FB">
        <w:tc>
          <w:tcPr>
            <w:tcW w:w="0" w:type="auto"/>
            <w:gridSpan w:val="8"/>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r w:rsidRPr="00C730CE">
              <w:rPr>
                <w:rFonts w:ascii="Times New Roman" w:eastAsia="Times New Roman" w:hAnsi="Times New Roman"/>
                <w:sz w:val="24"/>
                <w:szCs w:val="24"/>
              </w:rPr>
              <w:t>OCCUPANCY REPORT</w:t>
            </w: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Rm</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Type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Guest</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Name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Adult</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Child</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No</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of</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Nights</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roofErr w:type="spellStart"/>
            <w:r w:rsidRPr="00C730CE">
              <w:rPr>
                <w:rFonts w:ascii="Times New Roman" w:eastAsia="Times New Roman" w:hAnsi="Times New Roman"/>
                <w:sz w:val="24"/>
                <w:szCs w:val="24"/>
              </w:rPr>
              <w:t>Turn</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Over</w:t>
            </w:r>
            <w:proofErr w:type="spellEnd"/>
            <w:r w:rsidRPr="00C730CE">
              <w:rPr>
                <w:rFonts w:ascii="Times New Roman" w:eastAsia="Times New Roman" w:hAnsi="Times New Roman"/>
                <w:sz w:val="24"/>
                <w:szCs w:val="24"/>
              </w:rPr>
              <w:t xml:space="preserve"> </w:t>
            </w:r>
            <w:proofErr w:type="spellStart"/>
            <w:r w:rsidRPr="00C730CE">
              <w:rPr>
                <w:rFonts w:ascii="Times New Roman" w:eastAsia="Times New Roman" w:hAnsi="Times New Roman"/>
                <w:sz w:val="24"/>
                <w:szCs w:val="24"/>
              </w:rPr>
              <w:t>Date</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r w:rsidRPr="00C730CE">
              <w:rPr>
                <w:rFonts w:ascii="Times New Roman" w:eastAsia="Times New Roman" w:hAnsi="Times New Roman"/>
                <w:sz w:val="24"/>
                <w:szCs w:val="24"/>
              </w:rPr>
              <w:t xml:space="preserve">H/K </w:t>
            </w:r>
            <w:proofErr w:type="spellStart"/>
            <w:r w:rsidRPr="00C730CE">
              <w:rPr>
                <w:rFonts w:ascii="Times New Roman" w:eastAsia="Times New Roman" w:hAnsi="Times New Roman"/>
                <w:sz w:val="24"/>
                <w:szCs w:val="24"/>
              </w:rPr>
              <w:t>Status</w:t>
            </w:r>
            <w:proofErr w:type="spellEnd"/>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r w:rsidR="00C730CE" w:rsidRPr="00C730CE" w:rsidTr="006075FB">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C730CE" w:rsidRPr="00C730CE" w:rsidRDefault="00C730CE" w:rsidP="00C730CE">
            <w:pPr>
              <w:spacing w:after="300" w:line="240" w:lineRule="auto"/>
              <w:jc w:val="both"/>
              <w:rPr>
                <w:rFonts w:ascii="Times New Roman" w:eastAsia="Times New Roman" w:hAnsi="Times New Roman"/>
                <w:sz w:val="24"/>
                <w:szCs w:val="24"/>
              </w:rPr>
            </w:pPr>
          </w:p>
        </w:tc>
      </w:tr>
    </w:tbl>
    <w:p w:rsidR="00C730CE" w:rsidRPr="000F7AAF" w:rsidRDefault="00C730CE" w:rsidP="00C730CE"/>
    <w:p w:rsidR="003123C9" w:rsidRPr="001D7A86" w:rsidRDefault="003123C9" w:rsidP="001D6A64">
      <w:pPr>
        <w:pStyle w:val="ae"/>
        <w:shd w:val="clear" w:color="auto" w:fill="FFFFFF"/>
        <w:spacing w:before="0" w:beforeAutospacing="0" w:after="0" w:afterAutospacing="0"/>
        <w:rPr>
          <w:rFonts w:asciiTheme="minorHAnsi" w:hAnsiTheme="minorHAnsi"/>
          <w:color w:val="4A4A4A"/>
          <w:sz w:val="21"/>
          <w:szCs w:val="21"/>
          <w:lang w:val="en-US"/>
        </w:rPr>
      </w:pPr>
    </w:p>
    <w:p w:rsidR="003123C9" w:rsidRPr="001D7A86" w:rsidRDefault="003123C9" w:rsidP="001D6A64">
      <w:pPr>
        <w:pStyle w:val="ae"/>
        <w:shd w:val="clear" w:color="auto" w:fill="FFFFFF"/>
        <w:spacing w:before="0" w:beforeAutospacing="0" w:after="0" w:afterAutospacing="0"/>
        <w:rPr>
          <w:rFonts w:asciiTheme="minorHAnsi" w:hAnsiTheme="minorHAnsi"/>
          <w:color w:val="4A4A4A"/>
          <w:sz w:val="21"/>
          <w:szCs w:val="21"/>
          <w:lang w:val="en-US"/>
        </w:rPr>
      </w:pPr>
    </w:p>
    <w:p w:rsidR="003123C9" w:rsidRPr="001D7A86" w:rsidRDefault="003123C9" w:rsidP="001D6A64">
      <w:pPr>
        <w:pStyle w:val="ae"/>
        <w:shd w:val="clear" w:color="auto" w:fill="FFFFFF"/>
        <w:spacing w:before="0" w:beforeAutospacing="0" w:after="0" w:afterAutospacing="0"/>
        <w:rPr>
          <w:rFonts w:asciiTheme="minorHAnsi" w:hAnsiTheme="minorHAnsi"/>
          <w:color w:val="4A4A4A"/>
          <w:sz w:val="21"/>
          <w:szCs w:val="21"/>
          <w:lang w:val="en-US"/>
        </w:rPr>
      </w:pPr>
    </w:p>
    <w:p w:rsidR="001D6A64" w:rsidRPr="006075FB" w:rsidRDefault="006075FB" w:rsidP="001D6A64">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Pr="006075FB">
        <w:rPr>
          <w:rFonts w:ascii="Times New Roman" w:hAnsi="Times New Roman"/>
          <w:b/>
          <w:sz w:val="24"/>
          <w:szCs w:val="24"/>
        </w:rPr>
        <w:t>39-40</w:t>
      </w:r>
    </w:p>
    <w:p w:rsidR="001D6A64" w:rsidRPr="00750D3F" w:rsidRDefault="001D6A64" w:rsidP="001D6A64">
      <w:pPr>
        <w:shd w:val="clear" w:color="auto" w:fill="FFFFFF"/>
        <w:spacing w:after="0" w:line="240" w:lineRule="auto"/>
        <w:ind w:hanging="482"/>
        <w:rPr>
          <w:rFonts w:ascii="Times New Roman" w:hAnsi="Times New Roman"/>
          <w:b/>
          <w:bCs/>
          <w:sz w:val="24"/>
          <w:szCs w:val="24"/>
        </w:rPr>
      </w:pPr>
    </w:p>
    <w:p w:rsidR="001D6A64" w:rsidRPr="000C2FFD" w:rsidRDefault="001D6A64" w:rsidP="001D6A64">
      <w:pPr>
        <w:shd w:val="clear" w:color="auto" w:fill="FFFFFF"/>
        <w:spacing w:after="0" w:line="240" w:lineRule="auto"/>
        <w:ind w:hanging="482"/>
        <w:rPr>
          <w:rFonts w:ascii="Times New Roman" w:hAnsi="Times New Roman"/>
          <w:b/>
          <w:bCs/>
          <w:sz w:val="24"/>
          <w:szCs w:val="24"/>
        </w:rPr>
      </w:pPr>
      <w:r w:rsidRPr="00536CEC">
        <w:rPr>
          <w:rFonts w:ascii="Times New Roman" w:hAnsi="Times New Roman"/>
          <w:b/>
          <w:sz w:val="24"/>
          <w:szCs w:val="24"/>
        </w:rPr>
        <w:t>Тема:</w:t>
      </w:r>
      <w:r w:rsidRPr="0008577A">
        <w:rPr>
          <w:rFonts w:ascii="Times New Roman" w:hAnsi="Times New Roman"/>
          <w:b/>
          <w:sz w:val="24"/>
          <w:szCs w:val="24"/>
        </w:rPr>
        <w:t xml:space="preserve"> </w:t>
      </w:r>
      <w:r w:rsidR="006075FB" w:rsidRPr="003D7533">
        <w:t>Жалобы гостей отеля.</w:t>
      </w:r>
    </w:p>
    <w:p w:rsidR="001D6A64" w:rsidRPr="00536CEC" w:rsidRDefault="001D6A64" w:rsidP="001D6A64">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 xml:space="preserve">развитие </w:t>
      </w:r>
      <w:r w:rsidR="003123C9">
        <w:rPr>
          <w:rFonts w:ascii="Times New Roman" w:hAnsi="Times New Roman"/>
          <w:sz w:val="24"/>
          <w:szCs w:val="24"/>
        </w:rPr>
        <w:t xml:space="preserve">диалогических </w:t>
      </w:r>
      <w:r w:rsidRPr="00536CEC">
        <w:rPr>
          <w:rFonts w:ascii="Times New Roman" w:hAnsi="Times New Roman"/>
          <w:sz w:val="24"/>
          <w:szCs w:val="24"/>
        </w:rPr>
        <w:t>навыков</w:t>
      </w:r>
      <w:r w:rsidRPr="00536CEC">
        <w:rPr>
          <w:rFonts w:ascii="Times New Roman" w:hAnsi="Times New Roman"/>
          <w:b/>
          <w:sz w:val="24"/>
          <w:szCs w:val="24"/>
        </w:rPr>
        <w:tab/>
      </w:r>
    </w:p>
    <w:p w:rsidR="001D6A64" w:rsidRPr="006075FB" w:rsidRDefault="001D6A64" w:rsidP="001D6A64">
      <w:pPr>
        <w:spacing w:after="0" w:line="240" w:lineRule="auto"/>
        <w:jc w:val="both"/>
        <w:rPr>
          <w:rFonts w:ascii="Times New Roman" w:hAnsi="Times New Roman"/>
          <w:b/>
          <w:sz w:val="24"/>
          <w:szCs w:val="24"/>
        </w:rPr>
      </w:pPr>
      <w:r w:rsidRPr="00536CEC">
        <w:rPr>
          <w:rFonts w:ascii="Times New Roman" w:hAnsi="Times New Roman"/>
          <w:b/>
          <w:sz w:val="24"/>
          <w:szCs w:val="24"/>
        </w:rPr>
        <w:t>Количество</w:t>
      </w:r>
      <w:r w:rsidRPr="001D6A64">
        <w:rPr>
          <w:rFonts w:ascii="Times New Roman" w:hAnsi="Times New Roman"/>
          <w:b/>
          <w:sz w:val="24"/>
          <w:szCs w:val="24"/>
        </w:rPr>
        <w:t xml:space="preserve"> </w:t>
      </w:r>
      <w:r w:rsidRPr="00536CEC">
        <w:rPr>
          <w:rFonts w:ascii="Times New Roman" w:hAnsi="Times New Roman"/>
          <w:b/>
          <w:sz w:val="24"/>
          <w:szCs w:val="24"/>
        </w:rPr>
        <w:t>часов</w:t>
      </w:r>
      <w:r w:rsidR="006075FB">
        <w:rPr>
          <w:rFonts w:ascii="Times New Roman" w:hAnsi="Times New Roman"/>
          <w:b/>
          <w:sz w:val="24"/>
          <w:szCs w:val="24"/>
        </w:rPr>
        <w:t xml:space="preserve">: </w:t>
      </w:r>
    </w:p>
    <w:p w:rsidR="001D6A64" w:rsidRPr="001D7A86" w:rsidRDefault="001D6A64" w:rsidP="001D6A64">
      <w:pPr>
        <w:spacing w:after="0" w:line="240" w:lineRule="auto"/>
        <w:jc w:val="both"/>
        <w:rPr>
          <w:rFonts w:ascii="Times New Roman" w:hAnsi="Times New Roman"/>
          <w:b/>
          <w:sz w:val="24"/>
          <w:szCs w:val="24"/>
          <w:lang w:val="en-US"/>
        </w:rPr>
      </w:pPr>
      <w:r w:rsidRPr="00536CEC">
        <w:rPr>
          <w:rFonts w:ascii="Times New Roman" w:hAnsi="Times New Roman"/>
          <w:b/>
          <w:sz w:val="24"/>
          <w:szCs w:val="24"/>
        </w:rPr>
        <w:t>Ход</w:t>
      </w:r>
      <w:r w:rsidRPr="001D7A86">
        <w:rPr>
          <w:rFonts w:ascii="Times New Roman" w:hAnsi="Times New Roman"/>
          <w:b/>
          <w:sz w:val="24"/>
          <w:szCs w:val="24"/>
          <w:lang w:val="en-US"/>
        </w:rPr>
        <w:t xml:space="preserve"> </w:t>
      </w:r>
      <w:r w:rsidRPr="00536CEC">
        <w:rPr>
          <w:rFonts w:ascii="Times New Roman" w:hAnsi="Times New Roman"/>
          <w:b/>
          <w:sz w:val="24"/>
          <w:szCs w:val="24"/>
        </w:rPr>
        <w:t>работы</w:t>
      </w:r>
      <w:r w:rsidRPr="001D7A86">
        <w:rPr>
          <w:rFonts w:ascii="Times New Roman" w:hAnsi="Times New Roman"/>
          <w:b/>
          <w:sz w:val="24"/>
          <w:szCs w:val="24"/>
          <w:lang w:val="en-US"/>
        </w:rPr>
        <w:t>:</w:t>
      </w:r>
    </w:p>
    <w:p w:rsidR="001D6A64" w:rsidRPr="001D7A86" w:rsidRDefault="001D6A64" w:rsidP="001D6A64">
      <w:pPr>
        <w:shd w:val="clear" w:color="auto" w:fill="FFFFFF"/>
        <w:spacing w:after="0" w:line="240" w:lineRule="auto"/>
        <w:ind w:hanging="482"/>
        <w:rPr>
          <w:rFonts w:ascii="Times New Roman" w:hAnsi="Times New Roman"/>
          <w:b/>
          <w:bCs/>
          <w:sz w:val="24"/>
          <w:szCs w:val="24"/>
          <w:lang w:val="en-US"/>
        </w:rPr>
      </w:pPr>
    </w:p>
    <w:p w:rsidR="003123C9" w:rsidRDefault="001D6A64" w:rsidP="006075FB">
      <w:pPr>
        <w:pStyle w:val="ae"/>
        <w:shd w:val="clear" w:color="auto" w:fill="FFFFFF"/>
        <w:spacing w:before="0" w:beforeAutospacing="0" w:after="0" w:afterAutospacing="0"/>
        <w:rPr>
          <w:b/>
          <w:bCs/>
          <w:lang w:val="en-US"/>
        </w:rPr>
      </w:pPr>
      <w:r>
        <w:rPr>
          <w:b/>
          <w:bCs/>
        </w:rPr>
        <w:t>Задание</w:t>
      </w:r>
      <w:r w:rsidRPr="001D7A86">
        <w:rPr>
          <w:b/>
          <w:bCs/>
          <w:lang w:val="en-US"/>
        </w:rPr>
        <w:t xml:space="preserve"> 1.</w:t>
      </w:r>
      <w:r w:rsidR="003123C9" w:rsidRPr="001D7A86">
        <w:rPr>
          <w:b/>
          <w:bCs/>
          <w:lang w:val="en-US"/>
        </w:rPr>
        <w:t xml:space="preserve"> </w:t>
      </w:r>
    </w:p>
    <w:p w:rsidR="006075FB" w:rsidRDefault="006075FB" w:rsidP="006075FB">
      <w:pPr>
        <w:pStyle w:val="ae"/>
        <w:shd w:val="clear" w:color="auto" w:fill="FFFFFF"/>
        <w:spacing w:before="0" w:beforeAutospacing="0" w:after="0" w:afterAutospacing="0"/>
        <w:rPr>
          <w:b/>
          <w:bCs/>
          <w:lang w:val="en-US"/>
        </w:rPr>
      </w:pPr>
    </w:p>
    <w:p w:rsidR="006075FB" w:rsidRPr="001D7A86" w:rsidRDefault="006075FB" w:rsidP="006075FB">
      <w:pPr>
        <w:pStyle w:val="ae"/>
        <w:shd w:val="clear" w:color="auto" w:fill="FFFFFF"/>
        <w:spacing w:before="0" w:beforeAutospacing="0" w:after="0" w:afterAutospacing="0"/>
        <w:rPr>
          <w:color w:val="000000"/>
          <w:lang w:val="en-US"/>
        </w:rPr>
      </w:pPr>
      <w:r>
        <w:rPr>
          <w:noProof/>
          <w:color w:val="000000"/>
        </w:rPr>
        <w:lastRenderedPageBreak/>
        <w:drawing>
          <wp:inline distT="0" distB="0" distL="0" distR="0">
            <wp:extent cx="5498440" cy="3152775"/>
            <wp:effectExtent l="19050" t="0" r="7010" b="0"/>
            <wp:docPr id="60"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6"/>
                    <a:srcRect l="34853" t="22029" r="29642" b="41739"/>
                    <a:stretch>
                      <a:fillRect/>
                    </a:stretch>
                  </pic:blipFill>
                  <pic:spPr bwMode="auto">
                    <a:xfrm>
                      <a:off x="0" y="0"/>
                      <a:ext cx="5498440" cy="3152775"/>
                    </a:xfrm>
                    <a:prstGeom prst="rect">
                      <a:avLst/>
                    </a:prstGeom>
                    <a:noFill/>
                    <a:ln w="9525">
                      <a:noFill/>
                      <a:miter lim="800000"/>
                      <a:headEnd/>
                      <a:tailEnd/>
                    </a:ln>
                  </pic:spPr>
                </pic:pic>
              </a:graphicData>
            </a:graphic>
          </wp:inline>
        </w:drawing>
      </w:r>
    </w:p>
    <w:p w:rsidR="003123C9" w:rsidRDefault="003123C9" w:rsidP="00741222">
      <w:pPr>
        <w:shd w:val="clear" w:color="auto" w:fill="FFFFFF"/>
        <w:suppressAutoHyphens w:val="0"/>
        <w:spacing w:after="0" w:line="240" w:lineRule="auto"/>
        <w:textAlignment w:val="baseline"/>
        <w:rPr>
          <w:rFonts w:ascii="Times New Roman" w:eastAsia="Times New Roman" w:hAnsi="Times New Roman"/>
          <w:color w:val="000000"/>
          <w:kern w:val="0"/>
          <w:sz w:val="24"/>
          <w:szCs w:val="24"/>
          <w:lang w:val="en-US" w:eastAsia="ru-RU"/>
        </w:rPr>
      </w:pPr>
    </w:p>
    <w:p w:rsidR="006075FB" w:rsidRPr="006075FB" w:rsidRDefault="006075FB" w:rsidP="00741222">
      <w:pPr>
        <w:shd w:val="clear" w:color="auto" w:fill="FFFFFF"/>
        <w:suppressAutoHyphens w:val="0"/>
        <w:spacing w:after="0" w:line="240" w:lineRule="auto"/>
        <w:textAlignment w:val="baseline"/>
        <w:rPr>
          <w:rFonts w:ascii="Times New Roman" w:eastAsia="Times New Roman" w:hAnsi="Times New Roman"/>
          <w:b/>
          <w:color w:val="000000"/>
          <w:kern w:val="0"/>
          <w:sz w:val="24"/>
          <w:szCs w:val="24"/>
          <w:lang w:eastAsia="ru-RU"/>
        </w:rPr>
      </w:pPr>
      <w:r w:rsidRPr="006075FB">
        <w:rPr>
          <w:rFonts w:ascii="Times New Roman" w:eastAsia="Times New Roman" w:hAnsi="Times New Roman"/>
          <w:b/>
          <w:color w:val="000000"/>
          <w:kern w:val="0"/>
          <w:sz w:val="24"/>
          <w:szCs w:val="24"/>
          <w:lang w:eastAsia="ru-RU"/>
        </w:rPr>
        <w:t>Задание 2</w:t>
      </w:r>
    </w:p>
    <w:p w:rsidR="006075FB" w:rsidRPr="001D7A86" w:rsidRDefault="006075FB" w:rsidP="00741222">
      <w:pPr>
        <w:shd w:val="clear" w:color="auto" w:fill="FFFFFF"/>
        <w:suppressAutoHyphens w:val="0"/>
        <w:spacing w:after="0" w:line="240" w:lineRule="auto"/>
        <w:textAlignment w:val="baseline"/>
        <w:rPr>
          <w:rFonts w:ascii="Times New Roman" w:eastAsia="Times New Roman" w:hAnsi="Times New Roman"/>
          <w:color w:val="000000"/>
          <w:kern w:val="0"/>
          <w:sz w:val="24"/>
          <w:szCs w:val="24"/>
          <w:lang w:val="en-US" w:eastAsia="ru-RU"/>
        </w:rPr>
      </w:pPr>
      <w:r>
        <w:rPr>
          <w:rFonts w:ascii="Times New Roman" w:eastAsia="Times New Roman" w:hAnsi="Times New Roman"/>
          <w:noProof/>
          <w:color w:val="000000"/>
          <w:kern w:val="0"/>
          <w:sz w:val="24"/>
          <w:szCs w:val="24"/>
          <w:lang w:eastAsia="ru-RU"/>
        </w:rPr>
        <w:drawing>
          <wp:inline distT="0" distB="0" distL="0" distR="0">
            <wp:extent cx="4819650" cy="5728499"/>
            <wp:effectExtent l="19050" t="0" r="0" b="0"/>
            <wp:docPr id="61"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7"/>
                    <a:srcRect l="37296" t="20870" r="34202" b="18840"/>
                    <a:stretch>
                      <a:fillRect/>
                    </a:stretch>
                  </pic:blipFill>
                  <pic:spPr bwMode="auto">
                    <a:xfrm>
                      <a:off x="0" y="0"/>
                      <a:ext cx="4819650" cy="5728499"/>
                    </a:xfrm>
                    <a:prstGeom prst="rect">
                      <a:avLst/>
                    </a:prstGeom>
                    <a:noFill/>
                    <a:ln w="9525">
                      <a:noFill/>
                      <a:miter lim="800000"/>
                      <a:headEnd/>
                      <a:tailEnd/>
                    </a:ln>
                  </pic:spPr>
                </pic:pic>
              </a:graphicData>
            </a:graphic>
          </wp:inline>
        </w:drawing>
      </w:r>
    </w:p>
    <w:p w:rsidR="006075FB" w:rsidRDefault="006075FB" w:rsidP="003123C9">
      <w:pPr>
        <w:spacing w:after="0" w:line="240" w:lineRule="auto"/>
        <w:jc w:val="center"/>
        <w:rPr>
          <w:rFonts w:ascii="Times New Roman" w:hAnsi="Times New Roman"/>
          <w:b/>
          <w:sz w:val="24"/>
          <w:szCs w:val="24"/>
          <w:lang w:val="en-US"/>
        </w:rPr>
      </w:pPr>
    </w:p>
    <w:p w:rsidR="006075FB" w:rsidRDefault="006075FB" w:rsidP="003123C9">
      <w:pPr>
        <w:spacing w:after="0" w:line="240" w:lineRule="auto"/>
        <w:jc w:val="center"/>
        <w:rPr>
          <w:rFonts w:ascii="Times New Roman" w:hAnsi="Times New Roman"/>
          <w:b/>
          <w:sz w:val="24"/>
          <w:szCs w:val="24"/>
        </w:rPr>
      </w:pPr>
    </w:p>
    <w:p w:rsidR="006075FB" w:rsidRDefault="006075FB" w:rsidP="003123C9">
      <w:pPr>
        <w:spacing w:after="0" w:line="240" w:lineRule="auto"/>
        <w:jc w:val="center"/>
        <w:rPr>
          <w:rFonts w:ascii="Times New Roman" w:hAnsi="Times New Roman"/>
          <w:b/>
          <w:sz w:val="24"/>
          <w:szCs w:val="24"/>
        </w:rPr>
      </w:pPr>
    </w:p>
    <w:p w:rsidR="006075FB" w:rsidRPr="006075FB" w:rsidRDefault="006075FB" w:rsidP="006075FB">
      <w:pPr>
        <w:spacing w:after="0" w:line="240" w:lineRule="auto"/>
        <w:rPr>
          <w:rFonts w:ascii="Times New Roman" w:hAnsi="Times New Roman"/>
          <w:b/>
          <w:sz w:val="24"/>
          <w:szCs w:val="24"/>
        </w:rPr>
      </w:pPr>
      <w:r>
        <w:rPr>
          <w:rFonts w:ascii="Times New Roman" w:hAnsi="Times New Roman"/>
          <w:b/>
          <w:sz w:val="24"/>
          <w:szCs w:val="24"/>
        </w:rPr>
        <w:lastRenderedPageBreak/>
        <w:t>Задание 3.</w:t>
      </w:r>
    </w:p>
    <w:p w:rsidR="006075FB" w:rsidRDefault="006075FB" w:rsidP="003123C9">
      <w:pPr>
        <w:spacing w:after="0" w:line="240" w:lineRule="auto"/>
        <w:jc w:val="center"/>
        <w:rPr>
          <w:rFonts w:ascii="Times New Roman" w:hAnsi="Times New Roman"/>
          <w:b/>
          <w:sz w:val="24"/>
          <w:szCs w:val="24"/>
          <w:lang w:val="en-US"/>
        </w:rPr>
      </w:pPr>
      <w:r>
        <w:rPr>
          <w:rFonts w:ascii="Times New Roman" w:hAnsi="Times New Roman"/>
          <w:b/>
          <w:noProof/>
          <w:sz w:val="24"/>
          <w:szCs w:val="24"/>
          <w:lang w:eastAsia="ru-RU"/>
        </w:rPr>
        <w:drawing>
          <wp:inline distT="0" distB="0" distL="0" distR="0">
            <wp:extent cx="4972050" cy="5743114"/>
            <wp:effectExtent l="19050" t="0" r="0" b="0"/>
            <wp:docPr id="62"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8"/>
                    <a:srcRect l="36971" t="26377" r="32573" b="11014"/>
                    <a:stretch>
                      <a:fillRect/>
                    </a:stretch>
                  </pic:blipFill>
                  <pic:spPr bwMode="auto">
                    <a:xfrm>
                      <a:off x="0" y="0"/>
                      <a:ext cx="4975338" cy="5746912"/>
                    </a:xfrm>
                    <a:prstGeom prst="rect">
                      <a:avLst/>
                    </a:prstGeom>
                    <a:noFill/>
                    <a:ln w="9525">
                      <a:noFill/>
                      <a:miter lim="800000"/>
                      <a:headEnd/>
                      <a:tailEnd/>
                    </a:ln>
                  </pic:spPr>
                </pic:pic>
              </a:graphicData>
            </a:graphic>
          </wp:inline>
        </w:drawing>
      </w:r>
    </w:p>
    <w:p w:rsidR="006075FB" w:rsidRPr="006075FB" w:rsidRDefault="006075FB" w:rsidP="006075FB">
      <w:pPr>
        <w:spacing w:after="0" w:line="240" w:lineRule="auto"/>
        <w:rPr>
          <w:rFonts w:ascii="Times New Roman" w:hAnsi="Times New Roman"/>
          <w:b/>
          <w:sz w:val="24"/>
          <w:szCs w:val="24"/>
        </w:rPr>
      </w:pPr>
      <w:r>
        <w:rPr>
          <w:rFonts w:ascii="Times New Roman" w:hAnsi="Times New Roman"/>
          <w:b/>
          <w:sz w:val="24"/>
          <w:szCs w:val="24"/>
        </w:rPr>
        <w:t>Задание 4.</w:t>
      </w:r>
    </w:p>
    <w:p w:rsidR="006075FB" w:rsidRDefault="006075FB" w:rsidP="003123C9">
      <w:pPr>
        <w:spacing w:after="0" w:line="240" w:lineRule="auto"/>
        <w:jc w:val="center"/>
        <w:rPr>
          <w:rFonts w:ascii="Times New Roman" w:hAnsi="Times New Roman"/>
          <w:b/>
          <w:sz w:val="24"/>
          <w:szCs w:val="24"/>
          <w:lang w:val="en-US"/>
        </w:rPr>
      </w:pPr>
      <w:r>
        <w:rPr>
          <w:rFonts w:ascii="Times New Roman" w:hAnsi="Times New Roman"/>
          <w:b/>
          <w:noProof/>
          <w:sz w:val="24"/>
          <w:szCs w:val="24"/>
          <w:lang w:eastAsia="ru-RU"/>
        </w:rPr>
        <w:drawing>
          <wp:inline distT="0" distB="0" distL="0" distR="0">
            <wp:extent cx="4082276" cy="3638550"/>
            <wp:effectExtent l="19050" t="0" r="0" b="0"/>
            <wp:docPr id="63"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9"/>
                    <a:srcRect l="37133" t="35072" r="32899" b="17391"/>
                    <a:stretch>
                      <a:fillRect/>
                    </a:stretch>
                  </pic:blipFill>
                  <pic:spPr bwMode="auto">
                    <a:xfrm>
                      <a:off x="0" y="0"/>
                      <a:ext cx="4082276" cy="3638550"/>
                    </a:xfrm>
                    <a:prstGeom prst="rect">
                      <a:avLst/>
                    </a:prstGeom>
                    <a:noFill/>
                    <a:ln w="9525">
                      <a:noFill/>
                      <a:miter lim="800000"/>
                      <a:headEnd/>
                      <a:tailEnd/>
                    </a:ln>
                  </pic:spPr>
                </pic:pic>
              </a:graphicData>
            </a:graphic>
          </wp:inline>
        </w:drawing>
      </w:r>
    </w:p>
    <w:p w:rsidR="006075FB" w:rsidRPr="006075FB" w:rsidRDefault="006075FB" w:rsidP="006075FB">
      <w:pPr>
        <w:spacing w:after="0" w:line="240" w:lineRule="auto"/>
        <w:rPr>
          <w:rFonts w:ascii="Times New Roman" w:hAnsi="Times New Roman"/>
          <w:b/>
          <w:sz w:val="24"/>
          <w:szCs w:val="24"/>
        </w:rPr>
      </w:pPr>
      <w:r>
        <w:rPr>
          <w:rFonts w:ascii="Times New Roman" w:hAnsi="Times New Roman"/>
          <w:b/>
          <w:sz w:val="24"/>
          <w:szCs w:val="24"/>
        </w:rPr>
        <w:lastRenderedPageBreak/>
        <w:t>Задание 5.</w:t>
      </w:r>
    </w:p>
    <w:p w:rsidR="006075FB" w:rsidRDefault="006075FB" w:rsidP="003123C9">
      <w:pPr>
        <w:spacing w:after="0" w:line="240" w:lineRule="auto"/>
        <w:jc w:val="center"/>
        <w:rPr>
          <w:rFonts w:ascii="Times New Roman" w:hAnsi="Times New Roman"/>
          <w:b/>
          <w:sz w:val="24"/>
          <w:szCs w:val="24"/>
          <w:lang w:val="en-US"/>
        </w:rPr>
      </w:pPr>
    </w:p>
    <w:p w:rsidR="006075FB" w:rsidRDefault="006075FB" w:rsidP="003123C9">
      <w:pPr>
        <w:spacing w:after="0" w:line="240" w:lineRule="auto"/>
        <w:jc w:val="center"/>
        <w:rPr>
          <w:rFonts w:ascii="Times New Roman" w:hAnsi="Times New Roman"/>
          <w:b/>
          <w:sz w:val="24"/>
          <w:szCs w:val="24"/>
        </w:rPr>
      </w:pPr>
      <w:r>
        <w:rPr>
          <w:rFonts w:ascii="Times New Roman" w:hAnsi="Times New Roman"/>
          <w:b/>
          <w:noProof/>
          <w:sz w:val="24"/>
          <w:szCs w:val="24"/>
          <w:lang w:eastAsia="ru-RU"/>
        </w:rPr>
        <w:drawing>
          <wp:inline distT="0" distB="0" distL="0" distR="0">
            <wp:extent cx="5604136" cy="3695700"/>
            <wp:effectExtent l="19050" t="0" r="0" b="0"/>
            <wp:docPr id="65"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0"/>
                    <a:srcRect l="36808" t="36522" r="33062" b="28116"/>
                    <a:stretch>
                      <a:fillRect/>
                    </a:stretch>
                  </pic:blipFill>
                  <pic:spPr bwMode="auto">
                    <a:xfrm>
                      <a:off x="0" y="0"/>
                      <a:ext cx="5609475" cy="3699221"/>
                    </a:xfrm>
                    <a:prstGeom prst="rect">
                      <a:avLst/>
                    </a:prstGeom>
                    <a:noFill/>
                    <a:ln w="9525">
                      <a:noFill/>
                      <a:miter lim="800000"/>
                      <a:headEnd/>
                      <a:tailEnd/>
                    </a:ln>
                  </pic:spPr>
                </pic:pic>
              </a:graphicData>
            </a:graphic>
          </wp:inline>
        </w:drawing>
      </w:r>
    </w:p>
    <w:p w:rsidR="006075FB" w:rsidRDefault="006075FB" w:rsidP="003123C9">
      <w:pPr>
        <w:spacing w:after="0" w:line="240" w:lineRule="auto"/>
        <w:jc w:val="center"/>
        <w:rPr>
          <w:rFonts w:ascii="Times New Roman" w:hAnsi="Times New Roman"/>
          <w:b/>
          <w:sz w:val="24"/>
          <w:szCs w:val="24"/>
        </w:rPr>
      </w:pPr>
    </w:p>
    <w:p w:rsidR="003123C9" w:rsidRPr="003123C9" w:rsidRDefault="003123C9" w:rsidP="003123C9">
      <w:pPr>
        <w:spacing w:after="0" w:line="240" w:lineRule="auto"/>
        <w:jc w:val="center"/>
        <w:rPr>
          <w:rFonts w:ascii="Times New Roman" w:hAnsi="Times New Roman"/>
          <w:b/>
          <w:sz w:val="24"/>
          <w:szCs w:val="24"/>
        </w:rPr>
      </w:pPr>
      <w:r>
        <w:rPr>
          <w:rFonts w:ascii="Times New Roman" w:hAnsi="Times New Roman"/>
          <w:b/>
          <w:sz w:val="24"/>
          <w:szCs w:val="24"/>
        </w:rPr>
        <w:t xml:space="preserve">Практическая работа </w:t>
      </w:r>
      <w:r w:rsidR="006075FB">
        <w:rPr>
          <w:rFonts w:ascii="Times New Roman" w:hAnsi="Times New Roman"/>
          <w:b/>
          <w:sz w:val="24"/>
          <w:szCs w:val="24"/>
        </w:rPr>
        <w:t>41-42</w:t>
      </w:r>
    </w:p>
    <w:p w:rsidR="003123C9" w:rsidRPr="00750D3F" w:rsidRDefault="003123C9" w:rsidP="003123C9">
      <w:pPr>
        <w:shd w:val="clear" w:color="auto" w:fill="FFFFFF"/>
        <w:spacing w:after="0" w:line="240" w:lineRule="auto"/>
        <w:ind w:hanging="482"/>
        <w:rPr>
          <w:rFonts w:ascii="Times New Roman" w:hAnsi="Times New Roman"/>
          <w:b/>
          <w:bCs/>
          <w:sz w:val="24"/>
          <w:szCs w:val="24"/>
        </w:rPr>
      </w:pPr>
    </w:p>
    <w:p w:rsidR="003123C9" w:rsidRPr="000C2FFD" w:rsidRDefault="003123C9" w:rsidP="003123C9">
      <w:pPr>
        <w:shd w:val="clear" w:color="auto" w:fill="FFFFFF"/>
        <w:spacing w:after="0" w:line="240" w:lineRule="auto"/>
        <w:ind w:hanging="482"/>
        <w:rPr>
          <w:rFonts w:ascii="Times New Roman" w:hAnsi="Times New Roman"/>
          <w:b/>
          <w:bCs/>
          <w:sz w:val="24"/>
          <w:szCs w:val="24"/>
        </w:rPr>
      </w:pPr>
      <w:r w:rsidRPr="00536CEC">
        <w:rPr>
          <w:rFonts w:ascii="Times New Roman" w:hAnsi="Times New Roman"/>
          <w:b/>
          <w:sz w:val="24"/>
          <w:szCs w:val="24"/>
        </w:rPr>
        <w:t>Тема:</w:t>
      </w:r>
      <w:r w:rsidRPr="0008577A">
        <w:rPr>
          <w:rFonts w:ascii="Times New Roman" w:hAnsi="Times New Roman"/>
          <w:b/>
          <w:sz w:val="24"/>
          <w:szCs w:val="24"/>
        </w:rPr>
        <w:t xml:space="preserve"> </w:t>
      </w:r>
      <w:r w:rsidR="006075FB" w:rsidRPr="003D7533">
        <w:t>Реагирование на жалобы.</w:t>
      </w:r>
    </w:p>
    <w:p w:rsidR="003123C9" w:rsidRPr="00536CEC" w:rsidRDefault="003123C9" w:rsidP="003123C9">
      <w:pPr>
        <w:pStyle w:val="15"/>
        <w:tabs>
          <w:tab w:val="left" w:pos="567"/>
          <w:tab w:val="left" w:pos="9781"/>
        </w:tabs>
        <w:spacing w:after="0" w:line="240" w:lineRule="auto"/>
        <w:ind w:left="0"/>
        <w:jc w:val="both"/>
        <w:rPr>
          <w:rFonts w:ascii="Times New Roman" w:hAnsi="Times New Roman"/>
          <w:sz w:val="24"/>
          <w:szCs w:val="24"/>
        </w:rPr>
      </w:pPr>
      <w:r w:rsidRPr="00536CEC">
        <w:rPr>
          <w:rFonts w:ascii="Times New Roman" w:hAnsi="Times New Roman"/>
          <w:b/>
          <w:sz w:val="24"/>
          <w:szCs w:val="24"/>
        </w:rPr>
        <w:t xml:space="preserve">Цель: </w:t>
      </w:r>
      <w:r w:rsidRPr="00536CEC">
        <w:rPr>
          <w:rFonts w:ascii="Times New Roman" w:hAnsi="Times New Roman"/>
          <w:sz w:val="24"/>
          <w:szCs w:val="24"/>
        </w:rPr>
        <w:t xml:space="preserve">развитие </w:t>
      </w:r>
      <w:r w:rsidR="006075FB">
        <w:rPr>
          <w:rFonts w:ascii="Times New Roman" w:hAnsi="Times New Roman"/>
          <w:sz w:val="24"/>
          <w:szCs w:val="24"/>
        </w:rPr>
        <w:t>диалогических</w:t>
      </w:r>
      <w:r w:rsidR="006075FB" w:rsidRPr="006075FB">
        <w:rPr>
          <w:rFonts w:ascii="Times New Roman" w:hAnsi="Times New Roman"/>
          <w:sz w:val="24"/>
          <w:szCs w:val="24"/>
        </w:rPr>
        <w:t xml:space="preserve"> </w:t>
      </w:r>
      <w:r w:rsidRPr="00536CEC">
        <w:rPr>
          <w:rFonts w:ascii="Times New Roman" w:hAnsi="Times New Roman"/>
          <w:sz w:val="24"/>
          <w:szCs w:val="24"/>
        </w:rPr>
        <w:t>навыков</w:t>
      </w:r>
      <w:r w:rsidRPr="00536CEC">
        <w:rPr>
          <w:rFonts w:ascii="Times New Roman" w:hAnsi="Times New Roman"/>
          <w:b/>
          <w:sz w:val="24"/>
          <w:szCs w:val="24"/>
        </w:rPr>
        <w:tab/>
      </w:r>
    </w:p>
    <w:p w:rsidR="003123C9" w:rsidRPr="00741222" w:rsidRDefault="003123C9" w:rsidP="003123C9">
      <w:pPr>
        <w:spacing w:after="0" w:line="240" w:lineRule="auto"/>
        <w:jc w:val="both"/>
        <w:rPr>
          <w:rFonts w:ascii="Times New Roman" w:hAnsi="Times New Roman"/>
          <w:b/>
          <w:sz w:val="24"/>
          <w:szCs w:val="24"/>
        </w:rPr>
      </w:pPr>
      <w:r w:rsidRPr="00536CEC">
        <w:rPr>
          <w:rFonts w:ascii="Times New Roman" w:hAnsi="Times New Roman"/>
          <w:b/>
          <w:sz w:val="24"/>
          <w:szCs w:val="24"/>
        </w:rPr>
        <w:t>Количество</w:t>
      </w:r>
      <w:r w:rsidRPr="001D6A64">
        <w:rPr>
          <w:rFonts w:ascii="Times New Roman" w:hAnsi="Times New Roman"/>
          <w:b/>
          <w:sz w:val="24"/>
          <w:szCs w:val="24"/>
        </w:rPr>
        <w:t xml:space="preserve"> </w:t>
      </w:r>
      <w:r w:rsidRPr="00536CEC">
        <w:rPr>
          <w:rFonts w:ascii="Times New Roman" w:hAnsi="Times New Roman"/>
          <w:b/>
          <w:sz w:val="24"/>
          <w:szCs w:val="24"/>
        </w:rPr>
        <w:t>часов</w:t>
      </w:r>
      <w:r w:rsidR="006075FB">
        <w:rPr>
          <w:rFonts w:ascii="Times New Roman" w:hAnsi="Times New Roman"/>
          <w:b/>
          <w:sz w:val="24"/>
          <w:szCs w:val="24"/>
        </w:rPr>
        <w:t>: 2</w:t>
      </w:r>
    </w:p>
    <w:p w:rsidR="003123C9" w:rsidRPr="001B1D4C" w:rsidRDefault="003123C9" w:rsidP="003123C9">
      <w:pPr>
        <w:spacing w:after="0" w:line="240" w:lineRule="auto"/>
        <w:jc w:val="both"/>
        <w:rPr>
          <w:rFonts w:ascii="Times New Roman" w:hAnsi="Times New Roman"/>
          <w:b/>
          <w:sz w:val="24"/>
          <w:szCs w:val="24"/>
          <w:lang w:val="en-US"/>
        </w:rPr>
      </w:pPr>
      <w:r w:rsidRPr="00536CEC">
        <w:rPr>
          <w:rFonts w:ascii="Times New Roman" w:hAnsi="Times New Roman"/>
          <w:b/>
          <w:sz w:val="24"/>
          <w:szCs w:val="24"/>
        </w:rPr>
        <w:t>Ход</w:t>
      </w:r>
      <w:r w:rsidRPr="001B1D4C">
        <w:rPr>
          <w:rFonts w:ascii="Times New Roman" w:hAnsi="Times New Roman"/>
          <w:b/>
          <w:sz w:val="24"/>
          <w:szCs w:val="24"/>
          <w:lang w:val="en-US"/>
        </w:rPr>
        <w:t xml:space="preserve"> </w:t>
      </w:r>
      <w:r w:rsidRPr="00536CEC">
        <w:rPr>
          <w:rFonts w:ascii="Times New Roman" w:hAnsi="Times New Roman"/>
          <w:b/>
          <w:sz w:val="24"/>
          <w:szCs w:val="24"/>
        </w:rPr>
        <w:t>работы</w:t>
      </w:r>
      <w:r w:rsidRPr="001B1D4C">
        <w:rPr>
          <w:rFonts w:ascii="Times New Roman" w:hAnsi="Times New Roman"/>
          <w:b/>
          <w:sz w:val="24"/>
          <w:szCs w:val="24"/>
          <w:lang w:val="en-US"/>
        </w:rPr>
        <w:t>:</w:t>
      </w:r>
    </w:p>
    <w:p w:rsidR="003123C9" w:rsidRPr="001B1D4C" w:rsidRDefault="003123C9" w:rsidP="003123C9">
      <w:pPr>
        <w:shd w:val="clear" w:color="auto" w:fill="FFFFFF"/>
        <w:spacing w:after="0" w:line="240" w:lineRule="auto"/>
        <w:ind w:hanging="482"/>
        <w:rPr>
          <w:rFonts w:ascii="Times New Roman" w:hAnsi="Times New Roman"/>
          <w:b/>
          <w:bCs/>
          <w:sz w:val="24"/>
          <w:szCs w:val="24"/>
          <w:lang w:val="en-US"/>
        </w:rPr>
      </w:pPr>
    </w:p>
    <w:p w:rsidR="003123C9" w:rsidRPr="001B1D4C" w:rsidRDefault="003123C9" w:rsidP="003123C9">
      <w:pPr>
        <w:shd w:val="clear" w:color="auto" w:fill="FFFFFF"/>
        <w:spacing w:after="0" w:line="240" w:lineRule="auto"/>
        <w:ind w:hanging="482"/>
        <w:rPr>
          <w:rFonts w:ascii="Times New Roman" w:hAnsi="Times New Roman"/>
          <w:b/>
          <w:bCs/>
          <w:sz w:val="24"/>
          <w:szCs w:val="24"/>
          <w:lang w:val="en-US"/>
        </w:rPr>
      </w:pPr>
    </w:p>
    <w:p w:rsidR="003123C9" w:rsidRPr="001B1D4C" w:rsidRDefault="003123C9" w:rsidP="003123C9">
      <w:pPr>
        <w:shd w:val="clear" w:color="auto" w:fill="FFFFFF"/>
        <w:spacing w:after="0" w:line="240" w:lineRule="auto"/>
        <w:ind w:hanging="482"/>
        <w:rPr>
          <w:rFonts w:ascii="Times New Roman" w:hAnsi="Times New Roman"/>
          <w:b/>
          <w:bCs/>
          <w:sz w:val="24"/>
          <w:szCs w:val="24"/>
          <w:lang w:val="en-US"/>
        </w:rPr>
      </w:pPr>
    </w:p>
    <w:p w:rsidR="00741222" w:rsidRPr="006075FB" w:rsidRDefault="003123C9" w:rsidP="003123C9">
      <w:pPr>
        <w:shd w:val="clear" w:color="auto" w:fill="FFFFFF"/>
        <w:spacing w:after="0" w:line="240" w:lineRule="auto"/>
        <w:ind w:hanging="482"/>
        <w:rPr>
          <w:rFonts w:ascii="Times New Roman" w:hAnsi="Times New Roman"/>
          <w:b/>
          <w:bCs/>
          <w:sz w:val="24"/>
          <w:szCs w:val="24"/>
          <w:lang w:val="en-US"/>
        </w:rPr>
      </w:pPr>
      <w:r>
        <w:rPr>
          <w:rFonts w:ascii="Times New Roman" w:hAnsi="Times New Roman"/>
          <w:b/>
          <w:bCs/>
          <w:sz w:val="24"/>
          <w:szCs w:val="24"/>
        </w:rPr>
        <w:t>Задание</w:t>
      </w:r>
      <w:r w:rsidR="006075FB" w:rsidRPr="006075FB">
        <w:rPr>
          <w:rFonts w:ascii="Times New Roman" w:hAnsi="Times New Roman"/>
          <w:b/>
          <w:bCs/>
          <w:sz w:val="24"/>
          <w:szCs w:val="24"/>
          <w:lang w:val="en-US"/>
        </w:rPr>
        <w:t xml:space="preserve"> 1.</w:t>
      </w:r>
      <w:r w:rsidR="006075FB">
        <w:rPr>
          <w:rFonts w:ascii="Times New Roman" w:hAnsi="Times New Roman"/>
          <w:b/>
          <w:bCs/>
          <w:sz w:val="24"/>
          <w:szCs w:val="24"/>
          <w:lang w:val="en-US"/>
        </w:rPr>
        <w:t>Make up and act out dialogues “Complaints at the Hotel”.</w:t>
      </w:r>
    </w:p>
    <w:p w:rsidR="000C2FFD" w:rsidRDefault="000C2FFD" w:rsidP="000C2FFD">
      <w:pPr>
        <w:shd w:val="clear" w:color="auto" w:fill="FFFFFF"/>
        <w:spacing w:after="0" w:line="240" w:lineRule="auto"/>
        <w:ind w:hanging="482"/>
        <w:rPr>
          <w:lang w:val="en-US"/>
        </w:rPr>
      </w:pPr>
    </w:p>
    <w:p w:rsidR="001A701C" w:rsidRDefault="001A701C" w:rsidP="000C2FFD">
      <w:pPr>
        <w:shd w:val="clear" w:color="auto" w:fill="FFFFFF"/>
        <w:spacing w:after="0" w:line="240" w:lineRule="auto"/>
        <w:ind w:hanging="482"/>
        <w:rPr>
          <w:lang w:val="en-US"/>
        </w:rPr>
      </w:pPr>
    </w:p>
    <w:p w:rsidR="003123C9" w:rsidRPr="001B1D4C" w:rsidRDefault="003123C9" w:rsidP="000C2FFD">
      <w:pPr>
        <w:shd w:val="clear" w:color="auto" w:fill="FFFFFF"/>
        <w:spacing w:after="0" w:line="240" w:lineRule="auto"/>
        <w:ind w:hanging="482"/>
        <w:rPr>
          <w:rFonts w:ascii="Times New Roman" w:hAnsi="Times New Roman"/>
          <w:b/>
          <w:sz w:val="24"/>
          <w:szCs w:val="24"/>
          <w:lang w:val="en-US"/>
        </w:rPr>
      </w:pPr>
    </w:p>
    <w:p w:rsidR="00D519E1" w:rsidRDefault="00D519E1" w:rsidP="000C2FFD">
      <w:pPr>
        <w:shd w:val="clear" w:color="auto" w:fill="FFFFFF"/>
        <w:spacing w:after="0" w:line="240" w:lineRule="auto"/>
        <w:ind w:hanging="482"/>
        <w:rPr>
          <w:lang w:val="en-US"/>
        </w:rPr>
      </w:pPr>
    </w:p>
    <w:p w:rsidR="00D519E1" w:rsidRDefault="00D519E1" w:rsidP="000C2FFD">
      <w:pPr>
        <w:shd w:val="clear" w:color="auto" w:fill="FFFFFF"/>
        <w:spacing w:after="0" w:line="240" w:lineRule="auto"/>
        <w:ind w:hanging="482"/>
        <w:rPr>
          <w:lang w:val="en-US"/>
        </w:rPr>
      </w:pPr>
    </w:p>
    <w:p w:rsidR="001A701C" w:rsidRDefault="001A701C" w:rsidP="000C2FFD">
      <w:pPr>
        <w:shd w:val="clear" w:color="auto" w:fill="FFFFFF"/>
        <w:spacing w:after="0" w:line="240" w:lineRule="auto"/>
        <w:ind w:hanging="482"/>
        <w:rPr>
          <w:lang w:val="en-US"/>
        </w:rPr>
      </w:pPr>
    </w:p>
    <w:p w:rsidR="007972D8" w:rsidRDefault="007972D8" w:rsidP="007972D8">
      <w:pPr>
        <w:spacing w:after="0" w:line="240" w:lineRule="auto"/>
        <w:jc w:val="center"/>
        <w:rPr>
          <w:rFonts w:ascii="Times New Roman" w:hAnsi="Times New Roman"/>
          <w:b/>
          <w:sz w:val="24"/>
          <w:szCs w:val="24"/>
          <w:lang w:val="en-US"/>
        </w:rPr>
      </w:pPr>
    </w:p>
    <w:sectPr w:rsidR="007972D8" w:rsidSect="00D02963">
      <w:pgSz w:w="11906" w:h="16838"/>
      <w:pgMar w:top="568" w:right="851" w:bottom="851" w:left="1843" w:header="720" w:footer="720" w:gutter="0"/>
      <w:cols w:space="720"/>
      <w:docGrid w:linePitch="360" w:charSpace="-20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OpenSymbol">
    <w:altName w:val="Arial Unicode MS"/>
    <w:charset w:val="80"/>
    <w:family w:val="auto"/>
    <w:pitch w:val="default"/>
  </w:font>
  <w:font w:name="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Century Schoolbook">
    <w:panose1 w:val="0204060405050502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Num1"/>
    <w:lvl w:ilvl="0">
      <w:start w:val="1"/>
      <w:numFmt w:val="decimal"/>
      <w:lvlText w:val="%1)"/>
      <w:lvlJc w:val="left"/>
      <w:pPr>
        <w:tabs>
          <w:tab w:val="num" w:pos="0"/>
        </w:tabs>
        <w:ind w:left="1211" w:hanging="360"/>
      </w:pPr>
      <w:rPr>
        <w:rFonts w:cs="Times New Roman"/>
      </w:rPr>
    </w:lvl>
    <w:lvl w:ilvl="1">
      <w:start w:val="1"/>
      <w:numFmt w:val="lowerLetter"/>
      <w:lvlText w:val="%2."/>
      <w:lvlJc w:val="left"/>
      <w:pPr>
        <w:tabs>
          <w:tab w:val="num" w:pos="0"/>
        </w:tabs>
        <w:ind w:left="2356" w:hanging="360"/>
      </w:pPr>
      <w:rPr>
        <w:rFonts w:cs="Times New Roman"/>
      </w:rPr>
    </w:lvl>
    <w:lvl w:ilvl="2">
      <w:start w:val="1"/>
      <w:numFmt w:val="lowerRoman"/>
      <w:lvlText w:val="%2.%3."/>
      <w:lvlJc w:val="right"/>
      <w:pPr>
        <w:tabs>
          <w:tab w:val="num" w:pos="0"/>
        </w:tabs>
        <w:ind w:left="3076" w:hanging="180"/>
      </w:pPr>
      <w:rPr>
        <w:rFonts w:cs="Times New Roman"/>
      </w:rPr>
    </w:lvl>
    <w:lvl w:ilvl="3">
      <w:start w:val="1"/>
      <w:numFmt w:val="decimal"/>
      <w:lvlText w:val="%2.%3.%4."/>
      <w:lvlJc w:val="left"/>
      <w:pPr>
        <w:tabs>
          <w:tab w:val="num" w:pos="0"/>
        </w:tabs>
        <w:ind w:left="3796" w:hanging="360"/>
      </w:pPr>
      <w:rPr>
        <w:rFonts w:cs="Times New Roman"/>
      </w:rPr>
    </w:lvl>
    <w:lvl w:ilvl="4">
      <w:start w:val="1"/>
      <w:numFmt w:val="lowerLetter"/>
      <w:lvlText w:val="%2.%3.%4.%5."/>
      <w:lvlJc w:val="left"/>
      <w:pPr>
        <w:tabs>
          <w:tab w:val="num" w:pos="0"/>
        </w:tabs>
        <w:ind w:left="4516" w:hanging="360"/>
      </w:pPr>
      <w:rPr>
        <w:rFonts w:cs="Times New Roman"/>
      </w:rPr>
    </w:lvl>
    <w:lvl w:ilvl="5">
      <w:start w:val="1"/>
      <w:numFmt w:val="lowerRoman"/>
      <w:lvlText w:val="%2.%3.%4.%5.%6."/>
      <w:lvlJc w:val="right"/>
      <w:pPr>
        <w:tabs>
          <w:tab w:val="num" w:pos="0"/>
        </w:tabs>
        <w:ind w:left="5236" w:hanging="180"/>
      </w:pPr>
      <w:rPr>
        <w:rFonts w:cs="Times New Roman"/>
      </w:rPr>
    </w:lvl>
    <w:lvl w:ilvl="6">
      <w:start w:val="1"/>
      <w:numFmt w:val="decimal"/>
      <w:lvlText w:val="%2.%3.%4.%5.%6.%7."/>
      <w:lvlJc w:val="left"/>
      <w:pPr>
        <w:tabs>
          <w:tab w:val="num" w:pos="0"/>
        </w:tabs>
        <w:ind w:left="5956" w:hanging="360"/>
      </w:pPr>
      <w:rPr>
        <w:rFonts w:cs="Times New Roman"/>
      </w:rPr>
    </w:lvl>
    <w:lvl w:ilvl="7">
      <w:start w:val="1"/>
      <w:numFmt w:val="lowerLetter"/>
      <w:lvlText w:val="%2.%3.%4.%5.%6.%7.%8."/>
      <w:lvlJc w:val="left"/>
      <w:pPr>
        <w:tabs>
          <w:tab w:val="num" w:pos="0"/>
        </w:tabs>
        <w:ind w:left="6676" w:hanging="360"/>
      </w:pPr>
      <w:rPr>
        <w:rFonts w:cs="Times New Roman"/>
      </w:rPr>
    </w:lvl>
    <w:lvl w:ilvl="8">
      <w:start w:val="1"/>
      <w:numFmt w:val="lowerRoman"/>
      <w:lvlText w:val="%2.%3.%4.%5.%6.%7.%8.%9."/>
      <w:lvlJc w:val="right"/>
      <w:pPr>
        <w:tabs>
          <w:tab w:val="num" w:pos="0"/>
        </w:tabs>
        <w:ind w:left="7396" w:hanging="180"/>
      </w:pPr>
      <w:rPr>
        <w:rFonts w:cs="Times New Roman"/>
      </w:rPr>
    </w:lvl>
  </w:abstractNum>
  <w:abstractNum w:abstractNumId="1">
    <w:nsid w:val="00000002"/>
    <w:multiLevelType w:val="multilevel"/>
    <w:tmpl w:val="00000002"/>
    <w:name w:val="WWNum2"/>
    <w:lvl w:ilvl="0">
      <w:start w:val="1"/>
      <w:numFmt w:val="decimal"/>
      <w:lvlText w:val="%1."/>
      <w:lvlJc w:val="left"/>
      <w:pPr>
        <w:tabs>
          <w:tab w:val="num" w:pos="0"/>
        </w:tabs>
        <w:ind w:left="720" w:hanging="360"/>
      </w:pPr>
      <w:rPr>
        <w:rFonts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righ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righ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right"/>
      <w:pPr>
        <w:tabs>
          <w:tab w:val="num" w:pos="0"/>
        </w:tabs>
        <w:ind w:left="6480" w:hanging="180"/>
      </w:pPr>
      <w:rPr>
        <w:rFonts w:cs="Times New Roman"/>
      </w:rPr>
    </w:lvl>
  </w:abstractNum>
  <w:abstractNum w:abstractNumId="2">
    <w:nsid w:val="00000003"/>
    <w:multiLevelType w:val="multilevel"/>
    <w:tmpl w:val="00000003"/>
    <w:name w:val="WWNum3"/>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3">
    <w:nsid w:val="00000004"/>
    <w:multiLevelType w:val="multilevel"/>
    <w:tmpl w:val="00000004"/>
    <w:name w:val="WW8Num14"/>
    <w:lvl w:ilvl="0">
      <w:start w:val="1"/>
      <w:numFmt w:val="bullet"/>
      <w:lvlText w:val="-"/>
      <w:lvlJc w:val="left"/>
      <w:pPr>
        <w:tabs>
          <w:tab w:val="num" w:pos="0"/>
        </w:tabs>
        <w:ind w:left="0" w:firstLine="0"/>
      </w:pPr>
      <w:rPr>
        <w:rFonts w:ascii="Times New Roman" w:hAnsi="Times New Roman" w:cs="Times New Roman" w:hint="default"/>
      </w:rPr>
    </w:lvl>
    <w:lvl w:ilvl="1">
      <w:start w:val="1"/>
      <w:numFmt w:val="bullet"/>
      <w:lvlText w:val="-"/>
      <w:lvlJc w:val="left"/>
      <w:pPr>
        <w:tabs>
          <w:tab w:val="num" w:pos="708"/>
        </w:tabs>
        <w:ind w:left="0" w:firstLine="0"/>
      </w:pPr>
      <w:rPr>
        <w:rFonts w:ascii="Times New Roman" w:hAnsi="Times New Roman" w:cs="Times New Roman" w:hint="default"/>
        <w:b/>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nsid w:val="016F37E6"/>
    <w:multiLevelType w:val="multilevel"/>
    <w:tmpl w:val="70B422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494554F"/>
    <w:multiLevelType w:val="multilevel"/>
    <w:tmpl w:val="DCCAD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51704C2"/>
    <w:multiLevelType w:val="multilevel"/>
    <w:tmpl w:val="639485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BEB5C01"/>
    <w:multiLevelType w:val="multilevel"/>
    <w:tmpl w:val="C3ECE0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D8E2E50"/>
    <w:multiLevelType w:val="multilevel"/>
    <w:tmpl w:val="BA5C14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0122963"/>
    <w:multiLevelType w:val="multilevel"/>
    <w:tmpl w:val="E5D6F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53A7652"/>
    <w:multiLevelType w:val="multilevel"/>
    <w:tmpl w:val="E480AC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7B9375F"/>
    <w:multiLevelType w:val="multilevel"/>
    <w:tmpl w:val="D17C1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A2D730A"/>
    <w:multiLevelType w:val="multilevel"/>
    <w:tmpl w:val="316EC1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DA046DB"/>
    <w:multiLevelType w:val="multilevel"/>
    <w:tmpl w:val="22FA2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F9726D4"/>
    <w:multiLevelType w:val="multilevel"/>
    <w:tmpl w:val="9908469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DE31575"/>
    <w:multiLevelType w:val="multilevel"/>
    <w:tmpl w:val="CD40A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29256E1"/>
    <w:multiLevelType w:val="hybridMultilevel"/>
    <w:tmpl w:val="5EB0DD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60651B3"/>
    <w:multiLevelType w:val="singleLevel"/>
    <w:tmpl w:val="23AE201E"/>
    <w:lvl w:ilvl="0">
      <w:start w:val="1"/>
      <w:numFmt w:val="decimal"/>
      <w:lvlText w:val="%1."/>
      <w:legacy w:legacy="1" w:legacySpace="0" w:legacyIndent="283"/>
      <w:lvlJc w:val="left"/>
      <w:pPr>
        <w:ind w:left="283" w:hanging="283"/>
      </w:pPr>
    </w:lvl>
  </w:abstractNum>
  <w:abstractNum w:abstractNumId="19">
    <w:nsid w:val="3A5A57C7"/>
    <w:multiLevelType w:val="multilevel"/>
    <w:tmpl w:val="77DA625C"/>
    <w:styleLink w:val="WWNum3"/>
    <w:lvl w:ilvl="0">
      <w:numFmt w:val="bullet"/>
      <w:lvlText w:val=""/>
      <w:lvlJc w:val="left"/>
      <w:pPr>
        <w:ind w:left="360" w:hanging="360"/>
      </w:pPr>
      <w:rPr>
        <w:rFonts w:ascii="Symbol" w:hAnsi="Symbol"/>
      </w:rPr>
    </w:lvl>
    <w:lvl w:ilvl="1">
      <w:numFmt w:val="bullet"/>
      <w:lvlText w:val=""/>
      <w:lvlJc w:val="left"/>
      <w:pPr>
        <w:ind w:left="720" w:hanging="360"/>
      </w:pPr>
      <w:rPr>
        <w:rFonts w:ascii="Symbol" w:hAnsi="Symbol"/>
      </w:rPr>
    </w:lvl>
    <w:lvl w:ilvl="2">
      <w:numFmt w:val="bullet"/>
      <w:lvlText w:val=""/>
      <w:lvlJc w:val="left"/>
      <w:pPr>
        <w:ind w:left="1080" w:hanging="360"/>
      </w:pPr>
      <w:rPr>
        <w:rFonts w:ascii="Symbol" w:hAnsi="Symbol"/>
      </w:rPr>
    </w:lvl>
    <w:lvl w:ilvl="3">
      <w:numFmt w:val="bullet"/>
      <w:lvlText w:val=""/>
      <w:lvlJc w:val="left"/>
      <w:pPr>
        <w:ind w:left="1440" w:hanging="360"/>
      </w:pPr>
      <w:rPr>
        <w:rFonts w:ascii="Symbol" w:hAnsi="Symbol"/>
      </w:rPr>
    </w:lvl>
    <w:lvl w:ilvl="4">
      <w:numFmt w:val="bullet"/>
      <w:lvlText w:val=""/>
      <w:lvlJc w:val="left"/>
      <w:pPr>
        <w:ind w:left="1800" w:hanging="360"/>
      </w:pPr>
      <w:rPr>
        <w:rFonts w:ascii="Symbol" w:hAnsi="Symbol"/>
      </w:rPr>
    </w:lvl>
    <w:lvl w:ilvl="5">
      <w:numFmt w:val="bullet"/>
      <w:lvlText w:val=""/>
      <w:lvlJc w:val="left"/>
      <w:pPr>
        <w:ind w:left="2160" w:hanging="360"/>
      </w:pPr>
      <w:rPr>
        <w:rFonts w:ascii="Symbol" w:hAnsi="Symbol"/>
      </w:rPr>
    </w:lvl>
    <w:lvl w:ilvl="6">
      <w:numFmt w:val="bullet"/>
      <w:lvlText w:val=""/>
      <w:lvlJc w:val="left"/>
      <w:pPr>
        <w:ind w:left="2520" w:hanging="360"/>
      </w:pPr>
      <w:rPr>
        <w:rFonts w:ascii="Symbol" w:hAnsi="Symbol"/>
      </w:rPr>
    </w:lvl>
    <w:lvl w:ilvl="7">
      <w:numFmt w:val="bullet"/>
      <w:lvlText w:val=""/>
      <w:lvlJc w:val="left"/>
      <w:pPr>
        <w:ind w:left="2880" w:hanging="360"/>
      </w:pPr>
      <w:rPr>
        <w:rFonts w:ascii="Symbol" w:hAnsi="Symbol"/>
      </w:rPr>
    </w:lvl>
    <w:lvl w:ilvl="8">
      <w:numFmt w:val="bullet"/>
      <w:lvlText w:val=""/>
      <w:lvlJc w:val="left"/>
      <w:pPr>
        <w:ind w:left="3240" w:hanging="360"/>
      </w:pPr>
      <w:rPr>
        <w:rFonts w:ascii="Symbol" w:hAnsi="Symbol"/>
      </w:rPr>
    </w:lvl>
  </w:abstractNum>
  <w:abstractNum w:abstractNumId="20">
    <w:nsid w:val="3A923D92"/>
    <w:multiLevelType w:val="singleLevel"/>
    <w:tmpl w:val="82522D1A"/>
    <w:lvl w:ilvl="0">
      <w:start w:val="14"/>
      <w:numFmt w:val="decimal"/>
      <w:lvlText w:val="%1."/>
      <w:legacy w:legacy="1" w:legacySpace="0" w:legacyIndent="283"/>
      <w:lvlJc w:val="left"/>
      <w:pPr>
        <w:ind w:left="283" w:hanging="283"/>
      </w:pPr>
    </w:lvl>
  </w:abstractNum>
  <w:abstractNum w:abstractNumId="21">
    <w:nsid w:val="46F32C03"/>
    <w:multiLevelType w:val="multilevel"/>
    <w:tmpl w:val="5EB26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21744EE"/>
    <w:multiLevelType w:val="multilevel"/>
    <w:tmpl w:val="389E73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6952327E"/>
    <w:multiLevelType w:val="singleLevel"/>
    <w:tmpl w:val="81564EC6"/>
    <w:lvl w:ilvl="0">
      <w:start w:val="1"/>
      <w:numFmt w:val="decimal"/>
      <w:lvlText w:val="%1."/>
      <w:lvlJc w:val="left"/>
      <w:pPr>
        <w:tabs>
          <w:tab w:val="num" w:pos="360"/>
        </w:tabs>
        <w:ind w:left="360" w:hanging="360"/>
      </w:pPr>
    </w:lvl>
  </w:abstractNum>
  <w:abstractNum w:abstractNumId="24">
    <w:nsid w:val="6C2470EA"/>
    <w:multiLevelType w:val="multilevel"/>
    <w:tmpl w:val="45C630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DF34079"/>
    <w:multiLevelType w:val="multilevel"/>
    <w:tmpl w:val="691A9B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E84042F"/>
    <w:multiLevelType w:val="multilevel"/>
    <w:tmpl w:val="785E0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74606660"/>
    <w:multiLevelType w:val="multilevel"/>
    <w:tmpl w:val="A08E0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66A011A"/>
    <w:multiLevelType w:val="hybridMultilevel"/>
    <w:tmpl w:val="FFC85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EDD4983"/>
    <w:multiLevelType w:val="multilevel"/>
    <w:tmpl w:val="B57AB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4"/>
  </w:num>
  <w:num w:numId="3">
    <w:abstractNumId w:val="22"/>
  </w:num>
  <w:num w:numId="4">
    <w:abstractNumId w:val="8"/>
  </w:num>
  <w:num w:numId="5">
    <w:abstractNumId w:val="10"/>
  </w:num>
  <w:num w:numId="6">
    <w:abstractNumId w:val="24"/>
  </w:num>
  <w:num w:numId="7">
    <w:abstractNumId w:val="26"/>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20"/>
  </w:num>
  <w:num w:numId="11">
    <w:abstractNumId w:val="25"/>
  </w:num>
  <w:num w:numId="12">
    <w:abstractNumId w:val="13"/>
  </w:num>
  <w:num w:numId="13">
    <w:abstractNumId w:val="27"/>
  </w:num>
  <w:num w:numId="14">
    <w:abstractNumId w:val="29"/>
  </w:num>
  <w:num w:numId="15">
    <w:abstractNumId w:val="12"/>
  </w:num>
  <w:num w:numId="16">
    <w:abstractNumId w:val="11"/>
  </w:num>
  <w:num w:numId="17">
    <w:abstractNumId w:val="23"/>
  </w:num>
  <w:num w:numId="18">
    <w:abstractNumId w:val="7"/>
  </w:num>
  <w:num w:numId="19">
    <w:abstractNumId w:val="6"/>
  </w:num>
  <w:num w:numId="20">
    <w:abstractNumId w:val="5"/>
  </w:num>
  <w:num w:numId="21">
    <w:abstractNumId w:val="9"/>
  </w:num>
  <w:num w:numId="22">
    <w:abstractNumId w:val="16"/>
  </w:num>
  <w:num w:numId="23">
    <w:abstractNumId w:val="21"/>
  </w:num>
  <w:num w:numId="24">
    <w:abstractNumId w:val="15"/>
  </w:num>
  <w:num w:numId="25">
    <w:abstractNumId w:val="17"/>
  </w:num>
  <w:num w:numId="26">
    <w:abstractNumId w:val="2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compatSetting w:name="compatibilityMode" w:uri="http://schemas.microsoft.com/office/word" w:val="12"/>
  </w:compat>
  <w:rsids>
    <w:rsidRoot w:val="00892BA8"/>
    <w:rsid w:val="00007EE6"/>
    <w:rsid w:val="00014F56"/>
    <w:rsid w:val="00023015"/>
    <w:rsid w:val="00026813"/>
    <w:rsid w:val="00034774"/>
    <w:rsid w:val="00044E17"/>
    <w:rsid w:val="00051C82"/>
    <w:rsid w:val="0005270E"/>
    <w:rsid w:val="00063310"/>
    <w:rsid w:val="000639E3"/>
    <w:rsid w:val="00066328"/>
    <w:rsid w:val="00066617"/>
    <w:rsid w:val="000754AA"/>
    <w:rsid w:val="000802F5"/>
    <w:rsid w:val="00083E7B"/>
    <w:rsid w:val="0008577A"/>
    <w:rsid w:val="0009563A"/>
    <w:rsid w:val="000968DA"/>
    <w:rsid w:val="000A06C8"/>
    <w:rsid w:val="000A590B"/>
    <w:rsid w:val="000B0B83"/>
    <w:rsid w:val="000B2347"/>
    <w:rsid w:val="000C1218"/>
    <w:rsid w:val="000C2FFD"/>
    <w:rsid w:val="000C4F84"/>
    <w:rsid w:val="000E6FD4"/>
    <w:rsid w:val="000F0F32"/>
    <w:rsid w:val="00101C47"/>
    <w:rsid w:val="00101E3F"/>
    <w:rsid w:val="0011327F"/>
    <w:rsid w:val="001173F1"/>
    <w:rsid w:val="00130A2C"/>
    <w:rsid w:val="00147DA6"/>
    <w:rsid w:val="00150094"/>
    <w:rsid w:val="00162AA1"/>
    <w:rsid w:val="001654F5"/>
    <w:rsid w:val="00167184"/>
    <w:rsid w:val="00170432"/>
    <w:rsid w:val="0017349F"/>
    <w:rsid w:val="0017572A"/>
    <w:rsid w:val="0017764F"/>
    <w:rsid w:val="00177B84"/>
    <w:rsid w:val="00185659"/>
    <w:rsid w:val="00186AC6"/>
    <w:rsid w:val="00197265"/>
    <w:rsid w:val="001A04DE"/>
    <w:rsid w:val="001A5DBA"/>
    <w:rsid w:val="001A701C"/>
    <w:rsid w:val="001A7C30"/>
    <w:rsid w:val="001B1D4C"/>
    <w:rsid w:val="001D6A64"/>
    <w:rsid w:val="001D7A86"/>
    <w:rsid w:val="001E2565"/>
    <w:rsid w:val="001E44CB"/>
    <w:rsid w:val="001E520B"/>
    <w:rsid w:val="001F14D8"/>
    <w:rsid w:val="0020001F"/>
    <w:rsid w:val="00213AD5"/>
    <w:rsid w:val="00221C8F"/>
    <w:rsid w:val="00236B17"/>
    <w:rsid w:val="00241437"/>
    <w:rsid w:val="00252A95"/>
    <w:rsid w:val="00252C87"/>
    <w:rsid w:val="00252FAD"/>
    <w:rsid w:val="002543FD"/>
    <w:rsid w:val="00264F86"/>
    <w:rsid w:val="00267A7E"/>
    <w:rsid w:val="00272694"/>
    <w:rsid w:val="002873E5"/>
    <w:rsid w:val="002A3D3B"/>
    <w:rsid w:val="002B09D1"/>
    <w:rsid w:val="002B2A7C"/>
    <w:rsid w:val="002B723E"/>
    <w:rsid w:val="002E10E5"/>
    <w:rsid w:val="002E2CB6"/>
    <w:rsid w:val="002E59D2"/>
    <w:rsid w:val="002F503F"/>
    <w:rsid w:val="002F564A"/>
    <w:rsid w:val="00307669"/>
    <w:rsid w:val="003123C9"/>
    <w:rsid w:val="00313053"/>
    <w:rsid w:val="00313143"/>
    <w:rsid w:val="00320417"/>
    <w:rsid w:val="00325CA8"/>
    <w:rsid w:val="00351E2F"/>
    <w:rsid w:val="00371C4A"/>
    <w:rsid w:val="00372D82"/>
    <w:rsid w:val="0037304E"/>
    <w:rsid w:val="00377D92"/>
    <w:rsid w:val="00392230"/>
    <w:rsid w:val="003B28B4"/>
    <w:rsid w:val="003B60DD"/>
    <w:rsid w:val="003B6A42"/>
    <w:rsid w:val="003B6F1C"/>
    <w:rsid w:val="003B753F"/>
    <w:rsid w:val="003C4C8D"/>
    <w:rsid w:val="003C5DE5"/>
    <w:rsid w:val="003D5E6A"/>
    <w:rsid w:val="003E3C69"/>
    <w:rsid w:val="003F41DC"/>
    <w:rsid w:val="00400178"/>
    <w:rsid w:val="00421656"/>
    <w:rsid w:val="00424D1C"/>
    <w:rsid w:val="00424E59"/>
    <w:rsid w:val="0043126F"/>
    <w:rsid w:val="004330CB"/>
    <w:rsid w:val="00450CCE"/>
    <w:rsid w:val="00453FB6"/>
    <w:rsid w:val="00455303"/>
    <w:rsid w:val="0046017E"/>
    <w:rsid w:val="0047000E"/>
    <w:rsid w:val="0048042B"/>
    <w:rsid w:val="00485742"/>
    <w:rsid w:val="00491425"/>
    <w:rsid w:val="004970AA"/>
    <w:rsid w:val="004A505B"/>
    <w:rsid w:val="004B3995"/>
    <w:rsid w:val="004C0088"/>
    <w:rsid w:val="004C1737"/>
    <w:rsid w:val="004D5183"/>
    <w:rsid w:val="004E13B3"/>
    <w:rsid w:val="004E22F2"/>
    <w:rsid w:val="004E262B"/>
    <w:rsid w:val="004E3E34"/>
    <w:rsid w:val="004F0742"/>
    <w:rsid w:val="004F0DF8"/>
    <w:rsid w:val="004F22DE"/>
    <w:rsid w:val="004F3CBC"/>
    <w:rsid w:val="0050669C"/>
    <w:rsid w:val="00507C47"/>
    <w:rsid w:val="00507F97"/>
    <w:rsid w:val="00515027"/>
    <w:rsid w:val="0051555E"/>
    <w:rsid w:val="00524B01"/>
    <w:rsid w:val="00525698"/>
    <w:rsid w:val="0052654B"/>
    <w:rsid w:val="005275A9"/>
    <w:rsid w:val="005344EA"/>
    <w:rsid w:val="00536100"/>
    <w:rsid w:val="00536AD4"/>
    <w:rsid w:val="00536CEC"/>
    <w:rsid w:val="005476D5"/>
    <w:rsid w:val="00560A4E"/>
    <w:rsid w:val="00567BD5"/>
    <w:rsid w:val="0057678B"/>
    <w:rsid w:val="00580772"/>
    <w:rsid w:val="00581876"/>
    <w:rsid w:val="00582EAD"/>
    <w:rsid w:val="005841DB"/>
    <w:rsid w:val="00586292"/>
    <w:rsid w:val="00590BD6"/>
    <w:rsid w:val="00594E1C"/>
    <w:rsid w:val="00596C80"/>
    <w:rsid w:val="005A04B0"/>
    <w:rsid w:val="005A3970"/>
    <w:rsid w:val="005B3E4D"/>
    <w:rsid w:val="005B479F"/>
    <w:rsid w:val="005C3BC0"/>
    <w:rsid w:val="005C5AB1"/>
    <w:rsid w:val="005C6757"/>
    <w:rsid w:val="005D5FF1"/>
    <w:rsid w:val="005D7577"/>
    <w:rsid w:val="005D75E2"/>
    <w:rsid w:val="005E001A"/>
    <w:rsid w:val="005E0568"/>
    <w:rsid w:val="005E2441"/>
    <w:rsid w:val="005F0945"/>
    <w:rsid w:val="005F706C"/>
    <w:rsid w:val="00600BD4"/>
    <w:rsid w:val="006075FB"/>
    <w:rsid w:val="00615722"/>
    <w:rsid w:val="006244BA"/>
    <w:rsid w:val="0063721E"/>
    <w:rsid w:val="006513C5"/>
    <w:rsid w:val="0065303A"/>
    <w:rsid w:val="00661BD2"/>
    <w:rsid w:val="006724CF"/>
    <w:rsid w:val="006743F0"/>
    <w:rsid w:val="00675C66"/>
    <w:rsid w:val="00675DBE"/>
    <w:rsid w:val="006823FF"/>
    <w:rsid w:val="006904D4"/>
    <w:rsid w:val="006D4A64"/>
    <w:rsid w:val="006E2F5B"/>
    <w:rsid w:val="006E7333"/>
    <w:rsid w:val="0070661C"/>
    <w:rsid w:val="00706AC3"/>
    <w:rsid w:val="00717FDF"/>
    <w:rsid w:val="00721F9C"/>
    <w:rsid w:val="00734508"/>
    <w:rsid w:val="00735BAB"/>
    <w:rsid w:val="00740CE9"/>
    <w:rsid w:val="00741222"/>
    <w:rsid w:val="0074479D"/>
    <w:rsid w:val="00746911"/>
    <w:rsid w:val="00750D3F"/>
    <w:rsid w:val="00752AF9"/>
    <w:rsid w:val="00755244"/>
    <w:rsid w:val="0077074D"/>
    <w:rsid w:val="00771671"/>
    <w:rsid w:val="00771B58"/>
    <w:rsid w:val="00796C8A"/>
    <w:rsid w:val="007972D8"/>
    <w:rsid w:val="007B28F5"/>
    <w:rsid w:val="007D6C69"/>
    <w:rsid w:val="007E5F19"/>
    <w:rsid w:val="0080415D"/>
    <w:rsid w:val="00812F65"/>
    <w:rsid w:val="00814220"/>
    <w:rsid w:val="008225B1"/>
    <w:rsid w:val="00822668"/>
    <w:rsid w:val="00824C07"/>
    <w:rsid w:val="00826181"/>
    <w:rsid w:val="00826464"/>
    <w:rsid w:val="00830FD0"/>
    <w:rsid w:val="0083182D"/>
    <w:rsid w:val="008335AD"/>
    <w:rsid w:val="00842DE5"/>
    <w:rsid w:val="00851A24"/>
    <w:rsid w:val="008752CD"/>
    <w:rsid w:val="00875929"/>
    <w:rsid w:val="00876366"/>
    <w:rsid w:val="008765BD"/>
    <w:rsid w:val="00880155"/>
    <w:rsid w:val="00882888"/>
    <w:rsid w:val="0088692D"/>
    <w:rsid w:val="00890570"/>
    <w:rsid w:val="00892BA8"/>
    <w:rsid w:val="008A4513"/>
    <w:rsid w:val="008B1CF4"/>
    <w:rsid w:val="008B40A2"/>
    <w:rsid w:val="008C0E94"/>
    <w:rsid w:val="008C1047"/>
    <w:rsid w:val="008C2BD4"/>
    <w:rsid w:val="008C6877"/>
    <w:rsid w:val="008D0AB2"/>
    <w:rsid w:val="008E2A10"/>
    <w:rsid w:val="008E2A54"/>
    <w:rsid w:val="008F4F7C"/>
    <w:rsid w:val="00903E12"/>
    <w:rsid w:val="00911D10"/>
    <w:rsid w:val="00911FC0"/>
    <w:rsid w:val="00914F10"/>
    <w:rsid w:val="00915124"/>
    <w:rsid w:val="009345A2"/>
    <w:rsid w:val="00935F5E"/>
    <w:rsid w:val="00940FD9"/>
    <w:rsid w:val="00955CC2"/>
    <w:rsid w:val="00955F1D"/>
    <w:rsid w:val="00957889"/>
    <w:rsid w:val="00972D6B"/>
    <w:rsid w:val="0097435E"/>
    <w:rsid w:val="00983790"/>
    <w:rsid w:val="009946F1"/>
    <w:rsid w:val="00995F8C"/>
    <w:rsid w:val="009A209C"/>
    <w:rsid w:val="009A5C20"/>
    <w:rsid w:val="009A5CDC"/>
    <w:rsid w:val="009C5962"/>
    <w:rsid w:val="009C63C2"/>
    <w:rsid w:val="009D37BE"/>
    <w:rsid w:val="009E02F6"/>
    <w:rsid w:val="009E449F"/>
    <w:rsid w:val="00A20B30"/>
    <w:rsid w:val="00A32720"/>
    <w:rsid w:val="00A428ED"/>
    <w:rsid w:val="00A43E22"/>
    <w:rsid w:val="00A45789"/>
    <w:rsid w:val="00A60751"/>
    <w:rsid w:val="00A67367"/>
    <w:rsid w:val="00A746DA"/>
    <w:rsid w:val="00AA3BD2"/>
    <w:rsid w:val="00AC072E"/>
    <w:rsid w:val="00AC08E7"/>
    <w:rsid w:val="00AC0917"/>
    <w:rsid w:val="00AC2EA8"/>
    <w:rsid w:val="00AC6AAB"/>
    <w:rsid w:val="00AD76CF"/>
    <w:rsid w:val="00AF2C22"/>
    <w:rsid w:val="00AF6894"/>
    <w:rsid w:val="00B0276F"/>
    <w:rsid w:val="00B14F75"/>
    <w:rsid w:val="00B273FD"/>
    <w:rsid w:val="00B27D31"/>
    <w:rsid w:val="00B31844"/>
    <w:rsid w:val="00B3189D"/>
    <w:rsid w:val="00B3251E"/>
    <w:rsid w:val="00B33B11"/>
    <w:rsid w:val="00B33CBF"/>
    <w:rsid w:val="00B33FCE"/>
    <w:rsid w:val="00B519EF"/>
    <w:rsid w:val="00B55F6A"/>
    <w:rsid w:val="00B602C5"/>
    <w:rsid w:val="00B62272"/>
    <w:rsid w:val="00B86EA9"/>
    <w:rsid w:val="00BA479F"/>
    <w:rsid w:val="00BA7FC1"/>
    <w:rsid w:val="00BB51C2"/>
    <w:rsid w:val="00BB65CB"/>
    <w:rsid w:val="00BC2881"/>
    <w:rsid w:val="00BC3C68"/>
    <w:rsid w:val="00BF3A26"/>
    <w:rsid w:val="00BF4802"/>
    <w:rsid w:val="00C01D78"/>
    <w:rsid w:val="00C05BF2"/>
    <w:rsid w:val="00C1212A"/>
    <w:rsid w:val="00C13A93"/>
    <w:rsid w:val="00C245C0"/>
    <w:rsid w:val="00C4043D"/>
    <w:rsid w:val="00C472F5"/>
    <w:rsid w:val="00C60DFC"/>
    <w:rsid w:val="00C6512E"/>
    <w:rsid w:val="00C730CE"/>
    <w:rsid w:val="00C84CA3"/>
    <w:rsid w:val="00C9588D"/>
    <w:rsid w:val="00CA558B"/>
    <w:rsid w:val="00CA65FD"/>
    <w:rsid w:val="00CB265E"/>
    <w:rsid w:val="00CB6032"/>
    <w:rsid w:val="00CB7F37"/>
    <w:rsid w:val="00CC03D5"/>
    <w:rsid w:val="00CD2EE8"/>
    <w:rsid w:val="00CD5AC4"/>
    <w:rsid w:val="00CD67D5"/>
    <w:rsid w:val="00CE0B06"/>
    <w:rsid w:val="00CE2708"/>
    <w:rsid w:val="00CE5ACB"/>
    <w:rsid w:val="00CF22B5"/>
    <w:rsid w:val="00D02963"/>
    <w:rsid w:val="00D0751E"/>
    <w:rsid w:val="00D07682"/>
    <w:rsid w:val="00D3207E"/>
    <w:rsid w:val="00D36206"/>
    <w:rsid w:val="00D445C3"/>
    <w:rsid w:val="00D46D56"/>
    <w:rsid w:val="00D519E1"/>
    <w:rsid w:val="00D560F0"/>
    <w:rsid w:val="00D634C8"/>
    <w:rsid w:val="00D703F7"/>
    <w:rsid w:val="00D83BA9"/>
    <w:rsid w:val="00DA7A0C"/>
    <w:rsid w:val="00DB6B53"/>
    <w:rsid w:val="00DC6C74"/>
    <w:rsid w:val="00DD18E2"/>
    <w:rsid w:val="00DD4E15"/>
    <w:rsid w:val="00DD7BC3"/>
    <w:rsid w:val="00DE1973"/>
    <w:rsid w:val="00DF00C9"/>
    <w:rsid w:val="00DF12F6"/>
    <w:rsid w:val="00DF55F3"/>
    <w:rsid w:val="00E011BD"/>
    <w:rsid w:val="00E07605"/>
    <w:rsid w:val="00E166C7"/>
    <w:rsid w:val="00E259B0"/>
    <w:rsid w:val="00E3437D"/>
    <w:rsid w:val="00E35CCA"/>
    <w:rsid w:val="00E50D5D"/>
    <w:rsid w:val="00E5414E"/>
    <w:rsid w:val="00E55A88"/>
    <w:rsid w:val="00E652E8"/>
    <w:rsid w:val="00E82F92"/>
    <w:rsid w:val="00E85BD1"/>
    <w:rsid w:val="00E902E3"/>
    <w:rsid w:val="00EA4585"/>
    <w:rsid w:val="00EA4E27"/>
    <w:rsid w:val="00EB00BB"/>
    <w:rsid w:val="00EB0415"/>
    <w:rsid w:val="00EB0807"/>
    <w:rsid w:val="00EB0E14"/>
    <w:rsid w:val="00EB2ACB"/>
    <w:rsid w:val="00EC3287"/>
    <w:rsid w:val="00EC55ED"/>
    <w:rsid w:val="00EE2C5B"/>
    <w:rsid w:val="00EE4CB1"/>
    <w:rsid w:val="00F02CE4"/>
    <w:rsid w:val="00F03A88"/>
    <w:rsid w:val="00F04F4B"/>
    <w:rsid w:val="00F13B04"/>
    <w:rsid w:val="00F171DC"/>
    <w:rsid w:val="00F26B8D"/>
    <w:rsid w:val="00F3009F"/>
    <w:rsid w:val="00F30117"/>
    <w:rsid w:val="00F309C1"/>
    <w:rsid w:val="00F37C68"/>
    <w:rsid w:val="00F4276C"/>
    <w:rsid w:val="00F53973"/>
    <w:rsid w:val="00F572BF"/>
    <w:rsid w:val="00F72BC5"/>
    <w:rsid w:val="00F81B1F"/>
    <w:rsid w:val="00F9272A"/>
    <w:rsid w:val="00F92EBE"/>
    <w:rsid w:val="00FA0038"/>
    <w:rsid w:val="00FA4997"/>
    <w:rsid w:val="00FA66D2"/>
    <w:rsid w:val="00FB43C3"/>
    <w:rsid w:val="00FC658D"/>
    <w:rsid w:val="00FD02B3"/>
    <w:rsid w:val="00FD0F8D"/>
    <w:rsid w:val="00FD25E8"/>
    <w:rsid w:val="00FD790C"/>
    <w:rsid w:val="00FE091A"/>
    <w:rsid w:val="00FE41DB"/>
    <w:rsid w:val="00FF51BC"/>
    <w:rsid w:val="00FF79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2D6B"/>
    <w:pPr>
      <w:suppressAutoHyphens/>
      <w:spacing w:after="200" w:line="276" w:lineRule="auto"/>
    </w:pPr>
    <w:rPr>
      <w:rFonts w:ascii="Calibri" w:eastAsia="Calibri" w:hAnsi="Calibri"/>
      <w:kern w:val="1"/>
      <w:sz w:val="22"/>
      <w:szCs w:val="22"/>
      <w:lang w:eastAsia="ar-SA"/>
    </w:rPr>
  </w:style>
  <w:style w:type="paragraph" w:styleId="1">
    <w:name w:val="heading 1"/>
    <w:basedOn w:val="a"/>
    <w:next w:val="a"/>
    <w:link w:val="10"/>
    <w:qFormat/>
    <w:rsid w:val="00D36206"/>
    <w:pPr>
      <w:keepNext/>
      <w:suppressAutoHyphens w:val="0"/>
      <w:spacing w:before="240" w:after="60" w:line="240" w:lineRule="auto"/>
      <w:outlineLvl w:val="0"/>
    </w:pPr>
    <w:rPr>
      <w:rFonts w:ascii="Cambria" w:hAnsi="Cambria"/>
      <w:b/>
      <w:bCs/>
      <w:kern w:val="32"/>
      <w:sz w:val="32"/>
      <w:szCs w:val="32"/>
    </w:rPr>
  </w:style>
  <w:style w:type="paragraph" w:styleId="2">
    <w:name w:val="heading 2"/>
    <w:basedOn w:val="a"/>
    <w:next w:val="a"/>
    <w:link w:val="20"/>
    <w:uiPriority w:val="9"/>
    <w:unhideWhenUsed/>
    <w:qFormat/>
    <w:rsid w:val="0050669C"/>
    <w:pPr>
      <w:keepNext/>
      <w:spacing w:before="240" w:after="60"/>
      <w:outlineLvl w:val="1"/>
    </w:pPr>
    <w:rPr>
      <w:rFonts w:ascii="Cambria" w:eastAsia="Times New Roman" w:hAnsi="Cambria"/>
      <w:b/>
      <w:bCs/>
      <w:i/>
      <w:iCs/>
      <w:sz w:val="28"/>
      <w:szCs w:val="28"/>
    </w:rPr>
  </w:style>
  <w:style w:type="paragraph" w:styleId="3">
    <w:name w:val="heading 3"/>
    <w:basedOn w:val="a"/>
    <w:next w:val="a"/>
    <w:link w:val="30"/>
    <w:uiPriority w:val="9"/>
    <w:unhideWhenUsed/>
    <w:qFormat/>
    <w:rsid w:val="00B602C5"/>
    <w:pPr>
      <w:keepNext/>
      <w:spacing w:before="240" w:after="60"/>
      <w:outlineLvl w:val="2"/>
    </w:pPr>
    <w:rPr>
      <w:rFonts w:ascii="Cambria" w:eastAsia="Times New Roman" w:hAnsi="Cambria"/>
      <w:b/>
      <w:bCs/>
      <w:sz w:val="26"/>
      <w:szCs w:val="26"/>
    </w:rPr>
  </w:style>
  <w:style w:type="paragraph" w:styleId="4">
    <w:name w:val="heading 4"/>
    <w:basedOn w:val="a"/>
    <w:next w:val="a"/>
    <w:link w:val="40"/>
    <w:uiPriority w:val="9"/>
    <w:semiHidden/>
    <w:unhideWhenUsed/>
    <w:qFormat/>
    <w:rsid w:val="0070661C"/>
    <w:pPr>
      <w:keepNext/>
      <w:spacing w:before="240" w:after="60"/>
      <w:outlineLvl w:val="3"/>
    </w:pPr>
    <w:rPr>
      <w:rFonts w:eastAsia="Times New Roman"/>
      <w:b/>
      <w:bCs/>
      <w:sz w:val="28"/>
      <w:szCs w:val="28"/>
    </w:rPr>
  </w:style>
  <w:style w:type="paragraph" w:styleId="5">
    <w:name w:val="heading 5"/>
    <w:basedOn w:val="a"/>
    <w:next w:val="a"/>
    <w:link w:val="50"/>
    <w:uiPriority w:val="9"/>
    <w:semiHidden/>
    <w:unhideWhenUsed/>
    <w:qFormat/>
    <w:rsid w:val="005A3970"/>
    <w:pPr>
      <w:spacing w:before="240" w:after="60"/>
      <w:outlineLvl w:val="4"/>
    </w:pPr>
    <w:rPr>
      <w:rFonts w:eastAsia="Times New Roman"/>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Основной шрифт абзаца1"/>
    <w:rsid w:val="00972D6B"/>
  </w:style>
  <w:style w:type="character" w:customStyle="1" w:styleId="a3">
    <w:name w:val="Верхний колонтитул Знак"/>
    <w:rsid w:val="00972D6B"/>
    <w:rPr>
      <w:rFonts w:cs="Times New Roman"/>
    </w:rPr>
  </w:style>
  <w:style w:type="character" w:customStyle="1" w:styleId="a4">
    <w:name w:val="Нижний колонтитул Знак"/>
    <w:rsid w:val="00972D6B"/>
    <w:rPr>
      <w:rFonts w:cs="Times New Roman"/>
    </w:rPr>
  </w:style>
  <w:style w:type="character" w:customStyle="1" w:styleId="apple-converted-space">
    <w:name w:val="apple-converted-space"/>
    <w:rsid w:val="00972D6B"/>
    <w:rPr>
      <w:rFonts w:cs="Times New Roman"/>
    </w:rPr>
  </w:style>
  <w:style w:type="character" w:customStyle="1" w:styleId="submenu-table">
    <w:name w:val="submenu-table"/>
    <w:rsid w:val="00972D6B"/>
    <w:rPr>
      <w:rFonts w:cs="Times New Roman"/>
    </w:rPr>
  </w:style>
  <w:style w:type="character" w:customStyle="1" w:styleId="ListLabel1">
    <w:name w:val="ListLabel 1"/>
    <w:rsid w:val="00972D6B"/>
    <w:rPr>
      <w:rFonts w:cs="Times New Roman"/>
    </w:rPr>
  </w:style>
  <w:style w:type="character" w:customStyle="1" w:styleId="a5">
    <w:name w:val="Символ нумерации"/>
    <w:rsid w:val="00972D6B"/>
  </w:style>
  <w:style w:type="character" w:customStyle="1" w:styleId="WW8Num14z0">
    <w:name w:val="WW8Num14z0"/>
    <w:rsid w:val="00972D6B"/>
    <w:rPr>
      <w:rFonts w:ascii="Times New Roman" w:hAnsi="Times New Roman" w:cs="Times New Roman" w:hint="default"/>
    </w:rPr>
  </w:style>
  <w:style w:type="character" w:customStyle="1" w:styleId="WW8Num14z1">
    <w:name w:val="WW8Num14z1"/>
    <w:rsid w:val="00972D6B"/>
    <w:rPr>
      <w:rFonts w:ascii="Times New Roman" w:hAnsi="Times New Roman" w:cs="Times New Roman" w:hint="default"/>
      <w:b/>
    </w:rPr>
  </w:style>
  <w:style w:type="character" w:customStyle="1" w:styleId="WW8Num14z2">
    <w:name w:val="WW8Num14z2"/>
    <w:rsid w:val="00972D6B"/>
    <w:rPr>
      <w:rFonts w:ascii="Wingdings" w:hAnsi="Wingdings" w:cs="Wingdings" w:hint="default"/>
    </w:rPr>
  </w:style>
  <w:style w:type="character" w:customStyle="1" w:styleId="WW8Num14z3">
    <w:name w:val="WW8Num14z3"/>
    <w:rsid w:val="00972D6B"/>
    <w:rPr>
      <w:rFonts w:ascii="Symbol" w:hAnsi="Symbol" w:cs="Symbol" w:hint="default"/>
    </w:rPr>
  </w:style>
  <w:style w:type="character" w:customStyle="1" w:styleId="WW8Num14z4">
    <w:name w:val="WW8Num14z4"/>
    <w:rsid w:val="00972D6B"/>
    <w:rPr>
      <w:rFonts w:ascii="Courier New" w:hAnsi="Courier New" w:cs="Courier New" w:hint="default"/>
    </w:rPr>
  </w:style>
  <w:style w:type="character" w:customStyle="1" w:styleId="a6">
    <w:name w:val="Маркеры списка"/>
    <w:rsid w:val="00972D6B"/>
    <w:rPr>
      <w:rFonts w:ascii="OpenSymbol" w:eastAsia="OpenSymbol" w:hAnsi="OpenSymbol" w:cs="OpenSymbol"/>
    </w:rPr>
  </w:style>
  <w:style w:type="paragraph" w:styleId="a7">
    <w:name w:val="Title"/>
    <w:aliases w:val="Заголовок"/>
    <w:basedOn w:val="a"/>
    <w:next w:val="a8"/>
    <w:rsid w:val="00972D6B"/>
    <w:pPr>
      <w:keepNext/>
      <w:spacing w:before="240" w:after="120"/>
    </w:pPr>
    <w:rPr>
      <w:rFonts w:ascii="Arial" w:eastAsia="Microsoft YaHei" w:hAnsi="Arial" w:cs="Mangal"/>
      <w:sz w:val="28"/>
      <w:szCs w:val="28"/>
    </w:rPr>
  </w:style>
  <w:style w:type="paragraph" w:styleId="a8">
    <w:name w:val="Body Text"/>
    <w:basedOn w:val="a"/>
    <w:rsid w:val="00972D6B"/>
    <w:pPr>
      <w:spacing w:after="120"/>
    </w:pPr>
  </w:style>
  <w:style w:type="paragraph" w:styleId="a9">
    <w:name w:val="List"/>
    <w:basedOn w:val="a8"/>
    <w:rsid w:val="00972D6B"/>
    <w:rPr>
      <w:rFonts w:cs="Mangal"/>
    </w:rPr>
  </w:style>
  <w:style w:type="paragraph" w:customStyle="1" w:styleId="12">
    <w:name w:val="Название1"/>
    <w:basedOn w:val="a"/>
    <w:rsid w:val="00972D6B"/>
    <w:pPr>
      <w:suppressLineNumbers/>
      <w:spacing w:before="120" w:after="120"/>
    </w:pPr>
    <w:rPr>
      <w:rFonts w:cs="Mangal"/>
      <w:i/>
      <w:iCs/>
      <w:sz w:val="24"/>
      <w:szCs w:val="24"/>
    </w:rPr>
  </w:style>
  <w:style w:type="paragraph" w:customStyle="1" w:styleId="13">
    <w:name w:val="Указатель1"/>
    <w:basedOn w:val="a"/>
    <w:rsid w:val="00972D6B"/>
    <w:pPr>
      <w:suppressLineNumbers/>
    </w:pPr>
    <w:rPr>
      <w:rFonts w:cs="Mangal"/>
    </w:rPr>
  </w:style>
  <w:style w:type="paragraph" w:customStyle="1" w:styleId="14">
    <w:name w:val="Абзац списка1"/>
    <w:basedOn w:val="a"/>
    <w:uiPriority w:val="99"/>
    <w:qFormat/>
    <w:rsid w:val="00972D6B"/>
    <w:pPr>
      <w:ind w:left="720"/>
    </w:pPr>
  </w:style>
  <w:style w:type="paragraph" w:styleId="aa">
    <w:name w:val="header"/>
    <w:basedOn w:val="a"/>
    <w:rsid w:val="00972D6B"/>
    <w:pPr>
      <w:suppressLineNumbers/>
      <w:tabs>
        <w:tab w:val="center" w:pos="4677"/>
        <w:tab w:val="right" w:pos="9355"/>
      </w:tabs>
      <w:spacing w:after="0" w:line="100" w:lineRule="atLeast"/>
    </w:pPr>
  </w:style>
  <w:style w:type="paragraph" w:styleId="ab">
    <w:name w:val="footer"/>
    <w:basedOn w:val="a"/>
    <w:rsid w:val="00972D6B"/>
    <w:pPr>
      <w:suppressLineNumbers/>
      <w:tabs>
        <w:tab w:val="center" w:pos="4677"/>
        <w:tab w:val="right" w:pos="9355"/>
      </w:tabs>
      <w:spacing w:after="0" w:line="100" w:lineRule="atLeast"/>
    </w:pPr>
  </w:style>
  <w:style w:type="paragraph" w:customStyle="1" w:styleId="21">
    <w:name w:val="Основной текст 21"/>
    <w:basedOn w:val="a"/>
    <w:rsid w:val="00972D6B"/>
    <w:pPr>
      <w:spacing w:after="120" w:line="480" w:lineRule="auto"/>
    </w:pPr>
    <w:rPr>
      <w:rFonts w:ascii="Times New Roman" w:eastAsia="Times New Roman" w:hAnsi="Times New Roman"/>
      <w:sz w:val="24"/>
      <w:szCs w:val="24"/>
    </w:rPr>
  </w:style>
  <w:style w:type="character" w:customStyle="1" w:styleId="FontStyle11">
    <w:name w:val="Font Style11"/>
    <w:rsid w:val="005E2441"/>
    <w:rPr>
      <w:rFonts w:ascii="Times New Roman" w:hAnsi="Times New Roman" w:cs="Times New Roman"/>
      <w:sz w:val="26"/>
      <w:szCs w:val="26"/>
    </w:rPr>
  </w:style>
  <w:style w:type="paragraph" w:customStyle="1" w:styleId="Style4">
    <w:name w:val="Style4"/>
    <w:basedOn w:val="a"/>
    <w:rsid w:val="005E2441"/>
    <w:pPr>
      <w:widowControl w:val="0"/>
      <w:suppressAutoHyphens w:val="0"/>
      <w:autoSpaceDE w:val="0"/>
      <w:spacing w:after="0" w:line="331" w:lineRule="exact"/>
    </w:pPr>
    <w:rPr>
      <w:rFonts w:ascii="Century Schoolbook" w:eastAsia="Times New Roman" w:hAnsi="Century Schoolbook" w:cs="Century Schoolbook"/>
      <w:kern w:val="0"/>
      <w:sz w:val="24"/>
      <w:szCs w:val="24"/>
    </w:rPr>
  </w:style>
  <w:style w:type="paragraph" w:customStyle="1" w:styleId="Standard">
    <w:name w:val="Standard"/>
    <w:rsid w:val="005E2441"/>
    <w:pPr>
      <w:suppressAutoHyphens/>
      <w:textAlignment w:val="baseline"/>
    </w:pPr>
    <w:rPr>
      <w:kern w:val="1"/>
      <w:sz w:val="24"/>
      <w:szCs w:val="24"/>
      <w:lang w:eastAsia="ar-SA"/>
    </w:rPr>
  </w:style>
  <w:style w:type="paragraph" w:styleId="ac">
    <w:name w:val="List Paragraph"/>
    <w:basedOn w:val="a"/>
    <w:uiPriority w:val="34"/>
    <w:qFormat/>
    <w:rsid w:val="00D36206"/>
    <w:pPr>
      <w:suppressAutoHyphens w:val="0"/>
      <w:ind w:left="720"/>
      <w:contextualSpacing/>
    </w:pPr>
    <w:rPr>
      <w:kern w:val="0"/>
      <w:lang w:eastAsia="en-US"/>
    </w:rPr>
  </w:style>
  <w:style w:type="character" w:customStyle="1" w:styleId="10">
    <w:name w:val="Заголовок 1 Знак"/>
    <w:link w:val="1"/>
    <w:rsid w:val="00D36206"/>
    <w:rPr>
      <w:rFonts w:ascii="Cambria" w:eastAsia="Calibri" w:hAnsi="Cambria"/>
      <w:b/>
      <w:bCs/>
      <w:kern w:val="32"/>
      <w:sz w:val="32"/>
      <w:szCs w:val="32"/>
    </w:rPr>
  </w:style>
  <w:style w:type="numbering" w:customStyle="1" w:styleId="WWNum3">
    <w:name w:val="WWNum3"/>
    <w:basedOn w:val="a2"/>
    <w:rsid w:val="009A5CDC"/>
    <w:pPr>
      <w:numPr>
        <w:numId w:val="1"/>
      </w:numPr>
    </w:pPr>
  </w:style>
  <w:style w:type="character" w:customStyle="1" w:styleId="c0">
    <w:name w:val="c0"/>
    <w:rsid w:val="009A5CDC"/>
  </w:style>
  <w:style w:type="character" w:customStyle="1" w:styleId="c4">
    <w:name w:val="c4"/>
    <w:rsid w:val="009A5CDC"/>
  </w:style>
  <w:style w:type="character" w:customStyle="1" w:styleId="c3">
    <w:name w:val="c3"/>
    <w:rsid w:val="009A5CDC"/>
  </w:style>
  <w:style w:type="paragraph" w:customStyle="1" w:styleId="c12">
    <w:name w:val="c12"/>
    <w:basedOn w:val="a"/>
    <w:rsid w:val="009A5CDC"/>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c48">
    <w:name w:val="c48"/>
    <w:basedOn w:val="a"/>
    <w:rsid w:val="009A5CDC"/>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Default">
    <w:name w:val="Default"/>
    <w:rsid w:val="00424E59"/>
    <w:pPr>
      <w:autoSpaceDE w:val="0"/>
      <w:autoSpaceDN w:val="0"/>
      <w:adjustRightInd w:val="0"/>
    </w:pPr>
    <w:rPr>
      <w:color w:val="000000"/>
      <w:sz w:val="24"/>
      <w:szCs w:val="24"/>
    </w:rPr>
  </w:style>
  <w:style w:type="paragraph" w:styleId="ad">
    <w:name w:val="No Spacing"/>
    <w:uiPriority w:val="1"/>
    <w:qFormat/>
    <w:rsid w:val="00424E59"/>
    <w:pPr>
      <w:suppressAutoHyphens/>
    </w:pPr>
    <w:rPr>
      <w:rFonts w:ascii="Calibri" w:eastAsia="Calibri" w:hAnsi="Calibri"/>
      <w:kern w:val="1"/>
      <w:sz w:val="22"/>
      <w:szCs w:val="22"/>
      <w:lang w:eastAsia="ar-SA"/>
    </w:rPr>
  </w:style>
  <w:style w:type="paragraph" w:customStyle="1" w:styleId="22">
    <w:name w:val="Основной текст 22"/>
    <w:basedOn w:val="a"/>
    <w:rsid w:val="00424E59"/>
    <w:pPr>
      <w:spacing w:after="120" w:line="480" w:lineRule="auto"/>
    </w:pPr>
    <w:rPr>
      <w:rFonts w:ascii="Times New Roman" w:eastAsia="Times New Roman" w:hAnsi="Times New Roman"/>
      <w:sz w:val="24"/>
      <w:szCs w:val="24"/>
    </w:rPr>
  </w:style>
  <w:style w:type="paragraph" w:customStyle="1" w:styleId="15">
    <w:name w:val="Абзац списка1"/>
    <w:basedOn w:val="a"/>
    <w:uiPriority w:val="99"/>
    <w:qFormat/>
    <w:rsid w:val="006904D4"/>
    <w:pPr>
      <w:ind w:left="720"/>
    </w:pPr>
  </w:style>
  <w:style w:type="paragraph" w:customStyle="1" w:styleId="220">
    <w:name w:val="Основной текст 22"/>
    <w:basedOn w:val="a"/>
    <w:rsid w:val="006904D4"/>
    <w:pPr>
      <w:spacing w:after="120" w:line="480" w:lineRule="auto"/>
    </w:pPr>
    <w:rPr>
      <w:rFonts w:ascii="Times New Roman" w:eastAsia="Times New Roman" w:hAnsi="Times New Roman"/>
      <w:sz w:val="24"/>
      <w:szCs w:val="24"/>
    </w:rPr>
  </w:style>
  <w:style w:type="paragraph" w:styleId="ae">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f"/>
    <w:uiPriority w:val="99"/>
    <w:qFormat/>
    <w:rsid w:val="00507F97"/>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41">
    <w:name w:val="Заголовок №4_"/>
    <w:link w:val="410"/>
    <w:uiPriority w:val="99"/>
    <w:locked/>
    <w:rsid w:val="00F92EBE"/>
    <w:rPr>
      <w:rFonts w:ascii="Tahoma" w:hAnsi="Tahoma" w:cs="Tahoma"/>
      <w:b/>
      <w:bCs/>
      <w:sz w:val="23"/>
      <w:szCs w:val="23"/>
      <w:shd w:val="clear" w:color="auto" w:fill="FFFFFF"/>
    </w:rPr>
  </w:style>
  <w:style w:type="paragraph" w:customStyle="1" w:styleId="410">
    <w:name w:val="Заголовок №41"/>
    <w:basedOn w:val="a"/>
    <w:link w:val="41"/>
    <w:uiPriority w:val="99"/>
    <w:rsid w:val="00F92EBE"/>
    <w:pPr>
      <w:widowControl w:val="0"/>
      <w:shd w:val="clear" w:color="auto" w:fill="FFFFFF"/>
      <w:suppressAutoHyphens w:val="0"/>
      <w:spacing w:after="240" w:line="240" w:lineRule="atLeast"/>
      <w:jc w:val="center"/>
      <w:outlineLvl w:val="3"/>
    </w:pPr>
    <w:rPr>
      <w:rFonts w:ascii="Tahoma" w:eastAsia="Times New Roman" w:hAnsi="Tahoma"/>
      <w:b/>
      <w:bCs/>
      <w:kern w:val="0"/>
      <w:sz w:val="23"/>
      <w:szCs w:val="23"/>
    </w:rPr>
  </w:style>
  <w:style w:type="character" w:styleId="af0">
    <w:name w:val="Hyperlink"/>
    <w:uiPriority w:val="99"/>
    <w:unhideWhenUsed/>
    <w:rsid w:val="00675C66"/>
    <w:rPr>
      <w:color w:val="0000FF"/>
      <w:u w:val="single"/>
    </w:rPr>
  </w:style>
  <w:style w:type="character" w:styleId="af1">
    <w:name w:val="Strong"/>
    <w:uiPriority w:val="22"/>
    <w:qFormat/>
    <w:rsid w:val="00B602C5"/>
    <w:rPr>
      <w:b/>
      <w:bCs/>
    </w:rPr>
  </w:style>
  <w:style w:type="character" w:styleId="af2">
    <w:name w:val="Emphasis"/>
    <w:uiPriority w:val="20"/>
    <w:qFormat/>
    <w:rsid w:val="00B602C5"/>
    <w:rPr>
      <w:i/>
      <w:iCs/>
    </w:rPr>
  </w:style>
  <w:style w:type="character" w:customStyle="1" w:styleId="30">
    <w:name w:val="Заголовок 3 Знак"/>
    <w:link w:val="3"/>
    <w:uiPriority w:val="9"/>
    <w:rsid w:val="00B602C5"/>
    <w:rPr>
      <w:rFonts w:ascii="Cambria" w:eastAsia="Times New Roman" w:hAnsi="Cambria" w:cs="Times New Roman"/>
      <w:b/>
      <w:bCs/>
      <w:kern w:val="1"/>
      <w:sz w:val="26"/>
      <w:szCs w:val="26"/>
      <w:lang w:eastAsia="ar-SA"/>
    </w:rPr>
  </w:style>
  <w:style w:type="character" w:customStyle="1" w:styleId="20">
    <w:name w:val="Заголовок 2 Знак"/>
    <w:link w:val="2"/>
    <w:uiPriority w:val="9"/>
    <w:rsid w:val="0050669C"/>
    <w:rPr>
      <w:rFonts w:ascii="Cambria" w:eastAsia="Times New Roman" w:hAnsi="Cambria" w:cs="Times New Roman"/>
      <w:b/>
      <w:bCs/>
      <w:i/>
      <w:iCs/>
      <w:kern w:val="1"/>
      <w:sz w:val="28"/>
      <w:szCs w:val="28"/>
      <w:lang w:eastAsia="ar-SA"/>
    </w:rPr>
  </w:style>
  <w:style w:type="character" w:customStyle="1" w:styleId="test2">
    <w:name w:val="test2"/>
    <w:basedOn w:val="a0"/>
    <w:rsid w:val="008A4513"/>
  </w:style>
  <w:style w:type="paragraph" w:styleId="31">
    <w:name w:val="Body Text 3"/>
    <w:basedOn w:val="a"/>
    <w:link w:val="32"/>
    <w:uiPriority w:val="99"/>
    <w:semiHidden/>
    <w:unhideWhenUsed/>
    <w:rsid w:val="00842DE5"/>
    <w:pPr>
      <w:spacing w:after="120"/>
    </w:pPr>
    <w:rPr>
      <w:sz w:val="16"/>
      <w:szCs w:val="16"/>
    </w:rPr>
  </w:style>
  <w:style w:type="character" w:customStyle="1" w:styleId="32">
    <w:name w:val="Основной текст 3 Знак"/>
    <w:link w:val="31"/>
    <w:uiPriority w:val="99"/>
    <w:semiHidden/>
    <w:rsid w:val="00842DE5"/>
    <w:rPr>
      <w:rFonts w:ascii="Calibri" w:eastAsia="Calibri" w:hAnsi="Calibri"/>
      <w:kern w:val="1"/>
      <w:sz w:val="16"/>
      <w:szCs w:val="16"/>
      <w:lang w:eastAsia="ar-SA"/>
    </w:rPr>
  </w:style>
  <w:style w:type="table" w:styleId="af3">
    <w:name w:val="Table Grid"/>
    <w:basedOn w:val="a1"/>
    <w:uiPriority w:val="59"/>
    <w:rsid w:val="001E44CB"/>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grayitalic">
    <w:name w:val="gray_italic"/>
    <w:basedOn w:val="a0"/>
    <w:rsid w:val="00FD0F8D"/>
  </w:style>
  <w:style w:type="paragraph" w:customStyle="1" w:styleId="c1">
    <w:name w:val="c1"/>
    <w:basedOn w:val="a"/>
    <w:rsid w:val="00FD0F8D"/>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c26">
    <w:name w:val="c26"/>
    <w:basedOn w:val="a0"/>
    <w:rsid w:val="00FD0F8D"/>
  </w:style>
  <w:style w:type="character" w:customStyle="1" w:styleId="c13">
    <w:name w:val="c13"/>
    <w:basedOn w:val="a0"/>
    <w:rsid w:val="00FD0F8D"/>
  </w:style>
  <w:style w:type="paragraph" w:customStyle="1" w:styleId="c6">
    <w:name w:val="c6"/>
    <w:basedOn w:val="a"/>
    <w:rsid w:val="00FD0F8D"/>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c39">
    <w:name w:val="c39"/>
    <w:basedOn w:val="a0"/>
    <w:rsid w:val="00FD0F8D"/>
  </w:style>
  <w:style w:type="paragraph" w:customStyle="1" w:styleId="c5">
    <w:name w:val="c5"/>
    <w:basedOn w:val="a"/>
    <w:rsid w:val="004F0DF8"/>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c15">
    <w:name w:val="c15"/>
    <w:basedOn w:val="a"/>
    <w:rsid w:val="004F0DF8"/>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c8">
    <w:name w:val="c8"/>
    <w:basedOn w:val="a"/>
    <w:rsid w:val="004F0DF8"/>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c10">
    <w:name w:val="c10"/>
    <w:basedOn w:val="a0"/>
    <w:rsid w:val="004F0DF8"/>
  </w:style>
  <w:style w:type="character" w:customStyle="1" w:styleId="c9">
    <w:name w:val="c9"/>
    <w:basedOn w:val="a0"/>
    <w:rsid w:val="004F0DF8"/>
  </w:style>
  <w:style w:type="character" w:customStyle="1" w:styleId="c11">
    <w:name w:val="c11"/>
    <w:basedOn w:val="a0"/>
    <w:rsid w:val="000802F5"/>
  </w:style>
  <w:style w:type="character" w:customStyle="1" w:styleId="c2">
    <w:name w:val="c2"/>
    <w:basedOn w:val="a0"/>
    <w:rsid w:val="00491425"/>
  </w:style>
  <w:style w:type="paragraph" w:customStyle="1" w:styleId="style6">
    <w:name w:val="style6"/>
    <w:basedOn w:val="a"/>
    <w:rsid w:val="00D02963"/>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standard0">
    <w:name w:val="standard"/>
    <w:basedOn w:val="a"/>
    <w:rsid w:val="00D02963"/>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tablecontents">
    <w:name w:val="tablecontents"/>
    <w:basedOn w:val="a"/>
    <w:rsid w:val="00D02963"/>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sayit">
    <w:name w:val="sayit"/>
    <w:basedOn w:val="a0"/>
    <w:rsid w:val="009C5962"/>
  </w:style>
  <w:style w:type="paragraph" w:styleId="af4">
    <w:name w:val="Plain Text"/>
    <w:basedOn w:val="a"/>
    <w:link w:val="af5"/>
    <w:uiPriority w:val="99"/>
    <w:semiHidden/>
    <w:unhideWhenUsed/>
    <w:rsid w:val="0017349F"/>
    <w:pPr>
      <w:suppressAutoHyphens w:val="0"/>
      <w:spacing w:before="100" w:beforeAutospacing="1" w:after="100" w:afterAutospacing="1" w:line="240" w:lineRule="auto"/>
    </w:pPr>
    <w:rPr>
      <w:rFonts w:ascii="Times New Roman" w:eastAsia="Times New Roman" w:hAnsi="Times New Roman"/>
      <w:kern w:val="0"/>
      <w:sz w:val="24"/>
      <w:szCs w:val="24"/>
    </w:rPr>
  </w:style>
  <w:style w:type="character" w:customStyle="1" w:styleId="af5">
    <w:name w:val="Текст Знак"/>
    <w:link w:val="af4"/>
    <w:uiPriority w:val="99"/>
    <w:semiHidden/>
    <w:rsid w:val="0017349F"/>
    <w:rPr>
      <w:sz w:val="24"/>
      <w:szCs w:val="24"/>
    </w:rPr>
  </w:style>
  <w:style w:type="character" w:customStyle="1" w:styleId="ff1">
    <w:name w:val="ff1"/>
    <w:basedOn w:val="a0"/>
    <w:rsid w:val="00D83BA9"/>
  </w:style>
  <w:style w:type="character" w:customStyle="1" w:styleId="ff3">
    <w:name w:val="ff3"/>
    <w:basedOn w:val="a0"/>
    <w:rsid w:val="00D83BA9"/>
  </w:style>
  <w:style w:type="character" w:customStyle="1" w:styleId="ff4">
    <w:name w:val="ff4"/>
    <w:basedOn w:val="a0"/>
    <w:rsid w:val="00D83BA9"/>
  </w:style>
  <w:style w:type="character" w:customStyle="1" w:styleId="ls1">
    <w:name w:val="ls1"/>
    <w:basedOn w:val="a0"/>
    <w:rsid w:val="00D83BA9"/>
  </w:style>
  <w:style w:type="character" w:customStyle="1" w:styleId="ls3">
    <w:name w:val="ls3"/>
    <w:basedOn w:val="a0"/>
    <w:rsid w:val="00D83BA9"/>
  </w:style>
  <w:style w:type="character" w:customStyle="1" w:styleId="ls0">
    <w:name w:val="ls0"/>
    <w:basedOn w:val="a0"/>
    <w:rsid w:val="00D83BA9"/>
  </w:style>
  <w:style w:type="character" w:customStyle="1" w:styleId="ls4">
    <w:name w:val="ls4"/>
    <w:basedOn w:val="a0"/>
    <w:rsid w:val="00D83BA9"/>
  </w:style>
  <w:style w:type="character" w:customStyle="1" w:styleId="ls5">
    <w:name w:val="ls5"/>
    <w:basedOn w:val="a0"/>
    <w:rsid w:val="00D83BA9"/>
  </w:style>
  <w:style w:type="paragraph" w:customStyle="1" w:styleId="ConsPlusCell">
    <w:name w:val="ConsPlusCell"/>
    <w:rsid w:val="009C63C2"/>
    <w:pPr>
      <w:widowControl w:val="0"/>
      <w:autoSpaceDE w:val="0"/>
      <w:autoSpaceDN w:val="0"/>
      <w:adjustRightInd w:val="0"/>
    </w:pPr>
    <w:rPr>
      <w:rFonts w:ascii="Arial" w:hAnsi="Arial" w:cs="Arial"/>
    </w:rPr>
  </w:style>
  <w:style w:type="paragraph" w:styleId="23">
    <w:name w:val="Body Text Indent 2"/>
    <w:basedOn w:val="a"/>
    <w:link w:val="24"/>
    <w:uiPriority w:val="99"/>
    <w:semiHidden/>
    <w:unhideWhenUsed/>
    <w:rsid w:val="00351E2F"/>
    <w:pPr>
      <w:spacing w:after="120" w:line="480" w:lineRule="auto"/>
      <w:ind w:left="283"/>
    </w:pPr>
  </w:style>
  <w:style w:type="character" w:customStyle="1" w:styleId="24">
    <w:name w:val="Основной текст с отступом 2 Знак"/>
    <w:link w:val="23"/>
    <w:uiPriority w:val="99"/>
    <w:semiHidden/>
    <w:rsid w:val="00351E2F"/>
    <w:rPr>
      <w:rFonts w:ascii="Calibri" w:eastAsia="Calibri" w:hAnsi="Calibri"/>
      <w:kern w:val="1"/>
      <w:sz w:val="22"/>
      <w:szCs w:val="22"/>
      <w:lang w:eastAsia="ar-SA"/>
    </w:rPr>
  </w:style>
  <w:style w:type="paragraph" w:customStyle="1" w:styleId="rbinder-2209">
    <w:name w:val="rbinder-2209"/>
    <w:basedOn w:val="a"/>
    <w:rsid w:val="00735BAB"/>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rbinder-34580">
    <w:name w:val="rbinder-34580"/>
    <w:basedOn w:val="a"/>
    <w:rsid w:val="00735BAB"/>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c22">
    <w:name w:val="c22"/>
    <w:basedOn w:val="a0"/>
    <w:rsid w:val="002E2CB6"/>
  </w:style>
  <w:style w:type="character" w:customStyle="1" w:styleId="50">
    <w:name w:val="Заголовок 5 Знак"/>
    <w:link w:val="5"/>
    <w:uiPriority w:val="9"/>
    <w:semiHidden/>
    <w:rsid w:val="005A3970"/>
    <w:rPr>
      <w:rFonts w:ascii="Calibri" w:eastAsia="Times New Roman" w:hAnsi="Calibri" w:cs="Times New Roman"/>
      <w:b/>
      <w:bCs/>
      <w:i/>
      <w:iCs/>
      <w:kern w:val="1"/>
      <w:sz w:val="26"/>
      <w:szCs w:val="26"/>
      <w:lang w:eastAsia="ar-SA"/>
    </w:rPr>
  </w:style>
  <w:style w:type="character" w:customStyle="1" w:styleId="g-color-text-1">
    <w:name w:val="g-color-text-1"/>
    <w:basedOn w:val="a0"/>
    <w:rsid w:val="005A3970"/>
  </w:style>
  <w:style w:type="character" w:customStyle="1" w:styleId="multiformatcontentrollnet--title--2cj5af">
    <w:name w:val="multiformatcontentrollnet--title--2cj5af"/>
    <w:basedOn w:val="a0"/>
    <w:rsid w:val="00734508"/>
  </w:style>
  <w:style w:type="character" w:customStyle="1" w:styleId="multiformatcontentrollnet--text--1kp02k">
    <w:name w:val="multiformatcontentrollnet--text--1kp02k"/>
    <w:basedOn w:val="a0"/>
    <w:rsid w:val="00734508"/>
  </w:style>
  <w:style w:type="paragraph" w:customStyle="1" w:styleId="ConsPlusNormal">
    <w:name w:val="ConsPlusNormal"/>
    <w:uiPriority w:val="99"/>
    <w:rsid w:val="008C2BD4"/>
    <w:pPr>
      <w:widowControl w:val="0"/>
      <w:autoSpaceDE w:val="0"/>
      <w:autoSpaceDN w:val="0"/>
      <w:adjustRightInd w:val="0"/>
    </w:pPr>
    <w:rPr>
      <w:sz w:val="24"/>
      <w:szCs w:val="24"/>
    </w:rPr>
  </w:style>
  <w:style w:type="character" w:customStyle="1" w:styleId="FontStyle19">
    <w:name w:val="Font Style19"/>
    <w:rsid w:val="00AC072E"/>
    <w:rPr>
      <w:rFonts w:ascii="Times New Roman" w:hAnsi="Times New Roman" w:cs="Times New Roman"/>
      <w:sz w:val="18"/>
      <w:szCs w:val="18"/>
    </w:rPr>
  </w:style>
  <w:style w:type="character" w:customStyle="1" w:styleId="c19">
    <w:name w:val="c19"/>
    <w:basedOn w:val="a0"/>
    <w:rsid w:val="00582EAD"/>
  </w:style>
  <w:style w:type="paragraph" w:customStyle="1" w:styleId="c29">
    <w:name w:val="c29"/>
    <w:basedOn w:val="a"/>
    <w:rsid w:val="00A746DA"/>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c18">
    <w:name w:val="c18"/>
    <w:basedOn w:val="a"/>
    <w:rsid w:val="00A746DA"/>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c27">
    <w:name w:val="c27"/>
    <w:basedOn w:val="a"/>
    <w:rsid w:val="00A746DA"/>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af6">
    <w:name w:val="a"/>
    <w:basedOn w:val="a"/>
    <w:rsid w:val="00536AD4"/>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WW8Num46z2">
    <w:name w:val="WW8Num46z2"/>
    <w:rsid w:val="00E35CCA"/>
    <w:rPr>
      <w:rFonts w:ascii="Wingdings" w:hAnsi="Wingdings" w:cs="Wingdings"/>
    </w:rPr>
  </w:style>
  <w:style w:type="paragraph" w:customStyle="1" w:styleId="entry-meta">
    <w:name w:val="entry-meta"/>
    <w:basedOn w:val="a"/>
    <w:rsid w:val="00580772"/>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entry-author">
    <w:name w:val="entry-author"/>
    <w:basedOn w:val="a0"/>
    <w:rsid w:val="00580772"/>
  </w:style>
  <w:style w:type="character" w:customStyle="1" w:styleId="entry-author-name">
    <w:name w:val="entry-author-name"/>
    <w:basedOn w:val="a0"/>
    <w:rsid w:val="00580772"/>
  </w:style>
  <w:style w:type="character" w:customStyle="1" w:styleId="entry-tags">
    <w:name w:val="entry-tags"/>
    <w:basedOn w:val="a0"/>
    <w:rsid w:val="00580772"/>
  </w:style>
  <w:style w:type="paragraph" w:customStyle="1" w:styleId="ez-toc-title">
    <w:name w:val="ez-toc-title"/>
    <w:basedOn w:val="a"/>
    <w:rsid w:val="00580772"/>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paragraph" w:customStyle="1" w:styleId="mm8nw">
    <w:name w:val="mm8nw"/>
    <w:basedOn w:val="a"/>
    <w:rsid w:val="00F572BF"/>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2phjq">
    <w:name w:val="_2phjq"/>
    <w:basedOn w:val="a0"/>
    <w:rsid w:val="00F572BF"/>
  </w:style>
  <w:style w:type="paragraph" w:customStyle="1" w:styleId="1j-51">
    <w:name w:val="_1j-51"/>
    <w:basedOn w:val="a"/>
    <w:rsid w:val="00F572BF"/>
    <w:pPr>
      <w:suppressAutoHyphens w:val="0"/>
      <w:spacing w:before="100" w:beforeAutospacing="1" w:after="100" w:afterAutospacing="1" w:line="240" w:lineRule="auto"/>
    </w:pPr>
    <w:rPr>
      <w:rFonts w:ascii="Times New Roman" w:eastAsia="Times New Roman" w:hAnsi="Times New Roman"/>
      <w:kern w:val="0"/>
      <w:sz w:val="24"/>
      <w:szCs w:val="24"/>
      <w:lang w:eastAsia="ru-RU"/>
    </w:rPr>
  </w:style>
  <w:style w:type="character" w:customStyle="1" w:styleId="16">
    <w:name w:val="Основной шрифт абзаца1"/>
    <w:rsid w:val="0037304E"/>
  </w:style>
  <w:style w:type="character" w:customStyle="1" w:styleId="WW8Num30z3">
    <w:name w:val="WW8Num30z3"/>
    <w:rsid w:val="0037304E"/>
    <w:rPr>
      <w:rFonts w:ascii="Symbol" w:hAnsi="Symbol" w:cs="Symbol"/>
    </w:rPr>
  </w:style>
  <w:style w:type="character" w:customStyle="1" w:styleId="t-ttlthird">
    <w:name w:val="t-ttl_third"/>
    <w:basedOn w:val="a0"/>
    <w:rsid w:val="00B0276F"/>
  </w:style>
  <w:style w:type="character" w:customStyle="1" w:styleId="lwptocitemlabel">
    <w:name w:val="lwptoc_item_label"/>
    <w:basedOn w:val="a0"/>
    <w:rsid w:val="00935F5E"/>
  </w:style>
  <w:style w:type="character" w:customStyle="1" w:styleId="40">
    <w:name w:val="Заголовок 4 Знак"/>
    <w:basedOn w:val="a0"/>
    <w:link w:val="4"/>
    <w:uiPriority w:val="9"/>
    <w:semiHidden/>
    <w:rsid w:val="0070661C"/>
    <w:rPr>
      <w:rFonts w:ascii="Calibri" w:hAnsi="Calibri"/>
      <w:b/>
      <w:bCs/>
      <w:kern w:val="1"/>
      <w:sz w:val="28"/>
      <w:szCs w:val="28"/>
      <w:lang w:eastAsia="ar-SA"/>
    </w:rPr>
  </w:style>
  <w:style w:type="paragraph" w:styleId="af7">
    <w:name w:val="Balloon Text"/>
    <w:basedOn w:val="a"/>
    <w:link w:val="af8"/>
    <w:uiPriority w:val="99"/>
    <w:semiHidden/>
    <w:unhideWhenUsed/>
    <w:rsid w:val="002E10E5"/>
    <w:pPr>
      <w:spacing w:after="0" w:line="240" w:lineRule="auto"/>
    </w:pPr>
    <w:rPr>
      <w:rFonts w:ascii="Tahoma" w:hAnsi="Tahoma" w:cs="Tahoma"/>
      <w:sz w:val="16"/>
      <w:szCs w:val="16"/>
    </w:rPr>
  </w:style>
  <w:style w:type="character" w:customStyle="1" w:styleId="af8">
    <w:name w:val="Текст выноски Знак"/>
    <w:basedOn w:val="a0"/>
    <w:link w:val="af7"/>
    <w:uiPriority w:val="99"/>
    <w:semiHidden/>
    <w:rsid w:val="002E10E5"/>
    <w:rPr>
      <w:rFonts w:ascii="Tahoma" w:eastAsia="Calibri" w:hAnsi="Tahoma" w:cs="Tahoma"/>
      <w:kern w:val="1"/>
      <w:sz w:val="16"/>
      <w:szCs w:val="16"/>
      <w:lang w:eastAsia="ar-SA"/>
    </w:rPr>
  </w:style>
  <w:style w:type="paragraph" w:customStyle="1" w:styleId="25">
    <w:name w:val="Абзац списка2"/>
    <w:basedOn w:val="a"/>
    <w:rsid w:val="00C13A93"/>
    <w:pPr>
      <w:suppressAutoHyphens w:val="0"/>
      <w:ind w:left="720"/>
      <w:contextualSpacing/>
    </w:pPr>
    <w:rPr>
      <w:rFonts w:eastAsia="Times New Roman"/>
      <w:kern w:val="0"/>
      <w:lang w:eastAsia="en-US"/>
    </w:rPr>
  </w:style>
  <w:style w:type="character" w:styleId="af9">
    <w:name w:val="annotation reference"/>
    <w:basedOn w:val="a0"/>
    <w:uiPriority w:val="99"/>
    <w:semiHidden/>
    <w:unhideWhenUsed/>
    <w:rsid w:val="00252C87"/>
  </w:style>
  <w:style w:type="paragraph" w:styleId="afa">
    <w:name w:val="caption"/>
    <w:basedOn w:val="a"/>
    <w:next w:val="a"/>
    <w:qFormat/>
    <w:rsid w:val="00E259B0"/>
    <w:pPr>
      <w:tabs>
        <w:tab w:val="left" w:pos="4253"/>
      </w:tabs>
      <w:suppressAutoHyphens w:val="0"/>
      <w:spacing w:after="0" w:line="240" w:lineRule="auto"/>
    </w:pPr>
    <w:rPr>
      <w:rFonts w:ascii="Times New Roman" w:eastAsia="Times New Roman" w:hAnsi="Times New Roman"/>
      <w:kern w:val="0"/>
      <w:sz w:val="32"/>
      <w:szCs w:val="20"/>
      <w:lang w:val="en-US" w:eastAsia="de-DE"/>
    </w:rPr>
  </w:style>
  <w:style w:type="paragraph" w:customStyle="1" w:styleId="Personal">
    <w:name w:val="Personal"/>
    <w:basedOn w:val="a"/>
    <w:rsid w:val="00E259B0"/>
    <w:pPr>
      <w:suppressAutoHyphens w:val="0"/>
      <w:spacing w:after="0" w:line="240" w:lineRule="auto"/>
    </w:pPr>
    <w:rPr>
      <w:rFonts w:ascii="Arial" w:eastAsia="Times New Roman" w:hAnsi="Arial"/>
      <w:kern w:val="0"/>
      <w:sz w:val="19"/>
      <w:szCs w:val="20"/>
      <w:lang w:val="en-US" w:eastAsia="de-DE"/>
    </w:rPr>
  </w:style>
  <w:style w:type="character" w:customStyle="1" w:styleId="posted-on">
    <w:name w:val="posted-on"/>
    <w:basedOn w:val="a0"/>
    <w:rsid w:val="006513C5"/>
  </w:style>
  <w:style w:type="character" w:customStyle="1" w:styleId="byline">
    <w:name w:val="byline"/>
    <w:basedOn w:val="a0"/>
    <w:rsid w:val="006513C5"/>
  </w:style>
  <w:style w:type="character" w:customStyle="1" w:styleId="author">
    <w:name w:val="author"/>
    <w:basedOn w:val="a0"/>
    <w:rsid w:val="006513C5"/>
  </w:style>
  <w:style w:type="character" w:customStyle="1" w:styleId="author-name">
    <w:name w:val="author-name"/>
    <w:basedOn w:val="a0"/>
    <w:rsid w:val="006513C5"/>
  </w:style>
  <w:style w:type="character" w:customStyle="1" w:styleId="cat-links">
    <w:name w:val="cat-links"/>
    <w:basedOn w:val="a0"/>
    <w:rsid w:val="006513C5"/>
  </w:style>
  <w:style w:type="character" w:customStyle="1" w:styleId="screen-reader-text">
    <w:name w:val="screen-reader-text"/>
    <w:basedOn w:val="a0"/>
    <w:rsid w:val="006513C5"/>
  </w:style>
  <w:style w:type="character" w:customStyle="1" w:styleId="divider">
    <w:name w:val="divider"/>
    <w:basedOn w:val="a0"/>
    <w:rsid w:val="007E5F19"/>
  </w:style>
  <w:style w:type="character" w:customStyle="1" w:styleId="mytool">
    <w:name w:val="mytool"/>
    <w:basedOn w:val="a0"/>
    <w:rsid w:val="007E5F19"/>
  </w:style>
  <w:style w:type="character" w:customStyle="1" w:styleId="c7">
    <w:name w:val="c7"/>
    <w:basedOn w:val="a0"/>
    <w:rsid w:val="00AC2EA8"/>
  </w:style>
  <w:style w:type="character" w:customStyle="1" w:styleId="af">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e"/>
    <w:uiPriority w:val="99"/>
    <w:locked/>
    <w:rsid w:val="00AC2EA8"/>
    <w:rPr>
      <w:sz w:val="24"/>
      <w:szCs w:val="24"/>
    </w:rPr>
  </w:style>
  <w:style w:type="paragraph" w:styleId="afb">
    <w:name w:val="footnote text"/>
    <w:basedOn w:val="a"/>
    <w:link w:val="afc"/>
    <w:semiHidden/>
    <w:rsid w:val="00E652E8"/>
    <w:pPr>
      <w:suppressAutoHyphens w:val="0"/>
      <w:spacing w:after="0" w:line="240" w:lineRule="auto"/>
    </w:pPr>
    <w:rPr>
      <w:rFonts w:ascii="Times New Roman" w:eastAsia="Times New Roman" w:hAnsi="Times New Roman"/>
      <w:kern w:val="0"/>
      <w:sz w:val="20"/>
      <w:szCs w:val="20"/>
      <w:lang w:val="en-US" w:eastAsia="de-DE"/>
    </w:rPr>
  </w:style>
  <w:style w:type="character" w:customStyle="1" w:styleId="afc">
    <w:name w:val="Текст сноски Знак"/>
    <w:basedOn w:val="a0"/>
    <w:link w:val="afb"/>
    <w:semiHidden/>
    <w:rsid w:val="00E652E8"/>
    <w:rPr>
      <w:lang w:val="en-US"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1">
    <w:name w:val="WWNum3"/>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6567">
      <w:bodyDiv w:val="1"/>
      <w:marLeft w:val="0"/>
      <w:marRight w:val="0"/>
      <w:marTop w:val="0"/>
      <w:marBottom w:val="0"/>
      <w:divBdr>
        <w:top w:val="none" w:sz="0" w:space="0" w:color="auto"/>
        <w:left w:val="none" w:sz="0" w:space="0" w:color="auto"/>
        <w:bottom w:val="none" w:sz="0" w:space="0" w:color="auto"/>
        <w:right w:val="none" w:sz="0" w:space="0" w:color="auto"/>
      </w:divBdr>
    </w:div>
    <w:div w:id="5636865">
      <w:bodyDiv w:val="1"/>
      <w:marLeft w:val="0"/>
      <w:marRight w:val="0"/>
      <w:marTop w:val="0"/>
      <w:marBottom w:val="0"/>
      <w:divBdr>
        <w:top w:val="none" w:sz="0" w:space="0" w:color="auto"/>
        <w:left w:val="none" w:sz="0" w:space="0" w:color="auto"/>
        <w:bottom w:val="none" w:sz="0" w:space="0" w:color="auto"/>
        <w:right w:val="none" w:sz="0" w:space="0" w:color="auto"/>
      </w:divBdr>
    </w:div>
    <w:div w:id="13238728">
      <w:bodyDiv w:val="1"/>
      <w:marLeft w:val="0"/>
      <w:marRight w:val="0"/>
      <w:marTop w:val="0"/>
      <w:marBottom w:val="0"/>
      <w:divBdr>
        <w:top w:val="none" w:sz="0" w:space="0" w:color="auto"/>
        <w:left w:val="none" w:sz="0" w:space="0" w:color="auto"/>
        <w:bottom w:val="none" w:sz="0" w:space="0" w:color="auto"/>
        <w:right w:val="none" w:sz="0" w:space="0" w:color="auto"/>
      </w:divBdr>
    </w:div>
    <w:div w:id="18941061">
      <w:bodyDiv w:val="1"/>
      <w:marLeft w:val="0"/>
      <w:marRight w:val="0"/>
      <w:marTop w:val="0"/>
      <w:marBottom w:val="0"/>
      <w:divBdr>
        <w:top w:val="none" w:sz="0" w:space="0" w:color="auto"/>
        <w:left w:val="none" w:sz="0" w:space="0" w:color="auto"/>
        <w:bottom w:val="none" w:sz="0" w:space="0" w:color="auto"/>
        <w:right w:val="none" w:sz="0" w:space="0" w:color="auto"/>
      </w:divBdr>
    </w:div>
    <w:div w:id="35085108">
      <w:bodyDiv w:val="1"/>
      <w:marLeft w:val="0"/>
      <w:marRight w:val="0"/>
      <w:marTop w:val="0"/>
      <w:marBottom w:val="0"/>
      <w:divBdr>
        <w:top w:val="none" w:sz="0" w:space="0" w:color="auto"/>
        <w:left w:val="none" w:sz="0" w:space="0" w:color="auto"/>
        <w:bottom w:val="none" w:sz="0" w:space="0" w:color="auto"/>
        <w:right w:val="none" w:sz="0" w:space="0" w:color="auto"/>
      </w:divBdr>
    </w:div>
    <w:div w:id="43869791">
      <w:bodyDiv w:val="1"/>
      <w:marLeft w:val="0"/>
      <w:marRight w:val="0"/>
      <w:marTop w:val="0"/>
      <w:marBottom w:val="0"/>
      <w:divBdr>
        <w:top w:val="none" w:sz="0" w:space="0" w:color="auto"/>
        <w:left w:val="none" w:sz="0" w:space="0" w:color="auto"/>
        <w:bottom w:val="none" w:sz="0" w:space="0" w:color="auto"/>
        <w:right w:val="none" w:sz="0" w:space="0" w:color="auto"/>
      </w:divBdr>
    </w:div>
    <w:div w:id="53702945">
      <w:bodyDiv w:val="1"/>
      <w:marLeft w:val="0"/>
      <w:marRight w:val="0"/>
      <w:marTop w:val="0"/>
      <w:marBottom w:val="0"/>
      <w:divBdr>
        <w:top w:val="none" w:sz="0" w:space="0" w:color="auto"/>
        <w:left w:val="none" w:sz="0" w:space="0" w:color="auto"/>
        <w:bottom w:val="none" w:sz="0" w:space="0" w:color="auto"/>
        <w:right w:val="none" w:sz="0" w:space="0" w:color="auto"/>
      </w:divBdr>
    </w:div>
    <w:div w:id="56638488">
      <w:bodyDiv w:val="1"/>
      <w:marLeft w:val="0"/>
      <w:marRight w:val="0"/>
      <w:marTop w:val="0"/>
      <w:marBottom w:val="0"/>
      <w:divBdr>
        <w:top w:val="none" w:sz="0" w:space="0" w:color="auto"/>
        <w:left w:val="none" w:sz="0" w:space="0" w:color="auto"/>
        <w:bottom w:val="none" w:sz="0" w:space="0" w:color="auto"/>
        <w:right w:val="none" w:sz="0" w:space="0" w:color="auto"/>
      </w:divBdr>
    </w:div>
    <w:div w:id="59139246">
      <w:bodyDiv w:val="1"/>
      <w:marLeft w:val="0"/>
      <w:marRight w:val="0"/>
      <w:marTop w:val="0"/>
      <w:marBottom w:val="0"/>
      <w:divBdr>
        <w:top w:val="none" w:sz="0" w:space="0" w:color="auto"/>
        <w:left w:val="none" w:sz="0" w:space="0" w:color="auto"/>
        <w:bottom w:val="none" w:sz="0" w:space="0" w:color="auto"/>
        <w:right w:val="none" w:sz="0" w:space="0" w:color="auto"/>
      </w:divBdr>
    </w:div>
    <w:div w:id="62532218">
      <w:bodyDiv w:val="1"/>
      <w:marLeft w:val="0"/>
      <w:marRight w:val="0"/>
      <w:marTop w:val="0"/>
      <w:marBottom w:val="0"/>
      <w:divBdr>
        <w:top w:val="none" w:sz="0" w:space="0" w:color="auto"/>
        <w:left w:val="none" w:sz="0" w:space="0" w:color="auto"/>
        <w:bottom w:val="none" w:sz="0" w:space="0" w:color="auto"/>
        <w:right w:val="none" w:sz="0" w:space="0" w:color="auto"/>
      </w:divBdr>
    </w:div>
    <w:div w:id="72313802">
      <w:bodyDiv w:val="1"/>
      <w:marLeft w:val="0"/>
      <w:marRight w:val="0"/>
      <w:marTop w:val="0"/>
      <w:marBottom w:val="0"/>
      <w:divBdr>
        <w:top w:val="none" w:sz="0" w:space="0" w:color="auto"/>
        <w:left w:val="none" w:sz="0" w:space="0" w:color="auto"/>
        <w:bottom w:val="none" w:sz="0" w:space="0" w:color="auto"/>
        <w:right w:val="none" w:sz="0" w:space="0" w:color="auto"/>
      </w:divBdr>
    </w:div>
    <w:div w:id="73820549">
      <w:bodyDiv w:val="1"/>
      <w:marLeft w:val="0"/>
      <w:marRight w:val="0"/>
      <w:marTop w:val="0"/>
      <w:marBottom w:val="0"/>
      <w:divBdr>
        <w:top w:val="none" w:sz="0" w:space="0" w:color="auto"/>
        <w:left w:val="none" w:sz="0" w:space="0" w:color="auto"/>
        <w:bottom w:val="none" w:sz="0" w:space="0" w:color="auto"/>
        <w:right w:val="none" w:sz="0" w:space="0" w:color="auto"/>
      </w:divBdr>
      <w:divsChild>
        <w:div w:id="77337138">
          <w:marLeft w:val="0"/>
          <w:marRight w:val="0"/>
          <w:marTop w:val="30"/>
          <w:marBottom w:val="0"/>
          <w:divBdr>
            <w:top w:val="none" w:sz="0" w:space="0" w:color="auto"/>
            <w:left w:val="none" w:sz="0" w:space="0" w:color="auto"/>
            <w:bottom w:val="none" w:sz="0" w:space="0" w:color="auto"/>
            <w:right w:val="none" w:sz="0" w:space="0" w:color="auto"/>
          </w:divBdr>
        </w:div>
        <w:div w:id="78530828">
          <w:marLeft w:val="0"/>
          <w:marRight w:val="0"/>
          <w:marTop w:val="30"/>
          <w:marBottom w:val="0"/>
          <w:divBdr>
            <w:top w:val="none" w:sz="0" w:space="0" w:color="auto"/>
            <w:left w:val="none" w:sz="0" w:space="0" w:color="auto"/>
            <w:bottom w:val="none" w:sz="0" w:space="0" w:color="auto"/>
            <w:right w:val="none" w:sz="0" w:space="0" w:color="auto"/>
          </w:divBdr>
        </w:div>
        <w:div w:id="219560108">
          <w:marLeft w:val="0"/>
          <w:marRight w:val="0"/>
          <w:marTop w:val="30"/>
          <w:marBottom w:val="0"/>
          <w:divBdr>
            <w:top w:val="none" w:sz="0" w:space="0" w:color="auto"/>
            <w:left w:val="none" w:sz="0" w:space="0" w:color="auto"/>
            <w:bottom w:val="none" w:sz="0" w:space="0" w:color="auto"/>
            <w:right w:val="none" w:sz="0" w:space="0" w:color="auto"/>
          </w:divBdr>
        </w:div>
        <w:div w:id="232737158">
          <w:marLeft w:val="0"/>
          <w:marRight w:val="0"/>
          <w:marTop w:val="30"/>
          <w:marBottom w:val="0"/>
          <w:divBdr>
            <w:top w:val="none" w:sz="0" w:space="0" w:color="auto"/>
            <w:left w:val="none" w:sz="0" w:space="0" w:color="auto"/>
            <w:bottom w:val="none" w:sz="0" w:space="0" w:color="auto"/>
            <w:right w:val="none" w:sz="0" w:space="0" w:color="auto"/>
          </w:divBdr>
        </w:div>
        <w:div w:id="547761258">
          <w:marLeft w:val="0"/>
          <w:marRight w:val="0"/>
          <w:marTop w:val="30"/>
          <w:marBottom w:val="0"/>
          <w:divBdr>
            <w:top w:val="none" w:sz="0" w:space="0" w:color="auto"/>
            <w:left w:val="none" w:sz="0" w:space="0" w:color="auto"/>
            <w:bottom w:val="none" w:sz="0" w:space="0" w:color="auto"/>
            <w:right w:val="none" w:sz="0" w:space="0" w:color="auto"/>
          </w:divBdr>
        </w:div>
        <w:div w:id="626811472">
          <w:marLeft w:val="0"/>
          <w:marRight w:val="0"/>
          <w:marTop w:val="30"/>
          <w:marBottom w:val="0"/>
          <w:divBdr>
            <w:top w:val="none" w:sz="0" w:space="0" w:color="auto"/>
            <w:left w:val="none" w:sz="0" w:space="0" w:color="auto"/>
            <w:bottom w:val="none" w:sz="0" w:space="0" w:color="auto"/>
            <w:right w:val="none" w:sz="0" w:space="0" w:color="auto"/>
          </w:divBdr>
        </w:div>
        <w:div w:id="771319580">
          <w:marLeft w:val="0"/>
          <w:marRight w:val="0"/>
          <w:marTop w:val="30"/>
          <w:marBottom w:val="0"/>
          <w:divBdr>
            <w:top w:val="none" w:sz="0" w:space="0" w:color="auto"/>
            <w:left w:val="none" w:sz="0" w:space="0" w:color="auto"/>
            <w:bottom w:val="none" w:sz="0" w:space="0" w:color="auto"/>
            <w:right w:val="none" w:sz="0" w:space="0" w:color="auto"/>
          </w:divBdr>
        </w:div>
        <w:div w:id="816335850">
          <w:marLeft w:val="0"/>
          <w:marRight w:val="0"/>
          <w:marTop w:val="30"/>
          <w:marBottom w:val="0"/>
          <w:divBdr>
            <w:top w:val="none" w:sz="0" w:space="0" w:color="auto"/>
            <w:left w:val="none" w:sz="0" w:space="0" w:color="auto"/>
            <w:bottom w:val="none" w:sz="0" w:space="0" w:color="auto"/>
            <w:right w:val="none" w:sz="0" w:space="0" w:color="auto"/>
          </w:divBdr>
        </w:div>
        <w:div w:id="904803659">
          <w:marLeft w:val="0"/>
          <w:marRight w:val="0"/>
          <w:marTop w:val="30"/>
          <w:marBottom w:val="0"/>
          <w:divBdr>
            <w:top w:val="none" w:sz="0" w:space="0" w:color="auto"/>
            <w:left w:val="none" w:sz="0" w:space="0" w:color="auto"/>
            <w:bottom w:val="none" w:sz="0" w:space="0" w:color="auto"/>
            <w:right w:val="none" w:sz="0" w:space="0" w:color="auto"/>
          </w:divBdr>
        </w:div>
        <w:div w:id="1191845463">
          <w:marLeft w:val="0"/>
          <w:marRight w:val="0"/>
          <w:marTop w:val="30"/>
          <w:marBottom w:val="0"/>
          <w:divBdr>
            <w:top w:val="none" w:sz="0" w:space="0" w:color="auto"/>
            <w:left w:val="none" w:sz="0" w:space="0" w:color="auto"/>
            <w:bottom w:val="none" w:sz="0" w:space="0" w:color="auto"/>
            <w:right w:val="none" w:sz="0" w:space="0" w:color="auto"/>
          </w:divBdr>
        </w:div>
        <w:div w:id="1211648448">
          <w:marLeft w:val="0"/>
          <w:marRight w:val="0"/>
          <w:marTop w:val="30"/>
          <w:marBottom w:val="0"/>
          <w:divBdr>
            <w:top w:val="none" w:sz="0" w:space="0" w:color="auto"/>
            <w:left w:val="none" w:sz="0" w:space="0" w:color="auto"/>
            <w:bottom w:val="none" w:sz="0" w:space="0" w:color="auto"/>
            <w:right w:val="none" w:sz="0" w:space="0" w:color="auto"/>
          </w:divBdr>
        </w:div>
        <w:div w:id="1248075258">
          <w:marLeft w:val="0"/>
          <w:marRight w:val="0"/>
          <w:marTop w:val="30"/>
          <w:marBottom w:val="0"/>
          <w:divBdr>
            <w:top w:val="none" w:sz="0" w:space="0" w:color="auto"/>
            <w:left w:val="none" w:sz="0" w:space="0" w:color="auto"/>
            <w:bottom w:val="none" w:sz="0" w:space="0" w:color="auto"/>
            <w:right w:val="none" w:sz="0" w:space="0" w:color="auto"/>
          </w:divBdr>
        </w:div>
        <w:div w:id="1280917713">
          <w:marLeft w:val="0"/>
          <w:marRight w:val="0"/>
          <w:marTop w:val="30"/>
          <w:marBottom w:val="0"/>
          <w:divBdr>
            <w:top w:val="none" w:sz="0" w:space="0" w:color="auto"/>
            <w:left w:val="none" w:sz="0" w:space="0" w:color="auto"/>
            <w:bottom w:val="none" w:sz="0" w:space="0" w:color="auto"/>
            <w:right w:val="none" w:sz="0" w:space="0" w:color="auto"/>
          </w:divBdr>
        </w:div>
        <w:div w:id="1435399945">
          <w:marLeft w:val="0"/>
          <w:marRight w:val="0"/>
          <w:marTop w:val="30"/>
          <w:marBottom w:val="0"/>
          <w:divBdr>
            <w:top w:val="none" w:sz="0" w:space="0" w:color="auto"/>
            <w:left w:val="none" w:sz="0" w:space="0" w:color="auto"/>
            <w:bottom w:val="none" w:sz="0" w:space="0" w:color="auto"/>
            <w:right w:val="none" w:sz="0" w:space="0" w:color="auto"/>
          </w:divBdr>
        </w:div>
        <w:div w:id="1608195872">
          <w:marLeft w:val="0"/>
          <w:marRight w:val="0"/>
          <w:marTop w:val="30"/>
          <w:marBottom w:val="0"/>
          <w:divBdr>
            <w:top w:val="none" w:sz="0" w:space="0" w:color="auto"/>
            <w:left w:val="none" w:sz="0" w:space="0" w:color="auto"/>
            <w:bottom w:val="none" w:sz="0" w:space="0" w:color="auto"/>
            <w:right w:val="none" w:sz="0" w:space="0" w:color="auto"/>
          </w:divBdr>
        </w:div>
        <w:div w:id="1661273786">
          <w:marLeft w:val="0"/>
          <w:marRight w:val="0"/>
          <w:marTop w:val="30"/>
          <w:marBottom w:val="0"/>
          <w:divBdr>
            <w:top w:val="none" w:sz="0" w:space="0" w:color="auto"/>
            <w:left w:val="none" w:sz="0" w:space="0" w:color="auto"/>
            <w:bottom w:val="none" w:sz="0" w:space="0" w:color="auto"/>
            <w:right w:val="none" w:sz="0" w:space="0" w:color="auto"/>
          </w:divBdr>
        </w:div>
        <w:div w:id="1750418856">
          <w:marLeft w:val="0"/>
          <w:marRight w:val="0"/>
          <w:marTop w:val="30"/>
          <w:marBottom w:val="0"/>
          <w:divBdr>
            <w:top w:val="none" w:sz="0" w:space="0" w:color="auto"/>
            <w:left w:val="none" w:sz="0" w:space="0" w:color="auto"/>
            <w:bottom w:val="none" w:sz="0" w:space="0" w:color="auto"/>
            <w:right w:val="none" w:sz="0" w:space="0" w:color="auto"/>
          </w:divBdr>
        </w:div>
        <w:div w:id="1765417735">
          <w:marLeft w:val="0"/>
          <w:marRight w:val="0"/>
          <w:marTop w:val="30"/>
          <w:marBottom w:val="0"/>
          <w:divBdr>
            <w:top w:val="none" w:sz="0" w:space="0" w:color="auto"/>
            <w:left w:val="none" w:sz="0" w:space="0" w:color="auto"/>
            <w:bottom w:val="none" w:sz="0" w:space="0" w:color="auto"/>
            <w:right w:val="none" w:sz="0" w:space="0" w:color="auto"/>
          </w:divBdr>
        </w:div>
        <w:div w:id="1897467208">
          <w:marLeft w:val="0"/>
          <w:marRight w:val="0"/>
          <w:marTop w:val="30"/>
          <w:marBottom w:val="0"/>
          <w:divBdr>
            <w:top w:val="none" w:sz="0" w:space="0" w:color="auto"/>
            <w:left w:val="none" w:sz="0" w:space="0" w:color="auto"/>
            <w:bottom w:val="none" w:sz="0" w:space="0" w:color="auto"/>
            <w:right w:val="none" w:sz="0" w:space="0" w:color="auto"/>
          </w:divBdr>
        </w:div>
        <w:div w:id="2132169671">
          <w:marLeft w:val="0"/>
          <w:marRight w:val="0"/>
          <w:marTop w:val="30"/>
          <w:marBottom w:val="0"/>
          <w:divBdr>
            <w:top w:val="none" w:sz="0" w:space="0" w:color="auto"/>
            <w:left w:val="none" w:sz="0" w:space="0" w:color="auto"/>
            <w:bottom w:val="none" w:sz="0" w:space="0" w:color="auto"/>
            <w:right w:val="none" w:sz="0" w:space="0" w:color="auto"/>
          </w:divBdr>
        </w:div>
      </w:divsChild>
    </w:div>
    <w:div w:id="76752974">
      <w:bodyDiv w:val="1"/>
      <w:marLeft w:val="0"/>
      <w:marRight w:val="0"/>
      <w:marTop w:val="0"/>
      <w:marBottom w:val="0"/>
      <w:divBdr>
        <w:top w:val="none" w:sz="0" w:space="0" w:color="auto"/>
        <w:left w:val="none" w:sz="0" w:space="0" w:color="auto"/>
        <w:bottom w:val="none" w:sz="0" w:space="0" w:color="auto"/>
        <w:right w:val="none" w:sz="0" w:space="0" w:color="auto"/>
      </w:divBdr>
    </w:div>
    <w:div w:id="97409730">
      <w:bodyDiv w:val="1"/>
      <w:marLeft w:val="0"/>
      <w:marRight w:val="0"/>
      <w:marTop w:val="0"/>
      <w:marBottom w:val="0"/>
      <w:divBdr>
        <w:top w:val="none" w:sz="0" w:space="0" w:color="auto"/>
        <w:left w:val="none" w:sz="0" w:space="0" w:color="auto"/>
        <w:bottom w:val="none" w:sz="0" w:space="0" w:color="auto"/>
        <w:right w:val="none" w:sz="0" w:space="0" w:color="auto"/>
      </w:divBdr>
    </w:div>
    <w:div w:id="98255058">
      <w:bodyDiv w:val="1"/>
      <w:marLeft w:val="0"/>
      <w:marRight w:val="0"/>
      <w:marTop w:val="0"/>
      <w:marBottom w:val="0"/>
      <w:divBdr>
        <w:top w:val="none" w:sz="0" w:space="0" w:color="auto"/>
        <w:left w:val="none" w:sz="0" w:space="0" w:color="auto"/>
        <w:bottom w:val="none" w:sz="0" w:space="0" w:color="auto"/>
        <w:right w:val="none" w:sz="0" w:space="0" w:color="auto"/>
      </w:divBdr>
    </w:div>
    <w:div w:id="98380360">
      <w:bodyDiv w:val="1"/>
      <w:marLeft w:val="0"/>
      <w:marRight w:val="0"/>
      <w:marTop w:val="0"/>
      <w:marBottom w:val="0"/>
      <w:divBdr>
        <w:top w:val="none" w:sz="0" w:space="0" w:color="auto"/>
        <w:left w:val="none" w:sz="0" w:space="0" w:color="auto"/>
        <w:bottom w:val="none" w:sz="0" w:space="0" w:color="auto"/>
        <w:right w:val="none" w:sz="0" w:space="0" w:color="auto"/>
      </w:divBdr>
    </w:div>
    <w:div w:id="103697318">
      <w:bodyDiv w:val="1"/>
      <w:marLeft w:val="0"/>
      <w:marRight w:val="0"/>
      <w:marTop w:val="0"/>
      <w:marBottom w:val="0"/>
      <w:divBdr>
        <w:top w:val="none" w:sz="0" w:space="0" w:color="auto"/>
        <w:left w:val="none" w:sz="0" w:space="0" w:color="auto"/>
        <w:bottom w:val="none" w:sz="0" w:space="0" w:color="auto"/>
        <w:right w:val="none" w:sz="0" w:space="0" w:color="auto"/>
      </w:divBdr>
    </w:div>
    <w:div w:id="104159725">
      <w:bodyDiv w:val="1"/>
      <w:marLeft w:val="0"/>
      <w:marRight w:val="0"/>
      <w:marTop w:val="0"/>
      <w:marBottom w:val="0"/>
      <w:divBdr>
        <w:top w:val="none" w:sz="0" w:space="0" w:color="auto"/>
        <w:left w:val="none" w:sz="0" w:space="0" w:color="auto"/>
        <w:bottom w:val="none" w:sz="0" w:space="0" w:color="auto"/>
        <w:right w:val="none" w:sz="0" w:space="0" w:color="auto"/>
      </w:divBdr>
    </w:div>
    <w:div w:id="114327364">
      <w:bodyDiv w:val="1"/>
      <w:marLeft w:val="0"/>
      <w:marRight w:val="0"/>
      <w:marTop w:val="0"/>
      <w:marBottom w:val="0"/>
      <w:divBdr>
        <w:top w:val="none" w:sz="0" w:space="0" w:color="auto"/>
        <w:left w:val="none" w:sz="0" w:space="0" w:color="auto"/>
        <w:bottom w:val="none" w:sz="0" w:space="0" w:color="auto"/>
        <w:right w:val="none" w:sz="0" w:space="0" w:color="auto"/>
      </w:divBdr>
    </w:div>
    <w:div w:id="117457665">
      <w:bodyDiv w:val="1"/>
      <w:marLeft w:val="0"/>
      <w:marRight w:val="0"/>
      <w:marTop w:val="0"/>
      <w:marBottom w:val="0"/>
      <w:divBdr>
        <w:top w:val="none" w:sz="0" w:space="0" w:color="auto"/>
        <w:left w:val="none" w:sz="0" w:space="0" w:color="auto"/>
        <w:bottom w:val="none" w:sz="0" w:space="0" w:color="auto"/>
        <w:right w:val="none" w:sz="0" w:space="0" w:color="auto"/>
      </w:divBdr>
    </w:div>
    <w:div w:id="132254429">
      <w:bodyDiv w:val="1"/>
      <w:marLeft w:val="0"/>
      <w:marRight w:val="0"/>
      <w:marTop w:val="0"/>
      <w:marBottom w:val="0"/>
      <w:divBdr>
        <w:top w:val="none" w:sz="0" w:space="0" w:color="auto"/>
        <w:left w:val="none" w:sz="0" w:space="0" w:color="auto"/>
        <w:bottom w:val="none" w:sz="0" w:space="0" w:color="auto"/>
        <w:right w:val="none" w:sz="0" w:space="0" w:color="auto"/>
      </w:divBdr>
    </w:div>
    <w:div w:id="135997022">
      <w:bodyDiv w:val="1"/>
      <w:marLeft w:val="0"/>
      <w:marRight w:val="0"/>
      <w:marTop w:val="0"/>
      <w:marBottom w:val="0"/>
      <w:divBdr>
        <w:top w:val="none" w:sz="0" w:space="0" w:color="auto"/>
        <w:left w:val="none" w:sz="0" w:space="0" w:color="auto"/>
        <w:bottom w:val="none" w:sz="0" w:space="0" w:color="auto"/>
        <w:right w:val="none" w:sz="0" w:space="0" w:color="auto"/>
      </w:divBdr>
    </w:div>
    <w:div w:id="138884247">
      <w:bodyDiv w:val="1"/>
      <w:marLeft w:val="0"/>
      <w:marRight w:val="0"/>
      <w:marTop w:val="0"/>
      <w:marBottom w:val="0"/>
      <w:divBdr>
        <w:top w:val="none" w:sz="0" w:space="0" w:color="auto"/>
        <w:left w:val="none" w:sz="0" w:space="0" w:color="auto"/>
        <w:bottom w:val="none" w:sz="0" w:space="0" w:color="auto"/>
        <w:right w:val="none" w:sz="0" w:space="0" w:color="auto"/>
      </w:divBdr>
    </w:div>
    <w:div w:id="143204515">
      <w:bodyDiv w:val="1"/>
      <w:marLeft w:val="0"/>
      <w:marRight w:val="0"/>
      <w:marTop w:val="0"/>
      <w:marBottom w:val="0"/>
      <w:divBdr>
        <w:top w:val="none" w:sz="0" w:space="0" w:color="auto"/>
        <w:left w:val="none" w:sz="0" w:space="0" w:color="auto"/>
        <w:bottom w:val="none" w:sz="0" w:space="0" w:color="auto"/>
        <w:right w:val="none" w:sz="0" w:space="0" w:color="auto"/>
      </w:divBdr>
    </w:div>
    <w:div w:id="143358990">
      <w:bodyDiv w:val="1"/>
      <w:marLeft w:val="0"/>
      <w:marRight w:val="0"/>
      <w:marTop w:val="0"/>
      <w:marBottom w:val="0"/>
      <w:divBdr>
        <w:top w:val="none" w:sz="0" w:space="0" w:color="auto"/>
        <w:left w:val="none" w:sz="0" w:space="0" w:color="auto"/>
        <w:bottom w:val="none" w:sz="0" w:space="0" w:color="auto"/>
        <w:right w:val="none" w:sz="0" w:space="0" w:color="auto"/>
      </w:divBdr>
    </w:div>
    <w:div w:id="144704929">
      <w:bodyDiv w:val="1"/>
      <w:marLeft w:val="0"/>
      <w:marRight w:val="0"/>
      <w:marTop w:val="0"/>
      <w:marBottom w:val="0"/>
      <w:divBdr>
        <w:top w:val="none" w:sz="0" w:space="0" w:color="auto"/>
        <w:left w:val="none" w:sz="0" w:space="0" w:color="auto"/>
        <w:bottom w:val="none" w:sz="0" w:space="0" w:color="auto"/>
        <w:right w:val="none" w:sz="0" w:space="0" w:color="auto"/>
      </w:divBdr>
    </w:div>
    <w:div w:id="148250472">
      <w:bodyDiv w:val="1"/>
      <w:marLeft w:val="0"/>
      <w:marRight w:val="0"/>
      <w:marTop w:val="0"/>
      <w:marBottom w:val="0"/>
      <w:divBdr>
        <w:top w:val="none" w:sz="0" w:space="0" w:color="auto"/>
        <w:left w:val="none" w:sz="0" w:space="0" w:color="auto"/>
        <w:bottom w:val="none" w:sz="0" w:space="0" w:color="auto"/>
        <w:right w:val="none" w:sz="0" w:space="0" w:color="auto"/>
      </w:divBdr>
      <w:divsChild>
        <w:div w:id="92752691">
          <w:marLeft w:val="0"/>
          <w:marRight w:val="0"/>
          <w:marTop w:val="0"/>
          <w:marBottom w:val="0"/>
          <w:divBdr>
            <w:top w:val="none" w:sz="0" w:space="0" w:color="auto"/>
            <w:left w:val="none" w:sz="0" w:space="0" w:color="auto"/>
            <w:bottom w:val="none" w:sz="0" w:space="0" w:color="auto"/>
            <w:right w:val="none" w:sz="0" w:space="0" w:color="auto"/>
          </w:divBdr>
        </w:div>
        <w:div w:id="132918021">
          <w:marLeft w:val="0"/>
          <w:marRight w:val="0"/>
          <w:marTop w:val="0"/>
          <w:marBottom w:val="0"/>
          <w:divBdr>
            <w:top w:val="none" w:sz="0" w:space="0" w:color="auto"/>
            <w:left w:val="none" w:sz="0" w:space="0" w:color="auto"/>
            <w:bottom w:val="none" w:sz="0" w:space="0" w:color="auto"/>
            <w:right w:val="none" w:sz="0" w:space="0" w:color="auto"/>
          </w:divBdr>
        </w:div>
      </w:divsChild>
    </w:div>
    <w:div w:id="152916595">
      <w:bodyDiv w:val="1"/>
      <w:marLeft w:val="0"/>
      <w:marRight w:val="0"/>
      <w:marTop w:val="0"/>
      <w:marBottom w:val="0"/>
      <w:divBdr>
        <w:top w:val="none" w:sz="0" w:space="0" w:color="auto"/>
        <w:left w:val="none" w:sz="0" w:space="0" w:color="auto"/>
        <w:bottom w:val="none" w:sz="0" w:space="0" w:color="auto"/>
        <w:right w:val="none" w:sz="0" w:space="0" w:color="auto"/>
      </w:divBdr>
    </w:div>
    <w:div w:id="154493773">
      <w:bodyDiv w:val="1"/>
      <w:marLeft w:val="0"/>
      <w:marRight w:val="0"/>
      <w:marTop w:val="0"/>
      <w:marBottom w:val="0"/>
      <w:divBdr>
        <w:top w:val="none" w:sz="0" w:space="0" w:color="auto"/>
        <w:left w:val="none" w:sz="0" w:space="0" w:color="auto"/>
        <w:bottom w:val="none" w:sz="0" w:space="0" w:color="auto"/>
        <w:right w:val="none" w:sz="0" w:space="0" w:color="auto"/>
      </w:divBdr>
    </w:div>
    <w:div w:id="155808200">
      <w:bodyDiv w:val="1"/>
      <w:marLeft w:val="0"/>
      <w:marRight w:val="0"/>
      <w:marTop w:val="0"/>
      <w:marBottom w:val="0"/>
      <w:divBdr>
        <w:top w:val="none" w:sz="0" w:space="0" w:color="auto"/>
        <w:left w:val="none" w:sz="0" w:space="0" w:color="auto"/>
        <w:bottom w:val="none" w:sz="0" w:space="0" w:color="auto"/>
        <w:right w:val="none" w:sz="0" w:space="0" w:color="auto"/>
      </w:divBdr>
    </w:div>
    <w:div w:id="159472551">
      <w:bodyDiv w:val="1"/>
      <w:marLeft w:val="0"/>
      <w:marRight w:val="0"/>
      <w:marTop w:val="0"/>
      <w:marBottom w:val="0"/>
      <w:divBdr>
        <w:top w:val="none" w:sz="0" w:space="0" w:color="auto"/>
        <w:left w:val="none" w:sz="0" w:space="0" w:color="auto"/>
        <w:bottom w:val="none" w:sz="0" w:space="0" w:color="auto"/>
        <w:right w:val="none" w:sz="0" w:space="0" w:color="auto"/>
      </w:divBdr>
    </w:div>
    <w:div w:id="167063183">
      <w:bodyDiv w:val="1"/>
      <w:marLeft w:val="0"/>
      <w:marRight w:val="0"/>
      <w:marTop w:val="0"/>
      <w:marBottom w:val="0"/>
      <w:divBdr>
        <w:top w:val="none" w:sz="0" w:space="0" w:color="auto"/>
        <w:left w:val="none" w:sz="0" w:space="0" w:color="auto"/>
        <w:bottom w:val="none" w:sz="0" w:space="0" w:color="auto"/>
        <w:right w:val="none" w:sz="0" w:space="0" w:color="auto"/>
      </w:divBdr>
    </w:div>
    <w:div w:id="190724059">
      <w:bodyDiv w:val="1"/>
      <w:marLeft w:val="0"/>
      <w:marRight w:val="0"/>
      <w:marTop w:val="0"/>
      <w:marBottom w:val="0"/>
      <w:divBdr>
        <w:top w:val="none" w:sz="0" w:space="0" w:color="auto"/>
        <w:left w:val="none" w:sz="0" w:space="0" w:color="auto"/>
        <w:bottom w:val="none" w:sz="0" w:space="0" w:color="auto"/>
        <w:right w:val="none" w:sz="0" w:space="0" w:color="auto"/>
      </w:divBdr>
    </w:div>
    <w:div w:id="201551897">
      <w:bodyDiv w:val="1"/>
      <w:marLeft w:val="0"/>
      <w:marRight w:val="0"/>
      <w:marTop w:val="0"/>
      <w:marBottom w:val="0"/>
      <w:divBdr>
        <w:top w:val="none" w:sz="0" w:space="0" w:color="auto"/>
        <w:left w:val="none" w:sz="0" w:space="0" w:color="auto"/>
        <w:bottom w:val="none" w:sz="0" w:space="0" w:color="auto"/>
        <w:right w:val="none" w:sz="0" w:space="0" w:color="auto"/>
      </w:divBdr>
    </w:div>
    <w:div w:id="223224360">
      <w:bodyDiv w:val="1"/>
      <w:marLeft w:val="0"/>
      <w:marRight w:val="0"/>
      <w:marTop w:val="0"/>
      <w:marBottom w:val="0"/>
      <w:divBdr>
        <w:top w:val="none" w:sz="0" w:space="0" w:color="auto"/>
        <w:left w:val="none" w:sz="0" w:space="0" w:color="auto"/>
        <w:bottom w:val="none" w:sz="0" w:space="0" w:color="auto"/>
        <w:right w:val="none" w:sz="0" w:space="0" w:color="auto"/>
      </w:divBdr>
    </w:div>
    <w:div w:id="225147526">
      <w:bodyDiv w:val="1"/>
      <w:marLeft w:val="0"/>
      <w:marRight w:val="0"/>
      <w:marTop w:val="0"/>
      <w:marBottom w:val="0"/>
      <w:divBdr>
        <w:top w:val="none" w:sz="0" w:space="0" w:color="auto"/>
        <w:left w:val="none" w:sz="0" w:space="0" w:color="auto"/>
        <w:bottom w:val="none" w:sz="0" w:space="0" w:color="auto"/>
        <w:right w:val="none" w:sz="0" w:space="0" w:color="auto"/>
      </w:divBdr>
    </w:div>
    <w:div w:id="228658415">
      <w:bodyDiv w:val="1"/>
      <w:marLeft w:val="0"/>
      <w:marRight w:val="0"/>
      <w:marTop w:val="0"/>
      <w:marBottom w:val="0"/>
      <w:divBdr>
        <w:top w:val="none" w:sz="0" w:space="0" w:color="auto"/>
        <w:left w:val="none" w:sz="0" w:space="0" w:color="auto"/>
        <w:bottom w:val="none" w:sz="0" w:space="0" w:color="auto"/>
        <w:right w:val="none" w:sz="0" w:space="0" w:color="auto"/>
      </w:divBdr>
    </w:div>
    <w:div w:id="234165622">
      <w:bodyDiv w:val="1"/>
      <w:marLeft w:val="0"/>
      <w:marRight w:val="0"/>
      <w:marTop w:val="0"/>
      <w:marBottom w:val="0"/>
      <w:divBdr>
        <w:top w:val="none" w:sz="0" w:space="0" w:color="auto"/>
        <w:left w:val="none" w:sz="0" w:space="0" w:color="auto"/>
        <w:bottom w:val="none" w:sz="0" w:space="0" w:color="auto"/>
        <w:right w:val="none" w:sz="0" w:space="0" w:color="auto"/>
      </w:divBdr>
    </w:div>
    <w:div w:id="244338936">
      <w:bodyDiv w:val="1"/>
      <w:marLeft w:val="0"/>
      <w:marRight w:val="0"/>
      <w:marTop w:val="0"/>
      <w:marBottom w:val="0"/>
      <w:divBdr>
        <w:top w:val="none" w:sz="0" w:space="0" w:color="auto"/>
        <w:left w:val="none" w:sz="0" w:space="0" w:color="auto"/>
        <w:bottom w:val="none" w:sz="0" w:space="0" w:color="auto"/>
        <w:right w:val="none" w:sz="0" w:space="0" w:color="auto"/>
      </w:divBdr>
    </w:div>
    <w:div w:id="246231399">
      <w:bodyDiv w:val="1"/>
      <w:marLeft w:val="0"/>
      <w:marRight w:val="0"/>
      <w:marTop w:val="0"/>
      <w:marBottom w:val="0"/>
      <w:divBdr>
        <w:top w:val="none" w:sz="0" w:space="0" w:color="auto"/>
        <w:left w:val="none" w:sz="0" w:space="0" w:color="auto"/>
        <w:bottom w:val="none" w:sz="0" w:space="0" w:color="auto"/>
        <w:right w:val="none" w:sz="0" w:space="0" w:color="auto"/>
      </w:divBdr>
    </w:div>
    <w:div w:id="254091204">
      <w:bodyDiv w:val="1"/>
      <w:marLeft w:val="0"/>
      <w:marRight w:val="0"/>
      <w:marTop w:val="0"/>
      <w:marBottom w:val="0"/>
      <w:divBdr>
        <w:top w:val="none" w:sz="0" w:space="0" w:color="auto"/>
        <w:left w:val="none" w:sz="0" w:space="0" w:color="auto"/>
        <w:bottom w:val="none" w:sz="0" w:space="0" w:color="auto"/>
        <w:right w:val="none" w:sz="0" w:space="0" w:color="auto"/>
      </w:divBdr>
    </w:div>
    <w:div w:id="256451423">
      <w:bodyDiv w:val="1"/>
      <w:marLeft w:val="0"/>
      <w:marRight w:val="0"/>
      <w:marTop w:val="0"/>
      <w:marBottom w:val="0"/>
      <w:divBdr>
        <w:top w:val="none" w:sz="0" w:space="0" w:color="auto"/>
        <w:left w:val="none" w:sz="0" w:space="0" w:color="auto"/>
        <w:bottom w:val="none" w:sz="0" w:space="0" w:color="auto"/>
        <w:right w:val="none" w:sz="0" w:space="0" w:color="auto"/>
      </w:divBdr>
    </w:div>
    <w:div w:id="268969606">
      <w:bodyDiv w:val="1"/>
      <w:marLeft w:val="0"/>
      <w:marRight w:val="0"/>
      <w:marTop w:val="0"/>
      <w:marBottom w:val="0"/>
      <w:divBdr>
        <w:top w:val="none" w:sz="0" w:space="0" w:color="auto"/>
        <w:left w:val="none" w:sz="0" w:space="0" w:color="auto"/>
        <w:bottom w:val="none" w:sz="0" w:space="0" w:color="auto"/>
        <w:right w:val="none" w:sz="0" w:space="0" w:color="auto"/>
      </w:divBdr>
    </w:div>
    <w:div w:id="269515681">
      <w:bodyDiv w:val="1"/>
      <w:marLeft w:val="0"/>
      <w:marRight w:val="0"/>
      <w:marTop w:val="0"/>
      <w:marBottom w:val="0"/>
      <w:divBdr>
        <w:top w:val="none" w:sz="0" w:space="0" w:color="auto"/>
        <w:left w:val="none" w:sz="0" w:space="0" w:color="auto"/>
        <w:bottom w:val="none" w:sz="0" w:space="0" w:color="auto"/>
        <w:right w:val="none" w:sz="0" w:space="0" w:color="auto"/>
      </w:divBdr>
    </w:div>
    <w:div w:id="277488844">
      <w:bodyDiv w:val="1"/>
      <w:marLeft w:val="0"/>
      <w:marRight w:val="0"/>
      <w:marTop w:val="0"/>
      <w:marBottom w:val="0"/>
      <w:divBdr>
        <w:top w:val="none" w:sz="0" w:space="0" w:color="auto"/>
        <w:left w:val="none" w:sz="0" w:space="0" w:color="auto"/>
        <w:bottom w:val="none" w:sz="0" w:space="0" w:color="auto"/>
        <w:right w:val="none" w:sz="0" w:space="0" w:color="auto"/>
      </w:divBdr>
    </w:div>
    <w:div w:id="278725510">
      <w:bodyDiv w:val="1"/>
      <w:marLeft w:val="0"/>
      <w:marRight w:val="0"/>
      <w:marTop w:val="0"/>
      <w:marBottom w:val="0"/>
      <w:divBdr>
        <w:top w:val="none" w:sz="0" w:space="0" w:color="auto"/>
        <w:left w:val="none" w:sz="0" w:space="0" w:color="auto"/>
        <w:bottom w:val="none" w:sz="0" w:space="0" w:color="auto"/>
        <w:right w:val="none" w:sz="0" w:space="0" w:color="auto"/>
      </w:divBdr>
    </w:div>
    <w:div w:id="291137266">
      <w:bodyDiv w:val="1"/>
      <w:marLeft w:val="0"/>
      <w:marRight w:val="0"/>
      <w:marTop w:val="0"/>
      <w:marBottom w:val="0"/>
      <w:divBdr>
        <w:top w:val="none" w:sz="0" w:space="0" w:color="auto"/>
        <w:left w:val="none" w:sz="0" w:space="0" w:color="auto"/>
        <w:bottom w:val="none" w:sz="0" w:space="0" w:color="auto"/>
        <w:right w:val="none" w:sz="0" w:space="0" w:color="auto"/>
      </w:divBdr>
    </w:div>
    <w:div w:id="294147201">
      <w:bodyDiv w:val="1"/>
      <w:marLeft w:val="0"/>
      <w:marRight w:val="0"/>
      <w:marTop w:val="0"/>
      <w:marBottom w:val="0"/>
      <w:divBdr>
        <w:top w:val="none" w:sz="0" w:space="0" w:color="auto"/>
        <w:left w:val="none" w:sz="0" w:space="0" w:color="auto"/>
        <w:bottom w:val="none" w:sz="0" w:space="0" w:color="auto"/>
        <w:right w:val="none" w:sz="0" w:space="0" w:color="auto"/>
      </w:divBdr>
    </w:div>
    <w:div w:id="303169840">
      <w:bodyDiv w:val="1"/>
      <w:marLeft w:val="0"/>
      <w:marRight w:val="0"/>
      <w:marTop w:val="0"/>
      <w:marBottom w:val="0"/>
      <w:divBdr>
        <w:top w:val="none" w:sz="0" w:space="0" w:color="auto"/>
        <w:left w:val="none" w:sz="0" w:space="0" w:color="auto"/>
        <w:bottom w:val="none" w:sz="0" w:space="0" w:color="auto"/>
        <w:right w:val="none" w:sz="0" w:space="0" w:color="auto"/>
      </w:divBdr>
    </w:div>
    <w:div w:id="305086267">
      <w:bodyDiv w:val="1"/>
      <w:marLeft w:val="0"/>
      <w:marRight w:val="0"/>
      <w:marTop w:val="0"/>
      <w:marBottom w:val="0"/>
      <w:divBdr>
        <w:top w:val="none" w:sz="0" w:space="0" w:color="auto"/>
        <w:left w:val="none" w:sz="0" w:space="0" w:color="auto"/>
        <w:bottom w:val="none" w:sz="0" w:space="0" w:color="auto"/>
        <w:right w:val="none" w:sz="0" w:space="0" w:color="auto"/>
      </w:divBdr>
    </w:div>
    <w:div w:id="321012289">
      <w:bodyDiv w:val="1"/>
      <w:marLeft w:val="0"/>
      <w:marRight w:val="0"/>
      <w:marTop w:val="0"/>
      <w:marBottom w:val="0"/>
      <w:divBdr>
        <w:top w:val="none" w:sz="0" w:space="0" w:color="auto"/>
        <w:left w:val="none" w:sz="0" w:space="0" w:color="auto"/>
        <w:bottom w:val="none" w:sz="0" w:space="0" w:color="auto"/>
        <w:right w:val="none" w:sz="0" w:space="0" w:color="auto"/>
      </w:divBdr>
    </w:div>
    <w:div w:id="325133257">
      <w:bodyDiv w:val="1"/>
      <w:marLeft w:val="0"/>
      <w:marRight w:val="0"/>
      <w:marTop w:val="0"/>
      <w:marBottom w:val="0"/>
      <w:divBdr>
        <w:top w:val="none" w:sz="0" w:space="0" w:color="auto"/>
        <w:left w:val="none" w:sz="0" w:space="0" w:color="auto"/>
        <w:bottom w:val="none" w:sz="0" w:space="0" w:color="auto"/>
        <w:right w:val="none" w:sz="0" w:space="0" w:color="auto"/>
      </w:divBdr>
    </w:div>
    <w:div w:id="327943867">
      <w:bodyDiv w:val="1"/>
      <w:marLeft w:val="0"/>
      <w:marRight w:val="0"/>
      <w:marTop w:val="0"/>
      <w:marBottom w:val="0"/>
      <w:divBdr>
        <w:top w:val="none" w:sz="0" w:space="0" w:color="auto"/>
        <w:left w:val="none" w:sz="0" w:space="0" w:color="auto"/>
        <w:bottom w:val="none" w:sz="0" w:space="0" w:color="auto"/>
        <w:right w:val="none" w:sz="0" w:space="0" w:color="auto"/>
      </w:divBdr>
    </w:div>
    <w:div w:id="329523272">
      <w:bodyDiv w:val="1"/>
      <w:marLeft w:val="0"/>
      <w:marRight w:val="0"/>
      <w:marTop w:val="0"/>
      <w:marBottom w:val="0"/>
      <w:divBdr>
        <w:top w:val="none" w:sz="0" w:space="0" w:color="auto"/>
        <w:left w:val="none" w:sz="0" w:space="0" w:color="auto"/>
        <w:bottom w:val="none" w:sz="0" w:space="0" w:color="auto"/>
        <w:right w:val="none" w:sz="0" w:space="0" w:color="auto"/>
      </w:divBdr>
    </w:div>
    <w:div w:id="335158831">
      <w:bodyDiv w:val="1"/>
      <w:marLeft w:val="0"/>
      <w:marRight w:val="0"/>
      <w:marTop w:val="0"/>
      <w:marBottom w:val="0"/>
      <w:divBdr>
        <w:top w:val="none" w:sz="0" w:space="0" w:color="auto"/>
        <w:left w:val="none" w:sz="0" w:space="0" w:color="auto"/>
        <w:bottom w:val="none" w:sz="0" w:space="0" w:color="auto"/>
        <w:right w:val="none" w:sz="0" w:space="0" w:color="auto"/>
      </w:divBdr>
    </w:div>
    <w:div w:id="353113546">
      <w:bodyDiv w:val="1"/>
      <w:marLeft w:val="0"/>
      <w:marRight w:val="0"/>
      <w:marTop w:val="0"/>
      <w:marBottom w:val="0"/>
      <w:divBdr>
        <w:top w:val="none" w:sz="0" w:space="0" w:color="auto"/>
        <w:left w:val="none" w:sz="0" w:space="0" w:color="auto"/>
        <w:bottom w:val="none" w:sz="0" w:space="0" w:color="auto"/>
        <w:right w:val="none" w:sz="0" w:space="0" w:color="auto"/>
      </w:divBdr>
    </w:div>
    <w:div w:id="356392345">
      <w:bodyDiv w:val="1"/>
      <w:marLeft w:val="0"/>
      <w:marRight w:val="0"/>
      <w:marTop w:val="0"/>
      <w:marBottom w:val="0"/>
      <w:divBdr>
        <w:top w:val="none" w:sz="0" w:space="0" w:color="auto"/>
        <w:left w:val="none" w:sz="0" w:space="0" w:color="auto"/>
        <w:bottom w:val="none" w:sz="0" w:space="0" w:color="auto"/>
        <w:right w:val="none" w:sz="0" w:space="0" w:color="auto"/>
      </w:divBdr>
    </w:div>
    <w:div w:id="364403197">
      <w:bodyDiv w:val="1"/>
      <w:marLeft w:val="0"/>
      <w:marRight w:val="0"/>
      <w:marTop w:val="0"/>
      <w:marBottom w:val="0"/>
      <w:divBdr>
        <w:top w:val="none" w:sz="0" w:space="0" w:color="auto"/>
        <w:left w:val="none" w:sz="0" w:space="0" w:color="auto"/>
        <w:bottom w:val="none" w:sz="0" w:space="0" w:color="auto"/>
        <w:right w:val="none" w:sz="0" w:space="0" w:color="auto"/>
      </w:divBdr>
    </w:div>
    <w:div w:id="371463069">
      <w:bodyDiv w:val="1"/>
      <w:marLeft w:val="0"/>
      <w:marRight w:val="0"/>
      <w:marTop w:val="0"/>
      <w:marBottom w:val="0"/>
      <w:divBdr>
        <w:top w:val="none" w:sz="0" w:space="0" w:color="auto"/>
        <w:left w:val="none" w:sz="0" w:space="0" w:color="auto"/>
        <w:bottom w:val="none" w:sz="0" w:space="0" w:color="auto"/>
        <w:right w:val="none" w:sz="0" w:space="0" w:color="auto"/>
      </w:divBdr>
    </w:div>
    <w:div w:id="386032051">
      <w:bodyDiv w:val="1"/>
      <w:marLeft w:val="0"/>
      <w:marRight w:val="0"/>
      <w:marTop w:val="0"/>
      <w:marBottom w:val="0"/>
      <w:divBdr>
        <w:top w:val="none" w:sz="0" w:space="0" w:color="auto"/>
        <w:left w:val="none" w:sz="0" w:space="0" w:color="auto"/>
        <w:bottom w:val="none" w:sz="0" w:space="0" w:color="auto"/>
        <w:right w:val="none" w:sz="0" w:space="0" w:color="auto"/>
      </w:divBdr>
    </w:div>
    <w:div w:id="421494546">
      <w:bodyDiv w:val="1"/>
      <w:marLeft w:val="0"/>
      <w:marRight w:val="0"/>
      <w:marTop w:val="0"/>
      <w:marBottom w:val="0"/>
      <w:divBdr>
        <w:top w:val="none" w:sz="0" w:space="0" w:color="auto"/>
        <w:left w:val="none" w:sz="0" w:space="0" w:color="auto"/>
        <w:bottom w:val="none" w:sz="0" w:space="0" w:color="auto"/>
        <w:right w:val="none" w:sz="0" w:space="0" w:color="auto"/>
      </w:divBdr>
    </w:div>
    <w:div w:id="425156252">
      <w:bodyDiv w:val="1"/>
      <w:marLeft w:val="0"/>
      <w:marRight w:val="0"/>
      <w:marTop w:val="0"/>
      <w:marBottom w:val="0"/>
      <w:divBdr>
        <w:top w:val="none" w:sz="0" w:space="0" w:color="auto"/>
        <w:left w:val="none" w:sz="0" w:space="0" w:color="auto"/>
        <w:bottom w:val="none" w:sz="0" w:space="0" w:color="auto"/>
        <w:right w:val="none" w:sz="0" w:space="0" w:color="auto"/>
      </w:divBdr>
    </w:div>
    <w:div w:id="429815588">
      <w:bodyDiv w:val="1"/>
      <w:marLeft w:val="0"/>
      <w:marRight w:val="0"/>
      <w:marTop w:val="0"/>
      <w:marBottom w:val="0"/>
      <w:divBdr>
        <w:top w:val="none" w:sz="0" w:space="0" w:color="auto"/>
        <w:left w:val="none" w:sz="0" w:space="0" w:color="auto"/>
        <w:bottom w:val="none" w:sz="0" w:space="0" w:color="auto"/>
        <w:right w:val="none" w:sz="0" w:space="0" w:color="auto"/>
      </w:divBdr>
    </w:div>
    <w:div w:id="433718454">
      <w:bodyDiv w:val="1"/>
      <w:marLeft w:val="0"/>
      <w:marRight w:val="0"/>
      <w:marTop w:val="0"/>
      <w:marBottom w:val="0"/>
      <w:divBdr>
        <w:top w:val="none" w:sz="0" w:space="0" w:color="auto"/>
        <w:left w:val="none" w:sz="0" w:space="0" w:color="auto"/>
        <w:bottom w:val="none" w:sz="0" w:space="0" w:color="auto"/>
        <w:right w:val="none" w:sz="0" w:space="0" w:color="auto"/>
      </w:divBdr>
    </w:div>
    <w:div w:id="443689988">
      <w:bodyDiv w:val="1"/>
      <w:marLeft w:val="0"/>
      <w:marRight w:val="0"/>
      <w:marTop w:val="0"/>
      <w:marBottom w:val="0"/>
      <w:divBdr>
        <w:top w:val="none" w:sz="0" w:space="0" w:color="auto"/>
        <w:left w:val="none" w:sz="0" w:space="0" w:color="auto"/>
        <w:bottom w:val="none" w:sz="0" w:space="0" w:color="auto"/>
        <w:right w:val="none" w:sz="0" w:space="0" w:color="auto"/>
      </w:divBdr>
    </w:div>
    <w:div w:id="451443102">
      <w:bodyDiv w:val="1"/>
      <w:marLeft w:val="0"/>
      <w:marRight w:val="0"/>
      <w:marTop w:val="0"/>
      <w:marBottom w:val="0"/>
      <w:divBdr>
        <w:top w:val="none" w:sz="0" w:space="0" w:color="auto"/>
        <w:left w:val="none" w:sz="0" w:space="0" w:color="auto"/>
        <w:bottom w:val="none" w:sz="0" w:space="0" w:color="auto"/>
        <w:right w:val="none" w:sz="0" w:space="0" w:color="auto"/>
      </w:divBdr>
    </w:div>
    <w:div w:id="460421184">
      <w:bodyDiv w:val="1"/>
      <w:marLeft w:val="0"/>
      <w:marRight w:val="0"/>
      <w:marTop w:val="0"/>
      <w:marBottom w:val="0"/>
      <w:divBdr>
        <w:top w:val="none" w:sz="0" w:space="0" w:color="auto"/>
        <w:left w:val="none" w:sz="0" w:space="0" w:color="auto"/>
        <w:bottom w:val="none" w:sz="0" w:space="0" w:color="auto"/>
        <w:right w:val="none" w:sz="0" w:space="0" w:color="auto"/>
      </w:divBdr>
    </w:div>
    <w:div w:id="465243879">
      <w:bodyDiv w:val="1"/>
      <w:marLeft w:val="0"/>
      <w:marRight w:val="0"/>
      <w:marTop w:val="0"/>
      <w:marBottom w:val="0"/>
      <w:divBdr>
        <w:top w:val="none" w:sz="0" w:space="0" w:color="auto"/>
        <w:left w:val="none" w:sz="0" w:space="0" w:color="auto"/>
        <w:bottom w:val="none" w:sz="0" w:space="0" w:color="auto"/>
        <w:right w:val="none" w:sz="0" w:space="0" w:color="auto"/>
      </w:divBdr>
    </w:div>
    <w:div w:id="486824817">
      <w:bodyDiv w:val="1"/>
      <w:marLeft w:val="0"/>
      <w:marRight w:val="0"/>
      <w:marTop w:val="0"/>
      <w:marBottom w:val="0"/>
      <w:divBdr>
        <w:top w:val="none" w:sz="0" w:space="0" w:color="auto"/>
        <w:left w:val="none" w:sz="0" w:space="0" w:color="auto"/>
        <w:bottom w:val="none" w:sz="0" w:space="0" w:color="auto"/>
        <w:right w:val="none" w:sz="0" w:space="0" w:color="auto"/>
      </w:divBdr>
    </w:div>
    <w:div w:id="487593717">
      <w:bodyDiv w:val="1"/>
      <w:marLeft w:val="0"/>
      <w:marRight w:val="0"/>
      <w:marTop w:val="0"/>
      <w:marBottom w:val="0"/>
      <w:divBdr>
        <w:top w:val="none" w:sz="0" w:space="0" w:color="auto"/>
        <w:left w:val="none" w:sz="0" w:space="0" w:color="auto"/>
        <w:bottom w:val="none" w:sz="0" w:space="0" w:color="auto"/>
        <w:right w:val="none" w:sz="0" w:space="0" w:color="auto"/>
      </w:divBdr>
    </w:div>
    <w:div w:id="500857531">
      <w:bodyDiv w:val="1"/>
      <w:marLeft w:val="0"/>
      <w:marRight w:val="0"/>
      <w:marTop w:val="0"/>
      <w:marBottom w:val="0"/>
      <w:divBdr>
        <w:top w:val="none" w:sz="0" w:space="0" w:color="auto"/>
        <w:left w:val="none" w:sz="0" w:space="0" w:color="auto"/>
        <w:bottom w:val="none" w:sz="0" w:space="0" w:color="auto"/>
        <w:right w:val="none" w:sz="0" w:space="0" w:color="auto"/>
      </w:divBdr>
    </w:div>
    <w:div w:id="502093072">
      <w:bodyDiv w:val="1"/>
      <w:marLeft w:val="0"/>
      <w:marRight w:val="0"/>
      <w:marTop w:val="0"/>
      <w:marBottom w:val="0"/>
      <w:divBdr>
        <w:top w:val="none" w:sz="0" w:space="0" w:color="auto"/>
        <w:left w:val="none" w:sz="0" w:space="0" w:color="auto"/>
        <w:bottom w:val="none" w:sz="0" w:space="0" w:color="auto"/>
        <w:right w:val="none" w:sz="0" w:space="0" w:color="auto"/>
      </w:divBdr>
    </w:div>
    <w:div w:id="504171797">
      <w:bodyDiv w:val="1"/>
      <w:marLeft w:val="0"/>
      <w:marRight w:val="0"/>
      <w:marTop w:val="0"/>
      <w:marBottom w:val="0"/>
      <w:divBdr>
        <w:top w:val="none" w:sz="0" w:space="0" w:color="auto"/>
        <w:left w:val="none" w:sz="0" w:space="0" w:color="auto"/>
        <w:bottom w:val="none" w:sz="0" w:space="0" w:color="auto"/>
        <w:right w:val="none" w:sz="0" w:space="0" w:color="auto"/>
      </w:divBdr>
    </w:div>
    <w:div w:id="518785304">
      <w:bodyDiv w:val="1"/>
      <w:marLeft w:val="0"/>
      <w:marRight w:val="0"/>
      <w:marTop w:val="0"/>
      <w:marBottom w:val="0"/>
      <w:divBdr>
        <w:top w:val="none" w:sz="0" w:space="0" w:color="auto"/>
        <w:left w:val="none" w:sz="0" w:space="0" w:color="auto"/>
        <w:bottom w:val="none" w:sz="0" w:space="0" w:color="auto"/>
        <w:right w:val="none" w:sz="0" w:space="0" w:color="auto"/>
      </w:divBdr>
    </w:div>
    <w:div w:id="521163624">
      <w:bodyDiv w:val="1"/>
      <w:marLeft w:val="0"/>
      <w:marRight w:val="0"/>
      <w:marTop w:val="0"/>
      <w:marBottom w:val="0"/>
      <w:divBdr>
        <w:top w:val="none" w:sz="0" w:space="0" w:color="auto"/>
        <w:left w:val="none" w:sz="0" w:space="0" w:color="auto"/>
        <w:bottom w:val="none" w:sz="0" w:space="0" w:color="auto"/>
        <w:right w:val="none" w:sz="0" w:space="0" w:color="auto"/>
      </w:divBdr>
    </w:div>
    <w:div w:id="534077035">
      <w:bodyDiv w:val="1"/>
      <w:marLeft w:val="0"/>
      <w:marRight w:val="0"/>
      <w:marTop w:val="0"/>
      <w:marBottom w:val="0"/>
      <w:divBdr>
        <w:top w:val="none" w:sz="0" w:space="0" w:color="auto"/>
        <w:left w:val="none" w:sz="0" w:space="0" w:color="auto"/>
        <w:bottom w:val="none" w:sz="0" w:space="0" w:color="auto"/>
        <w:right w:val="none" w:sz="0" w:space="0" w:color="auto"/>
      </w:divBdr>
      <w:divsChild>
        <w:div w:id="172189130">
          <w:blockQuote w:val="1"/>
          <w:marLeft w:val="0"/>
          <w:marRight w:val="0"/>
          <w:marTop w:val="391"/>
          <w:marBottom w:val="391"/>
          <w:divBdr>
            <w:top w:val="none" w:sz="0" w:space="0" w:color="auto"/>
            <w:left w:val="single" w:sz="6" w:space="12" w:color="A3A3A3"/>
            <w:bottom w:val="none" w:sz="0" w:space="0" w:color="auto"/>
            <w:right w:val="none" w:sz="0" w:space="0" w:color="auto"/>
          </w:divBdr>
        </w:div>
        <w:div w:id="576480771">
          <w:blockQuote w:val="1"/>
          <w:marLeft w:val="0"/>
          <w:marRight w:val="0"/>
          <w:marTop w:val="391"/>
          <w:marBottom w:val="391"/>
          <w:divBdr>
            <w:top w:val="none" w:sz="0" w:space="0" w:color="auto"/>
            <w:left w:val="single" w:sz="6" w:space="12" w:color="A3A3A3"/>
            <w:bottom w:val="none" w:sz="0" w:space="0" w:color="auto"/>
            <w:right w:val="none" w:sz="0" w:space="0" w:color="auto"/>
          </w:divBdr>
        </w:div>
        <w:div w:id="735855893">
          <w:blockQuote w:val="1"/>
          <w:marLeft w:val="0"/>
          <w:marRight w:val="0"/>
          <w:marTop w:val="391"/>
          <w:marBottom w:val="391"/>
          <w:divBdr>
            <w:top w:val="none" w:sz="0" w:space="0" w:color="auto"/>
            <w:left w:val="single" w:sz="6" w:space="12" w:color="A3A3A3"/>
            <w:bottom w:val="none" w:sz="0" w:space="0" w:color="auto"/>
            <w:right w:val="none" w:sz="0" w:space="0" w:color="auto"/>
          </w:divBdr>
        </w:div>
        <w:div w:id="761610940">
          <w:blockQuote w:val="1"/>
          <w:marLeft w:val="0"/>
          <w:marRight w:val="0"/>
          <w:marTop w:val="391"/>
          <w:marBottom w:val="391"/>
          <w:divBdr>
            <w:top w:val="none" w:sz="0" w:space="0" w:color="auto"/>
            <w:left w:val="single" w:sz="6" w:space="12" w:color="A3A3A3"/>
            <w:bottom w:val="none" w:sz="0" w:space="0" w:color="auto"/>
            <w:right w:val="none" w:sz="0" w:space="0" w:color="auto"/>
          </w:divBdr>
        </w:div>
        <w:div w:id="834153167">
          <w:blockQuote w:val="1"/>
          <w:marLeft w:val="0"/>
          <w:marRight w:val="0"/>
          <w:marTop w:val="391"/>
          <w:marBottom w:val="391"/>
          <w:divBdr>
            <w:top w:val="none" w:sz="0" w:space="0" w:color="auto"/>
            <w:left w:val="single" w:sz="6" w:space="12" w:color="A3A3A3"/>
            <w:bottom w:val="none" w:sz="0" w:space="0" w:color="auto"/>
            <w:right w:val="none" w:sz="0" w:space="0" w:color="auto"/>
          </w:divBdr>
        </w:div>
        <w:div w:id="856623144">
          <w:blockQuote w:val="1"/>
          <w:marLeft w:val="0"/>
          <w:marRight w:val="0"/>
          <w:marTop w:val="391"/>
          <w:marBottom w:val="391"/>
          <w:divBdr>
            <w:top w:val="none" w:sz="0" w:space="0" w:color="auto"/>
            <w:left w:val="single" w:sz="6" w:space="12" w:color="A3A3A3"/>
            <w:bottom w:val="none" w:sz="0" w:space="0" w:color="auto"/>
            <w:right w:val="none" w:sz="0" w:space="0" w:color="auto"/>
          </w:divBdr>
        </w:div>
        <w:div w:id="919171612">
          <w:blockQuote w:val="1"/>
          <w:marLeft w:val="0"/>
          <w:marRight w:val="0"/>
          <w:marTop w:val="391"/>
          <w:marBottom w:val="391"/>
          <w:divBdr>
            <w:top w:val="none" w:sz="0" w:space="0" w:color="auto"/>
            <w:left w:val="single" w:sz="6" w:space="12" w:color="A3A3A3"/>
            <w:bottom w:val="none" w:sz="0" w:space="0" w:color="auto"/>
            <w:right w:val="none" w:sz="0" w:space="0" w:color="auto"/>
          </w:divBdr>
        </w:div>
        <w:div w:id="1492062434">
          <w:blockQuote w:val="1"/>
          <w:marLeft w:val="0"/>
          <w:marRight w:val="0"/>
          <w:marTop w:val="391"/>
          <w:marBottom w:val="391"/>
          <w:divBdr>
            <w:top w:val="none" w:sz="0" w:space="0" w:color="auto"/>
            <w:left w:val="single" w:sz="6" w:space="12" w:color="A3A3A3"/>
            <w:bottom w:val="none" w:sz="0" w:space="0" w:color="auto"/>
            <w:right w:val="none" w:sz="0" w:space="0" w:color="auto"/>
          </w:divBdr>
        </w:div>
        <w:div w:id="1537694453">
          <w:blockQuote w:val="1"/>
          <w:marLeft w:val="0"/>
          <w:marRight w:val="0"/>
          <w:marTop w:val="391"/>
          <w:marBottom w:val="391"/>
          <w:divBdr>
            <w:top w:val="none" w:sz="0" w:space="0" w:color="auto"/>
            <w:left w:val="single" w:sz="6" w:space="12" w:color="A3A3A3"/>
            <w:bottom w:val="none" w:sz="0" w:space="0" w:color="auto"/>
            <w:right w:val="none" w:sz="0" w:space="0" w:color="auto"/>
          </w:divBdr>
        </w:div>
        <w:div w:id="1602302730">
          <w:blockQuote w:val="1"/>
          <w:marLeft w:val="0"/>
          <w:marRight w:val="0"/>
          <w:marTop w:val="391"/>
          <w:marBottom w:val="391"/>
          <w:divBdr>
            <w:top w:val="none" w:sz="0" w:space="0" w:color="auto"/>
            <w:left w:val="single" w:sz="6" w:space="12" w:color="A3A3A3"/>
            <w:bottom w:val="none" w:sz="0" w:space="0" w:color="auto"/>
            <w:right w:val="none" w:sz="0" w:space="0" w:color="auto"/>
          </w:divBdr>
        </w:div>
        <w:div w:id="1972469537">
          <w:blockQuote w:val="1"/>
          <w:marLeft w:val="0"/>
          <w:marRight w:val="0"/>
          <w:marTop w:val="391"/>
          <w:marBottom w:val="391"/>
          <w:divBdr>
            <w:top w:val="none" w:sz="0" w:space="0" w:color="auto"/>
            <w:left w:val="single" w:sz="6" w:space="12" w:color="A3A3A3"/>
            <w:bottom w:val="none" w:sz="0" w:space="0" w:color="auto"/>
            <w:right w:val="none" w:sz="0" w:space="0" w:color="auto"/>
          </w:divBdr>
        </w:div>
        <w:div w:id="2082603969">
          <w:blockQuote w:val="1"/>
          <w:marLeft w:val="0"/>
          <w:marRight w:val="0"/>
          <w:marTop w:val="391"/>
          <w:marBottom w:val="391"/>
          <w:divBdr>
            <w:top w:val="none" w:sz="0" w:space="0" w:color="auto"/>
            <w:left w:val="single" w:sz="6" w:space="12" w:color="A3A3A3"/>
            <w:bottom w:val="none" w:sz="0" w:space="0" w:color="auto"/>
            <w:right w:val="none" w:sz="0" w:space="0" w:color="auto"/>
          </w:divBdr>
        </w:div>
      </w:divsChild>
    </w:div>
    <w:div w:id="537400237">
      <w:bodyDiv w:val="1"/>
      <w:marLeft w:val="0"/>
      <w:marRight w:val="0"/>
      <w:marTop w:val="0"/>
      <w:marBottom w:val="0"/>
      <w:divBdr>
        <w:top w:val="none" w:sz="0" w:space="0" w:color="auto"/>
        <w:left w:val="none" w:sz="0" w:space="0" w:color="auto"/>
        <w:bottom w:val="none" w:sz="0" w:space="0" w:color="auto"/>
        <w:right w:val="none" w:sz="0" w:space="0" w:color="auto"/>
      </w:divBdr>
    </w:div>
    <w:div w:id="556480402">
      <w:bodyDiv w:val="1"/>
      <w:marLeft w:val="0"/>
      <w:marRight w:val="0"/>
      <w:marTop w:val="0"/>
      <w:marBottom w:val="0"/>
      <w:divBdr>
        <w:top w:val="none" w:sz="0" w:space="0" w:color="auto"/>
        <w:left w:val="none" w:sz="0" w:space="0" w:color="auto"/>
        <w:bottom w:val="none" w:sz="0" w:space="0" w:color="auto"/>
        <w:right w:val="none" w:sz="0" w:space="0" w:color="auto"/>
      </w:divBdr>
    </w:div>
    <w:div w:id="564268277">
      <w:bodyDiv w:val="1"/>
      <w:marLeft w:val="0"/>
      <w:marRight w:val="0"/>
      <w:marTop w:val="0"/>
      <w:marBottom w:val="0"/>
      <w:divBdr>
        <w:top w:val="none" w:sz="0" w:space="0" w:color="auto"/>
        <w:left w:val="none" w:sz="0" w:space="0" w:color="auto"/>
        <w:bottom w:val="none" w:sz="0" w:space="0" w:color="auto"/>
        <w:right w:val="none" w:sz="0" w:space="0" w:color="auto"/>
      </w:divBdr>
    </w:div>
    <w:div w:id="569074679">
      <w:bodyDiv w:val="1"/>
      <w:marLeft w:val="0"/>
      <w:marRight w:val="0"/>
      <w:marTop w:val="0"/>
      <w:marBottom w:val="0"/>
      <w:divBdr>
        <w:top w:val="none" w:sz="0" w:space="0" w:color="auto"/>
        <w:left w:val="none" w:sz="0" w:space="0" w:color="auto"/>
        <w:bottom w:val="none" w:sz="0" w:space="0" w:color="auto"/>
        <w:right w:val="none" w:sz="0" w:space="0" w:color="auto"/>
      </w:divBdr>
    </w:div>
    <w:div w:id="577787719">
      <w:bodyDiv w:val="1"/>
      <w:marLeft w:val="0"/>
      <w:marRight w:val="0"/>
      <w:marTop w:val="0"/>
      <w:marBottom w:val="0"/>
      <w:divBdr>
        <w:top w:val="none" w:sz="0" w:space="0" w:color="auto"/>
        <w:left w:val="none" w:sz="0" w:space="0" w:color="auto"/>
        <w:bottom w:val="none" w:sz="0" w:space="0" w:color="auto"/>
        <w:right w:val="none" w:sz="0" w:space="0" w:color="auto"/>
      </w:divBdr>
    </w:div>
    <w:div w:id="585654575">
      <w:bodyDiv w:val="1"/>
      <w:marLeft w:val="0"/>
      <w:marRight w:val="0"/>
      <w:marTop w:val="0"/>
      <w:marBottom w:val="0"/>
      <w:divBdr>
        <w:top w:val="none" w:sz="0" w:space="0" w:color="auto"/>
        <w:left w:val="none" w:sz="0" w:space="0" w:color="auto"/>
        <w:bottom w:val="none" w:sz="0" w:space="0" w:color="auto"/>
        <w:right w:val="none" w:sz="0" w:space="0" w:color="auto"/>
      </w:divBdr>
    </w:div>
    <w:div w:id="595478328">
      <w:bodyDiv w:val="1"/>
      <w:marLeft w:val="0"/>
      <w:marRight w:val="0"/>
      <w:marTop w:val="0"/>
      <w:marBottom w:val="0"/>
      <w:divBdr>
        <w:top w:val="none" w:sz="0" w:space="0" w:color="auto"/>
        <w:left w:val="none" w:sz="0" w:space="0" w:color="auto"/>
        <w:bottom w:val="none" w:sz="0" w:space="0" w:color="auto"/>
        <w:right w:val="none" w:sz="0" w:space="0" w:color="auto"/>
      </w:divBdr>
    </w:div>
    <w:div w:id="618490236">
      <w:bodyDiv w:val="1"/>
      <w:marLeft w:val="0"/>
      <w:marRight w:val="0"/>
      <w:marTop w:val="0"/>
      <w:marBottom w:val="0"/>
      <w:divBdr>
        <w:top w:val="none" w:sz="0" w:space="0" w:color="auto"/>
        <w:left w:val="none" w:sz="0" w:space="0" w:color="auto"/>
        <w:bottom w:val="none" w:sz="0" w:space="0" w:color="auto"/>
        <w:right w:val="none" w:sz="0" w:space="0" w:color="auto"/>
      </w:divBdr>
    </w:div>
    <w:div w:id="625432915">
      <w:bodyDiv w:val="1"/>
      <w:marLeft w:val="0"/>
      <w:marRight w:val="0"/>
      <w:marTop w:val="0"/>
      <w:marBottom w:val="0"/>
      <w:divBdr>
        <w:top w:val="none" w:sz="0" w:space="0" w:color="auto"/>
        <w:left w:val="none" w:sz="0" w:space="0" w:color="auto"/>
        <w:bottom w:val="none" w:sz="0" w:space="0" w:color="auto"/>
        <w:right w:val="none" w:sz="0" w:space="0" w:color="auto"/>
      </w:divBdr>
    </w:div>
    <w:div w:id="627392708">
      <w:bodyDiv w:val="1"/>
      <w:marLeft w:val="0"/>
      <w:marRight w:val="0"/>
      <w:marTop w:val="0"/>
      <w:marBottom w:val="0"/>
      <w:divBdr>
        <w:top w:val="none" w:sz="0" w:space="0" w:color="auto"/>
        <w:left w:val="none" w:sz="0" w:space="0" w:color="auto"/>
        <w:bottom w:val="none" w:sz="0" w:space="0" w:color="auto"/>
        <w:right w:val="none" w:sz="0" w:space="0" w:color="auto"/>
      </w:divBdr>
    </w:div>
    <w:div w:id="628241540">
      <w:bodyDiv w:val="1"/>
      <w:marLeft w:val="0"/>
      <w:marRight w:val="0"/>
      <w:marTop w:val="0"/>
      <w:marBottom w:val="0"/>
      <w:divBdr>
        <w:top w:val="none" w:sz="0" w:space="0" w:color="auto"/>
        <w:left w:val="none" w:sz="0" w:space="0" w:color="auto"/>
        <w:bottom w:val="none" w:sz="0" w:space="0" w:color="auto"/>
        <w:right w:val="none" w:sz="0" w:space="0" w:color="auto"/>
      </w:divBdr>
    </w:div>
    <w:div w:id="633407602">
      <w:bodyDiv w:val="1"/>
      <w:marLeft w:val="0"/>
      <w:marRight w:val="0"/>
      <w:marTop w:val="0"/>
      <w:marBottom w:val="0"/>
      <w:divBdr>
        <w:top w:val="none" w:sz="0" w:space="0" w:color="auto"/>
        <w:left w:val="none" w:sz="0" w:space="0" w:color="auto"/>
        <w:bottom w:val="none" w:sz="0" w:space="0" w:color="auto"/>
        <w:right w:val="none" w:sz="0" w:space="0" w:color="auto"/>
      </w:divBdr>
    </w:div>
    <w:div w:id="645356860">
      <w:bodyDiv w:val="1"/>
      <w:marLeft w:val="0"/>
      <w:marRight w:val="0"/>
      <w:marTop w:val="0"/>
      <w:marBottom w:val="0"/>
      <w:divBdr>
        <w:top w:val="none" w:sz="0" w:space="0" w:color="auto"/>
        <w:left w:val="none" w:sz="0" w:space="0" w:color="auto"/>
        <w:bottom w:val="none" w:sz="0" w:space="0" w:color="auto"/>
        <w:right w:val="none" w:sz="0" w:space="0" w:color="auto"/>
      </w:divBdr>
    </w:div>
    <w:div w:id="674304816">
      <w:bodyDiv w:val="1"/>
      <w:marLeft w:val="0"/>
      <w:marRight w:val="0"/>
      <w:marTop w:val="0"/>
      <w:marBottom w:val="0"/>
      <w:divBdr>
        <w:top w:val="none" w:sz="0" w:space="0" w:color="auto"/>
        <w:left w:val="none" w:sz="0" w:space="0" w:color="auto"/>
        <w:bottom w:val="none" w:sz="0" w:space="0" w:color="auto"/>
        <w:right w:val="none" w:sz="0" w:space="0" w:color="auto"/>
      </w:divBdr>
    </w:div>
    <w:div w:id="683633952">
      <w:bodyDiv w:val="1"/>
      <w:marLeft w:val="0"/>
      <w:marRight w:val="0"/>
      <w:marTop w:val="0"/>
      <w:marBottom w:val="0"/>
      <w:divBdr>
        <w:top w:val="none" w:sz="0" w:space="0" w:color="auto"/>
        <w:left w:val="none" w:sz="0" w:space="0" w:color="auto"/>
        <w:bottom w:val="none" w:sz="0" w:space="0" w:color="auto"/>
        <w:right w:val="none" w:sz="0" w:space="0" w:color="auto"/>
      </w:divBdr>
    </w:div>
    <w:div w:id="689599709">
      <w:bodyDiv w:val="1"/>
      <w:marLeft w:val="0"/>
      <w:marRight w:val="0"/>
      <w:marTop w:val="0"/>
      <w:marBottom w:val="0"/>
      <w:divBdr>
        <w:top w:val="none" w:sz="0" w:space="0" w:color="auto"/>
        <w:left w:val="none" w:sz="0" w:space="0" w:color="auto"/>
        <w:bottom w:val="none" w:sz="0" w:space="0" w:color="auto"/>
        <w:right w:val="none" w:sz="0" w:space="0" w:color="auto"/>
      </w:divBdr>
    </w:div>
    <w:div w:id="708379154">
      <w:bodyDiv w:val="1"/>
      <w:marLeft w:val="0"/>
      <w:marRight w:val="0"/>
      <w:marTop w:val="0"/>
      <w:marBottom w:val="0"/>
      <w:divBdr>
        <w:top w:val="none" w:sz="0" w:space="0" w:color="auto"/>
        <w:left w:val="none" w:sz="0" w:space="0" w:color="auto"/>
        <w:bottom w:val="none" w:sz="0" w:space="0" w:color="auto"/>
        <w:right w:val="none" w:sz="0" w:space="0" w:color="auto"/>
      </w:divBdr>
    </w:div>
    <w:div w:id="709188826">
      <w:bodyDiv w:val="1"/>
      <w:marLeft w:val="0"/>
      <w:marRight w:val="0"/>
      <w:marTop w:val="0"/>
      <w:marBottom w:val="0"/>
      <w:divBdr>
        <w:top w:val="none" w:sz="0" w:space="0" w:color="auto"/>
        <w:left w:val="none" w:sz="0" w:space="0" w:color="auto"/>
        <w:bottom w:val="none" w:sz="0" w:space="0" w:color="auto"/>
        <w:right w:val="none" w:sz="0" w:space="0" w:color="auto"/>
      </w:divBdr>
    </w:div>
    <w:div w:id="716121137">
      <w:bodyDiv w:val="1"/>
      <w:marLeft w:val="0"/>
      <w:marRight w:val="0"/>
      <w:marTop w:val="0"/>
      <w:marBottom w:val="0"/>
      <w:divBdr>
        <w:top w:val="none" w:sz="0" w:space="0" w:color="auto"/>
        <w:left w:val="none" w:sz="0" w:space="0" w:color="auto"/>
        <w:bottom w:val="none" w:sz="0" w:space="0" w:color="auto"/>
        <w:right w:val="none" w:sz="0" w:space="0" w:color="auto"/>
      </w:divBdr>
    </w:div>
    <w:div w:id="720330522">
      <w:bodyDiv w:val="1"/>
      <w:marLeft w:val="0"/>
      <w:marRight w:val="0"/>
      <w:marTop w:val="0"/>
      <w:marBottom w:val="0"/>
      <w:divBdr>
        <w:top w:val="none" w:sz="0" w:space="0" w:color="auto"/>
        <w:left w:val="none" w:sz="0" w:space="0" w:color="auto"/>
        <w:bottom w:val="none" w:sz="0" w:space="0" w:color="auto"/>
        <w:right w:val="none" w:sz="0" w:space="0" w:color="auto"/>
      </w:divBdr>
    </w:div>
    <w:div w:id="744959888">
      <w:bodyDiv w:val="1"/>
      <w:marLeft w:val="0"/>
      <w:marRight w:val="0"/>
      <w:marTop w:val="0"/>
      <w:marBottom w:val="0"/>
      <w:divBdr>
        <w:top w:val="none" w:sz="0" w:space="0" w:color="auto"/>
        <w:left w:val="none" w:sz="0" w:space="0" w:color="auto"/>
        <w:bottom w:val="none" w:sz="0" w:space="0" w:color="auto"/>
        <w:right w:val="none" w:sz="0" w:space="0" w:color="auto"/>
      </w:divBdr>
    </w:div>
    <w:div w:id="749085714">
      <w:bodyDiv w:val="1"/>
      <w:marLeft w:val="0"/>
      <w:marRight w:val="0"/>
      <w:marTop w:val="0"/>
      <w:marBottom w:val="0"/>
      <w:divBdr>
        <w:top w:val="none" w:sz="0" w:space="0" w:color="auto"/>
        <w:left w:val="none" w:sz="0" w:space="0" w:color="auto"/>
        <w:bottom w:val="none" w:sz="0" w:space="0" w:color="auto"/>
        <w:right w:val="none" w:sz="0" w:space="0" w:color="auto"/>
      </w:divBdr>
    </w:div>
    <w:div w:id="751239322">
      <w:bodyDiv w:val="1"/>
      <w:marLeft w:val="0"/>
      <w:marRight w:val="0"/>
      <w:marTop w:val="0"/>
      <w:marBottom w:val="0"/>
      <w:divBdr>
        <w:top w:val="none" w:sz="0" w:space="0" w:color="auto"/>
        <w:left w:val="none" w:sz="0" w:space="0" w:color="auto"/>
        <w:bottom w:val="none" w:sz="0" w:space="0" w:color="auto"/>
        <w:right w:val="none" w:sz="0" w:space="0" w:color="auto"/>
      </w:divBdr>
    </w:div>
    <w:div w:id="774596053">
      <w:bodyDiv w:val="1"/>
      <w:marLeft w:val="0"/>
      <w:marRight w:val="0"/>
      <w:marTop w:val="0"/>
      <w:marBottom w:val="0"/>
      <w:divBdr>
        <w:top w:val="none" w:sz="0" w:space="0" w:color="auto"/>
        <w:left w:val="none" w:sz="0" w:space="0" w:color="auto"/>
        <w:bottom w:val="none" w:sz="0" w:space="0" w:color="auto"/>
        <w:right w:val="none" w:sz="0" w:space="0" w:color="auto"/>
      </w:divBdr>
    </w:div>
    <w:div w:id="775441984">
      <w:bodyDiv w:val="1"/>
      <w:marLeft w:val="0"/>
      <w:marRight w:val="0"/>
      <w:marTop w:val="0"/>
      <w:marBottom w:val="0"/>
      <w:divBdr>
        <w:top w:val="none" w:sz="0" w:space="0" w:color="auto"/>
        <w:left w:val="none" w:sz="0" w:space="0" w:color="auto"/>
        <w:bottom w:val="none" w:sz="0" w:space="0" w:color="auto"/>
        <w:right w:val="none" w:sz="0" w:space="0" w:color="auto"/>
      </w:divBdr>
    </w:div>
    <w:div w:id="800808427">
      <w:bodyDiv w:val="1"/>
      <w:marLeft w:val="0"/>
      <w:marRight w:val="0"/>
      <w:marTop w:val="0"/>
      <w:marBottom w:val="0"/>
      <w:divBdr>
        <w:top w:val="none" w:sz="0" w:space="0" w:color="auto"/>
        <w:left w:val="none" w:sz="0" w:space="0" w:color="auto"/>
        <w:bottom w:val="none" w:sz="0" w:space="0" w:color="auto"/>
        <w:right w:val="none" w:sz="0" w:space="0" w:color="auto"/>
      </w:divBdr>
    </w:div>
    <w:div w:id="802163793">
      <w:bodyDiv w:val="1"/>
      <w:marLeft w:val="0"/>
      <w:marRight w:val="0"/>
      <w:marTop w:val="0"/>
      <w:marBottom w:val="0"/>
      <w:divBdr>
        <w:top w:val="none" w:sz="0" w:space="0" w:color="auto"/>
        <w:left w:val="none" w:sz="0" w:space="0" w:color="auto"/>
        <w:bottom w:val="none" w:sz="0" w:space="0" w:color="auto"/>
        <w:right w:val="none" w:sz="0" w:space="0" w:color="auto"/>
      </w:divBdr>
      <w:divsChild>
        <w:div w:id="1036277527">
          <w:marLeft w:val="0"/>
          <w:marRight w:val="0"/>
          <w:marTop w:val="235"/>
          <w:marBottom w:val="235"/>
          <w:divBdr>
            <w:top w:val="none" w:sz="0" w:space="0" w:color="auto"/>
            <w:left w:val="none" w:sz="0" w:space="0" w:color="auto"/>
            <w:bottom w:val="none" w:sz="0" w:space="0" w:color="auto"/>
            <w:right w:val="none" w:sz="0" w:space="0" w:color="auto"/>
          </w:divBdr>
        </w:div>
      </w:divsChild>
    </w:div>
    <w:div w:id="802888873">
      <w:bodyDiv w:val="1"/>
      <w:marLeft w:val="0"/>
      <w:marRight w:val="0"/>
      <w:marTop w:val="0"/>
      <w:marBottom w:val="0"/>
      <w:divBdr>
        <w:top w:val="none" w:sz="0" w:space="0" w:color="auto"/>
        <w:left w:val="none" w:sz="0" w:space="0" w:color="auto"/>
        <w:bottom w:val="none" w:sz="0" w:space="0" w:color="auto"/>
        <w:right w:val="none" w:sz="0" w:space="0" w:color="auto"/>
      </w:divBdr>
    </w:div>
    <w:div w:id="810513770">
      <w:bodyDiv w:val="1"/>
      <w:marLeft w:val="0"/>
      <w:marRight w:val="0"/>
      <w:marTop w:val="0"/>
      <w:marBottom w:val="0"/>
      <w:divBdr>
        <w:top w:val="none" w:sz="0" w:space="0" w:color="auto"/>
        <w:left w:val="none" w:sz="0" w:space="0" w:color="auto"/>
        <w:bottom w:val="none" w:sz="0" w:space="0" w:color="auto"/>
        <w:right w:val="none" w:sz="0" w:space="0" w:color="auto"/>
      </w:divBdr>
    </w:div>
    <w:div w:id="815681843">
      <w:bodyDiv w:val="1"/>
      <w:marLeft w:val="0"/>
      <w:marRight w:val="0"/>
      <w:marTop w:val="0"/>
      <w:marBottom w:val="0"/>
      <w:divBdr>
        <w:top w:val="none" w:sz="0" w:space="0" w:color="auto"/>
        <w:left w:val="none" w:sz="0" w:space="0" w:color="auto"/>
        <w:bottom w:val="none" w:sz="0" w:space="0" w:color="auto"/>
        <w:right w:val="none" w:sz="0" w:space="0" w:color="auto"/>
      </w:divBdr>
    </w:div>
    <w:div w:id="821584819">
      <w:bodyDiv w:val="1"/>
      <w:marLeft w:val="0"/>
      <w:marRight w:val="0"/>
      <w:marTop w:val="0"/>
      <w:marBottom w:val="0"/>
      <w:divBdr>
        <w:top w:val="none" w:sz="0" w:space="0" w:color="auto"/>
        <w:left w:val="none" w:sz="0" w:space="0" w:color="auto"/>
        <w:bottom w:val="none" w:sz="0" w:space="0" w:color="auto"/>
        <w:right w:val="none" w:sz="0" w:space="0" w:color="auto"/>
      </w:divBdr>
    </w:div>
    <w:div w:id="825245239">
      <w:bodyDiv w:val="1"/>
      <w:marLeft w:val="0"/>
      <w:marRight w:val="0"/>
      <w:marTop w:val="0"/>
      <w:marBottom w:val="0"/>
      <w:divBdr>
        <w:top w:val="none" w:sz="0" w:space="0" w:color="auto"/>
        <w:left w:val="none" w:sz="0" w:space="0" w:color="auto"/>
        <w:bottom w:val="none" w:sz="0" w:space="0" w:color="auto"/>
        <w:right w:val="none" w:sz="0" w:space="0" w:color="auto"/>
      </w:divBdr>
    </w:div>
    <w:div w:id="825627525">
      <w:bodyDiv w:val="1"/>
      <w:marLeft w:val="0"/>
      <w:marRight w:val="0"/>
      <w:marTop w:val="0"/>
      <w:marBottom w:val="0"/>
      <w:divBdr>
        <w:top w:val="none" w:sz="0" w:space="0" w:color="auto"/>
        <w:left w:val="none" w:sz="0" w:space="0" w:color="auto"/>
        <w:bottom w:val="none" w:sz="0" w:space="0" w:color="auto"/>
        <w:right w:val="none" w:sz="0" w:space="0" w:color="auto"/>
      </w:divBdr>
      <w:divsChild>
        <w:div w:id="642778767">
          <w:blockQuote w:val="1"/>
          <w:marLeft w:val="360"/>
          <w:marRight w:val="360"/>
          <w:marTop w:val="0"/>
          <w:marBottom w:val="0"/>
          <w:divBdr>
            <w:top w:val="none" w:sz="0" w:space="0" w:color="auto"/>
            <w:left w:val="none" w:sz="0" w:space="0" w:color="auto"/>
            <w:bottom w:val="none" w:sz="0" w:space="0" w:color="auto"/>
            <w:right w:val="none" w:sz="0" w:space="0" w:color="auto"/>
          </w:divBdr>
        </w:div>
        <w:div w:id="1713766631">
          <w:marLeft w:val="150"/>
          <w:marRight w:val="150"/>
          <w:marTop w:val="150"/>
          <w:marBottom w:val="150"/>
          <w:divBdr>
            <w:top w:val="single" w:sz="6" w:space="8" w:color="243E4A"/>
            <w:left w:val="single" w:sz="6" w:space="8" w:color="243E4A"/>
            <w:bottom w:val="single" w:sz="6" w:space="8" w:color="243E4A"/>
            <w:right w:val="single" w:sz="6" w:space="8" w:color="243E4A"/>
          </w:divBdr>
          <w:divsChild>
            <w:div w:id="342166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504524">
      <w:bodyDiv w:val="1"/>
      <w:marLeft w:val="0"/>
      <w:marRight w:val="0"/>
      <w:marTop w:val="0"/>
      <w:marBottom w:val="0"/>
      <w:divBdr>
        <w:top w:val="none" w:sz="0" w:space="0" w:color="auto"/>
        <w:left w:val="none" w:sz="0" w:space="0" w:color="auto"/>
        <w:bottom w:val="none" w:sz="0" w:space="0" w:color="auto"/>
        <w:right w:val="none" w:sz="0" w:space="0" w:color="auto"/>
      </w:divBdr>
    </w:div>
    <w:div w:id="842086688">
      <w:bodyDiv w:val="1"/>
      <w:marLeft w:val="0"/>
      <w:marRight w:val="0"/>
      <w:marTop w:val="0"/>
      <w:marBottom w:val="0"/>
      <w:divBdr>
        <w:top w:val="none" w:sz="0" w:space="0" w:color="auto"/>
        <w:left w:val="none" w:sz="0" w:space="0" w:color="auto"/>
        <w:bottom w:val="none" w:sz="0" w:space="0" w:color="auto"/>
        <w:right w:val="none" w:sz="0" w:space="0" w:color="auto"/>
      </w:divBdr>
    </w:div>
    <w:div w:id="847866958">
      <w:bodyDiv w:val="1"/>
      <w:marLeft w:val="0"/>
      <w:marRight w:val="0"/>
      <w:marTop w:val="0"/>
      <w:marBottom w:val="0"/>
      <w:divBdr>
        <w:top w:val="none" w:sz="0" w:space="0" w:color="auto"/>
        <w:left w:val="none" w:sz="0" w:space="0" w:color="auto"/>
        <w:bottom w:val="none" w:sz="0" w:space="0" w:color="auto"/>
        <w:right w:val="none" w:sz="0" w:space="0" w:color="auto"/>
      </w:divBdr>
      <w:divsChild>
        <w:div w:id="55325680">
          <w:blockQuote w:val="1"/>
          <w:marLeft w:val="0"/>
          <w:marRight w:val="0"/>
          <w:marTop w:val="391"/>
          <w:marBottom w:val="391"/>
          <w:divBdr>
            <w:top w:val="none" w:sz="0" w:space="0" w:color="auto"/>
            <w:left w:val="single" w:sz="6" w:space="12" w:color="A3A3A3"/>
            <w:bottom w:val="none" w:sz="0" w:space="0" w:color="auto"/>
            <w:right w:val="none" w:sz="0" w:space="0" w:color="auto"/>
          </w:divBdr>
        </w:div>
        <w:div w:id="367145005">
          <w:blockQuote w:val="1"/>
          <w:marLeft w:val="0"/>
          <w:marRight w:val="0"/>
          <w:marTop w:val="391"/>
          <w:marBottom w:val="391"/>
          <w:divBdr>
            <w:top w:val="none" w:sz="0" w:space="0" w:color="auto"/>
            <w:left w:val="single" w:sz="6" w:space="12" w:color="A3A3A3"/>
            <w:bottom w:val="none" w:sz="0" w:space="0" w:color="auto"/>
            <w:right w:val="none" w:sz="0" w:space="0" w:color="auto"/>
          </w:divBdr>
        </w:div>
        <w:div w:id="625896314">
          <w:blockQuote w:val="1"/>
          <w:marLeft w:val="0"/>
          <w:marRight w:val="0"/>
          <w:marTop w:val="391"/>
          <w:marBottom w:val="391"/>
          <w:divBdr>
            <w:top w:val="none" w:sz="0" w:space="0" w:color="auto"/>
            <w:left w:val="single" w:sz="6" w:space="12" w:color="A3A3A3"/>
            <w:bottom w:val="none" w:sz="0" w:space="0" w:color="auto"/>
            <w:right w:val="none" w:sz="0" w:space="0" w:color="auto"/>
          </w:divBdr>
        </w:div>
        <w:div w:id="642659111">
          <w:blockQuote w:val="1"/>
          <w:marLeft w:val="0"/>
          <w:marRight w:val="0"/>
          <w:marTop w:val="391"/>
          <w:marBottom w:val="391"/>
          <w:divBdr>
            <w:top w:val="none" w:sz="0" w:space="0" w:color="auto"/>
            <w:left w:val="single" w:sz="6" w:space="12" w:color="A3A3A3"/>
            <w:bottom w:val="none" w:sz="0" w:space="0" w:color="auto"/>
            <w:right w:val="none" w:sz="0" w:space="0" w:color="auto"/>
          </w:divBdr>
        </w:div>
        <w:div w:id="1005478613">
          <w:blockQuote w:val="1"/>
          <w:marLeft w:val="0"/>
          <w:marRight w:val="0"/>
          <w:marTop w:val="391"/>
          <w:marBottom w:val="391"/>
          <w:divBdr>
            <w:top w:val="none" w:sz="0" w:space="0" w:color="auto"/>
            <w:left w:val="single" w:sz="6" w:space="12" w:color="A3A3A3"/>
            <w:bottom w:val="none" w:sz="0" w:space="0" w:color="auto"/>
            <w:right w:val="none" w:sz="0" w:space="0" w:color="auto"/>
          </w:divBdr>
        </w:div>
        <w:div w:id="1066103561">
          <w:blockQuote w:val="1"/>
          <w:marLeft w:val="0"/>
          <w:marRight w:val="0"/>
          <w:marTop w:val="391"/>
          <w:marBottom w:val="391"/>
          <w:divBdr>
            <w:top w:val="none" w:sz="0" w:space="0" w:color="auto"/>
            <w:left w:val="single" w:sz="6" w:space="12" w:color="A3A3A3"/>
            <w:bottom w:val="none" w:sz="0" w:space="0" w:color="auto"/>
            <w:right w:val="none" w:sz="0" w:space="0" w:color="auto"/>
          </w:divBdr>
        </w:div>
        <w:div w:id="1147091204">
          <w:blockQuote w:val="1"/>
          <w:marLeft w:val="0"/>
          <w:marRight w:val="0"/>
          <w:marTop w:val="391"/>
          <w:marBottom w:val="0"/>
          <w:divBdr>
            <w:top w:val="none" w:sz="0" w:space="0" w:color="auto"/>
            <w:left w:val="single" w:sz="6" w:space="12" w:color="A3A3A3"/>
            <w:bottom w:val="none" w:sz="0" w:space="0" w:color="auto"/>
            <w:right w:val="none" w:sz="0" w:space="0" w:color="auto"/>
          </w:divBdr>
        </w:div>
        <w:div w:id="1159925490">
          <w:blockQuote w:val="1"/>
          <w:marLeft w:val="0"/>
          <w:marRight w:val="0"/>
          <w:marTop w:val="391"/>
          <w:marBottom w:val="0"/>
          <w:divBdr>
            <w:top w:val="none" w:sz="0" w:space="0" w:color="auto"/>
            <w:left w:val="single" w:sz="6" w:space="12" w:color="A3A3A3"/>
            <w:bottom w:val="none" w:sz="0" w:space="0" w:color="auto"/>
            <w:right w:val="none" w:sz="0" w:space="0" w:color="auto"/>
          </w:divBdr>
        </w:div>
        <w:div w:id="1210069137">
          <w:blockQuote w:val="1"/>
          <w:marLeft w:val="0"/>
          <w:marRight w:val="0"/>
          <w:marTop w:val="391"/>
          <w:marBottom w:val="0"/>
          <w:divBdr>
            <w:top w:val="none" w:sz="0" w:space="0" w:color="auto"/>
            <w:left w:val="single" w:sz="6" w:space="12" w:color="A3A3A3"/>
            <w:bottom w:val="none" w:sz="0" w:space="0" w:color="auto"/>
            <w:right w:val="none" w:sz="0" w:space="0" w:color="auto"/>
          </w:divBdr>
        </w:div>
        <w:div w:id="1210188032">
          <w:blockQuote w:val="1"/>
          <w:marLeft w:val="0"/>
          <w:marRight w:val="0"/>
          <w:marTop w:val="391"/>
          <w:marBottom w:val="391"/>
          <w:divBdr>
            <w:top w:val="none" w:sz="0" w:space="0" w:color="auto"/>
            <w:left w:val="single" w:sz="6" w:space="12" w:color="A3A3A3"/>
            <w:bottom w:val="none" w:sz="0" w:space="0" w:color="auto"/>
            <w:right w:val="none" w:sz="0" w:space="0" w:color="auto"/>
          </w:divBdr>
        </w:div>
        <w:div w:id="1338733884">
          <w:blockQuote w:val="1"/>
          <w:marLeft w:val="0"/>
          <w:marRight w:val="0"/>
          <w:marTop w:val="391"/>
          <w:marBottom w:val="391"/>
          <w:divBdr>
            <w:top w:val="none" w:sz="0" w:space="0" w:color="auto"/>
            <w:left w:val="single" w:sz="6" w:space="12" w:color="A3A3A3"/>
            <w:bottom w:val="none" w:sz="0" w:space="0" w:color="auto"/>
            <w:right w:val="none" w:sz="0" w:space="0" w:color="auto"/>
          </w:divBdr>
        </w:div>
        <w:div w:id="1501699189">
          <w:blockQuote w:val="1"/>
          <w:marLeft w:val="0"/>
          <w:marRight w:val="0"/>
          <w:marTop w:val="391"/>
          <w:marBottom w:val="0"/>
          <w:divBdr>
            <w:top w:val="none" w:sz="0" w:space="0" w:color="auto"/>
            <w:left w:val="single" w:sz="6" w:space="12" w:color="A3A3A3"/>
            <w:bottom w:val="none" w:sz="0" w:space="0" w:color="auto"/>
            <w:right w:val="none" w:sz="0" w:space="0" w:color="auto"/>
          </w:divBdr>
        </w:div>
        <w:div w:id="1678582575">
          <w:blockQuote w:val="1"/>
          <w:marLeft w:val="0"/>
          <w:marRight w:val="0"/>
          <w:marTop w:val="391"/>
          <w:marBottom w:val="391"/>
          <w:divBdr>
            <w:top w:val="none" w:sz="0" w:space="0" w:color="auto"/>
            <w:left w:val="single" w:sz="6" w:space="12" w:color="A3A3A3"/>
            <w:bottom w:val="none" w:sz="0" w:space="0" w:color="auto"/>
            <w:right w:val="none" w:sz="0" w:space="0" w:color="auto"/>
          </w:divBdr>
        </w:div>
        <w:div w:id="1818381252">
          <w:blockQuote w:val="1"/>
          <w:marLeft w:val="0"/>
          <w:marRight w:val="0"/>
          <w:marTop w:val="391"/>
          <w:marBottom w:val="391"/>
          <w:divBdr>
            <w:top w:val="none" w:sz="0" w:space="0" w:color="auto"/>
            <w:left w:val="single" w:sz="6" w:space="12" w:color="A3A3A3"/>
            <w:bottom w:val="none" w:sz="0" w:space="0" w:color="auto"/>
            <w:right w:val="none" w:sz="0" w:space="0" w:color="auto"/>
          </w:divBdr>
        </w:div>
      </w:divsChild>
    </w:div>
    <w:div w:id="851723817">
      <w:bodyDiv w:val="1"/>
      <w:marLeft w:val="0"/>
      <w:marRight w:val="0"/>
      <w:marTop w:val="0"/>
      <w:marBottom w:val="0"/>
      <w:divBdr>
        <w:top w:val="none" w:sz="0" w:space="0" w:color="auto"/>
        <w:left w:val="none" w:sz="0" w:space="0" w:color="auto"/>
        <w:bottom w:val="none" w:sz="0" w:space="0" w:color="auto"/>
        <w:right w:val="none" w:sz="0" w:space="0" w:color="auto"/>
      </w:divBdr>
    </w:div>
    <w:div w:id="854883568">
      <w:bodyDiv w:val="1"/>
      <w:marLeft w:val="0"/>
      <w:marRight w:val="0"/>
      <w:marTop w:val="0"/>
      <w:marBottom w:val="0"/>
      <w:divBdr>
        <w:top w:val="none" w:sz="0" w:space="0" w:color="auto"/>
        <w:left w:val="none" w:sz="0" w:space="0" w:color="auto"/>
        <w:bottom w:val="none" w:sz="0" w:space="0" w:color="auto"/>
        <w:right w:val="none" w:sz="0" w:space="0" w:color="auto"/>
      </w:divBdr>
    </w:div>
    <w:div w:id="856235175">
      <w:bodyDiv w:val="1"/>
      <w:marLeft w:val="0"/>
      <w:marRight w:val="0"/>
      <w:marTop w:val="0"/>
      <w:marBottom w:val="0"/>
      <w:divBdr>
        <w:top w:val="none" w:sz="0" w:space="0" w:color="auto"/>
        <w:left w:val="none" w:sz="0" w:space="0" w:color="auto"/>
        <w:bottom w:val="none" w:sz="0" w:space="0" w:color="auto"/>
        <w:right w:val="none" w:sz="0" w:space="0" w:color="auto"/>
      </w:divBdr>
    </w:div>
    <w:div w:id="866139018">
      <w:bodyDiv w:val="1"/>
      <w:marLeft w:val="0"/>
      <w:marRight w:val="0"/>
      <w:marTop w:val="0"/>
      <w:marBottom w:val="0"/>
      <w:divBdr>
        <w:top w:val="none" w:sz="0" w:space="0" w:color="auto"/>
        <w:left w:val="none" w:sz="0" w:space="0" w:color="auto"/>
        <w:bottom w:val="none" w:sz="0" w:space="0" w:color="auto"/>
        <w:right w:val="none" w:sz="0" w:space="0" w:color="auto"/>
      </w:divBdr>
    </w:div>
    <w:div w:id="867256484">
      <w:bodyDiv w:val="1"/>
      <w:marLeft w:val="0"/>
      <w:marRight w:val="0"/>
      <w:marTop w:val="0"/>
      <w:marBottom w:val="0"/>
      <w:divBdr>
        <w:top w:val="none" w:sz="0" w:space="0" w:color="auto"/>
        <w:left w:val="none" w:sz="0" w:space="0" w:color="auto"/>
        <w:bottom w:val="none" w:sz="0" w:space="0" w:color="auto"/>
        <w:right w:val="none" w:sz="0" w:space="0" w:color="auto"/>
      </w:divBdr>
    </w:div>
    <w:div w:id="874274919">
      <w:bodyDiv w:val="1"/>
      <w:marLeft w:val="0"/>
      <w:marRight w:val="0"/>
      <w:marTop w:val="0"/>
      <w:marBottom w:val="0"/>
      <w:divBdr>
        <w:top w:val="none" w:sz="0" w:space="0" w:color="auto"/>
        <w:left w:val="none" w:sz="0" w:space="0" w:color="auto"/>
        <w:bottom w:val="none" w:sz="0" w:space="0" w:color="auto"/>
        <w:right w:val="none" w:sz="0" w:space="0" w:color="auto"/>
      </w:divBdr>
    </w:div>
    <w:div w:id="890120473">
      <w:bodyDiv w:val="1"/>
      <w:marLeft w:val="0"/>
      <w:marRight w:val="0"/>
      <w:marTop w:val="0"/>
      <w:marBottom w:val="0"/>
      <w:divBdr>
        <w:top w:val="none" w:sz="0" w:space="0" w:color="auto"/>
        <w:left w:val="none" w:sz="0" w:space="0" w:color="auto"/>
        <w:bottom w:val="none" w:sz="0" w:space="0" w:color="auto"/>
        <w:right w:val="none" w:sz="0" w:space="0" w:color="auto"/>
      </w:divBdr>
    </w:div>
    <w:div w:id="892156769">
      <w:bodyDiv w:val="1"/>
      <w:marLeft w:val="0"/>
      <w:marRight w:val="0"/>
      <w:marTop w:val="0"/>
      <w:marBottom w:val="0"/>
      <w:divBdr>
        <w:top w:val="none" w:sz="0" w:space="0" w:color="auto"/>
        <w:left w:val="none" w:sz="0" w:space="0" w:color="auto"/>
        <w:bottom w:val="none" w:sz="0" w:space="0" w:color="auto"/>
        <w:right w:val="none" w:sz="0" w:space="0" w:color="auto"/>
      </w:divBdr>
    </w:div>
    <w:div w:id="898899135">
      <w:bodyDiv w:val="1"/>
      <w:marLeft w:val="0"/>
      <w:marRight w:val="0"/>
      <w:marTop w:val="0"/>
      <w:marBottom w:val="0"/>
      <w:divBdr>
        <w:top w:val="none" w:sz="0" w:space="0" w:color="auto"/>
        <w:left w:val="none" w:sz="0" w:space="0" w:color="auto"/>
        <w:bottom w:val="none" w:sz="0" w:space="0" w:color="auto"/>
        <w:right w:val="none" w:sz="0" w:space="0" w:color="auto"/>
      </w:divBdr>
      <w:divsChild>
        <w:div w:id="1700353738">
          <w:marLeft w:val="0"/>
          <w:marRight w:val="0"/>
          <w:marTop w:val="0"/>
          <w:marBottom w:val="0"/>
          <w:divBdr>
            <w:top w:val="none" w:sz="0" w:space="0" w:color="auto"/>
            <w:left w:val="none" w:sz="0" w:space="0" w:color="auto"/>
            <w:bottom w:val="none" w:sz="0" w:space="0" w:color="auto"/>
            <w:right w:val="none" w:sz="0" w:space="0" w:color="auto"/>
          </w:divBdr>
        </w:div>
      </w:divsChild>
    </w:div>
    <w:div w:id="899099707">
      <w:bodyDiv w:val="1"/>
      <w:marLeft w:val="0"/>
      <w:marRight w:val="0"/>
      <w:marTop w:val="0"/>
      <w:marBottom w:val="0"/>
      <w:divBdr>
        <w:top w:val="none" w:sz="0" w:space="0" w:color="auto"/>
        <w:left w:val="none" w:sz="0" w:space="0" w:color="auto"/>
        <w:bottom w:val="none" w:sz="0" w:space="0" w:color="auto"/>
        <w:right w:val="none" w:sz="0" w:space="0" w:color="auto"/>
      </w:divBdr>
    </w:div>
    <w:div w:id="902444085">
      <w:bodyDiv w:val="1"/>
      <w:marLeft w:val="0"/>
      <w:marRight w:val="0"/>
      <w:marTop w:val="0"/>
      <w:marBottom w:val="0"/>
      <w:divBdr>
        <w:top w:val="none" w:sz="0" w:space="0" w:color="auto"/>
        <w:left w:val="none" w:sz="0" w:space="0" w:color="auto"/>
        <w:bottom w:val="none" w:sz="0" w:space="0" w:color="auto"/>
        <w:right w:val="none" w:sz="0" w:space="0" w:color="auto"/>
      </w:divBdr>
    </w:div>
    <w:div w:id="906186028">
      <w:bodyDiv w:val="1"/>
      <w:marLeft w:val="0"/>
      <w:marRight w:val="0"/>
      <w:marTop w:val="0"/>
      <w:marBottom w:val="0"/>
      <w:divBdr>
        <w:top w:val="none" w:sz="0" w:space="0" w:color="auto"/>
        <w:left w:val="none" w:sz="0" w:space="0" w:color="auto"/>
        <w:bottom w:val="none" w:sz="0" w:space="0" w:color="auto"/>
        <w:right w:val="none" w:sz="0" w:space="0" w:color="auto"/>
      </w:divBdr>
    </w:div>
    <w:div w:id="931161210">
      <w:bodyDiv w:val="1"/>
      <w:marLeft w:val="0"/>
      <w:marRight w:val="0"/>
      <w:marTop w:val="0"/>
      <w:marBottom w:val="0"/>
      <w:divBdr>
        <w:top w:val="none" w:sz="0" w:space="0" w:color="auto"/>
        <w:left w:val="none" w:sz="0" w:space="0" w:color="auto"/>
        <w:bottom w:val="none" w:sz="0" w:space="0" w:color="auto"/>
        <w:right w:val="none" w:sz="0" w:space="0" w:color="auto"/>
      </w:divBdr>
    </w:div>
    <w:div w:id="936669810">
      <w:bodyDiv w:val="1"/>
      <w:marLeft w:val="0"/>
      <w:marRight w:val="0"/>
      <w:marTop w:val="0"/>
      <w:marBottom w:val="0"/>
      <w:divBdr>
        <w:top w:val="none" w:sz="0" w:space="0" w:color="auto"/>
        <w:left w:val="none" w:sz="0" w:space="0" w:color="auto"/>
        <w:bottom w:val="none" w:sz="0" w:space="0" w:color="auto"/>
        <w:right w:val="none" w:sz="0" w:space="0" w:color="auto"/>
      </w:divBdr>
    </w:div>
    <w:div w:id="938104561">
      <w:bodyDiv w:val="1"/>
      <w:marLeft w:val="0"/>
      <w:marRight w:val="0"/>
      <w:marTop w:val="0"/>
      <w:marBottom w:val="0"/>
      <w:divBdr>
        <w:top w:val="none" w:sz="0" w:space="0" w:color="auto"/>
        <w:left w:val="none" w:sz="0" w:space="0" w:color="auto"/>
        <w:bottom w:val="none" w:sz="0" w:space="0" w:color="auto"/>
        <w:right w:val="none" w:sz="0" w:space="0" w:color="auto"/>
      </w:divBdr>
    </w:div>
    <w:div w:id="946425957">
      <w:bodyDiv w:val="1"/>
      <w:marLeft w:val="0"/>
      <w:marRight w:val="0"/>
      <w:marTop w:val="0"/>
      <w:marBottom w:val="0"/>
      <w:divBdr>
        <w:top w:val="none" w:sz="0" w:space="0" w:color="auto"/>
        <w:left w:val="none" w:sz="0" w:space="0" w:color="auto"/>
        <w:bottom w:val="none" w:sz="0" w:space="0" w:color="auto"/>
        <w:right w:val="none" w:sz="0" w:space="0" w:color="auto"/>
      </w:divBdr>
    </w:div>
    <w:div w:id="960116320">
      <w:bodyDiv w:val="1"/>
      <w:marLeft w:val="0"/>
      <w:marRight w:val="0"/>
      <w:marTop w:val="0"/>
      <w:marBottom w:val="0"/>
      <w:divBdr>
        <w:top w:val="none" w:sz="0" w:space="0" w:color="auto"/>
        <w:left w:val="none" w:sz="0" w:space="0" w:color="auto"/>
        <w:bottom w:val="none" w:sz="0" w:space="0" w:color="auto"/>
        <w:right w:val="none" w:sz="0" w:space="0" w:color="auto"/>
      </w:divBdr>
      <w:divsChild>
        <w:div w:id="1380277585">
          <w:blockQuote w:val="1"/>
          <w:marLeft w:val="720"/>
          <w:marRight w:val="720"/>
          <w:marTop w:val="100"/>
          <w:marBottom w:val="100"/>
          <w:divBdr>
            <w:top w:val="none" w:sz="0" w:space="0" w:color="auto"/>
            <w:left w:val="single" w:sz="36" w:space="0" w:color="005A8C"/>
            <w:bottom w:val="none" w:sz="0" w:space="0" w:color="auto"/>
            <w:right w:val="none" w:sz="0" w:space="0" w:color="auto"/>
          </w:divBdr>
        </w:div>
      </w:divsChild>
    </w:div>
    <w:div w:id="985548583">
      <w:bodyDiv w:val="1"/>
      <w:marLeft w:val="0"/>
      <w:marRight w:val="0"/>
      <w:marTop w:val="0"/>
      <w:marBottom w:val="0"/>
      <w:divBdr>
        <w:top w:val="none" w:sz="0" w:space="0" w:color="auto"/>
        <w:left w:val="none" w:sz="0" w:space="0" w:color="auto"/>
        <w:bottom w:val="none" w:sz="0" w:space="0" w:color="auto"/>
        <w:right w:val="none" w:sz="0" w:space="0" w:color="auto"/>
      </w:divBdr>
    </w:div>
    <w:div w:id="989820261">
      <w:bodyDiv w:val="1"/>
      <w:marLeft w:val="0"/>
      <w:marRight w:val="0"/>
      <w:marTop w:val="0"/>
      <w:marBottom w:val="0"/>
      <w:divBdr>
        <w:top w:val="none" w:sz="0" w:space="0" w:color="auto"/>
        <w:left w:val="none" w:sz="0" w:space="0" w:color="auto"/>
        <w:bottom w:val="none" w:sz="0" w:space="0" w:color="auto"/>
        <w:right w:val="none" w:sz="0" w:space="0" w:color="auto"/>
      </w:divBdr>
    </w:div>
    <w:div w:id="990868221">
      <w:bodyDiv w:val="1"/>
      <w:marLeft w:val="0"/>
      <w:marRight w:val="0"/>
      <w:marTop w:val="0"/>
      <w:marBottom w:val="0"/>
      <w:divBdr>
        <w:top w:val="none" w:sz="0" w:space="0" w:color="auto"/>
        <w:left w:val="none" w:sz="0" w:space="0" w:color="auto"/>
        <w:bottom w:val="none" w:sz="0" w:space="0" w:color="auto"/>
        <w:right w:val="none" w:sz="0" w:space="0" w:color="auto"/>
      </w:divBdr>
    </w:div>
    <w:div w:id="999500705">
      <w:bodyDiv w:val="1"/>
      <w:marLeft w:val="0"/>
      <w:marRight w:val="0"/>
      <w:marTop w:val="0"/>
      <w:marBottom w:val="0"/>
      <w:divBdr>
        <w:top w:val="none" w:sz="0" w:space="0" w:color="auto"/>
        <w:left w:val="none" w:sz="0" w:space="0" w:color="auto"/>
        <w:bottom w:val="none" w:sz="0" w:space="0" w:color="auto"/>
        <w:right w:val="none" w:sz="0" w:space="0" w:color="auto"/>
      </w:divBdr>
    </w:div>
    <w:div w:id="1000279773">
      <w:bodyDiv w:val="1"/>
      <w:marLeft w:val="0"/>
      <w:marRight w:val="0"/>
      <w:marTop w:val="0"/>
      <w:marBottom w:val="0"/>
      <w:divBdr>
        <w:top w:val="none" w:sz="0" w:space="0" w:color="auto"/>
        <w:left w:val="none" w:sz="0" w:space="0" w:color="auto"/>
        <w:bottom w:val="none" w:sz="0" w:space="0" w:color="auto"/>
        <w:right w:val="none" w:sz="0" w:space="0" w:color="auto"/>
      </w:divBdr>
    </w:div>
    <w:div w:id="1003706902">
      <w:bodyDiv w:val="1"/>
      <w:marLeft w:val="0"/>
      <w:marRight w:val="0"/>
      <w:marTop w:val="0"/>
      <w:marBottom w:val="0"/>
      <w:divBdr>
        <w:top w:val="none" w:sz="0" w:space="0" w:color="auto"/>
        <w:left w:val="none" w:sz="0" w:space="0" w:color="auto"/>
        <w:bottom w:val="none" w:sz="0" w:space="0" w:color="auto"/>
        <w:right w:val="none" w:sz="0" w:space="0" w:color="auto"/>
      </w:divBdr>
    </w:div>
    <w:div w:id="1005551534">
      <w:bodyDiv w:val="1"/>
      <w:marLeft w:val="0"/>
      <w:marRight w:val="0"/>
      <w:marTop w:val="0"/>
      <w:marBottom w:val="0"/>
      <w:divBdr>
        <w:top w:val="none" w:sz="0" w:space="0" w:color="auto"/>
        <w:left w:val="none" w:sz="0" w:space="0" w:color="auto"/>
        <w:bottom w:val="none" w:sz="0" w:space="0" w:color="auto"/>
        <w:right w:val="none" w:sz="0" w:space="0" w:color="auto"/>
      </w:divBdr>
    </w:div>
    <w:div w:id="1013459098">
      <w:bodyDiv w:val="1"/>
      <w:marLeft w:val="0"/>
      <w:marRight w:val="0"/>
      <w:marTop w:val="0"/>
      <w:marBottom w:val="0"/>
      <w:divBdr>
        <w:top w:val="none" w:sz="0" w:space="0" w:color="auto"/>
        <w:left w:val="none" w:sz="0" w:space="0" w:color="auto"/>
        <w:bottom w:val="none" w:sz="0" w:space="0" w:color="auto"/>
        <w:right w:val="none" w:sz="0" w:space="0" w:color="auto"/>
      </w:divBdr>
      <w:divsChild>
        <w:div w:id="1400902231">
          <w:marLeft w:val="0"/>
          <w:marRight w:val="0"/>
          <w:marTop w:val="120"/>
          <w:marBottom w:val="0"/>
          <w:divBdr>
            <w:top w:val="none" w:sz="0" w:space="0" w:color="auto"/>
            <w:left w:val="none" w:sz="0" w:space="0" w:color="auto"/>
            <w:bottom w:val="none" w:sz="0" w:space="0" w:color="auto"/>
            <w:right w:val="none" w:sz="0" w:space="0" w:color="auto"/>
          </w:divBdr>
        </w:div>
        <w:div w:id="2014410538">
          <w:marLeft w:val="0"/>
          <w:marRight w:val="0"/>
          <w:marTop w:val="480"/>
          <w:marBottom w:val="0"/>
          <w:divBdr>
            <w:top w:val="none" w:sz="0" w:space="0" w:color="auto"/>
            <w:left w:val="none" w:sz="0" w:space="0" w:color="auto"/>
            <w:bottom w:val="none" w:sz="0" w:space="0" w:color="auto"/>
            <w:right w:val="none" w:sz="0" w:space="0" w:color="auto"/>
          </w:divBdr>
        </w:div>
      </w:divsChild>
    </w:div>
    <w:div w:id="1016347171">
      <w:bodyDiv w:val="1"/>
      <w:marLeft w:val="0"/>
      <w:marRight w:val="0"/>
      <w:marTop w:val="0"/>
      <w:marBottom w:val="0"/>
      <w:divBdr>
        <w:top w:val="none" w:sz="0" w:space="0" w:color="auto"/>
        <w:left w:val="none" w:sz="0" w:space="0" w:color="auto"/>
        <w:bottom w:val="none" w:sz="0" w:space="0" w:color="auto"/>
        <w:right w:val="none" w:sz="0" w:space="0" w:color="auto"/>
      </w:divBdr>
    </w:div>
    <w:div w:id="1017315885">
      <w:bodyDiv w:val="1"/>
      <w:marLeft w:val="0"/>
      <w:marRight w:val="0"/>
      <w:marTop w:val="0"/>
      <w:marBottom w:val="0"/>
      <w:divBdr>
        <w:top w:val="none" w:sz="0" w:space="0" w:color="auto"/>
        <w:left w:val="none" w:sz="0" w:space="0" w:color="auto"/>
        <w:bottom w:val="none" w:sz="0" w:space="0" w:color="auto"/>
        <w:right w:val="none" w:sz="0" w:space="0" w:color="auto"/>
      </w:divBdr>
    </w:div>
    <w:div w:id="1017659494">
      <w:bodyDiv w:val="1"/>
      <w:marLeft w:val="0"/>
      <w:marRight w:val="0"/>
      <w:marTop w:val="0"/>
      <w:marBottom w:val="0"/>
      <w:divBdr>
        <w:top w:val="none" w:sz="0" w:space="0" w:color="auto"/>
        <w:left w:val="none" w:sz="0" w:space="0" w:color="auto"/>
        <w:bottom w:val="none" w:sz="0" w:space="0" w:color="auto"/>
        <w:right w:val="none" w:sz="0" w:space="0" w:color="auto"/>
      </w:divBdr>
    </w:div>
    <w:div w:id="1027222555">
      <w:bodyDiv w:val="1"/>
      <w:marLeft w:val="0"/>
      <w:marRight w:val="0"/>
      <w:marTop w:val="0"/>
      <w:marBottom w:val="0"/>
      <w:divBdr>
        <w:top w:val="none" w:sz="0" w:space="0" w:color="auto"/>
        <w:left w:val="none" w:sz="0" w:space="0" w:color="auto"/>
        <w:bottom w:val="none" w:sz="0" w:space="0" w:color="auto"/>
        <w:right w:val="none" w:sz="0" w:space="0" w:color="auto"/>
      </w:divBdr>
    </w:div>
    <w:div w:id="1028408902">
      <w:bodyDiv w:val="1"/>
      <w:marLeft w:val="0"/>
      <w:marRight w:val="0"/>
      <w:marTop w:val="0"/>
      <w:marBottom w:val="0"/>
      <w:divBdr>
        <w:top w:val="none" w:sz="0" w:space="0" w:color="auto"/>
        <w:left w:val="none" w:sz="0" w:space="0" w:color="auto"/>
        <w:bottom w:val="none" w:sz="0" w:space="0" w:color="auto"/>
        <w:right w:val="none" w:sz="0" w:space="0" w:color="auto"/>
      </w:divBdr>
      <w:divsChild>
        <w:div w:id="195316208">
          <w:marLeft w:val="0"/>
          <w:marRight w:val="0"/>
          <w:marTop w:val="0"/>
          <w:marBottom w:val="0"/>
          <w:divBdr>
            <w:top w:val="none" w:sz="0" w:space="0" w:color="auto"/>
            <w:left w:val="none" w:sz="0" w:space="0" w:color="auto"/>
            <w:bottom w:val="none" w:sz="0" w:space="0" w:color="auto"/>
            <w:right w:val="none" w:sz="0" w:space="0" w:color="auto"/>
          </w:divBdr>
        </w:div>
        <w:div w:id="544488272">
          <w:marLeft w:val="0"/>
          <w:marRight w:val="0"/>
          <w:marTop w:val="0"/>
          <w:marBottom w:val="0"/>
          <w:divBdr>
            <w:top w:val="none" w:sz="0" w:space="0" w:color="auto"/>
            <w:left w:val="none" w:sz="0" w:space="0" w:color="auto"/>
            <w:bottom w:val="none" w:sz="0" w:space="0" w:color="auto"/>
            <w:right w:val="none" w:sz="0" w:space="0" w:color="auto"/>
          </w:divBdr>
        </w:div>
        <w:div w:id="604308012">
          <w:marLeft w:val="0"/>
          <w:marRight w:val="0"/>
          <w:marTop w:val="0"/>
          <w:marBottom w:val="0"/>
          <w:divBdr>
            <w:top w:val="none" w:sz="0" w:space="0" w:color="auto"/>
            <w:left w:val="none" w:sz="0" w:space="0" w:color="auto"/>
            <w:bottom w:val="none" w:sz="0" w:space="0" w:color="auto"/>
            <w:right w:val="none" w:sz="0" w:space="0" w:color="auto"/>
          </w:divBdr>
        </w:div>
        <w:div w:id="796263660">
          <w:marLeft w:val="0"/>
          <w:marRight w:val="0"/>
          <w:marTop w:val="0"/>
          <w:marBottom w:val="0"/>
          <w:divBdr>
            <w:top w:val="none" w:sz="0" w:space="0" w:color="auto"/>
            <w:left w:val="none" w:sz="0" w:space="0" w:color="auto"/>
            <w:bottom w:val="none" w:sz="0" w:space="0" w:color="auto"/>
            <w:right w:val="none" w:sz="0" w:space="0" w:color="auto"/>
          </w:divBdr>
        </w:div>
        <w:div w:id="933854484">
          <w:marLeft w:val="0"/>
          <w:marRight w:val="0"/>
          <w:marTop w:val="0"/>
          <w:marBottom w:val="0"/>
          <w:divBdr>
            <w:top w:val="none" w:sz="0" w:space="0" w:color="auto"/>
            <w:left w:val="none" w:sz="0" w:space="0" w:color="auto"/>
            <w:bottom w:val="none" w:sz="0" w:space="0" w:color="auto"/>
            <w:right w:val="none" w:sz="0" w:space="0" w:color="auto"/>
          </w:divBdr>
        </w:div>
        <w:div w:id="949892651">
          <w:marLeft w:val="0"/>
          <w:marRight w:val="0"/>
          <w:marTop w:val="0"/>
          <w:marBottom w:val="0"/>
          <w:divBdr>
            <w:top w:val="none" w:sz="0" w:space="0" w:color="auto"/>
            <w:left w:val="none" w:sz="0" w:space="0" w:color="auto"/>
            <w:bottom w:val="none" w:sz="0" w:space="0" w:color="auto"/>
            <w:right w:val="none" w:sz="0" w:space="0" w:color="auto"/>
          </w:divBdr>
        </w:div>
        <w:div w:id="1057359164">
          <w:marLeft w:val="0"/>
          <w:marRight w:val="0"/>
          <w:marTop w:val="0"/>
          <w:marBottom w:val="0"/>
          <w:divBdr>
            <w:top w:val="none" w:sz="0" w:space="0" w:color="auto"/>
            <w:left w:val="none" w:sz="0" w:space="0" w:color="auto"/>
            <w:bottom w:val="none" w:sz="0" w:space="0" w:color="auto"/>
            <w:right w:val="none" w:sz="0" w:space="0" w:color="auto"/>
          </w:divBdr>
        </w:div>
        <w:div w:id="1192257633">
          <w:marLeft w:val="0"/>
          <w:marRight w:val="0"/>
          <w:marTop w:val="0"/>
          <w:marBottom w:val="0"/>
          <w:divBdr>
            <w:top w:val="none" w:sz="0" w:space="0" w:color="auto"/>
            <w:left w:val="none" w:sz="0" w:space="0" w:color="auto"/>
            <w:bottom w:val="none" w:sz="0" w:space="0" w:color="auto"/>
            <w:right w:val="none" w:sz="0" w:space="0" w:color="auto"/>
          </w:divBdr>
        </w:div>
        <w:div w:id="1377508254">
          <w:marLeft w:val="0"/>
          <w:marRight w:val="0"/>
          <w:marTop w:val="0"/>
          <w:marBottom w:val="0"/>
          <w:divBdr>
            <w:top w:val="none" w:sz="0" w:space="0" w:color="auto"/>
            <w:left w:val="none" w:sz="0" w:space="0" w:color="auto"/>
            <w:bottom w:val="none" w:sz="0" w:space="0" w:color="auto"/>
            <w:right w:val="none" w:sz="0" w:space="0" w:color="auto"/>
          </w:divBdr>
        </w:div>
        <w:div w:id="1592929949">
          <w:marLeft w:val="0"/>
          <w:marRight w:val="0"/>
          <w:marTop w:val="0"/>
          <w:marBottom w:val="0"/>
          <w:divBdr>
            <w:top w:val="none" w:sz="0" w:space="0" w:color="auto"/>
            <w:left w:val="none" w:sz="0" w:space="0" w:color="auto"/>
            <w:bottom w:val="none" w:sz="0" w:space="0" w:color="auto"/>
            <w:right w:val="none" w:sz="0" w:space="0" w:color="auto"/>
          </w:divBdr>
        </w:div>
        <w:div w:id="1640115043">
          <w:marLeft w:val="0"/>
          <w:marRight w:val="0"/>
          <w:marTop w:val="0"/>
          <w:marBottom w:val="0"/>
          <w:divBdr>
            <w:top w:val="none" w:sz="0" w:space="0" w:color="auto"/>
            <w:left w:val="none" w:sz="0" w:space="0" w:color="auto"/>
            <w:bottom w:val="none" w:sz="0" w:space="0" w:color="auto"/>
            <w:right w:val="none" w:sz="0" w:space="0" w:color="auto"/>
          </w:divBdr>
        </w:div>
        <w:div w:id="1868180531">
          <w:marLeft w:val="0"/>
          <w:marRight w:val="0"/>
          <w:marTop w:val="0"/>
          <w:marBottom w:val="0"/>
          <w:divBdr>
            <w:top w:val="none" w:sz="0" w:space="0" w:color="auto"/>
            <w:left w:val="none" w:sz="0" w:space="0" w:color="auto"/>
            <w:bottom w:val="none" w:sz="0" w:space="0" w:color="auto"/>
            <w:right w:val="none" w:sz="0" w:space="0" w:color="auto"/>
          </w:divBdr>
        </w:div>
        <w:div w:id="2031685902">
          <w:marLeft w:val="0"/>
          <w:marRight w:val="0"/>
          <w:marTop w:val="0"/>
          <w:marBottom w:val="0"/>
          <w:divBdr>
            <w:top w:val="none" w:sz="0" w:space="0" w:color="auto"/>
            <w:left w:val="none" w:sz="0" w:space="0" w:color="auto"/>
            <w:bottom w:val="none" w:sz="0" w:space="0" w:color="auto"/>
            <w:right w:val="none" w:sz="0" w:space="0" w:color="auto"/>
          </w:divBdr>
        </w:div>
      </w:divsChild>
    </w:div>
    <w:div w:id="1031224205">
      <w:bodyDiv w:val="1"/>
      <w:marLeft w:val="0"/>
      <w:marRight w:val="0"/>
      <w:marTop w:val="0"/>
      <w:marBottom w:val="0"/>
      <w:divBdr>
        <w:top w:val="none" w:sz="0" w:space="0" w:color="auto"/>
        <w:left w:val="none" w:sz="0" w:space="0" w:color="auto"/>
        <w:bottom w:val="none" w:sz="0" w:space="0" w:color="auto"/>
        <w:right w:val="none" w:sz="0" w:space="0" w:color="auto"/>
      </w:divBdr>
    </w:div>
    <w:div w:id="1060178220">
      <w:bodyDiv w:val="1"/>
      <w:marLeft w:val="0"/>
      <w:marRight w:val="0"/>
      <w:marTop w:val="0"/>
      <w:marBottom w:val="0"/>
      <w:divBdr>
        <w:top w:val="none" w:sz="0" w:space="0" w:color="auto"/>
        <w:left w:val="none" w:sz="0" w:space="0" w:color="auto"/>
        <w:bottom w:val="none" w:sz="0" w:space="0" w:color="auto"/>
        <w:right w:val="none" w:sz="0" w:space="0" w:color="auto"/>
      </w:divBdr>
    </w:div>
    <w:div w:id="1066882418">
      <w:bodyDiv w:val="1"/>
      <w:marLeft w:val="0"/>
      <w:marRight w:val="0"/>
      <w:marTop w:val="0"/>
      <w:marBottom w:val="0"/>
      <w:divBdr>
        <w:top w:val="none" w:sz="0" w:space="0" w:color="auto"/>
        <w:left w:val="none" w:sz="0" w:space="0" w:color="auto"/>
        <w:bottom w:val="none" w:sz="0" w:space="0" w:color="auto"/>
        <w:right w:val="none" w:sz="0" w:space="0" w:color="auto"/>
      </w:divBdr>
      <w:divsChild>
        <w:div w:id="2082634425">
          <w:marLeft w:val="0"/>
          <w:marRight w:val="0"/>
          <w:marTop w:val="0"/>
          <w:marBottom w:val="0"/>
          <w:divBdr>
            <w:top w:val="none" w:sz="0" w:space="0" w:color="auto"/>
            <w:left w:val="none" w:sz="0" w:space="0" w:color="auto"/>
            <w:bottom w:val="none" w:sz="0" w:space="0" w:color="auto"/>
            <w:right w:val="none" w:sz="0" w:space="0" w:color="auto"/>
          </w:divBdr>
          <w:divsChild>
            <w:div w:id="1978803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5972841">
      <w:bodyDiv w:val="1"/>
      <w:marLeft w:val="0"/>
      <w:marRight w:val="0"/>
      <w:marTop w:val="0"/>
      <w:marBottom w:val="0"/>
      <w:divBdr>
        <w:top w:val="none" w:sz="0" w:space="0" w:color="auto"/>
        <w:left w:val="none" w:sz="0" w:space="0" w:color="auto"/>
        <w:bottom w:val="none" w:sz="0" w:space="0" w:color="auto"/>
        <w:right w:val="none" w:sz="0" w:space="0" w:color="auto"/>
      </w:divBdr>
    </w:div>
    <w:div w:id="1077703630">
      <w:bodyDiv w:val="1"/>
      <w:marLeft w:val="0"/>
      <w:marRight w:val="0"/>
      <w:marTop w:val="0"/>
      <w:marBottom w:val="0"/>
      <w:divBdr>
        <w:top w:val="none" w:sz="0" w:space="0" w:color="auto"/>
        <w:left w:val="none" w:sz="0" w:space="0" w:color="auto"/>
        <w:bottom w:val="none" w:sz="0" w:space="0" w:color="auto"/>
        <w:right w:val="none" w:sz="0" w:space="0" w:color="auto"/>
      </w:divBdr>
    </w:div>
    <w:div w:id="1079792975">
      <w:bodyDiv w:val="1"/>
      <w:marLeft w:val="0"/>
      <w:marRight w:val="0"/>
      <w:marTop w:val="0"/>
      <w:marBottom w:val="0"/>
      <w:divBdr>
        <w:top w:val="none" w:sz="0" w:space="0" w:color="auto"/>
        <w:left w:val="none" w:sz="0" w:space="0" w:color="auto"/>
        <w:bottom w:val="none" w:sz="0" w:space="0" w:color="auto"/>
        <w:right w:val="none" w:sz="0" w:space="0" w:color="auto"/>
      </w:divBdr>
    </w:div>
    <w:div w:id="1089429663">
      <w:bodyDiv w:val="1"/>
      <w:marLeft w:val="0"/>
      <w:marRight w:val="0"/>
      <w:marTop w:val="0"/>
      <w:marBottom w:val="0"/>
      <w:divBdr>
        <w:top w:val="none" w:sz="0" w:space="0" w:color="auto"/>
        <w:left w:val="none" w:sz="0" w:space="0" w:color="auto"/>
        <w:bottom w:val="none" w:sz="0" w:space="0" w:color="auto"/>
        <w:right w:val="none" w:sz="0" w:space="0" w:color="auto"/>
      </w:divBdr>
      <w:divsChild>
        <w:div w:id="1758669778">
          <w:marLeft w:val="0"/>
          <w:marRight w:val="0"/>
          <w:marTop w:val="0"/>
          <w:marBottom w:val="0"/>
          <w:divBdr>
            <w:top w:val="none" w:sz="0" w:space="0" w:color="auto"/>
            <w:left w:val="none" w:sz="0" w:space="0" w:color="auto"/>
            <w:bottom w:val="none" w:sz="0" w:space="0" w:color="auto"/>
            <w:right w:val="none" w:sz="0" w:space="0" w:color="auto"/>
          </w:divBdr>
        </w:div>
      </w:divsChild>
    </w:div>
    <w:div w:id="1091046067">
      <w:bodyDiv w:val="1"/>
      <w:marLeft w:val="0"/>
      <w:marRight w:val="0"/>
      <w:marTop w:val="0"/>
      <w:marBottom w:val="0"/>
      <w:divBdr>
        <w:top w:val="none" w:sz="0" w:space="0" w:color="auto"/>
        <w:left w:val="none" w:sz="0" w:space="0" w:color="auto"/>
        <w:bottom w:val="none" w:sz="0" w:space="0" w:color="auto"/>
        <w:right w:val="none" w:sz="0" w:space="0" w:color="auto"/>
      </w:divBdr>
    </w:div>
    <w:div w:id="1092891031">
      <w:bodyDiv w:val="1"/>
      <w:marLeft w:val="0"/>
      <w:marRight w:val="0"/>
      <w:marTop w:val="0"/>
      <w:marBottom w:val="0"/>
      <w:divBdr>
        <w:top w:val="none" w:sz="0" w:space="0" w:color="auto"/>
        <w:left w:val="none" w:sz="0" w:space="0" w:color="auto"/>
        <w:bottom w:val="none" w:sz="0" w:space="0" w:color="auto"/>
        <w:right w:val="none" w:sz="0" w:space="0" w:color="auto"/>
      </w:divBdr>
      <w:divsChild>
        <w:div w:id="792796020">
          <w:marLeft w:val="0"/>
          <w:marRight w:val="0"/>
          <w:marTop w:val="0"/>
          <w:marBottom w:val="0"/>
          <w:divBdr>
            <w:top w:val="none" w:sz="0" w:space="0" w:color="auto"/>
            <w:left w:val="none" w:sz="0" w:space="0" w:color="auto"/>
            <w:bottom w:val="none" w:sz="0" w:space="0" w:color="auto"/>
            <w:right w:val="none" w:sz="0" w:space="0" w:color="auto"/>
          </w:divBdr>
          <w:divsChild>
            <w:div w:id="391737882">
              <w:marLeft w:val="0"/>
              <w:marRight w:val="0"/>
              <w:marTop w:val="0"/>
              <w:marBottom w:val="240"/>
              <w:divBdr>
                <w:top w:val="single" w:sz="6" w:space="8" w:color="DDDDDD"/>
                <w:left w:val="single" w:sz="6" w:space="8" w:color="DDDDDD"/>
                <w:bottom w:val="single" w:sz="6" w:space="8" w:color="DDDDDD"/>
                <w:right w:val="single" w:sz="6" w:space="15" w:color="DDDDDD"/>
              </w:divBdr>
              <w:divsChild>
                <w:div w:id="4892043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1104376559">
      <w:bodyDiv w:val="1"/>
      <w:marLeft w:val="0"/>
      <w:marRight w:val="0"/>
      <w:marTop w:val="0"/>
      <w:marBottom w:val="0"/>
      <w:divBdr>
        <w:top w:val="none" w:sz="0" w:space="0" w:color="auto"/>
        <w:left w:val="none" w:sz="0" w:space="0" w:color="auto"/>
        <w:bottom w:val="none" w:sz="0" w:space="0" w:color="auto"/>
        <w:right w:val="none" w:sz="0" w:space="0" w:color="auto"/>
      </w:divBdr>
    </w:div>
    <w:div w:id="1104692491">
      <w:bodyDiv w:val="1"/>
      <w:marLeft w:val="0"/>
      <w:marRight w:val="0"/>
      <w:marTop w:val="0"/>
      <w:marBottom w:val="0"/>
      <w:divBdr>
        <w:top w:val="none" w:sz="0" w:space="0" w:color="auto"/>
        <w:left w:val="none" w:sz="0" w:space="0" w:color="auto"/>
        <w:bottom w:val="none" w:sz="0" w:space="0" w:color="auto"/>
        <w:right w:val="none" w:sz="0" w:space="0" w:color="auto"/>
      </w:divBdr>
    </w:div>
    <w:div w:id="1106659018">
      <w:bodyDiv w:val="1"/>
      <w:marLeft w:val="0"/>
      <w:marRight w:val="0"/>
      <w:marTop w:val="0"/>
      <w:marBottom w:val="0"/>
      <w:divBdr>
        <w:top w:val="none" w:sz="0" w:space="0" w:color="auto"/>
        <w:left w:val="none" w:sz="0" w:space="0" w:color="auto"/>
        <w:bottom w:val="none" w:sz="0" w:space="0" w:color="auto"/>
        <w:right w:val="none" w:sz="0" w:space="0" w:color="auto"/>
      </w:divBdr>
    </w:div>
    <w:div w:id="1117524813">
      <w:bodyDiv w:val="1"/>
      <w:marLeft w:val="0"/>
      <w:marRight w:val="0"/>
      <w:marTop w:val="0"/>
      <w:marBottom w:val="0"/>
      <w:divBdr>
        <w:top w:val="none" w:sz="0" w:space="0" w:color="auto"/>
        <w:left w:val="none" w:sz="0" w:space="0" w:color="auto"/>
        <w:bottom w:val="none" w:sz="0" w:space="0" w:color="auto"/>
        <w:right w:val="none" w:sz="0" w:space="0" w:color="auto"/>
      </w:divBdr>
    </w:div>
    <w:div w:id="1119953052">
      <w:bodyDiv w:val="1"/>
      <w:marLeft w:val="0"/>
      <w:marRight w:val="0"/>
      <w:marTop w:val="0"/>
      <w:marBottom w:val="0"/>
      <w:divBdr>
        <w:top w:val="none" w:sz="0" w:space="0" w:color="auto"/>
        <w:left w:val="none" w:sz="0" w:space="0" w:color="auto"/>
        <w:bottom w:val="none" w:sz="0" w:space="0" w:color="auto"/>
        <w:right w:val="none" w:sz="0" w:space="0" w:color="auto"/>
      </w:divBdr>
    </w:div>
    <w:div w:id="1120419305">
      <w:bodyDiv w:val="1"/>
      <w:marLeft w:val="0"/>
      <w:marRight w:val="0"/>
      <w:marTop w:val="0"/>
      <w:marBottom w:val="0"/>
      <w:divBdr>
        <w:top w:val="none" w:sz="0" w:space="0" w:color="auto"/>
        <w:left w:val="none" w:sz="0" w:space="0" w:color="auto"/>
        <w:bottom w:val="none" w:sz="0" w:space="0" w:color="auto"/>
        <w:right w:val="none" w:sz="0" w:space="0" w:color="auto"/>
      </w:divBdr>
    </w:div>
    <w:div w:id="1138886866">
      <w:bodyDiv w:val="1"/>
      <w:marLeft w:val="0"/>
      <w:marRight w:val="0"/>
      <w:marTop w:val="0"/>
      <w:marBottom w:val="0"/>
      <w:divBdr>
        <w:top w:val="none" w:sz="0" w:space="0" w:color="auto"/>
        <w:left w:val="none" w:sz="0" w:space="0" w:color="auto"/>
        <w:bottom w:val="none" w:sz="0" w:space="0" w:color="auto"/>
        <w:right w:val="none" w:sz="0" w:space="0" w:color="auto"/>
      </w:divBdr>
    </w:div>
    <w:div w:id="1140145822">
      <w:bodyDiv w:val="1"/>
      <w:marLeft w:val="0"/>
      <w:marRight w:val="0"/>
      <w:marTop w:val="0"/>
      <w:marBottom w:val="0"/>
      <w:divBdr>
        <w:top w:val="none" w:sz="0" w:space="0" w:color="auto"/>
        <w:left w:val="none" w:sz="0" w:space="0" w:color="auto"/>
        <w:bottom w:val="none" w:sz="0" w:space="0" w:color="auto"/>
        <w:right w:val="none" w:sz="0" w:space="0" w:color="auto"/>
      </w:divBdr>
    </w:div>
    <w:div w:id="1148790074">
      <w:bodyDiv w:val="1"/>
      <w:marLeft w:val="0"/>
      <w:marRight w:val="0"/>
      <w:marTop w:val="0"/>
      <w:marBottom w:val="0"/>
      <w:divBdr>
        <w:top w:val="none" w:sz="0" w:space="0" w:color="auto"/>
        <w:left w:val="none" w:sz="0" w:space="0" w:color="auto"/>
        <w:bottom w:val="none" w:sz="0" w:space="0" w:color="auto"/>
        <w:right w:val="none" w:sz="0" w:space="0" w:color="auto"/>
      </w:divBdr>
    </w:div>
    <w:div w:id="1152021623">
      <w:bodyDiv w:val="1"/>
      <w:marLeft w:val="0"/>
      <w:marRight w:val="0"/>
      <w:marTop w:val="0"/>
      <w:marBottom w:val="0"/>
      <w:divBdr>
        <w:top w:val="none" w:sz="0" w:space="0" w:color="auto"/>
        <w:left w:val="none" w:sz="0" w:space="0" w:color="auto"/>
        <w:bottom w:val="none" w:sz="0" w:space="0" w:color="auto"/>
        <w:right w:val="none" w:sz="0" w:space="0" w:color="auto"/>
      </w:divBdr>
    </w:div>
    <w:div w:id="1175728294">
      <w:bodyDiv w:val="1"/>
      <w:marLeft w:val="0"/>
      <w:marRight w:val="0"/>
      <w:marTop w:val="0"/>
      <w:marBottom w:val="0"/>
      <w:divBdr>
        <w:top w:val="none" w:sz="0" w:space="0" w:color="auto"/>
        <w:left w:val="none" w:sz="0" w:space="0" w:color="auto"/>
        <w:bottom w:val="none" w:sz="0" w:space="0" w:color="auto"/>
        <w:right w:val="none" w:sz="0" w:space="0" w:color="auto"/>
      </w:divBdr>
    </w:div>
    <w:div w:id="1177890208">
      <w:bodyDiv w:val="1"/>
      <w:marLeft w:val="0"/>
      <w:marRight w:val="0"/>
      <w:marTop w:val="0"/>
      <w:marBottom w:val="0"/>
      <w:divBdr>
        <w:top w:val="none" w:sz="0" w:space="0" w:color="auto"/>
        <w:left w:val="none" w:sz="0" w:space="0" w:color="auto"/>
        <w:bottom w:val="none" w:sz="0" w:space="0" w:color="auto"/>
        <w:right w:val="none" w:sz="0" w:space="0" w:color="auto"/>
      </w:divBdr>
    </w:div>
    <w:div w:id="1184325351">
      <w:bodyDiv w:val="1"/>
      <w:marLeft w:val="0"/>
      <w:marRight w:val="0"/>
      <w:marTop w:val="0"/>
      <w:marBottom w:val="0"/>
      <w:divBdr>
        <w:top w:val="none" w:sz="0" w:space="0" w:color="auto"/>
        <w:left w:val="none" w:sz="0" w:space="0" w:color="auto"/>
        <w:bottom w:val="none" w:sz="0" w:space="0" w:color="auto"/>
        <w:right w:val="none" w:sz="0" w:space="0" w:color="auto"/>
      </w:divBdr>
    </w:div>
    <w:div w:id="1198858666">
      <w:bodyDiv w:val="1"/>
      <w:marLeft w:val="0"/>
      <w:marRight w:val="0"/>
      <w:marTop w:val="0"/>
      <w:marBottom w:val="0"/>
      <w:divBdr>
        <w:top w:val="none" w:sz="0" w:space="0" w:color="auto"/>
        <w:left w:val="none" w:sz="0" w:space="0" w:color="auto"/>
        <w:bottom w:val="none" w:sz="0" w:space="0" w:color="auto"/>
        <w:right w:val="none" w:sz="0" w:space="0" w:color="auto"/>
      </w:divBdr>
    </w:div>
    <w:div w:id="1202859075">
      <w:bodyDiv w:val="1"/>
      <w:marLeft w:val="0"/>
      <w:marRight w:val="0"/>
      <w:marTop w:val="0"/>
      <w:marBottom w:val="0"/>
      <w:divBdr>
        <w:top w:val="none" w:sz="0" w:space="0" w:color="auto"/>
        <w:left w:val="none" w:sz="0" w:space="0" w:color="auto"/>
        <w:bottom w:val="none" w:sz="0" w:space="0" w:color="auto"/>
        <w:right w:val="none" w:sz="0" w:space="0" w:color="auto"/>
      </w:divBdr>
    </w:div>
    <w:div w:id="1202982870">
      <w:bodyDiv w:val="1"/>
      <w:marLeft w:val="0"/>
      <w:marRight w:val="0"/>
      <w:marTop w:val="0"/>
      <w:marBottom w:val="0"/>
      <w:divBdr>
        <w:top w:val="none" w:sz="0" w:space="0" w:color="auto"/>
        <w:left w:val="none" w:sz="0" w:space="0" w:color="auto"/>
        <w:bottom w:val="none" w:sz="0" w:space="0" w:color="auto"/>
        <w:right w:val="none" w:sz="0" w:space="0" w:color="auto"/>
      </w:divBdr>
    </w:div>
    <w:div w:id="1208760362">
      <w:bodyDiv w:val="1"/>
      <w:marLeft w:val="0"/>
      <w:marRight w:val="0"/>
      <w:marTop w:val="0"/>
      <w:marBottom w:val="0"/>
      <w:divBdr>
        <w:top w:val="none" w:sz="0" w:space="0" w:color="auto"/>
        <w:left w:val="none" w:sz="0" w:space="0" w:color="auto"/>
        <w:bottom w:val="none" w:sz="0" w:space="0" w:color="auto"/>
        <w:right w:val="none" w:sz="0" w:space="0" w:color="auto"/>
      </w:divBdr>
    </w:div>
    <w:div w:id="1209106040">
      <w:bodyDiv w:val="1"/>
      <w:marLeft w:val="0"/>
      <w:marRight w:val="0"/>
      <w:marTop w:val="0"/>
      <w:marBottom w:val="0"/>
      <w:divBdr>
        <w:top w:val="none" w:sz="0" w:space="0" w:color="auto"/>
        <w:left w:val="none" w:sz="0" w:space="0" w:color="auto"/>
        <w:bottom w:val="none" w:sz="0" w:space="0" w:color="auto"/>
        <w:right w:val="none" w:sz="0" w:space="0" w:color="auto"/>
      </w:divBdr>
    </w:div>
    <w:div w:id="1210655445">
      <w:bodyDiv w:val="1"/>
      <w:marLeft w:val="0"/>
      <w:marRight w:val="0"/>
      <w:marTop w:val="0"/>
      <w:marBottom w:val="0"/>
      <w:divBdr>
        <w:top w:val="none" w:sz="0" w:space="0" w:color="auto"/>
        <w:left w:val="none" w:sz="0" w:space="0" w:color="auto"/>
        <w:bottom w:val="none" w:sz="0" w:space="0" w:color="auto"/>
        <w:right w:val="none" w:sz="0" w:space="0" w:color="auto"/>
      </w:divBdr>
    </w:div>
    <w:div w:id="1221289638">
      <w:bodyDiv w:val="1"/>
      <w:marLeft w:val="0"/>
      <w:marRight w:val="0"/>
      <w:marTop w:val="0"/>
      <w:marBottom w:val="0"/>
      <w:divBdr>
        <w:top w:val="none" w:sz="0" w:space="0" w:color="auto"/>
        <w:left w:val="none" w:sz="0" w:space="0" w:color="auto"/>
        <w:bottom w:val="none" w:sz="0" w:space="0" w:color="auto"/>
        <w:right w:val="none" w:sz="0" w:space="0" w:color="auto"/>
      </w:divBdr>
    </w:div>
    <w:div w:id="1248534535">
      <w:bodyDiv w:val="1"/>
      <w:marLeft w:val="0"/>
      <w:marRight w:val="0"/>
      <w:marTop w:val="0"/>
      <w:marBottom w:val="0"/>
      <w:divBdr>
        <w:top w:val="none" w:sz="0" w:space="0" w:color="auto"/>
        <w:left w:val="none" w:sz="0" w:space="0" w:color="auto"/>
        <w:bottom w:val="none" w:sz="0" w:space="0" w:color="auto"/>
        <w:right w:val="none" w:sz="0" w:space="0" w:color="auto"/>
      </w:divBdr>
    </w:div>
    <w:div w:id="1251037718">
      <w:bodyDiv w:val="1"/>
      <w:marLeft w:val="0"/>
      <w:marRight w:val="0"/>
      <w:marTop w:val="0"/>
      <w:marBottom w:val="0"/>
      <w:divBdr>
        <w:top w:val="none" w:sz="0" w:space="0" w:color="auto"/>
        <w:left w:val="none" w:sz="0" w:space="0" w:color="auto"/>
        <w:bottom w:val="none" w:sz="0" w:space="0" w:color="auto"/>
        <w:right w:val="none" w:sz="0" w:space="0" w:color="auto"/>
      </w:divBdr>
      <w:divsChild>
        <w:div w:id="1373964591">
          <w:marLeft w:val="0"/>
          <w:marRight w:val="0"/>
          <w:marTop w:val="0"/>
          <w:marBottom w:val="360"/>
          <w:divBdr>
            <w:top w:val="none" w:sz="0" w:space="0" w:color="auto"/>
            <w:left w:val="none" w:sz="0" w:space="0" w:color="auto"/>
            <w:bottom w:val="none" w:sz="0" w:space="0" w:color="auto"/>
            <w:right w:val="none" w:sz="0" w:space="0" w:color="auto"/>
          </w:divBdr>
        </w:div>
      </w:divsChild>
    </w:div>
    <w:div w:id="1251046420">
      <w:bodyDiv w:val="1"/>
      <w:marLeft w:val="0"/>
      <w:marRight w:val="0"/>
      <w:marTop w:val="0"/>
      <w:marBottom w:val="0"/>
      <w:divBdr>
        <w:top w:val="none" w:sz="0" w:space="0" w:color="auto"/>
        <w:left w:val="none" w:sz="0" w:space="0" w:color="auto"/>
        <w:bottom w:val="none" w:sz="0" w:space="0" w:color="auto"/>
        <w:right w:val="none" w:sz="0" w:space="0" w:color="auto"/>
      </w:divBdr>
    </w:div>
    <w:div w:id="1264340986">
      <w:bodyDiv w:val="1"/>
      <w:marLeft w:val="0"/>
      <w:marRight w:val="0"/>
      <w:marTop w:val="0"/>
      <w:marBottom w:val="0"/>
      <w:divBdr>
        <w:top w:val="none" w:sz="0" w:space="0" w:color="auto"/>
        <w:left w:val="none" w:sz="0" w:space="0" w:color="auto"/>
        <w:bottom w:val="none" w:sz="0" w:space="0" w:color="auto"/>
        <w:right w:val="none" w:sz="0" w:space="0" w:color="auto"/>
      </w:divBdr>
    </w:div>
    <w:div w:id="1287203659">
      <w:bodyDiv w:val="1"/>
      <w:marLeft w:val="0"/>
      <w:marRight w:val="0"/>
      <w:marTop w:val="0"/>
      <w:marBottom w:val="0"/>
      <w:divBdr>
        <w:top w:val="none" w:sz="0" w:space="0" w:color="auto"/>
        <w:left w:val="none" w:sz="0" w:space="0" w:color="auto"/>
        <w:bottom w:val="none" w:sz="0" w:space="0" w:color="auto"/>
        <w:right w:val="none" w:sz="0" w:space="0" w:color="auto"/>
      </w:divBdr>
      <w:divsChild>
        <w:div w:id="971861682">
          <w:marLeft w:val="0"/>
          <w:marRight w:val="0"/>
          <w:marTop w:val="0"/>
          <w:marBottom w:val="240"/>
          <w:divBdr>
            <w:top w:val="none" w:sz="0" w:space="0" w:color="auto"/>
            <w:left w:val="none" w:sz="0" w:space="0" w:color="auto"/>
            <w:bottom w:val="none" w:sz="0" w:space="0" w:color="auto"/>
            <w:right w:val="none" w:sz="0" w:space="0" w:color="auto"/>
          </w:divBdr>
        </w:div>
        <w:div w:id="1629552691">
          <w:marLeft w:val="0"/>
          <w:marRight w:val="0"/>
          <w:marTop w:val="0"/>
          <w:marBottom w:val="240"/>
          <w:divBdr>
            <w:top w:val="none" w:sz="0" w:space="0" w:color="auto"/>
            <w:left w:val="none" w:sz="0" w:space="0" w:color="auto"/>
            <w:bottom w:val="none" w:sz="0" w:space="0" w:color="auto"/>
            <w:right w:val="none" w:sz="0" w:space="0" w:color="auto"/>
          </w:divBdr>
        </w:div>
      </w:divsChild>
    </w:div>
    <w:div w:id="1288700133">
      <w:bodyDiv w:val="1"/>
      <w:marLeft w:val="0"/>
      <w:marRight w:val="0"/>
      <w:marTop w:val="0"/>
      <w:marBottom w:val="0"/>
      <w:divBdr>
        <w:top w:val="none" w:sz="0" w:space="0" w:color="auto"/>
        <w:left w:val="none" w:sz="0" w:space="0" w:color="auto"/>
        <w:bottom w:val="none" w:sz="0" w:space="0" w:color="auto"/>
        <w:right w:val="none" w:sz="0" w:space="0" w:color="auto"/>
      </w:divBdr>
    </w:div>
    <w:div w:id="1289974364">
      <w:bodyDiv w:val="1"/>
      <w:marLeft w:val="0"/>
      <w:marRight w:val="0"/>
      <w:marTop w:val="0"/>
      <w:marBottom w:val="0"/>
      <w:divBdr>
        <w:top w:val="none" w:sz="0" w:space="0" w:color="auto"/>
        <w:left w:val="none" w:sz="0" w:space="0" w:color="auto"/>
        <w:bottom w:val="none" w:sz="0" w:space="0" w:color="auto"/>
        <w:right w:val="none" w:sz="0" w:space="0" w:color="auto"/>
      </w:divBdr>
    </w:div>
    <w:div w:id="1299187682">
      <w:bodyDiv w:val="1"/>
      <w:marLeft w:val="0"/>
      <w:marRight w:val="0"/>
      <w:marTop w:val="0"/>
      <w:marBottom w:val="0"/>
      <w:divBdr>
        <w:top w:val="none" w:sz="0" w:space="0" w:color="auto"/>
        <w:left w:val="none" w:sz="0" w:space="0" w:color="auto"/>
        <w:bottom w:val="none" w:sz="0" w:space="0" w:color="auto"/>
        <w:right w:val="none" w:sz="0" w:space="0" w:color="auto"/>
      </w:divBdr>
    </w:div>
    <w:div w:id="1300499116">
      <w:bodyDiv w:val="1"/>
      <w:marLeft w:val="0"/>
      <w:marRight w:val="0"/>
      <w:marTop w:val="0"/>
      <w:marBottom w:val="0"/>
      <w:divBdr>
        <w:top w:val="none" w:sz="0" w:space="0" w:color="auto"/>
        <w:left w:val="none" w:sz="0" w:space="0" w:color="auto"/>
        <w:bottom w:val="none" w:sz="0" w:space="0" w:color="auto"/>
        <w:right w:val="none" w:sz="0" w:space="0" w:color="auto"/>
      </w:divBdr>
    </w:div>
    <w:div w:id="1301497058">
      <w:bodyDiv w:val="1"/>
      <w:marLeft w:val="0"/>
      <w:marRight w:val="0"/>
      <w:marTop w:val="0"/>
      <w:marBottom w:val="0"/>
      <w:divBdr>
        <w:top w:val="none" w:sz="0" w:space="0" w:color="auto"/>
        <w:left w:val="none" w:sz="0" w:space="0" w:color="auto"/>
        <w:bottom w:val="none" w:sz="0" w:space="0" w:color="auto"/>
        <w:right w:val="none" w:sz="0" w:space="0" w:color="auto"/>
      </w:divBdr>
    </w:div>
    <w:div w:id="1322931018">
      <w:bodyDiv w:val="1"/>
      <w:marLeft w:val="0"/>
      <w:marRight w:val="0"/>
      <w:marTop w:val="0"/>
      <w:marBottom w:val="0"/>
      <w:divBdr>
        <w:top w:val="none" w:sz="0" w:space="0" w:color="auto"/>
        <w:left w:val="none" w:sz="0" w:space="0" w:color="auto"/>
        <w:bottom w:val="none" w:sz="0" w:space="0" w:color="auto"/>
        <w:right w:val="none" w:sz="0" w:space="0" w:color="auto"/>
      </w:divBdr>
    </w:div>
    <w:div w:id="1332097906">
      <w:bodyDiv w:val="1"/>
      <w:marLeft w:val="0"/>
      <w:marRight w:val="0"/>
      <w:marTop w:val="0"/>
      <w:marBottom w:val="0"/>
      <w:divBdr>
        <w:top w:val="none" w:sz="0" w:space="0" w:color="auto"/>
        <w:left w:val="none" w:sz="0" w:space="0" w:color="auto"/>
        <w:bottom w:val="none" w:sz="0" w:space="0" w:color="auto"/>
        <w:right w:val="none" w:sz="0" w:space="0" w:color="auto"/>
      </w:divBdr>
    </w:div>
    <w:div w:id="1344670413">
      <w:bodyDiv w:val="1"/>
      <w:marLeft w:val="0"/>
      <w:marRight w:val="0"/>
      <w:marTop w:val="0"/>
      <w:marBottom w:val="0"/>
      <w:divBdr>
        <w:top w:val="none" w:sz="0" w:space="0" w:color="auto"/>
        <w:left w:val="none" w:sz="0" w:space="0" w:color="auto"/>
        <w:bottom w:val="none" w:sz="0" w:space="0" w:color="auto"/>
        <w:right w:val="none" w:sz="0" w:space="0" w:color="auto"/>
      </w:divBdr>
    </w:div>
    <w:div w:id="1350529171">
      <w:bodyDiv w:val="1"/>
      <w:marLeft w:val="0"/>
      <w:marRight w:val="0"/>
      <w:marTop w:val="0"/>
      <w:marBottom w:val="0"/>
      <w:divBdr>
        <w:top w:val="none" w:sz="0" w:space="0" w:color="auto"/>
        <w:left w:val="none" w:sz="0" w:space="0" w:color="auto"/>
        <w:bottom w:val="none" w:sz="0" w:space="0" w:color="auto"/>
        <w:right w:val="none" w:sz="0" w:space="0" w:color="auto"/>
      </w:divBdr>
    </w:div>
    <w:div w:id="1351299535">
      <w:bodyDiv w:val="1"/>
      <w:marLeft w:val="0"/>
      <w:marRight w:val="0"/>
      <w:marTop w:val="0"/>
      <w:marBottom w:val="0"/>
      <w:divBdr>
        <w:top w:val="none" w:sz="0" w:space="0" w:color="auto"/>
        <w:left w:val="none" w:sz="0" w:space="0" w:color="auto"/>
        <w:bottom w:val="none" w:sz="0" w:space="0" w:color="auto"/>
        <w:right w:val="none" w:sz="0" w:space="0" w:color="auto"/>
      </w:divBdr>
      <w:divsChild>
        <w:div w:id="538857850">
          <w:marLeft w:val="0"/>
          <w:marRight w:val="0"/>
          <w:marTop w:val="0"/>
          <w:marBottom w:val="0"/>
          <w:divBdr>
            <w:top w:val="none" w:sz="0" w:space="0" w:color="auto"/>
            <w:left w:val="none" w:sz="0" w:space="0" w:color="auto"/>
            <w:bottom w:val="none" w:sz="0" w:space="0" w:color="auto"/>
            <w:right w:val="none" w:sz="0" w:space="0" w:color="auto"/>
          </w:divBdr>
        </w:div>
        <w:div w:id="1083186270">
          <w:marLeft w:val="0"/>
          <w:marRight w:val="0"/>
          <w:marTop w:val="0"/>
          <w:marBottom w:val="0"/>
          <w:divBdr>
            <w:top w:val="none" w:sz="0" w:space="0" w:color="auto"/>
            <w:left w:val="none" w:sz="0" w:space="0" w:color="auto"/>
            <w:bottom w:val="none" w:sz="0" w:space="0" w:color="auto"/>
            <w:right w:val="none" w:sz="0" w:space="0" w:color="auto"/>
          </w:divBdr>
        </w:div>
        <w:div w:id="1088691129">
          <w:marLeft w:val="0"/>
          <w:marRight w:val="0"/>
          <w:marTop w:val="0"/>
          <w:marBottom w:val="0"/>
          <w:divBdr>
            <w:top w:val="none" w:sz="0" w:space="0" w:color="auto"/>
            <w:left w:val="none" w:sz="0" w:space="0" w:color="auto"/>
            <w:bottom w:val="none" w:sz="0" w:space="0" w:color="auto"/>
            <w:right w:val="none" w:sz="0" w:space="0" w:color="auto"/>
          </w:divBdr>
        </w:div>
      </w:divsChild>
    </w:div>
    <w:div w:id="1358310141">
      <w:bodyDiv w:val="1"/>
      <w:marLeft w:val="0"/>
      <w:marRight w:val="0"/>
      <w:marTop w:val="0"/>
      <w:marBottom w:val="0"/>
      <w:divBdr>
        <w:top w:val="none" w:sz="0" w:space="0" w:color="auto"/>
        <w:left w:val="none" w:sz="0" w:space="0" w:color="auto"/>
        <w:bottom w:val="none" w:sz="0" w:space="0" w:color="auto"/>
        <w:right w:val="none" w:sz="0" w:space="0" w:color="auto"/>
      </w:divBdr>
    </w:div>
    <w:div w:id="1366830599">
      <w:bodyDiv w:val="1"/>
      <w:marLeft w:val="0"/>
      <w:marRight w:val="0"/>
      <w:marTop w:val="0"/>
      <w:marBottom w:val="0"/>
      <w:divBdr>
        <w:top w:val="none" w:sz="0" w:space="0" w:color="auto"/>
        <w:left w:val="none" w:sz="0" w:space="0" w:color="auto"/>
        <w:bottom w:val="none" w:sz="0" w:space="0" w:color="auto"/>
        <w:right w:val="none" w:sz="0" w:space="0" w:color="auto"/>
      </w:divBdr>
    </w:div>
    <w:div w:id="1371489212">
      <w:bodyDiv w:val="1"/>
      <w:marLeft w:val="0"/>
      <w:marRight w:val="0"/>
      <w:marTop w:val="0"/>
      <w:marBottom w:val="0"/>
      <w:divBdr>
        <w:top w:val="none" w:sz="0" w:space="0" w:color="auto"/>
        <w:left w:val="none" w:sz="0" w:space="0" w:color="auto"/>
        <w:bottom w:val="none" w:sz="0" w:space="0" w:color="auto"/>
        <w:right w:val="none" w:sz="0" w:space="0" w:color="auto"/>
      </w:divBdr>
    </w:div>
    <w:div w:id="1380859418">
      <w:bodyDiv w:val="1"/>
      <w:marLeft w:val="0"/>
      <w:marRight w:val="0"/>
      <w:marTop w:val="0"/>
      <w:marBottom w:val="0"/>
      <w:divBdr>
        <w:top w:val="none" w:sz="0" w:space="0" w:color="auto"/>
        <w:left w:val="none" w:sz="0" w:space="0" w:color="auto"/>
        <w:bottom w:val="none" w:sz="0" w:space="0" w:color="auto"/>
        <w:right w:val="none" w:sz="0" w:space="0" w:color="auto"/>
      </w:divBdr>
    </w:div>
    <w:div w:id="1383405795">
      <w:bodyDiv w:val="1"/>
      <w:marLeft w:val="0"/>
      <w:marRight w:val="0"/>
      <w:marTop w:val="0"/>
      <w:marBottom w:val="0"/>
      <w:divBdr>
        <w:top w:val="none" w:sz="0" w:space="0" w:color="auto"/>
        <w:left w:val="none" w:sz="0" w:space="0" w:color="auto"/>
        <w:bottom w:val="none" w:sz="0" w:space="0" w:color="auto"/>
        <w:right w:val="none" w:sz="0" w:space="0" w:color="auto"/>
      </w:divBdr>
    </w:div>
    <w:div w:id="1384060176">
      <w:bodyDiv w:val="1"/>
      <w:marLeft w:val="0"/>
      <w:marRight w:val="0"/>
      <w:marTop w:val="0"/>
      <w:marBottom w:val="0"/>
      <w:divBdr>
        <w:top w:val="none" w:sz="0" w:space="0" w:color="auto"/>
        <w:left w:val="none" w:sz="0" w:space="0" w:color="auto"/>
        <w:bottom w:val="none" w:sz="0" w:space="0" w:color="auto"/>
        <w:right w:val="none" w:sz="0" w:space="0" w:color="auto"/>
      </w:divBdr>
    </w:div>
    <w:div w:id="1393037072">
      <w:bodyDiv w:val="1"/>
      <w:marLeft w:val="0"/>
      <w:marRight w:val="0"/>
      <w:marTop w:val="0"/>
      <w:marBottom w:val="0"/>
      <w:divBdr>
        <w:top w:val="none" w:sz="0" w:space="0" w:color="auto"/>
        <w:left w:val="none" w:sz="0" w:space="0" w:color="auto"/>
        <w:bottom w:val="none" w:sz="0" w:space="0" w:color="auto"/>
        <w:right w:val="none" w:sz="0" w:space="0" w:color="auto"/>
      </w:divBdr>
      <w:divsChild>
        <w:div w:id="904141281">
          <w:marLeft w:val="0"/>
          <w:marRight w:val="0"/>
          <w:marTop w:val="0"/>
          <w:marBottom w:val="0"/>
          <w:divBdr>
            <w:top w:val="none" w:sz="0" w:space="0" w:color="auto"/>
            <w:left w:val="none" w:sz="0" w:space="0" w:color="auto"/>
            <w:bottom w:val="none" w:sz="0" w:space="0" w:color="auto"/>
            <w:right w:val="none" w:sz="0" w:space="0" w:color="auto"/>
          </w:divBdr>
        </w:div>
      </w:divsChild>
    </w:div>
    <w:div w:id="1396664097">
      <w:bodyDiv w:val="1"/>
      <w:marLeft w:val="0"/>
      <w:marRight w:val="0"/>
      <w:marTop w:val="0"/>
      <w:marBottom w:val="0"/>
      <w:divBdr>
        <w:top w:val="none" w:sz="0" w:space="0" w:color="auto"/>
        <w:left w:val="none" w:sz="0" w:space="0" w:color="auto"/>
        <w:bottom w:val="none" w:sz="0" w:space="0" w:color="auto"/>
        <w:right w:val="none" w:sz="0" w:space="0" w:color="auto"/>
      </w:divBdr>
    </w:div>
    <w:div w:id="1399011574">
      <w:bodyDiv w:val="1"/>
      <w:marLeft w:val="0"/>
      <w:marRight w:val="0"/>
      <w:marTop w:val="0"/>
      <w:marBottom w:val="0"/>
      <w:divBdr>
        <w:top w:val="none" w:sz="0" w:space="0" w:color="auto"/>
        <w:left w:val="none" w:sz="0" w:space="0" w:color="auto"/>
        <w:bottom w:val="none" w:sz="0" w:space="0" w:color="auto"/>
        <w:right w:val="none" w:sz="0" w:space="0" w:color="auto"/>
      </w:divBdr>
    </w:div>
    <w:div w:id="1399280136">
      <w:bodyDiv w:val="1"/>
      <w:marLeft w:val="0"/>
      <w:marRight w:val="0"/>
      <w:marTop w:val="0"/>
      <w:marBottom w:val="0"/>
      <w:divBdr>
        <w:top w:val="none" w:sz="0" w:space="0" w:color="auto"/>
        <w:left w:val="none" w:sz="0" w:space="0" w:color="auto"/>
        <w:bottom w:val="none" w:sz="0" w:space="0" w:color="auto"/>
        <w:right w:val="none" w:sz="0" w:space="0" w:color="auto"/>
      </w:divBdr>
    </w:div>
    <w:div w:id="1410693415">
      <w:bodyDiv w:val="1"/>
      <w:marLeft w:val="0"/>
      <w:marRight w:val="0"/>
      <w:marTop w:val="0"/>
      <w:marBottom w:val="0"/>
      <w:divBdr>
        <w:top w:val="none" w:sz="0" w:space="0" w:color="auto"/>
        <w:left w:val="none" w:sz="0" w:space="0" w:color="auto"/>
        <w:bottom w:val="none" w:sz="0" w:space="0" w:color="auto"/>
        <w:right w:val="none" w:sz="0" w:space="0" w:color="auto"/>
      </w:divBdr>
    </w:div>
    <w:div w:id="1418862208">
      <w:bodyDiv w:val="1"/>
      <w:marLeft w:val="0"/>
      <w:marRight w:val="0"/>
      <w:marTop w:val="0"/>
      <w:marBottom w:val="0"/>
      <w:divBdr>
        <w:top w:val="none" w:sz="0" w:space="0" w:color="auto"/>
        <w:left w:val="none" w:sz="0" w:space="0" w:color="auto"/>
        <w:bottom w:val="none" w:sz="0" w:space="0" w:color="auto"/>
        <w:right w:val="none" w:sz="0" w:space="0" w:color="auto"/>
      </w:divBdr>
    </w:div>
    <w:div w:id="1420322383">
      <w:bodyDiv w:val="1"/>
      <w:marLeft w:val="0"/>
      <w:marRight w:val="0"/>
      <w:marTop w:val="0"/>
      <w:marBottom w:val="0"/>
      <w:divBdr>
        <w:top w:val="none" w:sz="0" w:space="0" w:color="auto"/>
        <w:left w:val="none" w:sz="0" w:space="0" w:color="auto"/>
        <w:bottom w:val="none" w:sz="0" w:space="0" w:color="auto"/>
        <w:right w:val="none" w:sz="0" w:space="0" w:color="auto"/>
      </w:divBdr>
    </w:div>
    <w:div w:id="1431856192">
      <w:bodyDiv w:val="1"/>
      <w:marLeft w:val="0"/>
      <w:marRight w:val="0"/>
      <w:marTop w:val="0"/>
      <w:marBottom w:val="0"/>
      <w:divBdr>
        <w:top w:val="none" w:sz="0" w:space="0" w:color="auto"/>
        <w:left w:val="none" w:sz="0" w:space="0" w:color="auto"/>
        <w:bottom w:val="none" w:sz="0" w:space="0" w:color="auto"/>
        <w:right w:val="none" w:sz="0" w:space="0" w:color="auto"/>
      </w:divBdr>
    </w:div>
    <w:div w:id="1436752134">
      <w:bodyDiv w:val="1"/>
      <w:marLeft w:val="0"/>
      <w:marRight w:val="0"/>
      <w:marTop w:val="0"/>
      <w:marBottom w:val="0"/>
      <w:divBdr>
        <w:top w:val="none" w:sz="0" w:space="0" w:color="auto"/>
        <w:left w:val="none" w:sz="0" w:space="0" w:color="auto"/>
        <w:bottom w:val="none" w:sz="0" w:space="0" w:color="auto"/>
        <w:right w:val="none" w:sz="0" w:space="0" w:color="auto"/>
      </w:divBdr>
    </w:div>
    <w:div w:id="1436822662">
      <w:bodyDiv w:val="1"/>
      <w:marLeft w:val="0"/>
      <w:marRight w:val="0"/>
      <w:marTop w:val="0"/>
      <w:marBottom w:val="0"/>
      <w:divBdr>
        <w:top w:val="none" w:sz="0" w:space="0" w:color="auto"/>
        <w:left w:val="none" w:sz="0" w:space="0" w:color="auto"/>
        <w:bottom w:val="none" w:sz="0" w:space="0" w:color="auto"/>
        <w:right w:val="none" w:sz="0" w:space="0" w:color="auto"/>
      </w:divBdr>
    </w:div>
    <w:div w:id="1461875747">
      <w:bodyDiv w:val="1"/>
      <w:marLeft w:val="0"/>
      <w:marRight w:val="0"/>
      <w:marTop w:val="0"/>
      <w:marBottom w:val="0"/>
      <w:divBdr>
        <w:top w:val="none" w:sz="0" w:space="0" w:color="auto"/>
        <w:left w:val="none" w:sz="0" w:space="0" w:color="auto"/>
        <w:bottom w:val="none" w:sz="0" w:space="0" w:color="auto"/>
        <w:right w:val="none" w:sz="0" w:space="0" w:color="auto"/>
      </w:divBdr>
    </w:div>
    <w:div w:id="1466001684">
      <w:bodyDiv w:val="1"/>
      <w:marLeft w:val="0"/>
      <w:marRight w:val="0"/>
      <w:marTop w:val="0"/>
      <w:marBottom w:val="0"/>
      <w:divBdr>
        <w:top w:val="none" w:sz="0" w:space="0" w:color="auto"/>
        <w:left w:val="none" w:sz="0" w:space="0" w:color="auto"/>
        <w:bottom w:val="none" w:sz="0" w:space="0" w:color="auto"/>
        <w:right w:val="none" w:sz="0" w:space="0" w:color="auto"/>
      </w:divBdr>
    </w:div>
    <w:div w:id="1466241607">
      <w:bodyDiv w:val="1"/>
      <w:marLeft w:val="0"/>
      <w:marRight w:val="0"/>
      <w:marTop w:val="0"/>
      <w:marBottom w:val="0"/>
      <w:divBdr>
        <w:top w:val="none" w:sz="0" w:space="0" w:color="auto"/>
        <w:left w:val="none" w:sz="0" w:space="0" w:color="auto"/>
        <w:bottom w:val="none" w:sz="0" w:space="0" w:color="auto"/>
        <w:right w:val="none" w:sz="0" w:space="0" w:color="auto"/>
      </w:divBdr>
    </w:div>
    <w:div w:id="1492210358">
      <w:bodyDiv w:val="1"/>
      <w:marLeft w:val="0"/>
      <w:marRight w:val="0"/>
      <w:marTop w:val="0"/>
      <w:marBottom w:val="0"/>
      <w:divBdr>
        <w:top w:val="none" w:sz="0" w:space="0" w:color="auto"/>
        <w:left w:val="none" w:sz="0" w:space="0" w:color="auto"/>
        <w:bottom w:val="none" w:sz="0" w:space="0" w:color="auto"/>
        <w:right w:val="none" w:sz="0" w:space="0" w:color="auto"/>
      </w:divBdr>
      <w:divsChild>
        <w:div w:id="27487710">
          <w:marLeft w:val="0"/>
          <w:marRight w:val="0"/>
          <w:marTop w:val="0"/>
          <w:marBottom w:val="0"/>
          <w:divBdr>
            <w:top w:val="none" w:sz="0" w:space="0" w:color="auto"/>
            <w:left w:val="none" w:sz="0" w:space="0" w:color="auto"/>
            <w:bottom w:val="none" w:sz="0" w:space="0" w:color="auto"/>
            <w:right w:val="none" w:sz="0" w:space="0" w:color="auto"/>
          </w:divBdr>
        </w:div>
        <w:div w:id="293756743">
          <w:marLeft w:val="0"/>
          <w:marRight w:val="0"/>
          <w:marTop w:val="0"/>
          <w:marBottom w:val="0"/>
          <w:divBdr>
            <w:top w:val="none" w:sz="0" w:space="0" w:color="auto"/>
            <w:left w:val="none" w:sz="0" w:space="0" w:color="auto"/>
            <w:bottom w:val="none" w:sz="0" w:space="0" w:color="auto"/>
            <w:right w:val="none" w:sz="0" w:space="0" w:color="auto"/>
          </w:divBdr>
        </w:div>
        <w:div w:id="517622015">
          <w:marLeft w:val="0"/>
          <w:marRight w:val="0"/>
          <w:marTop w:val="0"/>
          <w:marBottom w:val="0"/>
          <w:divBdr>
            <w:top w:val="none" w:sz="0" w:space="0" w:color="auto"/>
            <w:left w:val="none" w:sz="0" w:space="0" w:color="auto"/>
            <w:bottom w:val="none" w:sz="0" w:space="0" w:color="auto"/>
            <w:right w:val="none" w:sz="0" w:space="0" w:color="auto"/>
          </w:divBdr>
        </w:div>
        <w:div w:id="689455564">
          <w:marLeft w:val="0"/>
          <w:marRight w:val="0"/>
          <w:marTop w:val="0"/>
          <w:marBottom w:val="0"/>
          <w:divBdr>
            <w:top w:val="none" w:sz="0" w:space="0" w:color="auto"/>
            <w:left w:val="none" w:sz="0" w:space="0" w:color="auto"/>
            <w:bottom w:val="none" w:sz="0" w:space="0" w:color="auto"/>
            <w:right w:val="none" w:sz="0" w:space="0" w:color="auto"/>
          </w:divBdr>
        </w:div>
        <w:div w:id="857038251">
          <w:marLeft w:val="0"/>
          <w:marRight w:val="0"/>
          <w:marTop w:val="0"/>
          <w:marBottom w:val="0"/>
          <w:divBdr>
            <w:top w:val="none" w:sz="0" w:space="0" w:color="auto"/>
            <w:left w:val="none" w:sz="0" w:space="0" w:color="auto"/>
            <w:bottom w:val="none" w:sz="0" w:space="0" w:color="auto"/>
            <w:right w:val="none" w:sz="0" w:space="0" w:color="auto"/>
          </w:divBdr>
        </w:div>
        <w:div w:id="1390378687">
          <w:marLeft w:val="0"/>
          <w:marRight w:val="0"/>
          <w:marTop w:val="0"/>
          <w:marBottom w:val="0"/>
          <w:divBdr>
            <w:top w:val="none" w:sz="0" w:space="0" w:color="auto"/>
            <w:left w:val="none" w:sz="0" w:space="0" w:color="auto"/>
            <w:bottom w:val="none" w:sz="0" w:space="0" w:color="auto"/>
            <w:right w:val="none" w:sz="0" w:space="0" w:color="auto"/>
          </w:divBdr>
        </w:div>
        <w:div w:id="1648438743">
          <w:marLeft w:val="0"/>
          <w:marRight w:val="0"/>
          <w:marTop w:val="0"/>
          <w:marBottom w:val="0"/>
          <w:divBdr>
            <w:top w:val="none" w:sz="0" w:space="0" w:color="auto"/>
            <w:left w:val="none" w:sz="0" w:space="0" w:color="auto"/>
            <w:bottom w:val="none" w:sz="0" w:space="0" w:color="auto"/>
            <w:right w:val="none" w:sz="0" w:space="0" w:color="auto"/>
          </w:divBdr>
        </w:div>
        <w:div w:id="1861430287">
          <w:marLeft w:val="0"/>
          <w:marRight w:val="0"/>
          <w:marTop w:val="0"/>
          <w:marBottom w:val="0"/>
          <w:divBdr>
            <w:top w:val="none" w:sz="0" w:space="0" w:color="auto"/>
            <w:left w:val="none" w:sz="0" w:space="0" w:color="auto"/>
            <w:bottom w:val="none" w:sz="0" w:space="0" w:color="auto"/>
            <w:right w:val="none" w:sz="0" w:space="0" w:color="auto"/>
          </w:divBdr>
        </w:div>
      </w:divsChild>
    </w:div>
    <w:div w:id="1494906413">
      <w:bodyDiv w:val="1"/>
      <w:marLeft w:val="0"/>
      <w:marRight w:val="0"/>
      <w:marTop w:val="0"/>
      <w:marBottom w:val="0"/>
      <w:divBdr>
        <w:top w:val="none" w:sz="0" w:space="0" w:color="auto"/>
        <w:left w:val="none" w:sz="0" w:space="0" w:color="auto"/>
        <w:bottom w:val="none" w:sz="0" w:space="0" w:color="auto"/>
        <w:right w:val="none" w:sz="0" w:space="0" w:color="auto"/>
      </w:divBdr>
    </w:div>
    <w:div w:id="1499542200">
      <w:bodyDiv w:val="1"/>
      <w:marLeft w:val="0"/>
      <w:marRight w:val="0"/>
      <w:marTop w:val="0"/>
      <w:marBottom w:val="0"/>
      <w:divBdr>
        <w:top w:val="none" w:sz="0" w:space="0" w:color="auto"/>
        <w:left w:val="none" w:sz="0" w:space="0" w:color="auto"/>
        <w:bottom w:val="none" w:sz="0" w:space="0" w:color="auto"/>
        <w:right w:val="none" w:sz="0" w:space="0" w:color="auto"/>
      </w:divBdr>
    </w:div>
    <w:div w:id="1506242365">
      <w:bodyDiv w:val="1"/>
      <w:marLeft w:val="0"/>
      <w:marRight w:val="0"/>
      <w:marTop w:val="0"/>
      <w:marBottom w:val="0"/>
      <w:divBdr>
        <w:top w:val="none" w:sz="0" w:space="0" w:color="auto"/>
        <w:left w:val="none" w:sz="0" w:space="0" w:color="auto"/>
        <w:bottom w:val="none" w:sz="0" w:space="0" w:color="auto"/>
        <w:right w:val="none" w:sz="0" w:space="0" w:color="auto"/>
      </w:divBdr>
    </w:div>
    <w:div w:id="1507163082">
      <w:bodyDiv w:val="1"/>
      <w:marLeft w:val="0"/>
      <w:marRight w:val="0"/>
      <w:marTop w:val="0"/>
      <w:marBottom w:val="0"/>
      <w:divBdr>
        <w:top w:val="none" w:sz="0" w:space="0" w:color="auto"/>
        <w:left w:val="none" w:sz="0" w:space="0" w:color="auto"/>
        <w:bottom w:val="none" w:sz="0" w:space="0" w:color="auto"/>
        <w:right w:val="none" w:sz="0" w:space="0" w:color="auto"/>
      </w:divBdr>
    </w:div>
    <w:div w:id="1509902531">
      <w:bodyDiv w:val="1"/>
      <w:marLeft w:val="0"/>
      <w:marRight w:val="0"/>
      <w:marTop w:val="0"/>
      <w:marBottom w:val="0"/>
      <w:divBdr>
        <w:top w:val="none" w:sz="0" w:space="0" w:color="auto"/>
        <w:left w:val="none" w:sz="0" w:space="0" w:color="auto"/>
        <w:bottom w:val="none" w:sz="0" w:space="0" w:color="auto"/>
        <w:right w:val="none" w:sz="0" w:space="0" w:color="auto"/>
      </w:divBdr>
    </w:div>
    <w:div w:id="1559323614">
      <w:bodyDiv w:val="1"/>
      <w:marLeft w:val="0"/>
      <w:marRight w:val="0"/>
      <w:marTop w:val="0"/>
      <w:marBottom w:val="0"/>
      <w:divBdr>
        <w:top w:val="none" w:sz="0" w:space="0" w:color="auto"/>
        <w:left w:val="none" w:sz="0" w:space="0" w:color="auto"/>
        <w:bottom w:val="none" w:sz="0" w:space="0" w:color="auto"/>
        <w:right w:val="none" w:sz="0" w:space="0" w:color="auto"/>
      </w:divBdr>
    </w:div>
    <w:div w:id="1565797709">
      <w:bodyDiv w:val="1"/>
      <w:marLeft w:val="0"/>
      <w:marRight w:val="0"/>
      <w:marTop w:val="0"/>
      <w:marBottom w:val="0"/>
      <w:divBdr>
        <w:top w:val="none" w:sz="0" w:space="0" w:color="auto"/>
        <w:left w:val="none" w:sz="0" w:space="0" w:color="auto"/>
        <w:bottom w:val="none" w:sz="0" w:space="0" w:color="auto"/>
        <w:right w:val="none" w:sz="0" w:space="0" w:color="auto"/>
      </w:divBdr>
      <w:divsChild>
        <w:div w:id="107356987">
          <w:marLeft w:val="0"/>
          <w:marRight w:val="0"/>
          <w:marTop w:val="0"/>
          <w:marBottom w:val="0"/>
          <w:divBdr>
            <w:top w:val="none" w:sz="0" w:space="0" w:color="auto"/>
            <w:left w:val="none" w:sz="0" w:space="0" w:color="auto"/>
            <w:bottom w:val="none" w:sz="0" w:space="0" w:color="auto"/>
            <w:right w:val="none" w:sz="0" w:space="0" w:color="auto"/>
          </w:divBdr>
        </w:div>
        <w:div w:id="151484374">
          <w:marLeft w:val="0"/>
          <w:marRight w:val="0"/>
          <w:marTop w:val="0"/>
          <w:marBottom w:val="0"/>
          <w:divBdr>
            <w:top w:val="none" w:sz="0" w:space="0" w:color="auto"/>
            <w:left w:val="none" w:sz="0" w:space="0" w:color="auto"/>
            <w:bottom w:val="none" w:sz="0" w:space="0" w:color="auto"/>
            <w:right w:val="none" w:sz="0" w:space="0" w:color="auto"/>
          </w:divBdr>
        </w:div>
        <w:div w:id="160194123">
          <w:marLeft w:val="0"/>
          <w:marRight w:val="0"/>
          <w:marTop w:val="0"/>
          <w:marBottom w:val="0"/>
          <w:divBdr>
            <w:top w:val="none" w:sz="0" w:space="0" w:color="auto"/>
            <w:left w:val="none" w:sz="0" w:space="0" w:color="auto"/>
            <w:bottom w:val="none" w:sz="0" w:space="0" w:color="auto"/>
            <w:right w:val="none" w:sz="0" w:space="0" w:color="auto"/>
          </w:divBdr>
        </w:div>
        <w:div w:id="179971377">
          <w:marLeft w:val="0"/>
          <w:marRight w:val="0"/>
          <w:marTop w:val="0"/>
          <w:marBottom w:val="0"/>
          <w:divBdr>
            <w:top w:val="none" w:sz="0" w:space="0" w:color="auto"/>
            <w:left w:val="none" w:sz="0" w:space="0" w:color="auto"/>
            <w:bottom w:val="none" w:sz="0" w:space="0" w:color="auto"/>
            <w:right w:val="none" w:sz="0" w:space="0" w:color="auto"/>
          </w:divBdr>
        </w:div>
        <w:div w:id="235674014">
          <w:marLeft w:val="0"/>
          <w:marRight w:val="0"/>
          <w:marTop w:val="0"/>
          <w:marBottom w:val="0"/>
          <w:divBdr>
            <w:top w:val="none" w:sz="0" w:space="0" w:color="auto"/>
            <w:left w:val="none" w:sz="0" w:space="0" w:color="auto"/>
            <w:bottom w:val="none" w:sz="0" w:space="0" w:color="auto"/>
            <w:right w:val="none" w:sz="0" w:space="0" w:color="auto"/>
          </w:divBdr>
        </w:div>
        <w:div w:id="322323435">
          <w:marLeft w:val="0"/>
          <w:marRight w:val="0"/>
          <w:marTop w:val="0"/>
          <w:marBottom w:val="0"/>
          <w:divBdr>
            <w:top w:val="none" w:sz="0" w:space="0" w:color="auto"/>
            <w:left w:val="none" w:sz="0" w:space="0" w:color="auto"/>
            <w:bottom w:val="none" w:sz="0" w:space="0" w:color="auto"/>
            <w:right w:val="none" w:sz="0" w:space="0" w:color="auto"/>
          </w:divBdr>
        </w:div>
        <w:div w:id="393553414">
          <w:marLeft w:val="0"/>
          <w:marRight w:val="0"/>
          <w:marTop w:val="0"/>
          <w:marBottom w:val="0"/>
          <w:divBdr>
            <w:top w:val="none" w:sz="0" w:space="0" w:color="auto"/>
            <w:left w:val="none" w:sz="0" w:space="0" w:color="auto"/>
            <w:bottom w:val="none" w:sz="0" w:space="0" w:color="auto"/>
            <w:right w:val="none" w:sz="0" w:space="0" w:color="auto"/>
          </w:divBdr>
        </w:div>
        <w:div w:id="471408367">
          <w:marLeft w:val="0"/>
          <w:marRight w:val="0"/>
          <w:marTop w:val="0"/>
          <w:marBottom w:val="0"/>
          <w:divBdr>
            <w:top w:val="none" w:sz="0" w:space="0" w:color="auto"/>
            <w:left w:val="none" w:sz="0" w:space="0" w:color="auto"/>
            <w:bottom w:val="none" w:sz="0" w:space="0" w:color="auto"/>
            <w:right w:val="none" w:sz="0" w:space="0" w:color="auto"/>
          </w:divBdr>
        </w:div>
        <w:div w:id="478303236">
          <w:marLeft w:val="0"/>
          <w:marRight w:val="0"/>
          <w:marTop w:val="0"/>
          <w:marBottom w:val="0"/>
          <w:divBdr>
            <w:top w:val="none" w:sz="0" w:space="0" w:color="auto"/>
            <w:left w:val="none" w:sz="0" w:space="0" w:color="auto"/>
            <w:bottom w:val="none" w:sz="0" w:space="0" w:color="auto"/>
            <w:right w:val="none" w:sz="0" w:space="0" w:color="auto"/>
          </w:divBdr>
        </w:div>
        <w:div w:id="581716298">
          <w:marLeft w:val="0"/>
          <w:marRight w:val="0"/>
          <w:marTop w:val="0"/>
          <w:marBottom w:val="0"/>
          <w:divBdr>
            <w:top w:val="none" w:sz="0" w:space="0" w:color="auto"/>
            <w:left w:val="none" w:sz="0" w:space="0" w:color="auto"/>
            <w:bottom w:val="none" w:sz="0" w:space="0" w:color="auto"/>
            <w:right w:val="none" w:sz="0" w:space="0" w:color="auto"/>
          </w:divBdr>
        </w:div>
        <w:div w:id="655955762">
          <w:marLeft w:val="0"/>
          <w:marRight w:val="0"/>
          <w:marTop w:val="0"/>
          <w:marBottom w:val="0"/>
          <w:divBdr>
            <w:top w:val="none" w:sz="0" w:space="0" w:color="auto"/>
            <w:left w:val="none" w:sz="0" w:space="0" w:color="auto"/>
            <w:bottom w:val="none" w:sz="0" w:space="0" w:color="auto"/>
            <w:right w:val="none" w:sz="0" w:space="0" w:color="auto"/>
          </w:divBdr>
        </w:div>
        <w:div w:id="751513373">
          <w:marLeft w:val="0"/>
          <w:marRight w:val="0"/>
          <w:marTop w:val="0"/>
          <w:marBottom w:val="0"/>
          <w:divBdr>
            <w:top w:val="none" w:sz="0" w:space="0" w:color="auto"/>
            <w:left w:val="none" w:sz="0" w:space="0" w:color="auto"/>
            <w:bottom w:val="none" w:sz="0" w:space="0" w:color="auto"/>
            <w:right w:val="none" w:sz="0" w:space="0" w:color="auto"/>
          </w:divBdr>
        </w:div>
        <w:div w:id="770509089">
          <w:marLeft w:val="0"/>
          <w:marRight w:val="0"/>
          <w:marTop w:val="0"/>
          <w:marBottom w:val="0"/>
          <w:divBdr>
            <w:top w:val="none" w:sz="0" w:space="0" w:color="auto"/>
            <w:left w:val="none" w:sz="0" w:space="0" w:color="auto"/>
            <w:bottom w:val="none" w:sz="0" w:space="0" w:color="auto"/>
            <w:right w:val="none" w:sz="0" w:space="0" w:color="auto"/>
          </w:divBdr>
        </w:div>
        <w:div w:id="802774420">
          <w:marLeft w:val="0"/>
          <w:marRight w:val="0"/>
          <w:marTop w:val="0"/>
          <w:marBottom w:val="0"/>
          <w:divBdr>
            <w:top w:val="none" w:sz="0" w:space="0" w:color="auto"/>
            <w:left w:val="none" w:sz="0" w:space="0" w:color="auto"/>
            <w:bottom w:val="none" w:sz="0" w:space="0" w:color="auto"/>
            <w:right w:val="none" w:sz="0" w:space="0" w:color="auto"/>
          </w:divBdr>
        </w:div>
        <w:div w:id="831528491">
          <w:marLeft w:val="0"/>
          <w:marRight w:val="0"/>
          <w:marTop w:val="0"/>
          <w:marBottom w:val="0"/>
          <w:divBdr>
            <w:top w:val="none" w:sz="0" w:space="0" w:color="auto"/>
            <w:left w:val="none" w:sz="0" w:space="0" w:color="auto"/>
            <w:bottom w:val="none" w:sz="0" w:space="0" w:color="auto"/>
            <w:right w:val="none" w:sz="0" w:space="0" w:color="auto"/>
          </w:divBdr>
        </w:div>
        <w:div w:id="889611969">
          <w:marLeft w:val="0"/>
          <w:marRight w:val="0"/>
          <w:marTop w:val="0"/>
          <w:marBottom w:val="0"/>
          <w:divBdr>
            <w:top w:val="none" w:sz="0" w:space="0" w:color="auto"/>
            <w:left w:val="none" w:sz="0" w:space="0" w:color="auto"/>
            <w:bottom w:val="none" w:sz="0" w:space="0" w:color="auto"/>
            <w:right w:val="none" w:sz="0" w:space="0" w:color="auto"/>
          </w:divBdr>
        </w:div>
        <w:div w:id="893739466">
          <w:marLeft w:val="0"/>
          <w:marRight w:val="0"/>
          <w:marTop w:val="0"/>
          <w:marBottom w:val="0"/>
          <w:divBdr>
            <w:top w:val="none" w:sz="0" w:space="0" w:color="auto"/>
            <w:left w:val="none" w:sz="0" w:space="0" w:color="auto"/>
            <w:bottom w:val="none" w:sz="0" w:space="0" w:color="auto"/>
            <w:right w:val="none" w:sz="0" w:space="0" w:color="auto"/>
          </w:divBdr>
        </w:div>
        <w:div w:id="966084481">
          <w:marLeft w:val="0"/>
          <w:marRight w:val="0"/>
          <w:marTop w:val="0"/>
          <w:marBottom w:val="0"/>
          <w:divBdr>
            <w:top w:val="none" w:sz="0" w:space="0" w:color="auto"/>
            <w:left w:val="none" w:sz="0" w:space="0" w:color="auto"/>
            <w:bottom w:val="none" w:sz="0" w:space="0" w:color="auto"/>
            <w:right w:val="none" w:sz="0" w:space="0" w:color="auto"/>
          </w:divBdr>
        </w:div>
        <w:div w:id="968978412">
          <w:marLeft w:val="0"/>
          <w:marRight w:val="0"/>
          <w:marTop w:val="0"/>
          <w:marBottom w:val="0"/>
          <w:divBdr>
            <w:top w:val="none" w:sz="0" w:space="0" w:color="auto"/>
            <w:left w:val="none" w:sz="0" w:space="0" w:color="auto"/>
            <w:bottom w:val="none" w:sz="0" w:space="0" w:color="auto"/>
            <w:right w:val="none" w:sz="0" w:space="0" w:color="auto"/>
          </w:divBdr>
        </w:div>
        <w:div w:id="983579371">
          <w:marLeft w:val="0"/>
          <w:marRight w:val="0"/>
          <w:marTop w:val="0"/>
          <w:marBottom w:val="0"/>
          <w:divBdr>
            <w:top w:val="none" w:sz="0" w:space="0" w:color="auto"/>
            <w:left w:val="none" w:sz="0" w:space="0" w:color="auto"/>
            <w:bottom w:val="none" w:sz="0" w:space="0" w:color="auto"/>
            <w:right w:val="none" w:sz="0" w:space="0" w:color="auto"/>
          </w:divBdr>
        </w:div>
        <w:div w:id="1005128943">
          <w:marLeft w:val="0"/>
          <w:marRight w:val="0"/>
          <w:marTop w:val="0"/>
          <w:marBottom w:val="0"/>
          <w:divBdr>
            <w:top w:val="none" w:sz="0" w:space="0" w:color="auto"/>
            <w:left w:val="none" w:sz="0" w:space="0" w:color="auto"/>
            <w:bottom w:val="none" w:sz="0" w:space="0" w:color="auto"/>
            <w:right w:val="none" w:sz="0" w:space="0" w:color="auto"/>
          </w:divBdr>
        </w:div>
        <w:div w:id="1071266947">
          <w:marLeft w:val="0"/>
          <w:marRight w:val="0"/>
          <w:marTop w:val="0"/>
          <w:marBottom w:val="0"/>
          <w:divBdr>
            <w:top w:val="none" w:sz="0" w:space="0" w:color="auto"/>
            <w:left w:val="none" w:sz="0" w:space="0" w:color="auto"/>
            <w:bottom w:val="none" w:sz="0" w:space="0" w:color="auto"/>
            <w:right w:val="none" w:sz="0" w:space="0" w:color="auto"/>
          </w:divBdr>
        </w:div>
        <w:div w:id="1270159036">
          <w:marLeft w:val="0"/>
          <w:marRight w:val="0"/>
          <w:marTop w:val="0"/>
          <w:marBottom w:val="0"/>
          <w:divBdr>
            <w:top w:val="none" w:sz="0" w:space="0" w:color="auto"/>
            <w:left w:val="none" w:sz="0" w:space="0" w:color="auto"/>
            <w:bottom w:val="none" w:sz="0" w:space="0" w:color="auto"/>
            <w:right w:val="none" w:sz="0" w:space="0" w:color="auto"/>
          </w:divBdr>
        </w:div>
        <w:div w:id="1274359776">
          <w:marLeft w:val="0"/>
          <w:marRight w:val="0"/>
          <w:marTop w:val="0"/>
          <w:marBottom w:val="0"/>
          <w:divBdr>
            <w:top w:val="none" w:sz="0" w:space="0" w:color="auto"/>
            <w:left w:val="none" w:sz="0" w:space="0" w:color="auto"/>
            <w:bottom w:val="none" w:sz="0" w:space="0" w:color="auto"/>
            <w:right w:val="none" w:sz="0" w:space="0" w:color="auto"/>
          </w:divBdr>
        </w:div>
        <w:div w:id="1338074064">
          <w:marLeft w:val="0"/>
          <w:marRight w:val="0"/>
          <w:marTop w:val="0"/>
          <w:marBottom w:val="0"/>
          <w:divBdr>
            <w:top w:val="none" w:sz="0" w:space="0" w:color="auto"/>
            <w:left w:val="none" w:sz="0" w:space="0" w:color="auto"/>
            <w:bottom w:val="none" w:sz="0" w:space="0" w:color="auto"/>
            <w:right w:val="none" w:sz="0" w:space="0" w:color="auto"/>
          </w:divBdr>
        </w:div>
        <w:div w:id="1370034038">
          <w:marLeft w:val="0"/>
          <w:marRight w:val="0"/>
          <w:marTop w:val="0"/>
          <w:marBottom w:val="0"/>
          <w:divBdr>
            <w:top w:val="none" w:sz="0" w:space="0" w:color="auto"/>
            <w:left w:val="none" w:sz="0" w:space="0" w:color="auto"/>
            <w:bottom w:val="none" w:sz="0" w:space="0" w:color="auto"/>
            <w:right w:val="none" w:sz="0" w:space="0" w:color="auto"/>
          </w:divBdr>
        </w:div>
        <w:div w:id="1451821614">
          <w:marLeft w:val="0"/>
          <w:marRight w:val="0"/>
          <w:marTop w:val="0"/>
          <w:marBottom w:val="0"/>
          <w:divBdr>
            <w:top w:val="none" w:sz="0" w:space="0" w:color="auto"/>
            <w:left w:val="none" w:sz="0" w:space="0" w:color="auto"/>
            <w:bottom w:val="none" w:sz="0" w:space="0" w:color="auto"/>
            <w:right w:val="none" w:sz="0" w:space="0" w:color="auto"/>
          </w:divBdr>
        </w:div>
        <w:div w:id="1486774531">
          <w:marLeft w:val="0"/>
          <w:marRight w:val="0"/>
          <w:marTop w:val="0"/>
          <w:marBottom w:val="0"/>
          <w:divBdr>
            <w:top w:val="none" w:sz="0" w:space="0" w:color="auto"/>
            <w:left w:val="none" w:sz="0" w:space="0" w:color="auto"/>
            <w:bottom w:val="none" w:sz="0" w:space="0" w:color="auto"/>
            <w:right w:val="none" w:sz="0" w:space="0" w:color="auto"/>
          </w:divBdr>
        </w:div>
        <w:div w:id="1501700578">
          <w:marLeft w:val="0"/>
          <w:marRight w:val="0"/>
          <w:marTop w:val="0"/>
          <w:marBottom w:val="0"/>
          <w:divBdr>
            <w:top w:val="none" w:sz="0" w:space="0" w:color="auto"/>
            <w:left w:val="none" w:sz="0" w:space="0" w:color="auto"/>
            <w:bottom w:val="none" w:sz="0" w:space="0" w:color="auto"/>
            <w:right w:val="none" w:sz="0" w:space="0" w:color="auto"/>
          </w:divBdr>
        </w:div>
        <w:div w:id="1758282637">
          <w:marLeft w:val="0"/>
          <w:marRight w:val="0"/>
          <w:marTop w:val="0"/>
          <w:marBottom w:val="0"/>
          <w:divBdr>
            <w:top w:val="none" w:sz="0" w:space="0" w:color="auto"/>
            <w:left w:val="none" w:sz="0" w:space="0" w:color="auto"/>
            <w:bottom w:val="none" w:sz="0" w:space="0" w:color="auto"/>
            <w:right w:val="none" w:sz="0" w:space="0" w:color="auto"/>
          </w:divBdr>
        </w:div>
        <w:div w:id="1785230745">
          <w:marLeft w:val="0"/>
          <w:marRight w:val="0"/>
          <w:marTop w:val="0"/>
          <w:marBottom w:val="0"/>
          <w:divBdr>
            <w:top w:val="none" w:sz="0" w:space="0" w:color="auto"/>
            <w:left w:val="none" w:sz="0" w:space="0" w:color="auto"/>
            <w:bottom w:val="none" w:sz="0" w:space="0" w:color="auto"/>
            <w:right w:val="none" w:sz="0" w:space="0" w:color="auto"/>
          </w:divBdr>
          <w:divsChild>
            <w:div w:id="800074584">
              <w:marLeft w:val="0"/>
              <w:marRight w:val="0"/>
              <w:marTop w:val="0"/>
              <w:marBottom w:val="0"/>
              <w:divBdr>
                <w:top w:val="none" w:sz="0" w:space="0" w:color="auto"/>
                <w:left w:val="none" w:sz="0" w:space="0" w:color="auto"/>
                <w:bottom w:val="none" w:sz="0" w:space="0" w:color="auto"/>
                <w:right w:val="none" w:sz="0" w:space="0" w:color="auto"/>
              </w:divBdr>
              <w:divsChild>
                <w:div w:id="1682927932">
                  <w:marLeft w:val="0"/>
                  <w:marRight w:val="0"/>
                  <w:marTop w:val="0"/>
                  <w:marBottom w:val="0"/>
                  <w:divBdr>
                    <w:top w:val="none" w:sz="0" w:space="0" w:color="auto"/>
                    <w:left w:val="none" w:sz="0" w:space="0" w:color="auto"/>
                    <w:bottom w:val="none" w:sz="0" w:space="0" w:color="auto"/>
                    <w:right w:val="none" w:sz="0" w:space="0" w:color="auto"/>
                  </w:divBdr>
                  <w:divsChild>
                    <w:div w:id="599678491">
                      <w:marLeft w:val="0"/>
                      <w:marRight w:val="0"/>
                      <w:marTop w:val="0"/>
                      <w:marBottom w:val="0"/>
                      <w:divBdr>
                        <w:top w:val="single" w:sz="6" w:space="0" w:color="E5E5E5"/>
                        <w:left w:val="single" w:sz="6" w:space="0" w:color="E5E5E5"/>
                        <w:bottom w:val="single" w:sz="6" w:space="0" w:color="E5E5E5"/>
                        <w:right w:val="single" w:sz="6" w:space="0" w:color="E5E5E5"/>
                      </w:divBdr>
                      <w:divsChild>
                        <w:div w:id="2024624284">
                          <w:marLeft w:val="0"/>
                          <w:marRight w:val="0"/>
                          <w:marTop w:val="0"/>
                          <w:marBottom w:val="0"/>
                          <w:divBdr>
                            <w:top w:val="none" w:sz="0" w:space="0" w:color="auto"/>
                            <w:left w:val="none" w:sz="0" w:space="0" w:color="auto"/>
                            <w:bottom w:val="none" w:sz="0" w:space="0" w:color="auto"/>
                            <w:right w:val="none" w:sz="0" w:space="0" w:color="auto"/>
                          </w:divBdr>
                          <w:divsChild>
                            <w:div w:id="1027221800">
                              <w:marLeft w:val="0"/>
                              <w:marRight w:val="0"/>
                              <w:marTop w:val="0"/>
                              <w:marBottom w:val="0"/>
                              <w:divBdr>
                                <w:top w:val="none" w:sz="0" w:space="0" w:color="auto"/>
                                <w:left w:val="none" w:sz="0" w:space="0" w:color="auto"/>
                                <w:bottom w:val="none" w:sz="0" w:space="0" w:color="auto"/>
                                <w:right w:val="none" w:sz="0" w:space="0" w:color="auto"/>
                              </w:divBdr>
                              <w:divsChild>
                                <w:div w:id="314187316">
                                  <w:marLeft w:val="0"/>
                                  <w:marRight w:val="0"/>
                                  <w:marTop w:val="0"/>
                                  <w:marBottom w:val="0"/>
                                  <w:divBdr>
                                    <w:top w:val="none" w:sz="0" w:space="0" w:color="auto"/>
                                    <w:left w:val="none" w:sz="0" w:space="0" w:color="auto"/>
                                    <w:bottom w:val="none" w:sz="0" w:space="0" w:color="auto"/>
                                    <w:right w:val="none" w:sz="0" w:space="0" w:color="auto"/>
                                  </w:divBdr>
                                  <w:divsChild>
                                    <w:div w:id="699084276">
                                      <w:marLeft w:val="0"/>
                                      <w:marRight w:val="0"/>
                                      <w:marTop w:val="0"/>
                                      <w:marBottom w:val="157"/>
                                      <w:divBdr>
                                        <w:top w:val="none" w:sz="0" w:space="0" w:color="auto"/>
                                        <w:left w:val="none" w:sz="0" w:space="0" w:color="auto"/>
                                        <w:bottom w:val="none" w:sz="0" w:space="0" w:color="auto"/>
                                        <w:right w:val="none" w:sz="0" w:space="0" w:color="auto"/>
                                      </w:divBdr>
                                      <w:divsChild>
                                        <w:div w:id="1392802799">
                                          <w:marLeft w:val="0"/>
                                          <w:marRight w:val="0"/>
                                          <w:marTop w:val="125"/>
                                          <w:marBottom w:val="0"/>
                                          <w:divBdr>
                                            <w:top w:val="none" w:sz="0" w:space="0" w:color="auto"/>
                                            <w:left w:val="none" w:sz="0" w:space="0" w:color="auto"/>
                                            <w:bottom w:val="none" w:sz="0" w:space="0" w:color="auto"/>
                                            <w:right w:val="none" w:sz="0" w:space="0" w:color="auto"/>
                                          </w:divBdr>
                                        </w:div>
                                      </w:divsChild>
                                    </w:div>
                                    <w:div w:id="1839272317">
                                      <w:marLeft w:val="0"/>
                                      <w:marRight w:val="0"/>
                                      <w:marTop w:val="0"/>
                                      <w:marBottom w:val="0"/>
                                      <w:divBdr>
                                        <w:top w:val="single" w:sz="6" w:space="2" w:color="D4D4D4"/>
                                        <w:left w:val="single" w:sz="6" w:space="8" w:color="D4D4D4"/>
                                        <w:bottom w:val="single" w:sz="6" w:space="2" w:color="D4D4D4"/>
                                        <w:right w:val="single" w:sz="6" w:space="8" w:color="D4D4D4"/>
                                      </w:divBdr>
                                    </w:div>
                                    <w:div w:id="2026443928">
                                      <w:marLeft w:val="0"/>
                                      <w:marRight w:val="0"/>
                                      <w:marTop w:val="0"/>
                                      <w:marBottom w:val="0"/>
                                      <w:divBdr>
                                        <w:top w:val="none" w:sz="0" w:space="0" w:color="auto"/>
                                        <w:left w:val="none" w:sz="0" w:space="0" w:color="auto"/>
                                        <w:bottom w:val="none" w:sz="0" w:space="0" w:color="auto"/>
                                        <w:right w:val="none" w:sz="0" w:space="0" w:color="auto"/>
                                      </w:divBdr>
                                      <w:divsChild>
                                        <w:div w:id="72245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41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6874141">
          <w:marLeft w:val="0"/>
          <w:marRight w:val="0"/>
          <w:marTop w:val="0"/>
          <w:marBottom w:val="0"/>
          <w:divBdr>
            <w:top w:val="none" w:sz="0" w:space="0" w:color="auto"/>
            <w:left w:val="none" w:sz="0" w:space="0" w:color="auto"/>
            <w:bottom w:val="none" w:sz="0" w:space="0" w:color="auto"/>
            <w:right w:val="none" w:sz="0" w:space="0" w:color="auto"/>
          </w:divBdr>
        </w:div>
        <w:div w:id="1797529089">
          <w:marLeft w:val="0"/>
          <w:marRight w:val="0"/>
          <w:marTop w:val="0"/>
          <w:marBottom w:val="0"/>
          <w:divBdr>
            <w:top w:val="none" w:sz="0" w:space="0" w:color="auto"/>
            <w:left w:val="none" w:sz="0" w:space="0" w:color="auto"/>
            <w:bottom w:val="none" w:sz="0" w:space="0" w:color="auto"/>
            <w:right w:val="none" w:sz="0" w:space="0" w:color="auto"/>
          </w:divBdr>
        </w:div>
        <w:div w:id="1798374639">
          <w:marLeft w:val="0"/>
          <w:marRight w:val="0"/>
          <w:marTop w:val="0"/>
          <w:marBottom w:val="0"/>
          <w:divBdr>
            <w:top w:val="none" w:sz="0" w:space="0" w:color="auto"/>
            <w:left w:val="none" w:sz="0" w:space="0" w:color="auto"/>
            <w:bottom w:val="none" w:sz="0" w:space="0" w:color="auto"/>
            <w:right w:val="none" w:sz="0" w:space="0" w:color="auto"/>
          </w:divBdr>
        </w:div>
      </w:divsChild>
    </w:div>
    <w:div w:id="1581938204">
      <w:bodyDiv w:val="1"/>
      <w:marLeft w:val="0"/>
      <w:marRight w:val="0"/>
      <w:marTop w:val="0"/>
      <w:marBottom w:val="0"/>
      <w:divBdr>
        <w:top w:val="none" w:sz="0" w:space="0" w:color="auto"/>
        <w:left w:val="none" w:sz="0" w:space="0" w:color="auto"/>
        <w:bottom w:val="none" w:sz="0" w:space="0" w:color="auto"/>
        <w:right w:val="none" w:sz="0" w:space="0" w:color="auto"/>
      </w:divBdr>
    </w:div>
    <w:div w:id="1583489100">
      <w:bodyDiv w:val="1"/>
      <w:marLeft w:val="0"/>
      <w:marRight w:val="0"/>
      <w:marTop w:val="0"/>
      <w:marBottom w:val="0"/>
      <w:divBdr>
        <w:top w:val="none" w:sz="0" w:space="0" w:color="auto"/>
        <w:left w:val="none" w:sz="0" w:space="0" w:color="auto"/>
        <w:bottom w:val="none" w:sz="0" w:space="0" w:color="auto"/>
        <w:right w:val="none" w:sz="0" w:space="0" w:color="auto"/>
      </w:divBdr>
    </w:div>
    <w:div w:id="1585215575">
      <w:bodyDiv w:val="1"/>
      <w:marLeft w:val="0"/>
      <w:marRight w:val="0"/>
      <w:marTop w:val="0"/>
      <w:marBottom w:val="0"/>
      <w:divBdr>
        <w:top w:val="none" w:sz="0" w:space="0" w:color="auto"/>
        <w:left w:val="none" w:sz="0" w:space="0" w:color="auto"/>
        <w:bottom w:val="none" w:sz="0" w:space="0" w:color="auto"/>
        <w:right w:val="none" w:sz="0" w:space="0" w:color="auto"/>
      </w:divBdr>
    </w:div>
    <w:div w:id="1587420304">
      <w:bodyDiv w:val="1"/>
      <w:marLeft w:val="0"/>
      <w:marRight w:val="0"/>
      <w:marTop w:val="0"/>
      <w:marBottom w:val="0"/>
      <w:divBdr>
        <w:top w:val="none" w:sz="0" w:space="0" w:color="auto"/>
        <w:left w:val="none" w:sz="0" w:space="0" w:color="auto"/>
        <w:bottom w:val="none" w:sz="0" w:space="0" w:color="auto"/>
        <w:right w:val="none" w:sz="0" w:space="0" w:color="auto"/>
      </w:divBdr>
    </w:div>
    <w:div w:id="1588348997">
      <w:bodyDiv w:val="1"/>
      <w:marLeft w:val="0"/>
      <w:marRight w:val="0"/>
      <w:marTop w:val="0"/>
      <w:marBottom w:val="0"/>
      <w:divBdr>
        <w:top w:val="none" w:sz="0" w:space="0" w:color="auto"/>
        <w:left w:val="none" w:sz="0" w:space="0" w:color="auto"/>
        <w:bottom w:val="none" w:sz="0" w:space="0" w:color="auto"/>
        <w:right w:val="none" w:sz="0" w:space="0" w:color="auto"/>
      </w:divBdr>
    </w:div>
    <w:div w:id="1588658669">
      <w:bodyDiv w:val="1"/>
      <w:marLeft w:val="0"/>
      <w:marRight w:val="0"/>
      <w:marTop w:val="0"/>
      <w:marBottom w:val="0"/>
      <w:divBdr>
        <w:top w:val="none" w:sz="0" w:space="0" w:color="auto"/>
        <w:left w:val="none" w:sz="0" w:space="0" w:color="auto"/>
        <w:bottom w:val="none" w:sz="0" w:space="0" w:color="auto"/>
        <w:right w:val="none" w:sz="0" w:space="0" w:color="auto"/>
      </w:divBdr>
    </w:div>
    <w:div w:id="1598321134">
      <w:bodyDiv w:val="1"/>
      <w:marLeft w:val="0"/>
      <w:marRight w:val="0"/>
      <w:marTop w:val="0"/>
      <w:marBottom w:val="0"/>
      <w:divBdr>
        <w:top w:val="none" w:sz="0" w:space="0" w:color="auto"/>
        <w:left w:val="none" w:sz="0" w:space="0" w:color="auto"/>
        <w:bottom w:val="none" w:sz="0" w:space="0" w:color="auto"/>
        <w:right w:val="none" w:sz="0" w:space="0" w:color="auto"/>
      </w:divBdr>
    </w:div>
    <w:div w:id="1617103877">
      <w:bodyDiv w:val="1"/>
      <w:marLeft w:val="0"/>
      <w:marRight w:val="0"/>
      <w:marTop w:val="0"/>
      <w:marBottom w:val="0"/>
      <w:divBdr>
        <w:top w:val="none" w:sz="0" w:space="0" w:color="auto"/>
        <w:left w:val="none" w:sz="0" w:space="0" w:color="auto"/>
        <w:bottom w:val="none" w:sz="0" w:space="0" w:color="auto"/>
        <w:right w:val="none" w:sz="0" w:space="0" w:color="auto"/>
      </w:divBdr>
    </w:div>
    <w:div w:id="1623535535">
      <w:bodyDiv w:val="1"/>
      <w:marLeft w:val="0"/>
      <w:marRight w:val="0"/>
      <w:marTop w:val="0"/>
      <w:marBottom w:val="0"/>
      <w:divBdr>
        <w:top w:val="none" w:sz="0" w:space="0" w:color="auto"/>
        <w:left w:val="none" w:sz="0" w:space="0" w:color="auto"/>
        <w:bottom w:val="none" w:sz="0" w:space="0" w:color="auto"/>
        <w:right w:val="none" w:sz="0" w:space="0" w:color="auto"/>
      </w:divBdr>
    </w:div>
    <w:div w:id="1633752769">
      <w:bodyDiv w:val="1"/>
      <w:marLeft w:val="0"/>
      <w:marRight w:val="0"/>
      <w:marTop w:val="0"/>
      <w:marBottom w:val="0"/>
      <w:divBdr>
        <w:top w:val="none" w:sz="0" w:space="0" w:color="auto"/>
        <w:left w:val="none" w:sz="0" w:space="0" w:color="auto"/>
        <w:bottom w:val="none" w:sz="0" w:space="0" w:color="auto"/>
        <w:right w:val="none" w:sz="0" w:space="0" w:color="auto"/>
      </w:divBdr>
    </w:div>
    <w:div w:id="1639799370">
      <w:bodyDiv w:val="1"/>
      <w:marLeft w:val="0"/>
      <w:marRight w:val="0"/>
      <w:marTop w:val="0"/>
      <w:marBottom w:val="0"/>
      <w:divBdr>
        <w:top w:val="none" w:sz="0" w:space="0" w:color="auto"/>
        <w:left w:val="none" w:sz="0" w:space="0" w:color="auto"/>
        <w:bottom w:val="none" w:sz="0" w:space="0" w:color="auto"/>
        <w:right w:val="none" w:sz="0" w:space="0" w:color="auto"/>
      </w:divBdr>
    </w:div>
    <w:div w:id="1656371806">
      <w:bodyDiv w:val="1"/>
      <w:marLeft w:val="0"/>
      <w:marRight w:val="0"/>
      <w:marTop w:val="0"/>
      <w:marBottom w:val="0"/>
      <w:divBdr>
        <w:top w:val="none" w:sz="0" w:space="0" w:color="auto"/>
        <w:left w:val="none" w:sz="0" w:space="0" w:color="auto"/>
        <w:bottom w:val="none" w:sz="0" w:space="0" w:color="auto"/>
        <w:right w:val="none" w:sz="0" w:space="0" w:color="auto"/>
      </w:divBdr>
    </w:div>
    <w:div w:id="1657684593">
      <w:bodyDiv w:val="1"/>
      <w:marLeft w:val="0"/>
      <w:marRight w:val="0"/>
      <w:marTop w:val="0"/>
      <w:marBottom w:val="0"/>
      <w:divBdr>
        <w:top w:val="none" w:sz="0" w:space="0" w:color="auto"/>
        <w:left w:val="none" w:sz="0" w:space="0" w:color="auto"/>
        <w:bottom w:val="none" w:sz="0" w:space="0" w:color="auto"/>
        <w:right w:val="none" w:sz="0" w:space="0" w:color="auto"/>
      </w:divBdr>
    </w:div>
    <w:div w:id="1669014474">
      <w:bodyDiv w:val="1"/>
      <w:marLeft w:val="0"/>
      <w:marRight w:val="0"/>
      <w:marTop w:val="0"/>
      <w:marBottom w:val="0"/>
      <w:divBdr>
        <w:top w:val="none" w:sz="0" w:space="0" w:color="auto"/>
        <w:left w:val="none" w:sz="0" w:space="0" w:color="auto"/>
        <w:bottom w:val="none" w:sz="0" w:space="0" w:color="auto"/>
        <w:right w:val="none" w:sz="0" w:space="0" w:color="auto"/>
      </w:divBdr>
    </w:div>
    <w:div w:id="1671562227">
      <w:bodyDiv w:val="1"/>
      <w:marLeft w:val="0"/>
      <w:marRight w:val="0"/>
      <w:marTop w:val="0"/>
      <w:marBottom w:val="0"/>
      <w:divBdr>
        <w:top w:val="none" w:sz="0" w:space="0" w:color="auto"/>
        <w:left w:val="none" w:sz="0" w:space="0" w:color="auto"/>
        <w:bottom w:val="none" w:sz="0" w:space="0" w:color="auto"/>
        <w:right w:val="none" w:sz="0" w:space="0" w:color="auto"/>
      </w:divBdr>
    </w:div>
    <w:div w:id="1682315599">
      <w:bodyDiv w:val="1"/>
      <w:marLeft w:val="0"/>
      <w:marRight w:val="0"/>
      <w:marTop w:val="0"/>
      <w:marBottom w:val="0"/>
      <w:divBdr>
        <w:top w:val="none" w:sz="0" w:space="0" w:color="auto"/>
        <w:left w:val="none" w:sz="0" w:space="0" w:color="auto"/>
        <w:bottom w:val="none" w:sz="0" w:space="0" w:color="auto"/>
        <w:right w:val="none" w:sz="0" w:space="0" w:color="auto"/>
      </w:divBdr>
    </w:div>
    <w:div w:id="1687442253">
      <w:bodyDiv w:val="1"/>
      <w:marLeft w:val="0"/>
      <w:marRight w:val="0"/>
      <w:marTop w:val="0"/>
      <w:marBottom w:val="0"/>
      <w:divBdr>
        <w:top w:val="none" w:sz="0" w:space="0" w:color="auto"/>
        <w:left w:val="none" w:sz="0" w:space="0" w:color="auto"/>
        <w:bottom w:val="none" w:sz="0" w:space="0" w:color="auto"/>
        <w:right w:val="none" w:sz="0" w:space="0" w:color="auto"/>
      </w:divBdr>
    </w:div>
    <w:div w:id="1702969518">
      <w:bodyDiv w:val="1"/>
      <w:marLeft w:val="0"/>
      <w:marRight w:val="0"/>
      <w:marTop w:val="0"/>
      <w:marBottom w:val="0"/>
      <w:divBdr>
        <w:top w:val="none" w:sz="0" w:space="0" w:color="auto"/>
        <w:left w:val="none" w:sz="0" w:space="0" w:color="auto"/>
        <w:bottom w:val="none" w:sz="0" w:space="0" w:color="auto"/>
        <w:right w:val="none" w:sz="0" w:space="0" w:color="auto"/>
      </w:divBdr>
    </w:div>
    <w:div w:id="1716151587">
      <w:bodyDiv w:val="1"/>
      <w:marLeft w:val="0"/>
      <w:marRight w:val="0"/>
      <w:marTop w:val="0"/>
      <w:marBottom w:val="0"/>
      <w:divBdr>
        <w:top w:val="none" w:sz="0" w:space="0" w:color="auto"/>
        <w:left w:val="none" w:sz="0" w:space="0" w:color="auto"/>
        <w:bottom w:val="none" w:sz="0" w:space="0" w:color="auto"/>
        <w:right w:val="none" w:sz="0" w:space="0" w:color="auto"/>
      </w:divBdr>
    </w:div>
    <w:div w:id="1717074669">
      <w:bodyDiv w:val="1"/>
      <w:marLeft w:val="0"/>
      <w:marRight w:val="0"/>
      <w:marTop w:val="0"/>
      <w:marBottom w:val="0"/>
      <w:divBdr>
        <w:top w:val="none" w:sz="0" w:space="0" w:color="auto"/>
        <w:left w:val="none" w:sz="0" w:space="0" w:color="auto"/>
        <w:bottom w:val="none" w:sz="0" w:space="0" w:color="auto"/>
        <w:right w:val="none" w:sz="0" w:space="0" w:color="auto"/>
      </w:divBdr>
    </w:div>
    <w:div w:id="1718116789">
      <w:bodyDiv w:val="1"/>
      <w:marLeft w:val="0"/>
      <w:marRight w:val="0"/>
      <w:marTop w:val="0"/>
      <w:marBottom w:val="0"/>
      <w:divBdr>
        <w:top w:val="none" w:sz="0" w:space="0" w:color="auto"/>
        <w:left w:val="none" w:sz="0" w:space="0" w:color="auto"/>
        <w:bottom w:val="none" w:sz="0" w:space="0" w:color="auto"/>
        <w:right w:val="none" w:sz="0" w:space="0" w:color="auto"/>
      </w:divBdr>
    </w:div>
    <w:div w:id="1728799837">
      <w:bodyDiv w:val="1"/>
      <w:marLeft w:val="0"/>
      <w:marRight w:val="0"/>
      <w:marTop w:val="0"/>
      <w:marBottom w:val="0"/>
      <w:divBdr>
        <w:top w:val="none" w:sz="0" w:space="0" w:color="auto"/>
        <w:left w:val="none" w:sz="0" w:space="0" w:color="auto"/>
        <w:bottom w:val="none" w:sz="0" w:space="0" w:color="auto"/>
        <w:right w:val="none" w:sz="0" w:space="0" w:color="auto"/>
      </w:divBdr>
    </w:div>
    <w:div w:id="1738746393">
      <w:bodyDiv w:val="1"/>
      <w:marLeft w:val="0"/>
      <w:marRight w:val="0"/>
      <w:marTop w:val="0"/>
      <w:marBottom w:val="0"/>
      <w:divBdr>
        <w:top w:val="none" w:sz="0" w:space="0" w:color="auto"/>
        <w:left w:val="none" w:sz="0" w:space="0" w:color="auto"/>
        <w:bottom w:val="none" w:sz="0" w:space="0" w:color="auto"/>
        <w:right w:val="none" w:sz="0" w:space="0" w:color="auto"/>
      </w:divBdr>
    </w:div>
    <w:div w:id="1767462699">
      <w:bodyDiv w:val="1"/>
      <w:marLeft w:val="0"/>
      <w:marRight w:val="0"/>
      <w:marTop w:val="0"/>
      <w:marBottom w:val="0"/>
      <w:divBdr>
        <w:top w:val="none" w:sz="0" w:space="0" w:color="auto"/>
        <w:left w:val="none" w:sz="0" w:space="0" w:color="auto"/>
        <w:bottom w:val="none" w:sz="0" w:space="0" w:color="auto"/>
        <w:right w:val="none" w:sz="0" w:space="0" w:color="auto"/>
      </w:divBdr>
    </w:div>
    <w:div w:id="1775972887">
      <w:bodyDiv w:val="1"/>
      <w:marLeft w:val="0"/>
      <w:marRight w:val="0"/>
      <w:marTop w:val="0"/>
      <w:marBottom w:val="0"/>
      <w:divBdr>
        <w:top w:val="none" w:sz="0" w:space="0" w:color="auto"/>
        <w:left w:val="none" w:sz="0" w:space="0" w:color="auto"/>
        <w:bottom w:val="none" w:sz="0" w:space="0" w:color="auto"/>
        <w:right w:val="none" w:sz="0" w:space="0" w:color="auto"/>
      </w:divBdr>
      <w:divsChild>
        <w:div w:id="735317953">
          <w:marLeft w:val="0"/>
          <w:marRight w:val="0"/>
          <w:marTop w:val="540"/>
          <w:marBottom w:val="540"/>
          <w:divBdr>
            <w:top w:val="none" w:sz="0" w:space="0" w:color="auto"/>
            <w:left w:val="none" w:sz="0" w:space="0" w:color="auto"/>
            <w:bottom w:val="none" w:sz="0" w:space="0" w:color="auto"/>
            <w:right w:val="none" w:sz="0" w:space="0" w:color="auto"/>
          </w:divBdr>
        </w:div>
        <w:div w:id="1105538263">
          <w:marLeft w:val="0"/>
          <w:marRight w:val="0"/>
          <w:marTop w:val="540"/>
          <w:marBottom w:val="540"/>
          <w:divBdr>
            <w:top w:val="none" w:sz="0" w:space="0" w:color="auto"/>
            <w:left w:val="none" w:sz="0" w:space="0" w:color="auto"/>
            <w:bottom w:val="none" w:sz="0" w:space="0" w:color="auto"/>
            <w:right w:val="none" w:sz="0" w:space="0" w:color="auto"/>
          </w:divBdr>
        </w:div>
      </w:divsChild>
    </w:div>
    <w:div w:id="1784693005">
      <w:bodyDiv w:val="1"/>
      <w:marLeft w:val="0"/>
      <w:marRight w:val="0"/>
      <w:marTop w:val="0"/>
      <w:marBottom w:val="0"/>
      <w:divBdr>
        <w:top w:val="none" w:sz="0" w:space="0" w:color="auto"/>
        <w:left w:val="none" w:sz="0" w:space="0" w:color="auto"/>
        <w:bottom w:val="none" w:sz="0" w:space="0" w:color="auto"/>
        <w:right w:val="none" w:sz="0" w:space="0" w:color="auto"/>
      </w:divBdr>
    </w:div>
    <w:div w:id="1788575135">
      <w:bodyDiv w:val="1"/>
      <w:marLeft w:val="0"/>
      <w:marRight w:val="0"/>
      <w:marTop w:val="0"/>
      <w:marBottom w:val="0"/>
      <w:divBdr>
        <w:top w:val="none" w:sz="0" w:space="0" w:color="auto"/>
        <w:left w:val="none" w:sz="0" w:space="0" w:color="auto"/>
        <w:bottom w:val="none" w:sz="0" w:space="0" w:color="auto"/>
        <w:right w:val="none" w:sz="0" w:space="0" w:color="auto"/>
      </w:divBdr>
      <w:divsChild>
        <w:div w:id="618686374">
          <w:blockQuote w:val="1"/>
          <w:marLeft w:val="720"/>
          <w:marRight w:val="720"/>
          <w:marTop w:val="100"/>
          <w:marBottom w:val="100"/>
          <w:divBdr>
            <w:top w:val="none" w:sz="0" w:space="0" w:color="auto"/>
            <w:left w:val="single" w:sz="36" w:space="0" w:color="005A8C"/>
            <w:bottom w:val="none" w:sz="0" w:space="0" w:color="auto"/>
            <w:right w:val="none" w:sz="0" w:space="0" w:color="auto"/>
          </w:divBdr>
        </w:div>
        <w:div w:id="723875219">
          <w:blockQuote w:val="1"/>
          <w:marLeft w:val="720"/>
          <w:marRight w:val="720"/>
          <w:marTop w:val="100"/>
          <w:marBottom w:val="100"/>
          <w:divBdr>
            <w:top w:val="none" w:sz="0" w:space="0" w:color="auto"/>
            <w:left w:val="single" w:sz="36" w:space="0" w:color="005A8C"/>
            <w:bottom w:val="none" w:sz="0" w:space="0" w:color="auto"/>
            <w:right w:val="none" w:sz="0" w:space="0" w:color="auto"/>
          </w:divBdr>
        </w:div>
        <w:div w:id="1027557478">
          <w:blockQuote w:val="1"/>
          <w:marLeft w:val="720"/>
          <w:marRight w:val="720"/>
          <w:marTop w:val="100"/>
          <w:marBottom w:val="100"/>
          <w:divBdr>
            <w:top w:val="none" w:sz="0" w:space="0" w:color="auto"/>
            <w:left w:val="single" w:sz="36" w:space="0" w:color="005A8C"/>
            <w:bottom w:val="none" w:sz="0" w:space="0" w:color="auto"/>
            <w:right w:val="none" w:sz="0" w:space="0" w:color="auto"/>
          </w:divBdr>
        </w:div>
      </w:divsChild>
    </w:div>
    <w:div w:id="1793786034">
      <w:bodyDiv w:val="1"/>
      <w:marLeft w:val="0"/>
      <w:marRight w:val="0"/>
      <w:marTop w:val="0"/>
      <w:marBottom w:val="0"/>
      <w:divBdr>
        <w:top w:val="none" w:sz="0" w:space="0" w:color="auto"/>
        <w:left w:val="none" w:sz="0" w:space="0" w:color="auto"/>
        <w:bottom w:val="none" w:sz="0" w:space="0" w:color="auto"/>
        <w:right w:val="none" w:sz="0" w:space="0" w:color="auto"/>
      </w:divBdr>
      <w:divsChild>
        <w:div w:id="162177">
          <w:marLeft w:val="0"/>
          <w:marRight w:val="0"/>
          <w:marTop w:val="0"/>
          <w:marBottom w:val="0"/>
          <w:divBdr>
            <w:top w:val="none" w:sz="0" w:space="0" w:color="auto"/>
            <w:left w:val="none" w:sz="0" w:space="0" w:color="auto"/>
            <w:bottom w:val="none" w:sz="0" w:space="0" w:color="auto"/>
            <w:right w:val="none" w:sz="0" w:space="0" w:color="auto"/>
          </w:divBdr>
        </w:div>
        <w:div w:id="65034147">
          <w:marLeft w:val="0"/>
          <w:marRight w:val="0"/>
          <w:marTop w:val="0"/>
          <w:marBottom w:val="0"/>
          <w:divBdr>
            <w:top w:val="none" w:sz="0" w:space="0" w:color="auto"/>
            <w:left w:val="none" w:sz="0" w:space="0" w:color="auto"/>
            <w:bottom w:val="none" w:sz="0" w:space="0" w:color="auto"/>
            <w:right w:val="none" w:sz="0" w:space="0" w:color="auto"/>
          </w:divBdr>
        </w:div>
        <w:div w:id="115834758">
          <w:marLeft w:val="0"/>
          <w:marRight w:val="0"/>
          <w:marTop w:val="0"/>
          <w:marBottom w:val="0"/>
          <w:divBdr>
            <w:top w:val="none" w:sz="0" w:space="0" w:color="auto"/>
            <w:left w:val="none" w:sz="0" w:space="0" w:color="auto"/>
            <w:bottom w:val="none" w:sz="0" w:space="0" w:color="auto"/>
            <w:right w:val="none" w:sz="0" w:space="0" w:color="auto"/>
          </w:divBdr>
        </w:div>
        <w:div w:id="132480591">
          <w:marLeft w:val="0"/>
          <w:marRight w:val="0"/>
          <w:marTop w:val="0"/>
          <w:marBottom w:val="0"/>
          <w:divBdr>
            <w:top w:val="none" w:sz="0" w:space="0" w:color="auto"/>
            <w:left w:val="none" w:sz="0" w:space="0" w:color="auto"/>
            <w:bottom w:val="none" w:sz="0" w:space="0" w:color="auto"/>
            <w:right w:val="none" w:sz="0" w:space="0" w:color="auto"/>
          </w:divBdr>
        </w:div>
        <w:div w:id="166022107">
          <w:marLeft w:val="0"/>
          <w:marRight w:val="0"/>
          <w:marTop w:val="0"/>
          <w:marBottom w:val="0"/>
          <w:divBdr>
            <w:top w:val="none" w:sz="0" w:space="0" w:color="auto"/>
            <w:left w:val="none" w:sz="0" w:space="0" w:color="auto"/>
            <w:bottom w:val="none" w:sz="0" w:space="0" w:color="auto"/>
            <w:right w:val="none" w:sz="0" w:space="0" w:color="auto"/>
          </w:divBdr>
        </w:div>
        <w:div w:id="505828581">
          <w:marLeft w:val="0"/>
          <w:marRight w:val="0"/>
          <w:marTop w:val="0"/>
          <w:marBottom w:val="0"/>
          <w:divBdr>
            <w:top w:val="none" w:sz="0" w:space="0" w:color="auto"/>
            <w:left w:val="none" w:sz="0" w:space="0" w:color="auto"/>
            <w:bottom w:val="none" w:sz="0" w:space="0" w:color="auto"/>
            <w:right w:val="none" w:sz="0" w:space="0" w:color="auto"/>
          </w:divBdr>
        </w:div>
        <w:div w:id="591478786">
          <w:marLeft w:val="0"/>
          <w:marRight w:val="0"/>
          <w:marTop w:val="0"/>
          <w:marBottom w:val="0"/>
          <w:divBdr>
            <w:top w:val="none" w:sz="0" w:space="0" w:color="auto"/>
            <w:left w:val="none" w:sz="0" w:space="0" w:color="auto"/>
            <w:bottom w:val="none" w:sz="0" w:space="0" w:color="auto"/>
            <w:right w:val="none" w:sz="0" w:space="0" w:color="auto"/>
          </w:divBdr>
        </w:div>
        <w:div w:id="763918683">
          <w:marLeft w:val="0"/>
          <w:marRight w:val="0"/>
          <w:marTop w:val="0"/>
          <w:marBottom w:val="0"/>
          <w:divBdr>
            <w:top w:val="none" w:sz="0" w:space="0" w:color="auto"/>
            <w:left w:val="none" w:sz="0" w:space="0" w:color="auto"/>
            <w:bottom w:val="none" w:sz="0" w:space="0" w:color="auto"/>
            <w:right w:val="none" w:sz="0" w:space="0" w:color="auto"/>
          </w:divBdr>
        </w:div>
        <w:div w:id="779304723">
          <w:marLeft w:val="0"/>
          <w:marRight w:val="0"/>
          <w:marTop w:val="0"/>
          <w:marBottom w:val="0"/>
          <w:divBdr>
            <w:top w:val="none" w:sz="0" w:space="0" w:color="auto"/>
            <w:left w:val="none" w:sz="0" w:space="0" w:color="auto"/>
            <w:bottom w:val="none" w:sz="0" w:space="0" w:color="auto"/>
            <w:right w:val="none" w:sz="0" w:space="0" w:color="auto"/>
          </w:divBdr>
        </w:div>
        <w:div w:id="1308779907">
          <w:marLeft w:val="0"/>
          <w:marRight w:val="0"/>
          <w:marTop w:val="0"/>
          <w:marBottom w:val="0"/>
          <w:divBdr>
            <w:top w:val="none" w:sz="0" w:space="0" w:color="auto"/>
            <w:left w:val="none" w:sz="0" w:space="0" w:color="auto"/>
            <w:bottom w:val="none" w:sz="0" w:space="0" w:color="auto"/>
            <w:right w:val="none" w:sz="0" w:space="0" w:color="auto"/>
          </w:divBdr>
        </w:div>
        <w:div w:id="1328283908">
          <w:marLeft w:val="0"/>
          <w:marRight w:val="0"/>
          <w:marTop w:val="0"/>
          <w:marBottom w:val="0"/>
          <w:divBdr>
            <w:top w:val="none" w:sz="0" w:space="0" w:color="auto"/>
            <w:left w:val="none" w:sz="0" w:space="0" w:color="auto"/>
            <w:bottom w:val="none" w:sz="0" w:space="0" w:color="auto"/>
            <w:right w:val="none" w:sz="0" w:space="0" w:color="auto"/>
          </w:divBdr>
        </w:div>
        <w:div w:id="1428311212">
          <w:marLeft w:val="0"/>
          <w:marRight w:val="0"/>
          <w:marTop w:val="0"/>
          <w:marBottom w:val="0"/>
          <w:divBdr>
            <w:top w:val="none" w:sz="0" w:space="0" w:color="auto"/>
            <w:left w:val="none" w:sz="0" w:space="0" w:color="auto"/>
            <w:bottom w:val="none" w:sz="0" w:space="0" w:color="auto"/>
            <w:right w:val="none" w:sz="0" w:space="0" w:color="auto"/>
          </w:divBdr>
        </w:div>
        <w:div w:id="1460613083">
          <w:marLeft w:val="0"/>
          <w:marRight w:val="0"/>
          <w:marTop w:val="0"/>
          <w:marBottom w:val="0"/>
          <w:divBdr>
            <w:top w:val="none" w:sz="0" w:space="0" w:color="auto"/>
            <w:left w:val="none" w:sz="0" w:space="0" w:color="auto"/>
            <w:bottom w:val="none" w:sz="0" w:space="0" w:color="auto"/>
            <w:right w:val="none" w:sz="0" w:space="0" w:color="auto"/>
          </w:divBdr>
        </w:div>
        <w:div w:id="1699694536">
          <w:marLeft w:val="0"/>
          <w:marRight w:val="0"/>
          <w:marTop w:val="0"/>
          <w:marBottom w:val="0"/>
          <w:divBdr>
            <w:top w:val="none" w:sz="0" w:space="0" w:color="auto"/>
            <w:left w:val="none" w:sz="0" w:space="0" w:color="auto"/>
            <w:bottom w:val="none" w:sz="0" w:space="0" w:color="auto"/>
            <w:right w:val="none" w:sz="0" w:space="0" w:color="auto"/>
          </w:divBdr>
        </w:div>
        <w:div w:id="1892694567">
          <w:marLeft w:val="0"/>
          <w:marRight w:val="0"/>
          <w:marTop w:val="0"/>
          <w:marBottom w:val="0"/>
          <w:divBdr>
            <w:top w:val="none" w:sz="0" w:space="0" w:color="auto"/>
            <w:left w:val="none" w:sz="0" w:space="0" w:color="auto"/>
            <w:bottom w:val="none" w:sz="0" w:space="0" w:color="auto"/>
            <w:right w:val="none" w:sz="0" w:space="0" w:color="auto"/>
          </w:divBdr>
        </w:div>
      </w:divsChild>
    </w:div>
    <w:div w:id="1805923465">
      <w:bodyDiv w:val="1"/>
      <w:marLeft w:val="0"/>
      <w:marRight w:val="0"/>
      <w:marTop w:val="0"/>
      <w:marBottom w:val="0"/>
      <w:divBdr>
        <w:top w:val="none" w:sz="0" w:space="0" w:color="auto"/>
        <w:left w:val="none" w:sz="0" w:space="0" w:color="auto"/>
        <w:bottom w:val="none" w:sz="0" w:space="0" w:color="auto"/>
        <w:right w:val="none" w:sz="0" w:space="0" w:color="auto"/>
      </w:divBdr>
    </w:div>
    <w:div w:id="1822572583">
      <w:bodyDiv w:val="1"/>
      <w:marLeft w:val="0"/>
      <w:marRight w:val="0"/>
      <w:marTop w:val="0"/>
      <w:marBottom w:val="0"/>
      <w:divBdr>
        <w:top w:val="none" w:sz="0" w:space="0" w:color="auto"/>
        <w:left w:val="none" w:sz="0" w:space="0" w:color="auto"/>
        <w:bottom w:val="none" w:sz="0" w:space="0" w:color="auto"/>
        <w:right w:val="none" w:sz="0" w:space="0" w:color="auto"/>
      </w:divBdr>
    </w:div>
    <w:div w:id="1824274878">
      <w:bodyDiv w:val="1"/>
      <w:marLeft w:val="0"/>
      <w:marRight w:val="0"/>
      <w:marTop w:val="0"/>
      <w:marBottom w:val="0"/>
      <w:divBdr>
        <w:top w:val="none" w:sz="0" w:space="0" w:color="auto"/>
        <w:left w:val="none" w:sz="0" w:space="0" w:color="auto"/>
        <w:bottom w:val="none" w:sz="0" w:space="0" w:color="auto"/>
        <w:right w:val="none" w:sz="0" w:space="0" w:color="auto"/>
      </w:divBdr>
    </w:div>
    <w:div w:id="1863739203">
      <w:bodyDiv w:val="1"/>
      <w:marLeft w:val="0"/>
      <w:marRight w:val="0"/>
      <w:marTop w:val="0"/>
      <w:marBottom w:val="0"/>
      <w:divBdr>
        <w:top w:val="none" w:sz="0" w:space="0" w:color="auto"/>
        <w:left w:val="none" w:sz="0" w:space="0" w:color="auto"/>
        <w:bottom w:val="none" w:sz="0" w:space="0" w:color="auto"/>
        <w:right w:val="none" w:sz="0" w:space="0" w:color="auto"/>
      </w:divBdr>
    </w:div>
    <w:div w:id="1864198340">
      <w:bodyDiv w:val="1"/>
      <w:marLeft w:val="0"/>
      <w:marRight w:val="0"/>
      <w:marTop w:val="0"/>
      <w:marBottom w:val="0"/>
      <w:divBdr>
        <w:top w:val="none" w:sz="0" w:space="0" w:color="auto"/>
        <w:left w:val="none" w:sz="0" w:space="0" w:color="auto"/>
        <w:bottom w:val="none" w:sz="0" w:space="0" w:color="auto"/>
        <w:right w:val="none" w:sz="0" w:space="0" w:color="auto"/>
      </w:divBdr>
    </w:div>
    <w:div w:id="1868834564">
      <w:bodyDiv w:val="1"/>
      <w:marLeft w:val="0"/>
      <w:marRight w:val="0"/>
      <w:marTop w:val="0"/>
      <w:marBottom w:val="0"/>
      <w:divBdr>
        <w:top w:val="none" w:sz="0" w:space="0" w:color="auto"/>
        <w:left w:val="none" w:sz="0" w:space="0" w:color="auto"/>
        <w:bottom w:val="none" w:sz="0" w:space="0" w:color="auto"/>
        <w:right w:val="none" w:sz="0" w:space="0" w:color="auto"/>
      </w:divBdr>
    </w:div>
    <w:div w:id="1876502568">
      <w:bodyDiv w:val="1"/>
      <w:marLeft w:val="0"/>
      <w:marRight w:val="0"/>
      <w:marTop w:val="0"/>
      <w:marBottom w:val="0"/>
      <w:divBdr>
        <w:top w:val="none" w:sz="0" w:space="0" w:color="auto"/>
        <w:left w:val="none" w:sz="0" w:space="0" w:color="auto"/>
        <w:bottom w:val="none" w:sz="0" w:space="0" w:color="auto"/>
        <w:right w:val="none" w:sz="0" w:space="0" w:color="auto"/>
      </w:divBdr>
    </w:div>
    <w:div w:id="1879006713">
      <w:bodyDiv w:val="1"/>
      <w:marLeft w:val="0"/>
      <w:marRight w:val="0"/>
      <w:marTop w:val="0"/>
      <w:marBottom w:val="0"/>
      <w:divBdr>
        <w:top w:val="none" w:sz="0" w:space="0" w:color="auto"/>
        <w:left w:val="none" w:sz="0" w:space="0" w:color="auto"/>
        <w:bottom w:val="none" w:sz="0" w:space="0" w:color="auto"/>
        <w:right w:val="none" w:sz="0" w:space="0" w:color="auto"/>
      </w:divBdr>
    </w:div>
    <w:div w:id="1882664599">
      <w:bodyDiv w:val="1"/>
      <w:marLeft w:val="0"/>
      <w:marRight w:val="0"/>
      <w:marTop w:val="0"/>
      <w:marBottom w:val="0"/>
      <w:divBdr>
        <w:top w:val="none" w:sz="0" w:space="0" w:color="auto"/>
        <w:left w:val="none" w:sz="0" w:space="0" w:color="auto"/>
        <w:bottom w:val="none" w:sz="0" w:space="0" w:color="auto"/>
        <w:right w:val="none" w:sz="0" w:space="0" w:color="auto"/>
      </w:divBdr>
    </w:div>
    <w:div w:id="1895114369">
      <w:bodyDiv w:val="1"/>
      <w:marLeft w:val="0"/>
      <w:marRight w:val="0"/>
      <w:marTop w:val="0"/>
      <w:marBottom w:val="0"/>
      <w:divBdr>
        <w:top w:val="none" w:sz="0" w:space="0" w:color="auto"/>
        <w:left w:val="none" w:sz="0" w:space="0" w:color="auto"/>
        <w:bottom w:val="none" w:sz="0" w:space="0" w:color="auto"/>
        <w:right w:val="none" w:sz="0" w:space="0" w:color="auto"/>
      </w:divBdr>
      <w:divsChild>
        <w:div w:id="201484622">
          <w:marLeft w:val="0"/>
          <w:marRight w:val="0"/>
          <w:marTop w:val="203"/>
          <w:marBottom w:val="0"/>
          <w:divBdr>
            <w:top w:val="none" w:sz="0" w:space="0" w:color="auto"/>
            <w:left w:val="none" w:sz="0" w:space="0" w:color="auto"/>
            <w:bottom w:val="none" w:sz="0" w:space="0" w:color="auto"/>
            <w:right w:val="none" w:sz="0" w:space="0" w:color="auto"/>
          </w:divBdr>
          <w:divsChild>
            <w:div w:id="1236089246">
              <w:marLeft w:val="0"/>
              <w:marRight w:val="0"/>
              <w:marTop w:val="0"/>
              <w:marBottom w:val="0"/>
              <w:divBdr>
                <w:top w:val="none" w:sz="0" w:space="0" w:color="auto"/>
                <w:left w:val="none" w:sz="0" w:space="0" w:color="auto"/>
                <w:bottom w:val="none" w:sz="0" w:space="0" w:color="auto"/>
                <w:right w:val="none" w:sz="0" w:space="0" w:color="auto"/>
              </w:divBdr>
              <w:divsChild>
                <w:div w:id="1864631064">
                  <w:marLeft w:val="0"/>
                  <w:marRight w:val="0"/>
                  <w:marTop w:val="0"/>
                  <w:marBottom w:val="0"/>
                  <w:divBdr>
                    <w:top w:val="none" w:sz="0" w:space="0" w:color="auto"/>
                    <w:left w:val="none" w:sz="0" w:space="0" w:color="auto"/>
                    <w:bottom w:val="none" w:sz="0" w:space="0" w:color="auto"/>
                    <w:right w:val="none" w:sz="0" w:space="0" w:color="auto"/>
                  </w:divBdr>
                  <w:divsChild>
                    <w:div w:id="34817831">
                      <w:marLeft w:val="0"/>
                      <w:marRight w:val="0"/>
                      <w:marTop w:val="0"/>
                      <w:marBottom w:val="0"/>
                      <w:divBdr>
                        <w:top w:val="none" w:sz="0" w:space="0" w:color="auto"/>
                        <w:left w:val="none" w:sz="0" w:space="0" w:color="auto"/>
                        <w:bottom w:val="none" w:sz="0" w:space="0" w:color="auto"/>
                        <w:right w:val="none" w:sz="0" w:space="0" w:color="auto"/>
                      </w:divBdr>
                    </w:div>
                    <w:div w:id="69893200">
                      <w:marLeft w:val="0"/>
                      <w:marRight w:val="0"/>
                      <w:marTop w:val="0"/>
                      <w:marBottom w:val="0"/>
                      <w:divBdr>
                        <w:top w:val="none" w:sz="0" w:space="0" w:color="auto"/>
                        <w:left w:val="none" w:sz="0" w:space="0" w:color="auto"/>
                        <w:bottom w:val="none" w:sz="0" w:space="0" w:color="auto"/>
                        <w:right w:val="none" w:sz="0" w:space="0" w:color="auto"/>
                      </w:divBdr>
                    </w:div>
                    <w:div w:id="128012713">
                      <w:marLeft w:val="0"/>
                      <w:marRight w:val="0"/>
                      <w:marTop w:val="0"/>
                      <w:marBottom w:val="0"/>
                      <w:divBdr>
                        <w:top w:val="none" w:sz="0" w:space="0" w:color="auto"/>
                        <w:left w:val="none" w:sz="0" w:space="0" w:color="auto"/>
                        <w:bottom w:val="none" w:sz="0" w:space="0" w:color="auto"/>
                        <w:right w:val="none" w:sz="0" w:space="0" w:color="auto"/>
                      </w:divBdr>
                    </w:div>
                    <w:div w:id="259683448">
                      <w:marLeft w:val="0"/>
                      <w:marRight w:val="0"/>
                      <w:marTop w:val="0"/>
                      <w:marBottom w:val="0"/>
                      <w:divBdr>
                        <w:top w:val="none" w:sz="0" w:space="0" w:color="auto"/>
                        <w:left w:val="none" w:sz="0" w:space="0" w:color="auto"/>
                        <w:bottom w:val="none" w:sz="0" w:space="0" w:color="auto"/>
                        <w:right w:val="none" w:sz="0" w:space="0" w:color="auto"/>
                      </w:divBdr>
                    </w:div>
                    <w:div w:id="278531951">
                      <w:marLeft w:val="0"/>
                      <w:marRight w:val="0"/>
                      <w:marTop w:val="0"/>
                      <w:marBottom w:val="0"/>
                      <w:divBdr>
                        <w:top w:val="none" w:sz="0" w:space="0" w:color="auto"/>
                        <w:left w:val="none" w:sz="0" w:space="0" w:color="auto"/>
                        <w:bottom w:val="none" w:sz="0" w:space="0" w:color="auto"/>
                        <w:right w:val="none" w:sz="0" w:space="0" w:color="auto"/>
                      </w:divBdr>
                    </w:div>
                    <w:div w:id="278689165">
                      <w:marLeft w:val="0"/>
                      <w:marRight w:val="0"/>
                      <w:marTop w:val="0"/>
                      <w:marBottom w:val="0"/>
                      <w:divBdr>
                        <w:top w:val="none" w:sz="0" w:space="0" w:color="auto"/>
                        <w:left w:val="none" w:sz="0" w:space="0" w:color="auto"/>
                        <w:bottom w:val="none" w:sz="0" w:space="0" w:color="auto"/>
                        <w:right w:val="none" w:sz="0" w:space="0" w:color="auto"/>
                      </w:divBdr>
                    </w:div>
                    <w:div w:id="297152365">
                      <w:marLeft w:val="0"/>
                      <w:marRight w:val="0"/>
                      <w:marTop w:val="0"/>
                      <w:marBottom w:val="0"/>
                      <w:divBdr>
                        <w:top w:val="none" w:sz="0" w:space="0" w:color="auto"/>
                        <w:left w:val="none" w:sz="0" w:space="0" w:color="auto"/>
                        <w:bottom w:val="none" w:sz="0" w:space="0" w:color="auto"/>
                        <w:right w:val="none" w:sz="0" w:space="0" w:color="auto"/>
                      </w:divBdr>
                    </w:div>
                    <w:div w:id="343094509">
                      <w:marLeft w:val="0"/>
                      <w:marRight w:val="0"/>
                      <w:marTop w:val="0"/>
                      <w:marBottom w:val="0"/>
                      <w:divBdr>
                        <w:top w:val="none" w:sz="0" w:space="0" w:color="auto"/>
                        <w:left w:val="none" w:sz="0" w:space="0" w:color="auto"/>
                        <w:bottom w:val="none" w:sz="0" w:space="0" w:color="auto"/>
                        <w:right w:val="none" w:sz="0" w:space="0" w:color="auto"/>
                      </w:divBdr>
                    </w:div>
                    <w:div w:id="387000600">
                      <w:marLeft w:val="0"/>
                      <w:marRight w:val="0"/>
                      <w:marTop w:val="0"/>
                      <w:marBottom w:val="0"/>
                      <w:divBdr>
                        <w:top w:val="none" w:sz="0" w:space="0" w:color="auto"/>
                        <w:left w:val="none" w:sz="0" w:space="0" w:color="auto"/>
                        <w:bottom w:val="none" w:sz="0" w:space="0" w:color="auto"/>
                        <w:right w:val="none" w:sz="0" w:space="0" w:color="auto"/>
                      </w:divBdr>
                    </w:div>
                    <w:div w:id="401100878">
                      <w:marLeft w:val="0"/>
                      <w:marRight w:val="0"/>
                      <w:marTop w:val="0"/>
                      <w:marBottom w:val="0"/>
                      <w:divBdr>
                        <w:top w:val="none" w:sz="0" w:space="0" w:color="auto"/>
                        <w:left w:val="none" w:sz="0" w:space="0" w:color="auto"/>
                        <w:bottom w:val="none" w:sz="0" w:space="0" w:color="auto"/>
                        <w:right w:val="none" w:sz="0" w:space="0" w:color="auto"/>
                      </w:divBdr>
                    </w:div>
                    <w:div w:id="466244976">
                      <w:marLeft w:val="0"/>
                      <w:marRight w:val="0"/>
                      <w:marTop w:val="0"/>
                      <w:marBottom w:val="0"/>
                      <w:divBdr>
                        <w:top w:val="none" w:sz="0" w:space="0" w:color="auto"/>
                        <w:left w:val="none" w:sz="0" w:space="0" w:color="auto"/>
                        <w:bottom w:val="none" w:sz="0" w:space="0" w:color="auto"/>
                        <w:right w:val="none" w:sz="0" w:space="0" w:color="auto"/>
                      </w:divBdr>
                    </w:div>
                    <w:div w:id="473915122">
                      <w:marLeft w:val="0"/>
                      <w:marRight w:val="0"/>
                      <w:marTop w:val="0"/>
                      <w:marBottom w:val="0"/>
                      <w:divBdr>
                        <w:top w:val="none" w:sz="0" w:space="0" w:color="auto"/>
                        <w:left w:val="none" w:sz="0" w:space="0" w:color="auto"/>
                        <w:bottom w:val="none" w:sz="0" w:space="0" w:color="auto"/>
                        <w:right w:val="none" w:sz="0" w:space="0" w:color="auto"/>
                      </w:divBdr>
                    </w:div>
                    <w:div w:id="482548934">
                      <w:marLeft w:val="0"/>
                      <w:marRight w:val="0"/>
                      <w:marTop w:val="0"/>
                      <w:marBottom w:val="0"/>
                      <w:divBdr>
                        <w:top w:val="none" w:sz="0" w:space="0" w:color="auto"/>
                        <w:left w:val="none" w:sz="0" w:space="0" w:color="auto"/>
                        <w:bottom w:val="none" w:sz="0" w:space="0" w:color="auto"/>
                        <w:right w:val="none" w:sz="0" w:space="0" w:color="auto"/>
                      </w:divBdr>
                    </w:div>
                    <w:div w:id="488400827">
                      <w:marLeft w:val="0"/>
                      <w:marRight w:val="0"/>
                      <w:marTop w:val="0"/>
                      <w:marBottom w:val="0"/>
                      <w:divBdr>
                        <w:top w:val="none" w:sz="0" w:space="0" w:color="auto"/>
                        <w:left w:val="none" w:sz="0" w:space="0" w:color="auto"/>
                        <w:bottom w:val="none" w:sz="0" w:space="0" w:color="auto"/>
                        <w:right w:val="none" w:sz="0" w:space="0" w:color="auto"/>
                      </w:divBdr>
                    </w:div>
                    <w:div w:id="650407106">
                      <w:marLeft w:val="0"/>
                      <w:marRight w:val="0"/>
                      <w:marTop w:val="0"/>
                      <w:marBottom w:val="0"/>
                      <w:divBdr>
                        <w:top w:val="none" w:sz="0" w:space="0" w:color="auto"/>
                        <w:left w:val="none" w:sz="0" w:space="0" w:color="auto"/>
                        <w:bottom w:val="none" w:sz="0" w:space="0" w:color="auto"/>
                        <w:right w:val="none" w:sz="0" w:space="0" w:color="auto"/>
                      </w:divBdr>
                    </w:div>
                    <w:div w:id="776482984">
                      <w:marLeft w:val="0"/>
                      <w:marRight w:val="0"/>
                      <w:marTop w:val="0"/>
                      <w:marBottom w:val="0"/>
                      <w:divBdr>
                        <w:top w:val="none" w:sz="0" w:space="0" w:color="auto"/>
                        <w:left w:val="none" w:sz="0" w:space="0" w:color="auto"/>
                        <w:bottom w:val="none" w:sz="0" w:space="0" w:color="auto"/>
                        <w:right w:val="none" w:sz="0" w:space="0" w:color="auto"/>
                      </w:divBdr>
                    </w:div>
                    <w:div w:id="820314764">
                      <w:marLeft w:val="0"/>
                      <w:marRight w:val="0"/>
                      <w:marTop w:val="0"/>
                      <w:marBottom w:val="0"/>
                      <w:divBdr>
                        <w:top w:val="none" w:sz="0" w:space="0" w:color="auto"/>
                        <w:left w:val="none" w:sz="0" w:space="0" w:color="auto"/>
                        <w:bottom w:val="none" w:sz="0" w:space="0" w:color="auto"/>
                        <w:right w:val="none" w:sz="0" w:space="0" w:color="auto"/>
                      </w:divBdr>
                    </w:div>
                    <w:div w:id="893661242">
                      <w:marLeft w:val="0"/>
                      <w:marRight w:val="0"/>
                      <w:marTop w:val="0"/>
                      <w:marBottom w:val="0"/>
                      <w:divBdr>
                        <w:top w:val="none" w:sz="0" w:space="0" w:color="auto"/>
                        <w:left w:val="none" w:sz="0" w:space="0" w:color="auto"/>
                        <w:bottom w:val="none" w:sz="0" w:space="0" w:color="auto"/>
                        <w:right w:val="none" w:sz="0" w:space="0" w:color="auto"/>
                      </w:divBdr>
                    </w:div>
                    <w:div w:id="931354123">
                      <w:marLeft w:val="0"/>
                      <w:marRight w:val="0"/>
                      <w:marTop w:val="0"/>
                      <w:marBottom w:val="0"/>
                      <w:divBdr>
                        <w:top w:val="none" w:sz="0" w:space="0" w:color="auto"/>
                        <w:left w:val="none" w:sz="0" w:space="0" w:color="auto"/>
                        <w:bottom w:val="none" w:sz="0" w:space="0" w:color="auto"/>
                        <w:right w:val="none" w:sz="0" w:space="0" w:color="auto"/>
                      </w:divBdr>
                    </w:div>
                    <w:div w:id="936333728">
                      <w:marLeft w:val="0"/>
                      <w:marRight w:val="0"/>
                      <w:marTop w:val="0"/>
                      <w:marBottom w:val="0"/>
                      <w:divBdr>
                        <w:top w:val="none" w:sz="0" w:space="0" w:color="auto"/>
                        <w:left w:val="none" w:sz="0" w:space="0" w:color="auto"/>
                        <w:bottom w:val="none" w:sz="0" w:space="0" w:color="auto"/>
                        <w:right w:val="none" w:sz="0" w:space="0" w:color="auto"/>
                      </w:divBdr>
                    </w:div>
                    <w:div w:id="980427749">
                      <w:marLeft w:val="0"/>
                      <w:marRight w:val="0"/>
                      <w:marTop w:val="0"/>
                      <w:marBottom w:val="0"/>
                      <w:divBdr>
                        <w:top w:val="none" w:sz="0" w:space="0" w:color="auto"/>
                        <w:left w:val="none" w:sz="0" w:space="0" w:color="auto"/>
                        <w:bottom w:val="none" w:sz="0" w:space="0" w:color="auto"/>
                        <w:right w:val="none" w:sz="0" w:space="0" w:color="auto"/>
                      </w:divBdr>
                    </w:div>
                    <w:div w:id="1002392234">
                      <w:marLeft w:val="0"/>
                      <w:marRight w:val="0"/>
                      <w:marTop w:val="0"/>
                      <w:marBottom w:val="0"/>
                      <w:divBdr>
                        <w:top w:val="none" w:sz="0" w:space="0" w:color="auto"/>
                        <w:left w:val="none" w:sz="0" w:space="0" w:color="auto"/>
                        <w:bottom w:val="none" w:sz="0" w:space="0" w:color="auto"/>
                        <w:right w:val="none" w:sz="0" w:space="0" w:color="auto"/>
                      </w:divBdr>
                    </w:div>
                    <w:div w:id="1014847940">
                      <w:marLeft w:val="0"/>
                      <w:marRight w:val="0"/>
                      <w:marTop w:val="0"/>
                      <w:marBottom w:val="0"/>
                      <w:divBdr>
                        <w:top w:val="none" w:sz="0" w:space="0" w:color="auto"/>
                        <w:left w:val="none" w:sz="0" w:space="0" w:color="auto"/>
                        <w:bottom w:val="none" w:sz="0" w:space="0" w:color="auto"/>
                        <w:right w:val="none" w:sz="0" w:space="0" w:color="auto"/>
                      </w:divBdr>
                    </w:div>
                    <w:div w:id="1018193204">
                      <w:marLeft w:val="0"/>
                      <w:marRight w:val="0"/>
                      <w:marTop w:val="0"/>
                      <w:marBottom w:val="0"/>
                      <w:divBdr>
                        <w:top w:val="none" w:sz="0" w:space="0" w:color="auto"/>
                        <w:left w:val="none" w:sz="0" w:space="0" w:color="auto"/>
                        <w:bottom w:val="none" w:sz="0" w:space="0" w:color="auto"/>
                        <w:right w:val="none" w:sz="0" w:space="0" w:color="auto"/>
                      </w:divBdr>
                    </w:div>
                    <w:div w:id="1216970243">
                      <w:marLeft w:val="0"/>
                      <w:marRight w:val="0"/>
                      <w:marTop w:val="0"/>
                      <w:marBottom w:val="0"/>
                      <w:divBdr>
                        <w:top w:val="none" w:sz="0" w:space="0" w:color="auto"/>
                        <w:left w:val="none" w:sz="0" w:space="0" w:color="auto"/>
                        <w:bottom w:val="none" w:sz="0" w:space="0" w:color="auto"/>
                        <w:right w:val="none" w:sz="0" w:space="0" w:color="auto"/>
                      </w:divBdr>
                    </w:div>
                    <w:div w:id="1250384482">
                      <w:marLeft w:val="0"/>
                      <w:marRight w:val="0"/>
                      <w:marTop w:val="0"/>
                      <w:marBottom w:val="0"/>
                      <w:divBdr>
                        <w:top w:val="none" w:sz="0" w:space="0" w:color="auto"/>
                        <w:left w:val="none" w:sz="0" w:space="0" w:color="auto"/>
                        <w:bottom w:val="none" w:sz="0" w:space="0" w:color="auto"/>
                        <w:right w:val="none" w:sz="0" w:space="0" w:color="auto"/>
                      </w:divBdr>
                    </w:div>
                    <w:div w:id="1255550280">
                      <w:marLeft w:val="0"/>
                      <w:marRight w:val="0"/>
                      <w:marTop w:val="0"/>
                      <w:marBottom w:val="0"/>
                      <w:divBdr>
                        <w:top w:val="none" w:sz="0" w:space="0" w:color="auto"/>
                        <w:left w:val="none" w:sz="0" w:space="0" w:color="auto"/>
                        <w:bottom w:val="none" w:sz="0" w:space="0" w:color="auto"/>
                        <w:right w:val="none" w:sz="0" w:space="0" w:color="auto"/>
                      </w:divBdr>
                    </w:div>
                    <w:div w:id="1306814076">
                      <w:marLeft w:val="0"/>
                      <w:marRight w:val="0"/>
                      <w:marTop w:val="0"/>
                      <w:marBottom w:val="0"/>
                      <w:divBdr>
                        <w:top w:val="none" w:sz="0" w:space="0" w:color="auto"/>
                        <w:left w:val="none" w:sz="0" w:space="0" w:color="auto"/>
                        <w:bottom w:val="none" w:sz="0" w:space="0" w:color="auto"/>
                        <w:right w:val="none" w:sz="0" w:space="0" w:color="auto"/>
                      </w:divBdr>
                    </w:div>
                    <w:div w:id="1325814969">
                      <w:marLeft w:val="0"/>
                      <w:marRight w:val="0"/>
                      <w:marTop w:val="0"/>
                      <w:marBottom w:val="0"/>
                      <w:divBdr>
                        <w:top w:val="none" w:sz="0" w:space="0" w:color="auto"/>
                        <w:left w:val="none" w:sz="0" w:space="0" w:color="auto"/>
                        <w:bottom w:val="none" w:sz="0" w:space="0" w:color="auto"/>
                        <w:right w:val="none" w:sz="0" w:space="0" w:color="auto"/>
                      </w:divBdr>
                    </w:div>
                    <w:div w:id="1397779201">
                      <w:marLeft w:val="0"/>
                      <w:marRight w:val="0"/>
                      <w:marTop w:val="0"/>
                      <w:marBottom w:val="0"/>
                      <w:divBdr>
                        <w:top w:val="none" w:sz="0" w:space="0" w:color="auto"/>
                        <w:left w:val="none" w:sz="0" w:space="0" w:color="auto"/>
                        <w:bottom w:val="none" w:sz="0" w:space="0" w:color="auto"/>
                        <w:right w:val="none" w:sz="0" w:space="0" w:color="auto"/>
                      </w:divBdr>
                    </w:div>
                    <w:div w:id="1484858578">
                      <w:marLeft w:val="0"/>
                      <w:marRight w:val="0"/>
                      <w:marTop w:val="0"/>
                      <w:marBottom w:val="0"/>
                      <w:divBdr>
                        <w:top w:val="none" w:sz="0" w:space="0" w:color="auto"/>
                        <w:left w:val="none" w:sz="0" w:space="0" w:color="auto"/>
                        <w:bottom w:val="none" w:sz="0" w:space="0" w:color="auto"/>
                        <w:right w:val="none" w:sz="0" w:space="0" w:color="auto"/>
                      </w:divBdr>
                    </w:div>
                    <w:div w:id="1522280018">
                      <w:marLeft w:val="0"/>
                      <w:marRight w:val="0"/>
                      <w:marTop w:val="0"/>
                      <w:marBottom w:val="0"/>
                      <w:divBdr>
                        <w:top w:val="none" w:sz="0" w:space="0" w:color="auto"/>
                        <w:left w:val="none" w:sz="0" w:space="0" w:color="auto"/>
                        <w:bottom w:val="none" w:sz="0" w:space="0" w:color="auto"/>
                        <w:right w:val="none" w:sz="0" w:space="0" w:color="auto"/>
                      </w:divBdr>
                    </w:div>
                    <w:div w:id="1727141209">
                      <w:marLeft w:val="0"/>
                      <w:marRight w:val="0"/>
                      <w:marTop w:val="0"/>
                      <w:marBottom w:val="0"/>
                      <w:divBdr>
                        <w:top w:val="none" w:sz="0" w:space="0" w:color="auto"/>
                        <w:left w:val="none" w:sz="0" w:space="0" w:color="auto"/>
                        <w:bottom w:val="none" w:sz="0" w:space="0" w:color="auto"/>
                        <w:right w:val="none" w:sz="0" w:space="0" w:color="auto"/>
                      </w:divBdr>
                    </w:div>
                    <w:div w:id="1760447178">
                      <w:marLeft w:val="0"/>
                      <w:marRight w:val="0"/>
                      <w:marTop w:val="0"/>
                      <w:marBottom w:val="0"/>
                      <w:divBdr>
                        <w:top w:val="none" w:sz="0" w:space="0" w:color="auto"/>
                        <w:left w:val="none" w:sz="0" w:space="0" w:color="auto"/>
                        <w:bottom w:val="none" w:sz="0" w:space="0" w:color="auto"/>
                        <w:right w:val="none" w:sz="0" w:space="0" w:color="auto"/>
                      </w:divBdr>
                    </w:div>
                    <w:div w:id="1853259437">
                      <w:marLeft w:val="0"/>
                      <w:marRight w:val="0"/>
                      <w:marTop w:val="0"/>
                      <w:marBottom w:val="0"/>
                      <w:divBdr>
                        <w:top w:val="none" w:sz="0" w:space="0" w:color="auto"/>
                        <w:left w:val="none" w:sz="0" w:space="0" w:color="auto"/>
                        <w:bottom w:val="none" w:sz="0" w:space="0" w:color="auto"/>
                        <w:right w:val="none" w:sz="0" w:space="0" w:color="auto"/>
                      </w:divBdr>
                    </w:div>
                    <w:div w:id="1886330982">
                      <w:marLeft w:val="0"/>
                      <w:marRight w:val="0"/>
                      <w:marTop w:val="0"/>
                      <w:marBottom w:val="0"/>
                      <w:divBdr>
                        <w:top w:val="none" w:sz="0" w:space="0" w:color="auto"/>
                        <w:left w:val="none" w:sz="0" w:space="0" w:color="auto"/>
                        <w:bottom w:val="none" w:sz="0" w:space="0" w:color="auto"/>
                        <w:right w:val="none" w:sz="0" w:space="0" w:color="auto"/>
                      </w:divBdr>
                    </w:div>
                    <w:div w:id="1936858262">
                      <w:marLeft w:val="0"/>
                      <w:marRight w:val="0"/>
                      <w:marTop w:val="0"/>
                      <w:marBottom w:val="0"/>
                      <w:divBdr>
                        <w:top w:val="none" w:sz="0" w:space="0" w:color="auto"/>
                        <w:left w:val="none" w:sz="0" w:space="0" w:color="auto"/>
                        <w:bottom w:val="none" w:sz="0" w:space="0" w:color="auto"/>
                        <w:right w:val="none" w:sz="0" w:space="0" w:color="auto"/>
                      </w:divBdr>
                    </w:div>
                    <w:div w:id="2041583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934031">
          <w:marLeft w:val="0"/>
          <w:marRight w:val="0"/>
          <w:marTop w:val="203"/>
          <w:marBottom w:val="0"/>
          <w:divBdr>
            <w:top w:val="none" w:sz="0" w:space="0" w:color="auto"/>
            <w:left w:val="none" w:sz="0" w:space="0" w:color="auto"/>
            <w:bottom w:val="none" w:sz="0" w:space="0" w:color="auto"/>
            <w:right w:val="none" w:sz="0" w:space="0" w:color="auto"/>
          </w:divBdr>
          <w:divsChild>
            <w:div w:id="1774937864">
              <w:marLeft w:val="-470"/>
              <w:marRight w:val="0"/>
              <w:marTop w:val="0"/>
              <w:marBottom w:val="0"/>
              <w:divBdr>
                <w:top w:val="none" w:sz="0" w:space="0" w:color="auto"/>
                <w:left w:val="none" w:sz="0" w:space="0" w:color="auto"/>
                <w:bottom w:val="none" w:sz="0" w:space="0" w:color="auto"/>
                <w:right w:val="none" w:sz="0" w:space="0" w:color="auto"/>
              </w:divBdr>
              <w:divsChild>
                <w:div w:id="839347010">
                  <w:marLeft w:val="0"/>
                  <w:marRight w:val="0"/>
                  <w:marTop w:val="0"/>
                  <w:marBottom w:val="0"/>
                  <w:divBdr>
                    <w:top w:val="none" w:sz="0" w:space="0" w:color="auto"/>
                    <w:left w:val="none" w:sz="0" w:space="0" w:color="auto"/>
                    <w:bottom w:val="none" w:sz="0" w:space="0" w:color="auto"/>
                    <w:right w:val="none" w:sz="0" w:space="0" w:color="auto"/>
                  </w:divBdr>
                  <w:divsChild>
                    <w:div w:id="60906837">
                      <w:marLeft w:val="0"/>
                      <w:marRight w:val="0"/>
                      <w:marTop w:val="0"/>
                      <w:marBottom w:val="0"/>
                      <w:divBdr>
                        <w:top w:val="none" w:sz="0" w:space="0" w:color="auto"/>
                        <w:left w:val="none" w:sz="0" w:space="0" w:color="auto"/>
                        <w:bottom w:val="none" w:sz="0" w:space="0" w:color="auto"/>
                        <w:right w:val="none" w:sz="0" w:space="0" w:color="auto"/>
                      </w:divBdr>
                    </w:div>
                    <w:div w:id="79523287">
                      <w:marLeft w:val="0"/>
                      <w:marRight w:val="0"/>
                      <w:marTop w:val="0"/>
                      <w:marBottom w:val="0"/>
                      <w:divBdr>
                        <w:top w:val="none" w:sz="0" w:space="0" w:color="auto"/>
                        <w:left w:val="none" w:sz="0" w:space="0" w:color="auto"/>
                        <w:bottom w:val="none" w:sz="0" w:space="0" w:color="auto"/>
                        <w:right w:val="none" w:sz="0" w:space="0" w:color="auto"/>
                      </w:divBdr>
                    </w:div>
                    <w:div w:id="227301855">
                      <w:marLeft w:val="0"/>
                      <w:marRight w:val="0"/>
                      <w:marTop w:val="0"/>
                      <w:marBottom w:val="0"/>
                      <w:divBdr>
                        <w:top w:val="none" w:sz="0" w:space="0" w:color="auto"/>
                        <w:left w:val="none" w:sz="0" w:space="0" w:color="auto"/>
                        <w:bottom w:val="none" w:sz="0" w:space="0" w:color="auto"/>
                        <w:right w:val="none" w:sz="0" w:space="0" w:color="auto"/>
                      </w:divBdr>
                    </w:div>
                    <w:div w:id="283656874">
                      <w:marLeft w:val="0"/>
                      <w:marRight w:val="0"/>
                      <w:marTop w:val="0"/>
                      <w:marBottom w:val="0"/>
                      <w:divBdr>
                        <w:top w:val="none" w:sz="0" w:space="0" w:color="auto"/>
                        <w:left w:val="none" w:sz="0" w:space="0" w:color="auto"/>
                        <w:bottom w:val="none" w:sz="0" w:space="0" w:color="auto"/>
                        <w:right w:val="none" w:sz="0" w:space="0" w:color="auto"/>
                      </w:divBdr>
                    </w:div>
                    <w:div w:id="283660583">
                      <w:marLeft w:val="0"/>
                      <w:marRight w:val="0"/>
                      <w:marTop w:val="0"/>
                      <w:marBottom w:val="0"/>
                      <w:divBdr>
                        <w:top w:val="none" w:sz="0" w:space="0" w:color="auto"/>
                        <w:left w:val="none" w:sz="0" w:space="0" w:color="auto"/>
                        <w:bottom w:val="none" w:sz="0" w:space="0" w:color="auto"/>
                        <w:right w:val="none" w:sz="0" w:space="0" w:color="auto"/>
                      </w:divBdr>
                    </w:div>
                    <w:div w:id="294456402">
                      <w:marLeft w:val="0"/>
                      <w:marRight w:val="0"/>
                      <w:marTop w:val="0"/>
                      <w:marBottom w:val="0"/>
                      <w:divBdr>
                        <w:top w:val="none" w:sz="0" w:space="0" w:color="auto"/>
                        <w:left w:val="none" w:sz="0" w:space="0" w:color="auto"/>
                        <w:bottom w:val="none" w:sz="0" w:space="0" w:color="auto"/>
                        <w:right w:val="none" w:sz="0" w:space="0" w:color="auto"/>
                      </w:divBdr>
                    </w:div>
                    <w:div w:id="332681332">
                      <w:marLeft w:val="0"/>
                      <w:marRight w:val="0"/>
                      <w:marTop w:val="0"/>
                      <w:marBottom w:val="0"/>
                      <w:divBdr>
                        <w:top w:val="none" w:sz="0" w:space="0" w:color="auto"/>
                        <w:left w:val="none" w:sz="0" w:space="0" w:color="auto"/>
                        <w:bottom w:val="none" w:sz="0" w:space="0" w:color="auto"/>
                        <w:right w:val="none" w:sz="0" w:space="0" w:color="auto"/>
                      </w:divBdr>
                    </w:div>
                    <w:div w:id="519003996">
                      <w:marLeft w:val="0"/>
                      <w:marRight w:val="0"/>
                      <w:marTop w:val="0"/>
                      <w:marBottom w:val="0"/>
                      <w:divBdr>
                        <w:top w:val="none" w:sz="0" w:space="0" w:color="auto"/>
                        <w:left w:val="none" w:sz="0" w:space="0" w:color="auto"/>
                        <w:bottom w:val="none" w:sz="0" w:space="0" w:color="auto"/>
                        <w:right w:val="none" w:sz="0" w:space="0" w:color="auto"/>
                      </w:divBdr>
                    </w:div>
                    <w:div w:id="550313092">
                      <w:marLeft w:val="0"/>
                      <w:marRight w:val="0"/>
                      <w:marTop w:val="0"/>
                      <w:marBottom w:val="0"/>
                      <w:divBdr>
                        <w:top w:val="none" w:sz="0" w:space="0" w:color="auto"/>
                        <w:left w:val="none" w:sz="0" w:space="0" w:color="auto"/>
                        <w:bottom w:val="none" w:sz="0" w:space="0" w:color="auto"/>
                        <w:right w:val="none" w:sz="0" w:space="0" w:color="auto"/>
                      </w:divBdr>
                    </w:div>
                    <w:div w:id="849562851">
                      <w:marLeft w:val="0"/>
                      <w:marRight w:val="0"/>
                      <w:marTop w:val="0"/>
                      <w:marBottom w:val="0"/>
                      <w:divBdr>
                        <w:top w:val="none" w:sz="0" w:space="0" w:color="auto"/>
                        <w:left w:val="none" w:sz="0" w:space="0" w:color="auto"/>
                        <w:bottom w:val="none" w:sz="0" w:space="0" w:color="auto"/>
                        <w:right w:val="none" w:sz="0" w:space="0" w:color="auto"/>
                      </w:divBdr>
                    </w:div>
                    <w:div w:id="862519711">
                      <w:marLeft w:val="0"/>
                      <w:marRight w:val="0"/>
                      <w:marTop w:val="0"/>
                      <w:marBottom w:val="0"/>
                      <w:divBdr>
                        <w:top w:val="none" w:sz="0" w:space="0" w:color="auto"/>
                        <w:left w:val="none" w:sz="0" w:space="0" w:color="auto"/>
                        <w:bottom w:val="none" w:sz="0" w:space="0" w:color="auto"/>
                        <w:right w:val="none" w:sz="0" w:space="0" w:color="auto"/>
                      </w:divBdr>
                    </w:div>
                    <w:div w:id="942612721">
                      <w:marLeft w:val="0"/>
                      <w:marRight w:val="0"/>
                      <w:marTop w:val="0"/>
                      <w:marBottom w:val="0"/>
                      <w:divBdr>
                        <w:top w:val="none" w:sz="0" w:space="0" w:color="auto"/>
                        <w:left w:val="none" w:sz="0" w:space="0" w:color="auto"/>
                        <w:bottom w:val="none" w:sz="0" w:space="0" w:color="auto"/>
                        <w:right w:val="none" w:sz="0" w:space="0" w:color="auto"/>
                      </w:divBdr>
                    </w:div>
                    <w:div w:id="958680415">
                      <w:marLeft w:val="0"/>
                      <w:marRight w:val="0"/>
                      <w:marTop w:val="0"/>
                      <w:marBottom w:val="0"/>
                      <w:divBdr>
                        <w:top w:val="none" w:sz="0" w:space="0" w:color="auto"/>
                        <w:left w:val="none" w:sz="0" w:space="0" w:color="auto"/>
                        <w:bottom w:val="none" w:sz="0" w:space="0" w:color="auto"/>
                        <w:right w:val="none" w:sz="0" w:space="0" w:color="auto"/>
                      </w:divBdr>
                    </w:div>
                    <w:div w:id="1015308534">
                      <w:marLeft w:val="0"/>
                      <w:marRight w:val="0"/>
                      <w:marTop w:val="0"/>
                      <w:marBottom w:val="0"/>
                      <w:divBdr>
                        <w:top w:val="none" w:sz="0" w:space="0" w:color="auto"/>
                        <w:left w:val="none" w:sz="0" w:space="0" w:color="auto"/>
                        <w:bottom w:val="none" w:sz="0" w:space="0" w:color="auto"/>
                        <w:right w:val="none" w:sz="0" w:space="0" w:color="auto"/>
                      </w:divBdr>
                    </w:div>
                    <w:div w:id="1039551394">
                      <w:marLeft w:val="0"/>
                      <w:marRight w:val="0"/>
                      <w:marTop w:val="0"/>
                      <w:marBottom w:val="0"/>
                      <w:divBdr>
                        <w:top w:val="none" w:sz="0" w:space="0" w:color="auto"/>
                        <w:left w:val="none" w:sz="0" w:space="0" w:color="auto"/>
                        <w:bottom w:val="none" w:sz="0" w:space="0" w:color="auto"/>
                        <w:right w:val="none" w:sz="0" w:space="0" w:color="auto"/>
                      </w:divBdr>
                    </w:div>
                    <w:div w:id="1049955494">
                      <w:marLeft w:val="0"/>
                      <w:marRight w:val="0"/>
                      <w:marTop w:val="0"/>
                      <w:marBottom w:val="0"/>
                      <w:divBdr>
                        <w:top w:val="none" w:sz="0" w:space="0" w:color="auto"/>
                        <w:left w:val="none" w:sz="0" w:space="0" w:color="auto"/>
                        <w:bottom w:val="none" w:sz="0" w:space="0" w:color="auto"/>
                        <w:right w:val="none" w:sz="0" w:space="0" w:color="auto"/>
                      </w:divBdr>
                    </w:div>
                    <w:div w:id="1341738489">
                      <w:marLeft w:val="0"/>
                      <w:marRight w:val="0"/>
                      <w:marTop w:val="0"/>
                      <w:marBottom w:val="0"/>
                      <w:divBdr>
                        <w:top w:val="none" w:sz="0" w:space="0" w:color="auto"/>
                        <w:left w:val="none" w:sz="0" w:space="0" w:color="auto"/>
                        <w:bottom w:val="none" w:sz="0" w:space="0" w:color="auto"/>
                        <w:right w:val="none" w:sz="0" w:space="0" w:color="auto"/>
                      </w:divBdr>
                    </w:div>
                    <w:div w:id="1521893485">
                      <w:marLeft w:val="0"/>
                      <w:marRight w:val="0"/>
                      <w:marTop w:val="0"/>
                      <w:marBottom w:val="0"/>
                      <w:divBdr>
                        <w:top w:val="none" w:sz="0" w:space="0" w:color="auto"/>
                        <w:left w:val="none" w:sz="0" w:space="0" w:color="auto"/>
                        <w:bottom w:val="none" w:sz="0" w:space="0" w:color="auto"/>
                        <w:right w:val="none" w:sz="0" w:space="0" w:color="auto"/>
                      </w:divBdr>
                    </w:div>
                    <w:div w:id="1612782544">
                      <w:marLeft w:val="0"/>
                      <w:marRight w:val="0"/>
                      <w:marTop w:val="0"/>
                      <w:marBottom w:val="0"/>
                      <w:divBdr>
                        <w:top w:val="none" w:sz="0" w:space="0" w:color="auto"/>
                        <w:left w:val="none" w:sz="0" w:space="0" w:color="auto"/>
                        <w:bottom w:val="none" w:sz="0" w:space="0" w:color="auto"/>
                        <w:right w:val="none" w:sz="0" w:space="0" w:color="auto"/>
                      </w:divBdr>
                    </w:div>
                    <w:div w:id="1623340736">
                      <w:marLeft w:val="0"/>
                      <w:marRight w:val="0"/>
                      <w:marTop w:val="0"/>
                      <w:marBottom w:val="0"/>
                      <w:divBdr>
                        <w:top w:val="none" w:sz="0" w:space="0" w:color="auto"/>
                        <w:left w:val="none" w:sz="0" w:space="0" w:color="auto"/>
                        <w:bottom w:val="none" w:sz="0" w:space="0" w:color="auto"/>
                        <w:right w:val="none" w:sz="0" w:space="0" w:color="auto"/>
                      </w:divBdr>
                    </w:div>
                    <w:div w:id="1650553763">
                      <w:marLeft w:val="0"/>
                      <w:marRight w:val="0"/>
                      <w:marTop w:val="0"/>
                      <w:marBottom w:val="0"/>
                      <w:divBdr>
                        <w:top w:val="none" w:sz="0" w:space="0" w:color="auto"/>
                        <w:left w:val="none" w:sz="0" w:space="0" w:color="auto"/>
                        <w:bottom w:val="none" w:sz="0" w:space="0" w:color="auto"/>
                        <w:right w:val="none" w:sz="0" w:space="0" w:color="auto"/>
                      </w:divBdr>
                    </w:div>
                    <w:div w:id="1671327392">
                      <w:marLeft w:val="0"/>
                      <w:marRight w:val="0"/>
                      <w:marTop w:val="0"/>
                      <w:marBottom w:val="0"/>
                      <w:divBdr>
                        <w:top w:val="none" w:sz="0" w:space="0" w:color="auto"/>
                        <w:left w:val="none" w:sz="0" w:space="0" w:color="auto"/>
                        <w:bottom w:val="none" w:sz="0" w:space="0" w:color="auto"/>
                        <w:right w:val="none" w:sz="0" w:space="0" w:color="auto"/>
                      </w:divBdr>
                    </w:div>
                    <w:div w:id="1698657949">
                      <w:marLeft w:val="0"/>
                      <w:marRight w:val="0"/>
                      <w:marTop w:val="0"/>
                      <w:marBottom w:val="0"/>
                      <w:divBdr>
                        <w:top w:val="none" w:sz="0" w:space="0" w:color="auto"/>
                        <w:left w:val="none" w:sz="0" w:space="0" w:color="auto"/>
                        <w:bottom w:val="none" w:sz="0" w:space="0" w:color="auto"/>
                        <w:right w:val="none" w:sz="0" w:space="0" w:color="auto"/>
                      </w:divBdr>
                    </w:div>
                    <w:div w:id="1720786585">
                      <w:marLeft w:val="0"/>
                      <w:marRight w:val="0"/>
                      <w:marTop w:val="0"/>
                      <w:marBottom w:val="0"/>
                      <w:divBdr>
                        <w:top w:val="none" w:sz="0" w:space="0" w:color="auto"/>
                        <w:left w:val="none" w:sz="0" w:space="0" w:color="auto"/>
                        <w:bottom w:val="none" w:sz="0" w:space="0" w:color="auto"/>
                        <w:right w:val="none" w:sz="0" w:space="0" w:color="auto"/>
                      </w:divBdr>
                    </w:div>
                    <w:div w:id="1806503666">
                      <w:marLeft w:val="0"/>
                      <w:marRight w:val="0"/>
                      <w:marTop w:val="0"/>
                      <w:marBottom w:val="0"/>
                      <w:divBdr>
                        <w:top w:val="none" w:sz="0" w:space="0" w:color="auto"/>
                        <w:left w:val="none" w:sz="0" w:space="0" w:color="auto"/>
                        <w:bottom w:val="none" w:sz="0" w:space="0" w:color="auto"/>
                        <w:right w:val="none" w:sz="0" w:space="0" w:color="auto"/>
                      </w:divBdr>
                    </w:div>
                    <w:div w:id="1833906122">
                      <w:marLeft w:val="0"/>
                      <w:marRight w:val="0"/>
                      <w:marTop w:val="0"/>
                      <w:marBottom w:val="0"/>
                      <w:divBdr>
                        <w:top w:val="none" w:sz="0" w:space="0" w:color="auto"/>
                        <w:left w:val="none" w:sz="0" w:space="0" w:color="auto"/>
                        <w:bottom w:val="none" w:sz="0" w:space="0" w:color="auto"/>
                        <w:right w:val="none" w:sz="0" w:space="0" w:color="auto"/>
                      </w:divBdr>
                    </w:div>
                    <w:div w:id="1871451918">
                      <w:marLeft w:val="0"/>
                      <w:marRight w:val="0"/>
                      <w:marTop w:val="0"/>
                      <w:marBottom w:val="0"/>
                      <w:divBdr>
                        <w:top w:val="none" w:sz="0" w:space="0" w:color="auto"/>
                        <w:left w:val="none" w:sz="0" w:space="0" w:color="auto"/>
                        <w:bottom w:val="none" w:sz="0" w:space="0" w:color="auto"/>
                        <w:right w:val="none" w:sz="0" w:space="0" w:color="auto"/>
                      </w:divBdr>
                    </w:div>
                    <w:div w:id="1889219407">
                      <w:marLeft w:val="0"/>
                      <w:marRight w:val="0"/>
                      <w:marTop w:val="0"/>
                      <w:marBottom w:val="0"/>
                      <w:divBdr>
                        <w:top w:val="none" w:sz="0" w:space="0" w:color="auto"/>
                        <w:left w:val="none" w:sz="0" w:space="0" w:color="auto"/>
                        <w:bottom w:val="none" w:sz="0" w:space="0" w:color="auto"/>
                        <w:right w:val="none" w:sz="0" w:space="0" w:color="auto"/>
                      </w:divBdr>
                    </w:div>
                    <w:div w:id="1901360963">
                      <w:marLeft w:val="0"/>
                      <w:marRight w:val="0"/>
                      <w:marTop w:val="0"/>
                      <w:marBottom w:val="0"/>
                      <w:divBdr>
                        <w:top w:val="none" w:sz="0" w:space="0" w:color="auto"/>
                        <w:left w:val="none" w:sz="0" w:space="0" w:color="auto"/>
                        <w:bottom w:val="none" w:sz="0" w:space="0" w:color="auto"/>
                        <w:right w:val="none" w:sz="0" w:space="0" w:color="auto"/>
                      </w:divBdr>
                    </w:div>
                    <w:div w:id="1913154104">
                      <w:marLeft w:val="0"/>
                      <w:marRight w:val="0"/>
                      <w:marTop w:val="0"/>
                      <w:marBottom w:val="0"/>
                      <w:divBdr>
                        <w:top w:val="none" w:sz="0" w:space="0" w:color="auto"/>
                        <w:left w:val="none" w:sz="0" w:space="0" w:color="auto"/>
                        <w:bottom w:val="none" w:sz="0" w:space="0" w:color="auto"/>
                        <w:right w:val="none" w:sz="0" w:space="0" w:color="auto"/>
                      </w:divBdr>
                    </w:div>
                    <w:div w:id="1913807431">
                      <w:marLeft w:val="0"/>
                      <w:marRight w:val="0"/>
                      <w:marTop w:val="0"/>
                      <w:marBottom w:val="0"/>
                      <w:divBdr>
                        <w:top w:val="none" w:sz="0" w:space="0" w:color="auto"/>
                        <w:left w:val="none" w:sz="0" w:space="0" w:color="auto"/>
                        <w:bottom w:val="none" w:sz="0" w:space="0" w:color="auto"/>
                        <w:right w:val="none" w:sz="0" w:space="0" w:color="auto"/>
                      </w:divBdr>
                    </w:div>
                    <w:div w:id="1998801329">
                      <w:marLeft w:val="0"/>
                      <w:marRight w:val="0"/>
                      <w:marTop w:val="0"/>
                      <w:marBottom w:val="0"/>
                      <w:divBdr>
                        <w:top w:val="none" w:sz="0" w:space="0" w:color="auto"/>
                        <w:left w:val="none" w:sz="0" w:space="0" w:color="auto"/>
                        <w:bottom w:val="none" w:sz="0" w:space="0" w:color="auto"/>
                        <w:right w:val="none" w:sz="0" w:space="0" w:color="auto"/>
                      </w:divBdr>
                    </w:div>
                    <w:div w:id="2066635846">
                      <w:marLeft w:val="0"/>
                      <w:marRight w:val="0"/>
                      <w:marTop w:val="0"/>
                      <w:marBottom w:val="0"/>
                      <w:divBdr>
                        <w:top w:val="none" w:sz="0" w:space="0" w:color="auto"/>
                        <w:left w:val="none" w:sz="0" w:space="0" w:color="auto"/>
                        <w:bottom w:val="none" w:sz="0" w:space="0" w:color="auto"/>
                        <w:right w:val="none" w:sz="0" w:space="0" w:color="auto"/>
                      </w:divBdr>
                    </w:div>
                    <w:div w:id="2100129170">
                      <w:marLeft w:val="0"/>
                      <w:marRight w:val="0"/>
                      <w:marTop w:val="0"/>
                      <w:marBottom w:val="0"/>
                      <w:divBdr>
                        <w:top w:val="none" w:sz="0" w:space="0" w:color="auto"/>
                        <w:left w:val="none" w:sz="0" w:space="0" w:color="auto"/>
                        <w:bottom w:val="none" w:sz="0" w:space="0" w:color="auto"/>
                        <w:right w:val="none" w:sz="0" w:space="0" w:color="auto"/>
                      </w:divBdr>
                    </w:div>
                    <w:div w:id="2137798646">
                      <w:marLeft w:val="0"/>
                      <w:marRight w:val="0"/>
                      <w:marTop w:val="0"/>
                      <w:marBottom w:val="0"/>
                      <w:divBdr>
                        <w:top w:val="none" w:sz="0" w:space="0" w:color="auto"/>
                        <w:left w:val="none" w:sz="0" w:space="0" w:color="auto"/>
                        <w:bottom w:val="none" w:sz="0" w:space="0" w:color="auto"/>
                        <w:right w:val="none" w:sz="0" w:space="0" w:color="auto"/>
                      </w:divBdr>
                    </w:div>
                    <w:div w:id="2142310019">
                      <w:marLeft w:val="0"/>
                      <w:marRight w:val="0"/>
                      <w:marTop w:val="0"/>
                      <w:marBottom w:val="0"/>
                      <w:divBdr>
                        <w:top w:val="none" w:sz="0" w:space="0" w:color="auto"/>
                        <w:left w:val="none" w:sz="0" w:space="0" w:color="auto"/>
                        <w:bottom w:val="none" w:sz="0" w:space="0" w:color="auto"/>
                        <w:right w:val="none" w:sz="0" w:space="0" w:color="auto"/>
                      </w:divBdr>
                    </w:div>
                    <w:div w:id="21467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3345856">
          <w:marLeft w:val="0"/>
          <w:marRight w:val="0"/>
          <w:marTop w:val="203"/>
          <w:marBottom w:val="0"/>
          <w:divBdr>
            <w:top w:val="none" w:sz="0" w:space="0" w:color="auto"/>
            <w:left w:val="none" w:sz="0" w:space="0" w:color="auto"/>
            <w:bottom w:val="none" w:sz="0" w:space="0" w:color="auto"/>
            <w:right w:val="none" w:sz="0" w:space="0" w:color="auto"/>
          </w:divBdr>
          <w:divsChild>
            <w:div w:id="1718430695">
              <w:marLeft w:val="0"/>
              <w:marRight w:val="0"/>
              <w:marTop w:val="0"/>
              <w:marBottom w:val="0"/>
              <w:divBdr>
                <w:top w:val="none" w:sz="0" w:space="0" w:color="auto"/>
                <w:left w:val="none" w:sz="0" w:space="0" w:color="auto"/>
                <w:bottom w:val="none" w:sz="0" w:space="0" w:color="auto"/>
                <w:right w:val="none" w:sz="0" w:space="0" w:color="auto"/>
              </w:divBdr>
              <w:divsChild>
                <w:div w:id="5442920">
                  <w:marLeft w:val="0"/>
                  <w:marRight w:val="0"/>
                  <w:marTop w:val="0"/>
                  <w:marBottom w:val="0"/>
                  <w:divBdr>
                    <w:top w:val="none" w:sz="0" w:space="0" w:color="auto"/>
                    <w:left w:val="none" w:sz="0" w:space="0" w:color="auto"/>
                    <w:bottom w:val="none" w:sz="0" w:space="0" w:color="auto"/>
                    <w:right w:val="none" w:sz="0" w:space="0" w:color="auto"/>
                  </w:divBdr>
                  <w:divsChild>
                    <w:div w:id="82075004">
                      <w:marLeft w:val="0"/>
                      <w:marRight w:val="0"/>
                      <w:marTop w:val="0"/>
                      <w:marBottom w:val="0"/>
                      <w:divBdr>
                        <w:top w:val="none" w:sz="0" w:space="0" w:color="auto"/>
                        <w:left w:val="none" w:sz="0" w:space="0" w:color="auto"/>
                        <w:bottom w:val="none" w:sz="0" w:space="0" w:color="auto"/>
                        <w:right w:val="none" w:sz="0" w:space="0" w:color="auto"/>
                      </w:divBdr>
                    </w:div>
                    <w:div w:id="95832234">
                      <w:marLeft w:val="0"/>
                      <w:marRight w:val="0"/>
                      <w:marTop w:val="0"/>
                      <w:marBottom w:val="0"/>
                      <w:divBdr>
                        <w:top w:val="none" w:sz="0" w:space="0" w:color="auto"/>
                        <w:left w:val="none" w:sz="0" w:space="0" w:color="auto"/>
                        <w:bottom w:val="none" w:sz="0" w:space="0" w:color="auto"/>
                        <w:right w:val="none" w:sz="0" w:space="0" w:color="auto"/>
                      </w:divBdr>
                    </w:div>
                    <w:div w:id="104227599">
                      <w:marLeft w:val="0"/>
                      <w:marRight w:val="0"/>
                      <w:marTop w:val="0"/>
                      <w:marBottom w:val="0"/>
                      <w:divBdr>
                        <w:top w:val="none" w:sz="0" w:space="0" w:color="auto"/>
                        <w:left w:val="none" w:sz="0" w:space="0" w:color="auto"/>
                        <w:bottom w:val="none" w:sz="0" w:space="0" w:color="auto"/>
                        <w:right w:val="none" w:sz="0" w:space="0" w:color="auto"/>
                      </w:divBdr>
                    </w:div>
                    <w:div w:id="136798535">
                      <w:marLeft w:val="0"/>
                      <w:marRight w:val="0"/>
                      <w:marTop w:val="0"/>
                      <w:marBottom w:val="0"/>
                      <w:divBdr>
                        <w:top w:val="none" w:sz="0" w:space="0" w:color="auto"/>
                        <w:left w:val="none" w:sz="0" w:space="0" w:color="auto"/>
                        <w:bottom w:val="none" w:sz="0" w:space="0" w:color="auto"/>
                        <w:right w:val="none" w:sz="0" w:space="0" w:color="auto"/>
                      </w:divBdr>
                    </w:div>
                    <w:div w:id="163669407">
                      <w:marLeft w:val="0"/>
                      <w:marRight w:val="0"/>
                      <w:marTop w:val="0"/>
                      <w:marBottom w:val="0"/>
                      <w:divBdr>
                        <w:top w:val="none" w:sz="0" w:space="0" w:color="auto"/>
                        <w:left w:val="none" w:sz="0" w:space="0" w:color="auto"/>
                        <w:bottom w:val="none" w:sz="0" w:space="0" w:color="auto"/>
                        <w:right w:val="none" w:sz="0" w:space="0" w:color="auto"/>
                      </w:divBdr>
                    </w:div>
                    <w:div w:id="221673401">
                      <w:marLeft w:val="0"/>
                      <w:marRight w:val="0"/>
                      <w:marTop w:val="0"/>
                      <w:marBottom w:val="0"/>
                      <w:divBdr>
                        <w:top w:val="none" w:sz="0" w:space="0" w:color="auto"/>
                        <w:left w:val="none" w:sz="0" w:space="0" w:color="auto"/>
                        <w:bottom w:val="none" w:sz="0" w:space="0" w:color="auto"/>
                        <w:right w:val="none" w:sz="0" w:space="0" w:color="auto"/>
                      </w:divBdr>
                    </w:div>
                    <w:div w:id="229392662">
                      <w:marLeft w:val="0"/>
                      <w:marRight w:val="0"/>
                      <w:marTop w:val="0"/>
                      <w:marBottom w:val="0"/>
                      <w:divBdr>
                        <w:top w:val="none" w:sz="0" w:space="0" w:color="auto"/>
                        <w:left w:val="none" w:sz="0" w:space="0" w:color="auto"/>
                        <w:bottom w:val="none" w:sz="0" w:space="0" w:color="auto"/>
                        <w:right w:val="none" w:sz="0" w:space="0" w:color="auto"/>
                      </w:divBdr>
                    </w:div>
                    <w:div w:id="277378800">
                      <w:marLeft w:val="0"/>
                      <w:marRight w:val="0"/>
                      <w:marTop w:val="0"/>
                      <w:marBottom w:val="0"/>
                      <w:divBdr>
                        <w:top w:val="none" w:sz="0" w:space="0" w:color="auto"/>
                        <w:left w:val="none" w:sz="0" w:space="0" w:color="auto"/>
                        <w:bottom w:val="none" w:sz="0" w:space="0" w:color="auto"/>
                        <w:right w:val="none" w:sz="0" w:space="0" w:color="auto"/>
                      </w:divBdr>
                    </w:div>
                    <w:div w:id="283385938">
                      <w:marLeft w:val="0"/>
                      <w:marRight w:val="0"/>
                      <w:marTop w:val="0"/>
                      <w:marBottom w:val="0"/>
                      <w:divBdr>
                        <w:top w:val="none" w:sz="0" w:space="0" w:color="auto"/>
                        <w:left w:val="none" w:sz="0" w:space="0" w:color="auto"/>
                        <w:bottom w:val="none" w:sz="0" w:space="0" w:color="auto"/>
                        <w:right w:val="none" w:sz="0" w:space="0" w:color="auto"/>
                      </w:divBdr>
                    </w:div>
                    <w:div w:id="309556680">
                      <w:marLeft w:val="0"/>
                      <w:marRight w:val="0"/>
                      <w:marTop w:val="0"/>
                      <w:marBottom w:val="0"/>
                      <w:divBdr>
                        <w:top w:val="none" w:sz="0" w:space="0" w:color="auto"/>
                        <w:left w:val="none" w:sz="0" w:space="0" w:color="auto"/>
                        <w:bottom w:val="none" w:sz="0" w:space="0" w:color="auto"/>
                        <w:right w:val="none" w:sz="0" w:space="0" w:color="auto"/>
                      </w:divBdr>
                    </w:div>
                    <w:div w:id="313219989">
                      <w:marLeft w:val="0"/>
                      <w:marRight w:val="0"/>
                      <w:marTop w:val="0"/>
                      <w:marBottom w:val="0"/>
                      <w:divBdr>
                        <w:top w:val="none" w:sz="0" w:space="0" w:color="auto"/>
                        <w:left w:val="none" w:sz="0" w:space="0" w:color="auto"/>
                        <w:bottom w:val="none" w:sz="0" w:space="0" w:color="auto"/>
                        <w:right w:val="none" w:sz="0" w:space="0" w:color="auto"/>
                      </w:divBdr>
                    </w:div>
                    <w:div w:id="364989376">
                      <w:marLeft w:val="0"/>
                      <w:marRight w:val="0"/>
                      <w:marTop w:val="0"/>
                      <w:marBottom w:val="0"/>
                      <w:divBdr>
                        <w:top w:val="none" w:sz="0" w:space="0" w:color="auto"/>
                        <w:left w:val="none" w:sz="0" w:space="0" w:color="auto"/>
                        <w:bottom w:val="none" w:sz="0" w:space="0" w:color="auto"/>
                        <w:right w:val="none" w:sz="0" w:space="0" w:color="auto"/>
                      </w:divBdr>
                    </w:div>
                    <w:div w:id="401103062">
                      <w:marLeft w:val="0"/>
                      <w:marRight w:val="0"/>
                      <w:marTop w:val="0"/>
                      <w:marBottom w:val="0"/>
                      <w:divBdr>
                        <w:top w:val="none" w:sz="0" w:space="0" w:color="auto"/>
                        <w:left w:val="none" w:sz="0" w:space="0" w:color="auto"/>
                        <w:bottom w:val="none" w:sz="0" w:space="0" w:color="auto"/>
                        <w:right w:val="none" w:sz="0" w:space="0" w:color="auto"/>
                      </w:divBdr>
                    </w:div>
                    <w:div w:id="444081739">
                      <w:marLeft w:val="0"/>
                      <w:marRight w:val="0"/>
                      <w:marTop w:val="0"/>
                      <w:marBottom w:val="0"/>
                      <w:divBdr>
                        <w:top w:val="none" w:sz="0" w:space="0" w:color="auto"/>
                        <w:left w:val="none" w:sz="0" w:space="0" w:color="auto"/>
                        <w:bottom w:val="none" w:sz="0" w:space="0" w:color="auto"/>
                        <w:right w:val="none" w:sz="0" w:space="0" w:color="auto"/>
                      </w:divBdr>
                    </w:div>
                    <w:div w:id="549265929">
                      <w:marLeft w:val="0"/>
                      <w:marRight w:val="0"/>
                      <w:marTop w:val="0"/>
                      <w:marBottom w:val="0"/>
                      <w:divBdr>
                        <w:top w:val="none" w:sz="0" w:space="0" w:color="auto"/>
                        <w:left w:val="none" w:sz="0" w:space="0" w:color="auto"/>
                        <w:bottom w:val="none" w:sz="0" w:space="0" w:color="auto"/>
                        <w:right w:val="none" w:sz="0" w:space="0" w:color="auto"/>
                      </w:divBdr>
                    </w:div>
                    <w:div w:id="559436896">
                      <w:marLeft w:val="0"/>
                      <w:marRight w:val="0"/>
                      <w:marTop w:val="0"/>
                      <w:marBottom w:val="0"/>
                      <w:divBdr>
                        <w:top w:val="none" w:sz="0" w:space="0" w:color="auto"/>
                        <w:left w:val="none" w:sz="0" w:space="0" w:color="auto"/>
                        <w:bottom w:val="none" w:sz="0" w:space="0" w:color="auto"/>
                        <w:right w:val="none" w:sz="0" w:space="0" w:color="auto"/>
                      </w:divBdr>
                    </w:div>
                    <w:div w:id="562984084">
                      <w:marLeft w:val="0"/>
                      <w:marRight w:val="0"/>
                      <w:marTop w:val="0"/>
                      <w:marBottom w:val="0"/>
                      <w:divBdr>
                        <w:top w:val="none" w:sz="0" w:space="0" w:color="auto"/>
                        <w:left w:val="none" w:sz="0" w:space="0" w:color="auto"/>
                        <w:bottom w:val="none" w:sz="0" w:space="0" w:color="auto"/>
                        <w:right w:val="none" w:sz="0" w:space="0" w:color="auto"/>
                      </w:divBdr>
                    </w:div>
                    <w:div w:id="651562510">
                      <w:marLeft w:val="0"/>
                      <w:marRight w:val="0"/>
                      <w:marTop w:val="0"/>
                      <w:marBottom w:val="0"/>
                      <w:divBdr>
                        <w:top w:val="none" w:sz="0" w:space="0" w:color="auto"/>
                        <w:left w:val="none" w:sz="0" w:space="0" w:color="auto"/>
                        <w:bottom w:val="none" w:sz="0" w:space="0" w:color="auto"/>
                        <w:right w:val="none" w:sz="0" w:space="0" w:color="auto"/>
                      </w:divBdr>
                    </w:div>
                    <w:div w:id="705446721">
                      <w:marLeft w:val="0"/>
                      <w:marRight w:val="0"/>
                      <w:marTop w:val="0"/>
                      <w:marBottom w:val="0"/>
                      <w:divBdr>
                        <w:top w:val="none" w:sz="0" w:space="0" w:color="auto"/>
                        <w:left w:val="none" w:sz="0" w:space="0" w:color="auto"/>
                        <w:bottom w:val="none" w:sz="0" w:space="0" w:color="auto"/>
                        <w:right w:val="none" w:sz="0" w:space="0" w:color="auto"/>
                      </w:divBdr>
                    </w:div>
                    <w:div w:id="748817632">
                      <w:marLeft w:val="0"/>
                      <w:marRight w:val="0"/>
                      <w:marTop w:val="0"/>
                      <w:marBottom w:val="0"/>
                      <w:divBdr>
                        <w:top w:val="none" w:sz="0" w:space="0" w:color="auto"/>
                        <w:left w:val="none" w:sz="0" w:space="0" w:color="auto"/>
                        <w:bottom w:val="none" w:sz="0" w:space="0" w:color="auto"/>
                        <w:right w:val="none" w:sz="0" w:space="0" w:color="auto"/>
                      </w:divBdr>
                    </w:div>
                    <w:div w:id="833032136">
                      <w:marLeft w:val="0"/>
                      <w:marRight w:val="0"/>
                      <w:marTop w:val="0"/>
                      <w:marBottom w:val="0"/>
                      <w:divBdr>
                        <w:top w:val="none" w:sz="0" w:space="0" w:color="auto"/>
                        <w:left w:val="none" w:sz="0" w:space="0" w:color="auto"/>
                        <w:bottom w:val="none" w:sz="0" w:space="0" w:color="auto"/>
                        <w:right w:val="none" w:sz="0" w:space="0" w:color="auto"/>
                      </w:divBdr>
                    </w:div>
                    <w:div w:id="897203885">
                      <w:marLeft w:val="0"/>
                      <w:marRight w:val="0"/>
                      <w:marTop w:val="0"/>
                      <w:marBottom w:val="0"/>
                      <w:divBdr>
                        <w:top w:val="none" w:sz="0" w:space="0" w:color="auto"/>
                        <w:left w:val="none" w:sz="0" w:space="0" w:color="auto"/>
                        <w:bottom w:val="none" w:sz="0" w:space="0" w:color="auto"/>
                        <w:right w:val="none" w:sz="0" w:space="0" w:color="auto"/>
                      </w:divBdr>
                    </w:div>
                    <w:div w:id="998342578">
                      <w:marLeft w:val="0"/>
                      <w:marRight w:val="0"/>
                      <w:marTop w:val="0"/>
                      <w:marBottom w:val="0"/>
                      <w:divBdr>
                        <w:top w:val="none" w:sz="0" w:space="0" w:color="auto"/>
                        <w:left w:val="none" w:sz="0" w:space="0" w:color="auto"/>
                        <w:bottom w:val="none" w:sz="0" w:space="0" w:color="auto"/>
                        <w:right w:val="none" w:sz="0" w:space="0" w:color="auto"/>
                      </w:divBdr>
                    </w:div>
                    <w:div w:id="1030378094">
                      <w:marLeft w:val="0"/>
                      <w:marRight w:val="0"/>
                      <w:marTop w:val="0"/>
                      <w:marBottom w:val="0"/>
                      <w:divBdr>
                        <w:top w:val="none" w:sz="0" w:space="0" w:color="auto"/>
                        <w:left w:val="none" w:sz="0" w:space="0" w:color="auto"/>
                        <w:bottom w:val="none" w:sz="0" w:space="0" w:color="auto"/>
                        <w:right w:val="none" w:sz="0" w:space="0" w:color="auto"/>
                      </w:divBdr>
                    </w:div>
                    <w:div w:id="1073039832">
                      <w:marLeft w:val="0"/>
                      <w:marRight w:val="0"/>
                      <w:marTop w:val="0"/>
                      <w:marBottom w:val="0"/>
                      <w:divBdr>
                        <w:top w:val="none" w:sz="0" w:space="0" w:color="auto"/>
                        <w:left w:val="none" w:sz="0" w:space="0" w:color="auto"/>
                        <w:bottom w:val="none" w:sz="0" w:space="0" w:color="auto"/>
                        <w:right w:val="none" w:sz="0" w:space="0" w:color="auto"/>
                      </w:divBdr>
                    </w:div>
                    <w:div w:id="1391029884">
                      <w:marLeft w:val="0"/>
                      <w:marRight w:val="0"/>
                      <w:marTop w:val="0"/>
                      <w:marBottom w:val="0"/>
                      <w:divBdr>
                        <w:top w:val="none" w:sz="0" w:space="0" w:color="auto"/>
                        <w:left w:val="none" w:sz="0" w:space="0" w:color="auto"/>
                        <w:bottom w:val="none" w:sz="0" w:space="0" w:color="auto"/>
                        <w:right w:val="none" w:sz="0" w:space="0" w:color="auto"/>
                      </w:divBdr>
                    </w:div>
                    <w:div w:id="1601454202">
                      <w:marLeft w:val="0"/>
                      <w:marRight w:val="0"/>
                      <w:marTop w:val="0"/>
                      <w:marBottom w:val="0"/>
                      <w:divBdr>
                        <w:top w:val="none" w:sz="0" w:space="0" w:color="auto"/>
                        <w:left w:val="none" w:sz="0" w:space="0" w:color="auto"/>
                        <w:bottom w:val="none" w:sz="0" w:space="0" w:color="auto"/>
                        <w:right w:val="none" w:sz="0" w:space="0" w:color="auto"/>
                      </w:divBdr>
                    </w:div>
                    <w:div w:id="1655260936">
                      <w:marLeft w:val="0"/>
                      <w:marRight w:val="0"/>
                      <w:marTop w:val="0"/>
                      <w:marBottom w:val="0"/>
                      <w:divBdr>
                        <w:top w:val="none" w:sz="0" w:space="0" w:color="auto"/>
                        <w:left w:val="none" w:sz="0" w:space="0" w:color="auto"/>
                        <w:bottom w:val="none" w:sz="0" w:space="0" w:color="auto"/>
                        <w:right w:val="none" w:sz="0" w:space="0" w:color="auto"/>
                      </w:divBdr>
                    </w:div>
                    <w:div w:id="1873036003">
                      <w:marLeft w:val="0"/>
                      <w:marRight w:val="0"/>
                      <w:marTop w:val="0"/>
                      <w:marBottom w:val="0"/>
                      <w:divBdr>
                        <w:top w:val="none" w:sz="0" w:space="0" w:color="auto"/>
                        <w:left w:val="none" w:sz="0" w:space="0" w:color="auto"/>
                        <w:bottom w:val="none" w:sz="0" w:space="0" w:color="auto"/>
                        <w:right w:val="none" w:sz="0" w:space="0" w:color="auto"/>
                      </w:divBdr>
                    </w:div>
                    <w:div w:id="1923830731">
                      <w:marLeft w:val="0"/>
                      <w:marRight w:val="0"/>
                      <w:marTop w:val="0"/>
                      <w:marBottom w:val="0"/>
                      <w:divBdr>
                        <w:top w:val="none" w:sz="0" w:space="0" w:color="auto"/>
                        <w:left w:val="none" w:sz="0" w:space="0" w:color="auto"/>
                        <w:bottom w:val="none" w:sz="0" w:space="0" w:color="auto"/>
                        <w:right w:val="none" w:sz="0" w:space="0" w:color="auto"/>
                      </w:divBdr>
                    </w:div>
                    <w:div w:id="1962960082">
                      <w:marLeft w:val="0"/>
                      <w:marRight w:val="0"/>
                      <w:marTop w:val="0"/>
                      <w:marBottom w:val="0"/>
                      <w:divBdr>
                        <w:top w:val="none" w:sz="0" w:space="0" w:color="auto"/>
                        <w:left w:val="none" w:sz="0" w:space="0" w:color="auto"/>
                        <w:bottom w:val="none" w:sz="0" w:space="0" w:color="auto"/>
                        <w:right w:val="none" w:sz="0" w:space="0" w:color="auto"/>
                      </w:divBdr>
                    </w:div>
                    <w:div w:id="1973243773">
                      <w:marLeft w:val="0"/>
                      <w:marRight w:val="0"/>
                      <w:marTop w:val="0"/>
                      <w:marBottom w:val="0"/>
                      <w:divBdr>
                        <w:top w:val="none" w:sz="0" w:space="0" w:color="auto"/>
                        <w:left w:val="none" w:sz="0" w:space="0" w:color="auto"/>
                        <w:bottom w:val="none" w:sz="0" w:space="0" w:color="auto"/>
                        <w:right w:val="none" w:sz="0" w:space="0" w:color="auto"/>
                      </w:divBdr>
                    </w:div>
                    <w:div w:id="1974824541">
                      <w:marLeft w:val="0"/>
                      <w:marRight w:val="0"/>
                      <w:marTop w:val="0"/>
                      <w:marBottom w:val="0"/>
                      <w:divBdr>
                        <w:top w:val="none" w:sz="0" w:space="0" w:color="auto"/>
                        <w:left w:val="none" w:sz="0" w:space="0" w:color="auto"/>
                        <w:bottom w:val="none" w:sz="0" w:space="0" w:color="auto"/>
                        <w:right w:val="none" w:sz="0" w:space="0" w:color="auto"/>
                      </w:divBdr>
                    </w:div>
                    <w:div w:id="1984581195">
                      <w:marLeft w:val="0"/>
                      <w:marRight w:val="0"/>
                      <w:marTop w:val="0"/>
                      <w:marBottom w:val="0"/>
                      <w:divBdr>
                        <w:top w:val="none" w:sz="0" w:space="0" w:color="auto"/>
                        <w:left w:val="none" w:sz="0" w:space="0" w:color="auto"/>
                        <w:bottom w:val="none" w:sz="0" w:space="0" w:color="auto"/>
                        <w:right w:val="none" w:sz="0" w:space="0" w:color="auto"/>
                      </w:divBdr>
                    </w:div>
                    <w:div w:id="1999336205">
                      <w:marLeft w:val="0"/>
                      <w:marRight w:val="0"/>
                      <w:marTop w:val="0"/>
                      <w:marBottom w:val="0"/>
                      <w:divBdr>
                        <w:top w:val="none" w:sz="0" w:space="0" w:color="auto"/>
                        <w:left w:val="none" w:sz="0" w:space="0" w:color="auto"/>
                        <w:bottom w:val="none" w:sz="0" w:space="0" w:color="auto"/>
                        <w:right w:val="none" w:sz="0" w:space="0" w:color="auto"/>
                      </w:divBdr>
                    </w:div>
                    <w:div w:id="2057310829">
                      <w:marLeft w:val="0"/>
                      <w:marRight w:val="0"/>
                      <w:marTop w:val="0"/>
                      <w:marBottom w:val="0"/>
                      <w:divBdr>
                        <w:top w:val="none" w:sz="0" w:space="0" w:color="auto"/>
                        <w:left w:val="none" w:sz="0" w:space="0" w:color="auto"/>
                        <w:bottom w:val="none" w:sz="0" w:space="0" w:color="auto"/>
                        <w:right w:val="none" w:sz="0" w:space="0" w:color="auto"/>
                      </w:divBdr>
                    </w:div>
                    <w:div w:id="2119400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060808">
          <w:marLeft w:val="0"/>
          <w:marRight w:val="0"/>
          <w:marTop w:val="203"/>
          <w:marBottom w:val="0"/>
          <w:divBdr>
            <w:top w:val="none" w:sz="0" w:space="0" w:color="auto"/>
            <w:left w:val="none" w:sz="0" w:space="0" w:color="auto"/>
            <w:bottom w:val="none" w:sz="0" w:space="0" w:color="auto"/>
            <w:right w:val="none" w:sz="0" w:space="0" w:color="auto"/>
          </w:divBdr>
          <w:divsChild>
            <w:div w:id="1754399390">
              <w:marLeft w:val="-470"/>
              <w:marRight w:val="0"/>
              <w:marTop w:val="0"/>
              <w:marBottom w:val="0"/>
              <w:divBdr>
                <w:top w:val="none" w:sz="0" w:space="0" w:color="auto"/>
                <w:left w:val="none" w:sz="0" w:space="0" w:color="auto"/>
                <w:bottom w:val="none" w:sz="0" w:space="0" w:color="auto"/>
                <w:right w:val="none" w:sz="0" w:space="0" w:color="auto"/>
              </w:divBdr>
              <w:divsChild>
                <w:div w:id="97260361">
                  <w:marLeft w:val="0"/>
                  <w:marRight w:val="0"/>
                  <w:marTop w:val="0"/>
                  <w:marBottom w:val="0"/>
                  <w:divBdr>
                    <w:top w:val="none" w:sz="0" w:space="0" w:color="auto"/>
                    <w:left w:val="none" w:sz="0" w:space="0" w:color="auto"/>
                    <w:bottom w:val="none" w:sz="0" w:space="0" w:color="auto"/>
                    <w:right w:val="none" w:sz="0" w:space="0" w:color="auto"/>
                  </w:divBdr>
                  <w:divsChild>
                    <w:div w:id="73208334">
                      <w:marLeft w:val="0"/>
                      <w:marRight w:val="0"/>
                      <w:marTop w:val="0"/>
                      <w:marBottom w:val="0"/>
                      <w:divBdr>
                        <w:top w:val="none" w:sz="0" w:space="0" w:color="auto"/>
                        <w:left w:val="none" w:sz="0" w:space="0" w:color="auto"/>
                        <w:bottom w:val="none" w:sz="0" w:space="0" w:color="auto"/>
                        <w:right w:val="none" w:sz="0" w:space="0" w:color="auto"/>
                      </w:divBdr>
                    </w:div>
                    <w:div w:id="87701847">
                      <w:marLeft w:val="0"/>
                      <w:marRight w:val="0"/>
                      <w:marTop w:val="0"/>
                      <w:marBottom w:val="0"/>
                      <w:divBdr>
                        <w:top w:val="none" w:sz="0" w:space="0" w:color="auto"/>
                        <w:left w:val="none" w:sz="0" w:space="0" w:color="auto"/>
                        <w:bottom w:val="none" w:sz="0" w:space="0" w:color="auto"/>
                        <w:right w:val="none" w:sz="0" w:space="0" w:color="auto"/>
                      </w:divBdr>
                    </w:div>
                    <w:div w:id="103887585">
                      <w:marLeft w:val="0"/>
                      <w:marRight w:val="0"/>
                      <w:marTop w:val="0"/>
                      <w:marBottom w:val="0"/>
                      <w:divBdr>
                        <w:top w:val="none" w:sz="0" w:space="0" w:color="auto"/>
                        <w:left w:val="none" w:sz="0" w:space="0" w:color="auto"/>
                        <w:bottom w:val="none" w:sz="0" w:space="0" w:color="auto"/>
                        <w:right w:val="none" w:sz="0" w:space="0" w:color="auto"/>
                      </w:divBdr>
                    </w:div>
                    <w:div w:id="190186138">
                      <w:marLeft w:val="0"/>
                      <w:marRight w:val="0"/>
                      <w:marTop w:val="0"/>
                      <w:marBottom w:val="0"/>
                      <w:divBdr>
                        <w:top w:val="none" w:sz="0" w:space="0" w:color="auto"/>
                        <w:left w:val="none" w:sz="0" w:space="0" w:color="auto"/>
                        <w:bottom w:val="none" w:sz="0" w:space="0" w:color="auto"/>
                        <w:right w:val="none" w:sz="0" w:space="0" w:color="auto"/>
                      </w:divBdr>
                    </w:div>
                    <w:div w:id="209805063">
                      <w:marLeft w:val="0"/>
                      <w:marRight w:val="0"/>
                      <w:marTop w:val="0"/>
                      <w:marBottom w:val="0"/>
                      <w:divBdr>
                        <w:top w:val="none" w:sz="0" w:space="0" w:color="auto"/>
                        <w:left w:val="none" w:sz="0" w:space="0" w:color="auto"/>
                        <w:bottom w:val="none" w:sz="0" w:space="0" w:color="auto"/>
                        <w:right w:val="none" w:sz="0" w:space="0" w:color="auto"/>
                      </w:divBdr>
                    </w:div>
                    <w:div w:id="262499035">
                      <w:marLeft w:val="0"/>
                      <w:marRight w:val="0"/>
                      <w:marTop w:val="0"/>
                      <w:marBottom w:val="0"/>
                      <w:divBdr>
                        <w:top w:val="none" w:sz="0" w:space="0" w:color="auto"/>
                        <w:left w:val="none" w:sz="0" w:space="0" w:color="auto"/>
                        <w:bottom w:val="none" w:sz="0" w:space="0" w:color="auto"/>
                        <w:right w:val="none" w:sz="0" w:space="0" w:color="auto"/>
                      </w:divBdr>
                    </w:div>
                    <w:div w:id="285238249">
                      <w:marLeft w:val="0"/>
                      <w:marRight w:val="0"/>
                      <w:marTop w:val="0"/>
                      <w:marBottom w:val="0"/>
                      <w:divBdr>
                        <w:top w:val="none" w:sz="0" w:space="0" w:color="auto"/>
                        <w:left w:val="none" w:sz="0" w:space="0" w:color="auto"/>
                        <w:bottom w:val="none" w:sz="0" w:space="0" w:color="auto"/>
                        <w:right w:val="none" w:sz="0" w:space="0" w:color="auto"/>
                      </w:divBdr>
                    </w:div>
                    <w:div w:id="409622347">
                      <w:marLeft w:val="0"/>
                      <w:marRight w:val="0"/>
                      <w:marTop w:val="0"/>
                      <w:marBottom w:val="0"/>
                      <w:divBdr>
                        <w:top w:val="none" w:sz="0" w:space="0" w:color="auto"/>
                        <w:left w:val="none" w:sz="0" w:space="0" w:color="auto"/>
                        <w:bottom w:val="none" w:sz="0" w:space="0" w:color="auto"/>
                        <w:right w:val="none" w:sz="0" w:space="0" w:color="auto"/>
                      </w:divBdr>
                    </w:div>
                    <w:div w:id="447506278">
                      <w:marLeft w:val="0"/>
                      <w:marRight w:val="0"/>
                      <w:marTop w:val="0"/>
                      <w:marBottom w:val="0"/>
                      <w:divBdr>
                        <w:top w:val="none" w:sz="0" w:space="0" w:color="auto"/>
                        <w:left w:val="none" w:sz="0" w:space="0" w:color="auto"/>
                        <w:bottom w:val="none" w:sz="0" w:space="0" w:color="auto"/>
                        <w:right w:val="none" w:sz="0" w:space="0" w:color="auto"/>
                      </w:divBdr>
                    </w:div>
                    <w:div w:id="457652302">
                      <w:marLeft w:val="0"/>
                      <w:marRight w:val="0"/>
                      <w:marTop w:val="0"/>
                      <w:marBottom w:val="0"/>
                      <w:divBdr>
                        <w:top w:val="none" w:sz="0" w:space="0" w:color="auto"/>
                        <w:left w:val="none" w:sz="0" w:space="0" w:color="auto"/>
                        <w:bottom w:val="none" w:sz="0" w:space="0" w:color="auto"/>
                        <w:right w:val="none" w:sz="0" w:space="0" w:color="auto"/>
                      </w:divBdr>
                    </w:div>
                    <w:div w:id="484855348">
                      <w:marLeft w:val="0"/>
                      <w:marRight w:val="0"/>
                      <w:marTop w:val="0"/>
                      <w:marBottom w:val="0"/>
                      <w:divBdr>
                        <w:top w:val="none" w:sz="0" w:space="0" w:color="auto"/>
                        <w:left w:val="none" w:sz="0" w:space="0" w:color="auto"/>
                        <w:bottom w:val="none" w:sz="0" w:space="0" w:color="auto"/>
                        <w:right w:val="none" w:sz="0" w:space="0" w:color="auto"/>
                      </w:divBdr>
                    </w:div>
                    <w:div w:id="515122635">
                      <w:marLeft w:val="0"/>
                      <w:marRight w:val="0"/>
                      <w:marTop w:val="0"/>
                      <w:marBottom w:val="0"/>
                      <w:divBdr>
                        <w:top w:val="none" w:sz="0" w:space="0" w:color="auto"/>
                        <w:left w:val="none" w:sz="0" w:space="0" w:color="auto"/>
                        <w:bottom w:val="none" w:sz="0" w:space="0" w:color="auto"/>
                        <w:right w:val="none" w:sz="0" w:space="0" w:color="auto"/>
                      </w:divBdr>
                    </w:div>
                    <w:div w:id="569116122">
                      <w:marLeft w:val="0"/>
                      <w:marRight w:val="0"/>
                      <w:marTop w:val="0"/>
                      <w:marBottom w:val="0"/>
                      <w:divBdr>
                        <w:top w:val="none" w:sz="0" w:space="0" w:color="auto"/>
                        <w:left w:val="none" w:sz="0" w:space="0" w:color="auto"/>
                        <w:bottom w:val="none" w:sz="0" w:space="0" w:color="auto"/>
                        <w:right w:val="none" w:sz="0" w:space="0" w:color="auto"/>
                      </w:divBdr>
                    </w:div>
                    <w:div w:id="588004459">
                      <w:marLeft w:val="0"/>
                      <w:marRight w:val="0"/>
                      <w:marTop w:val="0"/>
                      <w:marBottom w:val="0"/>
                      <w:divBdr>
                        <w:top w:val="none" w:sz="0" w:space="0" w:color="auto"/>
                        <w:left w:val="none" w:sz="0" w:space="0" w:color="auto"/>
                        <w:bottom w:val="none" w:sz="0" w:space="0" w:color="auto"/>
                        <w:right w:val="none" w:sz="0" w:space="0" w:color="auto"/>
                      </w:divBdr>
                    </w:div>
                    <w:div w:id="799375275">
                      <w:marLeft w:val="0"/>
                      <w:marRight w:val="0"/>
                      <w:marTop w:val="0"/>
                      <w:marBottom w:val="0"/>
                      <w:divBdr>
                        <w:top w:val="none" w:sz="0" w:space="0" w:color="auto"/>
                        <w:left w:val="none" w:sz="0" w:space="0" w:color="auto"/>
                        <w:bottom w:val="none" w:sz="0" w:space="0" w:color="auto"/>
                        <w:right w:val="none" w:sz="0" w:space="0" w:color="auto"/>
                      </w:divBdr>
                    </w:div>
                    <w:div w:id="860817873">
                      <w:marLeft w:val="0"/>
                      <w:marRight w:val="0"/>
                      <w:marTop w:val="0"/>
                      <w:marBottom w:val="0"/>
                      <w:divBdr>
                        <w:top w:val="none" w:sz="0" w:space="0" w:color="auto"/>
                        <w:left w:val="none" w:sz="0" w:space="0" w:color="auto"/>
                        <w:bottom w:val="none" w:sz="0" w:space="0" w:color="auto"/>
                        <w:right w:val="none" w:sz="0" w:space="0" w:color="auto"/>
                      </w:divBdr>
                    </w:div>
                    <w:div w:id="928730438">
                      <w:marLeft w:val="0"/>
                      <w:marRight w:val="0"/>
                      <w:marTop w:val="0"/>
                      <w:marBottom w:val="0"/>
                      <w:divBdr>
                        <w:top w:val="none" w:sz="0" w:space="0" w:color="auto"/>
                        <w:left w:val="none" w:sz="0" w:space="0" w:color="auto"/>
                        <w:bottom w:val="none" w:sz="0" w:space="0" w:color="auto"/>
                        <w:right w:val="none" w:sz="0" w:space="0" w:color="auto"/>
                      </w:divBdr>
                    </w:div>
                    <w:div w:id="929267187">
                      <w:marLeft w:val="0"/>
                      <w:marRight w:val="0"/>
                      <w:marTop w:val="0"/>
                      <w:marBottom w:val="0"/>
                      <w:divBdr>
                        <w:top w:val="none" w:sz="0" w:space="0" w:color="auto"/>
                        <w:left w:val="none" w:sz="0" w:space="0" w:color="auto"/>
                        <w:bottom w:val="none" w:sz="0" w:space="0" w:color="auto"/>
                        <w:right w:val="none" w:sz="0" w:space="0" w:color="auto"/>
                      </w:divBdr>
                    </w:div>
                    <w:div w:id="1096097529">
                      <w:marLeft w:val="0"/>
                      <w:marRight w:val="0"/>
                      <w:marTop w:val="0"/>
                      <w:marBottom w:val="0"/>
                      <w:divBdr>
                        <w:top w:val="none" w:sz="0" w:space="0" w:color="auto"/>
                        <w:left w:val="none" w:sz="0" w:space="0" w:color="auto"/>
                        <w:bottom w:val="none" w:sz="0" w:space="0" w:color="auto"/>
                        <w:right w:val="none" w:sz="0" w:space="0" w:color="auto"/>
                      </w:divBdr>
                    </w:div>
                    <w:div w:id="1108619979">
                      <w:marLeft w:val="0"/>
                      <w:marRight w:val="0"/>
                      <w:marTop w:val="0"/>
                      <w:marBottom w:val="0"/>
                      <w:divBdr>
                        <w:top w:val="none" w:sz="0" w:space="0" w:color="auto"/>
                        <w:left w:val="none" w:sz="0" w:space="0" w:color="auto"/>
                        <w:bottom w:val="none" w:sz="0" w:space="0" w:color="auto"/>
                        <w:right w:val="none" w:sz="0" w:space="0" w:color="auto"/>
                      </w:divBdr>
                    </w:div>
                    <w:div w:id="1203635384">
                      <w:marLeft w:val="0"/>
                      <w:marRight w:val="0"/>
                      <w:marTop w:val="0"/>
                      <w:marBottom w:val="0"/>
                      <w:divBdr>
                        <w:top w:val="none" w:sz="0" w:space="0" w:color="auto"/>
                        <w:left w:val="none" w:sz="0" w:space="0" w:color="auto"/>
                        <w:bottom w:val="none" w:sz="0" w:space="0" w:color="auto"/>
                        <w:right w:val="none" w:sz="0" w:space="0" w:color="auto"/>
                      </w:divBdr>
                    </w:div>
                    <w:div w:id="1274095498">
                      <w:marLeft w:val="0"/>
                      <w:marRight w:val="0"/>
                      <w:marTop w:val="0"/>
                      <w:marBottom w:val="0"/>
                      <w:divBdr>
                        <w:top w:val="none" w:sz="0" w:space="0" w:color="auto"/>
                        <w:left w:val="none" w:sz="0" w:space="0" w:color="auto"/>
                        <w:bottom w:val="none" w:sz="0" w:space="0" w:color="auto"/>
                        <w:right w:val="none" w:sz="0" w:space="0" w:color="auto"/>
                      </w:divBdr>
                    </w:div>
                    <w:div w:id="1331443145">
                      <w:marLeft w:val="0"/>
                      <w:marRight w:val="0"/>
                      <w:marTop w:val="0"/>
                      <w:marBottom w:val="0"/>
                      <w:divBdr>
                        <w:top w:val="none" w:sz="0" w:space="0" w:color="auto"/>
                        <w:left w:val="none" w:sz="0" w:space="0" w:color="auto"/>
                        <w:bottom w:val="none" w:sz="0" w:space="0" w:color="auto"/>
                        <w:right w:val="none" w:sz="0" w:space="0" w:color="auto"/>
                      </w:divBdr>
                    </w:div>
                    <w:div w:id="1359232940">
                      <w:marLeft w:val="0"/>
                      <w:marRight w:val="0"/>
                      <w:marTop w:val="0"/>
                      <w:marBottom w:val="0"/>
                      <w:divBdr>
                        <w:top w:val="none" w:sz="0" w:space="0" w:color="auto"/>
                        <w:left w:val="none" w:sz="0" w:space="0" w:color="auto"/>
                        <w:bottom w:val="none" w:sz="0" w:space="0" w:color="auto"/>
                        <w:right w:val="none" w:sz="0" w:space="0" w:color="auto"/>
                      </w:divBdr>
                    </w:div>
                    <w:div w:id="1366976850">
                      <w:marLeft w:val="0"/>
                      <w:marRight w:val="0"/>
                      <w:marTop w:val="0"/>
                      <w:marBottom w:val="0"/>
                      <w:divBdr>
                        <w:top w:val="none" w:sz="0" w:space="0" w:color="auto"/>
                        <w:left w:val="none" w:sz="0" w:space="0" w:color="auto"/>
                        <w:bottom w:val="none" w:sz="0" w:space="0" w:color="auto"/>
                        <w:right w:val="none" w:sz="0" w:space="0" w:color="auto"/>
                      </w:divBdr>
                    </w:div>
                    <w:div w:id="1522161701">
                      <w:marLeft w:val="0"/>
                      <w:marRight w:val="0"/>
                      <w:marTop w:val="0"/>
                      <w:marBottom w:val="0"/>
                      <w:divBdr>
                        <w:top w:val="none" w:sz="0" w:space="0" w:color="auto"/>
                        <w:left w:val="none" w:sz="0" w:space="0" w:color="auto"/>
                        <w:bottom w:val="none" w:sz="0" w:space="0" w:color="auto"/>
                        <w:right w:val="none" w:sz="0" w:space="0" w:color="auto"/>
                      </w:divBdr>
                    </w:div>
                    <w:div w:id="1605533323">
                      <w:marLeft w:val="0"/>
                      <w:marRight w:val="0"/>
                      <w:marTop w:val="0"/>
                      <w:marBottom w:val="0"/>
                      <w:divBdr>
                        <w:top w:val="none" w:sz="0" w:space="0" w:color="auto"/>
                        <w:left w:val="none" w:sz="0" w:space="0" w:color="auto"/>
                        <w:bottom w:val="none" w:sz="0" w:space="0" w:color="auto"/>
                        <w:right w:val="none" w:sz="0" w:space="0" w:color="auto"/>
                      </w:divBdr>
                    </w:div>
                    <w:div w:id="1683043783">
                      <w:marLeft w:val="0"/>
                      <w:marRight w:val="0"/>
                      <w:marTop w:val="0"/>
                      <w:marBottom w:val="0"/>
                      <w:divBdr>
                        <w:top w:val="none" w:sz="0" w:space="0" w:color="auto"/>
                        <w:left w:val="none" w:sz="0" w:space="0" w:color="auto"/>
                        <w:bottom w:val="none" w:sz="0" w:space="0" w:color="auto"/>
                        <w:right w:val="none" w:sz="0" w:space="0" w:color="auto"/>
                      </w:divBdr>
                    </w:div>
                    <w:div w:id="1713269636">
                      <w:marLeft w:val="0"/>
                      <w:marRight w:val="0"/>
                      <w:marTop w:val="0"/>
                      <w:marBottom w:val="0"/>
                      <w:divBdr>
                        <w:top w:val="none" w:sz="0" w:space="0" w:color="auto"/>
                        <w:left w:val="none" w:sz="0" w:space="0" w:color="auto"/>
                        <w:bottom w:val="none" w:sz="0" w:space="0" w:color="auto"/>
                        <w:right w:val="none" w:sz="0" w:space="0" w:color="auto"/>
                      </w:divBdr>
                    </w:div>
                    <w:div w:id="1788887427">
                      <w:marLeft w:val="0"/>
                      <w:marRight w:val="0"/>
                      <w:marTop w:val="0"/>
                      <w:marBottom w:val="0"/>
                      <w:divBdr>
                        <w:top w:val="none" w:sz="0" w:space="0" w:color="auto"/>
                        <w:left w:val="none" w:sz="0" w:space="0" w:color="auto"/>
                        <w:bottom w:val="none" w:sz="0" w:space="0" w:color="auto"/>
                        <w:right w:val="none" w:sz="0" w:space="0" w:color="auto"/>
                      </w:divBdr>
                    </w:div>
                    <w:div w:id="1856380335">
                      <w:marLeft w:val="0"/>
                      <w:marRight w:val="0"/>
                      <w:marTop w:val="0"/>
                      <w:marBottom w:val="0"/>
                      <w:divBdr>
                        <w:top w:val="none" w:sz="0" w:space="0" w:color="auto"/>
                        <w:left w:val="none" w:sz="0" w:space="0" w:color="auto"/>
                        <w:bottom w:val="none" w:sz="0" w:space="0" w:color="auto"/>
                        <w:right w:val="none" w:sz="0" w:space="0" w:color="auto"/>
                      </w:divBdr>
                    </w:div>
                    <w:div w:id="1886408623">
                      <w:marLeft w:val="0"/>
                      <w:marRight w:val="0"/>
                      <w:marTop w:val="0"/>
                      <w:marBottom w:val="0"/>
                      <w:divBdr>
                        <w:top w:val="none" w:sz="0" w:space="0" w:color="auto"/>
                        <w:left w:val="none" w:sz="0" w:space="0" w:color="auto"/>
                        <w:bottom w:val="none" w:sz="0" w:space="0" w:color="auto"/>
                        <w:right w:val="none" w:sz="0" w:space="0" w:color="auto"/>
                      </w:divBdr>
                    </w:div>
                    <w:div w:id="1911455565">
                      <w:marLeft w:val="0"/>
                      <w:marRight w:val="0"/>
                      <w:marTop w:val="0"/>
                      <w:marBottom w:val="0"/>
                      <w:divBdr>
                        <w:top w:val="none" w:sz="0" w:space="0" w:color="auto"/>
                        <w:left w:val="none" w:sz="0" w:space="0" w:color="auto"/>
                        <w:bottom w:val="none" w:sz="0" w:space="0" w:color="auto"/>
                        <w:right w:val="none" w:sz="0" w:space="0" w:color="auto"/>
                      </w:divBdr>
                    </w:div>
                    <w:div w:id="1952584105">
                      <w:marLeft w:val="0"/>
                      <w:marRight w:val="0"/>
                      <w:marTop w:val="0"/>
                      <w:marBottom w:val="0"/>
                      <w:divBdr>
                        <w:top w:val="none" w:sz="0" w:space="0" w:color="auto"/>
                        <w:left w:val="none" w:sz="0" w:space="0" w:color="auto"/>
                        <w:bottom w:val="none" w:sz="0" w:space="0" w:color="auto"/>
                        <w:right w:val="none" w:sz="0" w:space="0" w:color="auto"/>
                      </w:divBdr>
                    </w:div>
                    <w:div w:id="1965036566">
                      <w:marLeft w:val="0"/>
                      <w:marRight w:val="0"/>
                      <w:marTop w:val="0"/>
                      <w:marBottom w:val="0"/>
                      <w:divBdr>
                        <w:top w:val="none" w:sz="0" w:space="0" w:color="auto"/>
                        <w:left w:val="none" w:sz="0" w:space="0" w:color="auto"/>
                        <w:bottom w:val="none" w:sz="0" w:space="0" w:color="auto"/>
                        <w:right w:val="none" w:sz="0" w:space="0" w:color="auto"/>
                      </w:divBdr>
                    </w:div>
                    <w:div w:id="1976133178">
                      <w:marLeft w:val="0"/>
                      <w:marRight w:val="0"/>
                      <w:marTop w:val="0"/>
                      <w:marBottom w:val="0"/>
                      <w:divBdr>
                        <w:top w:val="none" w:sz="0" w:space="0" w:color="auto"/>
                        <w:left w:val="none" w:sz="0" w:space="0" w:color="auto"/>
                        <w:bottom w:val="none" w:sz="0" w:space="0" w:color="auto"/>
                        <w:right w:val="none" w:sz="0" w:space="0" w:color="auto"/>
                      </w:divBdr>
                    </w:div>
                    <w:div w:id="1981686828">
                      <w:marLeft w:val="0"/>
                      <w:marRight w:val="0"/>
                      <w:marTop w:val="0"/>
                      <w:marBottom w:val="0"/>
                      <w:divBdr>
                        <w:top w:val="none" w:sz="0" w:space="0" w:color="auto"/>
                        <w:left w:val="none" w:sz="0" w:space="0" w:color="auto"/>
                        <w:bottom w:val="none" w:sz="0" w:space="0" w:color="auto"/>
                        <w:right w:val="none" w:sz="0" w:space="0" w:color="auto"/>
                      </w:divBdr>
                    </w:div>
                    <w:div w:id="2095858252">
                      <w:marLeft w:val="0"/>
                      <w:marRight w:val="0"/>
                      <w:marTop w:val="0"/>
                      <w:marBottom w:val="0"/>
                      <w:divBdr>
                        <w:top w:val="none" w:sz="0" w:space="0" w:color="auto"/>
                        <w:left w:val="none" w:sz="0" w:space="0" w:color="auto"/>
                        <w:bottom w:val="none" w:sz="0" w:space="0" w:color="auto"/>
                        <w:right w:val="none" w:sz="0" w:space="0" w:color="auto"/>
                      </w:divBdr>
                    </w:div>
                    <w:div w:id="2102946349">
                      <w:marLeft w:val="0"/>
                      <w:marRight w:val="0"/>
                      <w:marTop w:val="0"/>
                      <w:marBottom w:val="0"/>
                      <w:divBdr>
                        <w:top w:val="none" w:sz="0" w:space="0" w:color="auto"/>
                        <w:left w:val="none" w:sz="0" w:space="0" w:color="auto"/>
                        <w:bottom w:val="none" w:sz="0" w:space="0" w:color="auto"/>
                        <w:right w:val="none" w:sz="0" w:space="0" w:color="auto"/>
                      </w:divBdr>
                    </w:div>
                    <w:div w:id="2125692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7231534">
      <w:bodyDiv w:val="1"/>
      <w:marLeft w:val="0"/>
      <w:marRight w:val="0"/>
      <w:marTop w:val="0"/>
      <w:marBottom w:val="0"/>
      <w:divBdr>
        <w:top w:val="none" w:sz="0" w:space="0" w:color="auto"/>
        <w:left w:val="none" w:sz="0" w:space="0" w:color="auto"/>
        <w:bottom w:val="none" w:sz="0" w:space="0" w:color="auto"/>
        <w:right w:val="none" w:sz="0" w:space="0" w:color="auto"/>
      </w:divBdr>
    </w:div>
    <w:div w:id="1901212435">
      <w:bodyDiv w:val="1"/>
      <w:marLeft w:val="0"/>
      <w:marRight w:val="0"/>
      <w:marTop w:val="0"/>
      <w:marBottom w:val="0"/>
      <w:divBdr>
        <w:top w:val="none" w:sz="0" w:space="0" w:color="auto"/>
        <w:left w:val="none" w:sz="0" w:space="0" w:color="auto"/>
        <w:bottom w:val="none" w:sz="0" w:space="0" w:color="auto"/>
        <w:right w:val="none" w:sz="0" w:space="0" w:color="auto"/>
      </w:divBdr>
    </w:div>
    <w:div w:id="1902786055">
      <w:bodyDiv w:val="1"/>
      <w:marLeft w:val="0"/>
      <w:marRight w:val="0"/>
      <w:marTop w:val="0"/>
      <w:marBottom w:val="0"/>
      <w:divBdr>
        <w:top w:val="none" w:sz="0" w:space="0" w:color="auto"/>
        <w:left w:val="none" w:sz="0" w:space="0" w:color="auto"/>
        <w:bottom w:val="none" w:sz="0" w:space="0" w:color="auto"/>
        <w:right w:val="none" w:sz="0" w:space="0" w:color="auto"/>
      </w:divBdr>
    </w:div>
    <w:div w:id="1905605690">
      <w:bodyDiv w:val="1"/>
      <w:marLeft w:val="0"/>
      <w:marRight w:val="0"/>
      <w:marTop w:val="0"/>
      <w:marBottom w:val="0"/>
      <w:divBdr>
        <w:top w:val="none" w:sz="0" w:space="0" w:color="auto"/>
        <w:left w:val="none" w:sz="0" w:space="0" w:color="auto"/>
        <w:bottom w:val="none" w:sz="0" w:space="0" w:color="auto"/>
        <w:right w:val="none" w:sz="0" w:space="0" w:color="auto"/>
      </w:divBdr>
    </w:div>
    <w:div w:id="1905870397">
      <w:bodyDiv w:val="1"/>
      <w:marLeft w:val="0"/>
      <w:marRight w:val="0"/>
      <w:marTop w:val="0"/>
      <w:marBottom w:val="0"/>
      <w:divBdr>
        <w:top w:val="none" w:sz="0" w:space="0" w:color="auto"/>
        <w:left w:val="none" w:sz="0" w:space="0" w:color="auto"/>
        <w:bottom w:val="none" w:sz="0" w:space="0" w:color="auto"/>
        <w:right w:val="none" w:sz="0" w:space="0" w:color="auto"/>
      </w:divBdr>
    </w:div>
    <w:div w:id="1910262621">
      <w:bodyDiv w:val="1"/>
      <w:marLeft w:val="0"/>
      <w:marRight w:val="0"/>
      <w:marTop w:val="0"/>
      <w:marBottom w:val="0"/>
      <w:divBdr>
        <w:top w:val="none" w:sz="0" w:space="0" w:color="auto"/>
        <w:left w:val="none" w:sz="0" w:space="0" w:color="auto"/>
        <w:bottom w:val="none" w:sz="0" w:space="0" w:color="auto"/>
        <w:right w:val="none" w:sz="0" w:space="0" w:color="auto"/>
      </w:divBdr>
    </w:div>
    <w:div w:id="1915895745">
      <w:bodyDiv w:val="1"/>
      <w:marLeft w:val="0"/>
      <w:marRight w:val="0"/>
      <w:marTop w:val="0"/>
      <w:marBottom w:val="0"/>
      <w:divBdr>
        <w:top w:val="none" w:sz="0" w:space="0" w:color="auto"/>
        <w:left w:val="none" w:sz="0" w:space="0" w:color="auto"/>
        <w:bottom w:val="none" w:sz="0" w:space="0" w:color="auto"/>
        <w:right w:val="none" w:sz="0" w:space="0" w:color="auto"/>
      </w:divBdr>
    </w:div>
    <w:div w:id="1936474001">
      <w:bodyDiv w:val="1"/>
      <w:marLeft w:val="0"/>
      <w:marRight w:val="0"/>
      <w:marTop w:val="0"/>
      <w:marBottom w:val="0"/>
      <w:divBdr>
        <w:top w:val="none" w:sz="0" w:space="0" w:color="auto"/>
        <w:left w:val="none" w:sz="0" w:space="0" w:color="auto"/>
        <w:bottom w:val="none" w:sz="0" w:space="0" w:color="auto"/>
        <w:right w:val="none" w:sz="0" w:space="0" w:color="auto"/>
      </w:divBdr>
    </w:div>
    <w:div w:id="1938830808">
      <w:bodyDiv w:val="1"/>
      <w:marLeft w:val="0"/>
      <w:marRight w:val="0"/>
      <w:marTop w:val="0"/>
      <w:marBottom w:val="0"/>
      <w:divBdr>
        <w:top w:val="none" w:sz="0" w:space="0" w:color="auto"/>
        <w:left w:val="none" w:sz="0" w:space="0" w:color="auto"/>
        <w:bottom w:val="none" w:sz="0" w:space="0" w:color="auto"/>
        <w:right w:val="none" w:sz="0" w:space="0" w:color="auto"/>
      </w:divBdr>
    </w:div>
    <w:div w:id="1941600154">
      <w:bodyDiv w:val="1"/>
      <w:marLeft w:val="0"/>
      <w:marRight w:val="0"/>
      <w:marTop w:val="0"/>
      <w:marBottom w:val="0"/>
      <w:divBdr>
        <w:top w:val="none" w:sz="0" w:space="0" w:color="auto"/>
        <w:left w:val="none" w:sz="0" w:space="0" w:color="auto"/>
        <w:bottom w:val="none" w:sz="0" w:space="0" w:color="auto"/>
        <w:right w:val="none" w:sz="0" w:space="0" w:color="auto"/>
      </w:divBdr>
    </w:div>
    <w:div w:id="1944721750">
      <w:bodyDiv w:val="1"/>
      <w:marLeft w:val="0"/>
      <w:marRight w:val="0"/>
      <w:marTop w:val="0"/>
      <w:marBottom w:val="0"/>
      <w:divBdr>
        <w:top w:val="none" w:sz="0" w:space="0" w:color="auto"/>
        <w:left w:val="none" w:sz="0" w:space="0" w:color="auto"/>
        <w:bottom w:val="none" w:sz="0" w:space="0" w:color="auto"/>
        <w:right w:val="none" w:sz="0" w:space="0" w:color="auto"/>
      </w:divBdr>
    </w:div>
    <w:div w:id="1948853365">
      <w:bodyDiv w:val="1"/>
      <w:marLeft w:val="0"/>
      <w:marRight w:val="0"/>
      <w:marTop w:val="0"/>
      <w:marBottom w:val="0"/>
      <w:divBdr>
        <w:top w:val="none" w:sz="0" w:space="0" w:color="auto"/>
        <w:left w:val="none" w:sz="0" w:space="0" w:color="auto"/>
        <w:bottom w:val="none" w:sz="0" w:space="0" w:color="auto"/>
        <w:right w:val="none" w:sz="0" w:space="0" w:color="auto"/>
      </w:divBdr>
      <w:divsChild>
        <w:div w:id="401099703">
          <w:marLeft w:val="0"/>
          <w:marRight w:val="0"/>
          <w:marTop w:val="0"/>
          <w:marBottom w:val="0"/>
          <w:divBdr>
            <w:top w:val="none" w:sz="0" w:space="0" w:color="auto"/>
            <w:left w:val="none" w:sz="0" w:space="0" w:color="auto"/>
            <w:bottom w:val="none" w:sz="0" w:space="0" w:color="auto"/>
            <w:right w:val="none" w:sz="0" w:space="0" w:color="auto"/>
          </w:divBdr>
        </w:div>
        <w:div w:id="1117917545">
          <w:marLeft w:val="0"/>
          <w:marRight w:val="0"/>
          <w:marTop w:val="0"/>
          <w:marBottom w:val="0"/>
          <w:divBdr>
            <w:top w:val="none" w:sz="0" w:space="0" w:color="auto"/>
            <w:left w:val="none" w:sz="0" w:space="0" w:color="auto"/>
            <w:bottom w:val="none" w:sz="0" w:space="0" w:color="auto"/>
            <w:right w:val="none" w:sz="0" w:space="0" w:color="auto"/>
          </w:divBdr>
        </w:div>
        <w:div w:id="1197936577">
          <w:marLeft w:val="0"/>
          <w:marRight w:val="0"/>
          <w:marTop w:val="0"/>
          <w:marBottom w:val="0"/>
          <w:divBdr>
            <w:top w:val="none" w:sz="0" w:space="0" w:color="auto"/>
            <w:left w:val="none" w:sz="0" w:space="0" w:color="auto"/>
            <w:bottom w:val="none" w:sz="0" w:space="0" w:color="auto"/>
            <w:right w:val="none" w:sz="0" w:space="0" w:color="auto"/>
          </w:divBdr>
        </w:div>
        <w:div w:id="1671104173">
          <w:marLeft w:val="0"/>
          <w:marRight w:val="0"/>
          <w:marTop w:val="0"/>
          <w:marBottom w:val="0"/>
          <w:divBdr>
            <w:top w:val="none" w:sz="0" w:space="0" w:color="auto"/>
            <w:left w:val="none" w:sz="0" w:space="0" w:color="auto"/>
            <w:bottom w:val="none" w:sz="0" w:space="0" w:color="auto"/>
            <w:right w:val="none" w:sz="0" w:space="0" w:color="auto"/>
          </w:divBdr>
        </w:div>
        <w:div w:id="1863660893">
          <w:marLeft w:val="0"/>
          <w:marRight w:val="0"/>
          <w:marTop w:val="0"/>
          <w:marBottom w:val="0"/>
          <w:divBdr>
            <w:top w:val="none" w:sz="0" w:space="0" w:color="auto"/>
            <w:left w:val="none" w:sz="0" w:space="0" w:color="auto"/>
            <w:bottom w:val="none" w:sz="0" w:space="0" w:color="auto"/>
            <w:right w:val="none" w:sz="0" w:space="0" w:color="auto"/>
          </w:divBdr>
        </w:div>
      </w:divsChild>
    </w:div>
    <w:div w:id="1950505124">
      <w:bodyDiv w:val="1"/>
      <w:marLeft w:val="0"/>
      <w:marRight w:val="0"/>
      <w:marTop w:val="0"/>
      <w:marBottom w:val="0"/>
      <w:divBdr>
        <w:top w:val="none" w:sz="0" w:space="0" w:color="auto"/>
        <w:left w:val="none" w:sz="0" w:space="0" w:color="auto"/>
        <w:bottom w:val="none" w:sz="0" w:space="0" w:color="auto"/>
        <w:right w:val="none" w:sz="0" w:space="0" w:color="auto"/>
      </w:divBdr>
    </w:div>
    <w:div w:id="1959140604">
      <w:bodyDiv w:val="1"/>
      <w:marLeft w:val="0"/>
      <w:marRight w:val="0"/>
      <w:marTop w:val="0"/>
      <w:marBottom w:val="0"/>
      <w:divBdr>
        <w:top w:val="none" w:sz="0" w:space="0" w:color="auto"/>
        <w:left w:val="none" w:sz="0" w:space="0" w:color="auto"/>
        <w:bottom w:val="none" w:sz="0" w:space="0" w:color="auto"/>
        <w:right w:val="none" w:sz="0" w:space="0" w:color="auto"/>
      </w:divBdr>
    </w:div>
    <w:div w:id="1965646935">
      <w:bodyDiv w:val="1"/>
      <w:marLeft w:val="0"/>
      <w:marRight w:val="0"/>
      <w:marTop w:val="0"/>
      <w:marBottom w:val="0"/>
      <w:divBdr>
        <w:top w:val="none" w:sz="0" w:space="0" w:color="auto"/>
        <w:left w:val="none" w:sz="0" w:space="0" w:color="auto"/>
        <w:bottom w:val="none" w:sz="0" w:space="0" w:color="auto"/>
        <w:right w:val="none" w:sz="0" w:space="0" w:color="auto"/>
      </w:divBdr>
      <w:divsChild>
        <w:div w:id="73284124">
          <w:marLeft w:val="0"/>
          <w:marRight w:val="0"/>
          <w:marTop w:val="0"/>
          <w:marBottom w:val="157"/>
          <w:divBdr>
            <w:top w:val="none" w:sz="0" w:space="0" w:color="auto"/>
            <w:left w:val="none" w:sz="0" w:space="0" w:color="auto"/>
            <w:bottom w:val="none" w:sz="0" w:space="0" w:color="auto"/>
            <w:right w:val="none" w:sz="0" w:space="0" w:color="auto"/>
          </w:divBdr>
        </w:div>
        <w:div w:id="170798678">
          <w:marLeft w:val="0"/>
          <w:marRight w:val="0"/>
          <w:marTop w:val="0"/>
          <w:marBottom w:val="157"/>
          <w:divBdr>
            <w:top w:val="none" w:sz="0" w:space="0" w:color="auto"/>
            <w:left w:val="none" w:sz="0" w:space="0" w:color="auto"/>
            <w:bottom w:val="none" w:sz="0" w:space="0" w:color="auto"/>
            <w:right w:val="none" w:sz="0" w:space="0" w:color="auto"/>
          </w:divBdr>
        </w:div>
        <w:div w:id="254441967">
          <w:marLeft w:val="0"/>
          <w:marRight w:val="0"/>
          <w:marTop w:val="0"/>
          <w:marBottom w:val="157"/>
          <w:divBdr>
            <w:top w:val="none" w:sz="0" w:space="0" w:color="auto"/>
            <w:left w:val="none" w:sz="0" w:space="0" w:color="auto"/>
            <w:bottom w:val="none" w:sz="0" w:space="0" w:color="auto"/>
            <w:right w:val="none" w:sz="0" w:space="0" w:color="auto"/>
          </w:divBdr>
        </w:div>
        <w:div w:id="350299461">
          <w:marLeft w:val="0"/>
          <w:marRight w:val="0"/>
          <w:marTop w:val="0"/>
          <w:marBottom w:val="157"/>
          <w:divBdr>
            <w:top w:val="none" w:sz="0" w:space="0" w:color="auto"/>
            <w:left w:val="none" w:sz="0" w:space="0" w:color="auto"/>
            <w:bottom w:val="none" w:sz="0" w:space="0" w:color="auto"/>
            <w:right w:val="none" w:sz="0" w:space="0" w:color="auto"/>
          </w:divBdr>
        </w:div>
        <w:div w:id="541357873">
          <w:marLeft w:val="0"/>
          <w:marRight w:val="0"/>
          <w:marTop w:val="0"/>
          <w:marBottom w:val="157"/>
          <w:divBdr>
            <w:top w:val="none" w:sz="0" w:space="0" w:color="auto"/>
            <w:left w:val="none" w:sz="0" w:space="0" w:color="auto"/>
            <w:bottom w:val="none" w:sz="0" w:space="0" w:color="auto"/>
            <w:right w:val="none" w:sz="0" w:space="0" w:color="auto"/>
          </w:divBdr>
        </w:div>
        <w:div w:id="683093362">
          <w:marLeft w:val="0"/>
          <w:marRight w:val="0"/>
          <w:marTop w:val="0"/>
          <w:marBottom w:val="157"/>
          <w:divBdr>
            <w:top w:val="none" w:sz="0" w:space="0" w:color="auto"/>
            <w:left w:val="none" w:sz="0" w:space="0" w:color="auto"/>
            <w:bottom w:val="none" w:sz="0" w:space="0" w:color="auto"/>
            <w:right w:val="none" w:sz="0" w:space="0" w:color="auto"/>
          </w:divBdr>
        </w:div>
        <w:div w:id="878784459">
          <w:marLeft w:val="0"/>
          <w:marRight w:val="0"/>
          <w:marTop w:val="0"/>
          <w:marBottom w:val="157"/>
          <w:divBdr>
            <w:top w:val="none" w:sz="0" w:space="0" w:color="auto"/>
            <w:left w:val="none" w:sz="0" w:space="0" w:color="auto"/>
            <w:bottom w:val="none" w:sz="0" w:space="0" w:color="auto"/>
            <w:right w:val="none" w:sz="0" w:space="0" w:color="auto"/>
          </w:divBdr>
        </w:div>
        <w:div w:id="1018234008">
          <w:marLeft w:val="0"/>
          <w:marRight w:val="0"/>
          <w:marTop w:val="0"/>
          <w:marBottom w:val="157"/>
          <w:divBdr>
            <w:top w:val="none" w:sz="0" w:space="0" w:color="auto"/>
            <w:left w:val="none" w:sz="0" w:space="0" w:color="auto"/>
            <w:bottom w:val="none" w:sz="0" w:space="0" w:color="auto"/>
            <w:right w:val="none" w:sz="0" w:space="0" w:color="auto"/>
          </w:divBdr>
        </w:div>
        <w:div w:id="1330407469">
          <w:marLeft w:val="0"/>
          <w:marRight w:val="0"/>
          <w:marTop w:val="0"/>
          <w:marBottom w:val="157"/>
          <w:divBdr>
            <w:top w:val="none" w:sz="0" w:space="0" w:color="auto"/>
            <w:left w:val="none" w:sz="0" w:space="0" w:color="auto"/>
            <w:bottom w:val="none" w:sz="0" w:space="0" w:color="auto"/>
            <w:right w:val="none" w:sz="0" w:space="0" w:color="auto"/>
          </w:divBdr>
        </w:div>
        <w:div w:id="1337537692">
          <w:marLeft w:val="0"/>
          <w:marRight w:val="0"/>
          <w:marTop w:val="0"/>
          <w:marBottom w:val="157"/>
          <w:divBdr>
            <w:top w:val="none" w:sz="0" w:space="0" w:color="auto"/>
            <w:left w:val="none" w:sz="0" w:space="0" w:color="auto"/>
            <w:bottom w:val="none" w:sz="0" w:space="0" w:color="auto"/>
            <w:right w:val="none" w:sz="0" w:space="0" w:color="auto"/>
          </w:divBdr>
        </w:div>
        <w:div w:id="1454591852">
          <w:marLeft w:val="0"/>
          <w:marRight w:val="0"/>
          <w:marTop w:val="0"/>
          <w:marBottom w:val="157"/>
          <w:divBdr>
            <w:top w:val="none" w:sz="0" w:space="0" w:color="auto"/>
            <w:left w:val="none" w:sz="0" w:space="0" w:color="auto"/>
            <w:bottom w:val="none" w:sz="0" w:space="0" w:color="auto"/>
            <w:right w:val="none" w:sz="0" w:space="0" w:color="auto"/>
          </w:divBdr>
        </w:div>
        <w:div w:id="1572429587">
          <w:marLeft w:val="0"/>
          <w:marRight w:val="0"/>
          <w:marTop w:val="0"/>
          <w:marBottom w:val="157"/>
          <w:divBdr>
            <w:top w:val="none" w:sz="0" w:space="0" w:color="auto"/>
            <w:left w:val="none" w:sz="0" w:space="0" w:color="auto"/>
            <w:bottom w:val="none" w:sz="0" w:space="0" w:color="auto"/>
            <w:right w:val="none" w:sz="0" w:space="0" w:color="auto"/>
          </w:divBdr>
        </w:div>
        <w:div w:id="2062362604">
          <w:marLeft w:val="0"/>
          <w:marRight w:val="0"/>
          <w:marTop w:val="0"/>
          <w:marBottom w:val="157"/>
          <w:divBdr>
            <w:top w:val="none" w:sz="0" w:space="0" w:color="auto"/>
            <w:left w:val="none" w:sz="0" w:space="0" w:color="auto"/>
            <w:bottom w:val="none" w:sz="0" w:space="0" w:color="auto"/>
            <w:right w:val="none" w:sz="0" w:space="0" w:color="auto"/>
          </w:divBdr>
        </w:div>
      </w:divsChild>
    </w:div>
    <w:div w:id="1967734931">
      <w:bodyDiv w:val="1"/>
      <w:marLeft w:val="0"/>
      <w:marRight w:val="0"/>
      <w:marTop w:val="0"/>
      <w:marBottom w:val="0"/>
      <w:divBdr>
        <w:top w:val="none" w:sz="0" w:space="0" w:color="auto"/>
        <w:left w:val="none" w:sz="0" w:space="0" w:color="auto"/>
        <w:bottom w:val="none" w:sz="0" w:space="0" w:color="auto"/>
        <w:right w:val="none" w:sz="0" w:space="0" w:color="auto"/>
      </w:divBdr>
    </w:div>
    <w:div w:id="1986810194">
      <w:bodyDiv w:val="1"/>
      <w:marLeft w:val="0"/>
      <w:marRight w:val="0"/>
      <w:marTop w:val="0"/>
      <w:marBottom w:val="0"/>
      <w:divBdr>
        <w:top w:val="none" w:sz="0" w:space="0" w:color="auto"/>
        <w:left w:val="none" w:sz="0" w:space="0" w:color="auto"/>
        <w:bottom w:val="none" w:sz="0" w:space="0" w:color="auto"/>
        <w:right w:val="none" w:sz="0" w:space="0" w:color="auto"/>
      </w:divBdr>
    </w:div>
    <w:div w:id="1988048571">
      <w:bodyDiv w:val="1"/>
      <w:marLeft w:val="0"/>
      <w:marRight w:val="0"/>
      <w:marTop w:val="0"/>
      <w:marBottom w:val="0"/>
      <w:divBdr>
        <w:top w:val="none" w:sz="0" w:space="0" w:color="auto"/>
        <w:left w:val="none" w:sz="0" w:space="0" w:color="auto"/>
        <w:bottom w:val="none" w:sz="0" w:space="0" w:color="auto"/>
        <w:right w:val="none" w:sz="0" w:space="0" w:color="auto"/>
      </w:divBdr>
    </w:div>
    <w:div w:id="1991784257">
      <w:bodyDiv w:val="1"/>
      <w:marLeft w:val="0"/>
      <w:marRight w:val="0"/>
      <w:marTop w:val="0"/>
      <w:marBottom w:val="0"/>
      <w:divBdr>
        <w:top w:val="none" w:sz="0" w:space="0" w:color="auto"/>
        <w:left w:val="none" w:sz="0" w:space="0" w:color="auto"/>
        <w:bottom w:val="none" w:sz="0" w:space="0" w:color="auto"/>
        <w:right w:val="none" w:sz="0" w:space="0" w:color="auto"/>
      </w:divBdr>
    </w:div>
    <w:div w:id="1991865823">
      <w:bodyDiv w:val="1"/>
      <w:marLeft w:val="0"/>
      <w:marRight w:val="0"/>
      <w:marTop w:val="0"/>
      <w:marBottom w:val="0"/>
      <w:divBdr>
        <w:top w:val="none" w:sz="0" w:space="0" w:color="auto"/>
        <w:left w:val="none" w:sz="0" w:space="0" w:color="auto"/>
        <w:bottom w:val="none" w:sz="0" w:space="0" w:color="auto"/>
        <w:right w:val="none" w:sz="0" w:space="0" w:color="auto"/>
      </w:divBdr>
    </w:div>
    <w:div w:id="1998612801">
      <w:bodyDiv w:val="1"/>
      <w:marLeft w:val="0"/>
      <w:marRight w:val="0"/>
      <w:marTop w:val="0"/>
      <w:marBottom w:val="0"/>
      <w:divBdr>
        <w:top w:val="none" w:sz="0" w:space="0" w:color="auto"/>
        <w:left w:val="none" w:sz="0" w:space="0" w:color="auto"/>
        <w:bottom w:val="none" w:sz="0" w:space="0" w:color="auto"/>
        <w:right w:val="none" w:sz="0" w:space="0" w:color="auto"/>
      </w:divBdr>
      <w:divsChild>
        <w:div w:id="2077048048">
          <w:marLeft w:val="0"/>
          <w:marRight w:val="0"/>
          <w:marTop w:val="0"/>
          <w:marBottom w:val="0"/>
          <w:divBdr>
            <w:top w:val="none" w:sz="0" w:space="0" w:color="auto"/>
            <w:left w:val="none" w:sz="0" w:space="0" w:color="auto"/>
            <w:bottom w:val="none" w:sz="0" w:space="0" w:color="auto"/>
            <w:right w:val="none" w:sz="0" w:space="0" w:color="auto"/>
          </w:divBdr>
          <w:divsChild>
            <w:div w:id="1303270579">
              <w:marLeft w:val="0"/>
              <w:marRight w:val="0"/>
              <w:marTop w:val="0"/>
              <w:marBottom w:val="0"/>
              <w:divBdr>
                <w:top w:val="none" w:sz="0" w:space="0" w:color="auto"/>
                <w:left w:val="none" w:sz="0" w:space="0" w:color="auto"/>
                <w:bottom w:val="none" w:sz="0" w:space="0" w:color="auto"/>
                <w:right w:val="none" w:sz="0" w:space="0" w:color="auto"/>
              </w:divBdr>
              <w:divsChild>
                <w:div w:id="8191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349999">
          <w:marLeft w:val="0"/>
          <w:marRight w:val="0"/>
          <w:marTop w:val="0"/>
          <w:marBottom w:val="0"/>
          <w:divBdr>
            <w:top w:val="none" w:sz="0" w:space="0" w:color="auto"/>
            <w:left w:val="none" w:sz="0" w:space="0" w:color="auto"/>
            <w:bottom w:val="none" w:sz="0" w:space="0" w:color="auto"/>
            <w:right w:val="none" w:sz="0" w:space="0" w:color="auto"/>
          </w:divBdr>
          <w:divsChild>
            <w:div w:id="893349920">
              <w:marLeft w:val="0"/>
              <w:marRight w:val="0"/>
              <w:marTop w:val="0"/>
              <w:marBottom w:val="0"/>
              <w:divBdr>
                <w:top w:val="none" w:sz="0" w:space="0" w:color="auto"/>
                <w:left w:val="none" w:sz="0" w:space="0" w:color="auto"/>
                <w:bottom w:val="none" w:sz="0" w:space="0" w:color="auto"/>
                <w:right w:val="none" w:sz="0" w:space="0" w:color="auto"/>
              </w:divBdr>
              <w:divsChild>
                <w:div w:id="1730573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721142">
      <w:bodyDiv w:val="1"/>
      <w:marLeft w:val="0"/>
      <w:marRight w:val="0"/>
      <w:marTop w:val="0"/>
      <w:marBottom w:val="0"/>
      <w:divBdr>
        <w:top w:val="none" w:sz="0" w:space="0" w:color="auto"/>
        <w:left w:val="none" w:sz="0" w:space="0" w:color="auto"/>
        <w:bottom w:val="none" w:sz="0" w:space="0" w:color="auto"/>
        <w:right w:val="none" w:sz="0" w:space="0" w:color="auto"/>
      </w:divBdr>
    </w:div>
    <w:div w:id="2008169243">
      <w:bodyDiv w:val="1"/>
      <w:marLeft w:val="0"/>
      <w:marRight w:val="0"/>
      <w:marTop w:val="0"/>
      <w:marBottom w:val="0"/>
      <w:divBdr>
        <w:top w:val="none" w:sz="0" w:space="0" w:color="auto"/>
        <w:left w:val="none" w:sz="0" w:space="0" w:color="auto"/>
        <w:bottom w:val="none" w:sz="0" w:space="0" w:color="auto"/>
        <w:right w:val="none" w:sz="0" w:space="0" w:color="auto"/>
      </w:divBdr>
    </w:div>
    <w:div w:id="2024159255">
      <w:bodyDiv w:val="1"/>
      <w:marLeft w:val="0"/>
      <w:marRight w:val="0"/>
      <w:marTop w:val="0"/>
      <w:marBottom w:val="0"/>
      <w:divBdr>
        <w:top w:val="none" w:sz="0" w:space="0" w:color="auto"/>
        <w:left w:val="none" w:sz="0" w:space="0" w:color="auto"/>
        <w:bottom w:val="none" w:sz="0" w:space="0" w:color="auto"/>
        <w:right w:val="none" w:sz="0" w:space="0" w:color="auto"/>
      </w:divBdr>
    </w:div>
    <w:div w:id="2046637802">
      <w:bodyDiv w:val="1"/>
      <w:marLeft w:val="0"/>
      <w:marRight w:val="0"/>
      <w:marTop w:val="0"/>
      <w:marBottom w:val="0"/>
      <w:divBdr>
        <w:top w:val="none" w:sz="0" w:space="0" w:color="auto"/>
        <w:left w:val="none" w:sz="0" w:space="0" w:color="auto"/>
        <w:bottom w:val="none" w:sz="0" w:space="0" w:color="auto"/>
        <w:right w:val="none" w:sz="0" w:space="0" w:color="auto"/>
      </w:divBdr>
    </w:div>
    <w:div w:id="2055494899">
      <w:bodyDiv w:val="1"/>
      <w:marLeft w:val="0"/>
      <w:marRight w:val="0"/>
      <w:marTop w:val="0"/>
      <w:marBottom w:val="0"/>
      <w:divBdr>
        <w:top w:val="none" w:sz="0" w:space="0" w:color="auto"/>
        <w:left w:val="none" w:sz="0" w:space="0" w:color="auto"/>
        <w:bottom w:val="none" w:sz="0" w:space="0" w:color="auto"/>
        <w:right w:val="none" w:sz="0" w:space="0" w:color="auto"/>
      </w:divBdr>
    </w:div>
    <w:div w:id="2059742039">
      <w:bodyDiv w:val="1"/>
      <w:marLeft w:val="0"/>
      <w:marRight w:val="0"/>
      <w:marTop w:val="0"/>
      <w:marBottom w:val="0"/>
      <w:divBdr>
        <w:top w:val="none" w:sz="0" w:space="0" w:color="auto"/>
        <w:left w:val="none" w:sz="0" w:space="0" w:color="auto"/>
        <w:bottom w:val="none" w:sz="0" w:space="0" w:color="auto"/>
        <w:right w:val="none" w:sz="0" w:space="0" w:color="auto"/>
      </w:divBdr>
    </w:div>
    <w:div w:id="2064788903">
      <w:bodyDiv w:val="1"/>
      <w:marLeft w:val="0"/>
      <w:marRight w:val="0"/>
      <w:marTop w:val="0"/>
      <w:marBottom w:val="0"/>
      <w:divBdr>
        <w:top w:val="none" w:sz="0" w:space="0" w:color="auto"/>
        <w:left w:val="none" w:sz="0" w:space="0" w:color="auto"/>
        <w:bottom w:val="none" w:sz="0" w:space="0" w:color="auto"/>
        <w:right w:val="none" w:sz="0" w:space="0" w:color="auto"/>
      </w:divBdr>
      <w:divsChild>
        <w:div w:id="428477285">
          <w:marLeft w:val="0"/>
          <w:marRight w:val="0"/>
          <w:marTop w:val="0"/>
          <w:marBottom w:val="0"/>
          <w:divBdr>
            <w:top w:val="none" w:sz="0" w:space="0" w:color="auto"/>
            <w:left w:val="none" w:sz="0" w:space="0" w:color="auto"/>
            <w:bottom w:val="none" w:sz="0" w:space="0" w:color="auto"/>
            <w:right w:val="none" w:sz="0" w:space="0" w:color="auto"/>
          </w:divBdr>
        </w:div>
      </w:divsChild>
    </w:div>
    <w:div w:id="2074087286">
      <w:bodyDiv w:val="1"/>
      <w:marLeft w:val="0"/>
      <w:marRight w:val="0"/>
      <w:marTop w:val="0"/>
      <w:marBottom w:val="0"/>
      <w:divBdr>
        <w:top w:val="none" w:sz="0" w:space="0" w:color="auto"/>
        <w:left w:val="none" w:sz="0" w:space="0" w:color="auto"/>
        <w:bottom w:val="none" w:sz="0" w:space="0" w:color="auto"/>
        <w:right w:val="none" w:sz="0" w:space="0" w:color="auto"/>
      </w:divBdr>
    </w:div>
    <w:div w:id="2093313231">
      <w:bodyDiv w:val="1"/>
      <w:marLeft w:val="0"/>
      <w:marRight w:val="0"/>
      <w:marTop w:val="0"/>
      <w:marBottom w:val="0"/>
      <w:divBdr>
        <w:top w:val="none" w:sz="0" w:space="0" w:color="auto"/>
        <w:left w:val="none" w:sz="0" w:space="0" w:color="auto"/>
        <w:bottom w:val="none" w:sz="0" w:space="0" w:color="auto"/>
        <w:right w:val="none" w:sz="0" w:space="0" w:color="auto"/>
      </w:divBdr>
    </w:div>
    <w:div w:id="2095588689">
      <w:bodyDiv w:val="1"/>
      <w:marLeft w:val="0"/>
      <w:marRight w:val="0"/>
      <w:marTop w:val="0"/>
      <w:marBottom w:val="0"/>
      <w:divBdr>
        <w:top w:val="none" w:sz="0" w:space="0" w:color="auto"/>
        <w:left w:val="none" w:sz="0" w:space="0" w:color="auto"/>
        <w:bottom w:val="none" w:sz="0" w:space="0" w:color="auto"/>
        <w:right w:val="none" w:sz="0" w:space="0" w:color="auto"/>
      </w:divBdr>
    </w:div>
    <w:div w:id="2118912023">
      <w:bodyDiv w:val="1"/>
      <w:marLeft w:val="0"/>
      <w:marRight w:val="0"/>
      <w:marTop w:val="0"/>
      <w:marBottom w:val="0"/>
      <w:divBdr>
        <w:top w:val="none" w:sz="0" w:space="0" w:color="auto"/>
        <w:left w:val="none" w:sz="0" w:space="0" w:color="auto"/>
        <w:bottom w:val="none" w:sz="0" w:space="0" w:color="auto"/>
        <w:right w:val="none" w:sz="0" w:space="0" w:color="auto"/>
      </w:divBdr>
      <w:divsChild>
        <w:div w:id="874343621">
          <w:marLeft w:val="0"/>
          <w:marRight w:val="0"/>
          <w:marTop w:val="30"/>
          <w:marBottom w:val="45"/>
          <w:divBdr>
            <w:top w:val="none" w:sz="0" w:space="0" w:color="auto"/>
            <w:left w:val="none" w:sz="0" w:space="0" w:color="auto"/>
            <w:bottom w:val="none" w:sz="0" w:space="0" w:color="auto"/>
            <w:right w:val="none" w:sz="0" w:space="0" w:color="auto"/>
          </w:divBdr>
        </w:div>
      </w:divsChild>
    </w:div>
    <w:div w:id="2127430233">
      <w:bodyDiv w:val="1"/>
      <w:marLeft w:val="0"/>
      <w:marRight w:val="0"/>
      <w:marTop w:val="0"/>
      <w:marBottom w:val="0"/>
      <w:divBdr>
        <w:top w:val="none" w:sz="0" w:space="0" w:color="auto"/>
        <w:left w:val="none" w:sz="0" w:space="0" w:color="auto"/>
        <w:bottom w:val="none" w:sz="0" w:space="0" w:color="auto"/>
        <w:right w:val="none" w:sz="0" w:space="0" w:color="auto"/>
      </w:divBdr>
    </w:div>
    <w:div w:id="2132630207">
      <w:bodyDiv w:val="1"/>
      <w:marLeft w:val="0"/>
      <w:marRight w:val="0"/>
      <w:marTop w:val="0"/>
      <w:marBottom w:val="0"/>
      <w:divBdr>
        <w:top w:val="none" w:sz="0" w:space="0" w:color="auto"/>
        <w:left w:val="none" w:sz="0" w:space="0" w:color="auto"/>
        <w:bottom w:val="none" w:sz="0" w:space="0" w:color="auto"/>
        <w:right w:val="none" w:sz="0" w:space="0" w:color="auto"/>
      </w:divBdr>
    </w:div>
    <w:div w:id="2135055406">
      <w:bodyDiv w:val="1"/>
      <w:marLeft w:val="0"/>
      <w:marRight w:val="0"/>
      <w:marTop w:val="0"/>
      <w:marBottom w:val="0"/>
      <w:divBdr>
        <w:top w:val="none" w:sz="0" w:space="0" w:color="auto"/>
        <w:left w:val="none" w:sz="0" w:space="0" w:color="auto"/>
        <w:bottom w:val="none" w:sz="0" w:space="0" w:color="auto"/>
        <w:right w:val="none" w:sz="0" w:space="0" w:color="auto"/>
      </w:divBdr>
    </w:div>
    <w:div w:id="2135059944">
      <w:bodyDiv w:val="1"/>
      <w:marLeft w:val="0"/>
      <w:marRight w:val="0"/>
      <w:marTop w:val="0"/>
      <w:marBottom w:val="0"/>
      <w:divBdr>
        <w:top w:val="none" w:sz="0" w:space="0" w:color="auto"/>
        <w:left w:val="none" w:sz="0" w:space="0" w:color="auto"/>
        <w:bottom w:val="none" w:sz="0" w:space="0" w:color="auto"/>
        <w:right w:val="none" w:sz="0" w:space="0" w:color="auto"/>
      </w:divBdr>
      <w:divsChild>
        <w:div w:id="62217106">
          <w:marLeft w:val="0"/>
          <w:marRight w:val="0"/>
          <w:marTop w:val="0"/>
          <w:marBottom w:val="0"/>
          <w:divBdr>
            <w:top w:val="none" w:sz="0" w:space="0" w:color="auto"/>
            <w:left w:val="none" w:sz="0" w:space="0" w:color="auto"/>
            <w:bottom w:val="none" w:sz="0" w:space="0" w:color="auto"/>
            <w:right w:val="none" w:sz="0" w:space="0" w:color="auto"/>
          </w:divBdr>
        </w:div>
        <w:div w:id="161508970">
          <w:marLeft w:val="0"/>
          <w:marRight w:val="0"/>
          <w:marTop w:val="0"/>
          <w:marBottom w:val="0"/>
          <w:divBdr>
            <w:top w:val="none" w:sz="0" w:space="0" w:color="auto"/>
            <w:left w:val="none" w:sz="0" w:space="0" w:color="auto"/>
            <w:bottom w:val="none" w:sz="0" w:space="0" w:color="auto"/>
            <w:right w:val="none" w:sz="0" w:space="0" w:color="auto"/>
          </w:divBdr>
        </w:div>
        <w:div w:id="171995668">
          <w:marLeft w:val="0"/>
          <w:marRight w:val="0"/>
          <w:marTop w:val="0"/>
          <w:marBottom w:val="0"/>
          <w:divBdr>
            <w:top w:val="none" w:sz="0" w:space="0" w:color="auto"/>
            <w:left w:val="none" w:sz="0" w:space="0" w:color="auto"/>
            <w:bottom w:val="none" w:sz="0" w:space="0" w:color="auto"/>
            <w:right w:val="none" w:sz="0" w:space="0" w:color="auto"/>
          </w:divBdr>
        </w:div>
        <w:div w:id="368724792">
          <w:marLeft w:val="0"/>
          <w:marRight w:val="0"/>
          <w:marTop w:val="0"/>
          <w:marBottom w:val="0"/>
          <w:divBdr>
            <w:top w:val="none" w:sz="0" w:space="0" w:color="auto"/>
            <w:left w:val="none" w:sz="0" w:space="0" w:color="auto"/>
            <w:bottom w:val="none" w:sz="0" w:space="0" w:color="auto"/>
            <w:right w:val="none" w:sz="0" w:space="0" w:color="auto"/>
          </w:divBdr>
        </w:div>
        <w:div w:id="521550142">
          <w:marLeft w:val="0"/>
          <w:marRight w:val="0"/>
          <w:marTop w:val="0"/>
          <w:marBottom w:val="0"/>
          <w:divBdr>
            <w:top w:val="none" w:sz="0" w:space="0" w:color="auto"/>
            <w:left w:val="none" w:sz="0" w:space="0" w:color="auto"/>
            <w:bottom w:val="none" w:sz="0" w:space="0" w:color="auto"/>
            <w:right w:val="none" w:sz="0" w:space="0" w:color="auto"/>
          </w:divBdr>
        </w:div>
        <w:div w:id="1235627891">
          <w:marLeft w:val="0"/>
          <w:marRight w:val="0"/>
          <w:marTop w:val="0"/>
          <w:marBottom w:val="0"/>
          <w:divBdr>
            <w:top w:val="none" w:sz="0" w:space="0" w:color="auto"/>
            <w:left w:val="none" w:sz="0" w:space="0" w:color="auto"/>
            <w:bottom w:val="none" w:sz="0" w:space="0" w:color="auto"/>
            <w:right w:val="none" w:sz="0" w:space="0" w:color="auto"/>
          </w:divBdr>
        </w:div>
        <w:div w:id="1631669076">
          <w:marLeft w:val="0"/>
          <w:marRight w:val="0"/>
          <w:marTop w:val="0"/>
          <w:marBottom w:val="0"/>
          <w:divBdr>
            <w:top w:val="none" w:sz="0" w:space="0" w:color="auto"/>
            <w:left w:val="none" w:sz="0" w:space="0" w:color="auto"/>
            <w:bottom w:val="none" w:sz="0" w:space="0" w:color="auto"/>
            <w:right w:val="none" w:sz="0" w:space="0" w:color="auto"/>
          </w:divBdr>
        </w:div>
      </w:divsChild>
    </w:div>
    <w:div w:id="2137486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21A7DF-8BE9-48D5-AC6B-5524D6A9F6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544</TotalTime>
  <Pages>37</Pages>
  <Words>6858</Words>
  <Characters>39091</Characters>
  <Application>Microsoft Office Word</Application>
  <DocSecurity>0</DocSecurity>
  <Lines>325</Lines>
  <Paragraphs>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45858</CharactersWithSpaces>
  <SharedDoc>false</SharedDoc>
  <HLinks>
    <vt:vector size="210" baseType="variant">
      <vt:variant>
        <vt:i4>5505107</vt:i4>
      </vt:variant>
      <vt:variant>
        <vt:i4>144</vt:i4>
      </vt:variant>
      <vt:variant>
        <vt:i4>0</vt:i4>
      </vt:variant>
      <vt:variant>
        <vt:i4>5</vt:i4>
      </vt:variant>
      <vt:variant>
        <vt:lpwstr>https://www.cvent.com/en/resource/how-attract-more-valuable-group-leads-0</vt:lpwstr>
      </vt:variant>
      <vt:variant>
        <vt:lpwstr/>
      </vt:variant>
      <vt:variant>
        <vt:i4>4915281</vt:i4>
      </vt:variant>
      <vt:variant>
        <vt:i4>141</vt:i4>
      </vt:variant>
      <vt:variant>
        <vt:i4>0</vt:i4>
      </vt:variant>
      <vt:variant>
        <vt:i4>5</vt:i4>
      </vt:variant>
      <vt:variant>
        <vt:lpwstr>https://www.cvent.com/en/blog/hospitality/bleisure-travel</vt:lpwstr>
      </vt:variant>
      <vt:variant>
        <vt:lpwstr/>
      </vt:variant>
      <vt:variant>
        <vt:i4>7536674</vt:i4>
      </vt:variant>
      <vt:variant>
        <vt:i4>138</vt:i4>
      </vt:variant>
      <vt:variant>
        <vt:i4>0</vt:i4>
      </vt:variant>
      <vt:variant>
        <vt:i4>5</vt:i4>
      </vt:variant>
      <vt:variant>
        <vt:lpwstr>https://www.cvent.com/en/onsite-solutions/onarrival-event-check-in-software</vt:lpwstr>
      </vt:variant>
      <vt:variant>
        <vt:lpwstr/>
      </vt:variant>
      <vt:variant>
        <vt:i4>2424928</vt:i4>
      </vt:variant>
      <vt:variant>
        <vt:i4>135</vt:i4>
      </vt:variant>
      <vt:variant>
        <vt:i4>0</vt:i4>
      </vt:variant>
      <vt:variant>
        <vt:i4>5</vt:i4>
      </vt:variant>
      <vt:variant>
        <vt:lpwstr>https://www.cvent.com/en/blog/hospitality/hotel-digital-signage</vt:lpwstr>
      </vt:variant>
      <vt:variant>
        <vt:lpwstr/>
      </vt:variant>
      <vt:variant>
        <vt:i4>5570571</vt:i4>
      </vt:variant>
      <vt:variant>
        <vt:i4>132</vt:i4>
      </vt:variant>
      <vt:variant>
        <vt:i4>0</vt:i4>
      </vt:variant>
      <vt:variant>
        <vt:i4>5</vt:i4>
      </vt:variant>
      <vt:variant>
        <vt:lpwstr>https://www.cvent.com/en/blog/events/gather-valuable-hotel-guest-feedback</vt:lpwstr>
      </vt:variant>
      <vt:variant>
        <vt:lpwstr/>
      </vt:variant>
      <vt:variant>
        <vt:i4>3539000</vt:i4>
      </vt:variant>
      <vt:variant>
        <vt:i4>129</vt:i4>
      </vt:variant>
      <vt:variant>
        <vt:i4>0</vt:i4>
      </vt:variant>
      <vt:variant>
        <vt:i4>5</vt:i4>
      </vt:variant>
      <vt:variant>
        <vt:lpwstr>https://www.cvent.com/en/blog/hospitality/comp-set</vt:lpwstr>
      </vt:variant>
      <vt:variant>
        <vt:lpwstr/>
      </vt:variant>
      <vt:variant>
        <vt:i4>1572891</vt:i4>
      </vt:variant>
      <vt:variant>
        <vt:i4>126</vt:i4>
      </vt:variant>
      <vt:variant>
        <vt:i4>0</vt:i4>
      </vt:variant>
      <vt:variant>
        <vt:i4>5</vt:i4>
      </vt:variant>
      <vt:variant>
        <vt:lpwstr>https://www.hull.io/blog/customer-data-platform.html</vt:lpwstr>
      </vt:variant>
      <vt:variant>
        <vt:lpwstr/>
      </vt:variant>
      <vt:variant>
        <vt:i4>7078013</vt:i4>
      </vt:variant>
      <vt:variant>
        <vt:i4>123</vt:i4>
      </vt:variant>
      <vt:variant>
        <vt:i4>0</vt:i4>
      </vt:variant>
      <vt:variant>
        <vt:i4>5</vt:i4>
      </vt:variant>
      <vt:variant>
        <vt:lpwstr>https://www.cvent.com/en/blog/hospitality/hotel-seo</vt:lpwstr>
      </vt:variant>
      <vt:variant>
        <vt:lpwstr/>
      </vt:variant>
      <vt:variant>
        <vt:i4>2490406</vt:i4>
      </vt:variant>
      <vt:variant>
        <vt:i4>120</vt:i4>
      </vt:variant>
      <vt:variant>
        <vt:i4>0</vt:i4>
      </vt:variant>
      <vt:variant>
        <vt:i4>5</vt:i4>
      </vt:variant>
      <vt:variant>
        <vt:lpwstr>https://www.cvent.com/en/blog/hospitality/best-hotel-website-design</vt:lpwstr>
      </vt:variant>
      <vt:variant>
        <vt:lpwstr/>
      </vt:variant>
      <vt:variant>
        <vt:i4>131075</vt:i4>
      </vt:variant>
      <vt:variant>
        <vt:i4>117</vt:i4>
      </vt:variant>
      <vt:variant>
        <vt:i4>0</vt:i4>
      </vt:variant>
      <vt:variant>
        <vt:i4>5</vt:i4>
      </vt:variant>
      <vt:variant>
        <vt:lpwstr>https://www.cvent.com/uk/blog/hospitality/increase-hotel-direct-bookings</vt:lpwstr>
      </vt:variant>
      <vt:variant>
        <vt:lpwstr/>
      </vt:variant>
      <vt:variant>
        <vt:i4>7077931</vt:i4>
      </vt:variant>
      <vt:variant>
        <vt:i4>114</vt:i4>
      </vt:variant>
      <vt:variant>
        <vt:i4>0</vt:i4>
      </vt:variant>
      <vt:variant>
        <vt:i4>5</vt:i4>
      </vt:variant>
      <vt:variant>
        <vt:lpwstr>https://www.eighty-days.com/blog/free-report-whats-next-for-travel/</vt:lpwstr>
      </vt:variant>
      <vt:variant>
        <vt:lpwstr/>
      </vt:variant>
      <vt:variant>
        <vt:i4>2490471</vt:i4>
      </vt:variant>
      <vt:variant>
        <vt:i4>111</vt:i4>
      </vt:variant>
      <vt:variant>
        <vt:i4>0</vt:i4>
      </vt:variant>
      <vt:variant>
        <vt:i4>5</vt:i4>
      </vt:variant>
      <vt:variant>
        <vt:lpwstr>https://www.boutiquehotelier.com/hotel-marketing-trends-2022-tiktok-and-meta-search-named-as-powerful-marketing-tools/</vt:lpwstr>
      </vt:variant>
      <vt:variant>
        <vt:lpwstr/>
      </vt:variant>
      <vt:variant>
        <vt:i4>2031645</vt:i4>
      </vt:variant>
      <vt:variant>
        <vt:i4>108</vt:i4>
      </vt:variant>
      <vt:variant>
        <vt:i4>0</vt:i4>
      </vt:variant>
      <vt:variant>
        <vt:i4>5</vt:i4>
      </vt:variant>
      <vt:variant>
        <vt:lpwstr>https://www.cvent.com/en/blog/hospitality/tik-tok-hotel-marketing</vt:lpwstr>
      </vt:variant>
      <vt:variant>
        <vt:lpwstr/>
      </vt:variant>
      <vt:variant>
        <vt:i4>6619234</vt:i4>
      </vt:variant>
      <vt:variant>
        <vt:i4>105</vt:i4>
      </vt:variant>
      <vt:variant>
        <vt:i4>0</vt:i4>
      </vt:variant>
      <vt:variant>
        <vt:i4>5</vt:i4>
      </vt:variant>
      <vt:variant>
        <vt:lpwstr>https://www.prnewswire.com/news-releases/animoto-survey-93-of-brands-landed-a-new-customer-after-sharing-a-video-on-social-media-301424675.html</vt:lpwstr>
      </vt:variant>
      <vt:variant>
        <vt:lpwstr/>
      </vt:variant>
      <vt:variant>
        <vt:i4>1638509</vt:i4>
      </vt:variant>
      <vt:variant>
        <vt:i4>102</vt:i4>
      </vt:variant>
      <vt:variant>
        <vt:i4>0</vt:i4>
      </vt:variant>
      <vt:variant>
        <vt:i4>5</vt:i4>
      </vt:variant>
      <vt:variant>
        <vt:lpwstr>https://www.hotelbenchmarking.com/?utm_source=80DAYS&amp;utm_medium=blog&amp;utm_campaign=insightreport7</vt:lpwstr>
      </vt:variant>
      <vt:variant>
        <vt:lpwstr/>
      </vt:variant>
      <vt:variant>
        <vt:i4>4390929</vt:i4>
      </vt:variant>
      <vt:variant>
        <vt:i4>99</vt:i4>
      </vt:variant>
      <vt:variant>
        <vt:i4>0</vt:i4>
      </vt:variant>
      <vt:variant>
        <vt:i4>5</vt:i4>
      </vt:variant>
      <vt:variant>
        <vt:lpwstr>https://www.marketing91.com/demographic-segmentation/</vt:lpwstr>
      </vt:variant>
      <vt:variant>
        <vt:lpwstr/>
      </vt:variant>
      <vt:variant>
        <vt:i4>4259917</vt:i4>
      </vt:variant>
      <vt:variant>
        <vt:i4>96</vt:i4>
      </vt:variant>
      <vt:variant>
        <vt:i4>0</vt:i4>
      </vt:variant>
      <vt:variant>
        <vt:i4>5</vt:i4>
      </vt:variant>
      <vt:variant>
        <vt:lpwstr>https://www.marketing91.com/lead-generation/</vt:lpwstr>
      </vt:variant>
      <vt:variant>
        <vt:lpwstr/>
      </vt:variant>
      <vt:variant>
        <vt:i4>4522003</vt:i4>
      </vt:variant>
      <vt:variant>
        <vt:i4>93</vt:i4>
      </vt:variant>
      <vt:variant>
        <vt:i4>0</vt:i4>
      </vt:variant>
      <vt:variant>
        <vt:i4>5</vt:i4>
      </vt:variant>
      <vt:variant>
        <vt:lpwstr>https://www.marketing91.com/marketing-mix-boost/</vt:lpwstr>
      </vt:variant>
      <vt:variant>
        <vt:lpwstr/>
      </vt:variant>
      <vt:variant>
        <vt:i4>3342398</vt:i4>
      </vt:variant>
      <vt:variant>
        <vt:i4>90</vt:i4>
      </vt:variant>
      <vt:variant>
        <vt:i4>0</vt:i4>
      </vt:variant>
      <vt:variant>
        <vt:i4>5</vt:i4>
      </vt:variant>
      <vt:variant>
        <vt:lpwstr>https://www.marketing91.com/channel-levels-consumer-industrial-marketing-channels/</vt:lpwstr>
      </vt:variant>
      <vt:variant>
        <vt:lpwstr/>
      </vt:variant>
      <vt:variant>
        <vt:i4>3997804</vt:i4>
      </vt:variant>
      <vt:variant>
        <vt:i4>87</vt:i4>
      </vt:variant>
      <vt:variant>
        <vt:i4>0</vt:i4>
      </vt:variant>
      <vt:variant>
        <vt:i4>5</vt:i4>
      </vt:variant>
      <vt:variant>
        <vt:lpwstr>https://www.marketing91.com/types-of-demand-2/</vt:lpwstr>
      </vt:variant>
      <vt:variant>
        <vt:lpwstr/>
      </vt:variant>
      <vt:variant>
        <vt:i4>262164</vt:i4>
      </vt:variant>
      <vt:variant>
        <vt:i4>84</vt:i4>
      </vt:variant>
      <vt:variant>
        <vt:i4>0</vt:i4>
      </vt:variant>
      <vt:variant>
        <vt:i4>5</vt:i4>
      </vt:variant>
      <vt:variant>
        <vt:lpwstr>https://www.marketing91.com/trade-shows/</vt:lpwstr>
      </vt:variant>
      <vt:variant>
        <vt:lpwstr/>
      </vt:variant>
      <vt:variant>
        <vt:i4>6881336</vt:i4>
      </vt:variant>
      <vt:variant>
        <vt:i4>81</vt:i4>
      </vt:variant>
      <vt:variant>
        <vt:i4>0</vt:i4>
      </vt:variant>
      <vt:variant>
        <vt:i4>5</vt:i4>
      </vt:variant>
      <vt:variant>
        <vt:lpwstr>https://www.marketing91.com/types-of-products/</vt:lpwstr>
      </vt:variant>
      <vt:variant>
        <vt:lpwstr/>
      </vt:variant>
      <vt:variant>
        <vt:i4>4391003</vt:i4>
      </vt:variant>
      <vt:variant>
        <vt:i4>78</vt:i4>
      </vt:variant>
      <vt:variant>
        <vt:i4>0</vt:i4>
      </vt:variant>
      <vt:variant>
        <vt:i4>5</vt:i4>
      </vt:variant>
      <vt:variant>
        <vt:lpwstr>https://www.marketing91.com/swot-analysis-target/</vt:lpwstr>
      </vt:variant>
      <vt:variant>
        <vt:lpwstr/>
      </vt:variant>
      <vt:variant>
        <vt:i4>2097212</vt:i4>
      </vt:variant>
      <vt:variant>
        <vt:i4>75</vt:i4>
      </vt:variant>
      <vt:variant>
        <vt:i4>0</vt:i4>
      </vt:variant>
      <vt:variant>
        <vt:i4>5</vt:i4>
      </vt:variant>
      <vt:variant>
        <vt:lpwstr>https://www.marketing91.com/what-is-a-product/</vt:lpwstr>
      </vt:variant>
      <vt:variant>
        <vt:lpwstr/>
      </vt:variant>
      <vt:variant>
        <vt:i4>8126501</vt:i4>
      </vt:variant>
      <vt:variant>
        <vt:i4>72</vt:i4>
      </vt:variant>
      <vt:variant>
        <vt:i4>0</vt:i4>
      </vt:variant>
      <vt:variant>
        <vt:i4>5</vt:i4>
      </vt:variant>
      <vt:variant>
        <vt:lpwstr>https://www.marketing91.com/marketing-and-strategy-models-and-concepts/</vt:lpwstr>
      </vt:variant>
      <vt:variant>
        <vt:lpwstr/>
      </vt:variant>
      <vt:variant>
        <vt:i4>5701640</vt:i4>
      </vt:variant>
      <vt:variant>
        <vt:i4>69</vt:i4>
      </vt:variant>
      <vt:variant>
        <vt:i4>0</vt:i4>
      </vt:variant>
      <vt:variant>
        <vt:i4>5</vt:i4>
      </vt:variant>
      <vt:variant>
        <vt:lpwstr>https://www.marketing91.com/event-marketing-brand-equity/</vt:lpwstr>
      </vt:variant>
      <vt:variant>
        <vt:lpwstr/>
      </vt:variant>
      <vt:variant>
        <vt:i4>4784197</vt:i4>
      </vt:variant>
      <vt:variant>
        <vt:i4>66</vt:i4>
      </vt:variant>
      <vt:variant>
        <vt:i4>0</vt:i4>
      </vt:variant>
      <vt:variant>
        <vt:i4>5</vt:i4>
      </vt:variant>
      <vt:variant>
        <vt:lpwstr>https://www.marketing91.com/what-is-a-brand/</vt:lpwstr>
      </vt:variant>
      <vt:variant>
        <vt:lpwstr/>
      </vt:variant>
      <vt:variant>
        <vt:i4>1310748</vt:i4>
      </vt:variant>
      <vt:variant>
        <vt:i4>63</vt:i4>
      </vt:variant>
      <vt:variant>
        <vt:i4>0</vt:i4>
      </vt:variant>
      <vt:variant>
        <vt:i4>5</vt:i4>
      </vt:variant>
      <vt:variant>
        <vt:lpwstr>http://www.setupmyhotel.com/train-my-hotel-staff/how-to-define-sop-in-hotels/front-office-sop/195-control-guest-keys.html</vt:lpwstr>
      </vt:variant>
      <vt:variant>
        <vt:lpwstr/>
      </vt:variant>
      <vt:variant>
        <vt:i4>5374030</vt:i4>
      </vt:variant>
      <vt:variant>
        <vt:i4>60</vt:i4>
      </vt:variant>
      <vt:variant>
        <vt:i4>0</vt:i4>
      </vt:variant>
      <vt:variant>
        <vt:i4>5</vt:i4>
      </vt:variant>
      <vt:variant>
        <vt:lpwstr>https://setupmyhotel.com/train-my-hotel-staff/how-to-define-sop-in-hotels/front-office-sop/179-sop-grooming-and-hygiene.html</vt:lpwstr>
      </vt:variant>
      <vt:variant>
        <vt:lpwstr/>
      </vt:variant>
      <vt:variant>
        <vt:i4>2031640</vt:i4>
      </vt:variant>
      <vt:variant>
        <vt:i4>57</vt:i4>
      </vt:variant>
      <vt:variant>
        <vt:i4>0</vt:i4>
      </vt:variant>
      <vt:variant>
        <vt:i4>5</vt:i4>
      </vt:variant>
      <vt:variant>
        <vt:lpwstr>https://nationalteam.worldskills.ru/skills/pomoshch-gostyam/</vt:lpwstr>
      </vt:variant>
      <vt:variant>
        <vt:lpwstr>!/tab/194851394-2</vt:lpwstr>
      </vt:variant>
      <vt:variant>
        <vt:i4>1441841</vt:i4>
      </vt:variant>
      <vt:variant>
        <vt:i4>54</vt:i4>
      </vt:variant>
      <vt:variant>
        <vt:i4>0</vt:i4>
      </vt:variant>
      <vt:variant>
        <vt:i4>5</vt:i4>
      </vt:variant>
      <vt:variant>
        <vt:lpwstr>mailto:mgrant@gmail.com</vt:lpwstr>
      </vt:variant>
      <vt:variant>
        <vt:lpwstr/>
      </vt:variant>
      <vt:variant>
        <vt:i4>196697</vt:i4>
      </vt:variant>
      <vt:variant>
        <vt:i4>42</vt:i4>
      </vt:variant>
      <vt:variant>
        <vt:i4>0</vt:i4>
      </vt:variant>
      <vt:variant>
        <vt:i4>5</vt:i4>
      </vt:variant>
      <vt:variant>
        <vt:lpwstr>https://wt-blog.net/anglijskij-jazyk/teksty-na-anglijskom-jazyke/rasskaz-gorode-anglijskom-sochinenie-temu-moj-gorod.html</vt:lpwstr>
      </vt:variant>
      <vt:variant>
        <vt:lpwstr/>
      </vt:variant>
      <vt:variant>
        <vt:i4>5177362</vt:i4>
      </vt:variant>
      <vt:variant>
        <vt:i4>39</vt:i4>
      </vt:variant>
      <vt:variant>
        <vt:i4>0</vt:i4>
      </vt:variant>
      <vt:variant>
        <vt:i4>5</vt:i4>
      </vt:variant>
      <vt:variant>
        <vt:lpwstr>https://wt-blog.net/anglijskij-jazyk/teksty-na-anglijskom-jazyke/pro-velikobritaniju-na-anglijskom-tekst-s-perevodom.html</vt:lpwstr>
      </vt:variant>
      <vt:variant>
        <vt:lpwstr/>
      </vt:variant>
      <vt:variant>
        <vt:i4>1507338</vt:i4>
      </vt:variant>
      <vt:variant>
        <vt:i4>18</vt:i4>
      </vt:variant>
      <vt:variant>
        <vt:i4>0</vt:i4>
      </vt:variant>
      <vt:variant>
        <vt:i4>5</vt:i4>
      </vt:variant>
      <vt:variant>
        <vt:lpwstr>https://www.raileurope.com/en/destinations/london-paris-train</vt:lpwstr>
      </vt:variant>
      <vt:variant>
        <vt:lpwstr/>
      </vt:variant>
      <vt:variant>
        <vt:i4>983122</vt:i4>
      </vt:variant>
      <vt:variant>
        <vt:i4>0</vt:i4>
      </vt:variant>
      <vt:variant>
        <vt:i4>0</vt:i4>
      </vt:variant>
      <vt:variant>
        <vt:i4>5</vt:i4>
      </vt:variant>
      <vt:variant>
        <vt:lpwstr>https://urait.ru/bcode/471035</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user</cp:lastModifiedBy>
  <cp:revision>33</cp:revision>
  <cp:lastPrinted>2014-11-12T05:41:00Z</cp:lastPrinted>
  <dcterms:created xsi:type="dcterms:W3CDTF">2023-06-27T16:33:00Z</dcterms:created>
  <dcterms:modified xsi:type="dcterms:W3CDTF">2023-10-26T13:08:00Z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