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262B" w:rsidRPr="00E152A3" w:rsidRDefault="004E262B" w:rsidP="004E262B">
      <w:pPr>
        <w:pageBreakBefore/>
        <w:spacing w:after="0" w:line="240" w:lineRule="auto"/>
        <w:jc w:val="center"/>
        <w:rPr>
          <w:rFonts w:ascii="Times New Roman" w:hAnsi="Times New Roman"/>
          <w:caps/>
          <w:sz w:val="28"/>
          <w:szCs w:val="28"/>
        </w:rPr>
      </w:pPr>
      <w:r w:rsidRPr="00E152A3">
        <w:rPr>
          <w:rFonts w:ascii="Times New Roman" w:hAnsi="Times New Roman"/>
          <w:sz w:val="28"/>
          <w:szCs w:val="28"/>
        </w:rPr>
        <w:t>бюджетное профессиональное образовательное учреждение                     Вологодской области «Вологодский колледж технологии и дизайна»</w:t>
      </w:r>
    </w:p>
    <w:p w:rsidR="004E262B" w:rsidRPr="008C2BD4" w:rsidRDefault="004E262B" w:rsidP="004E262B">
      <w:pPr>
        <w:pStyle w:val="a8"/>
        <w:widowControl w:val="0"/>
        <w:spacing w:after="0" w:line="240" w:lineRule="auto"/>
        <w:jc w:val="center"/>
        <w:rPr>
          <w:rFonts w:ascii="Times New Roman" w:hAnsi="Times New Roman"/>
          <w:caps/>
          <w:sz w:val="28"/>
          <w:szCs w:val="28"/>
        </w:rPr>
      </w:pPr>
    </w:p>
    <w:p w:rsidR="004E262B" w:rsidRPr="008C2BD4" w:rsidRDefault="004E262B" w:rsidP="004E262B">
      <w:pPr>
        <w:pStyle w:val="a8"/>
        <w:widowControl w:val="0"/>
        <w:spacing w:after="0" w:line="240" w:lineRule="auto"/>
        <w:rPr>
          <w:rFonts w:ascii="Times New Roman" w:hAnsi="Times New Roman"/>
          <w:caps/>
          <w:sz w:val="28"/>
          <w:szCs w:val="28"/>
        </w:rPr>
      </w:pPr>
    </w:p>
    <w:p w:rsidR="004E262B" w:rsidRPr="008C2BD4" w:rsidRDefault="004E262B" w:rsidP="004E262B">
      <w:pPr>
        <w:spacing w:after="0" w:line="240" w:lineRule="auto"/>
        <w:rPr>
          <w:rFonts w:ascii="Times New Roman" w:hAnsi="Times New Roman"/>
          <w:b/>
          <w:sz w:val="28"/>
          <w:szCs w:val="28"/>
        </w:rPr>
      </w:pPr>
    </w:p>
    <w:p w:rsidR="004E262B" w:rsidRPr="008C2BD4" w:rsidRDefault="004E262B" w:rsidP="004E262B">
      <w:pPr>
        <w:spacing w:after="0" w:line="240" w:lineRule="auto"/>
        <w:rPr>
          <w:rFonts w:ascii="Times New Roman" w:hAnsi="Times New Roman"/>
          <w:b/>
          <w:sz w:val="28"/>
          <w:szCs w:val="28"/>
        </w:rPr>
      </w:pPr>
    </w:p>
    <w:p w:rsidR="004E262B" w:rsidRPr="008C2BD4" w:rsidRDefault="004E262B" w:rsidP="00537BAB">
      <w:pPr>
        <w:spacing w:after="0" w:line="240" w:lineRule="auto"/>
        <w:ind w:left="5670"/>
        <w:rPr>
          <w:rFonts w:ascii="Times New Roman" w:hAnsi="Times New Roman"/>
          <w:sz w:val="28"/>
          <w:szCs w:val="28"/>
        </w:rPr>
      </w:pPr>
      <w:r w:rsidRPr="008C2BD4">
        <w:rPr>
          <w:rFonts w:ascii="Times New Roman" w:hAnsi="Times New Roman"/>
          <w:sz w:val="28"/>
          <w:szCs w:val="28"/>
        </w:rPr>
        <w:t>УТВЕРЖДЕНО</w:t>
      </w:r>
    </w:p>
    <w:p w:rsidR="004E262B" w:rsidRPr="008C2BD4" w:rsidRDefault="004E262B" w:rsidP="00537BAB">
      <w:pPr>
        <w:spacing w:after="0" w:line="240" w:lineRule="auto"/>
        <w:ind w:left="5670"/>
        <w:rPr>
          <w:rFonts w:ascii="Times New Roman" w:hAnsi="Times New Roman"/>
          <w:sz w:val="28"/>
          <w:szCs w:val="28"/>
        </w:rPr>
      </w:pPr>
      <w:r w:rsidRPr="008C2BD4">
        <w:rPr>
          <w:rFonts w:ascii="Times New Roman" w:hAnsi="Times New Roman"/>
          <w:sz w:val="28"/>
          <w:szCs w:val="28"/>
        </w:rPr>
        <w:t>приказом директора</w:t>
      </w:r>
    </w:p>
    <w:p w:rsidR="004E262B" w:rsidRDefault="004E262B" w:rsidP="00537BAB">
      <w:pPr>
        <w:spacing w:after="0" w:line="240" w:lineRule="auto"/>
        <w:ind w:left="5670"/>
        <w:rPr>
          <w:rFonts w:ascii="Times New Roman" w:hAnsi="Times New Roman"/>
          <w:sz w:val="28"/>
          <w:szCs w:val="28"/>
        </w:rPr>
      </w:pPr>
      <w:r w:rsidRPr="008C2BD4">
        <w:rPr>
          <w:rFonts w:ascii="Times New Roman" w:hAnsi="Times New Roman"/>
          <w:sz w:val="28"/>
          <w:szCs w:val="28"/>
        </w:rPr>
        <w:t xml:space="preserve">БПОУ </w:t>
      </w:r>
      <w:proofErr w:type="gramStart"/>
      <w:r w:rsidRPr="008C2BD4">
        <w:rPr>
          <w:rFonts w:ascii="Times New Roman" w:hAnsi="Times New Roman"/>
          <w:sz w:val="28"/>
          <w:szCs w:val="28"/>
        </w:rPr>
        <w:t>ВО</w:t>
      </w:r>
      <w:proofErr w:type="gramEnd"/>
      <w:r w:rsidRPr="008C2BD4">
        <w:rPr>
          <w:rFonts w:ascii="Times New Roman" w:hAnsi="Times New Roman"/>
          <w:sz w:val="28"/>
          <w:szCs w:val="28"/>
        </w:rPr>
        <w:t xml:space="preserve"> «Вологодский колледж технологии и дизайна»</w:t>
      </w:r>
    </w:p>
    <w:p w:rsidR="00AC072E" w:rsidRPr="00241437" w:rsidRDefault="00AC072E" w:rsidP="00537BAB">
      <w:pPr>
        <w:spacing w:after="0" w:line="240" w:lineRule="auto"/>
        <w:ind w:left="5670"/>
        <w:rPr>
          <w:rFonts w:ascii="Times New Roman" w:hAnsi="Times New Roman"/>
          <w:sz w:val="28"/>
          <w:szCs w:val="28"/>
        </w:rPr>
      </w:pPr>
      <w:r w:rsidRPr="00445FDC">
        <w:rPr>
          <w:rFonts w:ascii="Times New Roman" w:hAnsi="Times New Roman"/>
          <w:sz w:val="28"/>
          <w:szCs w:val="28"/>
        </w:rPr>
        <w:t xml:space="preserve">от </w:t>
      </w:r>
      <w:r w:rsidR="00537BAB">
        <w:rPr>
          <w:rFonts w:ascii="Times New Roman" w:hAnsi="Times New Roman"/>
          <w:sz w:val="28"/>
          <w:szCs w:val="28"/>
        </w:rPr>
        <w:t xml:space="preserve">22.06.2023 г. </w:t>
      </w:r>
      <w:r w:rsidR="0037304E">
        <w:rPr>
          <w:rFonts w:ascii="Times New Roman" w:hAnsi="Times New Roman"/>
          <w:sz w:val="28"/>
          <w:szCs w:val="28"/>
        </w:rPr>
        <w:t>№</w:t>
      </w:r>
      <w:r w:rsidR="00537BAB">
        <w:rPr>
          <w:rFonts w:ascii="Times New Roman" w:hAnsi="Times New Roman"/>
          <w:sz w:val="28"/>
          <w:szCs w:val="28"/>
        </w:rPr>
        <w:t xml:space="preserve"> 514</w:t>
      </w:r>
    </w:p>
    <w:p w:rsidR="008C2BD4" w:rsidRDefault="008C2BD4" w:rsidP="008C2BD4">
      <w:pPr>
        <w:pStyle w:val="15"/>
        <w:ind w:left="0"/>
        <w:jc w:val="center"/>
        <w:rPr>
          <w:sz w:val="28"/>
          <w:szCs w:val="28"/>
        </w:rPr>
      </w:pPr>
    </w:p>
    <w:p w:rsidR="004E262B" w:rsidRPr="00D419C7" w:rsidRDefault="004E262B" w:rsidP="004E262B">
      <w:pPr>
        <w:tabs>
          <w:tab w:val="left" w:pos="7797"/>
          <w:tab w:val="right" w:pos="10204"/>
        </w:tabs>
        <w:spacing w:line="240" w:lineRule="atLeast"/>
        <w:rPr>
          <w:rFonts w:ascii="Times New Roman" w:hAnsi="Times New Roman"/>
          <w:sz w:val="28"/>
          <w:szCs w:val="28"/>
        </w:rPr>
      </w:pPr>
    </w:p>
    <w:p w:rsidR="004E262B" w:rsidRPr="00D419C7" w:rsidRDefault="004E262B" w:rsidP="004E262B">
      <w:pPr>
        <w:tabs>
          <w:tab w:val="left" w:pos="7797"/>
          <w:tab w:val="right" w:pos="10204"/>
        </w:tabs>
        <w:spacing w:line="240" w:lineRule="atLeast"/>
        <w:rPr>
          <w:rFonts w:ascii="Times New Roman" w:hAnsi="Times New Roman"/>
          <w:sz w:val="28"/>
          <w:szCs w:val="28"/>
        </w:rPr>
      </w:pPr>
    </w:p>
    <w:p w:rsidR="004E262B" w:rsidRPr="00D419C7" w:rsidRDefault="004E262B" w:rsidP="004E262B">
      <w:pPr>
        <w:tabs>
          <w:tab w:val="left" w:pos="7797"/>
          <w:tab w:val="right" w:pos="10204"/>
        </w:tabs>
        <w:spacing w:line="240" w:lineRule="atLeast"/>
        <w:rPr>
          <w:rFonts w:ascii="Times New Roman" w:hAnsi="Times New Roman"/>
          <w:b/>
          <w:sz w:val="28"/>
          <w:szCs w:val="28"/>
        </w:rPr>
      </w:pPr>
    </w:p>
    <w:p w:rsidR="004E262B" w:rsidRPr="00CB7785" w:rsidRDefault="004E262B" w:rsidP="004E262B">
      <w:pPr>
        <w:spacing w:after="0" w:line="240" w:lineRule="auto"/>
        <w:ind w:firstLine="709"/>
        <w:jc w:val="center"/>
        <w:rPr>
          <w:rFonts w:ascii="Times New Roman" w:hAnsi="Times New Roman"/>
          <w:b/>
          <w:sz w:val="28"/>
          <w:szCs w:val="28"/>
        </w:rPr>
      </w:pPr>
      <w:r w:rsidRPr="00CB7785">
        <w:rPr>
          <w:rFonts w:ascii="Times New Roman" w:hAnsi="Times New Roman"/>
          <w:b/>
          <w:sz w:val="28"/>
          <w:szCs w:val="28"/>
        </w:rPr>
        <w:t>МЕТОДИЧЕСКИЕ РЕКОМЕНДАЦИИ</w:t>
      </w:r>
    </w:p>
    <w:p w:rsidR="004E262B" w:rsidRPr="007023B7" w:rsidRDefault="00560A4E" w:rsidP="004E262B">
      <w:pPr>
        <w:spacing w:after="0" w:line="288" w:lineRule="auto"/>
        <w:contextualSpacing/>
        <w:jc w:val="center"/>
        <w:rPr>
          <w:rFonts w:ascii="Times New Roman" w:hAnsi="Times New Roman"/>
          <w:b/>
          <w:sz w:val="28"/>
          <w:szCs w:val="28"/>
        </w:rPr>
      </w:pPr>
      <w:r>
        <w:rPr>
          <w:rFonts w:ascii="Times New Roman" w:hAnsi="Times New Roman"/>
          <w:b/>
          <w:sz w:val="28"/>
          <w:szCs w:val="28"/>
        </w:rPr>
        <w:t>ПО ПРОВЕДЕНИЮ ПРАКТИЧЕСКИХ ЗАНЯТИЙ</w:t>
      </w:r>
    </w:p>
    <w:p w:rsidR="0037304E" w:rsidRPr="0037304E" w:rsidRDefault="0037304E" w:rsidP="0037304E">
      <w:pPr>
        <w:pStyle w:val="a8"/>
        <w:spacing w:after="0" w:line="240" w:lineRule="auto"/>
        <w:jc w:val="center"/>
        <w:rPr>
          <w:rFonts w:ascii="Times New Roman" w:hAnsi="Times New Roman"/>
          <w:b/>
          <w:sz w:val="28"/>
          <w:szCs w:val="28"/>
        </w:rPr>
      </w:pPr>
      <w:r w:rsidRPr="0037304E">
        <w:rPr>
          <w:rFonts w:ascii="Times New Roman" w:hAnsi="Times New Roman"/>
          <w:b/>
          <w:sz w:val="28"/>
          <w:szCs w:val="28"/>
          <w:lang w:eastAsia="ru-RU"/>
        </w:rPr>
        <w:t xml:space="preserve">по учебной </w:t>
      </w:r>
      <w:r w:rsidRPr="0037304E">
        <w:rPr>
          <w:rStyle w:val="16"/>
          <w:rFonts w:ascii="Times New Roman" w:hAnsi="Times New Roman"/>
          <w:b/>
          <w:sz w:val="28"/>
          <w:szCs w:val="28"/>
        </w:rPr>
        <w:t>дисциплине</w:t>
      </w:r>
    </w:p>
    <w:p w:rsidR="0037304E" w:rsidRPr="00FF4C61" w:rsidRDefault="0037304E" w:rsidP="0037304E">
      <w:pPr>
        <w:pStyle w:val="21"/>
        <w:spacing w:after="0" w:line="240" w:lineRule="auto"/>
        <w:jc w:val="center"/>
        <w:rPr>
          <w:sz w:val="28"/>
          <w:szCs w:val="28"/>
        </w:rPr>
      </w:pPr>
    </w:p>
    <w:p w:rsidR="0037304E" w:rsidRPr="00FF4C61" w:rsidRDefault="002622F7" w:rsidP="0037304E">
      <w:pPr>
        <w:pStyle w:val="21"/>
        <w:spacing w:after="0" w:line="240" w:lineRule="auto"/>
        <w:jc w:val="center"/>
        <w:rPr>
          <w:sz w:val="28"/>
          <w:szCs w:val="28"/>
        </w:rPr>
      </w:pPr>
      <w:r>
        <w:rPr>
          <w:sz w:val="28"/>
          <w:szCs w:val="28"/>
        </w:rPr>
        <w:t>ОП.07 Иностранный язык (второй)</w:t>
      </w:r>
    </w:p>
    <w:p w:rsidR="0037304E" w:rsidRPr="00FF4C61" w:rsidRDefault="0037304E" w:rsidP="0037304E">
      <w:pPr>
        <w:pStyle w:val="21"/>
        <w:spacing w:after="0" w:line="240" w:lineRule="auto"/>
        <w:jc w:val="center"/>
        <w:rPr>
          <w:sz w:val="28"/>
          <w:szCs w:val="28"/>
        </w:rPr>
      </w:pPr>
    </w:p>
    <w:p w:rsidR="0037304E" w:rsidRPr="00FF4C61" w:rsidRDefault="0037304E" w:rsidP="0037304E">
      <w:pPr>
        <w:pStyle w:val="21"/>
        <w:spacing w:after="0" w:line="240" w:lineRule="auto"/>
        <w:jc w:val="center"/>
        <w:rPr>
          <w:sz w:val="28"/>
          <w:szCs w:val="28"/>
        </w:rPr>
      </w:pPr>
      <w:r w:rsidRPr="00FF4C61">
        <w:rPr>
          <w:sz w:val="28"/>
          <w:szCs w:val="28"/>
        </w:rPr>
        <w:t xml:space="preserve">  специальность </w:t>
      </w:r>
    </w:p>
    <w:p w:rsidR="0037304E" w:rsidRPr="00FF4C61" w:rsidRDefault="0037304E" w:rsidP="0037304E">
      <w:pPr>
        <w:pStyle w:val="21"/>
        <w:spacing w:after="0" w:line="240" w:lineRule="auto"/>
        <w:jc w:val="center"/>
        <w:rPr>
          <w:sz w:val="28"/>
          <w:szCs w:val="28"/>
        </w:rPr>
      </w:pPr>
      <w:r w:rsidRPr="00FF4C61">
        <w:rPr>
          <w:sz w:val="28"/>
          <w:szCs w:val="28"/>
        </w:rPr>
        <w:t>43.02.16 Туризм и  гостеприимство</w:t>
      </w:r>
    </w:p>
    <w:p w:rsidR="00AC072E" w:rsidRDefault="00AC072E" w:rsidP="0037304E">
      <w:pPr>
        <w:spacing w:line="240" w:lineRule="atLeast"/>
        <w:jc w:val="center"/>
        <w:rPr>
          <w:sz w:val="28"/>
          <w:szCs w:val="28"/>
        </w:rPr>
      </w:pPr>
    </w:p>
    <w:p w:rsidR="006904D4" w:rsidRPr="00892BA8" w:rsidRDefault="006904D4" w:rsidP="000968DA">
      <w:pPr>
        <w:spacing w:after="0" w:line="240" w:lineRule="auto"/>
        <w:jc w:val="center"/>
        <w:rPr>
          <w:b/>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8"/>
          <w:szCs w:val="28"/>
        </w:rPr>
      </w:pPr>
    </w:p>
    <w:p w:rsidR="006904D4" w:rsidRDefault="006904D4"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560A4E" w:rsidRDefault="00560A4E" w:rsidP="006904D4">
      <w:pPr>
        <w:spacing w:after="0" w:line="360" w:lineRule="auto"/>
        <w:rPr>
          <w:rFonts w:ascii="Times New Roman" w:hAnsi="Times New Roman"/>
          <w:sz w:val="24"/>
          <w:szCs w:val="24"/>
        </w:rPr>
      </w:pPr>
    </w:p>
    <w:p w:rsidR="006904D4" w:rsidRDefault="006904D4" w:rsidP="006904D4">
      <w:pPr>
        <w:spacing w:after="0" w:line="360" w:lineRule="auto"/>
        <w:rPr>
          <w:rFonts w:ascii="Times New Roman" w:hAnsi="Times New Roman"/>
          <w:sz w:val="24"/>
          <w:szCs w:val="24"/>
        </w:rPr>
      </w:pPr>
    </w:p>
    <w:p w:rsidR="000A08F0" w:rsidRDefault="000A08F0" w:rsidP="006904D4">
      <w:pPr>
        <w:spacing w:after="0" w:line="360" w:lineRule="auto"/>
        <w:rPr>
          <w:rFonts w:ascii="Times New Roman" w:hAnsi="Times New Roman"/>
          <w:sz w:val="24"/>
          <w:szCs w:val="24"/>
        </w:rPr>
      </w:pPr>
    </w:p>
    <w:p w:rsidR="006904D4" w:rsidRPr="009A5C20" w:rsidRDefault="006904D4" w:rsidP="00AC072E">
      <w:pPr>
        <w:spacing w:after="0" w:line="360" w:lineRule="auto"/>
        <w:jc w:val="center"/>
        <w:rPr>
          <w:rFonts w:ascii="Times New Roman" w:hAnsi="Times New Roman"/>
          <w:sz w:val="28"/>
          <w:szCs w:val="28"/>
        </w:rPr>
      </w:pPr>
      <w:r w:rsidRPr="009A5C20">
        <w:rPr>
          <w:rFonts w:ascii="Times New Roman" w:hAnsi="Times New Roman"/>
          <w:sz w:val="28"/>
          <w:szCs w:val="28"/>
        </w:rPr>
        <w:t>Вологда</w:t>
      </w:r>
    </w:p>
    <w:p w:rsidR="006904D4" w:rsidRDefault="0037304E" w:rsidP="00AC072E">
      <w:pPr>
        <w:spacing w:after="0" w:line="360" w:lineRule="auto"/>
        <w:jc w:val="center"/>
        <w:rPr>
          <w:rFonts w:ascii="Times New Roman" w:hAnsi="Times New Roman"/>
          <w:sz w:val="28"/>
          <w:szCs w:val="28"/>
        </w:rPr>
      </w:pPr>
      <w:r>
        <w:rPr>
          <w:rFonts w:ascii="Times New Roman" w:hAnsi="Times New Roman"/>
          <w:sz w:val="28"/>
          <w:szCs w:val="28"/>
        </w:rPr>
        <w:t>2023</w:t>
      </w:r>
    </w:p>
    <w:p w:rsidR="006904D4" w:rsidRDefault="006904D4" w:rsidP="005E0568">
      <w:pPr>
        <w:spacing w:after="0" w:line="360" w:lineRule="auto"/>
        <w:jc w:val="both"/>
        <w:rPr>
          <w:rFonts w:ascii="Times New Roman" w:hAnsi="Times New Roman"/>
          <w:sz w:val="24"/>
          <w:szCs w:val="24"/>
        </w:rPr>
      </w:pPr>
    </w:p>
    <w:p w:rsidR="00CE2708" w:rsidRPr="000968DA" w:rsidRDefault="00560A4E" w:rsidP="00CE2708">
      <w:pPr>
        <w:pStyle w:val="22"/>
        <w:widowControl w:val="0"/>
        <w:spacing w:after="0" w:line="240" w:lineRule="auto"/>
        <w:jc w:val="both"/>
        <w:rPr>
          <w:sz w:val="28"/>
          <w:szCs w:val="28"/>
        </w:rPr>
      </w:pPr>
      <w:r w:rsidRPr="00560A4E">
        <w:rPr>
          <w:color w:val="000000"/>
          <w:kern w:val="0"/>
          <w:sz w:val="28"/>
          <w:szCs w:val="28"/>
          <w:lang w:eastAsia="ru-RU"/>
        </w:rPr>
        <w:lastRenderedPageBreak/>
        <w:t xml:space="preserve">Методические рекомендации составлены в соответствии с ФГОС среднего общего образования и рабочей программой учебного </w:t>
      </w:r>
      <w:r w:rsidR="0037304E">
        <w:rPr>
          <w:kern w:val="0"/>
          <w:sz w:val="28"/>
          <w:szCs w:val="28"/>
          <w:lang w:eastAsia="ru-RU"/>
        </w:rPr>
        <w:t>дисциплины</w:t>
      </w:r>
      <w:r w:rsidR="00CE2708" w:rsidRPr="00CE2708">
        <w:rPr>
          <w:color w:val="FF0000"/>
          <w:kern w:val="0"/>
          <w:sz w:val="28"/>
          <w:szCs w:val="28"/>
          <w:lang w:eastAsia="ru-RU"/>
        </w:rPr>
        <w:t xml:space="preserve"> </w:t>
      </w:r>
      <w:r w:rsidR="002622F7">
        <w:rPr>
          <w:sz w:val="28"/>
          <w:szCs w:val="28"/>
        </w:rPr>
        <w:t>ОП.07 Иностранный язык (второй)</w:t>
      </w:r>
    </w:p>
    <w:p w:rsidR="00560A4E" w:rsidRPr="00CE2708" w:rsidRDefault="00560A4E" w:rsidP="00CE2708">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tabs>
          <w:tab w:val="left" w:pos="9923"/>
        </w:tabs>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 xml:space="preserve">Организация-разработчик: БПОУ </w:t>
      </w:r>
      <w:proofErr w:type="gramStart"/>
      <w:r w:rsidRPr="00560A4E">
        <w:rPr>
          <w:rFonts w:ascii="Times New Roman" w:eastAsia="Times New Roman" w:hAnsi="Times New Roman"/>
          <w:color w:val="000000"/>
          <w:kern w:val="0"/>
          <w:sz w:val="28"/>
          <w:szCs w:val="28"/>
          <w:lang w:eastAsia="ru-RU"/>
        </w:rPr>
        <w:t>ВО</w:t>
      </w:r>
      <w:proofErr w:type="gramEnd"/>
      <w:r w:rsidRPr="00560A4E">
        <w:rPr>
          <w:rFonts w:ascii="Times New Roman" w:eastAsia="Times New Roman" w:hAnsi="Times New Roman"/>
          <w:color w:val="000000"/>
          <w:kern w:val="0"/>
          <w:sz w:val="28"/>
          <w:szCs w:val="28"/>
          <w:lang w:eastAsia="ru-RU"/>
        </w:rPr>
        <w:t xml:space="preserve"> «Вологодский колледж технологии и дизайна»</w:t>
      </w:r>
      <w:r w:rsidR="00A07216">
        <w:rPr>
          <w:rFonts w:ascii="Times New Roman" w:eastAsia="Times New Roman" w:hAnsi="Times New Roman"/>
          <w:color w:val="000000"/>
          <w:kern w:val="0"/>
          <w:sz w:val="28"/>
          <w:szCs w:val="28"/>
          <w:lang w:eastAsia="ru-RU"/>
        </w:rPr>
        <w:t>.</w:t>
      </w: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Разработчик:</w:t>
      </w: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r w:rsidRPr="00560A4E">
        <w:rPr>
          <w:rFonts w:ascii="Times New Roman" w:eastAsia="Times New Roman" w:hAnsi="Times New Roman"/>
          <w:color w:val="000000"/>
          <w:kern w:val="0"/>
          <w:sz w:val="28"/>
          <w:szCs w:val="28"/>
          <w:lang w:eastAsia="ru-RU"/>
        </w:rPr>
        <w:t xml:space="preserve">Каменская А.А., преподаватель БПОУ </w:t>
      </w:r>
      <w:proofErr w:type="gramStart"/>
      <w:r w:rsidRPr="00560A4E">
        <w:rPr>
          <w:rFonts w:ascii="Times New Roman" w:eastAsia="Times New Roman" w:hAnsi="Times New Roman"/>
          <w:color w:val="000000"/>
          <w:kern w:val="0"/>
          <w:sz w:val="28"/>
          <w:szCs w:val="28"/>
          <w:lang w:eastAsia="ru-RU"/>
        </w:rPr>
        <w:t>ВО</w:t>
      </w:r>
      <w:proofErr w:type="gramEnd"/>
      <w:r w:rsidRPr="00560A4E">
        <w:rPr>
          <w:rFonts w:ascii="Times New Roman" w:eastAsia="Times New Roman" w:hAnsi="Times New Roman"/>
          <w:color w:val="000000"/>
          <w:kern w:val="0"/>
          <w:sz w:val="28"/>
          <w:szCs w:val="28"/>
          <w:lang w:eastAsia="ru-RU"/>
        </w:rPr>
        <w:t xml:space="preserve"> «Вологодский колледж технологии и дизайна»</w:t>
      </w:r>
      <w:r w:rsidR="00A07216">
        <w:rPr>
          <w:rFonts w:ascii="Times New Roman" w:eastAsia="Times New Roman" w:hAnsi="Times New Roman"/>
          <w:color w:val="000000"/>
          <w:kern w:val="0"/>
          <w:sz w:val="28"/>
          <w:szCs w:val="28"/>
          <w:lang w:eastAsia="ru-RU"/>
        </w:rPr>
        <w:t>.</w:t>
      </w:r>
      <w:bookmarkStart w:id="0" w:name="_GoBack"/>
      <w:bookmarkEnd w:id="0"/>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560A4E" w:rsidRPr="00560A4E" w:rsidRDefault="00560A4E" w:rsidP="00560A4E">
      <w:pPr>
        <w:shd w:val="clear" w:color="auto" w:fill="FFFFFF"/>
        <w:suppressAutoHyphens w:val="0"/>
        <w:spacing w:after="0" w:line="240" w:lineRule="auto"/>
        <w:jc w:val="both"/>
        <w:rPr>
          <w:rFonts w:ascii="Times New Roman" w:eastAsia="Times New Roman" w:hAnsi="Times New Roman"/>
          <w:color w:val="000000"/>
          <w:kern w:val="0"/>
          <w:sz w:val="28"/>
          <w:szCs w:val="28"/>
          <w:lang w:eastAsia="ru-RU"/>
        </w:rPr>
      </w:pPr>
    </w:p>
    <w:p w:rsidR="00E82F92" w:rsidRPr="00E82F92" w:rsidRDefault="00E82F92" w:rsidP="00E82F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olor w:val="000000"/>
          <w:kern w:val="0"/>
          <w:sz w:val="28"/>
          <w:szCs w:val="28"/>
          <w:lang w:eastAsia="ru-RU"/>
        </w:rPr>
      </w:pPr>
      <w:r w:rsidRPr="00E82F92">
        <w:rPr>
          <w:rFonts w:ascii="Times New Roman" w:eastAsia="Times New Roman" w:hAnsi="Times New Roman"/>
          <w:color w:val="000000"/>
          <w:kern w:val="0"/>
          <w:sz w:val="28"/>
          <w:szCs w:val="28"/>
          <w:lang w:eastAsia="ru-RU"/>
        </w:rPr>
        <w:t>Рассмотрено и рекомендовано к утверждению и использованию в образовательном процессе на заседании предметной цикловой комиссии БОУ СПО ВО «Вологодский колледж технологии и дизайна»,</w:t>
      </w:r>
      <w:r w:rsidR="00AC072E" w:rsidRPr="00AC072E">
        <w:rPr>
          <w:rFonts w:ascii="Times New Roman" w:eastAsia="Times New Roman" w:hAnsi="Times New Roman"/>
          <w:color w:val="000000"/>
          <w:kern w:val="0"/>
          <w:sz w:val="28"/>
          <w:szCs w:val="28"/>
          <w:lang w:eastAsia="ru-RU"/>
        </w:rPr>
        <w:t xml:space="preserve"> </w:t>
      </w:r>
      <w:r w:rsidR="0037304E">
        <w:rPr>
          <w:rFonts w:ascii="Times New Roman" w:eastAsia="Times New Roman" w:hAnsi="Times New Roman"/>
          <w:color w:val="000000"/>
          <w:kern w:val="0"/>
          <w:sz w:val="28"/>
          <w:szCs w:val="28"/>
          <w:lang w:eastAsia="ru-RU"/>
        </w:rPr>
        <w:t xml:space="preserve">протокол № </w:t>
      </w:r>
      <w:r w:rsidR="00537BAB">
        <w:rPr>
          <w:rFonts w:ascii="Times New Roman" w:eastAsia="Times New Roman" w:hAnsi="Times New Roman"/>
          <w:color w:val="000000"/>
          <w:kern w:val="0"/>
          <w:sz w:val="28"/>
          <w:szCs w:val="28"/>
          <w:lang w:eastAsia="ru-RU"/>
        </w:rPr>
        <w:t>11</w:t>
      </w:r>
      <w:r w:rsidR="00AC072E" w:rsidRPr="00E82F92">
        <w:rPr>
          <w:rFonts w:ascii="Times New Roman" w:eastAsia="Times New Roman" w:hAnsi="Times New Roman"/>
          <w:color w:val="000000"/>
          <w:kern w:val="0"/>
          <w:sz w:val="28"/>
          <w:szCs w:val="28"/>
          <w:lang w:eastAsia="ru-RU"/>
        </w:rPr>
        <w:t xml:space="preserve"> </w:t>
      </w:r>
      <w:r w:rsidRPr="00E82F92">
        <w:rPr>
          <w:rFonts w:ascii="Times New Roman" w:eastAsia="Times New Roman" w:hAnsi="Times New Roman"/>
          <w:color w:val="000000"/>
          <w:kern w:val="0"/>
          <w:sz w:val="28"/>
          <w:szCs w:val="28"/>
          <w:lang w:eastAsia="ru-RU"/>
        </w:rPr>
        <w:t xml:space="preserve"> </w:t>
      </w:r>
      <w:r w:rsidR="00AC072E" w:rsidRPr="00445FDC">
        <w:rPr>
          <w:rFonts w:ascii="Times New Roman" w:hAnsi="Times New Roman"/>
          <w:sz w:val="28"/>
          <w:szCs w:val="28"/>
        </w:rPr>
        <w:t xml:space="preserve">от </w:t>
      </w:r>
      <w:r w:rsidR="00537BAB">
        <w:rPr>
          <w:rFonts w:ascii="Times New Roman" w:hAnsi="Times New Roman"/>
          <w:sz w:val="28"/>
          <w:szCs w:val="28"/>
        </w:rPr>
        <w:t xml:space="preserve">13.06.2023 г. </w:t>
      </w:r>
    </w:p>
    <w:p w:rsidR="006904D4" w:rsidRPr="00560A4E" w:rsidRDefault="006904D4" w:rsidP="00560A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8"/>
          <w:szCs w:val="28"/>
        </w:rPr>
      </w:pPr>
    </w:p>
    <w:p w:rsidR="006904D4" w:rsidRDefault="006904D4" w:rsidP="006904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8"/>
          <w:szCs w:val="28"/>
        </w:rPr>
      </w:pPr>
    </w:p>
    <w:p w:rsidR="006904D4" w:rsidRDefault="006904D4" w:rsidP="006904D4">
      <w:pPr>
        <w:spacing w:line="100" w:lineRule="atLeast"/>
        <w:jc w:val="center"/>
        <w:rPr>
          <w:rFonts w:ascii="Times New Roman" w:hAnsi="Times New Roman"/>
          <w:b/>
          <w:sz w:val="32"/>
          <w:szCs w:val="32"/>
        </w:rPr>
      </w:pPr>
    </w:p>
    <w:tbl>
      <w:tblPr>
        <w:tblW w:w="9464" w:type="dxa"/>
        <w:tblLayout w:type="fixed"/>
        <w:tblLook w:val="01E0" w:firstRow="1" w:lastRow="1" w:firstColumn="1" w:lastColumn="1" w:noHBand="0" w:noVBand="0"/>
      </w:tblPr>
      <w:tblGrid>
        <w:gridCol w:w="9464"/>
      </w:tblGrid>
      <w:tr w:rsidR="004E262B" w:rsidRPr="00FA46CA" w:rsidTr="00CA558B">
        <w:trPr>
          <w:trHeight w:val="7931"/>
        </w:trPr>
        <w:tc>
          <w:tcPr>
            <w:tcW w:w="9464" w:type="dxa"/>
            <w:shd w:val="clear" w:color="auto" w:fill="auto"/>
          </w:tcPr>
          <w:p w:rsidR="004E262B" w:rsidRPr="00FA46CA" w:rsidRDefault="004E262B" w:rsidP="00B3251E">
            <w:pPr>
              <w:pStyle w:val="1"/>
              <w:spacing w:before="0" w:after="0"/>
              <w:contextualSpacing/>
              <w:jc w:val="center"/>
              <w:rPr>
                <w:rFonts w:ascii="Times New Roman" w:hAnsi="Times New Roman"/>
                <w:sz w:val="24"/>
                <w:szCs w:val="24"/>
                <w:lang w:eastAsia="ru-RU"/>
              </w:rPr>
            </w:pPr>
            <w:r w:rsidRPr="00FA46CA">
              <w:rPr>
                <w:rFonts w:ascii="Times New Roman" w:hAnsi="Times New Roman"/>
                <w:sz w:val="24"/>
                <w:szCs w:val="24"/>
                <w:lang w:eastAsia="ru-RU"/>
              </w:rPr>
              <w:lastRenderedPageBreak/>
              <w:t>Пояснительная записка</w:t>
            </w:r>
          </w:p>
          <w:p w:rsidR="004E262B" w:rsidRPr="00FA46CA" w:rsidRDefault="004E262B" w:rsidP="00842DE5">
            <w:pPr>
              <w:spacing w:after="0" w:line="240" w:lineRule="auto"/>
              <w:jc w:val="both"/>
              <w:rPr>
                <w:rFonts w:ascii="Times New Roman" w:hAnsi="Times New Roman"/>
                <w:b/>
                <w:sz w:val="24"/>
                <w:szCs w:val="24"/>
              </w:rPr>
            </w:pPr>
          </w:p>
          <w:p w:rsidR="004E262B" w:rsidRPr="00FA46CA" w:rsidRDefault="004E262B" w:rsidP="00842DE5">
            <w:pPr>
              <w:spacing w:after="0" w:line="240" w:lineRule="auto"/>
              <w:ind w:firstLine="708"/>
              <w:jc w:val="both"/>
              <w:rPr>
                <w:rFonts w:ascii="Times New Roman" w:hAnsi="Times New Roman"/>
                <w:sz w:val="24"/>
                <w:szCs w:val="24"/>
              </w:rPr>
            </w:pPr>
            <w:r w:rsidRPr="00FA46CA">
              <w:rPr>
                <w:rFonts w:ascii="Times New Roman" w:hAnsi="Times New Roman"/>
                <w:b/>
                <w:sz w:val="24"/>
                <w:szCs w:val="24"/>
              </w:rPr>
              <w:t>Практические занятия</w:t>
            </w:r>
            <w:r w:rsidRPr="00FA46CA">
              <w:rPr>
                <w:rFonts w:ascii="Times New Roman" w:hAnsi="Times New Roman"/>
                <w:sz w:val="24"/>
                <w:szCs w:val="24"/>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4E262B" w:rsidRPr="00FA46CA" w:rsidRDefault="004E262B" w:rsidP="00842DE5">
            <w:pPr>
              <w:pStyle w:val="ae"/>
              <w:spacing w:before="0" w:beforeAutospacing="0" w:after="0" w:afterAutospacing="0"/>
              <w:ind w:firstLine="708"/>
              <w:jc w:val="both"/>
              <w:rPr>
                <w:color w:val="000000"/>
              </w:rPr>
            </w:pPr>
            <w:r w:rsidRPr="00FA46CA">
              <w:rPr>
                <w:b/>
              </w:rPr>
              <w:t>Цель практических занятий –</w:t>
            </w:r>
            <w:r w:rsidRPr="00FA46CA">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4E262B" w:rsidRPr="00FA46CA" w:rsidRDefault="004E262B" w:rsidP="00AC072E">
            <w:pPr>
              <w:spacing w:after="0" w:line="240" w:lineRule="auto"/>
              <w:ind w:firstLine="708"/>
              <w:jc w:val="both"/>
              <w:rPr>
                <w:rFonts w:ascii="Times New Roman" w:hAnsi="Times New Roman"/>
                <w:color w:val="000000"/>
                <w:sz w:val="24"/>
                <w:szCs w:val="24"/>
              </w:rPr>
            </w:pPr>
            <w:r w:rsidRPr="00FA46CA">
              <w:rPr>
                <w:rFonts w:ascii="Times New Roman" w:hAnsi="Times New Roman"/>
                <w:b/>
                <w:color w:val="000000"/>
                <w:sz w:val="24"/>
                <w:szCs w:val="24"/>
              </w:rPr>
              <w:t>Формы</w:t>
            </w:r>
            <w:r w:rsidRPr="00FA46CA">
              <w:rPr>
                <w:rFonts w:ascii="Times New Roman" w:hAnsi="Times New Roman"/>
                <w:color w:val="000000"/>
                <w:sz w:val="24"/>
                <w:szCs w:val="24"/>
              </w:rPr>
              <w:t xml:space="preserve"> организации деятельности обучающихся на практических занятиях могут быть: </w:t>
            </w:r>
            <w:proofErr w:type="gramStart"/>
            <w:r w:rsidRPr="00FA46CA">
              <w:rPr>
                <w:rFonts w:ascii="Times New Roman" w:hAnsi="Times New Roman"/>
                <w:color w:val="000000"/>
                <w:sz w:val="24"/>
                <w:szCs w:val="24"/>
              </w:rPr>
              <w:t>индивидуальная</w:t>
            </w:r>
            <w:proofErr w:type="gramEnd"/>
            <w:r w:rsidRPr="00FA46CA">
              <w:rPr>
                <w:rFonts w:ascii="Times New Roman" w:hAnsi="Times New Roman"/>
                <w:color w:val="000000"/>
                <w:sz w:val="24"/>
                <w:szCs w:val="24"/>
              </w:rPr>
              <w:t xml:space="preserve"> и (или) групповая. </w:t>
            </w:r>
          </w:p>
          <w:p w:rsidR="00560A4E" w:rsidRPr="00FA46CA" w:rsidRDefault="00560A4E" w:rsidP="00AC072E">
            <w:pPr>
              <w:spacing w:after="0" w:line="240" w:lineRule="auto"/>
              <w:ind w:firstLine="708"/>
              <w:jc w:val="both"/>
              <w:rPr>
                <w:rFonts w:ascii="Times New Roman" w:hAnsi="Times New Roman"/>
                <w:color w:val="000000"/>
                <w:sz w:val="24"/>
                <w:szCs w:val="24"/>
              </w:rPr>
            </w:pPr>
          </w:p>
          <w:p w:rsidR="00560A4E" w:rsidRPr="00FA46CA" w:rsidRDefault="00560A4E" w:rsidP="00AC072E">
            <w:pPr>
              <w:spacing w:after="0" w:line="240" w:lineRule="auto"/>
              <w:ind w:firstLine="708"/>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Планируемые результаты освоения учебного предмета</w:t>
            </w:r>
          </w:p>
          <w:p w:rsidR="00162AA1" w:rsidRPr="00FA46CA" w:rsidRDefault="00560A4E" w:rsidP="00AC072E">
            <w:pPr>
              <w:pStyle w:val="Default"/>
              <w:ind w:firstLine="709"/>
              <w:jc w:val="both"/>
            </w:pPr>
            <w:r w:rsidRPr="00FA46CA">
              <w:t>Освоение содержания учебной дисциплины обеспечивает достижение следующих результатов:</w:t>
            </w:r>
          </w:p>
          <w:p w:rsidR="0037304E" w:rsidRPr="00FA46CA" w:rsidRDefault="0037304E" w:rsidP="0037304E">
            <w:pPr>
              <w:pStyle w:val="ConsPlusNormal"/>
            </w:pPr>
            <w:r w:rsidRPr="00FA46CA">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37304E" w:rsidRPr="00FA46CA" w:rsidRDefault="0037304E" w:rsidP="0037304E">
            <w:pPr>
              <w:pStyle w:val="ConsPlusNormal"/>
            </w:pPr>
            <w:r w:rsidRPr="00FA46CA">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37304E" w:rsidRPr="00FA46CA" w:rsidRDefault="0037304E" w:rsidP="0037304E">
            <w:pPr>
              <w:pStyle w:val="ConsPlusNormal"/>
            </w:pPr>
            <w:r w:rsidRPr="00FA46CA">
              <w:t>ОК 04. Эффективно взаимодействовать и работать в коллективе и команде;</w:t>
            </w:r>
          </w:p>
          <w:p w:rsidR="0037304E" w:rsidRPr="00FA46CA" w:rsidRDefault="0037304E" w:rsidP="0037304E">
            <w:pPr>
              <w:pStyle w:val="ConsPlusNormal"/>
            </w:pPr>
            <w:r w:rsidRPr="00FA46CA">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62AA1" w:rsidRPr="00FA46CA" w:rsidRDefault="0037304E" w:rsidP="0037304E">
            <w:pPr>
              <w:pStyle w:val="Default"/>
              <w:jc w:val="both"/>
            </w:pPr>
            <w:r w:rsidRPr="00FA46CA">
              <w:t>ОК 09. Пользоваться профессиональной документацией на государственном и иностранном языках.</w:t>
            </w:r>
          </w:p>
          <w:p w:rsidR="00241437" w:rsidRPr="00FA46CA" w:rsidRDefault="00241437" w:rsidP="0037304E">
            <w:pPr>
              <w:pStyle w:val="Default"/>
              <w:jc w:val="both"/>
              <w:rPr>
                <w:color w:val="FF0000"/>
              </w:rPr>
            </w:pPr>
          </w:p>
          <w:p w:rsidR="004E262B" w:rsidRPr="00FA46CA" w:rsidRDefault="004E262B" w:rsidP="00AC072E">
            <w:pPr>
              <w:autoSpaceDE w:val="0"/>
              <w:autoSpaceDN w:val="0"/>
              <w:adjustRightInd w:val="0"/>
              <w:spacing w:after="0" w:line="240" w:lineRule="auto"/>
              <w:ind w:firstLine="709"/>
              <w:jc w:val="both"/>
              <w:rPr>
                <w:rFonts w:ascii="Times New Roman" w:hAnsi="Times New Roman"/>
                <w:b/>
                <w:sz w:val="24"/>
                <w:szCs w:val="24"/>
              </w:rPr>
            </w:pPr>
            <w:r w:rsidRPr="00FA46CA">
              <w:rPr>
                <w:rFonts w:ascii="Times New Roman" w:hAnsi="Times New Roman"/>
                <w:b/>
                <w:sz w:val="24"/>
                <w:szCs w:val="24"/>
              </w:rPr>
              <w:t>Критерии оценки результатов практической работы студентов:</w:t>
            </w:r>
          </w:p>
          <w:p w:rsidR="004E262B" w:rsidRPr="00FA46CA"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FA46CA">
              <w:rPr>
                <w:rFonts w:ascii="Times New Roman" w:hAnsi="Times New Roman"/>
                <w:color w:val="000000"/>
                <w:sz w:val="24"/>
                <w:szCs w:val="24"/>
              </w:rPr>
              <w:t>уровень освоения студентом учебного материала;</w:t>
            </w:r>
          </w:p>
          <w:p w:rsidR="004E262B" w:rsidRPr="00FA46CA"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FA46CA">
              <w:rPr>
                <w:rFonts w:ascii="Times New Roman" w:hAnsi="Times New Roman"/>
                <w:color w:val="000000"/>
                <w:sz w:val="24"/>
                <w:szCs w:val="24"/>
              </w:rPr>
              <w:t>умение студента использовать теоретические знания при выполнении практических задач;</w:t>
            </w:r>
          </w:p>
          <w:p w:rsidR="004E262B" w:rsidRPr="00FA46CA"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FA46CA">
              <w:rPr>
                <w:rFonts w:ascii="Times New Roman" w:hAnsi="Times New Roman"/>
                <w:color w:val="000000"/>
                <w:sz w:val="24"/>
                <w:szCs w:val="24"/>
              </w:rPr>
              <w:t>сформированность общеучебных умений;</w:t>
            </w:r>
          </w:p>
          <w:p w:rsidR="004E262B" w:rsidRPr="00FA46CA"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FA46CA">
              <w:rPr>
                <w:rFonts w:ascii="Times New Roman" w:hAnsi="Times New Roman"/>
                <w:color w:val="000000"/>
                <w:sz w:val="24"/>
                <w:szCs w:val="24"/>
              </w:rPr>
              <w:t>обоснованность и четкость изложения ответа;</w:t>
            </w:r>
          </w:p>
          <w:p w:rsidR="004E262B" w:rsidRPr="00FA46CA" w:rsidRDefault="004E262B" w:rsidP="00AC072E">
            <w:pPr>
              <w:pStyle w:val="ac"/>
              <w:numPr>
                <w:ilvl w:val="0"/>
                <w:numId w:val="2"/>
              </w:numPr>
              <w:shd w:val="clear" w:color="auto" w:fill="FFFFFF"/>
              <w:tabs>
                <w:tab w:val="left" w:pos="1134"/>
              </w:tabs>
              <w:spacing w:after="0" w:line="240" w:lineRule="auto"/>
              <w:ind w:left="0" w:firstLine="709"/>
              <w:jc w:val="both"/>
              <w:rPr>
                <w:rFonts w:ascii="Times New Roman" w:hAnsi="Times New Roman"/>
                <w:color w:val="000000"/>
                <w:sz w:val="24"/>
                <w:szCs w:val="24"/>
              </w:rPr>
            </w:pPr>
            <w:r w:rsidRPr="00FA46CA">
              <w:rPr>
                <w:rFonts w:ascii="Times New Roman" w:hAnsi="Times New Roman"/>
                <w:color w:val="000000"/>
                <w:sz w:val="24"/>
                <w:szCs w:val="24"/>
              </w:rPr>
              <w:t>четкое и правильное выполнение заданий.</w:t>
            </w:r>
          </w:p>
          <w:p w:rsidR="00241437" w:rsidRPr="00FA46CA" w:rsidRDefault="00241437" w:rsidP="00241437">
            <w:pPr>
              <w:pStyle w:val="ac"/>
              <w:shd w:val="clear" w:color="auto" w:fill="FFFFFF"/>
              <w:tabs>
                <w:tab w:val="left" w:pos="1134"/>
              </w:tabs>
              <w:spacing w:after="0" w:line="240" w:lineRule="auto"/>
              <w:ind w:left="709"/>
              <w:jc w:val="both"/>
              <w:rPr>
                <w:rFonts w:ascii="Times New Roman" w:hAnsi="Times New Roman"/>
                <w:color w:val="000000"/>
                <w:sz w:val="24"/>
                <w:szCs w:val="24"/>
              </w:rPr>
            </w:pPr>
          </w:p>
          <w:p w:rsidR="004E262B" w:rsidRPr="00FA46CA" w:rsidRDefault="00B86EA9" w:rsidP="00AC072E">
            <w:pPr>
              <w:spacing w:after="0" w:line="240" w:lineRule="auto"/>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Критерии оценки результатов работы обучающихся:</w:t>
            </w:r>
          </w:p>
          <w:p w:rsidR="00E85BD1" w:rsidRPr="00FA46CA" w:rsidRDefault="00E85BD1" w:rsidP="00AC072E">
            <w:pPr>
              <w:spacing w:after="0" w:line="240" w:lineRule="auto"/>
              <w:ind w:firstLine="709"/>
              <w:jc w:val="both"/>
              <w:rPr>
                <w:rFonts w:ascii="Times New Roman" w:hAnsi="Times New Roman"/>
                <w:bCs/>
                <w:sz w:val="24"/>
                <w:szCs w:val="24"/>
              </w:rPr>
            </w:pPr>
            <w:r w:rsidRPr="00FA46CA">
              <w:rPr>
                <w:rFonts w:ascii="Times New Roman" w:hAnsi="Times New Roman"/>
                <w:bCs/>
                <w:sz w:val="24"/>
                <w:szCs w:val="24"/>
              </w:rPr>
              <w:t>В основу критериев оценок положены психолингвистические свойства устной речи. Все речевые умения монологической речи проверяются комплексно.</w:t>
            </w:r>
          </w:p>
          <w:p w:rsidR="00E85BD1" w:rsidRPr="00FA46CA" w:rsidRDefault="00E85BD1" w:rsidP="00AC072E">
            <w:pPr>
              <w:spacing w:after="0" w:line="240" w:lineRule="auto"/>
              <w:jc w:val="both"/>
              <w:rPr>
                <w:rFonts w:ascii="Times New Roman" w:hAnsi="Times New Roman"/>
                <w:bCs/>
                <w:sz w:val="24"/>
                <w:szCs w:val="24"/>
              </w:rPr>
            </w:pPr>
            <w:r w:rsidRPr="00FA46CA">
              <w:rPr>
                <w:rFonts w:ascii="Times New Roman" w:hAnsi="Times New Roman"/>
                <w:bCs/>
                <w:i/>
                <w:sz w:val="24"/>
                <w:szCs w:val="24"/>
              </w:rPr>
              <w:t xml:space="preserve">         Баллом «5»</w:t>
            </w:r>
            <w:r w:rsidRPr="00FA46CA">
              <w:rPr>
                <w:rFonts w:ascii="Times New Roman" w:hAnsi="Times New Roman"/>
                <w:bCs/>
                <w:sz w:val="24"/>
                <w:szCs w:val="24"/>
              </w:rPr>
              <w:t xml:space="preserve"> (отлично) можно оценить монологическую речь обучающегося, если он:</w:t>
            </w:r>
          </w:p>
          <w:p w:rsidR="00E85BD1" w:rsidRPr="00FA46CA"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владеет умением правильно использовать комплекс изученных речевых образцов в высказывании.</w:t>
            </w:r>
          </w:p>
          <w:p w:rsidR="00E85BD1" w:rsidRPr="00FA46CA"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обладает умением в логической последовательности излагать мысли, соблюдая соответствующие связи смежных предложений в высказывании.</w:t>
            </w:r>
          </w:p>
          <w:p w:rsidR="00E85BD1" w:rsidRPr="00FA46CA"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умеет отразить в речи основные понятия и факты действительности, правильно оформленные с точки зрения норм языка.</w:t>
            </w:r>
          </w:p>
          <w:p w:rsidR="00E85BD1" w:rsidRPr="00FA46CA" w:rsidRDefault="00E85BD1" w:rsidP="0017572A">
            <w:pPr>
              <w:numPr>
                <w:ilvl w:val="0"/>
                <w:numId w:val="4"/>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 xml:space="preserve">умеет составить рассказ, достаточно полно отражающий  содержание ситуации, имеющий законченный по смыслу характер, при темпе речи, который равен темпу речи  </w:t>
            </w:r>
            <w:proofErr w:type="gramStart"/>
            <w:r w:rsidRPr="00FA46CA">
              <w:rPr>
                <w:rFonts w:ascii="Times New Roman" w:hAnsi="Times New Roman"/>
                <w:bCs/>
                <w:sz w:val="24"/>
                <w:szCs w:val="24"/>
              </w:rPr>
              <w:t>обучающегося</w:t>
            </w:r>
            <w:proofErr w:type="gramEnd"/>
            <w:r w:rsidRPr="00FA46CA">
              <w:rPr>
                <w:rFonts w:ascii="Times New Roman" w:hAnsi="Times New Roman"/>
                <w:bCs/>
                <w:sz w:val="24"/>
                <w:szCs w:val="24"/>
              </w:rPr>
              <w:t xml:space="preserve"> на родном языке.</w:t>
            </w:r>
          </w:p>
          <w:p w:rsidR="00E85BD1" w:rsidRPr="00FA46CA" w:rsidRDefault="00E85BD1" w:rsidP="00AC072E">
            <w:pPr>
              <w:spacing w:after="0" w:line="240" w:lineRule="auto"/>
              <w:jc w:val="both"/>
              <w:rPr>
                <w:rFonts w:ascii="Times New Roman" w:hAnsi="Times New Roman"/>
                <w:bCs/>
                <w:sz w:val="24"/>
                <w:szCs w:val="24"/>
              </w:rPr>
            </w:pPr>
            <w:r w:rsidRPr="00FA46CA">
              <w:rPr>
                <w:rFonts w:ascii="Times New Roman" w:hAnsi="Times New Roman"/>
                <w:bCs/>
                <w:i/>
                <w:sz w:val="24"/>
                <w:szCs w:val="24"/>
              </w:rPr>
              <w:lastRenderedPageBreak/>
              <w:t xml:space="preserve">         Баллом «4»</w:t>
            </w:r>
            <w:r w:rsidRPr="00FA46CA">
              <w:rPr>
                <w:rFonts w:ascii="Times New Roman" w:hAnsi="Times New Roman"/>
                <w:bCs/>
                <w:sz w:val="24"/>
                <w:szCs w:val="24"/>
              </w:rPr>
              <w:t xml:space="preserve"> (хорошо) можно оценить монологическую речь обучающегося, если он:</w:t>
            </w:r>
          </w:p>
          <w:p w:rsidR="00E85BD1" w:rsidRPr="00FA46CA" w:rsidRDefault="00E85BD1" w:rsidP="00AC072E">
            <w:pPr>
              <w:spacing w:after="0" w:line="240" w:lineRule="auto"/>
              <w:ind w:firstLine="357"/>
              <w:jc w:val="both"/>
              <w:rPr>
                <w:rFonts w:ascii="Times New Roman" w:hAnsi="Times New Roman"/>
                <w:bCs/>
                <w:sz w:val="24"/>
                <w:szCs w:val="24"/>
              </w:rPr>
            </w:pPr>
            <w:r w:rsidRPr="00FA46CA">
              <w:rPr>
                <w:rFonts w:ascii="Times New Roman" w:hAnsi="Times New Roman"/>
                <w:bCs/>
                <w:sz w:val="24"/>
                <w:szCs w:val="24"/>
              </w:rPr>
              <w:t>1. обладает умением употреблять изученные речевые образцы для того, чтобы правильно выразить мысль в рассказе.</w:t>
            </w:r>
          </w:p>
          <w:p w:rsidR="00E85BD1" w:rsidRPr="00FA46CA" w:rsidRDefault="00E85BD1" w:rsidP="00AC072E">
            <w:pPr>
              <w:spacing w:after="0" w:line="240" w:lineRule="auto"/>
              <w:ind w:firstLine="357"/>
              <w:jc w:val="both"/>
              <w:rPr>
                <w:rFonts w:ascii="Times New Roman" w:hAnsi="Times New Roman"/>
                <w:bCs/>
                <w:sz w:val="24"/>
                <w:szCs w:val="24"/>
              </w:rPr>
            </w:pPr>
            <w:r w:rsidRPr="00FA46CA">
              <w:rPr>
                <w:rFonts w:ascii="Times New Roman" w:hAnsi="Times New Roman"/>
                <w:bCs/>
                <w:sz w:val="24"/>
                <w:szCs w:val="24"/>
              </w:rPr>
              <w:t>2. обладает умением в основном правильно с точки зрения  смысла и логики строить высказывание, используя различные смысловые связи и речевые образцы.</w:t>
            </w:r>
          </w:p>
          <w:p w:rsidR="00E85BD1" w:rsidRPr="00FA46CA" w:rsidRDefault="00E85BD1" w:rsidP="00AC072E">
            <w:pPr>
              <w:spacing w:after="0" w:line="240" w:lineRule="auto"/>
              <w:ind w:firstLine="357"/>
              <w:jc w:val="both"/>
              <w:rPr>
                <w:rFonts w:ascii="Times New Roman" w:hAnsi="Times New Roman"/>
                <w:bCs/>
                <w:sz w:val="24"/>
                <w:szCs w:val="24"/>
              </w:rPr>
            </w:pPr>
            <w:r w:rsidRPr="00FA46CA">
              <w:rPr>
                <w:rFonts w:ascii="Times New Roman" w:hAnsi="Times New Roman"/>
                <w:bCs/>
                <w:sz w:val="24"/>
                <w:szCs w:val="24"/>
              </w:rPr>
              <w:t>3. умеет создать рассказ, имеющий законченный смысл, вполне удовлетворительно отражающий содержание ситуации.</w:t>
            </w:r>
          </w:p>
          <w:p w:rsidR="00E85BD1" w:rsidRPr="00FA46CA" w:rsidRDefault="00E85BD1" w:rsidP="00AC072E">
            <w:pPr>
              <w:spacing w:after="0" w:line="240" w:lineRule="auto"/>
              <w:ind w:firstLine="357"/>
              <w:jc w:val="both"/>
              <w:rPr>
                <w:rFonts w:ascii="Times New Roman" w:hAnsi="Times New Roman"/>
                <w:bCs/>
                <w:sz w:val="24"/>
                <w:szCs w:val="24"/>
              </w:rPr>
            </w:pPr>
            <w:r w:rsidRPr="00FA46CA">
              <w:rPr>
                <w:rFonts w:ascii="Times New Roman" w:hAnsi="Times New Roman"/>
                <w:bCs/>
                <w:sz w:val="24"/>
                <w:szCs w:val="24"/>
              </w:rPr>
              <w:t>4. владеет темпом речи, который</w:t>
            </w:r>
            <w:r w:rsidRPr="00FA46CA">
              <w:rPr>
                <w:rFonts w:ascii="Times New Roman" w:hAnsi="Times New Roman"/>
                <w:bCs/>
                <w:sz w:val="24"/>
                <w:szCs w:val="24"/>
              </w:rPr>
              <w:tab/>
              <w:t xml:space="preserve"> приближается к нормальному темпу речи </w:t>
            </w:r>
            <w:proofErr w:type="gramStart"/>
            <w:r w:rsidRPr="00FA46CA">
              <w:rPr>
                <w:rFonts w:ascii="Times New Roman" w:hAnsi="Times New Roman"/>
                <w:bCs/>
                <w:sz w:val="24"/>
                <w:szCs w:val="24"/>
              </w:rPr>
              <w:t>обучающегося</w:t>
            </w:r>
            <w:proofErr w:type="gramEnd"/>
            <w:r w:rsidRPr="00FA46CA">
              <w:rPr>
                <w:rFonts w:ascii="Times New Roman" w:hAnsi="Times New Roman"/>
                <w:bCs/>
                <w:sz w:val="24"/>
                <w:szCs w:val="24"/>
              </w:rPr>
              <w:t xml:space="preserve"> на родном языке.</w:t>
            </w:r>
          </w:p>
          <w:p w:rsidR="00E85BD1" w:rsidRPr="00FA46CA" w:rsidRDefault="00E85BD1" w:rsidP="00AC072E">
            <w:pPr>
              <w:spacing w:after="0" w:line="240" w:lineRule="auto"/>
              <w:jc w:val="both"/>
              <w:rPr>
                <w:rFonts w:ascii="Times New Roman" w:hAnsi="Times New Roman"/>
                <w:bCs/>
                <w:sz w:val="24"/>
                <w:szCs w:val="24"/>
              </w:rPr>
            </w:pPr>
            <w:r w:rsidRPr="00FA46CA">
              <w:rPr>
                <w:rFonts w:ascii="Times New Roman" w:hAnsi="Times New Roman"/>
                <w:bCs/>
                <w:i/>
                <w:sz w:val="24"/>
                <w:szCs w:val="24"/>
              </w:rPr>
              <w:tab/>
              <w:t>Баллом «3» (удовлетворительно)</w:t>
            </w:r>
            <w:r w:rsidRPr="00FA46CA">
              <w:rPr>
                <w:rFonts w:ascii="Times New Roman" w:hAnsi="Times New Roman"/>
                <w:bCs/>
                <w:sz w:val="24"/>
                <w:szCs w:val="24"/>
              </w:rPr>
              <w:t xml:space="preserve"> можно оценит монологическую речь обучающегося, если он:</w:t>
            </w:r>
          </w:p>
          <w:p w:rsidR="00E85BD1" w:rsidRPr="00FA46CA"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обладает умением выразить основную мысль в своем высказывании с помощью нескольких речевых образцов в соответствии с содержанием ситуации.</w:t>
            </w:r>
          </w:p>
          <w:p w:rsidR="00E85BD1" w:rsidRPr="00FA46CA"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умеет отразить основные понятия и факты действительности. При этом допускаются нарушения в смысловых связях между предложениями и  в нормах языка.</w:t>
            </w:r>
          </w:p>
          <w:p w:rsidR="00E85BD1" w:rsidRPr="00FA46CA"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владеет умением отразить простейшие связи смежных предложений.</w:t>
            </w:r>
          </w:p>
          <w:p w:rsidR="00E85BD1" w:rsidRPr="00FA46CA" w:rsidRDefault="00E85BD1" w:rsidP="0017572A">
            <w:pPr>
              <w:numPr>
                <w:ilvl w:val="0"/>
                <w:numId w:val="5"/>
              </w:numPr>
              <w:suppressAutoHyphens w:val="0"/>
              <w:spacing w:after="0" w:line="240" w:lineRule="auto"/>
              <w:ind w:left="0" w:firstLine="357"/>
              <w:jc w:val="both"/>
              <w:rPr>
                <w:rFonts w:ascii="Times New Roman" w:hAnsi="Times New Roman"/>
                <w:bCs/>
                <w:sz w:val="24"/>
                <w:szCs w:val="24"/>
              </w:rPr>
            </w:pPr>
            <w:r w:rsidRPr="00FA46CA">
              <w:rPr>
                <w:rFonts w:ascii="Times New Roman" w:hAnsi="Times New Roman"/>
                <w:bCs/>
                <w:sz w:val="24"/>
                <w:szCs w:val="24"/>
              </w:rPr>
              <w:t>обладает темпом речи несколько ниже темпа речи обучающегося на родном языке.</w:t>
            </w:r>
          </w:p>
          <w:p w:rsidR="004E262B" w:rsidRPr="00FA46CA" w:rsidRDefault="00E85BD1" w:rsidP="00AC072E">
            <w:pPr>
              <w:spacing w:after="0" w:line="240" w:lineRule="auto"/>
              <w:jc w:val="both"/>
              <w:rPr>
                <w:rFonts w:ascii="Times New Roman" w:hAnsi="Times New Roman"/>
                <w:bCs/>
                <w:sz w:val="24"/>
                <w:szCs w:val="24"/>
              </w:rPr>
            </w:pPr>
            <w:r w:rsidRPr="00FA46CA">
              <w:rPr>
                <w:rFonts w:ascii="Times New Roman" w:hAnsi="Times New Roman"/>
                <w:bCs/>
                <w:sz w:val="24"/>
                <w:szCs w:val="24"/>
              </w:rPr>
              <w:t xml:space="preserve">     Все ответы обучающегося ниже нормы на оценку «3» должны оцениваться неудовлетворительной отметкой.</w:t>
            </w:r>
          </w:p>
          <w:p w:rsidR="004E262B" w:rsidRPr="00FA46CA" w:rsidRDefault="004E262B" w:rsidP="00AC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4E262B" w:rsidRPr="00FA46CA" w:rsidRDefault="004E262B" w:rsidP="00E85BD1">
            <w:pPr>
              <w:spacing w:after="0" w:line="240" w:lineRule="auto"/>
              <w:jc w:val="center"/>
              <w:rPr>
                <w:rFonts w:ascii="Times New Roman" w:hAnsi="Times New Roman"/>
                <w:b/>
                <w:sz w:val="24"/>
                <w:szCs w:val="24"/>
              </w:rPr>
            </w:pPr>
            <w:r w:rsidRPr="00FA46CA">
              <w:rPr>
                <w:rFonts w:ascii="Times New Roman" w:hAnsi="Times New Roman"/>
                <w:b/>
                <w:sz w:val="24"/>
                <w:szCs w:val="24"/>
              </w:rPr>
              <w:t>Перечень практических занятий</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73"/>
              <w:gridCol w:w="6797"/>
              <w:gridCol w:w="7"/>
              <w:gridCol w:w="1134"/>
            </w:tblGrid>
            <w:tr w:rsidR="000B2347" w:rsidRPr="00FA46CA" w:rsidTr="00400178">
              <w:trPr>
                <w:trHeight w:val="431"/>
              </w:trPr>
              <w:tc>
                <w:tcPr>
                  <w:tcW w:w="288" w:type="pct"/>
                </w:tcPr>
                <w:p w:rsidR="000B2347" w:rsidRPr="00FA46CA" w:rsidRDefault="000B2347" w:rsidP="00525698">
                  <w:pPr>
                    <w:spacing w:after="0" w:line="240" w:lineRule="auto"/>
                    <w:jc w:val="both"/>
                    <w:rPr>
                      <w:rFonts w:ascii="Times New Roman" w:hAnsi="Times New Roman"/>
                      <w:sz w:val="24"/>
                      <w:szCs w:val="24"/>
                    </w:rPr>
                  </w:pPr>
                </w:p>
              </w:tc>
              <w:tc>
                <w:tcPr>
                  <w:tcW w:w="4045" w:type="pct"/>
                  <w:gridSpan w:val="3"/>
                </w:tcPr>
                <w:p w:rsidR="000B2347" w:rsidRPr="00FA46CA" w:rsidRDefault="000B2347" w:rsidP="00525698">
                  <w:pPr>
                    <w:spacing w:after="0" w:line="240" w:lineRule="auto"/>
                    <w:jc w:val="center"/>
                    <w:rPr>
                      <w:rFonts w:ascii="Times New Roman" w:hAnsi="Times New Roman"/>
                      <w:sz w:val="24"/>
                      <w:szCs w:val="24"/>
                    </w:rPr>
                  </w:pPr>
                  <w:r w:rsidRPr="00FA46CA">
                    <w:rPr>
                      <w:rFonts w:ascii="Times New Roman" w:hAnsi="Times New Roman"/>
                      <w:sz w:val="24"/>
                      <w:szCs w:val="24"/>
                    </w:rPr>
                    <w:t>Наименование тем, содержание материала</w:t>
                  </w:r>
                </w:p>
              </w:tc>
              <w:tc>
                <w:tcPr>
                  <w:tcW w:w="667" w:type="pct"/>
                </w:tcPr>
                <w:p w:rsidR="000B2347" w:rsidRPr="00FA46CA" w:rsidRDefault="000B2347" w:rsidP="00525698">
                  <w:pPr>
                    <w:spacing w:after="0" w:line="240" w:lineRule="auto"/>
                    <w:jc w:val="center"/>
                    <w:rPr>
                      <w:rFonts w:ascii="Times New Roman" w:hAnsi="Times New Roman"/>
                      <w:sz w:val="24"/>
                      <w:szCs w:val="24"/>
                    </w:rPr>
                  </w:pPr>
                  <w:r w:rsidRPr="00FA46CA">
                    <w:rPr>
                      <w:rFonts w:ascii="Times New Roman" w:hAnsi="Times New Roman"/>
                      <w:sz w:val="24"/>
                      <w:szCs w:val="24"/>
                    </w:rPr>
                    <w:t>Кол-во часов</w:t>
                  </w:r>
                </w:p>
              </w:tc>
            </w:tr>
            <w:tr w:rsidR="00400178" w:rsidRPr="00FA46CA" w:rsidTr="00400178">
              <w:trPr>
                <w:trHeight w:val="183"/>
              </w:trPr>
              <w:tc>
                <w:tcPr>
                  <w:tcW w:w="288" w:type="pct"/>
                </w:tcPr>
                <w:p w:rsidR="00400178"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1</w:t>
                  </w:r>
                </w:p>
              </w:tc>
              <w:tc>
                <w:tcPr>
                  <w:tcW w:w="4041" w:type="pct"/>
                  <w:gridSpan w:val="2"/>
                </w:tcPr>
                <w:p w:rsidR="00400178" w:rsidRPr="00FA46CA" w:rsidRDefault="002622F7" w:rsidP="00525698">
                  <w:pPr>
                    <w:spacing w:after="0" w:line="240" w:lineRule="auto"/>
                    <w:jc w:val="both"/>
                    <w:rPr>
                      <w:rFonts w:ascii="Times New Roman" w:hAnsi="Times New Roman"/>
                      <w:sz w:val="24"/>
                      <w:szCs w:val="24"/>
                    </w:rPr>
                  </w:pPr>
                  <w:r w:rsidRPr="00FA46CA">
                    <w:rPr>
                      <w:rFonts w:ascii="Times New Roman" w:hAnsi="Times New Roman"/>
                      <w:bCs/>
                      <w:sz w:val="24"/>
                      <w:szCs w:val="24"/>
                    </w:rPr>
                    <w:t>Раздел 1. Введение в учебную дисциплину</w:t>
                  </w:r>
                </w:p>
              </w:tc>
              <w:tc>
                <w:tcPr>
                  <w:tcW w:w="671" w:type="pct"/>
                  <w:gridSpan w:val="2"/>
                </w:tcPr>
                <w:p w:rsidR="00400178" w:rsidRPr="00FA46CA" w:rsidRDefault="002622F7" w:rsidP="00525698">
                  <w:pPr>
                    <w:spacing w:after="0" w:line="240" w:lineRule="auto"/>
                    <w:ind w:left="102"/>
                    <w:jc w:val="both"/>
                    <w:rPr>
                      <w:rFonts w:ascii="Times New Roman" w:hAnsi="Times New Roman"/>
                      <w:sz w:val="24"/>
                      <w:szCs w:val="24"/>
                    </w:rPr>
                  </w:pPr>
                  <w:r w:rsidRPr="00FA46CA">
                    <w:rPr>
                      <w:rFonts w:ascii="Times New Roman" w:hAnsi="Times New Roman"/>
                      <w:bCs/>
                      <w:sz w:val="24"/>
                      <w:szCs w:val="24"/>
                    </w:rPr>
                    <w:t>4</w:t>
                  </w:r>
                </w:p>
              </w:tc>
            </w:tr>
            <w:tr w:rsidR="000B2347" w:rsidRPr="00FA46CA" w:rsidTr="002622F7">
              <w:trPr>
                <w:trHeight w:val="288"/>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2</w:t>
                  </w:r>
                </w:p>
              </w:tc>
              <w:tc>
                <w:tcPr>
                  <w:tcW w:w="4045" w:type="pct"/>
                  <w:gridSpan w:val="3"/>
                </w:tcPr>
                <w:p w:rsidR="000B2347" w:rsidRPr="00FA46CA" w:rsidRDefault="002622F7" w:rsidP="002622F7">
                  <w:pPr>
                    <w:jc w:val="both"/>
                    <w:rPr>
                      <w:rFonts w:ascii="Times New Roman" w:hAnsi="Times New Roman"/>
                      <w:bCs/>
                      <w:sz w:val="24"/>
                      <w:szCs w:val="24"/>
                    </w:rPr>
                  </w:pPr>
                  <w:r w:rsidRPr="00FA46CA">
                    <w:rPr>
                      <w:rFonts w:ascii="Times New Roman" w:hAnsi="Times New Roman"/>
                      <w:bCs/>
                      <w:sz w:val="24"/>
                      <w:szCs w:val="24"/>
                    </w:rPr>
                    <w:t>Тема 1.1. Вводный курс</w:t>
                  </w:r>
                </w:p>
              </w:tc>
              <w:tc>
                <w:tcPr>
                  <w:tcW w:w="667" w:type="pct"/>
                </w:tcPr>
                <w:p w:rsidR="000B2347" w:rsidRPr="00FA46CA" w:rsidRDefault="002622F7" w:rsidP="00525698">
                  <w:pPr>
                    <w:spacing w:after="0" w:line="240" w:lineRule="auto"/>
                    <w:jc w:val="both"/>
                    <w:rPr>
                      <w:rFonts w:ascii="Times New Roman" w:hAnsi="Times New Roman"/>
                      <w:sz w:val="24"/>
                      <w:szCs w:val="24"/>
                    </w:rPr>
                  </w:pPr>
                  <w:r w:rsidRPr="00FA46CA">
                    <w:rPr>
                      <w:rFonts w:ascii="Times New Roman" w:hAnsi="Times New Roman"/>
                      <w:sz w:val="24"/>
                      <w:szCs w:val="24"/>
                    </w:rPr>
                    <w:t>4</w:t>
                  </w:r>
                </w:p>
              </w:tc>
            </w:tr>
            <w:tr w:rsidR="000B2347" w:rsidRPr="00FA46CA" w:rsidTr="00400178">
              <w:trPr>
                <w:trHeight w:val="236"/>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3</w:t>
                  </w:r>
                </w:p>
              </w:tc>
              <w:tc>
                <w:tcPr>
                  <w:tcW w:w="4045" w:type="pct"/>
                  <w:gridSpan w:val="3"/>
                </w:tcPr>
                <w:p w:rsidR="000B2347" w:rsidRPr="00FA46CA" w:rsidRDefault="002622F7" w:rsidP="00525698">
                  <w:pPr>
                    <w:spacing w:after="0" w:line="240" w:lineRule="auto"/>
                    <w:jc w:val="both"/>
                    <w:rPr>
                      <w:rFonts w:ascii="Times New Roman" w:hAnsi="Times New Roman"/>
                      <w:bCs/>
                      <w:sz w:val="24"/>
                      <w:szCs w:val="24"/>
                    </w:rPr>
                  </w:pPr>
                  <w:r w:rsidRPr="00FA46CA">
                    <w:rPr>
                      <w:rFonts w:ascii="Times New Roman" w:hAnsi="Times New Roman"/>
                      <w:bCs/>
                      <w:sz w:val="24"/>
                      <w:szCs w:val="24"/>
                    </w:rPr>
                    <w:t>Раздел 2. Формы общения с гостями/клиентами</w:t>
                  </w:r>
                </w:p>
              </w:tc>
              <w:tc>
                <w:tcPr>
                  <w:tcW w:w="667" w:type="pct"/>
                </w:tcPr>
                <w:p w:rsidR="000B2347" w:rsidRPr="00FA46CA" w:rsidRDefault="0037304E" w:rsidP="00525698">
                  <w:pPr>
                    <w:spacing w:after="0" w:line="240" w:lineRule="auto"/>
                    <w:jc w:val="both"/>
                    <w:rPr>
                      <w:rFonts w:ascii="Times New Roman" w:hAnsi="Times New Roman"/>
                      <w:sz w:val="24"/>
                      <w:szCs w:val="24"/>
                    </w:rPr>
                  </w:pPr>
                  <w:r w:rsidRPr="00FA46CA">
                    <w:rPr>
                      <w:rFonts w:ascii="Times New Roman" w:hAnsi="Times New Roman"/>
                      <w:sz w:val="24"/>
                      <w:szCs w:val="24"/>
                    </w:rPr>
                    <w:t>6</w:t>
                  </w:r>
                  <w:r w:rsidR="002622F7" w:rsidRPr="00FA46CA">
                    <w:rPr>
                      <w:rFonts w:ascii="Times New Roman" w:hAnsi="Times New Roman"/>
                      <w:sz w:val="24"/>
                      <w:szCs w:val="24"/>
                    </w:rPr>
                    <w:t>4</w:t>
                  </w:r>
                </w:p>
              </w:tc>
            </w:tr>
            <w:tr w:rsidR="000B2347" w:rsidRPr="00FA46CA" w:rsidTr="00400178">
              <w:trPr>
                <w:trHeight w:val="183"/>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4</w:t>
                  </w:r>
                </w:p>
              </w:tc>
              <w:tc>
                <w:tcPr>
                  <w:tcW w:w="4045" w:type="pct"/>
                  <w:gridSpan w:val="3"/>
                </w:tcPr>
                <w:p w:rsidR="000B2347" w:rsidRPr="00FA46CA" w:rsidRDefault="002622F7" w:rsidP="00525698">
                  <w:pPr>
                    <w:spacing w:after="0" w:line="240" w:lineRule="auto"/>
                    <w:rPr>
                      <w:rFonts w:ascii="Times New Roman" w:hAnsi="Times New Roman"/>
                      <w:bCs/>
                      <w:color w:val="000000"/>
                      <w:sz w:val="24"/>
                      <w:szCs w:val="24"/>
                    </w:rPr>
                  </w:pPr>
                  <w:r w:rsidRPr="00FA46CA">
                    <w:rPr>
                      <w:rFonts w:ascii="Times New Roman" w:hAnsi="Times New Roman"/>
                      <w:bCs/>
                      <w:sz w:val="24"/>
                      <w:szCs w:val="24"/>
                    </w:rPr>
                    <w:t>Тема 2.1. Прибытие гостей</w:t>
                  </w:r>
                </w:p>
              </w:tc>
              <w:tc>
                <w:tcPr>
                  <w:tcW w:w="667" w:type="pct"/>
                </w:tcPr>
                <w:p w:rsidR="000B2347" w:rsidRPr="00FA46CA" w:rsidRDefault="002622F7" w:rsidP="00525698">
                  <w:pPr>
                    <w:spacing w:after="0" w:line="240" w:lineRule="auto"/>
                    <w:jc w:val="both"/>
                    <w:rPr>
                      <w:rFonts w:ascii="Times New Roman" w:hAnsi="Times New Roman"/>
                      <w:sz w:val="24"/>
                      <w:szCs w:val="24"/>
                    </w:rPr>
                  </w:pPr>
                  <w:r w:rsidRPr="00FA46CA">
                    <w:rPr>
                      <w:rFonts w:ascii="Times New Roman" w:hAnsi="Times New Roman"/>
                      <w:sz w:val="24"/>
                      <w:szCs w:val="24"/>
                    </w:rPr>
                    <w:t>12</w:t>
                  </w:r>
                </w:p>
              </w:tc>
            </w:tr>
            <w:tr w:rsidR="000B2347" w:rsidRPr="00FA46CA" w:rsidTr="00400178">
              <w:trPr>
                <w:trHeight w:val="183"/>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5</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FA46CA">
                    <w:rPr>
                      <w:rFonts w:ascii="Times New Roman" w:hAnsi="Times New Roman"/>
                      <w:bCs/>
                      <w:sz w:val="24"/>
                      <w:szCs w:val="24"/>
                    </w:rPr>
                    <w:t>Тема 2.2. Гостиничный номер и завтрак</w:t>
                  </w:r>
                </w:p>
              </w:tc>
              <w:tc>
                <w:tcPr>
                  <w:tcW w:w="667" w:type="pct"/>
                </w:tcPr>
                <w:p w:rsidR="000B2347" w:rsidRPr="00FA46CA" w:rsidRDefault="002622F7" w:rsidP="00525698">
                  <w:pPr>
                    <w:spacing w:after="0" w:line="240" w:lineRule="auto"/>
                    <w:jc w:val="both"/>
                    <w:rPr>
                      <w:rFonts w:ascii="Times New Roman" w:hAnsi="Times New Roman"/>
                      <w:sz w:val="24"/>
                      <w:szCs w:val="24"/>
                    </w:rPr>
                  </w:pPr>
                  <w:r w:rsidRPr="00FA46CA">
                    <w:rPr>
                      <w:rFonts w:ascii="Times New Roman" w:hAnsi="Times New Roman"/>
                      <w:sz w:val="24"/>
                      <w:szCs w:val="24"/>
                    </w:rPr>
                    <w:t>8</w:t>
                  </w:r>
                </w:p>
              </w:tc>
            </w:tr>
            <w:tr w:rsidR="000B2347" w:rsidRPr="00FA46CA" w:rsidTr="00400178">
              <w:trPr>
                <w:trHeight w:val="183"/>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6</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FA46CA">
                    <w:rPr>
                      <w:rFonts w:ascii="Times New Roman" w:hAnsi="Times New Roman"/>
                      <w:bCs/>
                      <w:sz w:val="24"/>
                      <w:szCs w:val="24"/>
                    </w:rPr>
                    <w:t>Тема 2.3. Корреспонденция и телефонные разговоры</w:t>
                  </w:r>
                </w:p>
              </w:tc>
              <w:tc>
                <w:tcPr>
                  <w:tcW w:w="667"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6</w:t>
                  </w:r>
                </w:p>
              </w:tc>
            </w:tr>
            <w:tr w:rsidR="000B2347" w:rsidRPr="00FA46CA" w:rsidTr="00400178">
              <w:trPr>
                <w:trHeight w:val="183"/>
              </w:trPr>
              <w:tc>
                <w:tcPr>
                  <w:tcW w:w="288" w:type="pct"/>
                </w:tcPr>
                <w:p w:rsidR="000B2347" w:rsidRPr="00FA46CA" w:rsidRDefault="00400178" w:rsidP="00525698">
                  <w:pPr>
                    <w:spacing w:after="0" w:line="240" w:lineRule="auto"/>
                    <w:jc w:val="both"/>
                    <w:rPr>
                      <w:rFonts w:ascii="Times New Roman" w:hAnsi="Times New Roman"/>
                      <w:sz w:val="24"/>
                      <w:szCs w:val="24"/>
                    </w:rPr>
                  </w:pPr>
                  <w:r w:rsidRPr="00FA46CA">
                    <w:rPr>
                      <w:rFonts w:ascii="Times New Roman" w:hAnsi="Times New Roman"/>
                      <w:sz w:val="24"/>
                      <w:szCs w:val="24"/>
                    </w:rPr>
                    <w:t>7</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FA46CA">
                    <w:rPr>
                      <w:rFonts w:ascii="Times New Roman" w:hAnsi="Times New Roman"/>
                      <w:bCs/>
                      <w:sz w:val="24"/>
                      <w:szCs w:val="24"/>
                    </w:rPr>
                    <w:t>Тема 2.4. Сервис в гостинице</w:t>
                  </w:r>
                </w:p>
              </w:tc>
              <w:tc>
                <w:tcPr>
                  <w:tcW w:w="667" w:type="pct"/>
                </w:tcPr>
                <w:p w:rsidR="000B2347" w:rsidRPr="00FA46CA" w:rsidRDefault="002622F7" w:rsidP="00525698">
                  <w:pPr>
                    <w:spacing w:after="0" w:line="240" w:lineRule="auto"/>
                    <w:jc w:val="both"/>
                    <w:rPr>
                      <w:rFonts w:ascii="Times New Roman" w:hAnsi="Times New Roman"/>
                      <w:sz w:val="24"/>
                      <w:szCs w:val="24"/>
                    </w:rPr>
                  </w:pPr>
                  <w:r w:rsidRPr="00FA46CA">
                    <w:rPr>
                      <w:rFonts w:ascii="Times New Roman" w:hAnsi="Times New Roman"/>
                      <w:sz w:val="24"/>
                      <w:szCs w:val="24"/>
                    </w:rPr>
                    <w:t>10</w:t>
                  </w:r>
                </w:p>
              </w:tc>
            </w:tr>
            <w:tr w:rsidR="000B2347" w:rsidRPr="00FA46CA" w:rsidTr="00400178">
              <w:trPr>
                <w:trHeight w:val="251"/>
              </w:trPr>
              <w:tc>
                <w:tcPr>
                  <w:tcW w:w="288" w:type="pct"/>
                </w:tcPr>
                <w:p w:rsidR="000B2347" w:rsidRPr="00FA46CA"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8</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FA46CA">
                    <w:rPr>
                      <w:rFonts w:ascii="Times New Roman" w:hAnsi="Times New Roman"/>
                      <w:bCs/>
                      <w:sz w:val="24"/>
                      <w:szCs w:val="24"/>
                    </w:rPr>
                    <w:t>Тема 2.5. Справки и информация о гостинице</w:t>
                  </w:r>
                </w:p>
              </w:tc>
              <w:tc>
                <w:tcPr>
                  <w:tcW w:w="667" w:type="pct"/>
                </w:tcPr>
                <w:p w:rsidR="000B2347" w:rsidRPr="00FA46CA" w:rsidRDefault="002622F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10</w:t>
                  </w:r>
                </w:p>
              </w:tc>
            </w:tr>
            <w:tr w:rsidR="000B2347" w:rsidRPr="00FA46CA" w:rsidTr="00400178">
              <w:trPr>
                <w:trHeight w:val="211"/>
              </w:trPr>
              <w:tc>
                <w:tcPr>
                  <w:tcW w:w="288" w:type="pct"/>
                </w:tcPr>
                <w:p w:rsidR="000B2347" w:rsidRPr="00FA46CA"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9</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FA46CA">
                    <w:rPr>
                      <w:rFonts w:ascii="Times New Roman" w:hAnsi="Times New Roman"/>
                      <w:bCs/>
                      <w:sz w:val="24"/>
                      <w:szCs w:val="24"/>
                    </w:rPr>
                    <w:t>Тема 2.6. Предложения в гостинице</w:t>
                  </w:r>
                </w:p>
              </w:tc>
              <w:tc>
                <w:tcPr>
                  <w:tcW w:w="667" w:type="pct"/>
                </w:tcPr>
                <w:p w:rsidR="000B2347" w:rsidRPr="00FA46CA" w:rsidRDefault="002622F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8</w:t>
                  </w:r>
                </w:p>
              </w:tc>
            </w:tr>
            <w:tr w:rsidR="000B2347" w:rsidRPr="00FA46CA" w:rsidTr="00400178">
              <w:trPr>
                <w:trHeight w:val="214"/>
              </w:trPr>
              <w:tc>
                <w:tcPr>
                  <w:tcW w:w="288" w:type="pct"/>
                </w:tcPr>
                <w:p w:rsidR="000B2347" w:rsidRPr="00FA46CA"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10</w:t>
                  </w:r>
                </w:p>
              </w:tc>
              <w:tc>
                <w:tcPr>
                  <w:tcW w:w="4045" w:type="pct"/>
                  <w:gridSpan w:val="3"/>
                </w:tcPr>
                <w:p w:rsidR="000B2347" w:rsidRPr="00FA46CA" w:rsidRDefault="002622F7"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4"/>
                      <w:szCs w:val="24"/>
                    </w:rPr>
                  </w:pPr>
                  <w:r w:rsidRPr="00FA46CA">
                    <w:rPr>
                      <w:rFonts w:ascii="Times New Roman" w:hAnsi="Times New Roman"/>
                      <w:bCs/>
                      <w:sz w:val="24"/>
                      <w:szCs w:val="24"/>
                    </w:rPr>
                    <w:t>Тема 2.8. Отъезд гостей</w:t>
                  </w:r>
                </w:p>
              </w:tc>
              <w:tc>
                <w:tcPr>
                  <w:tcW w:w="667" w:type="pct"/>
                </w:tcPr>
                <w:p w:rsidR="000B2347" w:rsidRPr="00FA46CA" w:rsidRDefault="002622F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4</w:t>
                  </w:r>
                </w:p>
              </w:tc>
            </w:tr>
            <w:tr w:rsidR="000B2347" w:rsidRPr="00FA46CA" w:rsidTr="00400178">
              <w:trPr>
                <w:trHeight w:val="241"/>
              </w:trPr>
              <w:tc>
                <w:tcPr>
                  <w:tcW w:w="331" w:type="pct"/>
                  <w:gridSpan w:val="2"/>
                </w:tcPr>
                <w:p w:rsidR="000B2347" w:rsidRPr="00FA46CA" w:rsidRDefault="00400178"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FA46CA">
                    <w:rPr>
                      <w:bCs/>
                    </w:rPr>
                    <w:t>25</w:t>
                  </w:r>
                </w:p>
              </w:tc>
              <w:tc>
                <w:tcPr>
                  <w:tcW w:w="4002" w:type="pct"/>
                  <w:gridSpan w:val="2"/>
                </w:tcPr>
                <w:p w:rsidR="000B2347" w:rsidRPr="00FA46CA" w:rsidRDefault="00400178" w:rsidP="005256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FA46CA">
                    <w:rPr>
                      <w:rFonts w:ascii="Times New Roman" w:hAnsi="Times New Roman"/>
                      <w:bCs/>
                      <w:sz w:val="24"/>
                      <w:szCs w:val="24"/>
                    </w:rPr>
                    <w:t>Всего</w:t>
                  </w:r>
                </w:p>
              </w:tc>
              <w:tc>
                <w:tcPr>
                  <w:tcW w:w="667" w:type="pct"/>
                </w:tcPr>
                <w:p w:rsidR="000B2347" w:rsidRPr="00FA46CA" w:rsidRDefault="002622F7" w:rsidP="0052569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A46CA">
                    <w:t>68</w:t>
                  </w:r>
                </w:p>
              </w:tc>
            </w:tr>
          </w:tbl>
          <w:p w:rsidR="00E85BD1" w:rsidRPr="00FA46CA" w:rsidRDefault="00E85BD1"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E85BD1" w:rsidRPr="00FA46CA" w:rsidRDefault="00E85BD1"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C245C0" w:rsidRPr="00FA46CA" w:rsidRDefault="0017764F" w:rsidP="001776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u w:val="single"/>
              </w:rPr>
            </w:pPr>
            <w:r w:rsidRPr="00FA46CA">
              <w:rPr>
                <w:rFonts w:ascii="Times New Roman" w:hAnsi="Times New Roman"/>
                <w:b/>
                <w:bCs/>
                <w:sz w:val="24"/>
                <w:szCs w:val="24"/>
                <w:u w:val="single"/>
              </w:rPr>
              <w:t xml:space="preserve">Раздел 1. </w:t>
            </w:r>
            <w:r w:rsidR="004A4E05" w:rsidRPr="00FA46CA">
              <w:rPr>
                <w:rFonts w:ascii="Times New Roman" w:hAnsi="Times New Roman"/>
                <w:b/>
                <w:bCs/>
                <w:sz w:val="24"/>
                <w:szCs w:val="24"/>
                <w:u w:val="single"/>
              </w:rPr>
              <w:t>Введение в учебную дисциплину 4</w:t>
            </w:r>
            <w:r w:rsidRPr="00FA46CA">
              <w:rPr>
                <w:rFonts w:ascii="Times New Roman" w:hAnsi="Times New Roman"/>
                <w:b/>
                <w:bCs/>
                <w:sz w:val="24"/>
                <w:szCs w:val="24"/>
                <w:u w:val="single"/>
              </w:rPr>
              <w:t>ч</w:t>
            </w:r>
          </w:p>
          <w:p w:rsidR="0017764F" w:rsidRPr="00FA46CA" w:rsidRDefault="0017764F" w:rsidP="0017764F">
            <w:pPr>
              <w:jc w:val="both"/>
              <w:rPr>
                <w:rFonts w:ascii="Times New Roman" w:hAnsi="Times New Roman"/>
                <w:b/>
                <w:bCs/>
                <w:sz w:val="24"/>
                <w:szCs w:val="24"/>
                <w:u w:val="single"/>
              </w:rPr>
            </w:pPr>
          </w:p>
          <w:p w:rsidR="0017764F" w:rsidRPr="00FA46CA" w:rsidRDefault="0017764F" w:rsidP="0017764F">
            <w:pPr>
              <w:jc w:val="center"/>
              <w:rPr>
                <w:rFonts w:ascii="Times New Roman" w:hAnsi="Times New Roman"/>
                <w:b/>
                <w:bCs/>
                <w:sz w:val="24"/>
                <w:szCs w:val="24"/>
                <w:u w:val="single"/>
              </w:rPr>
            </w:pPr>
            <w:r w:rsidRPr="00FA46CA">
              <w:rPr>
                <w:rFonts w:ascii="Times New Roman" w:hAnsi="Times New Roman"/>
                <w:b/>
                <w:bCs/>
                <w:sz w:val="24"/>
                <w:szCs w:val="24"/>
                <w:u w:val="single"/>
              </w:rPr>
              <w:t xml:space="preserve">Тема 1.1. </w:t>
            </w:r>
            <w:r w:rsidR="004A4E05" w:rsidRPr="00FA46CA">
              <w:rPr>
                <w:rFonts w:ascii="Times New Roman" w:hAnsi="Times New Roman"/>
                <w:b/>
                <w:bCs/>
                <w:sz w:val="24"/>
                <w:szCs w:val="24"/>
                <w:u w:val="single"/>
              </w:rPr>
              <w:t>Вводный курс</w:t>
            </w:r>
          </w:p>
          <w:p w:rsidR="00C245C0" w:rsidRPr="00FA46CA" w:rsidRDefault="00C245C0" w:rsidP="00842D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p>
          <w:p w:rsidR="004E262B" w:rsidRPr="00FA46CA" w:rsidRDefault="00675C66"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 1</w:t>
            </w:r>
            <w:r w:rsidR="00252FAD" w:rsidRPr="00FA46CA">
              <w:rPr>
                <w:rFonts w:ascii="Times New Roman" w:hAnsi="Times New Roman"/>
                <w:b/>
                <w:color w:val="000000"/>
                <w:sz w:val="24"/>
                <w:szCs w:val="24"/>
                <w:shd w:val="clear" w:color="auto" w:fill="FFFFFF"/>
              </w:rPr>
              <w:t>,2</w:t>
            </w:r>
          </w:p>
          <w:p w:rsidR="00F171DC" w:rsidRPr="00FA46CA" w:rsidRDefault="00F171DC" w:rsidP="00F171DC">
            <w:pPr>
              <w:spacing w:after="0" w:line="240" w:lineRule="auto"/>
              <w:jc w:val="center"/>
              <w:rPr>
                <w:rFonts w:ascii="Times New Roman" w:hAnsi="Times New Roman"/>
                <w:b/>
                <w:color w:val="000000"/>
                <w:sz w:val="24"/>
                <w:szCs w:val="24"/>
                <w:shd w:val="clear" w:color="auto" w:fill="FFFFFF"/>
              </w:rPr>
            </w:pPr>
          </w:p>
          <w:p w:rsidR="00252FAD" w:rsidRPr="00FA46CA" w:rsidRDefault="00675C66" w:rsidP="00252FAD">
            <w:pPr>
              <w:spacing w:after="0" w:line="240" w:lineRule="auto"/>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4A4E05" w:rsidRPr="00FA46CA">
              <w:rPr>
                <w:rFonts w:ascii="Times New Roman" w:hAnsi="Times New Roman"/>
                <w:sz w:val="24"/>
                <w:szCs w:val="24"/>
              </w:rPr>
              <w:t>Международные слова в немецком языке. Как звучит немецкий язык: алфавит, буквосочетания, ударение в простых словах</w:t>
            </w:r>
          </w:p>
          <w:p w:rsidR="0074479D" w:rsidRPr="00FA46CA" w:rsidRDefault="0074479D" w:rsidP="0074479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17764F" w:rsidRPr="00FA46CA">
              <w:rPr>
                <w:rFonts w:ascii="Times New Roman" w:eastAsia="Times New Roman" w:hAnsi="Times New Roman"/>
                <w:color w:val="000000"/>
                <w:kern w:val="0"/>
                <w:sz w:val="24"/>
                <w:szCs w:val="24"/>
                <w:lang w:eastAsia="ru-RU"/>
              </w:rPr>
              <w:t>формирование лексических</w:t>
            </w:r>
            <w:r w:rsidRPr="00FA46CA">
              <w:rPr>
                <w:rFonts w:ascii="Times New Roman" w:eastAsia="Times New Roman" w:hAnsi="Times New Roman"/>
                <w:color w:val="000000"/>
                <w:kern w:val="0"/>
                <w:sz w:val="24"/>
                <w:szCs w:val="24"/>
                <w:lang w:eastAsia="ru-RU"/>
              </w:rPr>
              <w:t xml:space="preserve"> навыков, практика устной речи</w:t>
            </w:r>
          </w:p>
          <w:p w:rsidR="0074479D" w:rsidRPr="00FA46CA" w:rsidRDefault="0074479D" w:rsidP="0074479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00252FAD" w:rsidRPr="00FA46CA">
              <w:rPr>
                <w:rFonts w:ascii="Times New Roman" w:eastAsia="Times New Roman" w:hAnsi="Times New Roman"/>
                <w:b/>
                <w:color w:val="000000"/>
                <w:kern w:val="0"/>
                <w:sz w:val="24"/>
                <w:szCs w:val="24"/>
                <w:lang w:eastAsia="ru-RU"/>
              </w:rPr>
              <w:t xml:space="preserve"> </w:t>
            </w:r>
            <w:r w:rsidR="00252FAD" w:rsidRPr="00FA46CA">
              <w:rPr>
                <w:rFonts w:ascii="Times New Roman" w:eastAsia="Times New Roman" w:hAnsi="Times New Roman"/>
                <w:color w:val="000000"/>
                <w:kern w:val="0"/>
                <w:sz w:val="24"/>
                <w:szCs w:val="24"/>
                <w:lang w:eastAsia="ru-RU"/>
              </w:rPr>
              <w:t>умение воспроизводить и понимать на слух англоязычную речь</w:t>
            </w:r>
          </w:p>
          <w:p w:rsidR="00B3189D" w:rsidRPr="00FA46CA" w:rsidRDefault="007447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4A4E05"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B3189D" w:rsidRPr="00FA46CA" w:rsidRDefault="006244BA"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Р</w:t>
            </w:r>
            <w:r w:rsidR="0017764F" w:rsidRPr="00FA46CA">
              <w:rPr>
                <w:rFonts w:ascii="Times New Roman" w:eastAsia="Times New Roman" w:hAnsi="Times New Roman"/>
                <w:color w:val="000000"/>
                <w:kern w:val="0"/>
                <w:sz w:val="24"/>
                <w:szCs w:val="24"/>
                <w:lang w:eastAsia="ru-RU"/>
              </w:rPr>
              <w:t>аздаточный материал</w:t>
            </w:r>
          </w:p>
          <w:p w:rsidR="0074479D" w:rsidRPr="00FA46CA" w:rsidRDefault="0074479D" w:rsidP="007447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E85BD1" w:rsidRPr="00FA46CA" w:rsidRDefault="00E85BD1"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4A4E05" w:rsidRPr="00FA46CA" w:rsidRDefault="004A4E05"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4A4E05" w:rsidRPr="00FA46CA" w:rsidRDefault="004A4E05"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4A4E05" w:rsidRPr="00FA46CA" w:rsidRDefault="004A4E05"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675C66" w:rsidRPr="00FA46CA" w:rsidRDefault="00675C66"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Ход работы</w:t>
            </w:r>
          </w:p>
          <w:p w:rsidR="004A4E05" w:rsidRPr="00FA46CA" w:rsidRDefault="004A4E05"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4A4E05" w:rsidRPr="00FA46CA" w:rsidRDefault="004A4E05"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675C66" w:rsidRPr="00FA46CA" w:rsidRDefault="00675C66" w:rsidP="00842DE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52654B" w:rsidRPr="00FA46CA" w:rsidRDefault="00C60DFC" w:rsidP="00252FAD">
            <w:pPr>
              <w:suppressAutoHyphens w:val="0"/>
              <w:spacing w:after="0" w:line="240" w:lineRule="auto"/>
              <w:jc w:val="both"/>
              <w:rPr>
                <w:rFonts w:ascii="Times New Roman" w:hAnsi="Times New Roman"/>
                <w:bCs/>
                <w:color w:val="181818"/>
                <w:sz w:val="24"/>
                <w:szCs w:val="24"/>
              </w:rPr>
            </w:pPr>
            <w:r w:rsidRPr="00FA46CA">
              <w:rPr>
                <w:rFonts w:ascii="Times New Roman" w:hAnsi="Times New Roman"/>
                <w:b/>
                <w:bCs/>
                <w:color w:val="181818"/>
                <w:sz w:val="24"/>
                <w:szCs w:val="24"/>
              </w:rPr>
              <w:t xml:space="preserve">Задание </w:t>
            </w:r>
            <w:r w:rsidR="00675C66" w:rsidRPr="00FA46CA">
              <w:rPr>
                <w:rFonts w:ascii="Times New Roman" w:hAnsi="Times New Roman"/>
                <w:b/>
                <w:bCs/>
                <w:color w:val="181818"/>
                <w:sz w:val="24"/>
                <w:szCs w:val="24"/>
              </w:rPr>
              <w:t>1</w:t>
            </w:r>
            <w:r w:rsidR="00675C66" w:rsidRPr="00FA46CA">
              <w:rPr>
                <w:rFonts w:ascii="Times New Roman" w:hAnsi="Times New Roman"/>
                <w:bCs/>
                <w:color w:val="181818"/>
                <w:sz w:val="24"/>
                <w:szCs w:val="24"/>
              </w:rPr>
              <w:t>.</w:t>
            </w:r>
            <w:r w:rsidR="0052654B" w:rsidRPr="00FA46CA">
              <w:rPr>
                <w:rFonts w:ascii="Times New Roman" w:hAnsi="Times New Roman"/>
                <w:bCs/>
                <w:color w:val="181818"/>
                <w:sz w:val="24"/>
                <w:szCs w:val="24"/>
              </w:rPr>
              <w:t xml:space="preserve"> </w:t>
            </w:r>
            <w:r w:rsidR="0074479D" w:rsidRPr="00FA46CA">
              <w:rPr>
                <w:rFonts w:ascii="Times New Roman" w:hAnsi="Times New Roman"/>
                <w:bCs/>
                <w:color w:val="181818"/>
                <w:sz w:val="24"/>
                <w:szCs w:val="24"/>
              </w:rPr>
              <w:t xml:space="preserve"> </w:t>
            </w:r>
            <w:r w:rsidR="004A4E05" w:rsidRPr="00FA46CA">
              <w:rPr>
                <w:rFonts w:ascii="Times New Roman" w:hAnsi="Times New Roman"/>
                <w:bCs/>
                <w:color w:val="181818"/>
                <w:sz w:val="24"/>
                <w:szCs w:val="24"/>
              </w:rPr>
              <w:t>Ознакомьтесь с немецким алфавитом</w:t>
            </w:r>
          </w:p>
          <w:p w:rsidR="0052654B" w:rsidRPr="00FA46CA" w:rsidRDefault="0052654B" w:rsidP="00252FAD">
            <w:pPr>
              <w:suppressAutoHyphens w:val="0"/>
              <w:spacing w:after="0" w:line="240" w:lineRule="auto"/>
              <w:jc w:val="both"/>
              <w:rPr>
                <w:rFonts w:ascii="Times New Roman" w:hAnsi="Times New Roman"/>
                <w:bCs/>
                <w:color w:val="181818"/>
                <w:sz w:val="24"/>
                <w:szCs w:val="24"/>
              </w:rPr>
            </w:pPr>
          </w:p>
          <w:p w:rsidR="0052654B" w:rsidRPr="00FA46CA" w:rsidRDefault="004A4E05" w:rsidP="00252FAD">
            <w:pPr>
              <w:suppressAutoHyphens w:val="0"/>
              <w:spacing w:after="0" w:line="240" w:lineRule="auto"/>
              <w:jc w:val="both"/>
              <w:rPr>
                <w:rFonts w:ascii="Times New Roman" w:hAnsi="Times New Roman"/>
                <w:bCs/>
                <w:color w:val="181818"/>
                <w:sz w:val="24"/>
                <w:szCs w:val="24"/>
              </w:rPr>
            </w:pPr>
            <w:r w:rsidRPr="00FA46CA">
              <w:rPr>
                <w:rFonts w:ascii="Times New Roman" w:hAnsi="Times New Roman"/>
                <w:bCs/>
                <w:noProof/>
                <w:color w:val="181818"/>
                <w:sz w:val="24"/>
                <w:szCs w:val="24"/>
                <w:lang w:eastAsia="ru-RU"/>
              </w:rPr>
              <w:drawing>
                <wp:inline distT="0" distB="0" distL="0" distR="0">
                  <wp:extent cx="5800725" cy="5058772"/>
                  <wp:effectExtent l="19050" t="0" r="9525"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30520" t="23699" r="27597" b="11272"/>
                          <a:stretch>
                            <a:fillRect/>
                          </a:stretch>
                        </pic:blipFill>
                        <pic:spPr bwMode="auto">
                          <a:xfrm>
                            <a:off x="0" y="0"/>
                            <a:ext cx="5800725" cy="5058772"/>
                          </a:xfrm>
                          <a:prstGeom prst="rect">
                            <a:avLst/>
                          </a:prstGeom>
                          <a:noFill/>
                          <a:ln w="9525">
                            <a:noFill/>
                            <a:miter lim="800000"/>
                            <a:headEnd/>
                            <a:tailEnd/>
                          </a:ln>
                        </pic:spPr>
                      </pic:pic>
                    </a:graphicData>
                  </a:graphic>
                </wp:inline>
              </w:drawing>
            </w: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4A4E05" w:rsidRPr="00FA46CA" w:rsidRDefault="0052654B" w:rsidP="00252FAD">
            <w:pPr>
              <w:suppressAutoHyphens w:val="0"/>
              <w:spacing w:after="0" w:line="240" w:lineRule="auto"/>
              <w:jc w:val="both"/>
              <w:rPr>
                <w:rFonts w:ascii="Times New Roman" w:hAnsi="Times New Roman"/>
                <w:b/>
                <w:bCs/>
                <w:color w:val="181818"/>
                <w:sz w:val="24"/>
                <w:szCs w:val="24"/>
              </w:rPr>
            </w:pPr>
            <w:r w:rsidRPr="00FA46CA">
              <w:rPr>
                <w:rFonts w:ascii="Times New Roman" w:hAnsi="Times New Roman"/>
                <w:b/>
                <w:bCs/>
                <w:color w:val="181818"/>
                <w:sz w:val="24"/>
                <w:szCs w:val="24"/>
              </w:rPr>
              <w:t xml:space="preserve">Задание 2. </w:t>
            </w:r>
            <w:r w:rsidR="004A4E05" w:rsidRPr="00FA46CA">
              <w:rPr>
                <w:rFonts w:ascii="Times New Roman" w:hAnsi="Times New Roman"/>
                <w:b/>
                <w:bCs/>
                <w:color w:val="181818"/>
                <w:sz w:val="24"/>
                <w:szCs w:val="24"/>
              </w:rPr>
              <w:t>Ознакомьтесь с транскрипцией немецкого языка</w:t>
            </w: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52654B" w:rsidRPr="00FA46CA" w:rsidRDefault="004A4E05" w:rsidP="00252FAD">
            <w:pPr>
              <w:suppressAutoHyphens w:val="0"/>
              <w:spacing w:after="0" w:line="240" w:lineRule="auto"/>
              <w:jc w:val="both"/>
              <w:rPr>
                <w:rFonts w:ascii="Times New Roman" w:hAnsi="Times New Roman"/>
                <w:b/>
                <w:bCs/>
                <w:color w:val="181818"/>
                <w:sz w:val="24"/>
                <w:szCs w:val="24"/>
              </w:rPr>
            </w:pPr>
            <w:r w:rsidRPr="00FA46CA">
              <w:rPr>
                <w:rFonts w:ascii="Times New Roman" w:hAnsi="Times New Roman"/>
                <w:b/>
                <w:bCs/>
                <w:noProof/>
                <w:color w:val="181818"/>
                <w:sz w:val="24"/>
                <w:szCs w:val="24"/>
                <w:lang w:eastAsia="ru-RU"/>
              </w:rPr>
              <w:lastRenderedPageBreak/>
              <w:drawing>
                <wp:inline distT="0" distB="0" distL="0" distR="0">
                  <wp:extent cx="5524500" cy="6634952"/>
                  <wp:effectExtent l="19050" t="0" r="0"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l="35227" t="22254" r="32468" b="8671"/>
                          <a:stretch>
                            <a:fillRect/>
                          </a:stretch>
                        </pic:blipFill>
                        <pic:spPr bwMode="auto">
                          <a:xfrm>
                            <a:off x="0" y="0"/>
                            <a:ext cx="5524500" cy="6634952"/>
                          </a:xfrm>
                          <a:prstGeom prst="rect">
                            <a:avLst/>
                          </a:prstGeom>
                          <a:noFill/>
                          <a:ln w="9525">
                            <a:noFill/>
                            <a:miter lim="800000"/>
                            <a:headEnd/>
                            <a:tailEnd/>
                          </a:ln>
                        </pic:spPr>
                      </pic:pic>
                    </a:graphicData>
                  </a:graphic>
                </wp:inline>
              </w:drawing>
            </w:r>
            <w:r w:rsidRPr="00FA46CA">
              <w:rPr>
                <w:rFonts w:ascii="Times New Roman" w:hAnsi="Times New Roman"/>
                <w:b/>
                <w:bCs/>
                <w:color w:val="181818"/>
                <w:sz w:val="24"/>
                <w:szCs w:val="24"/>
              </w:rPr>
              <w:t xml:space="preserve"> </w:t>
            </w:r>
            <w:r w:rsidR="0052654B" w:rsidRPr="00FA46CA">
              <w:rPr>
                <w:rFonts w:ascii="Times New Roman" w:hAnsi="Times New Roman"/>
                <w:b/>
                <w:bCs/>
                <w:color w:val="181818"/>
                <w:sz w:val="24"/>
                <w:szCs w:val="24"/>
              </w:rPr>
              <w:t>Прочитайте, переведите текст</w:t>
            </w:r>
          </w:p>
          <w:p w:rsidR="0052654B" w:rsidRPr="00FA46CA" w:rsidRDefault="0052654B" w:rsidP="00252FAD">
            <w:pPr>
              <w:suppressAutoHyphens w:val="0"/>
              <w:spacing w:after="0" w:line="240" w:lineRule="auto"/>
              <w:jc w:val="both"/>
              <w:rPr>
                <w:rFonts w:ascii="Times New Roman" w:hAnsi="Times New Roman"/>
                <w:bCs/>
                <w:color w:val="181818"/>
                <w:sz w:val="24"/>
                <w:szCs w:val="24"/>
              </w:rPr>
            </w:pPr>
          </w:p>
          <w:p w:rsidR="0052654B" w:rsidRPr="00FA46CA" w:rsidRDefault="0052654B" w:rsidP="00252FAD">
            <w:pPr>
              <w:suppressAutoHyphens w:val="0"/>
              <w:spacing w:after="0" w:line="240" w:lineRule="auto"/>
              <w:jc w:val="both"/>
              <w:rPr>
                <w:rFonts w:ascii="Times New Roman" w:hAnsi="Times New Roman"/>
                <w:bCs/>
                <w:color w:val="181818"/>
                <w:sz w:val="24"/>
                <w:szCs w:val="24"/>
              </w:rPr>
            </w:pPr>
          </w:p>
          <w:p w:rsidR="0052654B" w:rsidRPr="00FA46CA" w:rsidRDefault="0052654B" w:rsidP="00252FAD">
            <w:pPr>
              <w:suppressAutoHyphens w:val="0"/>
              <w:spacing w:after="0" w:line="240" w:lineRule="auto"/>
              <w:jc w:val="both"/>
              <w:rPr>
                <w:rFonts w:ascii="Times New Roman" w:hAnsi="Times New Roman"/>
                <w:bCs/>
                <w:color w:val="181818"/>
                <w:sz w:val="24"/>
                <w:szCs w:val="24"/>
              </w:rPr>
            </w:pPr>
          </w:p>
          <w:p w:rsidR="004A4E05" w:rsidRPr="00FA46CA" w:rsidRDefault="006244BA" w:rsidP="00252FAD">
            <w:pPr>
              <w:suppressAutoHyphens w:val="0"/>
              <w:spacing w:after="0" w:line="240" w:lineRule="auto"/>
              <w:jc w:val="both"/>
              <w:rPr>
                <w:rFonts w:ascii="Times New Roman" w:hAnsi="Times New Roman"/>
                <w:b/>
                <w:bCs/>
                <w:color w:val="181818"/>
                <w:sz w:val="24"/>
                <w:szCs w:val="24"/>
              </w:rPr>
            </w:pPr>
            <w:r w:rsidRPr="00FA46CA">
              <w:rPr>
                <w:rFonts w:ascii="Times New Roman" w:hAnsi="Times New Roman"/>
                <w:b/>
                <w:bCs/>
                <w:color w:val="181818"/>
                <w:sz w:val="24"/>
                <w:szCs w:val="24"/>
              </w:rPr>
              <w:t xml:space="preserve">Задание 3. </w:t>
            </w:r>
            <w:r w:rsidR="004A4E05" w:rsidRPr="00FA46CA">
              <w:rPr>
                <w:rFonts w:ascii="Times New Roman" w:hAnsi="Times New Roman"/>
                <w:b/>
                <w:bCs/>
                <w:color w:val="181818"/>
                <w:sz w:val="24"/>
                <w:szCs w:val="24"/>
              </w:rPr>
              <w:t>Выполните упражнения устно</w:t>
            </w: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r w:rsidRPr="00FA46CA">
              <w:rPr>
                <w:rFonts w:ascii="Times New Roman" w:hAnsi="Times New Roman"/>
                <w:b/>
                <w:bCs/>
                <w:noProof/>
                <w:color w:val="181818"/>
                <w:sz w:val="24"/>
                <w:szCs w:val="24"/>
                <w:lang w:eastAsia="ru-RU"/>
              </w:rPr>
              <w:lastRenderedPageBreak/>
              <w:drawing>
                <wp:inline distT="0" distB="0" distL="0" distR="0">
                  <wp:extent cx="5886450" cy="4836170"/>
                  <wp:effectExtent l="19050" t="0" r="0" b="0"/>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l="32305" t="21098" r="28572" b="21676"/>
                          <a:stretch>
                            <a:fillRect/>
                          </a:stretch>
                        </pic:blipFill>
                        <pic:spPr bwMode="auto">
                          <a:xfrm>
                            <a:off x="0" y="0"/>
                            <a:ext cx="5889381" cy="4838578"/>
                          </a:xfrm>
                          <a:prstGeom prst="rect">
                            <a:avLst/>
                          </a:prstGeom>
                          <a:noFill/>
                          <a:ln w="9525">
                            <a:noFill/>
                            <a:miter lim="800000"/>
                            <a:headEnd/>
                            <a:tailEnd/>
                          </a:ln>
                        </pic:spPr>
                      </pic:pic>
                    </a:graphicData>
                  </a:graphic>
                </wp:inline>
              </w:drawing>
            </w: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4A4E05" w:rsidRPr="00FA46CA" w:rsidRDefault="004A4E05" w:rsidP="00252FAD">
            <w:pPr>
              <w:suppressAutoHyphens w:val="0"/>
              <w:spacing w:after="0" w:line="240" w:lineRule="auto"/>
              <w:jc w:val="both"/>
              <w:rPr>
                <w:rFonts w:ascii="Times New Roman" w:hAnsi="Times New Roman"/>
                <w:b/>
                <w:bCs/>
                <w:color w:val="181818"/>
                <w:sz w:val="24"/>
                <w:szCs w:val="24"/>
              </w:rPr>
            </w:pPr>
          </w:p>
          <w:p w:rsidR="006244BA" w:rsidRPr="00FA46CA" w:rsidRDefault="004A4E05" w:rsidP="00252FAD">
            <w:pPr>
              <w:suppressAutoHyphens w:val="0"/>
              <w:spacing w:after="0" w:line="240" w:lineRule="auto"/>
              <w:jc w:val="both"/>
              <w:rPr>
                <w:rFonts w:ascii="Times New Roman" w:hAnsi="Times New Roman"/>
                <w:b/>
                <w:bCs/>
                <w:color w:val="181818"/>
                <w:sz w:val="24"/>
                <w:szCs w:val="24"/>
                <w:lang w:val="en-US"/>
              </w:rPr>
            </w:pPr>
            <w:r w:rsidRPr="00FA46CA">
              <w:rPr>
                <w:rFonts w:ascii="Times New Roman" w:hAnsi="Times New Roman"/>
                <w:b/>
                <w:bCs/>
                <w:noProof/>
                <w:color w:val="181818"/>
                <w:sz w:val="24"/>
                <w:szCs w:val="24"/>
                <w:lang w:eastAsia="ru-RU"/>
              </w:rPr>
              <w:lastRenderedPageBreak/>
              <w:drawing>
                <wp:inline distT="0" distB="0" distL="0" distR="0">
                  <wp:extent cx="5886450" cy="5862025"/>
                  <wp:effectExtent l="19050" t="0" r="0" b="0"/>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l="31818" t="19942" r="29058" b="10694"/>
                          <a:stretch>
                            <a:fillRect/>
                          </a:stretch>
                        </pic:blipFill>
                        <pic:spPr bwMode="auto">
                          <a:xfrm>
                            <a:off x="0" y="0"/>
                            <a:ext cx="5886450" cy="5862025"/>
                          </a:xfrm>
                          <a:prstGeom prst="rect">
                            <a:avLst/>
                          </a:prstGeom>
                          <a:noFill/>
                          <a:ln w="9525">
                            <a:noFill/>
                            <a:miter lim="800000"/>
                            <a:headEnd/>
                            <a:tailEnd/>
                          </a:ln>
                        </pic:spPr>
                      </pic:pic>
                    </a:graphicData>
                  </a:graphic>
                </wp:inline>
              </w:drawing>
            </w:r>
          </w:p>
          <w:p w:rsidR="006244BA" w:rsidRPr="00FA46CA" w:rsidRDefault="006244BA" w:rsidP="00252FAD">
            <w:pPr>
              <w:suppressAutoHyphens w:val="0"/>
              <w:spacing w:after="0" w:line="240" w:lineRule="auto"/>
              <w:jc w:val="both"/>
              <w:rPr>
                <w:rFonts w:ascii="Times New Roman" w:hAnsi="Times New Roman"/>
                <w:b/>
                <w:bCs/>
                <w:color w:val="181818"/>
                <w:sz w:val="24"/>
                <w:szCs w:val="24"/>
                <w:lang w:val="en-US"/>
              </w:rPr>
            </w:pPr>
          </w:p>
          <w:p w:rsidR="0052654B" w:rsidRPr="00FA46CA" w:rsidRDefault="0052654B" w:rsidP="00252FAD">
            <w:pPr>
              <w:suppressAutoHyphens w:val="0"/>
              <w:spacing w:after="0" w:line="240" w:lineRule="auto"/>
              <w:jc w:val="both"/>
              <w:rPr>
                <w:rFonts w:ascii="Times New Roman" w:hAnsi="Times New Roman"/>
                <w:bCs/>
                <w:color w:val="181818"/>
                <w:sz w:val="24"/>
                <w:szCs w:val="24"/>
              </w:rPr>
            </w:pPr>
          </w:p>
          <w:p w:rsidR="0074479D" w:rsidRPr="00FA46CA" w:rsidRDefault="0074479D" w:rsidP="00842DE5">
            <w:pPr>
              <w:pStyle w:val="ae"/>
              <w:spacing w:before="0" w:beforeAutospacing="0" w:after="0" w:afterAutospacing="0"/>
              <w:ind w:left="470"/>
              <w:jc w:val="both"/>
              <w:rPr>
                <w:color w:val="000000"/>
                <w:lang w:val="en-US"/>
              </w:rPr>
            </w:pPr>
          </w:p>
          <w:p w:rsidR="00034774" w:rsidRPr="00FA46CA" w:rsidRDefault="00034774" w:rsidP="00842DE5">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письменная, устная работа</w:t>
            </w:r>
          </w:p>
          <w:p w:rsidR="00034774" w:rsidRPr="00FA46CA" w:rsidRDefault="00034774" w:rsidP="00842DE5">
            <w:pPr>
              <w:suppressAutoHyphens w:val="0"/>
              <w:spacing w:after="0" w:line="240" w:lineRule="auto"/>
              <w:jc w:val="both"/>
              <w:rPr>
                <w:rFonts w:ascii="Times New Roman" w:eastAsia="Times New Roman" w:hAnsi="Times New Roman"/>
                <w:color w:val="010101"/>
                <w:kern w:val="0"/>
                <w:sz w:val="24"/>
                <w:szCs w:val="24"/>
                <w:lang w:eastAsia="ru-RU"/>
              </w:rPr>
            </w:pPr>
          </w:p>
          <w:p w:rsidR="00DD18E2" w:rsidRPr="00FA46CA" w:rsidRDefault="004A4E05"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 3,4</w:t>
            </w:r>
          </w:p>
          <w:p w:rsidR="00DD18E2" w:rsidRPr="00FA46CA" w:rsidRDefault="00DD18E2" w:rsidP="00842DE5">
            <w:pPr>
              <w:spacing w:after="0" w:line="240" w:lineRule="auto"/>
              <w:jc w:val="both"/>
              <w:rPr>
                <w:rFonts w:ascii="Times New Roman" w:hAnsi="Times New Roman"/>
                <w:b/>
                <w:color w:val="000000"/>
                <w:sz w:val="24"/>
                <w:szCs w:val="24"/>
                <w:shd w:val="clear" w:color="auto" w:fill="FFFFFF"/>
              </w:rPr>
            </w:pPr>
          </w:p>
          <w:p w:rsidR="00167184" w:rsidRPr="00FA46CA" w:rsidRDefault="00167184" w:rsidP="00842DE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4A4E05" w:rsidRPr="00FA46CA">
              <w:rPr>
                <w:rFonts w:ascii="Times New Roman" w:hAnsi="Times New Roman"/>
                <w:sz w:val="24"/>
                <w:szCs w:val="24"/>
              </w:rPr>
              <w:t>Распознавание существительных, личных местоимений, глаголов в простых текстах. Интонация в повествовательном и вопросительном предложении</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Цель:</w:t>
            </w:r>
            <w:r w:rsidRPr="00FA46CA">
              <w:rPr>
                <w:rFonts w:ascii="Times New Roman" w:eastAsia="Times New Roman" w:hAnsi="Times New Roman"/>
                <w:kern w:val="0"/>
                <w:sz w:val="24"/>
                <w:szCs w:val="24"/>
                <w:lang w:eastAsia="ru-RU"/>
              </w:rPr>
              <w:t xml:space="preserve"> </w:t>
            </w:r>
            <w:r w:rsidR="00796C8A" w:rsidRPr="00FA46CA">
              <w:rPr>
                <w:rFonts w:ascii="Times New Roman" w:eastAsia="Times New Roman" w:hAnsi="Times New Roman"/>
                <w:kern w:val="0"/>
                <w:sz w:val="24"/>
                <w:szCs w:val="24"/>
                <w:lang w:eastAsia="ru-RU"/>
              </w:rPr>
              <w:t xml:space="preserve">тренировка употребления в речи </w:t>
            </w:r>
            <w:r w:rsidRPr="00FA46CA">
              <w:rPr>
                <w:rFonts w:ascii="Times New Roman" w:eastAsia="Times New Roman" w:hAnsi="Times New Roman"/>
                <w:kern w:val="0"/>
                <w:sz w:val="24"/>
                <w:szCs w:val="24"/>
                <w:lang w:eastAsia="ru-RU"/>
              </w:rPr>
              <w:t>лексических единиц</w:t>
            </w:r>
          </w:p>
          <w:p w:rsidR="00B3189D" w:rsidRPr="00FA46CA" w:rsidRDefault="00B3189D" w:rsidP="00B3189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B3189D" w:rsidRPr="00FA46CA" w:rsidRDefault="00B318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B3189D" w:rsidRPr="00FA46CA" w:rsidRDefault="00B318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4A4E05"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B3189D" w:rsidRPr="00FA46CA" w:rsidRDefault="00B318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B3189D" w:rsidRPr="00FA46CA" w:rsidRDefault="00B3189D" w:rsidP="00B3189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B3189D" w:rsidRPr="00FA46CA" w:rsidRDefault="00B3189D" w:rsidP="00796C8A">
            <w:pPr>
              <w:shd w:val="clear" w:color="auto" w:fill="FFFFFF"/>
              <w:spacing w:after="0" w:line="240" w:lineRule="auto"/>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 xml:space="preserve">Задание 1. </w:t>
            </w:r>
            <w:r w:rsidR="00FD6C64" w:rsidRPr="00FA46CA">
              <w:rPr>
                <w:rFonts w:ascii="Times New Roman" w:hAnsi="Times New Roman"/>
                <w:b/>
                <w:sz w:val="24"/>
                <w:szCs w:val="24"/>
                <w:shd w:val="clear" w:color="auto" w:fill="FFFFFF"/>
              </w:rPr>
              <w:t>Ознакомьтесь и законспектируйте правила</w:t>
            </w: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r w:rsidRPr="00FA46CA">
              <w:rPr>
                <w:rFonts w:ascii="Times New Roman" w:hAnsi="Times New Roman"/>
                <w:b/>
                <w:noProof/>
                <w:sz w:val="24"/>
                <w:szCs w:val="24"/>
                <w:shd w:val="clear" w:color="auto" w:fill="FFFFFF"/>
                <w:lang w:eastAsia="ru-RU"/>
              </w:rPr>
              <w:lastRenderedPageBreak/>
              <w:drawing>
                <wp:inline distT="0" distB="0" distL="0" distR="0">
                  <wp:extent cx="5972175" cy="6927723"/>
                  <wp:effectExtent l="19050" t="0" r="9525" b="0"/>
                  <wp:docPr id="3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l="37500" t="28902" r="34091" b="12428"/>
                          <a:stretch>
                            <a:fillRect/>
                          </a:stretch>
                        </pic:blipFill>
                        <pic:spPr bwMode="auto">
                          <a:xfrm>
                            <a:off x="0" y="0"/>
                            <a:ext cx="5972175" cy="6927723"/>
                          </a:xfrm>
                          <a:prstGeom prst="rect">
                            <a:avLst/>
                          </a:prstGeom>
                          <a:noFill/>
                          <a:ln w="9525">
                            <a:noFill/>
                            <a:miter lim="800000"/>
                            <a:headEnd/>
                            <a:tailEnd/>
                          </a:ln>
                        </pic:spPr>
                      </pic:pic>
                    </a:graphicData>
                  </a:graphic>
                </wp:inline>
              </w:drawing>
            </w: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r w:rsidRPr="00FA46CA">
              <w:rPr>
                <w:rFonts w:ascii="Times New Roman" w:hAnsi="Times New Roman"/>
                <w:b/>
                <w:noProof/>
                <w:sz w:val="24"/>
                <w:szCs w:val="24"/>
                <w:shd w:val="clear" w:color="auto" w:fill="FFFFFF"/>
                <w:lang w:eastAsia="ru-RU"/>
              </w:rPr>
              <w:lastRenderedPageBreak/>
              <w:drawing>
                <wp:inline distT="0" distB="0" distL="0" distR="0">
                  <wp:extent cx="5972175" cy="7809767"/>
                  <wp:effectExtent l="19050" t="0" r="9525" b="0"/>
                  <wp:docPr id="3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l="37662" t="20520" r="34903" b="15607"/>
                          <a:stretch>
                            <a:fillRect/>
                          </a:stretch>
                        </pic:blipFill>
                        <pic:spPr bwMode="auto">
                          <a:xfrm>
                            <a:off x="0" y="0"/>
                            <a:ext cx="5972175" cy="7809767"/>
                          </a:xfrm>
                          <a:prstGeom prst="rect">
                            <a:avLst/>
                          </a:prstGeom>
                          <a:noFill/>
                          <a:ln w="9525">
                            <a:noFill/>
                            <a:miter lim="800000"/>
                            <a:headEnd/>
                            <a:tailEnd/>
                          </a:ln>
                        </pic:spPr>
                      </pic:pic>
                    </a:graphicData>
                  </a:graphic>
                </wp:inline>
              </w:drawing>
            </w:r>
          </w:p>
          <w:p w:rsidR="00FD6C64" w:rsidRPr="00FA46CA" w:rsidRDefault="00FD6C64" w:rsidP="00796C8A">
            <w:pPr>
              <w:shd w:val="clear" w:color="auto" w:fill="FFFFFF"/>
              <w:spacing w:after="0" w:line="240" w:lineRule="auto"/>
              <w:jc w:val="both"/>
              <w:rPr>
                <w:rFonts w:ascii="Times New Roman" w:hAnsi="Times New Roman"/>
                <w:b/>
                <w:sz w:val="24"/>
                <w:szCs w:val="24"/>
                <w:shd w:val="clear" w:color="auto" w:fill="FFFFFF"/>
              </w:rPr>
            </w:pPr>
          </w:p>
          <w:p w:rsidR="00B62272" w:rsidRPr="00FA46CA" w:rsidRDefault="00FD6C64" w:rsidP="00796C8A">
            <w:pPr>
              <w:shd w:val="clear" w:color="auto" w:fill="FFFFFF"/>
              <w:spacing w:after="0" w:line="240" w:lineRule="auto"/>
              <w:jc w:val="both"/>
              <w:rPr>
                <w:rFonts w:ascii="Times New Roman" w:hAnsi="Times New Roman"/>
                <w:sz w:val="24"/>
                <w:szCs w:val="24"/>
              </w:rPr>
            </w:pPr>
            <w:r w:rsidRPr="00FA46CA">
              <w:rPr>
                <w:rFonts w:ascii="Times New Roman" w:hAnsi="Times New Roman"/>
                <w:noProof/>
                <w:sz w:val="24"/>
                <w:szCs w:val="24"/>
                <w:lang w:eastAsia="ru-RU"/>
              </w:rPr>
              <w:lastRenderedPageBreak/>
              <w:drawing>
                <wp:inline distT="0" distB="0" distL="0" distR="0">
                  <wp:extent cx="6181725" cy="7663893"/>
                  <wp:effectExtent l="19050" t="0" r="9525" b="0"/>
                  <wp:docPr id="3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l="37824" t="29191" r="34416" b="9538"/>
                          <a:stretch>
                            <a:fillRect/>
                          </a:stretch>
                        </pic:blipFill>
                        <pic:spPr bwMode="auto">
                          <a:xfrm>
                            <a:off x="0" y="0"/>
                            <a:ext cx="6181725" cy="7663893"/>
                          </a:xfrm>
                          <a:prstGeom prst="rect">
                            <a:avLst/>
                          </a:prstGeom>
                          <a:noFill/>
                          <a:ln w="9525">
                            <a:noFill/>
                            <a:miter lim="800000"/>
                            <a:headEnd/>
                            <a:tailEnd/>
                          </a:ln>
                        </pic:spPr>
                      </pic:pic>
                    </a:graphicData>
                  </a:graphic>
                </wp:inline>
              </w:drawing>
            </w:r>
          </w:p>
          <w:p w:rsidR="00875929" w:rsidRPr="00FA46CA" w:rsidRDefault="00875929" w:rsidP="00796C8A">
            <w:pPr>
              <w:shd w:val="clear" w:color="auto" w:fill="FFFFFF"/>
              <w:spacing w:after="0" w:line="240" w:lineRule="auto"/>
              <w:jc w:val="both"/>
              <w:rPr>
                <w:rFonts w:ascii="Times New Roman" w:hAnsi="Times New Roman"/>
                <w:sz w:val="24"/>
                <w:szCs w:val="24"/>
              </w:rPr>
            </w:pPr>
          </w:p>
          <w:p w:rsidR="00FD6C64" w:rsidRPr="00FA46CA" w:rsidRDefault="00FD6C64" w:rsidP="00796C8A">
            <w:pPr>
              <w:shd w:val="clear" w:color="auto" w:fill="FFFFFF"/>
              <w:spacing w:after="0" w:line="240" w:lineRule="auto"/>
              <w:jc w:val="both"/>
              <w:rPr>
                <w:rFonts w:ascii="Times New Roman" w:hAnsi="Times New Roman"/>
                <w:b/>
                <w:sz w:val="24"/>
                <w:szCs w:val="24"/>
              </w:rPr>
            </w:pPr>
            <w:r w:rsidRPr="00FA46CA">
              <w:rPr>
                <w:rFonts w:ascii="Times New Roman" w:hAnsi="Times New Roman"/>
                <w:b/>
                <w:sz w:val="24"/>
                <w:szCs w:val="24"/>
              </w:rPr>
              <w:t>Задание 2. Выполните письменно упражнения</w:t>
            </w:r>
          </w:p>
          <w:p w:rsidR="00875929" w:rsidRPr="00FA46CA" w:rsidRDefault="00FD6C64" w:rsidP="00FD6C64">
            <w:pPr>
              <w:shd w:val="clear" w:color="auto" w:fill="FFFFFF"/>
              <w:spacing w:after="0" w:line="240" w:lineRule="auto"/>
              <w:jc w:val="both"/>
              <w:rPr>
                <w:rFonts w:ascii="Times New Roman" w:hAnsi="Times New Roman"/>
                <w:b/>
                <w:sz w:val="24"/>
                <w:szCs w:val="24"/>
                <w:shd w:val="clear" w:color="auto" w:fill="FFFFFF"/>
              </w:rPr>
            </w:pPr>
            <w:r w:rsidRPr="00FA46CA">
              <w:rPr>
                <w:rFonts w:ascii="Times New Roman" w:hAnsi="Times New Roman"/>
                <w:b/>
                <w:noProof/>
                <w:sz w:val="24"/>
                <w:szCs w:val="24"/>
                <w:shd w:val="clear" w:color="auto" w:fill="FFFFFF"/>
                <w:lang w:eastAsia="ru-RU"/>
              </w:rPr>
              <w:lastRenderedPageBreak/>
              <w:drawing>
                <wp:inline distT="0" distB="0" distL="0" distR="0">
                  <wp:extent cx="5419725" cy="7237118"/>
                  <wp:effectExtent l="19050" t="0" r="9525" b="0"/>
                  <wp:docPr id="3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l="37825" t="25145" r="35065" b="10405"/>
                          <a:stretch>
                            <a:fillRect/>
                          </a:stretch>
                        </pic:blipFill>
                        <pic:spPr bwMode="auto">
                          <a:xfrm>
                            <a:off x="0" y="0"/>
                            <a:ext cx="5419725" cy="7237118"/>
                          </a:xfrm>
                          <a:prstGeom prst="rect">
                            <a:avLst/>
                          </a:prstGeom>
                          <a:noFill/>
                          <a:ln w="9525">
                            <a:noFill/>
                            <a:miter lim="800000"/>
                            <a:headEnd/>
                            <a:tailEnd/>
                          </a:ln>
                        </pic:spPr>
                      </pic:pic>
                    </a:graphicData>
                  </a:graphic>
                </wp:inline>
              </w:drawing>
            </w:r>
            <w:r w:rsidRPr="00FA46CA">
              <w:rPr>
                <w:rFonts w:ascii="Times New Roman" w:hAnsi="Times New Roman"/>
                <w:b/>
                <w:sz w:val="24"/>
                <w:szCs w:val="24"/>
                <w:shd w:val="clear" w:color="auto" w:fill="FFFFFF"/>
              </w:rPr>
              <w:t xml:space="preserve"> </w:t>
            </w:r>
            <w:r w:rsidRPr="00FA46CA">
              <w:rPr>
                <w:rFonts w:ascii="Times New Roman" w:hAnsi="Times New Roman"/>
                <w:b/>
                <w:noProof/>
                <w:sz w:val="24"/>
                <w:szCs w:val="24"/>
                <w:shd w:val="clear" w:color="auto" w:fill="FFFFFF"/>
                <w:lang w:eastAsia="ru-RU"/>
              </w:rPr>
              <w:lastRenderedPageBreak/>
              <w:drawing>
                <wp:inline distT="0" distB="0" distL="0" distR="0">
                  <wp:extent cx="5419725" cy="6552662"/>
                  <wp:effectExtent l="19050" t="0" r="9525" b="0"/>
                  <wp:docPr id="3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srcRect l="37337" t="21098" r="33929" b="17052"/>
                          <a:stretch>
                            <a:fillRect/>
                          </a:stretch>
                        </pic:blipFill>
                        <pic:spPr bwMode="auto">
                          <a:xfrm>
                            <a:off x="0" y="0"/>
                            <a:ext cx="5419725" cy="6552662"/>
                          </a:xfrm>
                          <a:prstGeom prst="rect">
                            <a:avLst/>
                          </a:prstGeom>
                          <a:noFill/>
                          <a:ln w="9525">
                            <a:noFill/>
                            <a:miter lim="800000"/>
                            <a:headEnd/>
                            <a:tailEnd/>
                          </a:ln>
                        </pic:spPr>
                      </pic:pic>
                    </a:graphicData>
                  </a:graphic>
                </wp:inline>
              </w:drawing>
            </w:r>
            <w:r w:rsidRPr="00FA46CA">
              <w:rPr>
                <w:rFonts w:ascii="Times New Roman" w:hAnsi="Times New Roman"/>
                <w:b/>
                <w:sz w:val="24"/>
                <w:szCs w:val="24"/>
                <w:shd w:val="clear" w:color="auto" w:fill="FFFFFF"/>
              </w:rPr>
              <w:t xml:space="preserve"> </w:t>
            </w:r>
          </w:p>
          <w:p w:rsidR="00875929" w:rsidRPr="00FA46CA" w:rsidRDefault="00875929" w:rsidP="00796C8A">
            <w:pPr>
              <w:shd w:val="clear" w:color="auto" w:fill="FFFFFF"/>
              <w:spacing w:after="0" w:line="240" w:lineRule="auto"/>
              <w:jc w:val="both"/>
              <w:rPr>
                <w:rFonts w:ascii="Times New Roman" w:hAnsi="Times New Roman"/>
                <w:sz w:val="24"/>
                <w:szCs w:val="24"/>
              </w:rPr>
            </w:pPr>
          </w:p>
          <w:p w:rsidR="00B3189D" w:rsidRPr="00FA46CA" w:rsidRDefault="00B3189D" w:rsidP="00B3189D">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B3189D" w:rsidRPr="00FA46CA" w:rsidRDefault="00B3189D" w:rsidP="00B3189D">
            <w:pPr>
              <w:spacing w:after="0" w:line="240" w:lineRule="auto"/>
              <w:jc w:val="both"/>
              <w:rPr>
                <w:rFonts w:ascii="Times New Roman" w:hAnsi="Times New Roman"/>
                <w:sz w:val="24"/>
                <w:szCs w:val="24"/>
              </w:rPr>
            </w:pPr>
          </w:p>
          <w:p w:rsidR="00CF22B5" w:rsidRPr="00FA46CA" w:rsidRDefault="00CF22B5" w:rsidP="00CF22B5">
            <w:pPr>
              <w:spacing w:line="240" w:lineRule="auto"/>
              <w:contextualSpacing/>
              <w:jc w:val="both"/>
              <w:rPr>
                <w:rFonts w:ascii="Times New Roman" w:hAnsi="Times New Roman"/>
                <w:sz w:val="24"/>
                <w:szCs w:val="24"/>
              </w:rPr>
            </w:pPr>
          </w:p>
          <w:p w:rsidR="00167184" w:rsidRPr="00FA46CA" w:rsidRDefault="00FD6C64" w:rsidP="00FD6C64">
            <w:pPr>
              <w:pStyle w:val="ae"/>
              <w:spacing w:before="0" w:beforeAutospacing="0" w:after="0" w:afterAutospacing="0"/>
              <w:ind w:left="470"/>
              <w:jc w:val="center"/>
              <w:rPr>
                <w:b/>
                <w:bCs/>
              </w:rPr>
            </w:pPr>
            <w:r w:rsidRPr="00FA46CA">
              <w:rPr>
                <w:b/>
                <w:bCs/>
              </w:rPr>
              <w:t>Раздел 2. Формы общения с гостями/клиентами</w:t>
            </w:r>
          </w:p>
          <w:p w:rsidR="00FD6C64" w:rsidRPr="00FA46CA" w:rsidRDefault="00FD6C64" w:rsidP="00FD6C64">
            <w:pPr>
              <w:pStyle w:val="ae"/>
              <w:spacing w:before="0" w:beforeAutospacing="0" w:after="0" w:afterAutospacing="0"/>
              <w:ind w:left="470"/>
              <w:jc w:val="center"/>
              <w:rPr>
                <w:b/>
                <w:bCs/>
              </w:rPr>
            </w:pPr>
            <w:r w:rsidRPr="00FA46CA">
              <w:rPr>
                <w:b/>
                <w:bCs/>
              </w:rPr>
              <w:t>Тема 2.1. Прибытие гостей</w:t>
            </w:r>
          </w:p>
          <w:p w:rsidR="00FD6C64" w:rsidRPr="00FA46CA" w:rsidRDefault="00FD6C64" w:rsidP="00FD6C64">
            <w:pPr>
              <w:pStyle w:val="ae"/>
              <w:spacing w:before="0" w:beforeAutospacing="0" w:after="0" w:afterAutospacing="0"/>
              <w:ind w:left="470"/>
              <w:jc w:val="center"/>
              <w:rPr>
                <w:color w:val="000000"/>
              </w:rPr>
            </w:pPr>
          </w:p>
          <w:p w:rsidR="00FF51BC" w:rsidRPr="00FA46CA" w:rsidRDefault="00875929"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w:t>
            </w:r>
            <w:r w:rsidR="00FD6C64" w:rsidRPr="00FA46CA">
              <w:rPr>
                <w:rFonts w:ascii="Times New Roman" w:hAnsi="Times New Roman"/>
                <w:b/>
                <w:color w:val="000000"/>
                <w:sz w:val="24"/>
                <w:szCs w:val="24"/>
                <w:shd w:val="clear" w:color="auto" w:fill="FFFFFF"/>
              </w:rPr>
              <w:t>ское занятие № 5,6</w:t>
            </w:r>
          </w:p>
          <w:p w:rsidR="00FF51BC" w:rsidRPr="00FA46CA" w:rsidRDefault="00FF51BC" w:rsidP="00842DE5">
            <w:pPr>
              <w:spacing w:after="0" w:line="240" w:lineRule="auto"/>
              <w:jc w:val="both"/>
              <w:rPr>
                <w:rFonts w:ascii="Times New Roman" w:hAnsi="Times New Roman"/>
                <w:b/>
                <w:color w:val="000000"/>
                <w:sz w:val="24"/>
                <w:szCs w:val="24"/>
                <w:shd w:val="clear" w:color="auto" w:fill="FFFFFF"/>
              </w:rPr>
            </w:pPr>
          </w:p>
          <w:p w:rsidR="009C63C2" w:rsidRPr="00FA46CA" w:rsidRDefault="009C63C2" w:rsidP="009C63C2">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FD6C64" w:rsidRPr="00FA46CA">
              <w:rPr>
                <w:rFonts w:ascii="Times New Roman" w:hAnsi="Times New Roman"/>
                <w:sz w:val="24"/>
                <w:szCs w:val="24"/>
              </w:rPr>
              <w:t>Усвоение необходимой лексики и стандартных речевые клише: приветствия, запрос имени и фамилии, формальное и неформальное обращение к гостям, вопросы о самочувствии гостей. Диалоги по теме</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Цель:</w:t>
            </w:r>
            <w:r w:rsidRPr="00FA46CA">
              <w:rPr>
                <w:rFonts w:ascii="Times New Roman" w:eastAsia="Times New Roman" w:hAnsi="Times New Roman"/>
                <w:kern w:val="0"/>
                <w:sz w:val="24"/>
                <w:szCs w:val="24"/>
                <w:lang w:eastAsia="ru-RU"/>
              </w:rPr>
              <w:t xml:space="preserve"> тренировка употребления в речи лексических единиц</w:t>
            </w:r>
          </w:p>
          <w:p w:rsidR="00B3189D" w:rsidRPr="00FA46CA" w:rsidRDefault="00B3189D" w:rsidP="00B3189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B3189D" w:rsidRPr="00FA46CA" w:rsidRDefault="00B318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B3189D" w:rsidRPr="00FA46CA" w:rsidRDefault="00B3189D" w:rsidP="00B3189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FD6C64"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B3189D" w:rsidRPr="00FA46CA" w:rsidRDefault="00B3189D" w:rsidP="00B3189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lastRenderedPageBreak/>
              <w:t>Ход работы</w:t>
            </w:r>
          </w:p>
          <w:p w:rsidR="00B3189D" w:rsidRPr="00FA46CA" w:rsidRDefault="00B3189D" w:rsidP="00B3189D">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B3189D" w:rsidRPr="00FA46CA" w:rsidRDefault="00B3189D" w:rsidP="00875929">
            <w:pPr>
              <w:spacing w:after="0" w:line="240" w:lineRule="auto"/>
              <w:jc w:val="both"/>
              <w:rPr>
                <w:rFonts w:ascii="Times New Roman" w:hAnsi="Times New Roman"/>
                <w:b/>
                <w:sz w:val="24"/>
                <w:szCs w:val="24"/>
              </w:rPr>
            </w:pPr>
            <w:r w:rsidRPr="00FA46CA">
              <w:rPr>
                <w:rFonts w:ascii="Times New Roman" w:hAnsi="Times New Roman"/>
                <w:b/>
                <w:sz w:val="24"/>
                <w:szCs w:val="24"/>
                <w:shd w:val="clear" w:color="auto" w:fill="FFFFFF"/>
              </w:rPr>
              <w:t>Задание 1.</w:t>
            </w:r>
            <w:r w:rsidRPr="00FA46CA">
              <w:rPr>
                <w:rFonts w:ascii="Times New Roman" w:hAnsi="Times New Roman"/>
                <w:b/>
                <w:sz w:val="24"/>
                <w:szCs w:val="24"/>
              </w:rPr>
              <w:t xml:space="preserve"> </w:t>
            </w:r>
          </w:p>
          <w:p w:rsidR="00C96FFD" w:rsidRPr="00FA46CA" w:rsidRDefault="00C96FFD" w:rsidP="00875929">
            <w:pPr>
              <w:spacing w:after="0" w:line="240" w:lineRule="auto"/>
              <w:jc w:val="both"/>
              <w:rPr>
                <w:rFonts w:ascii="Times New Roman" w:hAnsi="Times New Roman"/>
                <w:b/>
                <w:sz w:val="24"/>
                <w:szCs w:val="24"/>
              </w:rPr>
            </w:pPr>
            <w:r w:rsidRPr="00FA46CA">
              <w:rPr>
                <w:rFonts w:ascii="Times New Roman" w:hAnsi="Times New Roman"/>
                <w:b/>
                <w:noProof/>
                <w:sz w:val="24"/>
                <w:szCs w:val="24"/>
                <w:lang w:eastAsia="ru-RU"/>
              </w:rPr>
              <w:drawing>
                <wp:inline distT="0" distB="0" distL="0" distR="0">
                  <wp:extent cx="5895975" cy="4180343"/>
                  <wp:effectExtent l="19050" t="0" r="9525" b="0"/>
                  <wp:docPr id="4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l="30519" t="23410" r="29870" b="26590"/>
                          <a:stretch>
                            <a:fillRect/>
                          </a:stretch>
                        </pic:blipFill>
                        <pic:spPr bwMode="auto">
                          <a:xfrm>
                            <a:off x="0" y="0"/>
                            <a:ext cx="5896378" cy="4180629"/>
                          </a:xfrm>
                          <a:prstGeom prst="rect">
                            <a:avLst/>
                          </a:prstGeom>
                          <a:noFill/>
                          <a:ln w="9525">
                            <a:noFill/>
                            <a:miter lim="800000"/>
                            <a:headEnd/>
                            <a:tailEnd/>
                          </a:ln>
                        </pic:spPr>
                      </pic:pic>
                    </a:graphicData>
                  </a:graphic>
                </wp:inline>
              </w:drawing>
            </w:r>
          </w:p>
          <w:p w:rsidR="00875929" w:rsidRPr="00FA46CA" w:rsidRDefault="004E3E34" w:rsidP="00875929">
            <w:pPr>
              <w:spacing w:after="0" w:line="240" w:lineRule="auto"/>
              <w:jc w:val="both"/>
              <w:rPr>
                <w:rFonts w:ascii="Times New Roman" w:hAnsi="Times New Roman"/>
                <w:b/>
                <w:sz w:val="24"/>
                <w:szCs w:val="24"/>
              </w:rPr>
            </w:pPr>
            <w:r w:rsidRPr="00FA46CA">
              <w:rPr>
                <w:rFonts w:ascii="Times New Roman" w:hAnsi="Times New Roman"/>
                <w:b/>
                <w:sz w:val="24"/>
                <w:szCs w:val="24"/>
              </w:rPr>
              <w:t xml:space="preserve">  </w:t>
            </w:r>
          </w:p>
          <w:p w:rsidR="00C96FFD" w:rsidRPr="00FA46CA" w:rsidRDefault="00C96FFD" w:rsidP="00875929">
            <w:pPr>
              <w:spacing w:after="0" w:line="240" w:lineRule="auto"/>
              <w:jc w:val="both"/>
              <w:rPr>
                <w:rFonts w:ascii="Times New Roman" w:hAnsi="Times New Roman"/>
                <w:b/>
                <w:sz w:val="24"/>
                <w:szCs w:val="24"/>
                <w:shd w:val="clear" w:color="auto" w:fill="FFFFFF"/>
              </w:rPr>
            </w:pPr>
            <w:r w:rsidRPr="00FA46CA">
              <w:rPr>
                <w:rFonts w:ascii="Times New Roman" w:hAnsi="Times New Roman"/>
                <w:b/>
                <w:noProof/>
                <w:sz w:val="24"/>
                <w:szCs w:val="24"/>
                <w:shd w:val="clear" w:color="auto" w:fill="FFFFFF"/>
                <w:lang w:eastAsia="ru-RU"/>
              </w:rPr>
              <w:drawing>
                <wp:inline distT="0" distB="0" distL="0" distR="0">
                  <wp:extent cx="5581650" cy="4001457"/>
                  <wp:effectExtent l="19050" t="0" r="0" b="0"/>
                  <wp:docPr id="4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a:srcRect l="33279" t="22254" r="31169" b="32370"/>
                          <a:stretch>
                            <a:fillRect/>
                          </a:stretch>
                        </pic:blipFill>
                        <pic:spPr bwMode="auto">
                          <a:xfrm>
                            <a:off x="0" y="0"/>
                            <a:ext cx="5581650" cy="4001457"/>
                          </a:xfrm>
                          <a:prstGeom prst="rect">
                            <a:avLst/>
                          </a:prstGeom>
                          <a:noFill/>
                          <a:ln w="9525">
                            <a:noFill/>
                            <a:miter lim="800000"/>
                            <a:headEnd/>
                            <a:tailEnd/>
                          </a:ln>
                        </pic:spPr>
                      </pic:pic>
                    </a:graphicData>
                  </a:graphic>
                </wp:inline>
              </w:drawing>
            </w:r>
            <w:r w:rsidRPr="00FA46CA">
              <w:rPr>
                <w:rFonts w:ascii="Times New Roman" w:hAnsi="Times New Roman"/>
                <w:b/>
                <w:sz w:val="24"/>
                <w:szCs w:val="24"/>
                <w:shd w:val="clear" w:color="auto" w:fill="FFFFFF"/>
              </w:rPr>
              <w:t xml:space="preserve"> </w:t>
            </w:r>
          </w:p>
          <w:p w:rsidR="00C96FFD" w:rsidRPr="00FA46CA" w:rsidRDefault="00C96FFD" w:rsidP="00875929">
            <w:pPr>
              <w:spacing w:after="0" w:line="240" w:lineRule="auto"/>
              <w:jc w:val="both"/>
              <w:rPr>
                <w:rFonts w:ascii="Times New Roman" w:hAnsi="Times New Roman"/>
                <w:b/>
                <w:sz w:val="24"/>
                <w:szCs w:val="24"/>
                <w:shd w:val="clear" w:color="auto" w:fill="FFFFFF"/>
              </w:rPr>
            </w:pPr>
          </w:p>
          <w:p w:rsidR="00C96FFD" w:rsidRPr="00FA46CA" w:rsidRDefault="00C96FFD" w:rsidP="00875929">
            <w:pPr>
              <w:spacing w:after="0" w:line="240" w:lineRule="auto"/>
              <w:jc w:val="both"/>
              <w:rPr>
                <w:rFonts w:ascii="Times New Roman" w:hAnsi="Times New Roman"/>
                <w:b/>
                <w:sz w:val="24"/>
                <w:szCs w:val="24"/>
                <w:shd w:val="clear" w:color="auto" w:fill="FFFFFF"/>
              </w:rPr>
            </w:pPr>
          </w:p>
          <w:p w:rsidR="00C96FFD" w:rsidRPr="00FA46CA" w:rsidRDefault="00C96FFD" w:rsidP="00875929">
            <w:pPr>
              <w:spacing w:after="0" w:line="240" w:lineRule="auto"/>
              <w:jc w:val="both"/>
              <w:rPr>
                <w:rFonts w:ascii="Times New Roman" w:hAnsi="Times New Roman"/>
                <w:b/>
                <w:sz w:val="24"/>
                <w:szCs w:val="24"/>
                <w:shd w:val="clear" w:color="auto" w:fill="FFFFFF"/>
              </w:rPr>
            </w:pPr>
          </w:p>
          <w:p w:rsidR="00C96FFD" w:rsidRPr="00FA46CA" w:rsidRDefault="00C96FFD" w:rsidP="00875929">
            <w:pPr>
              <w:spacing w:after="0" w:line="240" w:lineRule="auto"/>
              <w:jc w:val="both"/>
              <w:rPr>
                <w:rFonts w:ascii="Times New Roman" w:hAnsi="Times New Roman"/>
                <w:b/>
                <w:sz w:val="24"/>
                <w:szCs w:val="24"/>
                <w:shd w:val="clear" w:color="auto" w:fill="FFFFFF"/>
              </w:rPr>
            </w:pPr>
          </w:p>
          <w:p w:rsidR="00C96FFD" w:rsidRPr="00FA46CA" w:rsidRDefault="004E3E34" w:rsidP="00875929">
            <w:pPr>
              <w:spacing w:after="0" w:line="240" w:lineRule="auto"/>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 xml:space="preserve">Задание 2. </w:t>
            </w:r>
            <w:r w:rsidR="00C96FFD" w:rsidRPr="00FA46CA">
              <w:rPr>
                <w:rFonts w:ascii="Times New Roman" w:hAnsi="Times New Roman"/>
                <w:b/>
                <w:sz w:val="24"/>
                <w:szCs w:val="24"/>
                <w:shd w:val="clear" w:color="auto" w:fill="FFFFFF"/>
              </w:rPr>
              <w:t>Ознакомьтесь с личными местоимениями</w:t>
            </w:r>
          </w:p>
          <w:p w:rsidR="00C96FFD" w:rsidRPr="00FA46CA" w:rsidRDefault="00C96FFD" w:rsidP="00875929">
            <w:pPr>
              <w:spacing w:after="0" w:line="240" w:lineRule="auto"/>
              <w:jc w:val="both"/>
              <w:rPr>
                <w:rFonts w:ascii="Times New Roman" w:hAnsi="Times New Roman"/>
                <w:b/>
                <w:sz w:val="24"/>
                <w:szCs w:val="24"/>
                <w:shd w:val="clear" w:color="auto" w:fill="FFFFFF"/>
              </w:rPr>
            </w:pPr>
          </w:p>
          <w:p w:rsidR="00C96FFD" w:rsidRPr="00FA46CA" w:rsidRDefault="00C96FFD" w:rsidP="00875929">
            <w:pPr>
              <w:spacing w:after="0" w:line="240" w:lineRule="auto"/>
              <w:jc w:val="both"/>
              <w:rPr>
                <w:rFonts w:ascii="Times New Roman" w:hAnsi="Times New Roman"/>
                <w:b/>
                <w:sz w:val="24"/>
                <w:szCs w:val="24"/>
                <w:shd w:val="clear" w:color="auto" w:fill="FFFFFF"/>
              </w:rPr>
            </w:pPr>
            <w:r w:rsidRPr="00FA46CA">
              <w:rPr>
                <w:rFonts w:ascii="Times New Roman" w:hAnsi="Times New Roman"/>
                <w:b/>
                <w:noProof/>
                <w:sz w:val="24"/>
                <w:szCs w:val="24"/>
                <w:shd w:val="clear" w:color="auto" w:fill="FFFFFF"/>
                <w:lang w:eastAsia="ru-RU"/>
              </w:rPr>
              <w:drawing>
                <wp:inline distT="0" distB="0" distL="0" distR="0">
                  <wp:extent cx="5495925" cy="3679675"/>
                  <wp:effectExtent l="19050" t="0" r="9525" b="0"/>
                  <wp:docPr id="4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srcRect l="31818" t="21098" r="30357" b="33815"/>
                          <a:stretch>
                            <a:fillRect/>
                          </a:stretch>
                        </pic:blipFill>
                        <pic:spPr bwMode="auto">
                          <a:xfrm>
                            <a:off x="0" y="0"/>
                            <a:ext cx="5495925" cy="3679675"/>
                          </a:xfrm>
                          <a:prstGeom prst="rect">
                            <a:avLst/>
                          </a:prstGeom>
                          <a:noFill/>
                          <a:ln w="9525">
                            <a:noFill/>
                            <a:miter lim="800000"/>
                            <a:headEnd/>
                            <a:tailEnd/>
                          </a:ln>
                        </pic:spPr>
                      </pic:pic>
                    </a:graphicData>
                  </a:graphic>
                </wp:inline>
              </w:drawing>
            </w:r>
            <w:r w:rsidRPr="00FA46CA">
              <w:rPr>
                <w:rFonts w:ascii="Times New Roman" w:hAnsi="Times New Roman"/>
                <w:b/>
                <w:sz w:val="24"/>
                <w:szCs w:val="24"/>
                <w:shd w:val="clear" w:color="auto" w:fill="FFFFFF"/>
              </w:rPr>
              <w:t xml:space="preserve"> </w:t>
            </w:r>
          </w:p>
          <w:p w:rsidR="004E3E34" w:rsidRPr="00FA46CA" w:rsidRDefault="004E3E34" w:rsidP="00875929">
            <w:pPr>
              <w:spacing w:after="0" w:line="240" w:lineRule="auto"/>
              <w:jc w:val="both"/>
              <w:rPr>
                <w:rFonts w:ascii="Times New Roman" w:hAnsi="Times New Roman"/>
                <w:b/>
                <w:sz w:val="24"/>
                <w:szCs w:val="24"/>
                <w:shd w:val="clear" w:color="auto" w:fill="FFFFFF"/>
              </w:rPr>
            </w:pPr>
          </w:p>
          <w:p w:rsidR="00C96FFD" w:rsidRPr="00FA46CA" w:rsidRDefault="004E3E34" w:rsidP="004E3E34">
            <w:pPr>
              <w:spacing w:after="0" w:line="240" w:lineRule="auto"/>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 xml:space="preserve">Задание 3. </w:t>
            </w:r>
          </w:p>
          <w:p w:rsidR="00C96FFD" w:rsidRPr="00FA46CA" w:rsidRDefault="00C96FFD" w:rsidP="004E3E34">
            <w:pPr>
              <w:spacing w:after="0" w:line="240" w:lineRule="auto"/>
              <w:jc w:val="both"/>
              <w:rPr>
                <w:rFonts w:ascii="Times New Roman" w:hAnsi="Times New Roman"/>
                <w:b/>
                <w:sz w:val="24"/>
                <w:szCs w:val="24"/>
                <w:shd w:val="clear" w:color="auto" w:fill="FFFFFF"/>
              </w:rPr>
            </w:pPr>
          </w:p>
          <w:p w:rsidR="00C96FFD" w:rsidRPr="00FA46CA" w:rsidRDefault="00C96FFD" w:rsidP="004E3E34">
            <w:pPr>
              <w:spacing w:after="0" w:line="240" w:lineRule="auto"/>
              <w:jc w:val="both"/>
              <w:rPr>
                <w:rFonts w:ascii="Times New Roman" w:eastAsia="Times New Roman" w:hAnsi="Times New Roman"/>
                <w:b/>
                <w:bCs/>
                <w:color w:val="000000"/>
                <w:kern w:val="0"/>
                <w:sz w:val="24"/>
                <w:szCs w:val="24"/>
                <w:lang w:eastAsia="ru-RU"/>
              </w:rPr>
            </w:pPr>
            <w:r w:rsidRPr="00FA46CA">
              <w:rPr>
                <w:rFonts w:ascii="Times New Roman" w:eastAsia="Times New Roman" w:hAnsi="Times New Roman"/>
                <w:b/>
                <w:bCs/>
                <w:noProof/>
                <w:color w:val="000000"/>
                <w:kern w:val="0"/>
                <w:sz w:val="24"/>
                <w:szCs w:val="24"/>
                <w:lang w:eastAsia="ru-RU"/>
              </w:rPr>
              <w:drawing>
                <wp:inline distT="0" distB="0" distL="0" distR="0">
                  <wp:extent cx="5810250" cy="5134148"/>
                  <wp:effectExtent l="19050" t="0" r="0" b="0"/>
                  <wp:docPr id="4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l="28896" t="22543" r="26461" b="7225"/>
                          <a:stretch>
                            <a:fillRect/>
                          </a:stretch>
                        </pic:blipFill>
                        <pic:spPr bwMode="auto">
                          <a:xfrm>
                            <a:off x="0" y="0"/>
                            <a:ext cx="5810250" cy="5134148"/>
                          </a:xfrm>
                          <a:prstGeom prst="rect">
                            <a:avLst/>
                          </a:prstGeom>
                          <a:noFill/>
                          <a:ln w="9525">
                            <a:noFill/>
                            <a:miter lim="800000"/>
                            <a:headEnd/>
                            <a:tailEnd/>
                          </a:ln>
                        </pic:spPr>
                      </pic:pic>
                    </a:graphicData>
                  </a:graphic>
                </wp:inline>
              </w:drawing>
            </w:r>
            <w:r w:rsidRPr="00FA46CA">
              <w:rPr>
                <w:rFonts w:ascii="Times New Roman" w:eastAsia="Times New Roman" w:hAnsi="Times New Roman"/>
                <w:b/>
                <w:bCs/>
                <w:color w:val="000000"/>
                <w:kern w:val="0"/>
                <w:sz w:val="24"/>
                <w:szCs w:val="24"/>
                <w:lang w:eastAsia="ru-RU"/>
              </w:rPr>
              <w:t xml:space="preserve"> </w:t>
            </w:r>
          </w:p>
          <w:p w:rsidR="00C96FFD" w:rsidRPr="00FA46CA" w:rsidRDefault="00C96FFD" w:rsidP="004E3E34">
            <w:pPr>
              <w:spacing w:after="0" w:line="240" w:lineRule="auto"/>
              <w:jc w:val="both"/>
              <w:rPr>
                <w:rFonts w:ascii="Times New Roman" w:eastAsia="Times New Roman" w:hAnsi="Times New Roman"/>
                <w:b/>
                <w:bCs/>
                <w:color w:val="000000"/>
                <w:kern w:val="0"/>
                <w:sz w:val="24"/>
                <w:szCs w:val="24"/>
                <w:lang w:eastAsia="ru-RU"/>
              </w:rPr>
            </w:pPr>
          </w:p>
          <w:p w:rsidR="004E3E34" w:rsidRPr="00FA46CA" w:rsidRDefault="00C96FFD" w:rsidP="00C96FFD">
            <w:pPr>
              <w:spacing w:after="0" w:line="240" w:lineRule="auto"/>
              <w:jc w:val="both"/>
              <w:rPr>
                <w:rFonts w:ascii="Times New Roman" w:hAnsi="Times New Roman"/>
                <w:b/>
                <w:sz w:val="24"/>
                <w:szCs w:val="24"/>
              </w:rPr>
            </w:pPr>
            <w:r w:rsidRPr="00FA46CA">
              <w:rPr>
                <w:rFonts w:ascii="Times New Roman" w:eastAsia="Times New Roman" w:hAnsi="Times New Roman"/>
                <w:b/>
                <w:bCs/>
                <w:noProof/>
                <w:color w:val="000000"/>
                <w:kern w:val="0"/>
                <w:sz w:val="24"/>
                <w:szCs w:val="24"/>
                <w:lang w:eastAsia="ru-RU"/>
              </w:rPr>
              <w:lastRenderedPageBreak/>
              <w:drawing>
                <wp:inline distT="0" distB="0" distL="0" distR="0">
                  <wp:extent cx="5610225" cy="4890965"/>
                  <wp:effectExtent l="19050" t="0" r="9525" b="0"/>
                  <wp:docPr id="4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srcRect l="28572" t="24566" r="27110" b="6647"/>
                          <a:stretch>
                            <a:fillRect/>
                          </a:stretch>
                        </pic:blipFill>
                        <pic:spPr bwMode="auto">
                          <a:xfrm>
                            <a:off x="0" y="0"/>
                            <a:ext cx="5610225" cy="4890965"/>
                          </a:xfrm>
                          <a:prstGeom prst="rect">
                            <a:avLst/>
                          </a:prstGeom>
                          <a:noFill/>
                          <a:ln w="9525">
                            <a:noFill/>
                            <a:miter lim="800000"/>
                            <a:headEnd/>
                            <a:tailEnd/>
                          </a:ln>
                        </pic:spPr>
                      </pic:pic>
                    </a:graphicData>
                  </a:graphic>
                </wp:inline>
              </w:drawing>
            </w:r>
            <w:r w:rsidRPr="00FA46CA">
              <w:rPr>
                <w:rFonts w:ascii="Times New Roman" w:eastAsia="Times New Roman" w:hAnsi="Times New Roman"/>
                <w:b/>
                <w:bCs/>
                <w:color w:val="000000"/>
                <w:kern w:val="0"/>
                <w:sz w:val="24"/>
                <w:szCs w:val="24"/>
                <w:lang w:eastAsia="ru-RU"/>
              </w:rPr>
              <w:t xml:space="preserve"> </w:t>
            </w:r>
          </w:p>
          <w:p w:rsidR="00875929" w:rsidRPr="00FA46CA" w:rsidRDefault="00875929" w:rsidP="00875929">
            <w:pPr>
              <w:spacing w:after="0" w:line="240" w:lineRule="auto"/>
              <w:jc w:val="both"/>
              <w:rPr>
                <w:rFonts w:ascii="Times New Roman" w:hAnsi="Times New Roman"/>
                <w:sz w:val="24"/>
                <w:szCs w:val="24"/>
              </w:rPr>
            </w:pPr>
          </w:p>
          <w:p w:rsidR="00B3189D" w:rsidRPr="00FA46CA" w:rsidRDefault="00B3189D" w:rsidP="00B3189D">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письменная, устная работа</w:t>
            </w:r>
          </w:p>
          <w:p w:rsidR="00FF51BC" w:rsidRPr="00FA46CA" w:rsidRDefault="00FF51BC" w:rsidP="00842DE5">
            <w:pPr>
              <w:pStyle w:val="ae"/>
              <w:spacing w:before="0" w:beforeAutospacing="0" w:after="0" w:afterAutospacing="0"/>
              <w:ind w:left="470"/>
              <w:jc w:val="both"/>
              <w:rPr>
                <w:color w:val="000000"/>
              </w:rPr>
            </w:pPr>
          </w:p>
          <w:p w:rsidR="00FF51BC" w:rsidRPr="00FA46CA" w:rsidRDefault="00FF51BC" w:rsidP="00842DE5">
            <w:pPr>
              <w:pStyle w:val="ae"/>
              <w:spacing w:before="0" w:beforeAutospacing="0" w:after="0" w:afterAutospacing="0"/>
              <w:ind w:left="470"/>
              <w:jc w:val="both"/>
              <w:rPr>
                <w:color w:val="000000"/>
              </w:rPr>
            </w:pPr>
          </w:p>
          <w:p w:rsidR="00FF51BC" w:rsidRPr="00FA46CA" w:rsidRDefault="00FF51BC"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w:t>
            </w:r>
            <w:r w:rsidR="00914F10" w:rsidRPr="00FA46CA">
              <w:rPr>
                <w:rFonts w:ascii="Times New Roman" w:hAnsi="Times New Roman"/>
                <w:b/>
                <w:color w:val="000000"/>
                <w:sz w:val="24"/>
                <w:szCs w:val="24"/>
                <w:shd w:val="clear" w:color="auto" w:fill="FFFFFF"/>
              </w:rPr>
              <w:t xml:space="preserve">тие № </w:t>
            </w:r>
            <w:r w:rsidR="00C96FFD" w:rsidRPr="00FA46CA">
              <w:rPr>
                <w:rFonts w:ascii="Times New Roman" w:hAnsi="Times New Roman"/>
                <w:b/>
                <w:color w:val="000000"/>
                <w:sz w:val="24"/>
                <w:szCs w:val="24"/>
                <w:shd w:val="clear" w:color="auto" w:fill="FFFFFF"/>
              </w:rPr>
              <w:t>7,8</w:t>
            </w:r>
          </w:p>
          <w:p w:rsidR="00FF51BC" w:rsidRPr="00FA46CA" w:rsidRDefault="00FF51BC" w:rsidP="00842DE5">
            <w:pPr>
              <w:spacing w:after="0" w:line="240" w:lineRule="auto"/>
              <w:jc w:val="both"/>
              <w:rPr>
                <w:rFonts w:ascii="Times New Roman" w:hAnsi="Times New Roman"/>
                <w:b/>
                <w:color w:val="000000"/>
                <w:sz w:val="24"/>
                <w:szCs w:val="24"/>
                <w:shd w:val="clear" w:color="auto" w:fill="FFFFFF"/>
              </w:rPr>
            </w:pPr>
          </w:p>
          <w:p w:rsidR="00B3189D" w:rsidRPr="00FA46CA" w:rsidRDefault="00FF51BC" w:rsidP="00B318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C96FFD" w:rsidRPr="00FA46CA">
              <w:rPr>
                <w:rFonts w:ascii="Times New Roman" w:hAnsi="Times New Roman"/>
                <w:sz w:val="24"/>
                <w:szCs w:val="24"/>
              </w:rPr>
              <w:t>Чтение информации на визитных карточках гостей из германоязычных стран. Диалоги по информации с визитных карточек</w:t>
            </w:r>
          </w:p>
          <w:p w:rsidR="00914F10" w:rsidRPr="00FA46CA" w:rsidRDefault="00914F10" w:rsidP="00914F1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914F10" w:rsidRPr="00FA46CA" w:rsidRDefault="00914F10" w:rsidP="00914F10">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914F10" w:rsidRPr="00FA46CA" w:rsidRDefault="00914F10" w:rsidP="00914F1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914F10" w:rsidRPr="00FA46CA" w:rsidRDefault="00914F10" w:rsidP="00914F1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C96FFD"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914F10" w:rsidRPr="00FA46CA" w:rsidRDefault="00914F10" w:rsidP="00914F1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914F10" w:rsidRPr="00FA46CA" w:rsidRDefault="00914F10" w:rsidP="00914F1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914F10" w:rsidRPr="00FA46CA" w:rsidRDefault="00914F10" w:rsidP="00914F1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914F10" w:rsidRPr="00FA46CA" w:rsidRDefault="00914F10" w:rsidP="00914F10">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914F10" w:rsidRPr="00FA46CA" w:rsidRDefault="00914F10" w:rsidP="00914F10">
            <w:pPr>
              <w:pStyle w:val="ae"/>
              <w:shd w:val="clear" w:color="auto" w:fill="FFFFFF"/>
              <w:spacing w:before="0" w:beforeAutospacing="0" w:after="0" w:afterAutospacing="0" w:line="320" w:lineRule="atLeast"/>
              <w:jc w:val="both"/>
              <w:rPr>
                <w:b/>
                <w:shd w:val="clear" w:color="auto" w:fill="FFFFFF"/>
              </w:rPr>
            </w:pPr>
            <w:r w:rsidRPr="00FA46CA">
              <w:rPr>
                <w:b/>
                <w:shd w:val="clear" w:color="auto" w:fill="FFFFFF"/>
              </w:rPr>
              <w:t xml:space="preserve">Задание 1. </w:t>
            </w:r>
            <w:r w:rsidR="00C96FFD" w:rsidRPr="00FA46CA">
              <w:rPr>
                <w:b/>
                <w:shd w:val="clear" w:color="auto" w:fill="FFFFFF"/>
              </w:rPr>
              <w:t>Ознакомьтесь с правилами чтения информации на визитных карточках на немецком языке</w:t>
            </w:r>
          </w:p>
          <w:p w:rsidR="00C96FFD" w:rsidRPr="00FA46CA" w:rsidRDefault="00C96FFD" w:rsidP="00914F10">
            <w:pPr>
              <w:pStyle w:val="ae"/>
              <w:shd w:val="clear" w:color="auto" w:fill="FFFFFF"/>
              <w:spacing w:before="0" w:beforeAutospacing="0" w:after="0" w:afterAutospacing="0" w:line="320" w:lineRule="atLeast"/>
              <w:jc w:val="both"/>
              <w:rPr>
                <w:rStyle w:val="af0"/>
              </w:rPr>
            </w:pPr>
            <w:r w:rsidRPr="00FA46CA">
              <w:rPr>
                <w:noProof/>
              </w:rPr>
              <w:lastRenderedPageBreak/>
              <w:drawing>
                <wp:inline distT="0" distB="0" distL="0" distR="0">
                  <wp:extent cx="6350099" cy="2733675"/>
                  <wp:effectExtent l="19050" t="0" r="0" b="0"/>
                  <wp:docPr id="4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srcRect l="15097" t="13584" r="12500" b="30925"/>
                          <a:stretch>
                            <a:fillRect/>
                          </a:stretch>
                        </pic:blipFill>
                        <pic:spPr bwMode="auto">
                          <a:xfrm>
                            <a:off x="0" y="0"/>
                            <a:ext cx="6350099" cy="2733675"/>
                          </a:xfrm>
                          <a:prstGeom prst="rect">
                            <a:avLst/>
                          </a:prstGeom>
                          <a:noFill/>
                          <a:ln w="9525">
                            <a:noFill/>
                            <a:miter lim="800000"/>
                            <a:headEnd/>
                            <a:tailEnd/>
                          </a:ln>
                        </pic:spPr>
                      </pic:pic>
                    </a:graphicData>
                  </a:graphic>
                </wp:inline>
              </w:drawing>
            </w:r>
          </w:p>
          <w:p w:rsidR="00914F10" w:rsidRPr="00FA46CA" w:rsidRDefault="00914F10" w:rsidP="00914F10">
            <w:pPr>
              <w:shd w:val="clear" w:color="auto" w:fill="FFFFFF"/>
              <w:spacing w:after="0" w:line="240" w:lineRule="auto"/>
              <w:jc w:val="both"/>
              <w:rPr>
                <w:rFonts w:ascii="Times New Roman" w:hAnsi="Times New Roman"/>
                <w:sz w:val="24"/>
                <w:szCs w:val="24"/>
              </w:rPr>
            </w:pPr>
          </w:p>
          <w:p w:rsidR="007E638E" w:rsidRPr="00FA46CA" w:rsidRDefault="007E638E" w:rsidP="00914F10">
            <w:pPr>
              <w:shd w:val="clear" w:color="auto" w:fill="FFFFFF"/>
              <w:spacing w:after="0" w:line="240" w:lineRule="auto"/>
              <w:jc w:val="both"/>
              <w:rPr>
                <w:rFonts w:ascii="Times New Roman" w:hAnsi="Times New Roman"/>
                <w:sz w:val="24"/>
                <w:szCs w:val="24"/>
              </w:rPr>
            </w:pPr>
          </w:p>
          <w:p w:rsidR="007E638E" w:rsidRPr="00FA46CA" w:rsidRDefault="007E638E" w:rsidP="00914F10">
            <w:pPr>
              <w:shd w:val="clear" w:color="auto" w:fill="FFFFFF"/>
              <w:spacing w:after="0" w:line="240" w:lineRule="auto"/>
              <w:jc w:val="both"/>
              <w:rPr>
                <w:rFonts w:ascii="Times New Roman" w:hAnsi="Times New Roman"/>
                <w:b/>
                <w:sz w:val="24"/>
                <w:szCs w:val="24"/>
              </w:rPr>
            </w:pPr>
            <w:r w:rsidRPr="00FA46CA">
              <w:rPr>
                <w:rFonts w:ascii="Times New Roman" w:hAnsi="Times New Roman"/>
                <w:b/>
                <w:sz w:val="24"/>
                <w:szCs w:val="24"/>
              </w:rPr>
              <w:t xml:space="preserve">Задание 2. Прочитайте и переведите  визитную карточку </w:t>
            </w:r>
          </w:p>
          <w:p w:rsidR="00C96FFD" w:rsidRPr="00FA46CA" w:rsidRDefault="00C96FFD" w:rsidP="00914F10">
            <w:pPr>
              <w:shd w:val="clear" w:color="auto" w:fill="FFFFFF"/>
              <w:spacing w:after="0" w:line="240" w:lineRule="auto"/>
              <w:jc w:val="both"/>
              <w:rPr>
                <w:rFonts w:ascii="Times New Roman" w:hAnsi="Times New Roman"/>
                <w:sz w:val="24"/>
                <w:szCs w:val="24"/>
              </w:rPr>
            </w:pPr>
            <w:r w:rsidRPr="00FA46CA">
              <w:rPr>
                <w:rFonts w:ascii="Times New Roman" w:hAnsi="Times New Roman"/>
                <w:noProof/>
                <w:sz w:val="24"/>
                <w:szCs w:val="24"/>
                <w:lang w:eastAsia="ru-RU"/>
              </w:rPr>
              <w:drawing>
                <wp:inline distT="0" distB="0" distL="0" distR="0">
                  <wp:extent cx="5753100" cy="3811725"/>
                  <wp:effectExtent l="19050" t="0" r="0" b="0"/>
                  <wp:docPr id="5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srcRect l="33766" t="28902" r="26786" b="24566"/>
                          <a:stretch>
                            <a:fillRect/>
                          </a:stretch>
                        </pic:blipFill>
                        <pic:spPr bwMode="auto">
                          <a:xfrm>
                            <a:off x="0" y="0"/>
                            <a:ext cx="5753100" cy="3811725"/>
                          </a:xfrm>
                          <a:prstGeom prst="rect">
                            <a:avLst/>
                          </a:prstGeom>
                          <a:noFill/>
                          <a:ln w="9525">
                            <a:noFill/>
                            <a:miter lim="800000"/>
                            <a:headEnd/>
                            <a:tailEnd/>
                          </a:ln>
                        </pic:spPr>
                      </pic:pic>
                    </a:graphicData>
                  </a:graphic>
                </wp:inline>
              </w:drawing>
            </w:r>
          </w:p>
          <w:p w:rsidR="00795341" w:rsidRPr="00FA46CA" w:rsidRDefault="00795341" w:rsidP="00914F10">
            <w:pPr>
              <w:shd w:val="clear" w:color="auto" w:fill="FFFFFF"/>
              <w:spacing w:after="0" w:line="240" w:lineRule="auto"/>
              <w:jc w:val="both"/>
              <w:rPr>
                <w:rFonts w:ascii="Times New Roman" w:hAnsi="Times New Roman"/>
                <w:sz w:val="24"/>
                <w:szCs w:val="24"/>
              </w:rPr>
            </w:pPr>
          </w:p>
          <w:p w:rsidR="00795341" w:rsidRPr="00FA46CA" w:rsidRDefault="00795341" w:rsidP="00914F10">
            <w:pPr>
              <w:shd w:val="clear" w:color="auto" w:fill="FFFFFF"/>
              <w:spacing w:after="0" w:line="240" w:lineRule="auto"/>
              <w:jc w:val="both"/>
              <w:rPr>
                <w:rFonts w:ascii="Times New Roman" w:hAnsi="Times New Roman"/>
                <w:b/>
                <w:sz w:val="24"/>
                <w:szCs w:val="24"/>
              </w:rPr>
            </w:pPr>
            <w:r w:rsidRPr="00FA46CA">
              <w:rPr>
                <w:rFonts w:ascii="Times New Roman" w:hAnsi="Times New Roman"/>
                <w:b/>
                <w:sz w:val="24"/>
                <w:szCs w:val="24"/>
              </w:rPr>
              <w:t>Задание 3. Создайте визитную карточку на немецком языке</w:t>
            </w:r>
          </w:p>
          <w:p w:rsidR="00795341" w:rsidRPr="00FA46CA" w:rsidRDefault="00795341" w:rsidP="00914F10">
            <w:pPr>
              <w:shd w:val="clear" w:color="auto" w:fill="FFFFFF"/>
              <w:spacing w:after="0" w:line="240" w:lineRule="auto"/>
              <w:jc w:val="both"/>
              <w:rPr>
                <w:rFonts w:ascii="Times New Roman" w:hAnsi="Times New Roman"/>
                <w:b/>
                <w:sz w:val="24"/>
                <w:szCs w:val="24"/>
              </w:rPr>
            </w:pPr>
          </w:p>
          <w:p w:rsidR="00795341" w:rsidRPr="00FA46CA" w:rsidRDefault="00795341" w:rsidP="00914F10">
            <w:pPr>
              <w:shd w:val="clear" w:color="auto" w:fill="FFFFFF"/>
              <w:spacing w:after="0" w:line="240" w:lineRule="auto"/>
              <w:jc w:val="both"/>
              <w:rPr>
                <w:rFonts w:ascii="Times New Roman" w:hAnsi="Times New Roman"/>
                <w:b/>
                <w:sz w:val="24"/>
                <w:szCs w:val="24"/>
              </w:rPr>
            </w:pPr>
            <w:r w:rsidRPr="00FA46CA">
              <w:rPr>
                <w:rFonts w:ascii="Times New Roman" w:hAnsi="Times New Roman"/>
                <w:b/>
                <w:sz w:val="24"/>
                <w:szCs w:val="24"/>
              </w:rPr>
              <w:t>Задание 4. Составьте и озвучьте диалог о визитной карточке.</w:t>
            </w:r>
          </w:p>
          <w:p w:rsidR="00914F10" w:rsidRPr="00FA46CA" w:rsidRDefault="00914F10" w:rsidP="00914F10">
            <w:pPr>
              <w:spacing w:after="0" w:line="240" w:lineRule="auto"/>
              <w:jc w:val="both"/>
              <w:rPr>
                <w:rFonts w:ascii="Times New Roman" w:hAnsi="Times New Roman"/>
                <w:b/>
                <w:sz w:val="24"/>
                <w:szCs w:val="24"/>
                <w:shd w:val="clear" w:color="auto" w:fill="FFFFFF"/>
              </w:rPr>
            </w:pPr>
          </w:p>
          <w:p w:rsidR="00914F10" w:rsidRPr="00FA46CA" w:rsidRDefault="00914F10" w:rsidP="00914F10">
            <w:pPr>
              <w:spacing w:after="0" w:line="240" w:lineRule="auto"/>
              <w:jc w:val="both"/>
              <w:rPr>
                <w:rFonts w:ascii="Times New Roman" w:hAnsi="Times New Roman"/>
                <w:b/>
                <w:sz w:val="24"/>
                <w:szCs w:val="24"/>
                <w:shd w:val="clear" w:color="auto" w:fill="FFFFFF"/>
              </w:rPr>
            </w:pPr>
          </w:p>
          <w:p w:rsidR="00264F86" w:rsidRPr="00FA46CA" w:rsidRDefault="0047000E"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795341" w:rsidRPr="00FA46CA">
              <w:rPr>
                <w:rFonts w:ascii="Times New Roman" w:hAnsi="Times New Roman"/>
                <w:b/>
                <w:color w:val="000000"/>
                <w:sz w:val="24"/>
                <w:szCs w:val="24"/>
                <w:shd w:val="clear" w:color="auto" w:fill="FFFFFF"/>
              </w:rPr>
              <w:t>9,10</w:t>
            </w:r>
          </w:p>
          <w:p w:rsidR="00264F86" w:rsidRPr="00FA46CA" w:rsidRDefault="00264F86" w:rsidP="00842DE5">
            <w:pPr>
              <w:spacing w:after="0" w:line="240" w:lineRule="auto"/>
              <w:jc w:val="both"/>
              <w:rPr>
                <w:rFonts w:ascii="Times New Roman" w:hAnsi="Times New Roman"/>
                <w:b/>
                <w:color w:val="000000"/>
                <w:sz w:val="24"/>
                <w:szCs w:val="24"/>
                <w:shd w:val="clear" w:color="auto" w:fill="FFFFFF"/>
              </w:rPr>
            </w:pPr>
          </w:p>
          <w:p w:rsidR="0047000E" w:rsidRPr="00FA46CA" w:rsidRDefault="00890570" w:rsidP="004700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795341" w:rsidRPr="00FA46CA">
              <w:rPr>
                <w:rFonts w:ascii="Times New Roman" w:hAnsi="Times New Roman"/>
                <w:sz w:val="24"/>
                <w:szCs w:val="24"/>
              </w:rPr>
              <w:t>Чтение названий стран и некоторых городов германоязычных стран. Страноведческая информация. Диалоги на тему «Откуда прибыли гости»</w:t>
            </w:r>
          </w:p>
          <w:p w:rsidR="0047000E" w:rsidRPr="00FA46CA" w:rsidRDefault="0047000E" w:rsidP="0047000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47000E" w:rsidRPr="00FA46CA" w:rsidRDefault="0047000E" w:rsidP="0047000E">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47000E" w:rsidRPr="00FA46CA" w:rsidRDefault="0047000E" w:rsidP="0047000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47000E" w:rsidRPr="00FA46CA" w:rsidRDefault="0047000E" w:rsidP="0047000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1 ч.</w:t>
            </w:r>
          </w:p>
          <w:p w:rsidR="0047000E" w:rsidRPr="00FA46CA" w:rsidRDefault="0047000E" w:rsidP="0047000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47000E" w:rsidRPr="00FA46CA" w:rsidRDefault="0047000E" w:rsidP="0047000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47000E" w:rsidRPr="00FA46CA" w:rsidRDefault="0047000E" w:rsidP="0047000E">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47000E" w:rsidRPr="00FA46CA" w:rsidRDefault="0047000E" w:rsidP="0047000E">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1. Запишите слова по теме в словарик и прочитайте их:</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kommen aus</w:t>
            </w:r>
            <w:r w:rsidRPr="00FA46CA">
              <w:rPr>
                <w:rFonts w:ascii="Times New Roman" w:eastAsia="Times New Roman" w:hAnsi="Times New Roman"/>
                <w:color w:val="000000"/>
                <w:kern w:val="0"/>
                <w:sz w:val="24"/>
                <w:szCs w:val="24"/>
                <w:lang w:eastAsia="ru-RU"/>
              </w:rPr>
              <w:t> - 1) быть родом откуда-то;</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прибывать, приезжать, приходить (независимо от способа</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передвижения);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Woher kommen Sie? Wo kommen Sie her? - Откуда Вы?</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Ich komme aus Deutschland, aus Coburg.</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leben</w:t>
            </w:r>
            <w:r w:rsidRPr="00FA46CA">
              <w:rPr>
                <w:rFonts w:ascii="Times New Roman" w:eastAsia="Times New Roman" w:hAnsi="Times New Roman"/>
                <w:color w:val="000000"/>
                <w:kern w:val="0"/>
                <w:sz w:val="24"/>
                <w:szCs w:val="24"/>
                <w:lang w:eastAsia="ru-RU"/>
              </w:rPr>
              <w:t> - 1) жить (в стране);</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жить (физиологический процесс)</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wohnen</w:t>
            </w:r>
            <w:r w:rsidRPr="00FA46CA">
              <w:rPr>
                <w:rFonts w:ascii="Times New Roman" w:eastAsia="Times New Roman" w:hAnsi="Times New Roman"/>
                <w:color w:val="000000"/>
                <w:kern w:val="0"/>
                <w:sz w:val="24"/>
                <w:szCs w:val="24"/>
                <w:lang w:eastAsia="ru-RU"/>
              </w:rPr>
              <w:t> - жить, проживать (в городе, по адресу);</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Ich wohne Gartenstraße 4, Wien.</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sprechen</w:t>
            </w:r>
            <w:r w:rsidRPr="00FA46CA">
              <w:rPr>
                <w:rFonts w:ascii="Times New Roman" w:eastAsia="Times New Roman" w:hAnsi="Times New Roman"/>
                <w:color w:val="000000"/>
                <w:kern w:val="0"/>
                <w:sz w:val="24"/>
                <w:szCs w:val="24"/>
                <w:lang w:val="en-US" w:eastAsia="ru-RU"/>
              </w:rPr>
              <w:t xml:space="preserve"> - 1) </w:t>
            </w:r>
            <w:r w:rsidRPr="00FA46CA">
              <w:rPr>
                <w:rFonts w:ascii="Times New Roman" w:eastAsia="Times New Roman" w:hAnsi="Times New Roman"/>
                <w:color w:val="000000"/>
                <w:kern w:val="0"/>
                <w:sz w:val="24"/>
                <w:szCs w:val="24"/>
                <w:lang w:eastAsia="ru-RU"/>
              </w:rPr>
              <w:t>говорить</w:t>
            </w:r>
            <w:r w:rsidRPr="00FA46CA">
              <w:rPr>
                <w:rFonts w:ascii="Times New Roman" w:eastAsia="Times New Roman" w:hAnsi="Times New Roman"/>
                <w:color w:val="000000"/>
                <w:kern w:val="0"/>
                <w:sz w:val="24"/>
                <w:szCs w:val="24"/>
                <w:lang w:val="en-US"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разговаривать</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lernen</w:t>
            </w:r>
            <w:r w:rsidRPr="00FA46CA">
              <w:rPr>
                <w:rFonts w:ascii="Times New Roman" w:eastAsia="Times New Roman" w:hAnsi="Times New Roman"/>
                <w:color w:val="000000"/>
                <w:kern w:val="0"/>
                <w:sz w:val="24"/>
                <w:szCs w:val="24"/>
                <w:lang w:eastAsia="ru-RU"/>
              </w:rPr>
              <w:t> - 1) учить, изучать (языки);</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учиться в школе</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leiten </w:t>
            </w:r>
            <w:r w:rsidRPr="00FA46CA">
              <w:rPr>
                <w:rFonts w:ascii="Times New Roman" w:eastAsia="Times New Roman" w:hAnsi="Times New Roman"/>
                <w:color w:val="000000"/>
                <w:kern w:val="0"/>
                <w:sz w:val="24"/>
                <w:szCs w:val="24"/>
                <w:lang w:eastAsia="ru-RU"/>
              </w:rPr>
              <w:t>- руководить</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rauchen</w:t>
            </w:r>
            <w:r w:rsidRPr="00FA46CA">
              <w:rPr>
                <w:rFonts w:ascii="Times New Roman" w:eastAsia="Times New Roman" w:hAnsi="Times New Roman"/>
                <w:color w:val="000000"/>
                <w:kern w:val="0"/>
                <w:sz w:val="24"/>
                <w:szCs w:val="24"/>
                <w:lang w:eastAsia="ru-RU"/>
              </w:rPr>
              <w:t> - курить; der Raucher - курящий;</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arbeiten</w:t>
            </w:r>
            <w:r w:rsidRPr="00FA46CA">
              <w:rPr>
                <w:rFonts w:ascii="Times New Roman" w:eastAsia="Times New Roman" w:hAnsi="Times New Roman"/>
                <w:color w:val="000000"/>
                <w:kern w:val="0"/>
                <w:sz w:val="24"/>
                <w:szCs w:val="24"/>
                <w:lang w:eastAsia="ru-RU"/>
              </w:rPr>
              <w:t> - работать; als + профессия - работать кем-либо;</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im Betrieb - на предприятии;</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bei der Firma — на фирме;</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der Beruf</w:t>
            </w:r>
            <w:r w:rsidRPr="00FA46CA">
              <w:rPr>
                <w:rFonts w:ascii="Times New Roman" w:eastAsia="Times New Roman" w:hAnsi="Times New Roman"/>
                <w:color w:val="000000"/>
                <w:kern w:val="0"/>
                <w:sz w:val="24"/>
                <w:szCs w:val="24"/>
                <w:lang w:eastAsia="ru-RU"/>
              </w:rPr>
              <w:t> (-es, -e) - профессия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Was sind Sie (von Beruf)? - Кто Вы (по профессии)?</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bin Dolmetscher (von Beruf). — Я переводчик (по профессии).</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der Kaufmann</w:t>
            </w:r>
            <w:r w:rsidRPr="00FA46CA">
              <w:rPr>
                <w:rFonts w:ascii="Times New Roman" w:eastAsia="Times New Roman" w:hAnsi="Times New Roman"/>
                <w:color w:val="000000"/>
                <w:kern w:val="0"/>
                <w:sz w:val="24"/>
                <w:szCs w:val="24"/>
                <w:lang w:eastAsia="ru-RU"/>
              </w:rPr>
              <w:t> - экономист</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der Arbeiter</w:t>
            </w:r>
            <w:r w:rsidRPr="00FA46CA">
              <w:rPr>
                <w:rFonts w:ascii="Times New Roman" w:eastAsia="Times New Roman" w:hAnsi="Times New Roman"/>
                <w:color w:val="000000"/>
                <w:kern w:val="0"/>
                <w:sz w:val="24"/>
                <w:szCs w:val="24"/>
                <w:lang w:eastAsia="ru-RU"/>
              </w:rPr>
              <w:t> - рабочий;</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der Vertreter</w:t>
            </w:r>
            <w:r w:rsidRPr="00FA46CA">
              <w:rPr>
                <w:rFonts w:ascii="Times New Roman" w:eastAsia="Times New Roman" w:hAnsi="Times New Roman"/>
                <w:color w:val="000000"/>
                <w:kern w:val="0"/>
                <w:sz w:val="24"/>
                <w:szCs w:val="24"/>
                <w:lang w:val="en-US" w:eastAsia="ru-RU"/>
              </w:rPr>
              <w:t xml:space="preserve"> (-s, =) - </w:t>
            </w:r>
            <w:r w:rsidRPr="00FA46CA">
              <w:rPr>
                <w:rFonts w:ascii="Times New Roman" w:eastAsia="Times New Roman" w:hAnsi="Times New Roman"/>
                <w:color w:val="000000"/>
                <w:kern w:val="0"/>
                <w:sz w:val="24"/>
                <w:szCs w:val="24"/>
                <w:lang w:eastAsia="ru-RU"/>
              </w:rPr>
              <w:t>представитель</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der Leiter</w:t>
            </w:r>
            <w:r w:rsidRPr="00FA46CA">
              <w:rPr>
                <w:rFonts w:ascii="Times New Roman" w:eastAsia="Times New Roman" w:hAnsi="Times New Roman"/>
                <w:color w:val="000000"/>
                <w:kern w:val="0"/>
                <w:sz w:val="24"/>
                <w:szCs w:val="24"/>
                <w:lang w:val="en-US" w:eastAsia="ru-RU"/>
              </w:rPr>
              <w:t xml:space="preserve"> (-s, =) - </w:t>
            </w:r>
            <w:r w:rsidRPr="00FA46CA">
              <w:rPr>
                <w:rFonts w:ascii="Times New Roman" w:eastAsia="Times New Roman" w:hAnsi="Times New Roman"/>
                <w:color w:val="000000"/>
                <w:kern w:val="0"/>
                <w:sz w:val="24"/>
                <w:szCs w:val="24"/>
                <w:lang w:eastAsia="ru-RU"/>
              </w:rPr>
              <w:t>руководитель</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шеф</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син</w:t>
            </w:r>
            <w:r w:rsidRPr="00FA46CA">
              <w:rPr>
                <w:rFonts w:ascii="Times New Roman" w:eastAsia="Times New Roman" w:hAnsi="Times New Roman"/>
                <w:color w:val="000000"/>
                <w:kern w:val="0"/>
                <w:sz w:val="24"/>
                <w:szCs w:val="24"/>
                <w:lang w:val="en-US" w:eastAsia="ru-RU"/>
              </w:rPr>
              <w:t>.: der Chef; der Manager</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der Geschäftsführer</w:t>
            </w:r>
            <w:r w:rsidRPr="00FA46CA">
              <w:rPr>
                <w:rFonts w:ascii="Times New Roman" w:eastAsia="Times New Roman" w:hAnsi="Times New Roman"/>
                <w:color w:val="000000"/>
                <w:kern w:val="0"/>
                <w:sz w:val="24"/>
                <w:szCs w:val="24"/>
                <w:lang w:val="en-US" w:eastAsia="ru-RU"/>
              </w:rPr>
              <w:t xml:space="preserve"> (-s, =) - </w:t>
            </w:r>
            <w:r w:rsidRPr="00FA46CA">
              <w:rPr>
                <w:rFonts w:ascii="Times New Roman" w:eastAsia="Times New Roman" w:hAnsi="Times New Roman"/>
                <w:color w:val="000000"/>
                <w:kern w:val="0"/>
                <w:sz w:val="24"/>
                <w:szCs w:val="24"/>
                <w:lang w:eastAsia="ru-RU"/>
              </w:rPr>
              <w:t>директор</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roofErr w:type="gramStart"/>
            <w:r w:rsidRPr="00FA46CA">
              <w:rPr>
                <w:rFonts w:ascii="Times New Roman" w:eastAsia="Times New Roman" w:hAnsi="Times New Roman"/>
                <w:b/>
                <w:bCs/>
                <w:color w:val="000000"/>
                <w:kern w:val="0"/>
                <w:sz w:val="24"/>
                <w:szCs w:val="24"/>
                <w:lang w:val="en-US" w:eastAsia="ru-RU"/>
              </w:rPr>
              <w:t>die</w:t>
            </w:r>
            <w:proofErr w:type="gramEnd"/>
            <w:r w:rsidRPr="00FA46CA">
              <w:rPr>
                <w:rFonts w:ascii="Times New Roman" w:eastAsia="Times New Roman" w:hAnsi="Times New Roman"/>
                <w:b/>
                <w:bCs/>
                <w:color w:val="000000"/>
                <w:kern w:val="0"/>
                <w:sz w:val="24"/>
                <w:szCs w:val="24"/>
                <w:lang w:eastAsia="ru-RU"/>
              </w:rPr>
              <w:t xml:space="preserve"> </w:t>
            </w:r>
            <w:r w:rsidRPr="00FA46CA">
              <w:rPr>
                <w:rFonts w:ascii="Times New Roman" w:eastAsia="Times New Roman" w:hAnsi="Times New Roman"/>
                <w:b/>
                <w:bCs/>
                <w:color w:val="000000"/>
                <w:kern w:val="0"/>
                <w:sz w:val="24"/>
                <w:szCs w:val="24"/>
                <w:lang w:val="en-US" w:eastAsia="ru-RU"/>
              </w:rPr>
              <w:t>Firma</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color w:val="000000"/>
                <w:kern w:val="0"/>
                <w:sz w:val="24"/>
                <w:szCs w:val="24"/>
                <w:lang w:eastAsia="ru-RU"/>
              </w:rPr>
              <w:t>(=, -</w:t>
            </w:r>
            <w:r w:rsidRPr="00FA46CA">
              <w:rPr>
                <w:rFonts w:ascii="Times New Roman" w:eastAsia="Times New Roman" w:hAnsi="Times New Roman"/>
                <w:color w:val="000000"/>
                <w:kern w:val="0"/>
                <w:sz w:val="24"/>
                <w:szCs w:val="24"/>
                <w:lang w:val="en-US" w:eastAsia="ru-RU"/>
              </w:rPr>
              <w:t>en</w:t>
            </w:r>
            <w:r w:rsidRPr="00FA46CA">
              <w:rPr>
                <w:rFonts w:ascii="Times New Roman" w:eastAsia="Times New Roman" w:hAnsi="Times New Roman"/>
                <w:color w:val="000000"/>
                <w:kern w:val="0"/>
                <w:sz w:val="24"/>
                <w:szCs w:val="24"/>
                <w:lang w:eastAsia="ru-RU"/>
              </w:rPr>
              <w:t xml:space="preserve">) – фирма (сокращенно: </w:t>
            </w:r>
            <w:r w:rsidRPr="00FA46CA">
              <w:rPr>
                <w:rFonts w:ascii="Times New Roman" w:eastAsia="Times New Roman" w:hAnsi="Times New Roman"/>
                <w:color w:val="000000"/>
                <w:kern w:val="0"/>
                <w:sz w:val="24"/>
                <w:szCs w:val="24"/>
                <w:lang w:val="en-US" w:eastAsia="ru-RU"/>
              </w:rPr>
              <w:t>Fa</w:t>
            </w:r>
            <w:r w:rsidRPr="00FA46CA">
              <w:rPr>
                <w:rFonts w:ascii="Times New Roman" w:eastAsia="Times New Roman" w:hAnsi="Times New Roman"/>
                <w:color w:val="000000"/>
                <w:kern w:val="0"/>
                <w:sz w:val="24"/>
                <w:szCs w:val="24"/>
                <w:lang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die Visitenkarte</w:t>
            </w:r>
            <w:r w:rsidRPr="00FA46CA">
              <w:rPr>
                <w:rFonts w:ascii="Times New Roman" w:eastAsia="Times New Roman" w:hAnsi="Times New Roman"/>
                <w:color w:val="000000"/>
                <w:kern w:val="0"/>
                <w:sz w:val="24"/>
                <w:szCs w:val="24"/>
                <w:lang w:eastAsia="ru-RU"/>
              </w:rPr>
              <w:t> (=, -n) - визитная карточка</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2. Познакомьтесь с названиями стран и прочитайте их. Посмотрите видео - https://youtu.be/tcqayKf6A04:</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Länder - страны</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Большинство названий стран в немецком языке среднего рода и употребляются без </w:t>
            </w:r>
            <w:r w:rsidRPr="00FA46CA">
              <w:rPr>
                <w:rFonts w:ascii="Times New Roman" w:eastAsia="Times New Roman" w:hAnsi="Times New Roman"/>
                <w:color w:val="000000"/>
                <w:kern w:val="0"/>
                <w:sz w:val="24"/>
                <w:szCs w:val="24"/>
                <w:lang w:eastAsia="ru-RU"/>
              </w:rPr>
              <w:lastRenderedPageBreak/>
              <w:t>артикля: England, Frankreich, Polen...</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С определенным артиклем употребляются только:</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1. Несколько названий стран женского рода: die Bundesrepublik Deutschland (и все со словом die Republik в названии), die Ukraine, die Normandie (названия стран на </w:t>
            </w:r>
            <w:proofErr w:type="gramStart"/>
            <w:r w:rsidRPr="00FA46CA">
              <w:rPr>
                <w:rFonts w:ascii="Times New Roman" w:eastAsia="Times New Roman" w:hAnsi="Times New Roman"/>
                <w:color w:val="000000"/>
                <w:kern w:val="0"/>
                <w:sz w:val="24"/>
                <w:szCs w:val="24"/>
                <w:lang w:eastAsia="ru-RU"/>
              </w:rPr>
              <w:t>-е</w:t>
            </w:r>
            <w:proofErr w:type="gramEnd"/>
            <w:r w:rsidRPr="00FA46CA">
              <w:rPr>
                <w:rFonts w:ascii="Times New Roman" w:eastAsia="Times New Roman" w:hAnsi="Times New Roman"/>
                <w:color w:val="000000"/>
                <w:kern w:val="0"/>
                <w:sz w:val="24"/>
                <w:szCs w:val="24"/>
                <w:lang w:eastAsia="ru-RU"/>
              </w:rPr>
              <w:t>, -ie), die Türkei, die Mongolei, die Slowakei (названия стран на -ei), die Schweiz.</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Несколько стран мужского рода (der Iran, der Irak).</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 Несколько — множественного числа (die USA, die Niederlande).</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780"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2092"/>
              <w:gridCol w:w="2568"/>
              <w:gridCol w:w="2420"/>
              <w:gridCol w:w="2700"/>
            </w:tblGrid>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Land</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Wo? - Где?</w:t>
                  </w:r>
                </w:p>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in — в</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Wohin - </w:t>
                  </w:r>
                  <w:r w:rsidRPr="00FA46CA">
                    <w:rPr>
                      <w:rFonts w:ascii="Times New Roman" w:eastAsia="Times New Roman" w:hAnsi="Times New Roman"/>
                      <w:b/>
                      <w:bCs/>
                      <w:color w:val="000000"/>
                      <w:kern w:val="0"/>
                      <w:sz w:val="24"/>
                      <w:szCs w:val="24"/>
                      <w:lang w:eastAsia="ru-RU"/>
                    </w:rPr>
                    <w:t>Куда</w:t>
                  </w:r>
                  <w:r w:rsidRPr="00FA46CA">
                    <w:rPr>
                      <w:rFonts w:ascii="Times New Roman" w:eastAsia="Times New Roman" w:hAnsi="Times New Roman"/>
                      <w:b/>
                      <w:bCs/>
                      <w:color w:val="000000"/>
                      <w:kern w:val="0"/>
                      <w:sz w:val="24"/>
                      <w:szCs w:val="24"/>
                      <w:lang w:val="en-US" w:eastAsia="ru-RU"/>
                    </w:rPr>
                    <w:t>?</w:t>
                  </w:r>
                </w:p>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in, nach — </w:t>
                  </w:r>
                  <w:r w:rsidRPr="00FA46CA">
                    <w:rPr>
                      <w:rFonts w:ascii="Times New Roman" w:eastAsia="Times New Roman" w:hAnsi="Times New Roman"/>
                      <w:b/>
                      <w:bCs/>
                      <w:color w:val="000000"/>
                      <w:kern w:val="0"/>
                      <w:sz w:val="24"/>
                      <w:szCs w:val="24"/>
                      <w:lang w:eastAsia="ru-RU"/>
                    </w:rPr>
                    <w:t>в</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Woher? - </w:t>
                  </w:r>
                  <w:r w:rsidRPr="00FA46CA">
                    <w:rPr>
                      <w:rFonts w:ascii="Times New Roman" w:eastAsia="Times New Roman" w:hAnsi="Times New Roman"/>
                      <w:b/>
                      <w:bCs/>
                      <w:color w:val="000000"/>
                      <w:kern w:val="0"/>
                      <w:sz w:val="24"/>
                      <w:szCs w:val="24"/>
                      <w:lang w:eastAsia="ru-RU"/>
                    </w:rPr>
                    <w:t>Откуда</w:t>
                  </w:r>
                  <w:r w:rsidRPr="00FA46CA">
                    <w:rPr>
                      <w:rFonts w:ascii="Times New Roman" w:eastAsia="Times New Roman" w:hAnsi="Times New Roman"/>
                      <w:b/>
                      <w:bCs/>
                      <w:color w:val="000000"/>
                      <w:kern w:val="0"/>
                      <w:sz w:val="24"/>
                      <w:szCs w:val="24"/>
                      <w:lang w:val="en-US" w:eastAsia="ru-RU"/>
                    </w:rPr>
                    <w:t>?</w:t>
                  </w:r>
                </w:p>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aus — </w:t>
                  </w:r>
                  <w:r w:rsidRPr="00FA46CA">
                    <w:rPr>
                      <w:rFonts w:ascii="Times New Roman" w:eastAsia="Times New Roman" w:hAnsi="Times New Roman"/>
                      <w:b/>
                      <w:bCs/>
                      <w:color w:val="000000"/>
                      <w:kern w:val="0"/>
                      <w:sz w:val="24"/>
                      <w:szCs w:val="24"/>
                      <w:lang w:eastAsia="ru-RU"/>
                    </w:rPr>
                    <w:t>из</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Ru</w:t>
                  </w:r>
                  <w:r w:rsidRPr="00FA46CA">
                    <w:rPr>
                      <w:rFonts w:ascii="Times New Roman" w:eastAsia="Times New Roman" w:hAnsi="Times New Roman"/>
                      <w:color w:val="000000"/>
                      <w:kern w:val="0"/>
                      <w:sz w:val="24"/>
                      <w:szCs w:val="24"/>
                      <w:lang w:eastAsia="ru-RU"/>
                    </w:rPr>
                    <w:t>β</w:t>
                  </w:r>
                  <w:r w:rsidRPr="00FA46CA">
                    <w:rPr>
                      <w:rFonts w:ascii="Times New Roman" w:eastAsia="Times New Roman" w:hAnsi="Times New Roman"/>
                      <w:color w:val="000000"/>
                      <w:kern w:val="0"/>
                      <w:sz w:val="24"/>
                      <w:szCs w:val="24"/>
                      <w:lang w:val="en-US" w:eastAsia="ru-RU"/>
                    </w:rPr>
                    <w:t>land</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Ru</w:t>
                  </w:r>
                  <w:r w:rsidRPr="00FA46CA">
                    <w:rPr>
                      <w:rFonts w:ascii="Times New Roman" w:eastAsia="Times New Roman" w:hAnsi="Times New Roman"/>
                      <w:color w:val="000000"/>
                      <w:kern w:val="0"/>
                      <w:sz w:val="24"/>
                      <w:szCs w:val="24"/>
                      <w:lang w:eastAsia="ru-RU"/>
                    </w:rPr>
                    <w:t>β</w:t>
                  </w:r>
                  <w:r w:rsidRPr="00FA46CA">
                    <w:rPr>
                      <w:rFonts w:ascii="Times New Roman" w:eastAsia="Times New Roman" w:hAnsi="Times New Roman"/>
                      <w:color w:val="000000"/>
                      <w:kern w:val="0"/>
                      <w:sz w:val="24"/>
                      <w:szCs w:val="24"/>
                      <w:lang w:val="en-US" w:eastAsia="ru-RU"/>
                    </w:rPr>
                    <w:t>land</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Ru</w:t>
                  </w:r>
                  <w:r w:rsidRPr="00FA46CA">
                    <w:rPr>
                      <w:rFonts w:ascii="Times New Roman" w:eastAsia="Times New Roman" w:hAnsi="Times New Roman"/>
                      <w:color w:val="000000"/>
                      <w:kern w:val="0"/>
                      <w:sz w:val="24"/>
                      <w:szCs w:val="24"/>
                      <w:lang w:eastAsia="ru-RU"/>
                    </w:rPr>
                    <w:t>β</w:t>
                  </w:r>
                  <w:r w:rsidRPr="00FA46CA">
                    <w:rPr>
                      <w:rFonts w:ascii="Times New Roman" w:eastAsia="Times New Roman" w:hAnsi="Times New Roman"/>
                      <w:color w:val="000000"/>
                      <w:kern w:val="0"/>
                      <w:sz w:val="24"/>
                      <w:szCs w:val="24"/>
                      <w:lang w:val="en-US" w:eastAsia="ru-RU"/>
                    </w:rPr>
                    <w:t>land</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Ru</w:t>
                  </w:r>
                  <w:r w:rsidRPr="00FA46CA">
                    <w:rPr>
                      <w:rFonts w:ascii="Times New Roman" w:eastAsia="Times New Roman" w:hAnsi="Times New Roman"/>
                      <w:color w:val="000000"/>
                      <w:kern w:val="0"/>
                      <w:sz w:val="24"/>
                      <w:szCs w:val="24"/>
                      <w:lang w:eastAsia="ru-RU"/>
                    </w:rPr>
                    <w:t>β</w:t>
                  </w:r>
                  <w:r w:rsidRPr="00FA46CA">
                    <w:rPr>
                      <w:rFonts w:ascii="Times New Roman" w:eastAsia="Times New Roman" w:hAnsi="Times New Roman"/>
                      <w:color w:val="000000"/>
                      <w:kern w:val="0"/>
                      <w:sz w:val="24"/>
                      <w:szCs w:val="24"/>
                      <w:lang w:val="en-US" w:eastAsia="ru-RU"/>
                    </w:rPr>
                    <w:t>land</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Deutschland</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Deutschland</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Deutschland</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Deutschland</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Österreich</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Österreich</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Österreich</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Österreich</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Poland</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Poland</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Poland</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Poland</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Frankreich</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Frankreich</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Frankreich</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Frankreich</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England</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England</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nach England</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England</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Libanon</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im Libanon</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den Libanon</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dem Libanon</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Iran</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im Iran</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den Iran</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dem Iran</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Irak</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im Irak</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den Irak</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dem Irak</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Ukraine</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der Ukraine</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Ukraine</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der Ukraine</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Türkei</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der Türkei</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Türkei</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der Türkei</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Mongolei</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der Mongolei</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Mongolei</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der Mongolei</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Slowakei</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der Slowakei</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Slowakei</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der Slowakei</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Niederlande</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den Niederlande</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Niederlande</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die Niederlande</w:t>
                  </w:r>
                </w:p>
              </w:tc>
            </w:tr>
            <w:tr w:rsidR="00795341" w:rsidRPr="00A07216" w:rsidTr="00795341">
              <w:tc>
                <w:tcPr>
                  <w:tcW w:w="19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USA</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den USA</w:t>
                  </w:r>
                </w:p>
              </w:tc>
              <w:tc>
                <w:tcPr>
                  <w:tcW w:w="22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in die USA</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aus die USA</w:t>
                  </w:r>
                </w:p>
              </w:tc>
            </w:tr>
          </w:tbl>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w:t>
            </w:r>
            <w:r w:rsidRPr="00FA46CA">
              <w:rPr>
                <w:rFonts w:ascii="Times New Roman" w:eastAsia="Times New Roman" w:hAnsi="Times New Roman"/>
                <w:b/>
                <w:bCs/>
                <w:color w:val="000000"/>
                <w:kern w:val="0"/>
                <w:sz w:val="24"/>
                <w:szCs w:val="24"/>
                <w:lang w:val="en-US" w:eastAsia="ru-RU"/>
              </w:rPr>
              <w:t xml:space="preserve"> 3. </w:t>
            </w:r>
            <w:r w:rsidRPr="00FA46CA">
              <w:rPr>
                <w:rFonts w:ascii="Times New Roman" w:eastAsia="Times New Roman" w:hAnsi="Times New Roman"/>
                <w:b/>
                <w:bCs/>
                <w:color w:val="000000"/>
                <w:kern w:val="0"/>
                <w:sz w:val="24"/>
                <w:szCs w:val="24"/>
                <w:lang w:eastAsia="ru-RU"/>
              </w:rPr>
              <w:t>Познакомьтесь с</w:t>
            </w:r>
            <w:r w:rsidRPr="00FA46CA">
              <w:rPr>
                <w:rFonts w:ascii="Times New Roman" w:eastAsia="Times New Roman" w:hAnsi="Times New Roman"/>
                <w:b/>
                <w:bCs/>
                <w:color w:val="000000"/>
                <w:kern w:val="0"/>
                <w:sz w:val="24"/>
                <w:szCs w:val="24"/>
                <w:lang w:val="en-US" w:eastAsia="ru-RU"/>
              </w:rPr>
              <w:t> </w:t>
            </w:r>
            <w:r w:rsidRPr="00FA46CA">
              <w:rPr>
                <w:rFonts w:ascii="Times New Roman" w:eastAsia="Times New Roman" w:hAnsi="Times New Roman"/>
                <w:b/>
                <w:bCs/>
                <w:color w:val="000000"/>
                <w:kern w:val="0"/>
                <w:sz w:val="24"/>
                <w:szCs w:val="24"/>
                <w:lang w:eastAsia="ru-RU"/>
              </w:rPr>
              <w:t>языками и национальностями</w:t>
            </w:r>
            <w:r w:rsidRPr="00FA46CA">
              <w:rPr>
                <w:rFonts w:ascii="Times New Roman" w:eastAsia="Times New Roman" w:hAnsi="Times New Roman"/>
                <w:b/>
                <w:bCs/>
                <w:color w:val="000000"/>
                <w:kern w:val="0"/>
                <w:sz w:val="24"/>
                <w:szCs w:val="24"/>
                <w:lang w:val="en-US" w:eastAsia="ru-RU"/>
              </w:rPr>
              <w:t> </w:t>
            </w:r>
            <w:r w:rsidRPr="00FA46CA">
              <w:rPr>
                <w:rFonts w:ascii="Times New Roman" w:eastAsia="Times New Roman" w:hAnsi="Times New Roman"/>
                <w:b/>
                <w:bCs/>
                <w:color w:val="000000"/>
                <w:kern w:val="0"/>
                <w:sz w:val="24"/>
                <w:szCs w:val="24"/>
                <w:lang w:eastAsia="ru-RU"/>
              </w:rPr>
              <w:t>и прочитайте их:</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Sprachen - </w:t>
            </w:r>
            <w:r w:rsidRPr="00FA46CA">
              <w:rPr>
                <w:rFonts w:ascii="Times New Roman" w:eastAsia="Times New Roman" w:hAnsi="Times New Roman"/>
                <w:color w:val="000000"/>
                <w:kern w:val="0"/>
                <w:sz w:val="24"/>
                <w:szCs w:val="24"/>
                <w:lang w:eastAsia="ru-RU"/>
              </w:rPr>
              <w:t>языки (их названия образуются с помощью суффикса -</w:t>
            </w:r>
            <w:r w:rsidRPr="00FA46CA">
              <w:rPr>
                <w:rFonts w:ascii="Times New Roman" w:eastAsia="Times New Roman" w:hAnsi="Times New Roman"/>
                <w:b/>
                <w:bCs/>
                <w:color w:val="000000"/>
                <w:kern w:val="0"/>
                <w:sz w:val="24"/>
                <w:szCs w:val="24"/>
                <w:lang w:eastAsia="ru-RU"/>
              </w:rPr>
              <w:t>isch</w:t>
            </w:r>
            <w:r w:rsidRPr="00FA46CA">
              <w:rPr>
                <w:rFonts w:ascii="Times New Roman" w:eastAsia="Times New Roman" w:hAnsi="Times New Roman"/>
                <w:color w:val="000000"/>
                <w:kern w:val="0"/>
                <w:sz w:val="24"/>
                <w:szCs w:val="24"/>
                <w:lang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englisch/ Englisch/ das Englische - </w:t>
            </w:r>
            <w:r w:rsidRPr="00FA46CA">
              <w:rPr>
                <w:rFonts w:ascii="Times New Roman" w:eastAsia="Times New Roman" w:hAnsi="Times New Roman"/>
                <w:color w:val="000000"/>
                <w:kern w:val="0"/>
                <w:sz w:val="24"/>
                <w:szCs w:val="24"/>
                <w:lang w:eastAsia="ru-RU"/>
              </w:rPr>
              <w:t>английский</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язык</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russisch/ Russisch/ das Russische - </w:t>
            </w:r>
            <w:r w:rsidRPr="00FA46CA">
              <w:rPr>
                <w:rFonts w:ascii="Times New Roman" w:eastAsia="Times New Roman" w:hAnsi="Times New Roman"/>
                <w:color w:val="000000"/>
                <w:kern w:val="0"/>
                <w:sz w:val="24"/>
                <w:szCs w:val="24"/>
                <w:lang w:eastAsia="ru-RU"/>
              </w:rPr>
              <w:t>русский</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язык</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eastAsia="ru-RU"/>
              </w:rPr>
              <w:t>Но</w:t>
            </w:r>
            <w:r w:rsidRPr="00FA46CA">
              <w:rPr>
                <w:rFonts w:ascii="Times New Roman" w:eastAsia="Times New Roman" w:hAnsi="Times New Roman"/>
                <w:color w:val="000000"/>
                <w:kern w:val="0"/>
                <w:sz w:val="24"/>
                <w:szCs w:val="24"/>
                <w:lang w:val="en-US" w:eastAsia="ru-RU"/>
              </w:rPr>
              <w:t xml:space="preserve">: deutsch/ Deutsch/ das Deutsche - </w:t>
            </w:r>
            <w:r w:rsidRPr="00FA46CA">
              <w:rPr>
                <w:rFonts w:ascii="Times New Roman" w:eastAsia="Times New Roman" w:hAnsi="Times New Roman"/>
                <w:color w:val="000000"/>
                <w:kern w:val="0"/>
                <w:sz w:val="24"/>
                <w:szCs w:val="24"/>
                <w:lang w:eastAsia="ru-RU"/>
              </w:rPr>
              <w:t>немецкий</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язык</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Напрмер: Ich spreche deutsch/ Deutsch. - Я говорю по-немецки/на немецком языке.</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lerne Deutsch - Я изучаю немецкий язык.</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Wie heißt es im Deutschen? - Как это называется на немецком языке?</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t>
            </w:r>
            <w:r w:rsidRPr="00FA46CA">
              <w:rPr>
                <w:rFonts w:ascii="Times New Roman" w:eastAsia="Times New Roman" w:hAnsi="Times New Roman"/>
                <w:color w:val="000000"/>
                <w:kern w:val="0"/>
                <w:sz w:val="24"/>
                <w:szCs w:val="24"/>
                <w:lang w:eastAsia="ru-RU"/>
              </w:rPr>
              <w:t>Или</w:t>
            </w:r>
            <w:r w:rsidRPr="00FA46CA">
              <w:rPr>
                <w:rFonts w:ascii="Times New Roman" w:eastAsia="Times New Roman" w:hAnsi="Times New Roman"/>
                <w:color w:val="000000"/>
                <w:kern w:val="0"/>
                <w:sz w:val="24"/>
                <w:szCs w:val="24"/>
                <w:lang w:val="en-US" w:eastAsia="ru-RU"/>
              </w:rPr>
              <w:t>: Wie heißt es auf deutsch?)</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Übersetzen Sie aus dem Deutschen ins Russische. - </w:t>
            </w:r>
            <w:r w:rsidRPr="00FA46CA">
              <w:rPr>
                <w:rFonts w:ascii="Times New Roman" w:eastAsia="Times New Roman" w:hAnsi="Times New Roman"/>
                <w:color w:val="000000"/>
                <w:kern w:val="0"/>
                <w:sz w:val="24"/>
                <w:szCs w:val="24"/>
                <w:lang w:eastAsia="ru-RU"/>
              </w:rPr>
              <w:t>Переведите</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с</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немецкого</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языка</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на</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lastRenderedPageBreak/>
              <w:t>русский</w:t>
            </w:r>
            <w:r w:rsidRPr="00FA46CA">
              <w:rPr>
                <w:rFonts w:ascii="Times New Roman" w:eastAsia="Times New Roman" w:hAnsi="Times New Roman"/>
                <w:color w:val="000000"/>
                <w:kern w:val="0"/>
                <w:sz w:val="24"/>
                <w:szCs w:val="24"/>
                <w:lang w:val="en-US"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tbl>
            <w:tblPr>
              <w:tblW w:w="934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2275"/>
              <w:gridCol w:w="2292"/>
              <w:gridCol w:w="2292"/>
              <w:gridCol w:w="2486"/>
            </w:tblGrid>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Land</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Sprache</w:t>
                  </w:r>
                </w:p>
              </w:tc>
              <w:tc>
                <w:tcPr>
                  <w:tcW w:w="444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Nationalität /Staatsangehörigkeit</w:t>
                  </w:r>
                </w:p>
                <w:p w:rsidR="00795341" w:rsidRPr="00FA46CA" w:rsidRDefault="00795341" w:rsidP="00795341">
                  <w:pPr>
                    <w:suppressAutoHyphens w:val="0"/>
                    <w:spacing w:after="150" w:line="240" w:lineRule="auto"/>
                    <w:jc w:val="center"/>
                    <w:rPr>
                      <w:rFonts w:ascii="Times New Roman" w:eastAsia="Times New Roman" w:hAnsi="Times New Roman"/>
                      <w:color w:val="000000"/>
                      <w:kern w:val="0"/>
                      <w:sz w:val="24"/>
                      <w:szCs w:val="24"/>
                      <w:lang w:val="en-US" w:eastAsia="ru-RU"/>
                    </w:rPr>
                  </w:pP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Ru</w:t>
                  </w:r>
                  <w:r w:rsidRPr="00FA46CA">
                    <w:rPr>
                      <w:rFonts w:ascii="Times New Roman" w:eastAsia="Times New Roman" w:hAnsi="Times New Roman"/>
                      <w:color w:val="000000"/>
                      <w:kern w:val="0"/>
                      <w:sz w:val="24"/>
                      <w:szCs w:val="24"/>
                      <w:lang w:eastAsia="ru-RU"/>
                    </w:rPr>
                    <w:t>β</w:t>
                  </w:r>
                  <w:r w:rsidRPr="00FA46CA">
                    <w:rPr>
                      <w:rFonts w:ascii="Times New Roman" w:eastAsia="Times New Roman" w:hAnsi="Times New Roman"/>
                      <w:color w:val="000000"/>
                      <w:kern w:val="0"/>
                      <w:sz w:val="24"/>
                      <w:szCs w:val="24"/>
                      <w:lang w:val="en-US" w:eastAsia="ru-RU"/>
                    </w:rPr>
                    <w:t>land</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russisch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Russe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Russin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Deutschland</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deutsch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Deutsche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Deutsche</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Österreich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österreichisch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Österreicher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Österreicherin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Poland</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polnisch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Pole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Polin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Italien</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italienisch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Italiener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Italienerin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Kanada</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kanadisch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Kanaderin</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Kanaderin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China</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chinesisch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Chineser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Chinesin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Frankreich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französisch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Franzose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Französin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England</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englisch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Engländer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Engländerin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Libanon</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libanisch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Libaner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Libanerin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Iran</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irisch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Iraner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Iranerin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Irak</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irakisch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Iraker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Irakerin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Ukraine</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ukrainisch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Ukrainer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Ukrainerin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Türkei</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türkisch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Türke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Türkin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Mongolei</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mongolisch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Mongole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Mongolin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Slowakei</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slowakisch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Slowake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Slowakin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Niederlande</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niederlandisch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Niederlande</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Niederlandin</w:t>
                  </w:r>
                </w:p>
              </w:tc>
            </w:tr>
            <w:tr w:rsidR="00795341" w:rsidRPr="00A07216" w:rsidTr="00795341">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USA</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englisch</w:t>
                  </w:r>
                </w:p>
              </w:tc>
              <w:tc>
                <w:tcPr>
                  <w:tcW w:w="21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der Amerikaner</w:t>
                  </w:r>
                </w:p>
              </w:tc>
              <w:tc>
                <w:tcPr>
                  <w:tcW w:w="21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95341" w:rsidRPr="00FA46CA" w:rsidRDefault="00795341" w:rsidP="007953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Amerikanerin</w:t>
                  </w:r>
                </w:p>
              </w:tc>
            </w:tr>
          </w:tbl>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eastAsia="ru-RU"/>
              </w:rPr>
              <w:t>Задание</w:t>
            </w:r>
            <w:r w:rsidRPr="00FA46CA">
              <w:rPr>
                <w:rFonts w:ascii="Times New Roman" w:eastAsia="Times New Roman" w:hAnsi="Times New Roman"/>
                <w:b/>
                <w:bCs/>
                <w:color w:val="000000"/>
                <w:kern w:val="0"/>
                <w:sz w:val="24"/>
                <w:szCs w:val="24"/>
                <w:lang w:val="en-US" w:eastAsia="ru-RU"/>
              </w:rPr>
              <w:t xml:space="preserve"> 4.</w:t>
            </w:r>
            <w:r w:rsidRPr="00FA46CA">
              <w:rPr>
                <w:rFonts w:ascii="Times New Roman" w:eastAsia="Times New Roman" w:hAnsi="Times New Roman"/>
                <w:b/>
                <w:bCs/>
                <w:color w:val="000000"/>
                <w:kern w:val="0"/>
                <w:sz w:val="24"/>
                <w:szCs w:val="24"/>
                <w:lang w:eastAsia="ru-RU"/>
              </w:rPr>
              <w:t>Напишите</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из</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каких</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стран</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прибыли</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эти</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люди</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на</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каких</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языках</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они</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говорят</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и</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какое</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у</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них</w:t>
            </w:r>
            <w:r w:rsidRPr="00FA46CA">
              <w:rPr>
                <w:rFonts w:ascii="Times New Roman" w:eastAsia="Times New Roman" w:hAnsi="Times New Roman"/>
                <w:b/>
                <w:bCs/>
                <w:color w:val="000000"/>
                <w:kern w:val="0"/>
                <w:sz w:val="24"/>
                <w:szCs w:val="24"/>
                <w:lang w:val="en-US" w:eastAsia="ru-RU"/>
              </w:rPr>
              <w:t xml:space="preserve"> </w:t>
            </w:r>
            <w:r w:rsidRPr="00FA46CA">
              <w:rPr>
                <w:rFonts w:ascii="Times New Roman" w:eastAsia="Times New Roman" w:hAnsi="Times New Roman"/>
                <w:b/>
                <w:bCs/>
                <w:color w:val="000000"/>
                <w:kern w:val="0"/>
                <w:sz w:val="24"/>
                <w:szCs w:val="24"/>
                <w:lang w:eastAsia="ru-RU"/>
              </w:rPr>
              <w:t>гражданство</w:t>
            </w:r>
            <w:r w:rsidRPr="00FA46CA">
              <w:rPr>
                <w:rFonts w:ascii="Times New Roman" w:eastAsia="Times New Roman" w:hAnsi="Times New Roman"/>
                <w:b/>
                <w:bCs/>
                <w:color w:val="000000"/>
                <w:kern w:val="0"/>
                <w:sz w:val="24"/>
                <w:szCs w:val="24"/>
                <w:lang w:val="en-US"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eastAsia="ru-RU"/>
              </w:rPr>
              <w:t>Пример</w:t>
            </w:r>
            <w:r w:rsidRPr="00FA46CA">
              <w:rPr>
                <w:rFonts w:ascii="Times New Roman" w:eastAsia="Times New Roman" w:hAnsi="Times New Roman"/>
                <w:b/>
                <w:bCs/>
                <w:color w:val="000000"/>
                <w:kern w:val="0"/>
                <w:sz w:val="24"/>
                <w:szCs w:val="24"/>
                <w:lang w:val="en-US" w:eastAsia="ru-RU"/>
              </w:rPr>
              <w:t>:</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 Frau Johnson kommt aus den USA, sie spricht englisch. Sie ist Amerikanerin.</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Herr Smith— </w:t>
            </w:r>
            <w:r w:rsidRPr="00FA46CA">
              <w:rPr>
                <w:rFonts w:ascii="Times New Roman" w:eastAsia="Times New Roman" w:hAnsi="Times New Roman"/>
                <w:color w:val="000000"/>
                <w:kern w:val="0"/>
                <w:sz w:val="24"/>
                <w:szCs w:val="24"/>
                <w:lang w:eastAsia="ru-RU"/>
              </w:rPr>
              <w:t>Англия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Herr Müller — </w:t>
            </w:r>
            <w:r w:rsidRPr="00FA46CA">
              <w:rPr>
                <w:rFonts w:ascii="Times New Roman" w:eastAsia="Times New Roman" w:hAnsi="Times New Roman"/>
                <w:color w:val="000000"/>
                <w:kern w:val="0"/>
                <w:sz w:val="24"/>
                <w:szCs w:val="24"/>
                <w:lang w:eastAsia="ru-RU"/>
              </w:rPr>
              <w:t>Германия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Herr Mao-Dung — </w:t>
            </w:r>
            <w:r w:rsidRPr="00FA46CA">
              <w:rPr>
                <w:rFonts w:ascii="Times New Roman" w:eastAsia="Times New Roman" w:hAnsi="Times New Roman"/>
                <w:color w:val="000000"/>
                <w:kern w:val="0"/>
                <w:sz w:val="24"/>
                <w:szCs w:val="24"/>
                <w:lang w:eastAsia="ru-RU"/>
              </w:rPr>
              <w:t>Китай</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Frau Seurat — </w:t>
            </w:r>
            <w:r w:rsidRPr="00FA46CA">
              <w:rPr>
                <w:rFonts w:ascii="Times New Roman" w:eastAsia="Times New Roman" w:hAnsi="Times New Roman"/>
                <w:color w:val="000000"/>
                <w:kern w:val="0"/>
                <w:sz w:val="24"/>
                <w:szCs w:val="24"/>
                <w:lang w:eastAsia="ru-RU"/>
              </w:rPr>
              <w:t>Швейцария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Frau Johnson — </w:t>
            </w:r>
            <w:r w:rsidRPr="00FA46CA">
              <w:rPr>
                <w:rFonts w:ascii="Times New Roman" w:eastAsia="Times New Roman" w:hAnsi="Times New Roman"/>
                <w:color w:val="000000"/>
                <w:kern w:val="0"/>
                <w:sz w:val="24"/>
                <w:szCs w:val="24"/>
                <w:lang w:eastAsia="ru-RU"/>
              </w:rPr>
              <w:t>США</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Herr Richoux — </w:t>
            </w:r>
            <w:r w:rsidRPr="00FA46CA">
              <w:rPr>
                <w:rFonts w:ascii="Times New Roman" w:eastAsia="Times New Roman" w:hAnsi="Times New Roman"/>
                <w:color w:val="000000"/>
                <w:kern w:val="0"/>
                <w:sz w:val="24"/>
                <w:szCs w:val="24"/>
                <w:lang w:eastAsia="ru-RU"/>
              </w:rPr>
              <w:t>Франция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Frau Paolini — </w:t>
            </w:r>
            <w:r w:rsidRPr="00FA46CA">
              <w:rPr>
                <w:rFonts w:ascii="Times New Roman" w:eastAsia="Times New Roman" w:hAnsi="Times New Roman"/>
                <w:color w:val="000000"/>
                <w:kern w:val="0"/>
                <w:sz w:val="24"/>
                <w:szCs w:val="24"/>
                <w:lang w:eastAsia="ru-RU"/>
              </w:rPr>
              <w:t>Италия</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Herr Duchene — </w:t>
            </w:r>
            <w:r w:rsidRPr="00FA46CA">
              <w:rPr>
                <w:rFonts w:ascii="Times New Roman" w:eastAsia="Times New Roman" w:hAnsi="Times New Roman"/>
                <w:color w:val="000000"/>
                <w:kern w:val="0"/>
                <w:sz w:val="24"/>
                <w:szCs w:val="24"/>
                <w:lang w:eastAsia="ru-RU"/>
              </w:rPr>
              <w:t>Канада</w:t>
            </w:r>
          </w:p>
          <w:p w:rsidR="00795341" w:rsidRPr="00FA46CA" w:rsidRDefault="00795341" w:rsidP="007953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lastRenderedPageBreak/>
              <w:t xml:space="preserve">Frau Hikmet — </w:t>
            </w:r>
            <w:r w:rsidRPr="00FA46CA">
              <w:rPr>
                <w:rFonts w:ascii="Times New Roman" w:eastAsia="Times New Roman" w:hAnsi="Times New Roman"/>
                <w:color w:val="000000"/>
                <w:kern w:val="0"/>
                <w:sz w:val="24"/>
                <w:szCs w:val="24"/>
                <w:lang w:eastAsia="ru-RU"/>
              </w:rPr>
              <w:t>Турция</w:t>
            </w:r>
          </w:p>
          <w:p w:rsidR="00066328" w:rsidRPr="00FA46CA" w:rsidRDefault="00066328" w:rsidP="00795341">
            <w:pPr>
              <w:pStyle w:val="ae"/>
              <w:shd w:val="clear" w:color="auto" w:fill="FFFFFF"/>
              <w:spacing w:before="0" w:beforeAutospacing="0" w:after="0" w:afterAutospacing="0"/>
              <w:jc w:val="both"/>
              <w:rPr>
                <w:color w:val="000000"/>
                <w:lang w:val="en-US"/>
              </w:rPr>
            </w:pPr>
          </w:p>
          <w:p w:rsidR="00066328" w:rsidRPr="00FA46CA"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328" w:rsidRPr="00FA46CA"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val="en-US" w:eastAsia="ru-RU"/>
              </w:rPr>
            </w:pPr>
          </w:p>
          <w:p w:rsidR="00066328" w:rsidRPr="00FA46CA" w:rsidRDefault="00066328" w:rsidP="00066328">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795341" w:rsidRPr="00FA46CA">
              <w:rPr>
                <w:rFonts w:ascii="Times New Roman" w:hAnsi="Times New Roman"/>
                <w:b/>
                <w:color w:val="000000"/>
                <w:sz w:val="24"/>
                <w:szCs w:val="24"/>
                <w:shd w:val="clear" w:color="auto" w:fill="FFFFFF"/>
              </w:rPr>
              <w:t>11,12</w:t>
            </w:r>
          </w:p>
          <w:p w:rsidR="00066328" w:rsidRPr="00FA46CA" w:rsidRDefault="00066328" w:rsidP="00066328">
            <w:pPr>
              <w:spacing w:after="0" w:line="240" w:lineRule="auto"/>
              <w:jc w:val="both"/>
              <w:rPr>
                <w:rFonts w:ascii="Times New Roman" w:hAnsi="Times New Roman"/>
                <w:b/>
                <w:color w:val="000000"/>
                <w:sz w:val="24"/>
                <w:szCs w:val="24"/>
                <w:shd w:val="clear" w:color="auto" w:fill="FFFFFF"/>
              </w:rPr>
            </w:pP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b/>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795341" w:rsidRPr="00FA46CA">
              <w:rPr>
                <w:rFonts w:ascii="Times New Roman" w:hAnsi="Times New Roman"/>
                <w:sz w:val="24"/>
                <w:szCs w:val="24"/>
              </w:rPr>
              <w:t>Простые предложения: спрягать слабые глаголы в настоящем времени. Уметь спрягать неправильный глагол «быть»</w:t>
            </w: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F01CFB" w:rsidRPr="00FA46CA">
              <w:rPr>
                <w:rFonts w:ascii="Times New Roman" w:eastAsia="Times New Roman" w:hAnsi="Times New Roman"/>
                <w:color w:val="000000"/>
                <w:kern w:val="0"/>
                <w:sz w:val="24"/>
                <w:szCs w:val="24"/>
                <w:lang w:eastAsia="ru-RU"/>
              </w:rPr>
              <w:t>формирование граммат</w:t>
            </w:r>
            <w:r w:rsidRPr="00FA46CA">
              <w:rPr>
                <w:rFonts w:ascii="Times New Roman" w:eastAsia="Times New Roman" w:hAnsi="Times New Roman"/>
                <w:color w:val="000000"/>
                <w:kern w:val="0"/>
                <w:sz w:val="24"/>
                <w:szCs w:val="24"/>
                <w:lang w:eastAsia="ru-RU"/>
              </w:rPr>
              <w:t>ических навыков</w:t>
            </w: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066328" w:rsidRPr="00FA46CA" w:rsidRDefault="00066328" w:rsidP="0006632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066328" w:rsidRPr="00FA46CA" w:rsidRDefault="00066328" w:rsidP="0006632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F01CFB"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066328" w:rsidRPr="00FA46CA" w:rsidRDefault="00066328" w:rsidP="00066328">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066328" w:rsidRPr="00FA46CA" w:rsidRDefault="00066328" w:rsidP="0047000E">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47000E" w:rsidRPr="00FA46CA" w:rsidRDefault="0047000E" w:rsidP="0047000E">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F01CFB" w:rsidRPr="00FA46CA" w:rsidRDefault="0047000E" w:rsidP="00F01CFB">
            <w:pPr>
              <w:pStyle w:val="ae"/>
              <w:shd w:val="clear" w:color="auto" w:fill="FFFFFF"/>
              <w:spacing w:before="0" w:beforeAutospacing="0" w:after="150" w:afterAutospacing="0"/>
              <w:rPr>
                <w:color w:val="000000"/>
              </w:rPr>
            </w:pPr>
            <w:r w:rsidRPr="00FA46CA">
              <w:rPr>
                <w:b/>
              </w:rPr>
              <w:t xml:space="preserve">Задание 1. </w:t>
            </w:r>
            <w:r w:rsidR="00F01CFB" w:rsidRPr="00FA46CA">
              <w:rPr>
                <w:b/>
                <w:bCs/>
                <w:color w:val="000000"/>
              </w:rPr>
              <w:t>Изучите грамматический материал по теме «Спряжение глагола sein»</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https://youtu.be/np8pTO5x3u4 </w:t>
            </w:r>
            <w:r w:rsidRPr="00FA46CA">
              <w:rPr>
                <w:rFonts w:ascii="Times New Roman" w:eastAsia="Times New Roman" w:hAnsi="Times New Roman"/>
                <w:b/>
                <w:bCs/>
                <w:color w:val="000000"/>
                <w:kern w:val="0"/>
                <w:sz w:val="24"/>
                <w:szCs w:val="24"/>
                <w:lang w:eastAsia="ru-RU"/>
              </w:rPr>
              <w:t>и заполните таблицу:</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запишите 5 форм глагола в настоящем времени</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запишите</w:t>
            </w:r>
            <w:proofErr w:type="gramEnd"/>
            <w:r w:rsidRPr="00FA46CA">
              <w:rPr>
                <w:rFonts w:ascii="Times New Roman" w:eastAsia="Times New Roman" w:hAnsi="Times New Roman"/>
                <w:color w:val="000000"/>
                <w:kern w:val="0"/>
                <w:sz w:val="24"/>
                <w:szCs w:val="24"/>
                <w:lang w:eastAsia="ru-RU"/>
              </w:rPr>
              <w:t xml:space="preserve"> как строится отрицательное предложение</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запишите</w:t>
            </w:r>
            <w:proofErr w:type="gramEnd"/>
            <w:r w:rsidRPr="00FA46CA">
              <w:rPr>
                <w:rFonts w:ascii="Times New Roman" w:eastAsia="Times New Roman" w:hAnsi="Times New Roman"/>
                <w:color w:val="000000"/>
                <w:kern w:val="0"/>
                <w:sz w:val="24"/>
                <w:szCs w:val="24"/>
                <w:lang w:eastAsia="ru-RU"/>
              </w:rPr>
              <w:t xml:space="preserve"> как строится вопросительное предложение</w:t>
            </w:r>
          </w:p>
          <w:tbl>
            <w:tblPr>
              <w:tblW w:w="991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362"/>
              <w:gridCol w:w="3042"/>
              <w:gridCol w:w="3338"/>
              <w:gridCol w:w="3173"/>
            </w:tblGrid>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eastAsia="ru-RU"/>
                    </w:rPr>
                  </w:pP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t>
                  </w: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t>
                  </w:r>
                </w:p>
              </w:tc>
            </w:tr>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w:t>
                  </w: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Ich … glücklich.</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r>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w:t>
                  </w: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Du … gesund.</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r>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3</w:t>
                  </w: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Er, Es, Sie … zufrieden.</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r>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4</w:t>
                  </w: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Wir, Sie. </w:t>
                  </w:r>
                  <w:proofErr w:type="gramStart"/>
                  <w:r w:rsidRPr="00FA46CA">
                    <w:rPr>
                      <w:rFonts w:ascii="Times New Roman" w:eastAsia="Times New Roman" w:hAnsi="Times New Roman"/>
                      <w:color w:val="000000"/>
                      <w:kern w:val="0"/>
                      <w:sz w:val="24"/>
                      <w:szCs w:val="24"/>
                      <w:lang w:val="en-US" w:eastAsia="ru-RU"/>
                    </w:rPr>
                    <w:t>sie</w:t>
                  </w:r>
                  <w:proofErr w:type="gramEnd"/>
                  <w:r w:rsidRPr="00FA46CA">
                    <w:rPr>
                      <w:rFonts w:ascii="Times New Roman" w:eastAsia="Times New Roman" w:hAnsi="Times New Roman"/>
                      <w:color w:val="000000"/>
                      <w:kern w:val="0"/>
                      <w:sz w:val="24"/>
                      <w:szCs w:val="24"/>
                      <w:lang w:val="en-US" w:eastAsia="ru-RU"/>
                    </w:rPr>
                    <w:t xml:space="preserve"> … sicher.</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r>
            <w:tr w:rsidR="00F01CFB" w:rsidRPr="00A07216" w:rsidTr="00F01CFB">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jc w:val="center"/>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5</w:t>
                  </w:r>
                </w:p>
              </w:tc>
              <w:tc>
                <w:tcPr>
                  <w:tcW w:w="27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Ihr … verheiratet.</w:t>
                  </w:r>
                </w:p>
              </w:tc>
              <w:tc>
                <w:tcPr>
                  <w:tcW w:w="30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F01CFB" w:rsidRPr="00FA46CA" w:rsidRDefault="00F01CFB" w:rsidP="00F01CFB">
                  <w:pPr>
                    <w:suppressAutoHyphens w:val="0"/>
                    <w:spacing w:after="150" w:line="240" w:lineRule="auto"/>
                    <w:rPr>
                      <w:rFonts w:ascii="Times New Roman" w:eastAsia="Times New Roman" w:hAnsi="Times New Roman"/>
                      <w:color w:val="000000"/>
                      <w:kern w:val="0"/>
                      <w:sz w:val="24"/>
                      <w:szCs w:val="24"/>
                      <w:lang w:val="en-US" w:eastAsia="ru-RU"/>
                    </w:rPr>
                  </w:pPr>
                </w:p>
              </w:tc>
            </w:tr>
          </w:tbl>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eastAsia="ru-RU"/>
              </w:rPr>
              <w:t>Запишите</w:t>
            </w:r>
            <w:r w:rsidRPr="00FA46CA">
              <w:rPr>
                <w:rFonts w:ascii="Times New Roman" w:eastAsia="Times New Roman" w:hAnsi="Times New Roman"/>
                <w:b/>
                <w:bCs/>
                <w:color w:val="000000"/>
                <w:kern w:val="0"/>
                <w:sz w:val="24"/>
                <w:szCs w:val="24"/>
                <w:lang w:val="en-US" w:eastAsia="ru-RU"/>
              </w:rPr>
              <w:t>:</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Глагол </w:t>
            </w:r>
            <w:r w:rsidRPr="00FA46CA">
              <w:rPr>
                <w:rFonts w:ascii="Times New Roman" w:eastAsia="Times New Roman" w:hAnsi="Times New Roman"/>
                <w:b/>
                <w:bCs/>
                <w:color w:val="000000"/>
                <w:kern w:val="0"/>
                <w:sz w:val="24"/>
                <w:szCs w:val="24"/>
                <w:lang w:eastAsia="ru-RU"/>
              </w:rPr>
              <w:t>«sein» образует </w:t>
            </w:r>
            <w:r w:rsidRPr="00FA46CA">
              <w:rPr>
                <w:rFonts w:ascii="Times New Roman" w:eastAsia="Times New Roman" w:hAnsi="Times New Roman"/>
                <w:color w:val="000000"/>
                <w:kern w:val="0"/>
                <w:sz w:val="24"/>
                <w:szCs w:val="24"/>
                <w:lang w:eastAsia="ru-RU"/>
              </w:rPr>
              <w:t>устойчивые сочетания</w:t>
            </w:r>
            <w:r w:rsidRPr="00FA46CA">
              <w:rPr>
                <w:rFonts w:ascii="Times New Roman" w:eastAsia="Times New Roman" w:hAnsi="Times New Roman"/>
                <w:b/>
                <w:bCs/>
                <w:color w:val="000000"/>
                <w:kern w:val="0"/>
                <w:sz w:val="24"/>
                <w:szCs w:val="24"/>
                <w:lang w:eastAsia="ru-RU"/>
              </w:rPr>
              <w:t>:</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Es ist + существительное</w:t>
            </w:r>
            <w:r w:rsidRPr="00FA46CA">
              <w:rPr>
                <w:rFonts w:ascii="Times New Roman" w:eastAsia="Times New Roman" w:hAnsi="Times New Roman"/>
                <w:color w:val="000000"/>
                <w:kern w:val="0"/>
                <w:sz w:val="24"/>
                <w:szCs w:val="24"/>
                <w:lang w:eastAsia="ru-RU"/>
              </w:rPr>
              <w:t> – для описания какого-либо факта;</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Es ist + прилагательное</w:t>
            </w:r>
            <w:r w:rsidRPr="00FA46CA">
              <w:rPr>
                <w:rFonts w:ascii="Times New Roman" w:eastAsia="Times New Roman" w:hAnsi="Times New Roman"/>
                <w:color w:val="000000"/>
                <w:kern w:val="0"/>
                <w:sz w:val="24"/>
                <w:szCs w:val="24"/>
                <w:lang w:eastAsia="ru-RU"/>
              </w:rPr>
              <w:t> - для описания явления, чувства.</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Переводится только последнее слово:</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eastAsia="ru-RU"/>
              </w:rPr>
              <w:t>Es ist Montag. Понедельник</w:t>
            </w:r>
            <w:r w:rsidRPr="00FA46CA">
              <w:rPr>
                <w:rFonts w:ascii="Times New Roman" w:eastAsia="Times New Roman" w:hAnsi="Times New Roman"/>
                <w:b/>
                <w:bCs/>
                <w:color w:val="000000"/>
                <w:kern w:val="0"/>
                <w:sz w:val="24"/>
                <w:szCs w:val="24"/>
                <w:lang w:val="en-US" w:eastAsia="ru-RU"/>
              </w:rPr>
              <w:t>. </w:t>
            </w:r>
            <w:r w:rsidRPr="00FA46CA">
              <w:rPr>
                <w:rFonts w:ascii="Times New Roman" w:eastAsia="Times New Roman" w:hAnsi="Times New Roman"/>
                <w:color w:val="000000"/>
                <w:kern w:val="0"/>
                <w:sz w:val="24"/>
                <w:szCs w:val="24"/>
                <w:lang w:val="en-US" w:eastAsia="ru-RU"/>
              </w:rPr>
              <w:t xml:space="preserve">Es ist Winter. </w:t>
            </w:r>
            <w:r w:rsidRPr="00FA46CA">
              <w:rPr>
                <w:rFonts w:ascii="Times New Roman" w:eastAsia="Times New Roman" w:hAnsi="Times New Roman"/>
                <w:color w:val="000000"/>
                <w:kern w:val="0"/>
                <w:sz w:val="24"/>
                <w:szCs w:val="24"/>
                <w:lang w:eastAsia="ru-RU"/>
              </w:rPr>
              <w:t>Зима</w:t>
            </w:r>
            <w:r w:rsidRPr="00FA46CA">
              <w:rPr>
                <w:rFonts w:ascii="Times New Roman" w:eastAsia="Times New Roman" w:hAnsi="Times New Roman"/>
                <w:color w:val="000000"/>
                <w:kern w:val="0"/>
                <w:sz w:val="24"/>
                <w:szCs w:val="24"/>
                <w:lang w:val="en-US" w:eastAsia="ru-RU"/>
              </w:rPr>
              <w:t>.</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val="en-US" w:eastAsia="ru-RU"/>
              </w:rPr>
              <w:t xml:space="preserve">Es ist sehr angenehm. </w:t>
            </w:r>
            <w:r w:rsidRPr="00FA46CA">
              <w:rPr>
                <w:rFonts w:ascii="Times New Roman" w:eastAsia="Times New Roman" w:hAnsi="Times New Roman"/>
                <w:color w:val="000000"/>
                <w:kern w:val="0"/>
                <w:sz w:val="24"/>
                <w:szCs w:val="24"/>
                <w:lang w:eastAsia="ru-RU"/>
              </w:rPr>
              <w:t>Очень приятно. Es ist dunkel. Темно.</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Das ist (Das sind) + существительное</w:t>
            </w:r>
            <w:r w:rsidRPr="00FA46CA">
              <w:rPr>
                <w:rFonts w:ascii="Times New Roman" w:eastAsia="Times New Roman" w:hAnsi="Times New Roman"/>
                <w:color w:val="000000"/>
                <w:kern w:val="0"/>
                <w:sz w:val="24"/>
                <w:szCs w:val="24"/>
                <w:lang w:eastAsia="ru-RU"/>
              </w:rPr>
              <w:t> – для указания на какой-либо предмет или лицо в ед. и мн. ч. Переводится: </w:t>
            </w:r>
            <w:r w:rsidRPr="00FA46CA">
              <w:rPr>
                <w:rFonts w:ascii="Times New Roman" w:eastAsia="Times New Roman" w:hAnsi="Times New Roman"/>
                <w:b/>
                <w:bCs/>
                <w:color w:val="000000"/>
                <w:kern w:val="0"/>
                <w:sz w:val="24"/>
                <w:szCs w:val="24"/>
                <w:lang w:eastAsia="ru-RU"/>
              </w:rPr>
              <w:t>Это ….</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Das ist</w:t>
            </w:r>
            <w:r w:rsidRPr="00FA46CA">
              <w:rPr>
                <w:rFonts w:ascii="Times New Roman" w:eastAsia="Times New Roman" w:hAnsi="Times New Roman"/>
                <w:color w:val="000000"/>
                <w:kern w:val="0"/>
                <w:sz w:val="24"/>
                <w:szCs w:val="24"/>
                <w:lang w:val="en-US" w:eastAsia="ru-RU"/>
              </w:rPr>
              <w:t> mein Institut. </w:t>
            </w:r>
            <w:r w:rsidRPr="00FA46CA">
              <w:rPr>
                <w:rFonts w:ascii="Times New Roman" w:eastAsia="Times New Roman" w:hAnsi="Times New Roman"/>
                <w:b/>
                <w:bCs/>
                <w:color w:val="000000"/>
                <w:kern w:val="0"/>
                <w:sz w:val="24"/>
                <w:szCs w:val="24"/>
                <w:lang w:val="en-US" w:eastAsia="ru-RU"/>
              </w:rPr>
              <w:t>Das sind</w:t>
            </w:r>
            <w:r w:rsidRPr="00FA46CA">
              <w:rPr>
                <w:rFonts w:ascii="Times New Roman" w:eastAsia="Times New Roman" w:hAnsi="Times New Roman"/>
                <w:color w:val="000000"/>
                <w:kern w:val="0"/>
                <w:sz w:val="24"/>
                <w:szCs w:val="24"/>
                <w:lang w:val="en-US" w:eastAsia="ru-RU"/>
              </w:rPr>
              <w:t> meine Kollegen.</w:t>
            </w:r>
            <w:r w:rsidRPr="00FA46CA">
              <w:rPr>
                <w:rFonts w:ascii="Times New Roman" w:eastAsia="Times New Roman" w:hAnsi="Times New Roman"/>
                <w:color w:val="000000"/>
                <w:kern w:val="0"/>
                <w:sz w:val="24"/>
                <w:szCs w:val="24"/>
                <w:lang w:val="en-US" w:eastAsia="ru-RU"/>
              </w:rPr>
              <w:br/>
            </w:r>
            <w:r w:rsidRPr="00FA46CA">
              <w:rPr>
                <w:rFonts w:ascii="Times New Roman" w:eastAsia="Times New Roman" w:hAnsi="Times New Roman"/>
                <w:b/>
                <w:bCs/>
                <w:color w:val="000000"/>
                <w:kern w:val="0"/>
                <w:sz w:val="24"/>
                <w:szCs w:val="24"/>
                <w:lang w:val="en-US" w:eastAsia="ru-RU"/>
              </w:rPr>
              <w:t>Was ist das</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b/>
                <w:bCs/>
                <w:color w:val="000000"/>
                <w:kern w:val="0"/>
                <w:sz w:val="24"/>
                <w:szCs w:val="24"/>
                <w:lang w:val="en-US" w:eastAsia="ru-RU"/>
              </w:rPr>
              <w:t>Wer sind das</w:t>
            </w:r>
            <w:r w:rsidRPr="00FA46CA">
              <w:rPr>
                <w:rFonts w:ascii="Times New Roman" w:eastAsia="Times New Roman" w:hAnsi="Times New Roman"/>
                <w:color w:val="000000"/>
                <w:kern w:val="0"/>
                <w:sz w:val="24"/>
                <w:szCs w:val="24"/>
                <w:lang w:val="en-US" w:eastAsia="ru-RU"/>
              </w:rPr>
              <w:t>?</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kern w:val="0"/>
                <w:sz w:val="24"/>
                <w:szCs w:val="24"/>
                <w:lang w:eastAsia="ru-RU"/>
              </w:rPr>
              <w:t>Задание</w:t>
            </w:r>
            <w:r w:rsidRPr="00FA46CA">
              <w:rPr>
                <w:rFonts w:ascii="Times New Roman" w:eastAsia="Times New Roman" w:hAnsi="Times New Roman"/>
                <w:b/>
                <w:bCs/>
                <w:color w:val="000000"/>
                <w:kern w:val="0"/>
                <w:sz w:val="24"/>
                <w:szCs w:val="24"/>
                <w:lang w:eastAsia="ru-RU"/>
              </w:rPr>
              <w:t xml:space="preserve"> 2. Прочитайте </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eastAsia="ru-RU"/>
              </w:rPr>
              <w:lastRenderedPageBreak/>
              <w:t>Ich </w:t>
            </w:r>
            <w:r w:rsidRPr="00FA46CA">
              <w:rPr>
                <w:rFonts w:ascii="Times New Roman" w:eastAsia="Times New Roman" w:hAnsi="Times New Roman"/>
                <w:b/>
                <w:bCs/>
                <w:color w:val="000000"/>
                <w:kern w:val="0"/>
                <w:sz w:val="24"/>
                <w:szCs w:val="24"/>
                <w:lang w:eastAsia="ru-RU"/>
              </w:rPr>
              <w:t>bin</w:t>
            </w:r>
            <w:r w:rsidRPr="00FA46CA">
              <w:rPr>
                <w:rFonts w:ascii="Times New Roman" w:eastAsia="Times New Roman" w:hAnsi="Times New Roman"/>
                <w:color w:val="000000"/>
                <w:kern w:val="0"/>
                <w:sz w:val="24"/>
                <w:szCs w:val="24"/>
                <w:lang w:eastAsia="ru-RU"/>
              </w:rPr>
              <w:t> Student.                                         </w:t>
            </w:r>
            <w:r w:rsidRPr="00FA46CA">
              <w:rPr>
                <w:rFonts w:ascii="Times New Roman" w:eastAsia="Times New Roman" w:hAnsi="Times New Roman"/>
                <w:color w:val="000000"/>
                <w:kern w:val="0"/>
                <w:sz w:val="24"/>
                <w:szCs w:val="24"/>
                <w:lang w:val="en-US" w:eastAsia="ru-RU"/>
              </w:rPr>
              <w:t>Wir</w:t>
            </w:r>
            <w:r w:rsidRPr="00FA46CA">
              <w:rPr>
                <w:rFonts w:ascii="Times New Roman" w:eastAsia="Times New Roman" w:hAnsi="Times New Roman"/>
                <w:b/>
                <w:bCs/>
                <w:color w:val="000000"/>
                <w:kern w:val="0"/>
                <w:sz w:val="24"/>
                <w:szCs w:val="24"/>
                <w:lang w:val="en-US" w:eastAsia="ru-RU"/>
              </w:rPr>
              <w:t> sind</w:t>
            </w:r>
            <w:r w:rsidRPr="00FA46CA">
              <w:rPr>
                <w:rFonts w:ascii="Times New Roman" w:eastAsia="Times New Roman" w:hAnsi="Times New Roman"/>
                <w:color w:val="000000"/>
                <w:kern w:val="0"/>
                <w:sz w:val="24"/>
                <w:szCs w:val="24"/>
                <w:lang w:val="en-US" w:eastAsia="ru-RU"/>
              </w:rPr>
              <w:t> Praktikanten.</w:t>
            </w:r>
            <w:r w:rsidRPr="00FA46CA">
              <w:rPr>
                <w:rFonts w:ascii="Times New Roman" w:eastAsia="Times New Roman" w:hAnsi="Times New Roman"/>
                <w:color w:val="000000"/>
                <w:kern w:val="0"/>
                <w:sz w:val="24"/>
                <w:szCs w:val="24"/>
                <w:lang w:val="en-US" w:eastAsia="ru-RU"/>
              </w:rPr>
              <w:br/>
              <w:t>Du </w:t>
            </w:r>
            <w:r w:rsidRPr="00FA46CA">
              <w:rPr>
                <w:rFonts w:ascii="Times New Roman" w:eastAsia="Times New Roman" w:hAnsi="Times New Roman"/>
                <w:b/>
                <w:bCs/>
                <w:color w:val="000000"/>
                <w:kern w:val="0"/>
                <w:sz w:val="24"/>
                <w:szCs w:val="24"/>
                <w:lang w:val="en-US" w:eastAsia="ru-RU"/>
              </w:rPr>
              <w:t>bist</w:t>
            </w:r>
            <w:r w:rsidRPr="00FA46CA">
              <w:rPr>
                <w:rFonts w:ascii="Times New Roman" w:eastAsia="Times New Roman" w:hAnsi="Times New Roman"/>
                <w:color w:val="000000"/>
                <w:kern w:val="0"/>
                <w:sz w:val="24"/>
                <w:szCs w:val="24"/>
                <w:lang w:val="en-US" w:eastAsia="ru-RU"/>
              </w:rPr>
              <w:t> Sekretärin.                                    Ihr </w:t>
            </w:r>
            <w:r w:rsidRPr="00FA46CA">
              <w:rPr>
                <w:rFonts w:ascii="Times New Roman" w:eastAsia="Times New Roman" w:hAnsi="Times New Roman"/>
                <w:b/>
                <w:bCs/>
                <w:color w:val="000000"/>
                <w:kern w:val="0"/>
                <w:sz w:val="24"/>
                <w:szCs w:val="24"/>
                <w:lang w:val="en-US" w:eastAsia="ru-RU"/>
              </w:rPr>
              <w:t>seid</w:t>
            </w:r>
            <w:r w:rsidRPr="00FA46CA">
              <w:rPr>
                <w:rFonts w:ascii="Times New Roman" w:eastAsia="Times New Roman" w:hAnsi="Times New Roman"/>
                <w:color w:val="000000"/>
                <w:kern w:val="0"/>
                <w:sz w:val="24"/>
                <w:szCs w:val="24"/>
                <w:lang w:val="en-US" w:eastAsia="ru-RU"/>
              </w:rPr>
              <w:t> Amerikaner.</w:t>
            </w:r>
            <w:r w:rsidRPr="00FA46CA">
              <w:rPr>
                <w:rFonts w:ascii="Times New Roman" w:eastAsia="Times New Roman" w:hAnsi="Times New Roman"/>
                <w:color w:val="000000"/>
                <w:kern w:val="0"/>
                <w:sz w:val="24"/>
                <w:szCs w:val="24"/>
                <w:lang w:val="en-US" w:eastAsia="ru-RU"/>
              </w:rPr>
              <w:br/>
              <w:t>Er</w:t>
            </w:r>
            <w:r w:rsidRPr="00FA46CA">
              <w:rPr>
                <w:rFonts w:ascii="Times New Roman" w:eastAsia="Times New Roman" w:hAnsi="Times New Roman"/>
                <w:b/>
                <w:bCs/>
                <w:color w:val="000000"/>
                <w:kern w:val="0"/>
                <w:sz w:val="24"/>
                <w:szCs w:val="24"/>
                <w:lang w:val="en-US" w:eastAsia="ru-RU"/>
              </w:rPr>
              <w:t> ist</w:t>
            </w:r>
            <w:r w:rsidRPr="00FA46CA">
              <w:rPr>
                <w:rFonts w:ascii="Times New Roman" w:eastAsia="Times New Roman" w:hAnsi="Times New Roman"/>
                <w:color w:val="000000"/>
                <w:kern w:val="0"/>
                <w:sz w:val="24"/>
                <w:szCs w:val="24"/>
                <w:lang w:val="en-US" w:eastAsia="ru-RU"/>
              </w:rPr>
              <w:t> Architekt.                                     Sie </w:t>
            </w:r>
            <w:r w:rsidRPr="00FA46CA">
              <w:rPr>
                <w:rFonts w:ascii="Times New Roman" w:eastAsia="Times New Roman" w:hAnsi="Times New Roman"/>
                <w:b/>
                <w:bCs/>
                <w:color w:val="000000"/>
                <w:kern w:val="0"/>
                <w:sz w:val="24"/>
                <w:szCs w:val="24"/>
                <w:lang w:val="en-US" w:eastAsia="ru-RU"/>
              </w:rPr>
              <w:t>sind</w:t>
            </w:r>
            <w:r w:rsidRPr="00FA46CA">
              <w:rPr>
                <w:rFonts w:ascii="Times New Roman" w:eastAsia="Times New Roman" w:hAnsi="Times New Roman"/>
                <w:color w:val="000000"/>
                <w:kern w:val="0"/>
                <w:sz w:val="24"/>
                <w:szCs w:val="24"/>
                <w:lang w:val="en-US" w:eastAsia="ru-RU"/>
              </w:rPr>
              <w:t> Italiener.</w:t>
            </w:r>
            <w:r w:rsidRPr="00FA46CA">
              <w:rPr>
                <w:rFonts w:ascii="Times New Roman" w:eastAsia="Times New Roman" w:hAnsi="Times New Roman"/>
                <w:color w:val="000000"/>
                <w:kern w:val="0"/>
                <w:sz w:val="24"/>
                <w:szCs w:val="24"/>
                <w:lang w:val="en-US" w:eastAsia="ru-RU"/>
              </w:rPr>
              <w:br/>
              <w:t>Sie</w:t>
            </w:r>
            <w:r w:rsidRPr="00FA46CA">
              <w:rPr>
                <w:rFonts w:ascii="Times New Roman" w:eastAsia="Times New Roman" w:hAnsi="Times New Roman"/>
                <w:b/>
                <w:bCs/>
                <w:color w:val="000000"/>
                <w:kern w:val="0"/>
                <w:sz w:val="24"/>
                <w:szCs w:val="24"/>
                <w:lang w:val="en-US" w:eastAsia="ru-RU"/>
              </w:rPr>
              <w:t> ist </w:t>
            </w:r>
            <w:r w:rsidRPr="00FA46CA">
              <w:rPr>
                <w:rFonts w:ascii="Times New Roman" w:eastAsia="Times New Roman" w:hAnsi="Times New Roman"/>
                <w:color w:val="000000"/>
                <w:kern w:val="0"/>
                <w:sz w:val="24"/>
                <w:szCs w:val="24"/>
                <w:lang w:val="en-US" w:eastAsia="ru-RU"/>
              </w:rPr>
              <w:t>Rezeptionistin. Sie </w:t>
            </w:r>
            <w:r w:rsidRPr="00FA46CA">
              <w:rPr>
                <w:rFonts w:ascii="Times New Roman" w:eastAsia="Times New Roman" w:hAnsi="Times New Roman"/>
                <w:b/>
                <w:bCs/>
                <w:color w:val="000000"/>
                <w:kern w:val="0"/>
                <w:sz w:val="24"/>
                <w:szCs w:val="24"/>
                <w:lang w:val="en-US" w:eastAsia="ru-RU"/>
              </w:rPr>
              <w:t>sind</w:t>
            </w:r>
            <w:r w:rsidRPr="00FA46CA">
              <w:rPr>
                <w:rFonts w:ascii="Times New Roman" w:eastAsia="Times New Roman" w:hAnsi="Times New Roman"/>
                <w:color w:val="000000"/>
                <w:kern w:val="0"/>
                <w:sz w:val="24"/>
                <w:szCs w:val="24"/>
                <w:lang w:val="en-US" w:eastAsia="ru-RU"/>
              </w:rPr>
              <w:t> Professor.</w:t>
            </w:r>
            <w:r w:rsidRPr="00FA46CA">
              <w:rPr>
                <w:rFonts w:ascii="Times New Roman" w:eastAsia="Times New Roman" w:hAnsi="Times New Roman"/>
                <w:color w:val="000000"/>
                <w:kern w:val="0"/>
                <w:sz w:val="24"/>
                <w:szCs w:val="24"/>
                <w:lang w:val="en-US" w:eastAsia="ru-RU"/>
              </w:rPr>
              <w:br/>
              <w:t>Es </w:t>
            </w:r>
            <w:r w:rsidRPr="00FA46CA">
              <w:rPr>
                <w:rFonts w:ascii="Times New Roman" w:eastAsia="Times New Roman" w:hAnsi="Times New Roman"/>
                <w:b/>
                <w:bCs/>
                <w:color w:val="000000"/>
                <w:kern w:val="0"/>
                <w:sz w:val="24"/>
                <w:szCs w:val="24"/>
                <w:lang w:val="en-US" w:eastAsia="ru-RU"/>
              </w:rPr>
              <w:t>ist</w:t>
            </w:r>
            <w:r w:rsidRPr="00FA46CA">
              <w:rPr>
                <w:rFonts w:ascii="Times New Roman" w:eastAsia="Times New Roman" w:hAnsi="Times New Roman"/>
                <w:color w:val="000000"/>
                <w:kern w:val="0"/>
                <w:sz w:val="24"/>
                <w:szCs w:val="24"/>
                <w:lang w:val="en-US" w:eastAsia="ru-RU"/>
              </w:rPr>
              <w:t> kalt. (</w:t>
            </w:r>
            <w:r w:rsidRPr="00FA46CA">
              <w:rPr>
                <w:rFonts w:ascii="Times New Roman" w:eastAsia="Times New Roman" w:hAnsi="Times New Roman"/>
                <w:color w:val="000000"/>
                <w:kern w:val="0"/>
                <w:sz w:val="24"/>
                <w:szCs w:val="24"/>
                <w:lang w:eastAsia="ru-RU"/>
              </w:rPr>
              <w:t>холодно</w:t>
            </w:r>
            <w:r w:rsidRPr="00FA46CA">
              <w:rPr>
                <w:rFonts w:ascii="Times New Roman" w:eastAsia="Times New Roman" w:hAnsi="Times New Roman"/>
                <w:color w:val="000000"/>
                <w:kern w:val="0"/>
                <w:sz w:val="24"/>
                <w:szCs w:val="24"/>
                <w:lang w:val="en-US" w:eastAsia="ru-RU"/>
              </w:rPr>
              <w:t>)                              </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Bin</w:t>
            </w:r>
            <w:r w:rsidRPr="00FA46CA">
              <w:rPr>
                <w:rFonts w:ascii="Times New Roman" w:eastAsia="Times New Roman" w:hAnsi="Times New Roman"/>
                <w:color w:val="000000"/>
                <w:kern w:val="0"/>
                <w:sz w:val="24"/>
                <w:szCs w:val="24"/>
                <w:lang w:val="en-US" w:eastAsia="ru-RU"/>
              </w:rPr>
              <w:t> ich Student?                                        </w:t>
            </w:r>
            <w:r w:rsidRPr="00FA46CA">
              <w:rPr>
                <w:rFonts w:ascii="Times New Roman" w:eastAsia="Times New Roman" w:hAnsi="Times New Roman"/>
                <w:b/>
                <w:bCs/>
                <w:color w:val="000000"/>
                <w:kern w:val="0"/>
                <w:sz w:val="24"/>
                <w:szCs w:val="24"/>
                <w:lang w:val="en-US" w:eastAsia="ru-RU"/>
              </w:rPr>
              <w:t>Sind</w:t>
            </w:r>
            <w:proofErr w:type="gramStart"/>
            <w:r w:rsidRPr="00FA46CA">
              <w:rPr>
                <w:rFonts w:ascii="Times New Roman" w:eastAsia="Times New Roman" w:hAnsi="Times New Roman"/>
                <w:color w:val="000000"/>
                <w:kern w:val="0"/>
                <w:sz w:val="24"/>
                <w:szCs w:val="24"/>
                <w:lang w:val="en-US" w:eastAsia="ru-RU"/>
              </w:rPr>
              <w:t>  wir</w:t>
            </w:r>
            <w:proofErr w:type="gramEnd"/>
            <w:r w:rsidRPr="00FA46CA">
              <w:rPr>
                <w:rFonts w:ascii="Times New Roman" w:eastAsia="Times New Roman" w:hAnsi="Times New Roman"/>
                <w:color w:val="000000"/>
                <w:kern w:val="0"/>
                <w:sz w:val="24"/>
                <w:szCs w:val="24"/>
                <w:lang w:val="en-US" w:eastAsia="ru-RU"/>
              </w:rPr>
              <w:t xml:space="preserve"> Praktikanten?</w:t>
            </w:r>
            <w:r w:rsidRPr="00FA46CA">
              <w:rPr>
                <w:rFonts w:ascii="Times New Roman" w:eastAsia="Times New Roman" w:hAnsi="Times New Roman"/>
                <w:color w:val="000000"/>
                <w:kern w:val="0"/>
                <w:sz w:val="24"/>
                <w:szCs w:val="24"/>
                <w:lang w:val="en-US" w:eastAsia="ru-RU"/>
              </w:rPr>
              <w:br/>
            </w:r>
            <w:r w:rsidRPr="00FA46CA">
              <w:rPr>
                <w:rFonts w:ascii="Times New Roman" w:eastAsia="Times New Roman" w:hAnsi="Times New Roman"/>
                <w:b/>
                <w:bCs/>
                <w:color w:val="000000"/>
                <w:kern w:val="0"/>
                <w:sz w:val="24"/>
                <w:szCs w:val="24"/>
                <w:lang w:val="en-US" w:eastAsia="ru-RU"/>
              </w:rPr>
              <w:t>Bist</w:t>
            </w:r>
            <w:r w:rsidRPr="00FA46CA">
              <w:rPr>
                <w:rFonts w:ascii="Times New Roman" w:eastAsia="Times New Roman" w:hAnsi="Times New Roman"/>
                <w:color w:val="000000"/>
                <w:kern w:val="0"/>
                <w:sz w:val="24"/>
                <w:szCs w:val="24"/>
                <w:lang w:val="en-US" w:eastAsia="ru-RU"/>
              </w:rPr>
              <w:t> du Sekretärin?                                    </w:t>
            </w:r>
            <w:r w:rsidRPr="00FA46CA">
              <w:rPr>
                <w:rFonts w:ascii="Times New Roman" w:eastAsia="Times New Roman" w:hAnsi="Times New Roman"/>
                <w:b/>
                <w:bCs/>
                <w:color w:val="000000"/>
                <w:kern w:val="0"/>
                <w:sz w:val="24"/>
                <w:szCs w:val="24"/>
                <w:lang w:val="en-US" w:eastAsia="ru-RU"/>
              </w:rPr>
              <w:t>Seid</w:t>
            </w:r>
            <w:r w:rsidRPr="00FA46CA">
              <w:rPr>
                <w:rFonts w:ascii="Times New Roman" w:eastAsia="Times New Roman" w:hAnsi="Times New Roman"/>
                <w:color w:val="000000"/>
                <w:kern w:val="0"/>
                <w:sz w:val="24"/>
                <w:szCs w:val="24"/>
                <w:lang w:val="en-US" w:eastAsia="ru-RU"/>
              </w:rPr>
              <w:t> ihr</w:t>
            </w:r>
            <w:proofErr w:type="gramStart"/>
            <w:r w:rsidRPr="00FA46CA">
              <w:rPr>
                <w:rFonts w:ascii="Times New Roman" w:eastAsia="Times New Roman" w:hAnsi="Times New Roman"/>
                <w:color w:val="000000"/>
                <w:kern w:val="0"/>
                <w:sz w:val="24"/>
                <w:szCs w:val="24"/>
                <w:lang w:val="en-US" w:eastAsia="ru-RU"/>
              </w:rPr>
              <w:t>  Amerikaner</w:t>
            </w:r>
            <w:proofErr w:type="gramEnd"/>
            <w:r w:rsidRPr="00FA46CA">
              <w:rPr>
                <w:rFonts w:ascii="Times New Roman" w:eastAsia="Times New Roman" w:hAnsi="Times New Roman"/>
                <w:color w:val="000000"/>
                <w:kern w:val="0"/>
                <w:sz w:val="24"/>
                <w:szCs w:val="24"/>
                <w:lang w:val="en-US" w:eastAsia="ru-RU"/>
              </w:rPr>
              <w:t>?</w:t>
            </w:r>
            <w:r w:rsidRPr="00FA46CA">
              <w:rPr>
                <w:rFonts w:ascii="Times New Roman" w:eastAsia="Times New Roman" w:hAnsi="Times New Roman"/>
                <w:color w:val="000000"/>
                <w:kern w:val="0"/>
                <w:sz w:val="24"/>
                <w:szCs w:val="24"/>
                <w:lang w:val="en-US" w:eastAsia="ru-RU"/>
              </w:rPr>
              <w:br/>
            </w:r>
            <w:r w:rsidRPr="00FA46CA">
              <w:rPr>
                <w:rFonts w:ascii="Times New Roman" w:eastAsia="Times New Roman" w:hAnsi="Times New Roman"/>
                <w:b/>
                <w:bCs/>
                <w:color w:val="000000"/>
                <w:kern w:val="0"/>
                <w:sz w:val="24"/>
                <w:szCs w:val="24"/>
                <w:lang w:val="en-US" w:eastAsia="ru-RU"/>
              </w:rPr>
              <w:t>Ist</w:t>
            </w:r>
            <w:r w:rsidRPr="00FA46CA">
              <w:rPr>
                <w:rFonts w:ascii="Times New Roman" w:eastAsia="Times New Roman" w:hAnsi="Times New Roman"/>
                <w:color w:val="000000"/>
                <w:kern w:val="0"/>
                <w:sz w:val="24"/>
                <w:szCs w:val="24"/>
                <w:lang w:val="en-US" w:eastAsia="ru-RU"/>
              </w:rPr>
              <w:t> er</w:t>
            </w:r>
            <w:proofErr w:type="gramStart"/>
            <w:r w:rsidRPr="00FA46CA">
              <w:rPr>
                <w:rFonts w:ascii="Times New Roman" w:eastAsia="Times New Roman" w:hAnsi="Times New Roman"/>
                <w:b/>
                <w:bCs/>
                <w:color w:val="000000"/>
                <w:kern w:val="0"/>
                <w:sz w:val="24"/>
                <w:szCs w:val="24"/>
                <w:lang w:val="en-US" w:eastAsia="ru-RU"/>
              </w:rPr>
              <w:t> </w:t>
            </w:r>
            <w:r w:rsidRPr="00FA46CA">
              <w:rPr>
                <w:rFonts w:ascii="Times New Roman" w:eastAsia="Times New Roman" w:hAnsi="Times New Roman"/>
                <w:color w:val="000000"/>
                <w:kern w:val="0"/>
                <w:sz w:val="24"/>
                <w:szCs w:val="24"/>
                <w:lang w:val="en-US" w:eastAsia="ru-RU"/>
              </w:rPr>
              <w:t> Architekt</w:t>
            </w:r>
            <w:proofErr w:type="gramEnd"/>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b/>
                <w:bCs/>
                <w:color w:val="000000"/>
                <w:kern w:val="0"/>
                <w:sz w:val="24"/>
                <w:szCs w:val="24"/>
                <w:lang w:val="en-US" w:eastAsia="ru-RU"/>
              </w:rPr>
              <w:t>Sind</w:t>
            </w:r>
            <w:proofErr w:type="gramStart"/>
            <w:r w:rsidRPr="00FA46CA">
              <w:rPr>
                <w:rFonts w:ascii="Times New Roman" w:eastAsia="Times New Roman" w:hAnsi="Times New Roman"/>
                <w:color w:val="000000"/>
                <w:kern w:val="0"/>
                <w:sz w:val="24"/>
                <w:szCs w:val="24"/>
                <w:lang w:val="en-US" w:eastAsia="ru-RU"/>
              </w:rPr>
              <w:t>  sie</w:t>
            </w:r>
            <w:proofErr w:type="gramEnd"/>
            <w:r w:rsidRPr="00FA46CA">
              <w:rPr>
                <w:rFonts w:ascii="Times New Roman" w:eastAsia="Times New Roman" w:hAnsi="Times New Roman"/>
                <w:color w:val="000000"/>
                <w:kern w:val="0"/>
                <w:sz w:val="24"/>
                <w:szCs w:val="24"/>
                <w:lang w:val="en-US" w:eastAsia="ru-RU"/>
              </w:rPr>
              <w:t> Italiener?</w:t>
            </w:r>
            <w:r w:rsidRPr="00FA46CA">
              <w:rPr>
                <w:rFonts w:ascii="Times New Roman" w:eastAsia="Times New Roman" w:hAnsi="Times New Roman"/>
                <w:color w:val="000000"/>
                <w:kern w:val="0"/>
                <w:sz w:val="24"/>
                <w:szCs w:val="24"/>
                <w:lang w:val="en-US" w:eastAsia="ru-RU"/>
              </w:rPr>
              <w:br/>
            </w:r>
            <w:r w:rsidRPr="00FA46CA">
              <w:rPr>
                <w:rFonts w:ascii="Times New Roman" w:eastAsia="Times New Roman" w:hAnsi="Times New Roman"/>
                <w:b/>
                <w:bCs/>
                <w:color w:val="000000"/>
                <w:kern w:val="0"/>
                <w:sz w:val="24"/>
                <w:szCs w:val="24"/>
                <w:lang w:val="en-US" w:eastAsia="ru-RU"/>
              </w:rPr>
              <w:t>Ist </w:t>
            </w:r>
            <w:r w:rsidRPr="00FA46CA">
              <w:rPr>
                <w:rFonts w:ascii="Times New Roman" w:eastAsia="Times New Roman" w:hAnsi="Times New Roman"/>
                <w:color w:val="000000"/>
                <w:kern w:val="0"/>
                <w:sz w:val="24"/>
                <w:szCs w:val="24"/>
                <w:lang w:val="en-US" w:eastAsia="ru-RU"/>
              </w:rPr>
              <w:t>sie Rezeptionistin? S</w:t>
            </w:r>
            <w:r w:rsidRPr="00FA46CA">
              <w:rPr>
                <w:rFonts w:ascii="Times New Roman" w:eastAsia="Times New Roman" w:hAnsi="Times New Roman"/>
                <w:b/>
                <w:bCs/>
                <w:color w:val="000000"/>
                <w:kern w:val="0"/>
                <w:sz w:val="24"/>
                <w:szCs w:val="24"/>
                <w:lang w:val="en-US" w:eastAsia="ru-RU"/>
              </w:rPr>
              <w:t>ind S</w:t>
            </w:r>
            <w:r w:rsidRPr="00FA46CA">
              <w:rPr>
                <w:rFonts w:ascii="Times New Roman" w:eastAsia="Times New Roman" w:hAnsi="Times New Roman"/>
                <w:color w:val="000000"/>
                <w:kern w:val="0"/>
                <w:sz w:val="24"/>
                <w:szCs w:val="24"/>
                <w:lang w:val="en-US" w:eastAsia="ru-RU"/>
              </w:rPr>
              <w:t>ie Professor?</w:t>
            </w:r>
            <w:r w:rsidRPr="00FA46CA">
              <w:rPr>
                <w:rFonts w:ascii="Times New Roman" w:eastAsia="Times New Roman" w:hAnsi="Times New Roman"/>
                <w:color w:val="000000"/>
                <w:kern w:val="0"/>
                <w:sz w:val="24"/>
                <w:szCs w:val="24"/>
                <w:lang w:val="en-US" w:eastAsia="ru-RU"/>
              </w:rPr>
              <w:br/>
            </w:r>
            <w:r w:rsidRPr="00FA46CA">
              <w:rPr>
                <w:rFonts w:ascii="Times New Roman" w:eastAsia="Times New Roman" w:hAnsi="Times New Roman"/>
                <w:b/>
                <w:bCs/>
                <w:color w:val="000000"/>
                <w:kern w:val="0"/>
                <w:sz w:val="24"/>
                <w:szCs w:val="24"/>
                <w:lang w:val="en-US" w:eastAsia="ru-RU"/>
              </w:rPr>
              <w:t>Ist</w:t>
            </w:r>
            <w:proofErr w:type="gramStart"/>
            <w:r w:rsidRPr="00FA46CA">
              <w:rPr>
                <w:rFonts w:ascii="Times New Roman" w:eastAsia="Times New Roman" w:hAnsi="Times New Roman"/>
                <w:color w:val="000000"/>
                <w:kern w:val="0"/>
                <w:sz w:val="24"/>
                <w:szCs w:val="24"/>
                <w:lang w:val="en-US" w:eastAsia="ru-RU"/>
              </w:rPr>
              <w:t>  es</w:t>
            </w:r>
            <w:proofErr w:type="gramEnd"/>
            <w:r w:rsidRPr="00FA46CA">
              <w:rPr>
                <w:rFonts w:ascii="Times New Roman" w:eastAsia="Times New Roman" w:hAnsi="Times New Roman"/>
                <w:color w:val="000000"/>
                <w:kern w:val="0"/>
                <w:sz w:val="24"/>
                <w:szCs w:val="24"/>
                <w:lang w:val="en-US" w:eastAsia="ru-RU"/>
              </w:rPr>
              <w:t xml:space="preserve"> kalt?                                               </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Wo </w:t>
            </w:r>
            <w:r w:rsidRPr="00FA46CA">
              <w:rPr>
                <w:rFonts w:ascii="Times New Roman" w:eastAsia="Times New Roman" w:hAnsi="Times New Roman"/>
                <w:b/>
                <w:bCs/>
                <w:color w:val="000000"/>
                <w:kern w:val="0"/>
                <w:sz w:val="24"/>
                <w:szCs w:val="24"/>
                <w:lang w:val="en-US" w:eastAsia="ru-RU"/>
              </w:rPr>
              <w:t>bin</w:t>
            </w:r>
            <w:r w:rsidRPr="00FA46CA">
              <w:rPr>
                <w:rFonts w:ascii="Times New Roman" w:eastAsia="Times New Roman" w:hAnsi="Times New Roman"/>
                <w:color w:val="000000"/>
                <w:kern w:val="0"/>
                <w:sz w:val="24"/>
                <w:szCs w:val="24"/>
                <w:lang w:val="en-US" w:eastAsia="ru-RU"/>
              </w:rPr>
              <w:t> ich?</w:t>
            </w:r>
            <w:r w:rsidRPr="00FA46CA">
              <w:rPr>
                <w:rFonts w:ascii="Times New Roman" w:eastAsia="Times New Roman" w:hAnsi="Times New Roman"/>
                <w:b/>
                <w:bCs/>
                <w:color w:val="000000"/>
                <w:kern w:val="0"/>
                <w:sz w:val="24"/>
                <w:szCs w:val="24"/>
                <w:lang w:val="en-US" w:eastAsia="ru-RU"/>
              </w:rPr>
              <w:t> </w:t>
            </w:r>
            <w:r w:rsidRPr="00FA46CA">
              <w:rPr>
                <w:rFonts w:ascii="Times New Roman" w:eastAsia="Times New Roman" w:hAnsi="Times New Roman"/>
                <w:color w:val="000000"/>
                <w:kern w:val="0"/>
                <w:sz w:val="24"/>
                <w:szCs w:val="24"/>
                <w:lang w:val="en-US" w:eastAsia="ru-RU"/>
              </w:rPr>
              <w:t>Wo sind wir?</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Was bist du von Beruf?</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b/>
                <w:bCs/>
                <w:color w:val="000000"/>
                <w:kern w:val="0"/>
                <w:sz w:val="24"/>
                <w:szCs w:val="24"/>
                <w:lang w:val="en-US" w:eastAsia="ru-RU"/>
              </w:rPr>
              <w:t>Was seid ihr von Beruf?</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Wie ist er?</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b/>
                <w:bCs/>
                <w:color w:val="000000"/>
                <w:kern w:val="0"/>
                <w:sz w:val="24"/>
                <w:szCs w:val="24"/>
                <w:lang w:val="en-US" w:eastAsia="ru-RU"/>
              </w:rPr>
              <w:t>Wie</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b/>
                <w:bCs/>
                <w:color w:val="000000"/>
                <w:kern w:val="0"/>
                <w:sz w:val="24"/>
                <w:szCs w:val="24"/>
                <w:lang w:val="en-US" w:eastAsia="ru-RU"/>
              </w:rPr>
              <w:t>sind</w:t>
            </w:r>
            <w:r w:rsidRPr="00FA46CA">
              <w:rPr>
                <w:rFonts w:ascii="Times New Roman" w:eastAsia="Times New Roman" w:hAnsi="Times New Roman"/>
                <w:color w:val="000000"/>
                <w:kern w:val="0"/>
                <w:sz w:val="24"/>
                <w:szCs w:val="24"/>
                <w:lang w:val="en-US" w:eastAsia="ru-RU"/>
              </w:rPr>
              <w:t> sie?</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kern w:val="0"/>
                <w:sz w:val="24"/>
                <w:szCs w:val="24"/>
                <w:lang w:eastAsia="ru-RU"/>
              </w:rPr>
              <w:t>Задание</w:t>
            </w:r>
            <w:r w:rsidRPr="00FA46CA">
              <w:rPr>
                <w:rFonts w:ascii="Times New Roman" w:eastAsia="Times New Roman" w:hAnsi="Times New Roman"/>
                <w:b/>
                <w:bCs/>
                <w:color w:val="000000"/>
                <w:kern w:val="0"/>
                <w:sz w:val="24"/>
                <w:szCs w:val="24"/>
                <w:lang w:eastAsia="ru-RU"/>
              </w:rPr>
              <w:t xml:space="preserve"> 3. Образуйте вопросительную форму данных предложений:</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 Du bist fleißig. 2. Ich bin Reporter von Beruf. 3. Mein Vater ist heute krank. 4. Es ist kalt heute. 5. Das ist der Direktor dieser Fabrik. 6. Das Hotel Stern ist sehr populär in Deutschland. 7. Die Sauna ist im Erdgeschoß. 8. Der Fahrstuhl (Lift) ist im dritten Stock. 9. Das sind Ursula Schneider und ihr Mann Otto.</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kern w:val="0"/>
                <w:sz w:val="24"/>
                <w:szCs w:val="24"/>
                <w:lang w:eastAsia="ru-RU"/>
              </w:rPr>
              <w:t>Задание</w:t>
            </w:r>
            <w:r w:rsidRPr="00FA46CA">
              <w:rPr>
                <w:rFonts w:ascii="Times New Roman" w:eastAsia="Times New Roman" w:hAnsi="Times New Roman"/>
                <w:b/>
                <w:bCs/>
                <w:color w:val="000000"/>
                <w:kern w:val="0"/>
                <w:sz w:val="24"/>
                <w:szCs w:val="24"/>
                <w:lang w:eastAsia="ru-RU"/>
              </w:rPr>
              <w:t xml:space="preserve"> 4.</w:t>
            </w:r>
            <w:r w:rsidRPr="00FA46CA">
              <w:rPr>
                <w:rFonts w:ascii="Times New Roman" w:eastAsia="Times New Roman" w:hAnsi="Times New Roman"/>
                <w:color w:val="000000"/>
                <w:kern w:val="0"/>
                <w:sz w:val="24"/>
                <w:szCs w:val="24"/>
                <w:lang w:eastAsia="ru-RU"/>
              </w:rPr>
              <w:t> </w:t>
            </w:r>
            <w:r w:rsidRPr="00FA46CA">
              <w:rPr>
                <w:rFonts w:ascii="Times New Roman" w:eastAsia="Times New Roman" w:hAnsi="Times New Roman"/>
                <w:b/>
                <w:bCs/>
                <w:color w:val="000000"/>
                <w:kern w:val="0"/>
                <w:sz w:val="24"/>
                <w:szCs w:val="24"/>
                <w:lang w:eastAsia="ru-RU"/>
              </w:rPr>
              <w:t>Переведите на немецкий язык:</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 Это Прага.</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Они из Китая.</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 Сегодня тепло.</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 Где находится Япония?</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 Он профессор.</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 Это гости из Испании.</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7. Кто Вы по профессии?</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8. Ресторан находится на первом этаже.</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9. Мы русские.</w:t>
            </w:r>
          </w:p>
          <w:p w:rsidR="00F01CFB" w:rsidRPr="00FA46CA" w:rsidRDefault="00F01CFB" w:rsidP="00F01CFB">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10. Пять плюс семь будет двенадцать</w:t>
            </w:r>
          </w:p>
          <w:p w:rsidR="0047000E" w:rsidRPr="00FA46CA" w:rsidRDefault="0047000E" w:rsidP="00F01CFB">
            <w:pPr>
              <w:spacing w:line="240" w:lineRule="auto"/>
              <w:contextualSpacing/>
              <w:jc w:val="both"/>
              <w:rPr>
                <w:rFonts w:ascii="Times New Roman" w:eastAsia="Times New Roman" w:hAnsi="Times New Roman"/>
                <w:b/>
                <w:kern w:val="0"/>
                <w:sz w:val="24"/>
                <w:szCs w:val="24"/>
                <w:lang w:eastAsia="ru-RU"/>
              </w:rPr>
            </w:pPr>
          </w:p>
          <w:p w:rsidR="00B3189D" w:rsidRPr="00FA46CA" w:rsidRDefault="00B3189D" w:rsidP="00B3189D">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color w:val="000000"/>
                <w:sz w:val="24"/>
                <w:szCs w:val="24"/>
                <w:shd w:val="clear" w:color="auto" w:fill="FFFFFF"/>
              </w:rPr>
              <w:t>.</w:t>
            </w:r>
          </w:p>
          <w:p w:rsidR="00EB0807" w:rsidRPr="00FA46CA" w:rsidRDefault="00EB0807"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EB0807" w:rsidRPr="00FA46CA" w:rsidRDefault="00066328"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F01CFB" w:rsidRPr="00FA46CA">
              <w:rPr>
                <w:rFonts w:ascii="Times New Roman" w:hAnsi="Times New Roman"/>
                <w:b/>
                <w:color w:val="000000"/>
                <w:sz w:val="24"/>
                <w:szCs w:val="24"/>
                <w:shd w:val="clear" w:color="auto" w:fill="FFFFFF"/>
              </w:rPr>
              <w:t>13,14,15,16</w:t>
            </w:r>
          </w:p>
          <w:p w:rsidR="00EB0807" w:rsidRPr="00FA46CA" w:rsidRDefault="00EB0807" w:rsidP="00842DE5">
            <w:pPr>
              <w:spacing w:after="0" w:line="240" w:lineRule="auto"/>
              <w:jc w:val="both"/>
              <w:rPr>
                <w:rFonts w:ascii="Times New Roman" w:hAnsi="Times New Roman"/>
                <w:b/>
                <w:color w:val="000000"/>
                <w:sz w:val="24"/>
                <w:szCs w:val="24"/>
                <w:shd w:val="clear" w:color="auto" w:fill="FFFFFF"/>
              </w:rPr>
            </w:pPr>
          </w:p>
          <w:p w:rsidR="00EB0807" w:rsidRPr="00FA46CA" w:rsidRDefault="00EB0807" w:rsidP="000663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F01CFB" w:rsidRPr="00FA46CA">
              <w:rPr>
                <w:rFonts w:ascii="Times New Roman" w:hAnsi="Times New Roman"/>
                <w:sz w:val="24"/>
                <w:szCs w:val="24"/>
              </w:rPr>
              <w:t>Построение простых повествовательных предложений. Построение вопросительных предложений с вопросительными словами «как», «откуда», «кто», «где»</w:t>
            </w:r>
          </w:p>
          <w:p w:rsidR="00C1212A" w:rsidRPr="00FA46CA" w:rsidRDefault="00C1212A" w:rsidP="00C1212A">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 xml:space="preserve">формирование </w:t>
            </w:r>
            <w:r w:rsidR="00F01CFB" w:rsidRPr="00FA46CA">
              <w:rPr>
                <w:rFonts w:ascii="Times New Roman" w:eastAsia="Times New Roman" w:hAnsi="Times New Roman"/>
                <w:color w:val="000000"/>
                <w:kern w:val="0"/>
                <w:sz w:val="24"/>
                <w:szCs w:val="24"/>
                <w:lang w:eastAsia="ru-RU"/>
              </w:rPr>
              <w:t xml:space="preserve">грамматических </w:t>
            </w:r>
            <w:r w:rsidRPr="00FA46CA">
              <w:rPr>
                <w:rFonts w:ascii="Times New Roman" w:eastAsia="Times New Roman" w:hAnsi="Times New Roman"/>
                <w:color w:val="000000"/>
                <w:kern w:val="0"/>
                <w:sz w:val="24"/>
                <w:szCs w:val="24"/>
                <w:lang w:eastAsia="ru-RU"/>
              </w:rPr>
              <w:t xml:space="preserve">навыков, практика устной </w:t>
            </w:r>
            <w:r w:rsidR="00F01CFB" w:rsidRPr="00FA46CA">
              <w:rPr>
                <w:rFonts w:ascii="Times New Roman" w:eastAsia="Times New Roman" w:hAnsi="Times New Roman"/>
                <w:color w:val="000000"/>
                <w:kern w:val="0"/>
                <w:sz w:val="24"/>
                <w:szCs w:val="24"/>
                <w:lang w:eastAsia="ru-RU"/>
              </w:rPr>
              <w:t xml:space="preserve">и письменной </w:t>
            </w:r>
            <w:r w:rsidRPr="00FA46CA">
              <w:rPr>
                <w:rFonts w:ascii="Times New Roman" w:eastAsia="Times New Roman" w:hAnsi="Times New Roman"/>
                <w:color w:val="000000"/>
                <w:kern w:val="0"/>
                <w:sz w:val="24"/>
                <w:szCs w:val="24"/>
                <w:lang w:eastAsia="ru-RU"/>
              </w:rPr>
              <w:t>речи</w:t>
            </w:r>
          </w:p>
          <w:p w:rsidR="00C1212A" w:rsidRPr="00FA46CA"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00F01CFB" w:rsidRPr="00FA46CA">
              <w:rPr>
                <w:rFonts w:ascii="Times New Roman" w:eastAsia="Times New Roman" w:hAnsi="Times New Roman"/>
                <w:b/>
                <w:color w:val="000000"/>
                <w:kern w:val="0"/>
                <w:sz w:val="24"/>
                <w:szCs w:val="24"/>
                <w:lang w:eastAsia="ru-RU"/>
              </w:rPr>
              <w:t xml:space="preserve"> </w:t>
            </w:r>
            <w:r w:rsidR="00F01CFB" w:rsidRPr="00FA46CA">
              <w:rPr>
                <w:rFonts w:ascii="Times New Roman" w:eastAsia="Times New Roman" w:hAnsi="Times New Roman"/>
                <w:color w:val="000000"/>
                <w:kern w:val="0"/>
                <w:sz w:val="24"/>
                <w:szCs w:val="24"/>
                <w:lang w:eastAsia="ru-RU"/>
              </w:rPr>
              <w:t>тренировка употребления грамматических знаний</w:t>
            </w:r>
          </w:p>
          <w:p w:rsidR="00C1212A" w:rsidRPr="00FA46CA"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F01CFB" w:rsidRPr="00FA46CA">
              <w:rPr>
                <w:rFonts w:ascii="Times New Roman" w:eastAsia="Times New Roman" w:hAnsi="Times New Roman"/>
                <w:color w:val="000000"/>
                <w:kern w:val="0"/>
                <w:sz w:val="24"/>
                <w:szCs w:val="24"/>
                <w:lang w:eastAsia="ru-RU"/>
              </w:rPr>
              <w:t>: 4</w:t>
            </w:r>
            <w:r w:rsidRPr="00FA46CA">
              <w:rPr>
                <w:rFonts w:ascii="Times New Roman" w:eastAsia="Times New Roman" w:hAnsi="Times New Roman"/>
                <w:color w:val="000000"/>
                <w:kern w:val="0"/>
                <w:sz w:val="24"/>
                <w:szCs w:val="24"/>
                <w:lang w:eastAsia="ru-RU"/>
              </w:rPr>
              <w:t xml:space="preserve"> ч.</w:t>
            </w:r>
          </w:p>
          <w:p w:rsidR="00C1212A" w:rsidRPr="00FA46CA" w:rsidRDefault="00C1212A" w:rsidP="00C1212A">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B3189D" w:rsidRPr="00FA46CA" w:rsidRDefault="00B3189D"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EB0807" w:rsidRPr="00FA46CA" w:rsidRDefault="00EB0807"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Ход работы</w:t>
            </w:r>
          </w:p>
          <w:p w:rsidR="00F01CFB" w:rsidRPr="00FA46CA" w:rsidRDefault="00F01CFB" w:rsidP="00F01CFB">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p>
          <w:p w:rsidR="00F01CFB" w:rsidRPr="00FA46CA" w:rsidRDefault="00F01CFB" w:rsidP="00F01CFB">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Задание 1. Изучите и законспектируйте правило образования простых предложений в немецком языке</w:t>
            </w:r>
          </w:p>
          <w:p w:rsidR="00EB0807" w:rsidRPr="00FA46CA" w:rsidRDefault="00EB0807" w:rsidP="00842DE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066328" w:rsidRPr="00FA46CA" w:rsidRDefault="00066328" w:rsidP="00F01CFB">
            <w:pPr>
              <w:pStyle w:val="ad"/>
              <w:shd w:val="clear" w:color="auto" w:fill="FFFFFF"/>
              <w:jc w:val="both"/>
              <w:rPr>
                <w:rFonts w:ascii="Times New Roman" w:eastAsia="Times New Roman" w:hAnsi="Times New Roman"/>
                <w:color w:val="181818"/>
                <w:kern w:val="0"/>
                <w:sz w:val="24"/>
                <w:szCs w:val="24"/>
                <w:lang w:eastAsia="ru-RU"/>
              </w:rPr>
            </w:pPr>
            <w:r w:rsidRPr="00FA46CA">
              <w:rPr>
                <w:rFonts w:ascii="Times New Roman" w:eastAsia="Times New Roman" w:hAnsi="Times New Roman"/>
                <w:b/>
                <w:bCs/>
                <w:color w:val="181818"/>
                <w:kern w:val="0"/>
                <w:sz w:val="24"/>
                <w:szCs w:val="24"/>
                <w:lang w:eastAsia="ru-RU"/>
              </w:rPr>
              <w:t xml:space="preserve"> </w:t>
            </w:r>
            <w:r w:rsidR="00F01CFB" w:rsidRPr="00FA46CA">
              <w:rPr>
                <w:rFonts w:ascii="Times New Roman" w:eastAsia="Times New Roman" w:hAnsi="Times New Roman"/>
                <w:b/>
                <w:bCs/>
                <w:noProof/>
                <w:color w:val="181818"/>
                <w:kern w:val="0"/>
                <w:sz w:val="24"/>
                <w:szCs w:val="24"/>
                <w:lang w:eastAsia="ru-RU"/>
              </w:rPr>
              <w:drawing>
                <wp:inline distT="0" distB="0" distL="0" distR="0">
                  <wp:extent cx="5514975" cy="3119258"/>
                  <wp:effectExtent l="19050" t="0" r="9525" b="0"/>
                  <wp:docPr id="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
                          <a:srcRect l="9416" t="21387" r="34903" b="22543"/>
                          <a:stretch>
                            <a:fillRect/>
                          </a:stretch>
                        </pic:blipFill>
                        <pic:spPr bwMode="auto">
                          <a:xfrm>
                            <a:off x="0" y="0"/>
                            <a:ext cx="5516896" cy="3120344"/>
                          </a:xfrm>
                          <a:prstGeom prst="rect">
                            <a:avLst/>
                          </a:prstGeom>
                          <a:noFill/>
                          <a:ln w="9525">
                            <a:noFill/>
                            <a:miter lim="800000"/>
                            <a:headEnd/>
                            <a:tailEnd/>
                          </a:ln>
                        </pic:spPr>
                      </pic:pic>
                    </a:graphicData>
                  </a:graphic>
                </wp:inline>
              </w:drawing>
            </w:r>
          </w:p>
          <w:p w:rsidR="00066328" w:rsidRPr="00FA46CA" w:rsidRDefault="00066328" w:rsidP="00F01CFB">
            <w:pPr>
              <w:shd w:val="clear" w:color="auto" w:fill="FFFFFF"/>
              <w:suppressAutoHyphens w:val="0"/>
              <w:spacing w:after="0" w:line="240" w:lineRule="auto"/>
              <w:textAlignment w:val="baseline"/>
              <w:rPr>
                <w:rFonts w:ascii="Times New Roman" w:eastAsia="Times New Roman" w:hAnsi="Times New Roman"/>
                <w:color w:val="000000"/>
                <w:kern w:val="0"/>
                <w:sz w:val="24"/>
                <w:szCs w:val="24"/>
                <w:bdr w:val="none" w:sz="0" w:space="0" w:color="auto" w:frame="1"/>
                <w:lang w:eastAsia="ru-RU"/>
              </w:rPr>
            </w:pPr>
          </w:p>
          <w:p w:rsidR="00F01CFB" w:rsidRPr="00FA46CA" w:rsidRDefault="00F01CFB" w:rsidP="00F01CFB">
            <w:pPr>
              <w:shd w:val="clear" w:color="auto" w:fill="FFFFFF"/>
              <w:suppressAutoHyphens w:val="0"/>
              <w:spacing w:after="0" w:line="240" w:lineRule="auto"/>
              <w:textAlignment w:val="baseline"/>
              <w:rPr>
                <w:rFonts w:ascii="Times New Roman" w:eastAsia="Times New Roman" w:hAnsi="Times New Roman"/>
                <w:color w:val="000000"/>
                <w:kern w:val="0"/>
                <w:sz w:val="24"/>
                <w:szCs w:val="24"/>
                <w:bdr w:val="none" w:sz="0" w:space="0" w:color="auto" w:frame="1"/>
                <w:lang w:eastAsia="ru-RU"/>
              </w:rPr>
            </w:pP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bCs/>
                <w:kern w:val="0"/>
                <w:sz w:val="24"/>
                <w:szCs w:val="24"/>
                <w:lang w:eastAsia="ru-RU"/>
              </w:rPr>
              <w:t>Повествовательные предложения</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Структура простых повествовательных предложений является в целом стандартной, однако существуют некоторые допустимые варианты ее изменения, например:</w:t>
            </w:r>
          </w:p>
          <w:p w:rsidR="00F01CFB" w:rsidRPr="00FA46CA" w:rsidRDefault="00F01CFB" w:rsidP="00C37592">
            <w:pPr>
              <w:numPr>
                <w:ilvl w:val="0"/>
                <w:numId w:val="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val="en-US" w:eastAsia="ru-RU"/>
              </w:rPr>
            </w:pPr>
            <w:r w:rsidRPr="00FA46CA">
              <w:rPr>
                <w:rFonts w:ascii="Times New Roman" w:eastAsia="Times New Roman" w:hAnsi="Times New Roman"/>
                <w:kern w:val="0"/>
                <w:sz w:val="24"/>
                <w:szCs w:val="24"/>
                <w:lang w:val="en-US" w:eastAsia="ru-RU"/>
              </w:rPr>
              <w:t xml:space="preserve">Peter hat diesen Kasten gebastelt. – </w:t>
            </w:r>
            <w:r w:rsidRPr="00FA46CA">
              <w:rPr>
                <w:rFonts w:ascii="Times New Roman" w:eastAsia="Times New Roman" w:hAnsi="Times New Roman"/>
                <w:kern w:val="0"/>
                <w:sz w:val="24"/>
                <w:szCs w:val="24"/>
                <w:lang w:eastAsia="ru-RU"/>
              </w:rPr>
              <w:t>Петер</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смастерил</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этот</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ящик</w:t>
            </w:r>
            <w:r w:rsidRPr="00FA46CA">
              <w:rPr>
                <w:rFonts w:ascii="Times New Roman" w:eastAsia="Times New Roman" w:hAnsi="Times New Roman"/>
                <w:kern w:val="0"/>
                <w:sz w:val="24"/>
                <w:szCs w:val="24"/>
                <w:lang w:val="en-US" w:eastAsia="ru-RU"/>
              </w:rPr>
              <w:t>.</w:t>
            </w:r>
          </w:p>
          <w:p w:rsidR="00F01CFB" w:rsidRPr="00FA46CA" w:rsidRDefault="00F01CFB" w:rsidP="00C37592">
            <w:pPr>
              <w:numPr>
                <w:ilvl w:val="0"/>
                <w:numId w:val="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val="en-US" w:eastAsia="ru-RU"/>
              </w:rPr>
            </w:pPr>
            <w:r w:rsidRPr="00FA46CA">
              <w:rPr>
                <w:rFonts w:ascii="Times New Roman" w:eastAsia="Times New Roman" w:hAnsi="Times New Roman"/>
                <w:kern w:val="0"/>
                <w:sz w:val="24"/>
                <w:szCs w:val="24"/>
                <w:lang w:val="en-US" w:eastAsia="ru-RU"/>
              </w:rPr>
              <w:t xml:space="preserve">Diesen Kasten hat Peter gebastelt. – </w:t>
            </w:r>
            <w:r w:rsidRPr="00FA46CA">
              <w:rPr>
                <w:rFonts w:ascii="Times New Roman" w:eastAsia="Times New Roman" w:hAnsi="Times New Roman"/>
                <w:kern w:val="0"/>
                <w:sz w:val="24"/>
                <w:szCs w:val="24"/>
                <w:lang w:eastAsia="ru-RU"/>
              </w:rPr>
              <w:t>Этот</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ящик</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смастерил</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Петер</w:t>
            </w:r>
            <w:r w:rsidRPr="00FA46CA">
              <w:rPr>
                <w:rFonts w:ascii="Times New Roman" w:eastAsia="Times New Roman" w:hAnsi="Times New Roman"/>
                <w:kern w:val="0"/>
                <w:sz w:val="24"/>
                <w:szCs w:val="24"/>
                <w:lang w:val="en-US" w:eastAsia="ru-RU"/>
              </w:rPr>
              <w:t>.</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Хотя порядок слов и кажется свободным в немецком языке с точки зрения перемещения второстепенных членов, но важным отличием от русского языка является обязательная постановка сказуемого на вторую позицию в высказывании. Данное правило является очень жестким и не предполагает никаких послаблений. Под позицией понимают не просто какое-то отдельное слово, а в определенных ситуациях связанная смысловая группа слов. Группой слов могут являться подлежащие и дополнения с относящимися к ним определениями и прочее, например:</w:t>
            </w:r>
          </w:p>
          <w:p w:rsidR="00F01CFB" w:rsidRPr="00FA46CA" w:rsidRDefault="00F01CFB" w:rsidP="00C37592">
            <w:pPr>
              <w:numPr>
                <w:ilvl w:val="0"/>
                <w:numId w:val="8"/>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Unser Peter hat diesen wunderbaren Kasten – Наш Петер смастерил этот замечательный ящик.</w:t>
            </w:r>
          </w:p>
          <w:p w:rsidR="00F01CFB" w:rsidRPr="00FA46CA" w:rsidRDefault="00F01CFB" w:rsidP="00C37592">
            <w:pPr>
              <w:numPr>
                <w:ilvl w:val="0"/>
                <w:numId w:val="8"/>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Diesen wunderbaren Kasten hat unser Peter – Этот замечательный ящик смастерил наш Петер.</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Из вышеприведенных примеров видно, что на второй позиции в немецком высказывании всегда находится глагол. В русском языке, напротив, возможны любые варианты. Однако здесь необходимо сделать одну оговорку. Вторую позицию в немецком языке всегда занимает либо простой глагол, либо изменяемая часть сложного глагольного сказуемого. Неизменяемая часть сказуемого всегда уходит в самый конец предложения, например:</w:t>
            </w:r>
          </w:p>
          <w:p w:rsidR="00F01CFB" w:rsidRPr="00FA46CA" w:rsidRDefault="00F01CFB" w:rsidP="00C37592">
            <w:pPr>
              <w:numPr>
                <w:ilvl w:val="0"/>
                <w:numId w:val="9"/>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lastRenderedPageBreak/>
              <w:t>Peter bastelt wunderbare Kasten. – Петер мастерит замечательные ящики (простое сказуемое на второй позиции).</w:t>
            </w:r>
          </w:p>
          <w:p w:rsidR="00F01CFB" w:rsidRPr="00FA46CA" w:rsidRDefault="00F01CFB" w:rsidP="00C37592">
            <w:pPr>
              <w:numPr>
                <w:ilvl w:val="0"/>
                <w:numId w:val="9"/>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Peter hat wunderbare Kasten gebastelt. – Петер смастерил замечательные ящики (изменяемая часть — на второй позиции, неизменяемая часть сказуемого – в самом конце высказывания).</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bCs/>
                <w:kern w:val="0"/>
                <w:sz w:val="24"/>
                <w:szCs w:val="24"/>
                <w:lang w:eastAsia="ru-RU"/>
              </w:rPr>
              <w:t>Вопросительные предложения</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Существуют две разновидности вопросов – с вопросительными словами и без них. Когда в предложении нет вопросительного слова, на первое место выходит либо простое сказуемое, либо изменяемая часть сложного сказуемого. Во втором случае неизменяемая часть занимает свое законное место в самом конце высказывания, например:</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Hat Monika deinen Bruder auch eingeladen? – Моника твоего брата тоже пригласила (вопрос без вопросительного слова)?</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Wen hat Monika zum Mittagessen eingeladen? – Кого Моника пригласила на обед (вопрос с вопросительным словом)?</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Dürfen die Kinder mifahren? – Дети могут поехать вместе с нами (вопрос без вопросительного слова)?</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Womit kann er hinkommen? – На чем он может туда добраться (вопрос с вопросительным словом)?</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Ist deine Cousine immer so unfreundlich? – Твоя двоюродная сестра всегда так недружелюбна (вопрос без вопросительного слова)?</w:t>
            </w:r>
          </w:p>
          <w:p w:rsidR="00F01CFB" w:rsidRPr="00FA46CA" w:rsidRDefault="00F01CFB" w:rsidP="00C37592">
            <w:pPr>
              <w:numPr>
                <w:ilvl w:val="0"/>
                <w:numId w:val="10"/>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Wie kann meine Tochter dieses Problem lösen? – Как моя дочь может разрешить эту проблему (вопрос с вопросительным словом)?</w:t>
            </w:r>
          </w:p>
          <w:p w:rsidR="00F01CFB" w:rsidRPr="00FA46CA" w:rsidRDefault="00F01CFB" w:rsidP="00F01CFB">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Когда в вопросе имеется вопросительное слово, оно выходит на первую позицию, а на вторую ставится смысловой глагол (простая форма или спрягаемая часть сложного глагола), например:</w:t>
            </w:r>
          </w:p>
          <w:p w:rsidR="00F01CFB" w:rsidRPr="00FA46CA" w:rsidRDefault="00F01CFB" w:rsidP="00C37592">
            <w:pPr>
              <w:numPr>
                <w:ilvl w:val="0"/>
                <w:numId w:val="11"/>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Was erzählt Olga ihren Freundinnen? – Что рассказывает Ольга своим подругам (простая форма глагола)?</w:t>
            </w:r>
          </w:p>
          <w:p w:rsidR="00F01CFB" w:rsidRPr="00FA46CA" w:rsidRDefault="00F01CFB" w:rsidP="00C37592">
            <w:pPr>
              <w:numPr>
                <w:ilvl w:val="0"/>
                <w:numId w:val="11"/>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Was hat Olga ihren Freundinnen erzählt? – Что рассказала Ольга своим подругам (сложная форма глагола)?</w:t>
            </w:r>
          </w:p>
          <w:p w:rsidR="00F01CFB" w:rsidRPr="00FA46CA" w:rsidRDefault="00F01CFB" w:rsidP="00C37592">
            <w:pPr>
              <w:numPr>
                <w:ilvl w:val="0"/>
                <w:numId w:val="11"/>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Welche Schuhe muss ich heute anziehen? – Какие туфли я должна сегодня надеть (сложная форма сказуемого)?</w:t>
            </w:r>
          </w:p>
          <w:p w:rsidR="00F01CFB" w:rsidRPr="00FA46CA" w:rsidRDefault="00F01CFB" w:rsidP="00C37592">
            <w:pPr>
              <w:numPr>
                <w:ilvl w:val="0"/>
                <w:numId w:val="11"/>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Welche Schuhe nimmst du mit? – Какие туфли ты возьмешь с собой (простая форма сказуемого)?</w:t>
            </w:r>
          </w:p>
          <w:p w:rsidR="00F01CFB" w:rsidRPr="00FA46CA" w:rsidRDefault="00F01CFB" w:rsidP="00F01CFB">
            <w:pPr>
              <w:pStyle w:val="ae"/>
              <w:shd w:val="clear" w:color="auto" w:fill="FFFFFF"/>
              <w:spacing w:before="0" w:beforeAutospacing="0" w:after="360" w:afterAutospacing="0"/>
            </w:pPr>
            <w:r w:rsidRPr="00FA46CA">
              <w:t>Задание 2. Прочитайте предложения. Назовите подлежащее и сказуемое:</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Nach dem Unterricht gehen wir in die Mensa.</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 xml:space="preserve">Der Gruppenälteste soll </w:t>
            </w:r>
            <w:proofErr w:type="gramStart"/>
            <w:r w:rsidRPr="00FA46CA">
              <w:rPr>
                <w:rFonts w:ascii="Times New Roman" w:hAnsi="Times New Roman"/>
                <w:sz w:val="24"/>
                <w:szCs w:val="24"/>
                <w:lang w:val="en-US"/>
              </w:rPr>
              <w:t>ins</w:t>
            </w:r>
            <w:proofErr w:type="gramEnd"/>
            <w:r w:rsidRPr="00FA46CA">
              <w:rPr>
                <w:rFonts w:ascii="Times New Roman" w:hAnsi="Times New Roman"/>
                <w:sz w:val="24"/>
                <w:szCs w:val="24"/>
                <w:lang w:val="en-US"/>
              </w:rPr>
              <w:t xml:space="preserve"> Dekanat kommen.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Die Doppelstunde dauert achtzig Minuten.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Heute hat die erste Vorlesung stattgefunden.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rPr>
            </w:pPr>
            <w:r w:rsidRPr="00FA46CA">
              <w:rPr>
                <w:rFonts w:ascii="Times New Roman" w:hAnsi="Times New Roman"/>
                <w:sz w:val="24"/>
                <w:szCs w:val="24"/>
              </w:rPr>
              <w:t>Schreiben alle tüchtig mit?</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Ich kann das Auditorium nicht finden.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Im ersten Stock gibt es einen Lesesaal für Studenten.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 xml:space="preserve">Man muss seinen Mantel </w:t>
            </w:r>
            <w:proofErr w:type="gramStart"/>
            <w:r w:rsidRPr="00FA46CA">
              <w:rPr>
                <w:rFonts w:ascii="Times New Roman" w:hAnsi="Times New Roman"/>
                <w:sz w:val="24"/>
                <w:szCs w:val="24"/>
                <w:lang w:val="en-US"/>
              </w:rPr>
              <w:t>an</w:t>
            </w:r>
            <w:proofErr w:type="gramEnd"/>
            <w:r w:rsidRPr="00FA46CA">
              <w:rPr>
                <w:rFonts w:ascii="Times New Roman" w:hAnsi="Times New Roman"/>
                <w:sz w:val="24"/>
                <w:szCs w:val="24"/>
                <w:lang w:val="en-US"/>
              </w:rPr>
              <w:t xml:space="preserve"> der Garderobe ablegen.</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 xml:space="preserve">Im Studentenwohnheim </w:t>
            </w:r>
            <w:proofErr w:type="gramStart"/>
            <w:r w:rsidRPr="00FA46CA">
              <w:rPr>
                <w:rFonts w:ascii="Times New Roman" w:hAnsi="Times New Roman"/>
                <w:sz w:val="24"/>
                <w:szCs w:val="24"/>
                <w:lang w:val="en-US"/>
              </w:rPr>
              <w:t>ist</w:t>
            </w:r>
            <w:proofErr w:type="gramEnd"/>
            <w:r w:rsidRPr="00FA46CA">
              <w:rPr>
                <w:rFonts w:ascii="Times New Roman" w:hAnsi="Times New Roman"/>
                <w:sz w:val="24"/>
                <w:szCs w:val="24"/>
                <w:lang w:val="en-US"/>
              </w:rPr>
              <w:t xml:space="preserve"> es lustig.</w:t>
            </w:r>
          </w:p>
          <w:p w:rsidR="00F01CFB" w:rsidRPr="00FA46CA" w:rsidRDefault="00F01CFB" w:rsidP="00C37592">
            <w:pPr>
              <w:numPr>
                <w:ilvl w:val="0"/>
                <w:numId w:val="12"/>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Hast du schon eine Wohnung gefunden?</w:t>
            </w:r>
          </w:p>
          <w:p w:rsidR="00F01CFB" w:rsidRPr="00FA46CA" w:rsidRDefault="00F01CFB" w:rsidP="00F01CFB">
            <w:pPr>
              <w:pStyle w:val="ae"/>
              <w:shd w:val="clear" w:color="auto" w:fill="FFFFFF"/>
              <w:spacing w:before="0" w:beforeAutospacing="0" w:after="360" w:afterAutospacing="0"/>
            </w:pPr>
            <w:r w:rsidRPr="00FA46CA">
              <w:t>Задание 3. Составьте из предложенных слов повествовательное предложение </w:t>
            </w:r>
            <w:hyperlink r:id="rId24" w:history="1">
              <w:r w:rsidRPr="00FA46CA">
                <w:rPr>
                  <w:rStyle w:val="af"/>
                  <w:color w:val="auto"/>
                </w:rPr>
                <w:t xml:space="preserve">с прямым </w:t>
              </w:r>
              <w:r w:rsidRPr="00FA46CA">
                <w:rPr>
                  <w:rStyle w:val="af"/>
                  <w:color w:val="auto"/>
                </w:rPr>
                <w:lastRenderedPageBreak/>
                <w:t>порядком слов:</w:t>
              </w:r>
            </w:hyperlink>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Meine Verwandten / nicht weit von uns / eine neue Wohnung / bekommen.</w:t>
            </w:r>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Meine Eltern / ein Haus / haben / auf dem Lande.</w:t>
            </w:r>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Die Studenten / in unserer Universität / können / studieren / kostenpflichtig.</w:t>
            </w:r>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Früher / dieser Junge / hat / in Litauen / gelebt.</w:t>
            </w:r>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In diesem Jahr / mein Bruder / will / fahren / nach Deutschland.</w:t>
            </w:r>
          </w:p>
          <w:p w:rsidR="00F01CFB" w:rsidRPr="00FA46CA" w:rsidRDefault="00F01CFB" w:rsidP="00C37592">
            <w:pPr>
              <w:numPr>
                <w:ilvl w:val="0"/>
                <w:numId w:val="13"/>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In der Nacht / es / geregnet / stark / hat.</w:t>
            </w:r>
          </w:p>
          <w:p w:rsidR="00F01CFB" w:rsidRPr="00FA46CA" w:rsidRDefault="009B03CD" w:rsidP="00F01CFB">
            <w:pPr>
              <w:pStyle w:val="ae"/>
              <w:shd w:val="clear" w:color="auto" w:fill="FFFFFF"/>
              <w:spacing w:before="0" w:beforeAutospacing="0" w:after="360" w:afterAutospacing="0"/>
            </w:pPr>
            <w:r w:rsidRPr="00FA46CA">
              <w:t xml:space="preserve">Задание 4. </w:t>
            </w:r>
            <w:r w:rsidR="00F01CFB" w:rsidRPr="00FA46CA">
              <w:t>Преобразуйте прямой порядок слов в предложении в обратный, то есть поставьте подчеркнутый член предложения на первое место:</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Es gibt </w:t>
            </w:r>
            <w:r w:rsidRPr="00FA46CA">
              <w:rPr>
                <w:rFonts w:ascii="Times New Roman" w:hAnsi="Times New Roman"/>
                <w:sz w:val="24"/>
                <w:szCs w:val="24"/>
                <w:u w:val="single"/>
                <w:lang w:val="en-US"/>
              </w:rPr>
              <w:t>im Auditorium</w:t>
            </w:r>
            <w:r w:rsidRPr="00FA46CA">
              <w:rPr>
                <w:rFonts w:ascii="Times New Roman" w:hAnsi="Times New Roman"/>
                <w:sz w:val="24"/>
                <w:szCs w:val="24"/>
                <w:lang w:val="en-US"/>
              </w:rPr>
              <w:t> keine Bilder und Fotos.</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Man kann </w:t>
            </w:r>
            <w:r w:rsidRPr="00FA46CA">
              <w:rPr>
                <w:rFonts w:ascii="Times New Roman" w:hAnsi="Times New Roman"/>
                <w:sz w:val="24"/>
                <w:szCs w:val="24"/>
                <w:u w:val="single"/>
                <w:lang w:val="en-US"/>
              </w:rPr>
              <w:t>im Sprachlabor</w:t>
            </w:r>
            <w:r w:rsidRPr="00FA46CA">
              <w:rPr>
                <w:rFonts w:ascii="Times New Roman" w:hAnsi="Times New Roman"/>
                <w:sz w:val="24"/>
                <w:szCs w:val="24"/>
                <w:lang w:val="en-US"/>
              </w:rPr>
              <w:t> </w:t>
            </w:r>
            <w:proofErr w:type="gramStart"/>
            <w:r w:rsidRPr="00FA46CA">
              <w:rPr>
                <w:rFonts w:ascii="Times New Roman" w:hAnsi="Times New Roman"/>
                <w:sz w:val="24"/>
                <w:szCs w:val="24"/>
                <w:lang w:val="en-US"/>
              </w:rPr>
              <w:t>an</w:t>
            </w:r>
            <w:proofErr w:type="gramEnd"/>
            <w:r w:rsidRPr="00FA46CA">
              <w:rPr>
                <w:rFonts w:ascii="Times New Roman" w:hAnsi="Times New Roman"/>
                <w:sz w:val="24"/>
                <w:szCs w:val="24"/>
                <w:lang w:val="en-US"/>
              </w:rPr>
              <w:t xml:space="preserve"> der Aussprache arbeiten.</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rPr>
            </w:pPr>
            <w:r w:rsidRPr="00FA46CA">
              <w:rPr>
                <w:rFonts w:ascii="Times New Roman" w:hAnsi="Times New Roman"/>
                <w:sz w:val="24"/>
                <w:szCs w:val="24"/>
              </w:rPr>
              <w:t>Der Unterricht fällt </w:t>
            </w:r>
            <w:r w:rsidRPr="00FA46CA">
              <w:rPr>
                <w:rFonts w:ascii="Times New Roman" w:hAnsi="Times New Roman"/>
                <w:sz w:val="24"/>
                <w:szCs w:val="24"/>
                <w:u w:val="single"/>
              </w:rPr>
              <w:t>am 7. November</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Alle Studenten gehen </w:t>
            </w:r>
            <w:r w:rsidRPr="00FA46CA">
              <w:rPr>
                <w:rFonts w:ascii="Times New Roman" w:hAnsi="Times New Roman"/>
                <w:sz w:val="24"/>
                <w:szCs w:val="24"/>
                <w:u w:val="single"/>
                <w:lang w:val="en-US"/>
              </w:rPr>
              <w:t>in der Pause</w:t>
            </w:r>
            <w:r w:rsidRPr="00FA46CA">
              <w:rPr>
                <w:rFonts w:ascii="Times New Roman" w:hAnsi="Times New Roman"/>
                <w:sz w:val="24"/>
                <w:szCs w:val="24"/>
                <w:lang w:val="en-US"/>
              </w:rPr>
              <w:t> nach draußen.</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Wir fangen </w:t>
            </w:r>
            <w:r w:rsidRPr="00FA46CA">
              <w:rPr>
                <w:rFonts w:ascii="Times New Roman" w:hAnsi="Times New Roman"/>
                <w:sz w:val="24"/>
                <w:szCs w:val="24"/>
                <w:u w:val="single"/>
                <w:lang w:val="en-US"/>
              </w:rPr>
              <w:t>morgen</w:t>
            </w:r>
            <w:r w:rsidRPr="00FA46CA">
              <w:rPr>
                <w:rFonts w:ascii="Times New Roman" w:hAnsi="Times New Roman"/>
                <w:sz w:val="24"/>
                <w:szCs w:val="24"/>
                <w:lang w:val="en-US"/>
              </w:rPr>
              <w:t> ein neues Thema an.</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Die Gruppe gratuliert </w:t>
            </w:r>
            <w:r w:rsidRPr="00FA46CA">
              <w:rPr>
                <w:rFonts w:ascii="Times New Roman" w:hAnsi="Times New Roman"/>
                <w:sz w:val="24"/>
                <w:szCs w:val="24"/>
                <w:u w:val="single"/>
                <w:lang w:val="en-US"/>
              </w:rPr>
              <w:t>heute</w:t>
            </w:r>
            <w:r w:rsidRPr="00FA46CA">
              <w:rPr>
                <w:rFonts w:ascii="Times New Roman" w:hAnsi="Times New Roman"/>
                <w:sz w:val="24"/>
                <w:szCs w:val="24"/>
                <w:lang w:val="en-US"/>
              </w:rPr>
              <w:t> der Lehrerin zum Lehrertag.</w:t>
            </w:r>
          </w:p>
          <w:p w:rsidR="00F01CFB" w:rsidRPr="00FA46CA" w:rsidRDefault="00F01CFB" w:rsidP="00C37592">
            <w:pPr>
              <w:numPr>
                <w:ilvl w:val="0"/>
                <w:numId w:val="14"/>
              </w:numPr>
              <w:shd w:val="clear" w:color="auto" w:fill="FFFFFF"/>
              <w:suppressAutoHyphens w:val="0"/>
              <w:spacing w:before="100" w:beforeAutospacing="1" w:after="100" w:afterAutospacing="1" w:line="240" w:lineRule="auto"/>
              <w:rPr>
                <w:rFonts w:ascii="Times New Roman" w:hAnsi="Times New Roman"/>
                <w:sz w:val="24"/>
                <w:szCs w:val="24"/>
              </w:rPr>
            </w:pPr>
            <w:r w:rsidRPr="00FA46CA">
              <w:rPr>
                <w:rFonts w:ascii="Times New Roman" w:hAnsi="Times New Roman"/>
                <w:sz w:val="24"/>
                <w:szCs w:val="24"/>
                <w:lang w:val="en-US"/>
              </w:rPr>
              <w:t>Das neue Studienjahr beginnt </w:t>
            </w:r>
            <w:r w:rsidRPr="00FA46CA">
              <w:rPr>
                <w:rFonts w:ascii="Times New Roman" w:hAnsi="Times New Roman"/>
                <w:sz w:val="24"/>
                <w:szCs w:val="24"/>
                <w:u w:val="single"/>
                <w:lang w:val="en-US"/>
              </w:rPr>
              <w:t>gewöhnlich </w:t>
            </w:r>
            <w:r w:rsidRPr="00FA46CA">
              <w:rPr>
                <w:rFonts w:ascii="Times New Roman" w:hAnsi="Times New Roman"/>
                <w:sz w:val="24"/>
                <w:szCs w:val="24"/>
                <w:lang w:val="en-US"/>
              </w:rPr>
              <w:t xml:space="preserve">am 1. </w:t>
            </w:r>
            <w:r w:rsidRPr="00FA46CA">
              <w:rPr>
                <w:rFonts w:ascii="Times New Roman" w:hAnsi="Times New Roman"/>
                <w:sz w:val="24"/>
                <w:szCs w:val="24"/>
              </w:rPr>
              <w:t>September.</w:t>
            </w:r>
          </w:p>
          <w:p w:rsidR="00F01CFB" w:rsidRPr="00FA46CA" w:rsidRDefault="009B03CD" w:rsidP="00F01CFB">
            <w:pPr>
              <w:pStyle w:val="ae"/>
              <w:shd w:val="clear" w:color="auto" w:fill="FFFFFF"/>
              <w:spacing w:before="0" w:beforeAutospacing="0" w:after="360" w:afterAutospacing="0"/>
            </w:pPr>
            <w:r w:rsidRPr="00FA46CA">
              <w:t xml:space="preserve">Задание 5. </w:t>
            </w:r>
            <w:r w:rsidR="00F01CFB" w:rsidRPr="00FA46CA">
              <w:t xml:space="preserve">Сделайте из повествовательных предложений </w:t>
            </w:r>
            <w:proofErr w:type="gramStart"/>
            <w:r w:rsidR="00F01CFB" w:rsidRPr="00FA46CA">
              <w:t>восклицательные</w:t>
            </w:r>
            <w:proofErr w:type="gramEnd"/>
            <w:r w:rsidR="00F01CFB" w:rsidRPr="00FA46CA">
              <w:t>:</w:t>
            </w:r>
          </w:p>
          <w:p w:rsidR="00F01CFB" w:rsidRPr="00FA46CA" w:rsidRDefault="00F01CFB" w:rsidP="00F01CFB">
            <w:pPr>
              <w:pStyle w:val="ae"/>
              <w:shd w:val="clear" w:color="auto" w:fill="FFFFFF"/>
              <w:spacing w:before="0" w:beforeAutospacing="0" w:after="360" w:afterAutospacing="0"/>
              <w:rPr>
                <w:lang w:val="en-US"/>
              </w:rPr>
            </w:pPr>
            <w:r w:rsidRPr="00FA46CA">
              <w:rPr>
                <w:lang w:val="en-US"/>
              </w:rPr>
              <w:t xml:space="preserve">Muster: Ich will diese Aufgabe morgen machen. – Mach </w:t>
            </w:r>
            <w:proofErr w:type="gramStart"/>
            <w:r w:rsidRPr="00FA46CA">
              <w:rPr>
                <w:lang w:val="en-US"/>
              </w:rPr>
              <w:t>die</w:t>
            </w:r>
            <w:proofErr w:type="gramEnd"/>
            <w:r w:rsidRPr="00FA46CA">
              <w:rPr>
                <w:lang w:val="en-US"/>
              </w:rPr>
              <w:t xml:space="preserve"> Aufgabe heute!</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meine Verwandten morgen anrufen (ein trennbares Verb – </w:t>
            </w:r>
            <w:r w:rsidRPr="00FA46CA">
              <w:rPr>
                <w:rFonts w:ascii="Times New Roman" w:hAnsi="Times New Roman"/>
                <w:sz w:val="24"/>
                <w:szCs w:val="24"/>
              </w:rPr>
              <w:t>учитывайте</w:t>
            </w:r>
            <w:r w:rsidRPr="00FA46CA">
              <w:rPr>
                <w:rFonts w:ascii="Times New Roman" w:hAnsi="Times New Roman"/>
                <w:sz w:val="24"/>
                <w:szCs w:val="24"/>
                <w:lang w:val="en-US"/>
              </w:rPr>
              <w:t xml:space="preserve">, </w:t>
            </w:r>
            <w:r w:rsidRPr="00FA46CA">
              <w:rPr>
                <w:rFonts w:ascii="Times New Roman" w:hAnsi="Times New Roman"/>
                <w:sz w:val="24"/>
                <w:szCs w:val="24"/>
              </w:rPr>
              <w:t>что</w:t>
            </w:r>
            <w:r w:rsidRPr="00FA46CA">
              <w:rPr>
                <w:rFonts w:ascii="Times New Roman" w:hAnsi="Times New Roman"/>
                <w:sz w:val="24"/>
                <w:szCs w:val="24"/>
                <w:lang w:val="en-US"/>
              </w:rPr>
              <w:t xml:space="preserve"> </w:t>
            </w:r>
            <w:r w:rsidRPr="00FA46CA">
              <w:rPr>
                <w:rFonts w:ascii="Times New Roman" w:hAnsi="Times New Roman"/>
                <w:sz w:val="24"/>
                <w:szCs w:val="24"/>
              </w:rPr>
              <w:t>глагол</w:t>
            </w:r>
            <w:r w:rsidRPr="00FA46CA">
              <w:rPr>
                <w:rFonts w:ascii="Times New Roman" w:hAnsi="Times New Roman"/>
                <w:sz w:val="24"/>
                <w:szCs w:val="24"/>
                <w:lang w:val="en-US"/>
              </w:rPr>
              <w:t xml:space="preserve"> </w:t>
            </w:r>
            <w:r w:rsidRPr="00FA46CA">
              <w:rPr>
                <w:rFonts w:ascii="Times New Roman" w:hAnsi="Times New Roman"/>
                <w:sz w:val="24"/>
                <w:szCs w:val="24"/>
              </w:rPr>
              <w:t>с</w:t>
            </w:r>
            <w:r w:rsidRPr="00FA46CA">
              <w:rPr>
                <w:rFonts w:ascii="Times New Roman" w:hAnsi="Times New Roman"/>
                <w:sz w:val="24"/>
                <w:szCs w:val="24"/>
                <w:lang w:val="en-US"/>
              </w:rPr>
              <w:t xml:space="preserve"> </w:t>
            </w:r>
            <w:r w:rsidRPr="00FA46CA">
              <w:rPr>
                <w:rFonts w:ascii="Times New Roman" w:hAnsi="Times New Roman"/>
                <w:sz w:val="24"/>
                <w:szCs w:val="24"/>
              </w:rPr>
              <w:t>отделяемой</w:t>
            </w:r>
            <w:r w:rsidRPr="00FA46CA">
              <w:rPr>
                <w:rFonts w:ascii="Times New Roman" w:hAnsi="Times New Roman"/>
                <w:sz w:val="24"/>
                <w:szCs w:val="24"/>
                <w:lang w:val="en-US"/>
              </w:rPr>
              <w:t xml:space="preserve"> </w:t>
            </w:r>
            <w:r w:rsidRPr="00FA46CA">
              <w:rPr>
                <w:rFonts w:ascii="Times New Roman" w:hAnsi="Times New Roman"/>
                <w:sz w:val="24"/>
                <w:szCs w:val="24"/>
              </w:rPr>
              <w:t>приставкой</w:t>
            </w:r>
            <w:r w:rsidRPr="00FA46CA">
              <w:rPr>
                <w:rFonts w:ascii="Times New Roman" w:hAnsi="Times New Roman"/>
                <w:sz w:val="24"/>
                <w:szCs w:val="24"/>
                <w:lang w:val="en-US"/>
              </w:rPr>
              <w:t>).</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an dem Referat morgen arbeiten.</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mein Zimmer morgen aufräumen (ein trennbares Verb).</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meinen Neffen im Krankenhaus morgen besuchen.</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morgen in die Bibliothek gehen.</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mit meinem Freund morgen telefonieren.</w:t>
            </w:r>
          </w:p>
          <w:p w:rsidR="00F01CFB" w:rsidRPr="00FA46CA" w:rsidRDefault="00F01CFB" w:rsidP="00C37592">
            <w:pPr>
              <w:numPr>
                <w:ilvl w:val="0"/>
                <w:numId w:val="15"/>
              </w:numPr>
              <w:shd w:val="clear" w:color="auto" w:fill="FFFFFF"/>
              <w:suppressAutoHyphens w:val="0"/>
              <w:spacing w:before="100" w:beforeAutospacing="1" w:after="100" w:afterAutospacing="1" w:line="240" w:lineRule="auto"/>
              <w:rPr>
                <w:rFonts w:ascii="Times New Roman" w:hAnsi="Times New Roman"/>
                <w:sz w:val="24"/>
                <w:szCs w:val="24"/>
                <w:lang w:val="en-US"/>
              </w:rPr>
            </w:pPr>
            <w:proofErr w:type="gramStart"/>
            <w:r w:rsidRPr="00FA46CA">
              <w:rPr>
                <w:rFonts w:ascii="Times New Roman" w:hAnsi="Times New Roman"/>
                <w:sz w:val="24"/>
                <w:szCs w:val="24"/>
                <w:lang w:val="en-US"/>
              </w:rPr>
              <w:t>Ich will</w:t>
            </w:r>
            <w:proofErr w:type="gramEnd"/>
            <w:r w:rsidRPr="00FA46CA">
              <w:rPr>
                <w:rFonts w:ascii="Times New Roman" w:hAnsi="Times New Roman"/>
                <w:sz w:val="24"/>
                <w:szCs w:val="24"/>
                <w:lang w:val="en-US"/>
              </w:rPr>
              <w:t xml:space="preserve"> diese Regeln morgen wiederholen.</w:t>
            </w:r>
          </w:p>
          <w:p w:rsidR="00F01CFB" w:rsidRPr="00FA46CA" w:rsidRDefault="009B03CD" w:rsidP="00F01CFB">
            <w:pPr>
              <w:pStyle w:val="ae"/>
              <w:shd w:val="clear" w:color="auto" w:fill="FFFFFF"/>
              <w:spacing w:before="0" w:beforeAutospacing="0" w:after="360" w:afterAutospacing="0"/>
            </w:pPr>
            <w:r w:rsidRPr="00FA46CA">
              <w:t xml:space="preserve">Задание 6. </w:t>
            </w:r>
            <w:r w:rsidR="00F01CFB" w:rsidRPr="00FA46CA">
              <w:t>Составьте </w:t>
            </w:r>
            <w:hyperlink r:id="rId25" w:history="1">
              <w:r w:rsidR="00F01CFB" w:rsidRPr="00FA46CA">
                <w:rPr>
                  <w:rStyle w:val="af"/>
                  <w:color w:val="auto"/>
                </w:rPr>
                <w:t>вопросительные предложения</w:t>
              </w:r>
            </w:hyperlink>
            <w:r w:rsidR="00F01CFB" w:rsidRPr="00FA46CA">
              <w:t> к имеющимся ответам:</w:t>
            </w:r>
          </w:p>
          <w:p w:rsidR="00F01CFB" w:rsidRPr="00FA46CA" w:rsidRDefault="00F01CFB" w:rsidP="00F01CFB">
            <w:pPr>
              <w:pStyle w:val="ae"/>
              <w:shd w:val="clear" w:color="auto" w:fill="FFFFFF"/>
              <w:spacing w:before="0" w:beforeAutospacing="0" w:after="360" w:afterAutospacing="0"/>
              <w:rPr>
                <w:lang w:val="en-US"/>
              </w:rPr>
            </w:pPr>
            <w:r w:rsidRPr="00FA46CA">
              <w:rPr>
                <w:lang w:val="en-US"/>
              </w:rPr>
              <w:t>Muster: Ich war gestern </w:t>
            </w:r>
            <w:r w:rsidRPr="00FA46CA">
              <w:rPr>
                <w:u w:val="single"/>
                <w:lang w:val="en-US"/>
              </w:rPr>
              <w:t>bei meinen Großeltern</w:t>
            </w:r>
            <w:r w:rsidRPr="00FA46CA">
              <w:rPr>
                <w:lang w:val="en-US"/>
              </w:rPr>
              <w:t>. – Wo warst du gestern?</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u w:val="single"/>
                <w:lang w:val="en-US"/>
              </w:rPr>
              <w:t>Ich</w:t>
            </w:r>
            <w:r w:rsidRPr="00FA46CA">
              <w:rPr>
                <w:rFonts w:ascii="Times New Roman" w:hAnsi="Times New Roman"/>
                <w:sz w:val="24"/>
                <w:szCs w:val="24"/>
                <w:lang w:val="en-US"/>
              </w:rPr>
              <w:t xml:space="preserve"> gehe oft spät </w:t>
            </w:r>
            <w:proofErr w:type="gramStart"/>
            <w:r w:rsidRPr="00FA46CA">
              <w:rPr>
                <w:rFonts w:ascii="Times New Roman" w:hAnsi="Times New Roman"/>
                <w:sz w:val="24"/>
                <w:szCs w:val="24"/>
                <w:lang w:val="en-US"/>
              </w:rPr>
              <w:t>ins</w:t>
            </w:r>
            <w:proofErr w:type="gramEnd"/>
            <w:r w:rsidRPr="00FA46CA">
              <w:rPr>
                <w:rFonts w:ascii="Times New Roman" w:hAnsi="Times New Roman"/>
                <w:sz w:val="24"/>
                <w:szCs w:val="24"/>
                <w:lang w:val="en-US"/>
              </w:rPr>
              <w:t xml:space="preserve"> Bett.</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Mein Bruder hat </w:t>
            </w:r>
            <w:r w:rsidRPr="00FA46CA">
              <w:rPr>
                <w:rFonts w:ascii="Times New Roman" w:hAnsi="Times New Roman"/>
                <w:sz w:val="24"/>
                <w:szCs w:val="24"/>
                <w:u w:val="single"/>
                <w:lang w:val="en-US"/>
              </w:rPr>
              <w:t>einen Hamster</w:t>
            </w:r>
            <w:r w:rsidRPr="00FA46CA">
              <w:rPr>
                <w:rFonts w:ascii="Times New Roman" w:hAnsi="Times New Roman"/>
                <w:sz w:val="24"/>
                <w:szCs w:val="24"/>
                <w:lang w:val="en-US"/>
              </w:rPr>
              <w:t>.</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Heute fahren wir </w:t>
            </w:r>
            <w:proofErr w:type="gramStart"/>
            <w:r w:rsidRPr="00FA46CA">
              <w:rPr>
                <w:rFonts w:ascii="Times New Roman" w:hAnsi="Times New Roman"/>
                <w:sz w:val="24"/>
                <w:szCs w:val="24"/>
                <w:u w:val="single"/>
                <w:lang w:val="en-US"/>
              </w:rPr>
              <w:t>ins</w:t>
            </w:r>
            <w:proofErr w:type="gramEnd"/>
            <w:r w:rsidRPr="00FA46CA">
              <w:rPr>
                <w:rFonts w:ascii="Times New Roman" w:hAnsi="Times New Roman"/>
                <w:sz w:val="24"/>
                <w:szCs w:val="24"/>
                <w:u w:val="single"/>
                <w:lang w:val="en-US"/>
              </w:rPr>
              <w:t xml:space="preserve"> Dorf</w:t>
            </w:r>
            <w:r w:rsidRPr="00FA46CA">
              <w:rPr>
                <w:rFonts w:ascii="Times New Roman" w:hAnsi="Times New Roman"/>
                <w:sz w:val="24"/>
                <w:szCs w:val="24"/>
                <w:lang w:val="en-US"/>
              </w:rPr>
              <w:t>.</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Oft lese ich Bücher </w:t>
            </w:r>
            <w:r w:rsidRPr="00FA46CA">
              <w:rPr>
                <w:rFonts w:ascii="Times New Roman" w:hAnsi="Times New Roman"/>
                <w:sz w:val="24"/>
                <w:szCs w:val="24"/>
                <w:u w:val="single"/>
                <w:lang w:val="en-US"/>
              </w:rPr>
              <w:t>im Lesesaal</w:t>
            </w:r>
            <w:r w:rsidRPr="00FA46CA">
              <w:rPr>
                <w:rFonts w:ascii="Times New Roman" w:hAnsi="Times New Roman"/>
                <w:sz w:val="24"/>
                <w:szCs w:val="24"/>
                <w:lang w:val="en-US"/>
              </w:rPr>
              <w:t>.</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Meine Schwester isst gern </w:t>
            </w:r>
            <w:r w:rsidRPr="00FA46CA">
              <w:rPr>
                <w:rFonts w:ascii="Times New Roman" w:hAnsi="Times New Roman"/>
                <w:sz w:val="24"/>
                <w:szCs w:val="24"/>
                <w:u w:val="single"/>
                <w:lang w:val="en-US"/>
              </w:rPr>
              <w:t>solche Gemüse wie der Blumenkohl, die Kartoffel und die Mohrrübe</w:t>
            </w:r>
            <w:r w:rsidRPr="00FA46CA">
              <w:rPr>
                <w:rFonts w:ascii="Times New Roman" w:hAnsi="Times New Roman"/>
                <w:sz w:val="24"/>
                <w:szCs w:val="24"/>
                <w:lang w:val="en-US"/>
              </w:rPr>
              <w:t>.</w:t>
            </w:r>
          </w:p>
          <w:p w:rsidR="00F01CFB" w:rsidRPr="00FA46CA" w:rsidRDefault="00F01CFB" w:rsidP="00C37592">
            <w:pPr>
              <w:numPr>
                <w:ilvl w:val="0"/>
                <w:numId w:val="16"/>
              </w:numPr>
              <w:shd w:val="clear" w:color="auto" w:fill="FFFFFF"/>
              <w:suppressAutoHyphens w:val="0"/>
              <w:spacing w:before="100" w:beforeAutospacing="1" w:after="100" w:afterAutospacing="1" w:line="240" w:lineRule="auto"/>
              <w:rPr>
                <w:rFonts w:ascii="Times New Roman" w:hAnsi="Times New Roman"/>
                <w:sz w:val="24"/>
                <w:szCs w:val="24"/>
                <w:lang w:val="en-US"/>
              </w:rPr>
            </w:pPr>
            <w:r w:rsidRPr="00FA46CA">
              <w:rPr>
                <w:rFonts w:ascii="Times New Roman" w:hAnsi="Times New Roman"/>
                <w:sz w:val="24"/>
                <w:szCs w:val="24"/>
                <w:lang w:val="en-US"/>
              </w:rPr>
              <w:t>Er </w:t>
            </w:r>
            <w:r w:rsidRPr="00FA46CA">
              <w:rPr>
                <w:rFonts w:ascii="Times New Roman" w:hAnsi="Times New Roman"/>
                <w:sz w:val="24"/>
                <w:szCs w:val="24"/>
                <w:u w:val="single"/>
                <w:lang w:val="en-US"/>
              </w:rPr>
              <w:t>ging</w:t>
            </w:r>
            <w:r w:rsidRPr="00FA46CA">
              <w:rPr>
                <w:rFonts w:ascii="Times New Roman" w:hAnsi="Times New Roman"/>
                <w:sz w:val="24"/>
                <w:szCs w:val="24"/>
                <w:lang w:val="en-US"/>
              </w:rPr>
              <w:t xml:space="preserve"> gestern </w:t>
            </w:r>
            <w:proofErr w:type="gramStart"/>
            <w:r w:rsidRPr="00FA46CA">
              <w:rPr>
                <w:rFonts w:ascii="Times New Roman" w:hAnsi="Times New Roman"/>
                <w:sz w:val="24"/>
                <w:szCs w:val="24"/>
                <w:lang w:val="en-US"/>
              </w:rPr>
              <w:t>ins</w:t>
            </w:r>
            <w:proofErr w:type="gramEnd"/>
            <w:r w:rsidRPr="00FA46CA">
              <w:rPr>
                <w:rFonts w:ascii="Times New Roman" w:hAnsi="Times New Roman"/>
                <w:sz w:val="24"/>
                <w:szCs w:val="24"/>
                <w:lang w:val="en-US"/>
              </w:rPr>
              <w:t xml:space="preserve"> Kino.</w:t>
            </w:r>
          </w:p>
          <w:p w:rsidR="00F01CFB" w:rsidRPr="00FA46CA" w:rsidRDefault="00F01CFB" w:rsidP="00F01CFB">
            <w:pPr>
              <w:shd w:val="clear" w:color="auto" w:fill="FFFFFF"/>
              <w:suppressAutoHyphens w:val="0"/>
              <w:spacing w:after="0" w:line="240" w:lineRule="auto"/>
              <w:textAlignment w:val="baseline"/>
              <w:rPr>
                <w:rFonts w:ascii="Times New Roman" w:eastAsia="Times New Roman" w:hAnsi="Times New Roman"/>
                <w:kern w:val="0"/>
                <w:sz w:val="24"/>
                <w:szCs w:val="24"/>
                <w:lang w:val="en-US" w:eastAsia="ru-RU"/>
              </w:rPr>
            </w:pPr>
          </w:p>
          <w:p w:rsidR="00066328" w:rsidRPr="00FA46CA" w:rsidRDefault="00066328" w:rsidP="00066328">
            <w:pPr>
              <w:shd w:val="clear" w:color="auto" w:fill="FFFFFF"/>
              <w:suppressAutoHyphens w:val="0"/>
              <w:spacing w:after="0" w:line="240" w:lineRule="auto"/>
              <w:jc w:val="both"/>
              <w:rPr>
                <w:rFonts w:ascii="Times New Roman" w:eastAsia="Times New Roman" w:hAnsi="Times New Roman"/>
                <w:color w:val="181818"/>
                <w:kern w:val="0"/>
                <w:sz w:val="24"/>
                <w:szCs w:val="24"/>
                <w:lang w:val="en-US" w:eastAsia="ru-RU"/>
              </w:rPr>
            </w:pPr>
          </w:p>
          <w:p w:rsidR="004C1737" w:rsidRPr="00FA46CA" w:rsidRDefault="004C1737" w:rsidP="004C1737">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582EAD"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FF51BC" w:rsidRPr="00FA46CA" w:rsidRDefault="00FF51BC" w:rsidP="00842DE5">
            <w:pPr>
              <w:pStyle w:val="ae"/>
              <w:spacing w:before="0" w:beforeAutospacing="0" w:after="0" w:afterAutospacing="0"/>
              <w:ind w:left="470"/>
              <w:jc w:val="both"/>
              <w:rPr>
                <w:color w:val="000000"/>
              </w:rPr>
            </w:pPr>
          </w:p>
          <w:p w:rsidR="00EB0807" w:rsidRPr="00FA46CA" w:rsidRDefault="00EB0807"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9B03CD" w:rsidRPr="00FA46CA">
              <w:rPr>
                <w:rFonts w:ascii="Times New Roman" w:hAnsi="Times New Roman"/>
                <w:b/>
                <w:color w:val="000000"/>
                <w:sz w:val="24"/>
                <w:szCs w:val="24"/>
                <w:shd w:val="clear" w:color="auto" w:fill="FFFFFF"/>
              </w:rPr>
              <w:t>17,18</w:t>
            </w:r>
          </w:p>
          <w:p w:rsidR="00F171DC" w:rsidRPr="00FA46CA" w:rsidRDefault="00F171DC" w:rsidP="00F171DC">
            <w:pPr>
              <w:spacing w:after="0" w:line="240" w:lineRule="auto"/>
              <w:jc w:val="center"/>
              <w:rPr>
                <w:rFonts w:ascii="Times New Roman" w:hAnsi="Times New Roman"/>
                <w:b/>
                <w:color w:val="000000"/>
                <w:sz w:val="24"/>
                <w:szCs w:val="24"/>
                <w:shd w:val="clear" w:color="auto" w:fill="FFFFFF"/>
              </w:rPr>
            </w:pPr>
          </w:p>
          <w:p w:rsidR="00066617" w:rsidRPr="00FA46CA" w:rsidRDefault="004C1737" w:rsidP="000666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00066617" w:rsidRPr="00FA46CA">
              <w:rPr>
                <w:rFonts w:ascii="Times New Roman" w:hAnsi="Times New Roman"/>
                <w:sz w:val="24"/>
                <w:szCs w:val="24"/>
              </w:rPr>
              <w:t xml:space="preserve"> </w:t>
            </w:r>
            <w:r w:rsidR="009B03CD" w:rsidRPr="00FA46CA">
              <w:rPr>
                <w:rFonts w:ascii="Times New Roman" w:hAnsi="Times New Roman"/>
                <w:sz w:val="24"/>
                <w:szCs w:val="24"/>
              </w:rPr>
              <w:t>Построение предложений в форме императива (вежливая форма)</w:t>
            </w:r>
          </w:p>
          <w:p w:rsidR="009B03CD" w:rsidRPr="00FA46CA" w:rsidRDefault="009B03CD" w:rsidP="009B03C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грамматических навыков, практика устной и письменной речи</w:t>
            </w:r>
          </w:p>
          <w:p w:rsidR="009B03CD" w:rsidRPr="00FA46CA" w:rsidRDefault="009B03CD" w:rsidP="009B03C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 xml:space="preserve">Приобретаемые умения и знания: </w:t>
            </w:r>
            <w:r w:rsidRPr="00FA46CA">
              <w:rPr>
                <w:rFonts w:ascii="Times New Roman" w:eastAsia="Times New Roman" w:hAnsi="Times New Roman"/>
                <w:color w:val="000000"/>
                <w:kern w:val="0"/>
                <w:sz w:val="24"/>
                <w:szCs w:val="24"/>
                <w:lang w:eastAsia="ru-RU"/>
              </w:rPr>
              <w:t>тренировка употребления грамматических знаний</w:t>
            </w:r>
          </w:p>
          <w:p w:rsidR="009B03CD" w:rsidRPr="00FA46CA" w:rsidRDefault="009B03CD" w:rsidP="009B03C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2 ч.</w:t>
            </w:r>
          </w:p>
          <w:p w:rsidR="009B03CD" w:rsidRPr="00FA46CA" w:rsidRDefault="009B03CD" w:rsidP="009B03C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507C47" w:rsidRPr="00FA46CA" w:rsidRDefault="00507C47" w:rsidP="00507C4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B519EF" w:rsidRPr="00FA46CA" w:rsidRDefault="00B519EF"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Ход работы</w:t>
            </w:r>
          </w:p>
          <w:p w:rsidR="00F171DC" w:rsidRPr="00FA46CA" w:rsidRDefault="00F171DC" w:rsidP="00F171DC">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9B03CD" w:rsidRPr="00FA46CA" w:rsidRDefault="00B519EF" w:rsidP="009B03CD">
            <w:pPr>
              <w:pStyle w:val="ae"/>
              <w:shd w:val="clear" w:color="auto" w:fill="FFFFFF"/>
              <w:spacing w:before="0" w:beforeAutospacing="0" w:after="360" w:afterAutospacing="0"/>
              <w:jc w:val="both"/>
              <w:rPr>
                <w:b/>
                <w:color w:val="000000"/>
                <w:shd w:val="clear" w:color="auto" w:fill="FFFFFF"/>
              </w:rPr>
            </w:pPr>
            <w:r w:rsidRPr="00FA46CA">
              <w:rPr>
                <w:b/>
                <w:color w:val="000000"/>
                <w:shd w:val="clear" w:color="auto" w:fill="FFFFFF"/>
              </w:rPr>
              <w:t>Задание</w:t>
            </w:r>
            <w:r w:rsidR="00066617" w:rsidRPr="00FA46CA">
              <w:rPr>
                <w:b/>
                <w:color w:val="000000"/>
                <w:shd w:val="clear" w:color="auto" w:fill="FFFFFF"/>
              </w:rPr>
              <w:t xml:space="preserve"> 1. </w:t>
            </w:r>
            <w:r w:rsidR="009B03CD" w:rsidRPr="00FA46CA">
              <w:rPr>
                <w:b/>
                <w:color w:val="000000"/>
                <w:shd w:val="clear" w:color="auto" w:fill="FFFFFF"/>
              </w:rPr>
              <w:t>Прочитайте и законспектируйте правила образования повелительных предложений</w:t>
            </w:r>
          </w:p>
          <w:p w:rsidR="009B03CD" w:rsidRPr="00FA46CA" w:rsidRDefault="009B03CD" w:rsidP="009B03CD">
            <w:pPr>
              <w:pStyle w:val="ae"/>
              <w:shd w:val="clear" w:color="auto" w:fill="FFFFFF"/>
              <w:spacing w:before="0" w:beforeAutospacing="0" w:after="360" w:afterAutospacing="0"/>
              <w:jc w:val="center"/>
            </w:pPr>
            <w:r w:rsidRPr="00FA46CA">
              <w:rPr>
                <w:b/>
                <w:bCs/>
              </w:rPr>
              <w:t>Повелительные предложения</w:t>
            </w:r>
          </w:p>
          <w:p w:rsidR="009B03CD" w:rsidRPr="00FA46CA" w:rsidRDefault="009B03CD" w:rsidP="009B03CD">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В предложениях этого типа сказуемые обычно занимают вторую позицию, например:</w:t>
            </w:r>
          </w:p>
          <w:p w:rsidR="009B03CD" w:rsidRPr="00FA46CA" w:rsidRDefault="009B03CD" w:rsidP="00C37592">
            <w:pPr>
              <w:numPr>
                <w:ilvl w:val="0"/>
                <w:numId w:val="1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Koche für ihn Pilzsuppe! – Свари для него грибной суп!</w:t>
            </w:r>
          </w:p>
          <w:p w:rsidR="009B03CD" w:rsidRPr="00FA46CA" w:rsidRDefault="009B03CD" w:rsidP="00C37592">
            <w:pPr>
              <w:numPr>
                <w:ilvl w:val="0"/>
                <w:numId w:val="1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Schreibt alle Synonyme aus! – Выпишите все синонимы!</w:t>
            </w:r>
          </w:p>
          <w:p w:rsidR="009B03CD" w:rsidRPr="00FA46CA" w:rsidRDefault="009B03CD" w:rsidP="00C37592">
            <w:pPr>
              <w:numPr>
                <w:ilvl w:val="0"/>
                <w:numId w:val="1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Fahren Sie bitte etwas langsamer! – Поезжайте, пожалуйста, немного медленнее!</w:t>
            </w:r>
          </w:p>
          <w:p w:rsidR="009B03CD" w:rsidRPr="00FA46CA" w:rsidRDefault="009B03CD" w:rsidP="00C37592">
            <w:pPr>
              <w:numPr>
                <w:ilvl w:val="0"/>
                <w:numId w:val="17"/>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Singen wir dieses schöne Lied zusammen! – Давайте споем эту красивую песню вместе!</w:t>
            </w:r>
          </w:p>
          <w:p w:rsidR="009B03CD" w:rsidRPr="00FA46CA" w:rsidRDefault="009B03CD" w:rsidP="009B03CD">
            <w:pPr>
              <w:shd w:val="clear" w:color="auto" w:fill="FFFFFF"/>
              <w:suppressAutoHyphens w:val="0"/>
              <w:spacing w:after="36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Однако существуют предложения в повелительном наклонении, в которых порядок слов выглядит иначе, например:</w:t>
            </w:r>
          </w:p>
          <w:p w:rsidR="009B03CD" w:rsidRPr="00FA46CA" w:rsidRDefault="009B03CD" w:rsidP="00C37592">
            <w:pPr>
              <w:numPr>
                <w:ilvl w:val="0"/>
                <w:numId w:val="18"/>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Bitte warten! – Обождите, пожалуйста!</w:t>
            </w:r>
          </w:p>
          <w:p w:rsidR="009B03CD" w:rsidRPr="00FA46CA" w:rsidRDefault="009B03CD" w:rsidP="00C37592">
            <w:pPr>
              <w:numPr>
                <w:ilvl w:val="0"/>
                <w:numId w:val="18"/>
              </w:numPr>
              <w:shd w:val="clear" w:color="auto" w:fill="FFFFFF"/>
              <w:suppressAutoHyphens w:val="0"/>
              <w:spacing w:before="100" w:beforeAutospacing="1" w:after="100" w:afterAutospacing="1"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Und jetzt einschlafen! – А теперь спать (засыпайте)!</w:t>
            </w:r>
          </w:p>
          <w:p w:rsidR="00582EAD" w:rsidRPr="00FA46CA" w:rsidRDefault="00582EAD" w:rsidP="009B03CD">
            <w:pPr>
              <w:pStyle w:val="ae"/>
              <w:shd w:val="clear" w:color="auto" w:fill="FFFFFF"/>
              <w:spacing w:before="0" w:beforeAutospacing="0" w:after="0" w:afterAutospacing="0"/>
              <w:jc w:val="both"/>
              <w:textAlignment w:val="baseline"/>
              <w:rPr>
                <w:color w:val="000000"/>
                <w:shd w:val="clear" w:color="auto" w:fill="FFFFFF"/>
              </w:rPr>
            </w:pPr>
          </w:p>
          <w:p w:rsidR="00066617" w:rsidRPr="00FA46CA" w:rsidRDefault="00066617" w:rsidP="00066617">
            <w:pPr>
              <w:pStyle w:val="ae"/>
              <w:shd w:val="clear" w:color="auto" w:fill="FFFFFF"/>
              <w:spacing w:before="0" w:beforeAutospacing="0" w:after="0" w:afterAutospacing="0"/>
              <w:textAlignment w:val="baseline"/>
              <w:rPr>
                <w:color w:val="000000"/>
                <w:shd w:val="clear" w:color="auto" w:fill="FFFFFF"/>
              </w:rPr>
            </w:pPr>
          </w:p>
          <w:p w:rsidR="009B03CD" w:rsidRPr="00FA46CA" w:rsidRDefault="00066617" w:rsidP="009B03CD">
            <w:pPr>
              <w:pStyle w:val="ae"/>
              <w:shd w:val="clear" w:color="auto" w:fill="FBFBFB"/>
              <w:spacing w:before="0" w:beforeAutospacing="0" w:after="0" w:afterAutospacing="0"/>
              <w:rPr>
                <w:color w:val="333333"/>
              </w:rPr>
            </w:pPr>
            <w:r w:rsidRPr="00FA46CA">
              <w:rPr>
                <w:b/>
                <w:color w:val="000000"/>
                <w:shd w:val="clear" w:color="auto" w:fill="FFFFFF"/>
              </w:rPr>
              <w:t xml:space="preserve">Задание 2. </w:t>
            </w:r>
            <w:r w:rsidR="009B03CD" w:rsidRPr="00FA46CA">
              <w:rPr>
                <w:color w:val="333333"/>
              </w:rPr>
              <w:t xml:space="preserve">Попросите о том же, обращаясь к собеседнику </w:t>
            </w:r>
            <w:proofErr w:type="gramStart"/>
            <w:r w:rsidR="009B03CD" w:rsidRPr="00FA46CA">
              <w:rPr>
                <w:color w:val="333333"/>
              </w:rPr>
              <w:t>на</w:t>
            </w:r>
            <w:proofErr w:type="gramEnd"/>
            <w:r w:rsidR="009B03CD" w:rsidRPr="00FA46CA">
              <w:rPr>
                <w:color w:val="333333"/>
              </w:rPr>
              <w:t xml:space="preserve"> ты</w:t>
            </w:r>
          </w:p>
          <w:p w:rsidR="009B03CD" w:rsidRPr="00FA46CA" w:rsidRDefault="009B03CD" w:rsidP="009B03CD">
            <w:pPr>
              <w:pStyle w:val="ae"/>
              <w:shd w:val="clear" w:color="auto" w:fill="FBFBFB"/>
              <w:spacing w:before="0" w:beforeAutospacing="0" w:after="0" w:afterAutospacing="0"/>
              <w:rPr>
                <w:color w:val="333333"/>
              </w:rPr>
            </w:pP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1) Machen Sie das Fenster zu! </w:t>
            </w:r>
            <w:r w:rsidRPr="00FA46CA">
              <w:rPr>
                <w:color w:val="333333"/>
              </w:rPr>
              <w:t>Закройте</w:t>
            </w:r>
            <w:r w:rsidRPr="00FA46CA">
              <w:rPr>
                <w:color w:val="333333"/>
                <w:lang w:val="en-US"/>
              </w:rPr>
              <w:t xml:space="preserve"> </w:t>
            </w:r>
            <w:r w:rsidRPr="00FA46CA">
              <w:rPr>
                <w:color w:val="333333"/>
              </w:rPr>
              <w:t>окно</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2) Öffnen Sie </w:t>
            </w:r>
            <w:proofErr w:type="gramStart"/>
            <w:r w:rsidRPr="00FA46CA">
              <w:rPr>
                <w:color w:val="333333"/>
                <w:lang w:val="en-US"/>
              </w:rPr>
              <w:t>die</w:t>
            </w:r>
            <w:proofErr w:type="gramEnd"/>
            <w:r w:rsidRPr="00FA46CA">
              <w:rPr>
                <w:color w:val="333333"/>
                <w:lang w:val="en-US"/>
              </w:rPr>
              <w:t xml:space="preserve"> Tür! </w:t>
            </w:r>
            <w:r w:rsidRPr="00FA46CA">
              <w:rPr>
                <w:color w:val="333333"/>
              </w:rPr>
              <w:t>Откройте</w:t>
            </w:r>
            <w:r w:rsidRPr="00FA46CA">
              <w:rPr>
                <w:color w:val="333333"/>
                <w:lang w:val="en-US"/>
              </w:rPr>
              <w:t xml:space="preserve"> </w:t>
            </w:r>
            <w:r w:rsidRPr="00FA46CA">
              <w:rPr>
                <w:color w:val="333333"/>
              </w:rPr>
              <w:t>дверь</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3) Ruhen Sie sich aus! </w:t>
            </w:r>
            <w:r w:rsidRPr="00FA46CA">
              <w:rPr>
                <w:color w:val="333333"/>
              </w:rPr>
              <w:t>Отдохните</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4) Nehmen Sie bitte Platz! </w:t>
            </w:r>
            <w:r w:rsidRPr="00FA46CA">
              <w:rPr>
                <w:color w:val="333333"/>
              </w:rPr>
              <w:t>Присаживайтесь</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5) Fahren Sie bitte schneller! </w:t>
            </w:r>
            <w:r w:rsidRPr="00FA46CA">
              <w:rPr>
                <w:color w:val="333333"/>
              </w:rPr>
              <w:t>Езжайте</w:t>
            </w:r>
            <w:r w:rsidRPr="00FA46CA">
              <w:rPr>
                <w:color w:val="333333"/>
                <w:lang w:val="en-US"/>
              </w:rPr>
              <w:t xml:space="preserve">, </w:t>
            </w:r>
            <w:r w:rsidRPr="00FA46CA">
              <w:rPr>
                <w:color w:val="333333"/>
              </w:rPr>
              <w:t>пожалуйста</w:t>
            </w:r>
            <w:r w:rsidRPr="00FA46CA">
              <w:rPr>
                <w:color w:val="333333"/>
                <w:lang w:val="en-US"/>
              </w:rPr>
              <w:t xml:space="preserve">, </w:t>
            </w:r>
            <w:proofErr w:type="gramStart"/>
            <w:r w:rsidRPr="00FA46CA">
              <w:rPr>
                <w:color w:val="333333"/>
              </w:rPr>
              <w:t>побыстрее</w:t>
            </w:r>
            <w:proofErr w:type="gramEnd"/>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6) Verlieren Sie keine Zeit! He </w:t>
            </w:r>
            <w:r w:rsidRPr="00FA46CA">
              <w:rPr>
                <w:color w:val="333333"/>
              </w:rPr>
              <w:t>теряйте</w:t>
            </w:r>
            <w:r w:rsidRPr="00FA46CA">
              <w:rPr>
                <w:color w:val="333333"/>
                <w:lang w:val="en-US"/>
              </w:rPr>
              <w:t xml:space="preserve"> </w:t>
            </w:r>
            <w:r w:rsidRPr="00FA46CA">
              <w:rPr>
                <w:color w:val="333333"/>
              </w:rPr>
              <w:t>времени</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7) Erkälten Sie sich nicht! He </w:t>
            </w:r>
            <w:r w:rsidRPr="00FA46CA">
              <w:rPr>
                <w:color w:val="333333"/>
              </w:rPr>
              <w:t>простудитесь</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8) Gehen Sie schlafen! </w:t>
            </w:r>
            <w:r w:rsidRPr="00FA46CA">
              <w:rPr>
                <w:color w:val="333333"/>
              </w:rPr>
              <w:t>Идите</w:t>
            </w:r>
            <w:r w:rsidRPr="00FA46CA">
              <w:rPr>
                <w:color w:val="333333"/>
                <w:lang w:val="en-US"/>
              </w:rPr>
              <w:t xml:space="preserve"> </w:t>
            </w:r>
            <w:r w:rsidRPr="00FA46CA">
              <w:rPr>
                <w:color w:val="333333"/>
              </w:rPr>
              <w:t>спать</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9) Kaufen Sie </w:t>
            </w:r>
            <w:proofErr w:type="gramStart"/>
            <w:r w:rsidRPr="00FA46CA">
              <w:rPr>
                <w:color w:val="333333"/>
                <w:lang w:val="en-US"/>
              </w:rPr>
              <w:t>die</w:t>
            </w:r>
            <w:proofErr w:type="gramEnd"/>
            <w:r w:rsidRPr="00FA46CA">
              <w:rPr>
                <w:color w:val="333333"/>
                <w:lang w:val="en-US"/>
              </w:rPr>
              <w:t xml:space="preserve"> Eintrittskarten! </w:t>
            </w:r>
            <w:r w:rsidRPr="00FA46CA">
              <w:rPr>
                <w:color w:val="333333"/>
              </w:rPr>
              <w:t>Купите</w:t>
            </w:r>
            <w:r w:rsidRPr="00FA46CA">
              <w:rPr>
                <w:color w:val="333333"/>
                <w:lang w:val="en-US"/>
              </w:rPr>
              <w:t xml:space="preserve"> </w:t>
            </w:r>
            <w:r w:rsidRPr="00FA46CA">
              <w:rPr>
                <w:color w:val="333333"/>
              </w:rPr>
              <w:t>входные</w:t>
            </w:r>
            <w:r w:rsidRPr="00FA46CA">
              <w:rPr>
                <w:color w:val="333333"/>
                <w:lang w:val="en-US"/>
              </w:rPr>
              <w:t xml:space="preserve"> </w:t>
            </w:r>
            <w:r w:rsidRPr="00FA46CA">
              <w:rPr>
                <w:color w:val="333333"/>
              </w:rPr>
              <w:t>билеты</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rPr>
              <w:t>10) Helfen Sie mir bitte! Помогите мне, пожалуйста!</w:t>
            </w:r>
          </w:p>
          <w:p w:rsidR="009B03CD" w:rsidRPr="00FA46CA" w:rsidRDefault="009B03CD" w:rsidP="009B03CD">
            <w:pPr>
              <w:pStyle w:val="ae"/>
              <w:shd w:val="clear" w:color="auto" w:fill="FBFBFB"/>
              <w:spacing w:before="0" w:beforeAutospacing="0" w:after="0" w:afterAutospacing="0"/>
              <w:rPr>
                <w:color w:val="333333"/>
              </w:rPr>
            </w:pPr>
          </w:p>
          <w:p w:rsidR="009B03CD" w:rsidRPr="00FA46CA" w:rsidRDefault="009B03CD" w:rsidP="009B03CD">
            <w:pPr>
              <w:pStyle w:val="ae"/>
              <w:shd w:val="clear" w:color="auto" w:fill="FBFBFB"/>
              <w:spacing w:before="0" w:beforeAutospacing="0" w:after="0" w:afterAutospacing="0"/>
              <w:rPr>
                <w:color w:val="333333"/>
              </w:rPr>
            </w:pPr>
            <w:r w:rsidRPr="00FA46CA">
              <w:rPr>
                <w:b/>
                <w:color w:val="000000"/>
                <w:shd w:val="clear" w:color="auto" w:fill="FFFFFF"/>
              </w:rPr>
              <w:t>Задание</w:t>
            </w:r>
            <w:r w:rsidRPr="00FA46CA">
              <w:rPr>
                <w:rStyle w:val="af0"/>
                <w:color w:val="333333"/>
                <w:bdr w:val="none" w:sz="0" w:space="0" w:color="auto" w:frame="1"/>
              </w:rPr>
              <w:t xml:space="preserve"> 3.</w:t>
            </w:r>
            <w:r w:rsidRPr="00FA46CA">
              <w:rPr>
                <w:color w:val="333333"/>
              </w:rPr>
              <w:t> Переделайте предложения долженствования в повелительную форму</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rPr>
              <w:t>1) Du sollst dich entschuldigen. Ты должен извиниться.</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lang w:val="en-US"/>
              </w:rPr>
              <w:t xml:space="preserve">2) Du sollst nach dem Weg fragen. </w:t>
            </w:r>
            <w:r w:rsidRPr="00FA46CA">
              <w:rPr>
                <w:color w:val="333333"/>
              </w:rPr>
              <w:t>Ты должен спросить дорогу.</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rPr>
              <w:t>3) Du sollst das Abendessen kochen. (ы должен приготовить ужин.</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rPr>
              <w:t>4) Du sollst deinen Vater zum Flughafen fahren. Ты должен отвезти своего отца в аэропорт.</w:t>
            </w:r>
          </w:p>
          <w:p w:rsidR="009B03CD" w:rsidRPr="00FA46CA" w:rsidRDefault="009B03CD" w:rsidP="009B03CD">
            <w:pPr>
              <w:pStyle w:val="ae"/>
              <w:shd w:val="clear" w:color="auto" w:fill="FBFBFB"/>
              <w:spacing w:before="0" w:beforeAutospacing="0" w:after="0" w:afterAutospacing="0"/>
              <w:rPr>
                <w:color w:val="333333"/>
                <w:lang w:val="en-US"/>
              </w:rPr>
            </w:pPr>
            <w:r w:rsidRPr="00FA46CA">
              <w:rPr>
                <w:color w:val="333333"/>
                <w:lang w:val="en-US"/>
              </w:rPr>
              <w:t xml:space="preserve">5) Du sollst die Rechnung bezahlen. </w:t>
            </w:r>
            <w:r w:rsidRPr="00FA46CA">
              <w:rPr>
                <w:color w:val="333333"/>
              </w:rPr>
              <w:t>Ты</w:t>
            </w:r>
            <w:r w:rsidRPr="00FA46CA">
              <w:rPr>
                <w:color w:val="333333"/>
                <w:lang w:val="en-US"/>
              </w:rPr>
              <w:t xml:space="preserve"> </w:t>
            </w:r>
            <w:r w:rsidRPr="00FA46CA">
              <w:rPr>
                <w:color w:val="333333"/>
              </w:rPr>
              <w:t>должен</w:t>
            </w:r>
            <w:r w:rsidRPr="00FA46CA">
              <w:rPr>
                <w:color w:val="333333"/>
                <w:lang w:val="en-US"/>
              </w:rPr>
              <w:t xml:space="preserve"> </w:t>
            </w:r>
            <w:r w:rsidRPr="00FA46CA">
              <w:rPr>
                <w:color w:val="333333"/>
              </w:rPr>
              <w:t>оплатить</w:t>
            </w:r>
            <w:r w:rsidRPr="00FA46CA">
              <w:rPr>
                <w:color w:val="333333"/>
                <w:lang w:val="en-US"/>
              </w:rPr>
              <w:t xml:space="preserve"> </w:t>
            </w:r>
            <w:r w:rsidRPr="00FA46CA">
              <w:rPr>
                <w:color w:val="333333"/>
              </w:rPr>
              <w:t>счет</w:t>
            </w:r>
            <w:r w:rsidRPr="00FA46CA">
              <w:rPr>
                <w:color w:val="333333"/>
                <w:lang w:val="en-US"/>
              </w:rPr>
              <w:t>.</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lang w:val="en-US"/>
              </w:rPr>
              <w:t xml:space="preserve">6) Du sollst einen Tisch im Restaurant reservieren. </w:t>
            </w:r>
            <w:r w:rsidRPr="00FA46CA">
              <w:rPr>
                <w:color w:val="333333"/>
              </w:rPr>
              <w:t>Ты должен зарезервировать стол в ресторане.</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lang w:val="en-US"/>
              </w:rPr>
              <w:t xml:space="preserve">7) Du sollst warme Sachen mitnehmen. </w:t>
            </w:r>
            <w:r w:rsidRPr="00FA46CA">
              <w:rPr>
                <w:color w:val="333333"/>
              </w:rPr>
              <w:t>Ты должен взять с собой теплые вещи.</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lang w:val="en-US"/>
              </w:rPr>
              <w:t xml:space="preserve">8) Du sollst dich auf die Reise vorbereiten. </w:t>
            </w:r>
            <w:r w:rsidRPr="00FA46CA">
              <w:rPr>
                <w:color w:val="333333"/>
              </w:rPr>
              <w:t>Ты должен подготовиться к поездке.</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lang w:val="en-US"/>
              </w:rPr>
              <w:t xml:space="preserve">9) Du sollst dich nicht verspäten. </w:t>
            </w:r>
            <w:r w:rsidRPr="00FA46CA">
              <w:rPr>
                <w:color w:val="333333"/>
              </w:rPr>
              <w:t>Ты не должен опоздать.</w:t>
            </w:r>
          </w:p>
          <w:p w:rsidR="009B03CD" w:rsidRPr="00FA46CA" w:rsidRDefault="009B03CD" w:rsidP="009B03CD">
            <w:pPr>
              <w:pStyle w:val="ae"/>
              <w:shd w:val="clear" w:color="auto" w:fill="FBFBFB"/>
              <w:spacing w:before="0" w:beforeAutospacing="0" w:after="0" w:afterAutospacing="0"/>
              <w:rPr>
                <w:color w:val="333333"/>
              </w:rPr>
            </w:pPr>
            <w:r w:rsidRPr="00FA46CA">
              <w:rPr>
                <w:color w:val="333333"/>
              </w:rPr>
              <w:t>10) Du sollst freundlicher sein. Ты должен быть приветливей.</w:t>
            </w:r>
          </w:p>
          <w:p w:rsidR="00675C66" w:rsidRPr="00FA46CA" w:rsidRDefault="00675C66" w:rsidP="00582EAD">
            <w:pPr>
              <w:suppressAutoHyphens w:val="0"/>
              <w:spacing w:after="0" w:line="240" w:lineRule="auto"/>
              <w:rPr>
                <w:rFonts w:ascii="Times New Roman" w:hAnsi="Times New Roman"/>
                <w:sz w:val="24"/>
                <w:szCs w:val="24"/>
              </w:rPr>
            </w:pPr>
          </w:p>
          <w:p w:rsidR="004C1737" w:rsidRPr="00FA46CA" w:rsidRDefault="004C1737" w:rsidP="004C1737">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B55F6A" w:rsidRPr="00FA46CA">
              <w:rPr>
                <w:rFonts w:ascii="Times New Roman" w:hAnsi="Times New Roman"/>
                <w:color w:val="000000"/>
                <w:sz w:val="24"/>
                <w:szCs w:val="24"/>
                <w:shd w:val="clear" w:color="auto" w:fill="FFFFFF"/>
              </w:rPr>
              <w:t xml:space="preserve">, письменная </w:t>
            </w:r>
            <w:r w:rsidRPr="00FA46CA">
              <w:rPr>
                <w:rFonts w:ascii="Times New Roman" w:hAnsi="Times New Roman"/>
                <w:color w:val="000000"/>
                <w:sz w:val="24"/>
                <w:szCs w:val="24"/>
                <w:shd w:val="clear" w:color="auto" w:fill="FFFFFF"/>
              </w:rPr>
              <w:t xml:space="preserve"> работа</w:t>
            </w:r>
          </w:p>
          <w:p w:rsidR="00507C47" w:rsidRPr="00FA46CA" w:rsidRDefault="00507C47" w:rsidP="004C1737">
            <w:pPr>
              <w:suppressAutoHyphens w:val="0"/>
              <w:spacing w:after="0" w:line="240" w:lineRule="auto"/>
              <w:jc w:val="both"/>
              <w:rPr>
                <w:rFonts w:ascii="Times New Roman" w:hAnsi="Times New Roman"/>
                <w:color w:val="000000"/>
                <w:sz w:val="24"/>
                <w:szCs w:val="24"/>
                <w:shd w:val="clear" w:color="auto" w:fill="FFFFFF"/>
              </w:rPr>
            </w:pPr>
          </w:p>
          <w:p w:rsidR="00675C66" w:rsidRPr="00FA46CA" w:rsidRDefault="009B03CD" w:rsidP="009B03CD">
            <w:pPr>
              <w:shd w:val="clear" w:color="auto" w:fill="FFFFFF"/>
              <w:suppressAutoHyphens w:val="0"/>
              <w:spacing w:after="0" w:line="240" w:lineRule="auto"/>
              <w:jc w:val="center"/>
              <w:rPr>
                <w:rFonts w:ascii="Times New Roman" w:eastAsia="Times New Roman" w:hAnsi="Times New Roman"/>
                <w:color w:val="000000"/>
                <w:kern w:val="0"/>
                <w:sz w:val="24"/>
                <w:szCs w:val="24"/>
                <w:lang w:eastAsia="ru-RU"/>
              </w:rPr>
            </w:pPr>
            <w:r w:rsidRPr="00FA46CA">
              <w:rPr>
                <w:rFonts w:ascii="Times New Roman" w:hAnsi="Times New Roman"/>
                <w:b/>
                <w:bCs/>
                <w:sz w:val="24"/>
                <w:szCs w:val="24"/>
              </w:rPr>
              <w:t>Тема 2.2. Гостиничный номер и завтрак</w:t>
            </w:r>
          </w:p>
          <w:p w:rsidR="0072434E" w:rsidRPr="00FA46CA" w:rsidRDefault="0072434E" w:rsidP="00F171DC">
            <w:pPr>
              <w:spacing w:after="0" w:line="240" w:lineRule="auto"/>
              <w:jc w:val="center"/>
              <w:rPr>
                <w:rFonts w:ascii="Times New Roman" w:hAnsi="Times New Roman"/>
                <w:b/>
                <w:color w:val="000000"/>
                <w:sz w:val="24"/>
                <w:szCs w:val="24"/>
                <w:shd w:val="clear" w:color="auto" w:fill="FFFFFF"/>
              </w:rPr>
            </w:pPr>
          </w:p>
          <w:p w:rsidR="00B602C5" w:rsidRPr="00FA46CA" w:rsidRDefault="00B55F6A"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w:t>
            </w:r>
            <w:r w:rsidR="00066617" w:rsidRPr="00FA46CA">
              <w:rPr>
                <w:rFonts w:ascii="Times New Roman" w:hAnsi="Times New Roman"/>
                <w:b/>
                <w:color w:val="000000"/>
                <w:sz w:val="24"/>
                <w:szCs w:val="24"/>
                <w:shd w:val="clear" w:color="auto" w:fill="FFFFFF"/>
              </w:rPr>
              <w:t xml:space="preserve">№ </w:t>
            </w:r>
            <w:r w:rsidR="009B03CD" w:rsidRPr="00FA46CA">
              <w:rPr>
                <w:rFonts w:ascii="Times New Roman" w:hAnsi="Times New Roman"/>
                <w:b/>
                <w:color w:val="000000"/>
                <w:sz w:val="24"/>
                <w:szCs w:val="24"/>
                <w:shd w:val="clear" w:color="auto" w:fill="FFFFFF"/>
              </w:rPr>
              <w:t>19,20</w:t>
            </w:r>
          </w:p>
          <w:p w:rsidR="00F171DC" w:rsidRPr="00FA46CA" w:rsidRDefault="00F171DC" w:rsidP="00F171DC">
            <w:pPr>
              <w:spacing w:after="0" w:line="240" w:lineRule="auto"/>
              <w:jc w:val="center"/>
              <w:rPr>
                <w:rFonts w:ascii="Times New Roman" w:hAnsi="Times New Roman"/>
                <w:b/>
                <w:color w:val="000000"/>
                <w:sz w:val="24"/>
                <w:szCs w:val="24"/>
                <w:shd w:val="clear" w:color="auto" w:fill="FFFFFF"/>
              </w:rPr>
            </w:pPr>
          </w:p>
          <w:p w:rsidR="00B602C5" w:rsidRPr="00FA46CA" w:rsidRDefault="00B602C5" w:rsidP="000666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19318D" w:rsidRPr="00FA46CA">
              <w:rPr>
                <w:rFonts w:ascii="Times New Roman" w:hAnsi="Times New Roman"/>
                <w:sz w:val="24"/>
                <w:szCs w:val="24"/>
              </w:rPr>
              <w:t>Усвоение лексики и стандартных речевых клише по теме. Диалоги по теме</w:t>
            </w:r>
          </w:p>
          <w:p w:rsidR="00066617" w:rsidRPr="00FA46CA" w:rsidRDefault="00066617" w:rsidP="000666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диалогических навыков, практика устной речи</w:t>
            </w:r>
          </w:p>
          <w:p w:rsidR="00066617" w:rsidRPr="00FA46CA" w:rsidRDefault="00066617" w:rsidP="00066617">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Pr="00FA46CA">
              <w:rPr>
                <w:rFonts w:ascii="Times New Roman" w:eastAsia="Times New Roman" w:hAnsi="Times New Roman"/>
                <w:color w:val="000000"/>
                <w:kern w:val="0"/>
                <w:sz w:val="24"/>
                <w:szCs w:val="24"/>
                <w:lang w:eastAsia="ru-RU"/>
              </w:rPr>
              <w:t>: умение строить диалог на изучаемую тему</w:t>
            </w:r>
          </w:p>
          <w:p w:rsidR="00066617" w:rsidRPr="00FA46CA" w:rsidRDefault="00066617" w:rsidP="000666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19318D"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066617" w:rsidRPr="00FA46CA" w:rsidRDefault="0085010A" w:rsidP="000666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00066617" w:rsidRPr="00FA46CA">
              <w:rPr>
                <w:rFonts w:ascii="Times New Roman" w:eastAsia="Times New Roman" w:hAnsi="Times New Roman"/>
                <w:b/>
                <w:color w:val="000000"/>
                <w:kern w:val="0"/>
                <w:sz w:val="24"/>
                <w:szCs w:val="24"/>
                <w:lang w:eastAsia="ru-RU"/>
              </w:rPr>
              <w:t>:</w:t>
            </w:r>
            <w:r w:rsidR="00066617" w:rsidRPr="00FA46CA">
              <w:rPr>
                <w:rFonts w:ascii="Times New Roman" w:eastAsia="Times New Roman" w:hAnsi="Times New Roman"/>
                <w:color w:val="000000"/>
                <w:kern w:val="0"/>
                <w:sz w:val="24"/>
                <w:szCs w:val="24"/>
                <w:lang w:eastAsia="ru-RU"/>
              </w:rPr>
              <w:t xml:space="preserve"> </w:t>
            </w:r>
            <w:r w:rsidR="0019318D" w:rsidRPr="00FA46CA">
              <w:rPr>
                <w:rFonts w:ascii="Times New Roman" w:eastAsia="Times New Roman" w:hAnsi="Times New Roman"/>
                <w:color w:val="000000"/>
                <w:kern w:val="0"/>
                <w:sz w:val="24"/>
                <w:szCs w:val="24"/>
                <w:lang w:eastAsia="ru-RU"/>
              </w:rPr>
              <w:t xml:space="preserve">Кистанова Л.П. Немецкий язык: гостиничный и ресторанный сервис: учебное пособие / Л.П. Кистанова, Н.Я.Чекулаева – Сочи: </w:t>
            </w:r>
            <w:proofErr w:type="gramStart"/>
            <w:r w:rsidR="0019318D" w:rsidRPr="00FA46CA">
              <w:rPr>
                <w:rFonts w:ascii="Times New Roman" w:eastAsia="Times New Roman" w:hAnsi="Times New Roman"/>
                <w:color w:val="000000"/>
                <w:kern w:val="0"/>
                <w:sz w:val="24"/>
                <w:szCs w:val="24"/>
                <w:lang w:eastAsia="ru-RU"/>
              </w:rPr>
              <w:t>СГУ,2019 (Источник:</w:t>
            </w:r>
            <w:proofErr w:type="gramEnd"/>
            <w:r w:rsidR="0019318D" w:rsidRPr="00FA46CA">
              <w:rPr>
                <w:rFonts w:ascii="Times New Roman" w:eastAsia="Times New Roman" w:hAnsi="Times New Roman"/>
                <w:color w:val="000000"/>
                <w:kern w:val="0"/>
                <w:sz w:val="24"/>
                <w:szCs w:val="24"/>
                <w:lang w:eastAsia="ru-RU"/>
              </w:rPr>
              <w:t xml:space="preserve"> </w:t>
            </w:r>
            <w:proofErr w:type="gramStart"/>
            <w:r w:rsidR="0019318D" w:rsidRPr="00FA46CA">
              <w:rPr>
                <w:rFonts w:ascii="Times New Roman" w:eastAsia="Times New Roman" w:hAnsi="Times New Roman"/>
                <w:color w:val="000000"/>
                <w:kern w:val="0"/>
                <w:sz w:val="24"/>
                <w:szCs w:val="24"/>
                <w:lang w:eastAsia="ru-RU"/>
              </w:rPr>
              <w:t>ЭБС «Лань»)</w:t>
            </w:r>
            <w:proofErr w:type="gramEnd"/>
          </w:p>
          <w:p w:rsidR="00066617" w:rsidRPr="00FA46CA"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066617" w:rsidRPr="00FA46CA" w:rsidRDefault="00066617" w:rsidP="00066617">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72434E" w:rsidRPr="00FA46CA" w:rsidRDefault="0072434E" w:rsidP="00066617">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066617" w:rsidRPr="00FA46CA" w:rsidRDefault="00066617" w:rsidP="00066617">
            <w:pPr>
              <w:shd w:val="clear" w:color="auto" w:fill="FFFFFF"/>
              <w:suppressAutoHyphens w:val="0"/>
              <w:spacing w:after="0" w:line="240" w:lineRule="auto"/>
              <w:jc w:val="both"/>
              <w:rPr>
                <w:rFonts w:ascii="Times New Roman" w:hAnsi="Times New Roman"/>
                <w:sz w:val="24"/>
                <w:szCs w:val="24"/>
              </w:rPr>
            </w:pPr>
            <w:r w:rsidRPr="00FA46CA">
              <w:rPr>
                <w:rFonts w:ascii="Times New Roman" w:eastAsia="Times New Roman" w:hAnsi="Times New Roman"/>
                <w:b/>
                <w:kern w:val="0"/>
                <w:sz w:val="24"/>
                <w:szCs w:val="24"/>
                <w:lang w:eastAsia="ru-RU"/>
              </w:rPr>
              <w:t>Задание 1.</w:t>
            </w:r>
            <w:r w:rsidRPr="00FA46CA">
              <w:rPr>
                <w:rFonts w:ascii="Times New Roman" w:hAnsi="Times New Roman"/>
                <w:b/>
                <w:sz w:val="24"/>
                <w:szCs w:val="24"/>
              </w:rPr>
              <w:t xml:space="preserve"> </w:t>
            </w:r>
            <w:r w:rsidR="0072434E" w:rsidRPr="00FA46CA">
              <w:rPr>
                <w:rFonts w:ascii="Times New Roman" w:hAnsi="Times New Roman"/>
                <w:b/>
                <w:sz w:val="24"/>
                <w:szCs w:val="24"/>
              </w:rPr>
              <w:t>Прочитайте и законспектируйте слова и выражения на стр.35-37</w:t>
            </w:r>
          </w:p>
          <w:p w:rsidR="00066617" w:rsidRPr="00FA46CA" w:rsidRDefault="00066617" w:rsidP="00066617">
            <w:pPr>
              <w:rPr>
                <w:rFonts w:ascii="Times New Roman" w:hAnsi="Times New Roman"/>
                <w:sz w:val="24"/>
                <w:szCs w:val="24"/>
              </w:rPr>
            </w:pPr>
          </w:p>
          <w:p w:rsidR="00066617" w:rsidRPr="00FA46CA" w:rsidRDefault="00066617" w:rsidP="00066617">
            <w:pPr>
              <w:rPr>
                <w:rFonts w:ascii="Times New Roman" w:hAnsi="Times New Roman"/>
                <w:b/>
                <w:sz w:val="24"/>
                <w:szCs w:val="24"/>
              </w:rPr>
            </w:pPr>
            <w:r w:rsidRPr="00FA46CA">
              <w:rPr>
                <w:rFonts w:ascii="Times New Roman" w:eastAsia="Times New Roman" w:hAnsi="Times New Roman"/>
                <w:b/>
                <w:kern w:val="0"/>
                <w:sz w:val="24"/>
                <w:szCs w:val="24"/>
                <w:lang w:eastAsia="ru-RU"/>
              </w:rPr>
              <w:t xml:space="preserve">Задание </w:t>
            </w:r>
            <w:r w:rsidRPr="00FA46CA">
              <w:rPr>
                <w:rFonts w:ascii="Times New Roman" w:hAnsi="Times New Roman"/>
                <w:b/>
                <w:sz w:val="24"/>
                <w:szCs w:val="24"/>
              </w:rPr>
              <w:t xml:space="preserve">2. </w:t>
            </w:r>
            <w:r w:rsidR="0072434E" w:rsidRPr="00FA46CA">
              <w:rPr>
                <w:rFonts w:ascii="Times New Roman" w:hAnsi="Times New Roman"/>
                <w:b/>
                <w:sz w:val="24"/>
                <w:szCs w:val="24"/>
              </w:rPr>
              <w:t>Выполните письменно упр. 4-9 на стр.37-39</w:t>
            </w:r>
          </w:p>
          <w:p w:rsidR="004C1737" w:rsidRPr="00FA46CA" w:rsidRDefault="004C1737" w:rsidP="004C1737">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B602C5" w:rsidRPr="00FA46CA" w:rsidRDefault="00B602C5" w:rsidP="00842DE5">
            <w:pPr>
              <w:spacing w:after="0" w:line="240" w:lineRule="auto"/>
              <w:jc w:val="both"/>
              <w:rPr>
                <w:rFonts w:ascii="Times New Roman" w:hAnsi="Times New Roman"/>
                <w:sz w:val="24"/>
                <w:szCs w:val="24"/>
              </w:rPr>
            </w:pPr>
          </w:p>
          <w:p w:rsidR="004E262B" w:rsidRPr="00FA46CA" w:rsidRDefault="004E262B" w:rsidP="00842DE5">
            <w:pPr>
              <w:spacing w:after="0" w:line="240" w:lineRule="auto"/>
              <w:jc w:val="both"/>
              <w:rPr>
                <w:rFonts w:ascii="Times New Roman" w:hAnsi="Times New Roman"/>
                <w:sz w:val="24"/>
                <w:szCs w:val="24"/>
              </w:rPr>
            </w:pPr>
          </w:p>
          <w:p w:rsidR="00911FC0" w:rsidRPr="00FA46CA" w:rsidRDefault="003B60DD" w:rsidP="00F171D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w:t>
            </w:r>
            <w:r w:rsidR="00066617" w:rsidRPr="00FA46CA">
              <w:rPr>
                <w:rFonts w:ascii="Times New Roman" w:hAnsi="Times New Roman"/>
                <w:b/>
                <w:color w:val="000000"/>
                <w:sz w:val="24"/>
                <w:szCs w:val="24"/>
                <w:shd w:val="clear" w:color="auto" w:fill="FFFFFF"/>
              </w:rPr>
              <w:t>ское занятие № 2</w:t>
            </w:r>
            <w:r w:rsidR="0072434E" w:rsidRPr="00FA46CA">
              <w:rPr>
                <w:rFonts w:ascii="Times New Roman" w:hAnsi="Times New Roman"/>
                <w:b/>
                <w:color w:val="000000"/>
                <w:sz w:val="24"/>
                <w:szCs w:val="24"/>
                <w:shd w:val="clear" w:color="auto" w:fill="FFFFFF"/>
              </w:rPr>
              <w:t>1, 22</w:t>
            </w:r>
          </w:p>
          <w:p w:rsidR="00F171DC" w:rsidRPr="00FA46CA" w:rsidRDefault="00F171DC" w:rsidP="00F171DC">
            <w:pPr>
              <w:spacing w:after="0" w:line="240" w:lineRule="auto"/>
              <w:jc w:val="center"/>
              <w:rPr>
                <w:rFonts w:ascii="Times New Roman" w:hAnsi="Times New Roman"/>
                <w:b/>
                <w:color w:val="000000"/>
                <w:sz w:val="24"/>
                <w:szCs w:val="24"/>
                <w:shd w:val="clear" w:color="auto" w:fill="FFFFFF"/>
              </w:rPr>
            </w:pPr>
          </w:p>
          <w:p w:rsidR="004C1737" w:rsidRPr="00FA46CA" w:rsidRDefault="004C1737" w:rsidP="004C1737">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72434E" w:rsidRPr="00FA46CA">
              <w:rPr>
                <w:rFonts w:ascii="Times New Roman" w:hAnsi="Times New Roman"/>
                <w:sz w:val="24"/>
                <w:szCs w:val="24"/>
              </w:rPr>
              <w:t>Усвоение лексики по теме: мебель, оборудование и техника. Определённые и неопределённые артикли перед существительными и их роль в немецком языке. Диалоги по теме</w:t>
            </w:r>
          </w:p>
          <w:p w:rsidR="003B60DD" w:rsidRPr="00FA46CA"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3B60DD" w:rsidRPr="00FA46CA" w:rsidRDefault="003B60DD" w:rsidP="003B60D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3B60DD" w:rsidRPr="00FA46CA"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3B60DD" w:rsidRPr="00FA46CA"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85010A"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85010A" w:rsidRPr="00FA46CA" w:rsidRDefault="0085010A" w:rsidP="0085010A">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003B60DD" w:rsidRPr="00FA46CA">
              <w:rPr>
                <w:rFonts w:ascii="Times New Roman" w:eastAsia="Times New Roman" w:hAnsi="Times New Roman"/>
                <w:b/>
                <w:color w:val="000000"/>
                <w:kern w:val="0"/>
                <w:sz w:val="24"/>
                <w:szCs w:val="24"/>
                <w:lang w:eastAsia="ru-RU"/>
              </w:rPr>
              <w:t>:</w:t>
            </w:r>
            <w:r w:rsidR="003B60DD" w:rsidRPr="00FA46CA">
              <w:rPr>
                <w:rFonts w:ascii="Times New Roman" w:eastAsia="Times New Roman" w:hAnsi="Times New Roman"/>
                <w:color w:val="000000"/>
                <w:kern w:val="0"/>
                <w:sz w:val="24"/>
                <w:szCs w:val="24"/>
                <w:lang w:eastAsia="ru-RU"/>
              </w:rPr>
              <w:t xml:space="preserve"> </w:t>
            </w:r>
            <w:r w:rsidRPr="00FA46CA">
              <w:rPr>
                <w:rFonts w:ascii="Times New Roman" w:eastAsia="Times New Roman" w:hAnsi="Times New Roman"/>
                <w:color w:val="000000"/>
                <w:kern w:val="0"/>
                <w:sz w:val="24"/>
                <w:szCs w:val="24"/>
                <w:lang w:eastAsia="ru-RU"/>
              </w:rPr>
              <w:t xml:space="preserve">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3B60DD" w:rsidRPr="00FA46CA"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F171DC" w:rsidRPr="00FA46CA" w:rsidRDefault="00F171DC" w:rsidP="00842DE5">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911FC0" w:rsidRPr="00FA46CA" w:rsidRDefault="00911FC0" w:rsidP="00F171DC">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911FC0" w:rsidRPr="00FA46CA" w:rsidRDefault="00911FC0" w:rsidP="00842DE5">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85010A" w:rsidRPr="00FA46CA" w:rsidRDefault="00911FC0" w:rsidP="0085010A">
            <w:pPr>
              <w:shd w:val="clear" w:color="auto" w:fill="FFFFFF"/>
              <w:suppressAutoHyphens w:val="0"/>
              <w:spacing w:after="0" w:line="240" w:lineRule="auto"/>
              <w:jc w:val="both"/>
              <w:rPr>
                <w:rFonts w:ascii="Times New Roman" w:hAnsi="Times New Roman"/>
                <w:b/>
                <w:sz w:val="24"/>
                <w:szCs w:val="24"/>
              </w:rPr>
            </w:pPr>
            <w:r w:rsidRPr="00FA46CA">
              <w:rPr>
                <w:rFonts w:ascii="Times New Roman" w:hAnsi="Times New Roman"/>
                <w:b/>
                <w:sz w:val="24"/>
                <w:szCs w:val="24"/>
                <w:shd w:val="clear" w:color="auto" w:fill="FFFFFF"/>
              </w:rPr>
              <w:t>Задание 1.</w:t>
            </w:r>
            <w:r w:rsidRPr="00FA46CA">
              <w:rPr>
                <w:rFonts w:ascii="Times New Roman" w:hAnsi="Times New Roman"/>
                <w:b/>
                <w:sz w:val="24"/>
                <w:szCs w:val="24"/>
              </w:rPr>
              <w:t xml:space="preserve"> </w:t>
            </w:r>
            <w:r w:rsidR="00B0276F" w:rsidRPr="00FA46CA">
              <w:rPr>
                <w:rFonts w:ascii="Times New Roman" w:hAnsi="Times New Roman"/>
                <w:b/>
                <w:sz w:val="24"/>
                <w:szCs w:val="24"/>
              </w:rPr>
              <w:t xml:space="preserve"> </w:t>
            </w:r>
            <w:r w:rsidR="0085010A" w:rsidRPr="00FA46CA">
              <w:rPr>
                <w:rFonts w:ascii="Times New Roman" w:hAnsi="Times New Roman"/>
                <w:b/>
                <w:sz w:val="24"/>
                <w:szCs w:val="24"/>
              </w:rPr>
              <w:t>Прочитайте и законспектируйте слова и выражения на стр.53-55</w:t>
            </w:r>
          </w:p>
          <w:p w:rsidR="0085010A" w:rsidRPr="00FA46CA" w:rsidRDefault="0085010A" w:rsidP="0085010A">
            <w:pPr>
              <w:rPr>
                <w:rFonts w:ascii="Times New Roman" w:hAnsi="Times New Roman"/>
                <w:sz w:val="24"/>
                <w:szCs w:val="24"/>
              </w:rPr>
            </w:pPr>
          </w:p>
          <w:p w:rsidR="0085010A" w:rsidRPr="00FA46CA" w:rsidRDefault="0085010A" w:rsidP="0085010A">
            <w:pPr>
              <w:rPr>
                <w:rFonts w:ascii="Times New Roman" w:hAnsi="Times New Roman"/>
                <w:b/>
                <w:sz w:val="24"/>
                <w:szCs w:val="24"/>
              </w:rPr>
            </w:pPr>
            <w:r w:rsidRPr="00FA46CA">
              <w:rPr>
                <w:rFonts w:ascii="Times New Roman" w:eastAsia="Times New Roman" w:hAnsi="Times New Roman"/>
                <w:b/>
                <w:kern w:val="0"/>
                <w:sz w:val="24"/>
                <w:szCs w:val="24"/>
                <w:lang w:eastAsia="ru-RU"/>
              </w:rPr>
              <w:t xml:space="preserve">Задание </w:t>
            </w:r>
            <w:r w:rsidRPr="00FA46CA">
              <w:rPr>
                <w:rFonts w:ascii="Times New Roman" w:hAnsi="Times New Roman"/>
                <w:b/>
                <w:sz w:val="24"/>
                <w:szCs w:val="24"/>
              </w:rPr>
              <w:t>2. Выполните упр. 12-16 на стр.57-59</w:t>
            </w:r>
          </w:p>
          <w:p w:rsidR="00B0276F" w:rsidRPr="00FA46CA" w:rsidRDefault="00B0276F" w:rsidP="00507C47">
            <w:pPr>
              <w:spacing w:after="0" w:line="240" w:lineRule="auto"/>
              <w:jc w:val="both"/>
              <w:rPr>
                <w:rFonts w:ascii="Times New Roman" w:hAnsi="Times New Roman"/>
                <w:sz w:val="24"/>
                <w:szCs w:val="24"/>
              </w:rPr>
            </w:pPr>
          </w:p>
          <w:p w:rsidR="004C1737" w:rsidRPr="00FA46CA" w:rsidRDefault="004C1737" w:rsidP="004C1737">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85010A"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911FC0" w:rsidRPr="00FA46CA" w:rsidRDefault="00911FC0" w:rsidP="00842DE5">
            <w:pPr>
              <w:pStyle w:val="ae"/>
              <w:spacing w:before="0" w:beforeAutospacing="0" w:after="0" w:afterAutospacing="0"/>
              <w:jc w:val="both"/>
            </w:pPr>
          </w:p>
          <w:p w:rsidR="0085010A" w:rsidRPr="00FA46CA" w:rsidRDefault="0085010A" w:rsidP="00842DE5">
            <w:pPr>
              <w:pStyle w:val="ae"/>
              <w:spacing w:before="0" w:beforeAutospacing="0" w:after="0" w:afterAutospacing="0"/>
              <w:jc w:val="both"/>
            </w:pPr>
          </w:p>
          <w:p w:rsidR="00911FC0" w:rsidRPr="00FA46CA" w:rsidRDefault="00911FC0" w:rsidP="00536100">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w:t>
            </w:r>
            <w:r w:rsidR="00B0276F" w:rsidRPr="00FA46CA">
              <w:rPr>
                <w:rFonts w:ascii="Times New Roman" w:hAnsi="Times New Roman"/>
                <w:b/>
                <w:color w:val="000000"/>
                <w:sz w:val="24"/>
                <w:szCs w:val="24"/>
                <w:shd w:val="clear" w:color="auto" w:fill="FFFFFF"/>
              </w:rPr>
              <w:t xml:space="preserve"> № </w:t>
            </w:r>
            <w:r w:rsidR="0085010A" w:rsidRPr="00FA46CA">
              <w:rPr>
                <w:rFonts w:ascii="Times New Roman" w:hAnsi="Times New Roman"/>
                <w:b/>
                <w:color w:val="000000"/>
                <w:sz w:val="24"/>
                <w:szCs w:val="24"/>
                <w:shd w:val="clear" w:color="auto" w:fill="FFFFFF"/>
              </w:rPr>
              <w:t>23,24</w:t>
            </w:r>
          </w:p>
          <w:p w:rsidR="00536100" w:rsidRPr="00FA46CA" w:rsidRDefault="00536100" w:rsidP="00536100">
            <w:pPr>
              <w:spacing w:after="0" w:line="240" w:lineRule="auto"/>
              <w:jc w:val="center"/>
              <w:rPr>
                <w:rFonts w:ascii="Times New Roman" w:hAnsi="Times New Roman"/>
                <w:b/>
                <w:color w:val="000000"/>
                <w:sz w:val="24"/>
                <w:szCs w:val="24"/>
                <w:shd w:val="clear" w:color="auto" w:fill="FFFFFF"/>
              </w:rPr>
            </w:pPr>
          </w:p>
          <w:p w:rsidR="00911FC0" w:rsidRPr="00FA46CA" w:rsidRDefault="00911FC0" w:rsidP="00842DE5">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4C1737" w:rsidRPr="00FA46CA" w:rsidRDefault="004C1737" w:rsidP="004C1737">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kern w:val="0"/>
                <w:sz w:val="24"/>
                <w:szCs w:val="24"/>
                <w:lang w:eastAsia="ru-RU"/>
              </w:rPr>
              <w:t xml:space="preserve"> </w:t>
            </w:r>
            <w:r w:rsidR="0085010A" w:rsidRPr="00FA46CA">
              <w:rPr>
                <w:rFonts w:ascii="Times New Roman" w:hAnsi="Times New Roman"/>
                <w:sz w:val="24"/>
                <w:szCs w:val="24"/>
              </w:rPr>
              <w:t>Счёт до 1000. Диалоги по теме</w:t>
            </w:r>
          </w:p>
          <w:p w:rsidR="003B60DD" w:rsidRPr="00FA46CA" w:rsidRDefault="003B60DD" w:rsidP="003B60D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3B60DD" w:rsidRPr="00FA46CA" w:rsidRDefault="003B60DD" w:rsidP="003B60DD">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3B60DD" w:rsidRPr="00FA46CA"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3B60DD" w:rsidRPr="00FA46CA"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85010A"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ч.</w:t>
            </w:r>
          </w:p>
          <w:p w:rsidR="003B60DD" w:rsidRPr="00FA46CA" w:rsidRDefault="003B60DD" w:rsidP="003B60D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3B60DD" w:rsidRPr="00FA46CA" w:rsidRDefault="003B60DD" w:rsidP="003B60D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3B60DD" w:rsidRPr="00FA46CA" w:rsidRDefault="003B60DD" w:rsidP="003B60D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B60DD" w:rsidRPr="00FA46CA" w:rsidRDefault="003B60DD" w:rsidP="003B60DD">
            <w:pPr>
              <w:shd w:val="clear" w:color="auto" w:fill="FFFFFF"/>
              <w:suppressAutoHyphens w:val="0"/>
              <w:spacing w:after="0" w:line="240" w:lineRule="auto"/>
              <w:ind w:left="360"/>
              <w:jc w:val="both"/>
              <w:rPr>
                <w:rFonts w:ascii="Times New Roman" w:eastAsia="Times New Roman" w:hAnsi="Times New Roman"/>
                <w:b/>
                <w:kern w:val="0"/>
                <w:sz w:val="24"/>
                <w:szCs w:val="24"/>
                <w:lang w:eastAsia="ru-RU"/>
              </w:rPr>
            </w:pPr>
          </w:p>
          <w:p w:rsidR="0085010A" w:rsidRPr="00FA46CA" w:rsidRDefault="003B60DD" w:rsidP="0085010A">
            <w:pPr>
              <w:pStyle w:val="ae"/>
              <w:shd w:val="clear" w:color="auto" w:fill="FFFFFF"/>
              <w:spacing w:before="0" w:beforeAutospacing="0" w:after="150" w:afterAutospacing="0"/>
              <w:rPr>
                <w:b/>
                <w:color w:val="000000"/>
              </w:rPr>
            </w:pPr>
            <w:r w:rsidRPr="00FA46CA">
              <w:rPr>
                <w:b/>
                <w:color w:val="000000"/>
              </w:rPr>
              <w:t>Задание 1.</w:t>
            </w:r>
            <w:r w:rsidR="0085010A" w:rsidRPr="00FA46CA">
              <w:rPr>
                <w:b/>
                <w:color w:val="000000"/>
              </w:rPr>
              <w:t xml:space="preserve"> Изучите, законспектируйте информацию о числительных</w:t>
            </w:r>
          </w:p>
          <w:p w:rsidR="0085010A" w:rsidRPr="00FA46CA" w:rsidRDefault="003B60DD" w:rsidP="0085010A">
            <w:pPr>
              <w:pStyle w:val="ae"/>
              <w:shd w:val="clear" w:color="auto" w:fill="FFFFFF"/>
              <w:spacing w:before="0" w:beforeAutospacing="0" w:after="150" w:afterAutospacing="0"/>
              <w:rPr>
                <w:color w:val="000000"/>
              </w:rPr>
            </w:pPr>
            <w:r w:rsidRPr="00FA46CA">
              <w:rPr>
                <w:b/>
                <w:color w:val="000000"/>
              </w:rPr>
              <w:t xml:space="preserve"> </w:t>
            </w:r>
            <w:r w:rsidR="0085010A" w:rsidRPr="00FA46CA">
              <w:rPr>
                <w:b/>
                <w:bCs/>
                <w:color w:val="000000"/>
              </w:rPr>
              <w:t>Количественные числительные и их особенности</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 Количественные числительные обозначают определенное количество и отвечают на вопрос </w:t>
            </w:r>
            <w:r w:rsidRPr="00FA46CA">
              <w:rPr>
                <w:rFonts w:ascii="Times New Roman" w:eastAsia="Times New Roman" w:hAnsi="Times New Roman"/>
                <w:b/>
                <w:bCs/>
                <w:color w:val="000000"/>
                <w:kern w:val="0"/>
                <w:sz w:val="24"/>
                <w:szCs w:val="24"/>
                <w:lang w:eastAsia="ru-RU"/>
              </w:rPr>
              <w:t>wie viel?</w:t>
            </w:r>
            <w:r w:rsidRPr="00FA46CA">
              <w:rPr>
                <w:rFonts w:ascii="Times New Roman" w:eastAsia="Times New Roman" w:hAnsi="Times New Roman"/>
                <w:color w:val="000000"/>
                <w:kern w:val="0"/>
                <w:sz w:val="24"/>
                <w:szCs w:val="24"/>
                <w:lang w:eastAsia="ru-RU"/>
              </w:rPr>
              <w:t> - сколько?</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 Числительные от 1 до 12 являются простыми по своей морфологической форме</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 Числительные от 13 до 19 включительно образуются посредством присоединения </w:t>
            </w:r>
            <w:r w:rsidRPr="00FA46CA">
              <w:rPr>
                <w:rFonts w:ascii="Times New Roman" w:eastAsia="Times New Roman" w:hAnsi="Times New Roman"/>
                <w:b/>
                <w:bCs/>
                <w:color w:val="000000"/>
                <w:kern w:val="0"/>
                <w:sz w:val="24"/>
                <w:szCs w:val="24"/>
                <w:lang w:eastAsia="ru-RU"/>
              </w:rPr>
              <w:t>-zehn</w:t>
            </w:r>
            <w:r w:rsidRPr="00FA46CA">
              <w:rPr>
                <w:rFonts w:ascii="Times New Roman" w:eastAsia="Times New Roman" w:hAnsi="Times New Roman"/>
                <w:color w:val="000000"/>
                <w:kern w:val="0"/>
                <w:sz w:val="24"/>
                <w:szCs w:val="24"/>
                <w:lang w:eastAsia="ru-RU"/>
              </w:rPr>
              <w:t> к обозначению единиц</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 Названия десятков образуются путем присоединения </w:t>
            </w:r>
            <w:r w:rsidRPr="00FA46CA">
              <w:rPr>
                <w:rFonts w:ascii="Times New Roman" w:eastAsia="Times New Roman" w:hAnsi="Times New Roman"/>
                <w:b/>
                <w:bCs/>
                <w:color w:val="000000"/>
                <w:kern w:val="0"/>
                <w:sz w:val="24"/>
                <w:szCs w:val="24"/>
                <w:lang w:eastAsia="ru-RU"/>
              </w:rPr>
              <w:t>-zig</w:t>
            </w:r>
            <w:r w:rsidRPr="00FA46CA">
              <w:rPr>
                <w:rFonts w:ascii="Times New Roman" w:eastAsia="Times New Roman" w:hAnsi="Times New Roman"/>
                <w:color w:val="000000"/>
                <w:kern w:val="0"/>
                <w:sz w:val="24"/>
                <w:szCs w:val="24"/>
                <w:lang w:eastAsia="ru-RU"/>
              </w:rPr>
              <w:t> к названию единиц</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 Остальные числительные от 21 до 99 состоят из названия единиц, союза </w:t>
            </w:r>
            <w:r w:rsidRPr="00FA46CA">
              <w:rPr>
                <w:rFonts w:ascii="Times New Roman" w:eastAsia="Times New Roman" w:hAnsi="Times New Roman"/>
                <w:b/>
                <w:bCs/>
                <w:color w:val="000000"/>
                <w:kern w:val="0"/>
                <w:sz w:val="24"/>
                <w:szCs w:val="24"/>
                <w:lang w:eastAsia="ru-RU"/>
              </w:rPr>
              <w:t>und</w:t>
            </w:r>
            <w:r w:rsidRPr="00FA46CA">
              <w:rPr>
                <w:rFonts w:ascii="Times New Roman" w:eastAsia="Times New Roman" w:hAnsi="Times New Roman"/>
                <w:color w:val="000000"/>
                <w:kern w:val="0"/>
                <w:sz w:val="24"/>
                <w:szCs w:val="24"/>
                <w:lang w:eastAsia="ru-RU"/>
              </w:rPr>
              <w:t> и названия десятка, написанных в отличие от русского языка слитно (т. е. в одно слово)</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 Названия сотен образуются путем присоединения </w:t>
            </w:r>
            <w:r w:rsidRPr="00FA46CA">
              <w:rPr>
                <w:rFonts w:ascii="Times New Roman" w:eastAsia="Times New Roman" w:hAnsi="Times New Roman"/>
                <w:b/>
                <w:bCs/>
                <w:color w:val="000000"/>
                <w:kern w:val="0"/>
                <w:sz w:val="24"/>
                <w:szCs w:val="24"/>
                <w:lang w:eastAsia="ru-RU"/>
              </w:rPr>
              <w:t>-hundert</w:t>
            </w:r>
            <w:r w:rsidRPr="00FA46CA">
              <w:rPr>
                <w:rFonts w:ascii="Times New Roman" w:eastAsia="Times New Roman" w:hAnsi="Times New Roman"/>
                <w:color w:val="000000"/>
                <w:kern w:val="0"/>
                <w:sz w:val="24"/>
                <w:szCs w:val="24"/>
                <w:lang w:eastAsia="ru-RU"/>
              </w:rPr>
              <w:t> к обозначению единиц</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7. Названия тысяч - посредством присоединения -tausend к обозначению единиц</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8. Все сложные количественные числительные, кроме названий миллионов и миллиардов, пишутся слитно (т. е. в одно слово).</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i/>
                <w:iCs/>
                <w:color w:val="000000"/>
                <w:kern w:val="0"/>
                <w:sz w:val="24"/>
                <w:szCs w:val="24"/>
                <w:lang w:eastAsia="ru-RU"/>
              </w:rPr>
              <w:t>Например</w:t>
            </w:r>
            <w:r w:rsidRPr="00FA46CA">
              <w:rPr>
                <w:rFonts w:ascii="Times New Roman" w:eastAsia="Times New Roman" w:hAnsi="Times New Roman"/>
                <w:color w:val="000000"/>
                <w:kern w:val="0"/>
                <w:sz w:val="24"/>
                <w:szCs w:val="24"/>
                <w:lang w:eastAsia="ru-RU"/>
              </w:rPr>
              <w:t>: 139 - (ein)hundertneununddreißig</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264 - zweihundertvierundsechzig</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3 748 - dreitausendsiebenhundertachtundvierzig</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532 951 - fünfhundertzweiunddreißigtausendneunhunderteinundfünfzig</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8 247 356 - acht Millionen </w:t>
            </w:r>
            <w:r w:rsidRPr="00FA46CA">
              <w:rPr>
                <w:rFonts w:ascii="Times New Roman" w:eastAsia="Times New Roman" w:hAnsi="Times New Roman"/>
                <w:b/>
                <w:bCs/>
                <w:color w:val="000000"/>
                <w:kern w:val="0"/>
                <w:sz w:val="24"/>
                <w:szCs w:val="24"/>
                <w:lang w:eastAsia="ru-RU"/>
              </w:rPr>
              <w:t>zwei</w:t>
            </w:r>
            <w:r w:rsidRPr="00FA46CA">
              <w:rPr>
                <w:rFonts w:ascii="Times New Roman" w:eastAsia="Times New Roman" w:hAnsi="Times New Roman"/>
                <w:color w:val="000000"/>
                <w:kern w:val="0"/>
                <w:sz w:val="24"/>
                <w:szCs w:val="24"/>
                <w:lang w:eastAsia="ru-RU"/>
              </w:rPr>
              <w:t>hundert</w:t>
            </w:r>
            <w:r w:rsidRPr="00FA46CA">
              <w:rPr>
                <w:rFonts w:ascii="Times New Roman" w:eastAsia="Times New Roman" w:hAnsi="Times New Roman"/>
                <w:b/>
                <w:bCs/>
                <w:color w:val="000000"/>
                <w:kern w:val="0"/>
                <w:sz w:val="24"/>
                <w:szCs w:val="24"/>
                <w:lang w:eastAsia="ru-RU"/>
              </w:rPr>
              <w:t>sieben</w:t>
            </w:r>
            <w:r w:rsidRPr="00FA46CA">
              <w:rPr>
                <w:rFonts w:ascii="Times New Roman" w:eastAsia="Times New Roman" w:hAnsi="Times New Roman"/>
                <w:color w:val="000000"/>
                <w:kern w:val="0"/>
                <w:sz w:val="24"/>
                <w:szCs w:val="24"/>
                <w:lang w:eastAsia="ru-RU"/>
              </w:rPr>
              <w:t>und</w:t>
            </w:r>
            <w:r w:rsidRPr="00FA46CA">
              <w:rPr>
                <w:rFonts w:ascii="Times New Roman" w:eastAsia="Times New Roman" w:hAnsi="Times New Roman"/>
                <w:b/>
                <w:bCs/>
                <w:color w:val="000000"/>
                <w:kern w:val="0"/>
                <w:sz w:val="24"/>
                <w:szCs w:val="24"/>
                <w:lang w:eastAsia="ru-RU"/>
              </w:rPr>
              <w:t>vier</w:t>
            </w:r>
            <w:r w:rsidRPr="00FA46CA">
              <w:rPr>
                <w:rFonts w:ascii="Times New Roman" w:eastAsia="Times New Roman" w:hAnsi="Times New Roman"/>
                <w:color w:val="000000"/>
                <w:kern w:val="0"/>
                <w:sz w:val="24"/>
                <w:szCs w:val="24"/>
                <w:lang w:eastAsia="ru-RU"/>
              </w:rPr>
              <w:t>zig</w:t>
            </w:r>
            <w:r w:rsidRPr="00FA46CA">
              <w:rPr>
                <w:rFonts w:ascii="Times New Roman" w:eastAsia="Times New Roman" w:hAnsi="Times New Roman"/>
                <w:b/>
                <w:bCs/>
                <w:color w:val="000000"/>
                <w:kern w:val="0"/>
                <w:sz w:val="24"/>
                <w:szCs w:val="24"/>
                <w:lang w:eastAsia="ru-RU"/>
              </w:rPr>
              <w:t>tausend</w:t>
            </w:r>
            <w:r w:rsidRPr="00FA46CA">
              <w:rPr>
                <w:rFonts w:ascii="Times New Roman" w:eastAsia="Times New Roman" w:hAnsi="Times New Roman"/>
                <w:color w:val="000000"/>
                <w:kern w:val="0"/>
                <w:sz w:val="24"/>
                <w:szCs w:val="24"/>
                <w:lang w:eastAsia="ru-RU"/>
              </w:rPr>
              <w:t>drei</w:t>
            </w:r>
            <w:r w:rsidRPr="00FA46CA">
              <w:rPr>
                <w:rFonts w:ascii="Times New Roman" w:eastAsia="Times New Roman" w:hAnsi="Times New Roman"/>
                <w:b/>
                <w:bCs/>
                <w:color w:val="000000"/>
                <w:kern w:val="0"/>
                <w:sz w:val="24"/>
                <w:szCs w:val="24"/>
                <w:lang w:eastAsia="ru-RU"/>
              </w:rPr>
              <w:t>hundert</w:t>
            </w:r>
            <w:r w:rsidRPr="00FA46CA">
              <w:rPr>
                <w:rFonts w:ascii="Times New Roman" w:eastAsia="Times New Roman" w:hAnsi="Times New Roman"/>
                <w:color w:val="000000"/>
                <w:kern w:val="0"/>
                <w:sz w:val="24"/>
                <w:szCs w:val="24"/>
                <w:lang w:eastAsia="ru-RU"/>
              </w:rPr>
              <w:t>sechs</w:t>
            </w:r>
            <w:r w:rsidRPr="00FA46CA">
              <w:rPr>
                <w:rFonts w:ascii="Times New Roman" w:eastAsia="Times New Roman" w:hAnsi="Times New Roman"/>
                <w:b/>
                <w:bCs/>
                <w:color w:val="000000"/>
                <w:kern w:val="0"/>
                <w:sz w:val="24"/>
                <w:szCs w:val="24"/>
                <w:lang w:eastAsia="ru-RU"/>
              </w:rPr>
              <w:t>und</w:t>
            </w:r>
            <w:r w:rsidRPr="00FA46CA">
              <w:rPr>
                <w:rFonts w:ascii="Times New Roman" w:eastAsia="Times New Roman" w:hAnsi="Times New Roman"/>
                <w:color w:val="000000"/>
                <w:kern w:val="0"/>
                <w:sz w:val="24"/>
                <w:szCs w:val="24"/>
                <w:lang w:eastAsia="ru-RU"/>
              </w:rPr>
              <w:t>fünfzig</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91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1299"/>
              <w:gridCol w:w="2565"/>
              <w:gridCol w:w="3815"/>
              <w:gridCol w:w="2236"/>
            </w:tblGrid>
            <w:tr w:rsidR="0085010A" w:rsidRPr="00FA46CA" w:rsidTr="0085010A">
              <w:tc>
                <w:tcPr>
                  <w:tcW w:w="1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От 0 до 9</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От 10 до 19</w:t>
                  </w:r>
                </w:p>
              </w:tc>
              <w:tc>
                <w:tcPr>
                  <w:tcW w:w="34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От 20 до 29</w:t>
                  </w:r>
                </w:p>
              </w:tc>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Десятки</w:t>
                  </w:r>
                </w:p>
              </w:tc>
            </w:tr>
            <w:tr w:rsidR="0085010A" w:rsidRPr="00A07216" w:rsidTr="0085010A">
              <w:trPr>
                <w:trHeight w:val="3030"/>
              </w:trPr>
              <w:tc>
                <w:tcPr>
                  <w:tcW w:w="1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0 – null</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 – eins</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 – zwei</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3 – drei</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4 – vier</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5 – fünf</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 – sechs</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7 – sieben</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8 – acht</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9 – neun</w:t>
                  </w:r>
                </w:p>
              </w:tc>
              <w:tc>
                <w:tcPr>
                  <w:tcW w:w="23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10 – zehn</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11 – elf</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12 – zwölf</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13 – drei</w:t>
                  </w:r>
                  <w:r w:rsidRPr="00FA46CA">
                    <w:rPr>
                      <w:rFonts w:ascii="Times New Roman" w:eastAsia="Times New Roman" w:hAnsi="Times New Roman"/>
                      <w:b/>
                      <w:bCs/>
                      <w:color w:val="000000"/>
                      <w:kern w:val="0"/>
                      <w:sz w:val="24"/>
                      <w:szCs w:val="24"/>
                      <w:lang w:val="en-US" w:eastAsia="ru-RU"/>
                    </w:rPr>
                    <w:t>zehn</w:t>
                  </w:r>
                  <w:r w:rsidRPr="00FA46CA">
                    <w:rPr>
                      <w:rFonts w:ascii="Times New Roman" w:eastAsia="Times New Roman" w:hAnsi="Times New Roman"/>
                      <w:color w:val="000000"/>
                      <w:kern w:val="0"/>
                      <w:sz w:val="24"/>
                      <w:szCs w:val="24"/>
                      <w:lang w:val="en-US" w:eastAsia="ru-RU"/>
                    </w:rPr>
                    <w:t> (3,10)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14 – vier</w:t>
                  </w:r>
                  <w:r w:rsidRPr="00FA46CA">
                    <w:rPr>
                      <w:rFonts w:ascii="Times New Roman" w:eastAsia="Times New Roman" w:hAnsi="Times New Roman"/>
                      <w:b/>
                      <w:bCs/>
                      <w:color w:val="000000"/>
                      <w:kern w:val="0"/>
                      <w:sz w:val="24"/>
                      <w:szCs w:val="24"/>
                      <w:lang w:val="en-US" w:eastAsia="ru-RU"/>
                    </w:rPr>
                    <w:t>zehn</w:t>
                  </w:r>
                  <w:r w:rsidRPr="00FA46CA">
                    <w:rPr>
                      <w:rFonts w:ascii="Times New Roman" w:eastAsia="Times New Roman" w:hAnsi="Times New Roman"/>
                      <w:color w:val="000000"/>
                      <w:kern w:val="0"/>
                      <w:sz w:val="24"/>
                      <w:szCs w:val="24"/>
                      <w:lang w:val="en-US" w:eastAsia="ru-RU"/>
                    </w:rPr>
                    <w:t> (4,10)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15 – fünf</w:t>
                  </w:r>
                  <w:r w:rsidRPr="00FA46CA">
                    <w:rPr>
                      <w:rFonts w:ascii="Times New Roman" w:eastAsia="Times New Roman" w:hAnsi="Times New Roman"/>
                      <w:b/>
                      <w:bCs/>
                      <w:color w:val="000000"/>
                      <w:kern w:val="0"/>
                      <w:sz w:val="24"/>
                      <w:szCs w:val="24"/>
                      <w:lang w:val="en-US" w:eastAsia="ru-RU"/>
                    </w:rPr>
                    <w:t>zehn</w:t>
                  </w:r>
                  <w:r w:rsidRPr="00FA46CA">
                    <w:rPr>
                      <w:rFonts w:ascii="Times New Roman" w:eastAsia="Times New Roman" w:hAnsi="Times New Roman"/>
                      <w:color w:val="000000"/>
                      <w:kern w:val="0"/>
                      <w:sz w:val="24"/>
                      <w:szCs w:val="24"/>
                      <w:lang w:val="en-US" w:eastAsia="ru-RU"/>
                    </w:rPr>
                    <w:t> (5,10)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16 – </w:t>
                  </w:r>
                  <w:proofErr w:type="gramStart"/>
                  <w:r w:rsidRPr="00FA46CA">
                    <w:rPr>
                      <w:rFonts w:ascii="Times New Roman" w:eastAsia="Times New Roman" w:hAnsi="Times New Roman"/>
                      <w:color w:val="000000"/>
                      <w:kern w:val="0"/>
                      <w:sz w:val="24"/>
                      <w:szCs w:val="24"/>
                      <w:lang w:val="en-US" w:eastAsia="ru-RU"/>
                    </w:rPr>
                    <w:t>sech</w:t>
                  </w:r>
                  <w:r w:rsidRPr="00FA46CA">
                    <w:rPr>
                      <w:rFonts w:ascii="Times New Roman" w:eastAsia="Times New Roman" w:hAnsi="Times New Roman"/>
                      <w:b/>
                      <w:bCs/>
                      <w:color w:val="000000"/>
                      <w:kern w:val="0"/>
                      <w:sz w:val="24"/>
                      <w:szCs w:val="24"/>
                      <w:lang w:val="en-US" w:eastAsia="ru-RU"/>
                    </w:rPr>
                    <w:t>zehn !</w:t>
                  </w:r>
                  <w:proofErr w:type="gramEnd"/>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17 – </w:t>
                  </w:r>
                  <w:proofErr w:type="gramStart"/>
                  <w:r w:rsidRPr="00FA46CA">
                    <w:rPr>
                      <w:rFonts w:ascii="Times New Roman" w:eastAsia="Times New Roman" w:hAnsi="Times New Roman"/>
                      <w:color w:val="000000"/>
                      <w:kern w:val="0"/>
                      <w:sz w:val="24"/>
                      <w:szCs w:val="24"/>
                      <w:lang w:val="en-US" w:eastAsia="ru-RU"/>
                    </w:rPr>
                    <w:t>sieb</w:t>
                  </w:r>
                  <w:r w:rsidRPr="00FA46CA">
                    <w:rPr>
                      <w:rFonts w:ascii="Times New Roman" w:eastAsia="Times New Roman" w:hAnsi="Times New Roman"/>
                      <w:b/>
                      <w:bCs/>
                      <w:color w:val="000000"/>
                      <w:kern w:val="0"/>
                      <w:sz w:val="24"/>
                      <w:szCs w:val="24"/>
                      <w:lang w:val="en-US" w:eastAsia="ru-RU"/>
                    </w:rPr>
                    <w:t>zehn !</w:t>
                  </w:r>
                  <w:proofErr w:type="gramEnd"/>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18 – acht</w:t>
                  </w:r>
                  <w:r w:rsidRPr="00FA46CA">
                    <w:rPr>
                      <w:rFonts w:ascii="Times New Roman" w:eastAsia="Times New Roman" w:hAnsi="Times New Roman"/>
                      <w:b/>
                      <w:bCs/>
                      <w:color w:val="000000"/>
                      <w:kern w:val="0"/>
                      <w:sz w:val="24"/>
                      <w:szCs w:val="24"/>
                      <w:lang w:val="en-US" w:eastAsia="ru-RU"/>
                    </w:rPr>
                    <w:t>zehn</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19 – neun</w:t>
                  </w:r>
                  <w:r w:rsidRPr="00FA46CA">
                    <w:rPr>
                      <w:rFonts w:ascii="Times New Roman" w:eastAsia="Times New Roman" w:hAnsi="Times New Roman"/>
                      <w:b/>
                      <w:bCs/>
                      <w:color w:val="000000"/>
                      <w:kern w:val="0"/>
                      <w:sz w:val="24"/>
                      <w:szCs w:val="24"/>
                      <w:lang w:val="en-US" w:eastAsia="ru-RU"/>
                    </w:rPr>
                    <w:t>zehn</w:t>
                  </w:r>
                </w:p>
              </w:tc>
              <w:tc>
                <w:tcPr>
                  <w:tcW w:w="34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20 – zwan</w:t>
                  </w:r>
                  <w:r w:rsidRPr="00FA46CA">
                    <w:rPr>
                      <w:rFonts w:ascii="Times New Roman" w:eastAsia="Times New Roman" w:hAnsi="Times New Roman"/>
                      <w:b/>
                      <w:bCs/>
                      <w:color w:val="000000"/>
                      <w:kern w:val="0"/>
                      <w:sz w:val="24"/>
                      <w:szCs w:val="24"/>
                      <w:lang w:val="en-US"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21 – ein</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r w:rsidRPr="00FA46CA">
                    <w:rPr>
                      <w:rFonts w:ascii="Times New Roman" w:eastAsia="Times New Roman" w:hAnsi="Times New Roman"/>
                      <w:color w:val="000000"/>
                      <w:kern w:val="0"/>
                      <w:sz w:val="24"/>
                      <w:szCs w:val="24"/>
                      <w:lang w:val="en-US" w:eastAsia="ru-RU"/>
                    </w:rPr>
                    <w:t xml:space="preserve"> (1 </w:t>
                  </w:r>
                  <w:r w:rsidRPr="00FA46CA">
                    <w:rPr>
                      <w:rFonts w:ascii="Times New Roman" w:eastAsia="Times New Roman" w:hAnsi="Times New Roman"/>
                      <w:color w:val="000000"/>
                      <w:kern w:val="0"/>
                      <w:sz w:val="24"/>
                      <w:szCs w:val="24"/>
                      <w:lang w:eastAsia="ru-RU"/>
                    </w:rPr>
                    <w:t>и</w:t>
                  </w:r>
                  <w:r w:rsidRPr="00FA46CA">
                    <w:rPr>
                      <w:rFonts w:ascii="Times New Roman" w:eastAsia="Times New Roman" w:hAnsi="Times New Roman"/>
                      <w:color w:val="000000"/>
                      <w:kern w:val="0"/>
                      <w:sz w:val="24"/>
                      <w:szCs w:val="24"/>
                      <w:lang w:val="en-US" w:eastAsia="ru-RU"/>
                    </w:rPr>
                    <w:t xml:space="preserve"> 20)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22 – zwei</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 </w:t>
                  </w:r>
                  <w:r w:rsidRPr="00FA46CA">
                    <w:rPr>
                      <w:rFonts w:ascii="Times New Roman" w:eastAsia="Times New Roman" w:hAnsi="Times New Roman"/>
                      <w:color w:val="000000"/>
                      <w:kern w:val="0"/>
                      <w:sz w:val="24"/>
                      <w:szCs w:val="24"/>
                      <w:lang w:val="en-US" w:eastAsia="ru-RU"/>
                    </w:rPr>
                    <w:t xml:space="preserve">(2 </w:t>
                  </w:r>
                  <w:r w:rsidRPr="00FA46CA">
                    <w:rPr>
                      <w:rFonts w:ascii="Times New Roman" w:eastAsia="Times New Roman" w:hAnsi="Times New Roman"/>
                      <w:color w:val="000000"/>
                      <w:kern w:val="0"/>
                      <w:sz w:val="24"/>
                      <w:szCs w:val="24"/>
                      <w:lang w:eastAsia="ru-RU"/>
                    </w:rPr>
                    <w:t>и</w:t>
                  </w:r>
                  <w:r w:rsidRPr="00FA46CA">
                    <w:rPr>
                      <w:rFonts w:ascii="Times New Roman" w:eastAsia="Times New Roman" w:hAnsi="Times New Roman"/>
                      <w:color w:val="000000"/>
                      <w:kern w:val="0"/>
                      <w:sz w:val="24"/>
                      <w:szCs w:val="24"/>
                      <w:lang w:val="en-US" w:eastAsia="ru-RU"/>
                    </w:rPr>
                    <w:t xml:space="preserve"> 20)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23 – drei</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r w:rsidRPr="00FA46CA">
                    <w:rPr>
                      <w:rFonts w:ascii="Times New Roman" w:eastAsia="Times New Roman" w:hAnsi="Times New Roman"/>
                      <w:color w:val="000000"/>
                      <w:kern w:val="0"/>
                      <w:sz w:val="24"/>
                      <w:szCs w:val="24"/>
                      <w:lang w:val="en-US" w:eastAsia="ru-RU"/>
                    </w:rPr>
                    <w:t xml:space="preserve"> (3 </w:t>
                  </w:r>
                  <w:r w:rsidRPr="00FA46CA">
                    <w:rPr>
                      <w:rFonts w:ascii="Times New Roman" w:eastAsia="Times New Roman" w:hAnsi="Times New Roman"/>
                      <w:color w:val="000000"/>
                      <w:kern w:val="0"/>
                      <w:sz w:val="24"/>
                      <w:szCs w:val="24"/>
                      <w:lang w:eastAsia="ru-RU"/>
                    </w:rPr>
                    <w:t>и</w:t>
                  </w:r>
                  <w:r w:rsidRPr="00FA46CA">
                    <w:rPr>
                      <w:rFonts w:ascii="Times New Roman" w:eastAsia="Times New Roman" w:hAnsi="Times New Roman"/>
                      <w:color w:val="000000"/>
                      <w:kern w:val="0"/>
                      <w:sz w:val="24"/>
                      <w:szCs w:val="24"/>
                      <w:lang w:val="en-US" w:eastAsia="ru-RU"/>
                    </w:rPr>
                    <w:t xml:space="preserve"> 20)</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24 – vier</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25 – fünf</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26 – sechs</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27 – sieben</w:t>
                  </w:r>
                  <w:r w:rsidRPr="00FA46CA">
                    <w:rPr>
                      <w:rFonts w:ascii="Times New Roman" w:eastAsia="Times New Roman" w:hAnsi="Times New Roman"/>
                      <w:b/>
                      <w:bCs/>
                      <w:color w:val="000000"/>
                      <w:kern w:val="0"/>
                      <w:sz w:val="24"/>
                      <w:szCs w:val="24"/>
                      <w:lang w:val="en-US" w:eastAsia="ru-RU"/>
                    </w:rPr>
                    <w:t>und</w:t>
                  </w:r>
                  <w:r w:rsidRPr="00FA46CA">
                    <w:rPr>
                      <w:rFonts w:ascii="Times New Roman" w:eastAsia="Times New Roman" w:hAnsi="Times New Roman"/>
                      <w:color w:val="000000"/>
                      <w:kern w:val="0"/>
                      <w:sz w:val="24"/>
                      <w:szCs w:val="24"/>
                      <w:lang w:val="en-US" w:eastAsia="ru-RU"/>
                    </w:rPr>
                    <w:t>zwan</w:t>
                  </w:r>
                  <w:r w:rsidRPr="00FA46CA">
                    <w:rPr>
                      <w:rFonts w:ascii="Times New Roman" w:eastAsia="Times New Roman" w:hAnsi="Times New Roman"/>
                      <w:b/>
                      <w:bCs/>
                      <w:color w:val="000000"/>
                      <w:kern w:val="0"/>
                      <w:sz w:val="24"/>
                      <w:szCs w:val="24"/>
                      <w:lang w:val="en-US"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28 – acht</w:t>
                  </w:r>
                  <w:r w:rsidRPr="00FA46CA">
                    <w:rPr>
                      <w:rFonts w:ascii="Times New Roman" w:eastAsia="Times New Roman" w:hAnsi="Times New Roman"/>
                      <w:b/>
                      <w:bCs/>
                      <w:color w:val="000000"/>
                      <w:kern w:val="0"/>
                      <w:sz w:val="24"/>
                      <w:szCs w:val="24"/>
                      <w:lang w:eastAsia="ru-RU"/>
                    </w:rPr>
                    <w:t>und</w:t>
                  </w:r>
                  <w:r w:rsidRPr="00FA46CA">
                    <w:rPr>
                      <w:rFonts w:ascii="Times New Roman" w:eastAsia="Times New Roman" w:hAnsi="Times New Roman"/>
                      <w:color w:val="000000"/>
                      <w:kern w:val="0"/>
                      <w:sz w:val="24"/>
                      <w:szCs w:val="24"/>
                      <w:lang w:eastAsia="ru-RU"/>
                    </w:rPr>
                    <w:t>zwan</w:t>
                  </w:r>
                  <w:r w:rsidRPr="00FA46CA">
                    <w:rPr>
                      <w:rFonts w:ascii="Times New Roman" w:eastAsia="Times New Roman" w:hAnsi="Times New Roman"/>
                      <w:b/>
                      <w:bCs/>
                      <w:color w:val="000000"/>
                      <w:kern w:val="0"/>
                      <w:sz w:val="24"/>
                      <w:szCs w:val="24"/>
                      <w:lang w:eastAsia="ru-RU"/>
                    </w:rPr>
                    <w: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29 – neun</w:t>
                  </w:r>
                  <w:r w:rsidRPr="00FA46CA">
                    <w:rPr>
                      <w:rFonts w:ascii="Times New Roman" w:eastAsia="Times New Roman" w:hAnsi="Times New Roman"/>
                      <w:b/>
                      <w:bCs/>
                      <w:color w:val="000000"/>
                      <w:kern w:val="0"/>
                      <w:sz w:val="24"/>
                      <w:szCs w:val="24"/>
                      <w:lang w:eastAsia="ru-RU"/>
                    </w:rPr>
                    <w:t>und</w:t>
                  </w:r>
                  <w:r w:rsidRPr="00FA46CA">
                    <w:rPr>
                      <w:rFonts w:ascii="Times New Roman" w:eastAsia="Times New Roman" w:hAnsi="Times New Roman"/>
                      <w:color w:val="000000"/>
                      <w:kern w:val="0"/>
                      <w:sz w:val="24"/>
                      <w:szCs w:val="24"/>
                      <w:lang w:eastAsia="ru-RU"/>
                    </w:rPr>
                    <w:t>zwan</w:t>
                  </w:r>
                  <w:r w:rsidRPr="00FA46CA">
                    <w:rPr>
                      <w:rFonts w:ascii="Times New Roman" w:eastAsia="Times New Roman" w:hAnsi="Times New Roman"/>
                      <w:b/>
                      <w:bCs/>
                      <w:color w:val="000000"/>
                      <w:kern w:val="0"/>
                      <w:sz w:val="24"/>
                      <w:szCs w:val="24"/>
                      <w:lang w:eastAsia="ru-RU"/>
                    </w:rPr>
                    <w:t>zig</w:t>
                  </w:r>
                </w:p>
              </w:tc>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10 – zehn</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20 – zwanzig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30 – dreißig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40 – vierzig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50 – fünfzig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60 – sechzig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70 – siebzig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80 – achtzig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90 – neunzig</w:t>
                  </w:r>
                </w:p>
                <w:p w:rsidR="0085010A" w:rsidRPr="00FA46CA" w:rsidRDefault="0085010A" w:rsidP="0085010A">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100 – hundert</w:t>
                  </w:r>
                </w:p>
              </w:tc>
            </w:tr>
          </w:tbl>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lastRenderedPageBreak/>
              <w:t>Задание</w:t>
            </w:r>
            <w:r w:rsidRPr="00FA46CA">
              <w:rPr>
                <w:rFonts w:ascii="Times New Roman" w:eastAsia="Times New Roman" w:hAnsi="Times New Roman"/>
                <w:b/>
                <w:bCs/>
                <w:color w:val="000000"/>
                <w:kern w:val="0"/>
                <w:sz w:val="24"/>
                <w:szCs w:val="24"/>
                <w:lang w:val="en-US" w:eastAsia="ru-RU"/>
              </w:rPr>
              <w:t xml:space="preserve"> 2. </w:t>
            </w:r>
            <w:r w:rsidRPr="00FA46CA">
              <w:rPr>
                <w:rFonts w:ascii="Times New Roman" w:eastAsia="Times New Roman" w:hAnsi="Times New Roman"/>
                <w:b/>
                <w:bCs/>
                <w:color w:val="000000"/>
                <w:kern w:val="0"/>
                <w:sz w:val="24"/>
                <w:szCs w:val="24"/>
                <w:lang w:eastAsia="ru-RU"/>
              </w:rPr>
              <w:t>Скажите по-немецки:</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4, 14, 15, 12, 26, 38, 70, 99, 110, 582, 35, 273, 11, 46, 8, 827, 901, 2, 54, 619.</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3. Сосчитайте, используя знаки + (und) и = (ist):</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 + 7 = 12; 56 + 69 = 125; 230 + 91 = 321; 507 + 28 = 535;</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4. Прочитайте:</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Eins, zwei, drei - Sieben, acht, neun, zehn</w:t>
            </w:r>
            <w:r w:rsidRPr="00FA46CA">
              <w:rPr>
                <w:rFonts w:ascii="Times New Roman" w:eastAsia="Times New Roman" w:hAnsi="Times New Roman"/>
                <w:color w:val="000000"/>
                <w:kern w:val="0"/>
                <w:sz w:val="24"/>
                <w:szCs w:val="24"/>
                <w:lang w:eastAsia="ru-RU"/>
              </w:rPr>
              <w:t> -</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Du bist frei! Ich kann dich sehen!</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b/>
                <w:bCs/>
                <w:color w:val="000000"/>
                <w:kern w:val="0"/>
                <w:sz w:val="24"/>
                <w:szCs w:val="24"/>
                <w:lang w:val="en-US" w:eastAsia="ru-RU"/>
              </w:rPr>
              <w:t>Vier, fünf, sechs - </w:t>
            </w:r>
            <w:r w:rsidRPr="00FA46CA">
              <w:rPr>
                <w:rFonts w:ascii="Times New Roman" w:eastAsia="Times New Roman" w:hAnsi="Times New Roman"/>
                <w:color w:val="000000"/>
                <w:kern w:val="0"/>
                <w:sz w:val="24"/>
                <w:szCs w:val="24"/>
                <w:lang w:val="en-US" w:eastAsia="ru-RU"/>
              </w:rPr>
              <w:t>Dann gehen </w:t>
            </w:r>
            <w:r w:rsidRPr="00FA46CA">
              <w:rPr>
                <w:rFonts w:ascii="Times New Roman" w:eastAsia="Times New Roman" w:hAnsi="Times New Roman"/>
                <w:b/>
                <w:bCs/>
                <w:color w:val="000000"/>
                <w:kern w:val="0"/>
                <w:sz w:val="24"/>
                <w:szCs w:val="24"/>
                <w:lang w:val="en-US" w:eastAsia="ru-RU"/>
              </w:rPr>
              <w:t>elf </w:t>
            </w:r>
            <w:r w:rsidRPr="00FA46CA">
              <w:rPr>
                <w:rFonts w:ascii="Times New Roman" w:eastAsia="Times New Roman" w:hAnsi="Times New Roman"/>
                <w:color w:val="000000"/>
                <w:kern w:val="0"/>
                <w:sz w:val="24"/>
                <w:szCs w:val="24"/>
                <w:lang w:val="en-US" w:eastAsia="ru-RU"/>
              </w:rPr>
              <w:t>und </w:t>
            </w:r>
            <w:r w:rsidRPr="00FA46CA">
              <w:rPr>
                <w:rFonts w:ascii="Times New Roman" w:eastAsia="Times New Roman" w:hAnsi="Times New Roman"/>
                <w:b/>
                <w:bCs/>
                <w:color w:val="000000"/>
                <w:kern w:val="0"/>
                <w:sz w:val="24"/>
                <w:szCs w:val="24"/>
                <w:lang w:val="en-US" w:eastAsia="ru-RU"/>
              </w:rPr>
              <w:t>zwölf</w:t>
            </w:r>
            <w:r w:rsidRPr="00FA46CA">
              <w:rPr>
                <w:rFonts w:ascii="Times New Roman" w:eastAsia="Times New Roman" w:hAnsi="Times New Roman"/>
                <w:color w:val="000000"/>
                <w:kern w:val="0"/>
                <w:sz w:val="24"/>
                <w:szCs w:val="24"/>
                <w:lang w:val="en-US" w:eastAsia="ru-RU"/>
              </w:rPr>
              <w:t> -</w:t>
            </w:r>
          </w:p>
          <w:p w:rsidR="0085010A" w:rsidRPr="00FA46CA" w:rsidRDefault="0085010A" w:rsidP="0085010A">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Du bist weg! So schnell z</w:t>
            </w:r>
            <w:r w:rsidRPr="00FA46CA">
              <w:rPr>
                <w:rFonts w:ascii="Times New Roman" w:eastAsia="Times New Roman" w:hAnsi="Times New Roman"/>
                <w:color w:val="000000"/>
                <w:kern w:val="0"/>
                <w:sz w:val="24"/>
                <w:szCs w:val="24"/>
                <w:lang w:eastAsia="ru-RU"/>
              </w:rPr>
              <w:t>ӓ</w:t>
            </w:r>
            <w:r w:rsidRPr="00FA46CA">
              <w:rPr>
                <w:rFonts w:ascii="Times New Roman" w:eastAsia="Times New Roman" w:hAnsi="Times New Roman"/>
                <w:color w:val="000000"/>
                <w:kern w:val="0"/>
                <w:sz w:val="24"/>
                <w:szCs w:val="24"/>
                <w:lang w:val="en-US" w:eastAsia="ru-RU"/>
              </w:rPr>
              <w:t>hlt unser Rolf.</w:t>
            </w:r>
          </w:p>
          <w:p w:rsidR="008F4F7C" w:rsidRPr="00FA46CA" w:rsidRDefault="008F4F7C" w:rsidP="0085010A">
            <w:pPr>
              <w:shd w:val="clear" w:color="auto" w:fill="FFFFFF"/>
              <w:suppressAutoHyphens w:val="0"/>
              <w:spacing w:after="0" w:line="240" w:lineRule="auto"/>
              <w:jc w:val="both"/>
              <w:rPr>
                <w:rFonts w:ascii="Times New Roman" w:hAnsi="Times New Roman"/>
                <w:b/>
                <w:color w:val="000000"/>
                <w:sz w:val="24"/>
                <w:szCs w:val="24"/>
                <w:lang w:val="en-US"/>
              </w:rPr>
            </w:pPr>
          </w:p>
          <w:p w:rsidR="003B60DD" w:rsidRPr="00FA46CA" w:rsidRDefault="003B60DD" w:rsidP="003B60DD">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85010A"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536100" w:rsidRPr="00FA46CA" w:rsidRDefault="00536100" w:rsidP="00842DE5">
            <w:pPr>
              <w:pStyle w:val="ae"/>
              <w:spacing w:before="0" w:beforeAutospacing="0" w:after="0" w:afterAutospacing="0"/>
              <w:jc w:val="both"/>
            </w:pPr>
          </w:p>
          <w:p w:rsidR="00A60751" w:rsidRPr="00FA46CA" w:rsidRDefault="003B60DD" w:rsidP="00351E2F">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w:t>
            </w:r>
            <w:r w:rsidR="008F4F7C" w:rsidRPr="00FA46CA">
              <w:rPr>
                <w:rFonts w:ascii="Times New Roman" w:hAnsi="Times New Roman"/>
                <w:b/>
                <w:color w:val="000000"/>
                <w:sz w:val="24"/>
                <w:szCs w:val="24"/>
                <w:shd w:val="clear" w:color="auto" w:fill="FFFFFF"/>
              </w:rPr>
              <w:t xml:space="preserve"> № </w:t>
            </w:r>
            <w:r w:rsidR="0085010A" w:rsidRPr="00FA46CA">
              <w:rPr>
                <w:rFonts w:ascii="Times New Roman" w:hAnsi="Times New Roman"/>
                <w:b/>
                <w:color w:val="000000"/>
                <w:sz w:val="24"/>
                <w:szCs w:val="24"/>
                <w:shd w:val="clear" w:color="auto" w:fill="FFFFFF"/>
              </w:rPr>
              <w:t>25,26</w:t>
            </w:r>
          </w:p>
          <w:p w:rsidR="008F4F7C" w:rsidRPr="00FA46CA" w:rsidRDefault="008F4F7C"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EA4585" w:rsidRPr="00FA46CA" w:rsidRDefault="00351E2F" w:rsidP="003B60DD">
            <w:pPr>
              <w:shd w:val="clear" w:color="auto" w:fill="FFFFFF"/>
              <w:suppressAutoHyphens w:val="0"/>
              <w:spacing w:after="0" w:line="240" w:lineRule="auto"/>
              <w:jc w:val="both"/>
              <w:rPr>
                <w:rFonts w:ascii="Times New Roman" w:hAnsi="Times New Roman"/>
                <w:bCs/>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kern w:val="0"/>
                <w:sz w:val="24"/>
                <w:szCs w:val="24"/>
                <w:lang w:eastAsia="ru-RU"/>
              </w:rPr>
              <w:t xml:space="preserve"> </w:t>
            </w:r>
            <w:r w:rsidR="00452955" w:rsidRPr="00FA46CA">
              <w:rPr>
                <w:rFonts w:ascii="Times New Roman" w:hAnsi="Times New Roman"/>
                <w:sz w:val="24"/>
                <w:szCs w:val="24"/>
              </w:rPr>
              <w:t>Усвоение лексики по теме. Диалоги по теме: «Заказ завтрака в номер по телефону», «Завтрак в ресторане гостиницы</w:t>
            </w:r>
          </w:p>
          <w:p w:rsidR="00940FD9" w:rsidRPr="00FA46CA" w:rsidRDefault="00940FD9" w:rsidP="00940FD9">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8F4F7C" w:rsidRPr="00FA46CA">
              <w:rPr>
                <w:rFonts w:ascii="Times New Roman" w:eastAsia="Times New Roman" w:hAnsi="Times New Roman"/>
                <w:color w:val="000000"/>
                <w:kern w:val="0"/>
                <w:sz w:val="24"/>
                <w:szCs w:val="24"/>
                <w:lang w:eastAsia="ru-RU"/>
              </w:rPr>
              <w:t xml:space="preserve">формирование </w:t>
            </w:r>
            <w:r w:rsidR="00452955" w:rsidRPr="00FA46CA">
              <w:rPr>
                <w:rFonts w:ascii="Times New Roman" w:eastAsia="Times New Roman" w:hAnsi="Times New Roman"/>
                <w:color w:val="000000"/>
                <w:kern w:val="0"/>
                <w:sz w:val="24"/>
                <w:szCs w:val="24"/>
                <w:lang w:eastAsia="ru-RU"/>
              </w:rPr>
              <w:t>диалогических навыков</w:t>
            </w:r>
          </w:p>
          <w:p w:rsidR="00940FD9" w:rsidRPr="00FA46CA" w:rsidRDefault="00940FD9" w:rsidP="00940FD9">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008F4F7C" w:rsidRPr="00FA46CA">
              <w:rPr>
                <w:rFonts w:ascii="Times New Roman" w:eastAsia="Times New Roman" w:hAnsi="Times New Roman"/>
                <w:color w:val="000000"/>
                <w:kern w:val="0"/>
                <w:sz w:val="24"/>
                <w:szCs w:val="24"/>
                <w:lang w:eastAsia="ru-RU"/>
              </w:rPr>
              <w:t xml:space="preserve">умение </w:t>
            </w:r>
            <w:r w:rsidR="00452955" w:rsidRPr="00FA46CA">
              <w:rPr>
                <w:rFonts w:ascii="Times New Roman" w:eastAsia="Times New Roman" w:hAnsi="Times New Roman"/>
                <w:color w:val="000000"/>
                <w:kern w:val="0"/>
                <w:sz w:val="24"/>
                <w:szCs w:val="24"/>
                <w:lang w:eastAsia="ru-RU"/>
              </w:rPr>
              <w:t>вести диалоги на заданные темы</w:t>
            </w:r>
          </w:p>
          <w:p w:rsidR="00940FD9" w:rsidRPr="00FA46CA" w:rsidRDefault="00940FD9" w:rsidP="00940FD9">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452955"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940FD9" w:rsidRPr="00FA46CA"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3B60DD" w:rsidRPr="00FA46CA" w:rsidRDefault="003B60DD" w:rsidP="003B60DD">
            <w:pPr>
              <w:shd w:val="clear" w:color="auto" w:fill="FFFFFF"/>
              <w:suppressAutoHyphens w:val="0"/>
              <w:spacing w:after="0" w:line="240" w:lineRule="auto"/>
              <w:jc w:val="both"/>
              <w:rPr>
                <w:rFonts w:ascii="Times New Roman" w:hAnsi="Times New Roman"/>
                <w:bCs/>
                <w:sz w:val="24"/>
                <w:szCs w:val="24"/>
              </w:rPr>
            </w:pPr>
          </w:p>
          <w:p w:rsidR="008B006E" w:rsidRPr="00FA46CA" w:rsidRDefault="003B60DD" w:rsidP="00DD4E1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Задание</w:t>
            </w:r>
            <w:r w:rsidRPr="00FA46CA">
              <w:rPr>
                <w:rFonts w:ascii="Times New Roman" w:eastAsia="Times New Roman" w:hAnsi="Times New Roman"/>
                <w:b/>
                <w:color w:val="000000"/>
                <w:kern w:val="0"/>
                <w:sz w:val="24"/>
                <w:szCs w:val="24"/>
                <w:lang w:val="en-US" w:eastAsia="ru-RU"/>
              </w:rPr>
              <w:t xml:space="preserve"> 1.</w:t>
            </w:r>
            <w:r w:rsidR="008B006E" w:rsidRPr="00FA46CA">
              <w:rPr>
                <w:rFonts w:ascii="Times New Roman" w:eastAsia="Times New Roman" w:hAnsi="Times New Roman"/>
                <w:b/>
                <w:color w:val="000000"/>
                <w:kern w:val="0"/>
                <w:sz w:val="24"/>
                <w:szCs w:val="24"/>
                <w:lang w:eastAsia="ru-RU"/>
              </w:rPr>
              <w:t xml:space="preserve"> Прочитайте, переведите диалог</w:t>
            </w:r>
          </w:p>
          <w:p w:rsidR="003B60DD" w:rsidRPr="00FA46CA" w:rsidRDefault="003B60DD" w:rsidP="00DD4E15">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r w:rsidRPr="00FA46CA">
              <w:rPr>
                <w:rFonts w:ascii="Times New Roman" w:eastAsia="Times New Roman" w:hAnsi="Times New Roman"/>
                <w:b/>
                <w:color w:val="000000"/>
                <w:kern w:val="0"/>
                <w:sz w:val="24"/>
                <w:szCs w:val="24"/>
                <w:lang w:val="en-US" w:eastAsia="ru-RU"/>
              </w:rPr>
              <w:t xml:space="preserve"> </w:t>
            </w:r>
            <w:r w:rsidR="008B006E" w:rsidRPr="00FA46CA">
              <w:rPr>
                <w:rFonts w:ascii="Times New Roman" w:eastAsia="Times New Roman" w:hAnsi="Times New Roman"/>
                <w:b/>
                <w:noProof/>
                <w:color w:val="000000"/>
                <w:kern w:val="0"/>
                <w:sz w:val="24"/>
                <w:szCs w:val="24"/>
                <w:lang w:eastAsia="ru-RU"/>
              </w:rPr>
              <w:drawing>
                <wp:inline distT="0" distB="0" distL="0" distR="0">
                  <wp:extent cx="5791200" cy="4122549"/>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a:srcRect l="28409" t="21098" r="23701" b="18208"/>
                          <a:stretch>
                            <a:fillRect/>
                          </a:stretch>
                        </pic:blipFill>
                        <pic:spPr bwMode="auto">
                          <a:xfrm>
                            <a:off x="0" y="0"/>
                            <a:ext cx="5791200" cy="4122549"/>
                          </a:xfrm>
                          <a:prstGeom prst="rect">
                            <a:avLst/>
                          </a:prstGeom>
                          <a:noFill/>
                          <a:ln w="9525">
                            <a:noFill/>
                            <a:miter lim="800000"/>
                            <a:headEnd/>
                            <a:tailEnd/>
                          </a:ln>
                        </pic:spPr>
                      </pic:pic>
                    </a:graphicData>
                  </a:graphic>
                </wp:inline>
              </w:drawing>
            </w:r>
          </w:p>
          <w:p w:rsidR="00DD4E15" w:rsidRPr="00FA46CA" w:rsidRDefault="00DD4E15" w:rsidP="00DD4E1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p>
          <w:p w:rsidR="003B60DD" w:rsidRPr="00FA46CA" w:rsidRDefault="003B60DD" w:rsidP="003B60DD">
            <w:pPr>
              <w:shd w:val="clear" w:color="auto" w:fill="FFFFFF"/>
              <w:suppressAutoHyphens w:val="0"/>
              <w:spacing w:after="0" w:line="240" w:lineRule="auto"/>
              <w:jc w:val="both"/>
              <w:rPr>
                <w:rFonts w:ascii="Times New Roman" w:eastAsia="Times New Roman" w:hAnsi="Times New Roman"/>
                <w:b/>
                <w:color w:val="000000"/>
                <w:kern w:val="0"/>
                <w:sz w:val="24"/>
                <w:szCs w:val="24"/>
                <w:lang w:val="en-US" w:eastAsia="ru-RU"/>
              </w:rPr>
            </w:pPr>
          </w:p>
          <w:p w:rsidR="00DD4E15" w:rsidRPr="00FA46CA" w:rsidRDefault="00DD4E15" w:rsidP="003B60DD">
            <w:pPr>
              <w:suppressAutoHyphens w:val="0"/>
              <w:spacing w:after="0" w:line="240" w:lineRule="auto"/>
              <w:jc w:val="both"/>
              <w:rPr>
                <w:rFonts w:ascii="Times New Roman" w:hAnsi="Times New Roman"/>
                <w:b/>
                <w:color w:val="000000"/>
                <w:sz w:val="24"/>
                <w:szCs w:val="24"/>
                <w:shd w:val="clear" w:color="auto" w:fill="FFFFFF"/>
                <w:lang w:val="en-US"/>
              </w:rPr>
            </w:pPr>
          </w:p>
          <w:p w:rsidR="00DD4E15" w:rsidRPr="00FA46CA" w:rsidRDefault="00DD4E15" w:rsidP="00DD4E15">
            <w:pPr>
              <w:rPr>
                <w:rFonts w:ascii="Times New Roman" w:hAnsi="Times New Roman"/>
                <w:b/>
                <w:sz w:val="24"/>
                <w:szCs w:val="24"/>
              </w:rPr>
            </w:pPr>
            <w:r w:rsidRPr="00FA46CA">
              <w:rPr>
                <w:rFonts w:ascii="Times New Roman" w:hAnsi="Times New Roman"/>
                <w:b/>
                <w:sz w:val="24"/>
                <w:szCs w:val="24"/>
              </w:rPr>
              <w:t xml:space="preserve">Задание 2. </w:t>
            </w:r>
            <w:r w:rsidR="008B006E" w:rsidRPr="00FA46CA">
              <w:rPr>
                <w:rFonts w:ascii="Times New Roman" w:hAnsi="Times New Roman"/>
                <w:b/>
                <w:sz w:val="24"/>
                <w:szCs w:val="24"/>
              </w:rPr>
              <w:t xml:space="preserve">Ответьте письменно на вопросы </w:t>
            </w:r>
          </w:p>
          <w:p w:rsidR="008B006E" w:rsidRPr="00FA46CA" w:rsidRDefault="008B006E" w:rsidP="00DD4E15">
            <w:pPr>
              <w:rPr>
                <w:rFonts w:ascii="Times New Roman" w:hAnsi="Times New Roman"/>
                <w:b/>
                <w:sz w:val="24"/>
                <w:szCs w:val="24"/>
              </w:rPr>
            </w:pPr>
          </w:p>
          <w:p w:rsidR="008B006E" w:rsidRPr="00FA46CA" w:rsidRDefault="008B006E" w:rsidP="00DD4E15">
            <w:pPr>
              <w:rPr>
                <w:rFonts w:ascii="Times New Roman" w:hAnsi="Times New Roman"/>
                <w:b/>
                <w:sz w:val="24"/>
                <w:szCs w:val="24"/>
              </w:rPr>
            </w:pPr>
            <w:r w:rsidRPr="00FA46CA">
              <w:rPr>
                <w:rFonts w:ascii="Times New Roman" w:hAnsi="Times New Roman"/>
                <w:b/>
                <w:noProof/>
                <w:sz w:val="24"/>
                <w:szCs w:val="24"/>
                <w:lang w:eastAsia="ru-RU"/>
              </w:rPr>
              <w:drawing>
                <wp:inline distT="0" distB="0" distL="0" distR="0">
                  <wp:extent cx="6070475" cy="3962400"/>
                  <wp:effectExtent l="19050" t="0" r="64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a:srcRect l="26623" t="27746" r="22890" b="13584"/>
                          <a:stretch>
                            <a:fillRect/>
                          </a:stretch>
                        </pic:blipFill>
                        <pic:spPr bwMode="auto">
                          <a:xfrm>
                            <a:off x="0" y="0"/>
                            <a:ext cx="6070475" cy="3962400"/>
                          </a:xfrm>
                          <a:prstGeom prst="rect">
                            <a:avLst/>
                          </a:prstGeom>
                          <a:noFill/>
                          <a:ln w="9525">
                            <a:noFill/>
                            <a:miter lim="800000"/>
                            <a:headEnd/>
                            <a:tailEnd/>
                          </a:ln>
                        </pic:spPr>
                      </pic:pic>
                    </a:graphicData>
                  </a:graphic>
                </wp:inline>
              </w:drawing>
            </w:r>
          </w:p>
          <w:p w:rsidR="008B006E" w:rsidRPr="00FA46CA" w:rsidRDefault="008B006E" w:rsidP="003B60DD">
            <w:pPr>
              <w:suppressAutoHyphens w:val="0"/>
              <w:spacing w:after="0" w:line="240" w:lineRule="auto"/>
              <w:jc w:val="both"/>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Задание 3. Выполните письменно упражнения</w:t>
            </w:r>
          </w:p>
          <w:p w:rsidR="008B006E" w:rsidRPr="00FA46CA" w:rsidRDefault="008B006E" w:rsidP="003B60DD">
            <w:pPr>
              <w:suppressAutoHyphens w:val="0"/>
              <w:spacing w:after="0" w:line="240" w:lineRule="auto"/>
              <w:jc w:val="both"/>
              <w:rPr>
                <w:rFonts w:ascii="Times New Roman" w:hAnsi="Times New Roman"/>
                <w:b/>
                <w:color w:val="000000"/>
                <w:sz w:val="24"/>
                <w:szCs w:val="24"/>
                <w:shd w:val="clear" w:color="auto" w:fill="FFFFFF"/>
              </w:rPr>
            </w:pPr>
            <w:r w:rsidRPr="00FA46CA">
              <w:rPr>
                <w:rFonts w:ascii="Times New Roman" w:hAnsi="Times New Roman"/>
                <w:b/>
                <w:noProof/>
                <w:color w:val="000000"/>
                <w:sz w:val="24"/>
                <w:szCs w:val="24"/>
                <w:shd w:val="clear" w:color="auto" w:fill="FFFFFF"/>
                <w:lang w:eastAsia="ru-RU"/>
              </w:rPr>
              <w:drawing>
                <wp:inline distT="0" distB="0" distL="0" distR="0">
                  <wp:extent cx="5848350" cy="2876238"/>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a:srcRect l="26786" t="30636" r="23701" b="26011"/>
                          <a:stretch>
                            <a:fillRect/>
                          </a:stretch>
                        </pic:blipFill>
                        <pic:spPr bwMode="auto">
                          <a:xfrm>
                            <a:off x="0" y="0"/>
                            <a:ext cx="5848350" cy="2876238"/>
                          </a:xfrm>
                          <a:prstGeom prst="rect">
                            <a:avLst/>
                          </a:prstGeom>
                          <a:noFill/>
                          <a:ln w="9525">
                            <a:noFill/>
                            <a:miter lim="800000"/>
                            <a:headEnd/>
                            <a:tailEnd/>
                          </a:ln>
                        </pic:spPr>
                      </pic:pic>
                    </a:graphicData>
                  </a:graphic>
                </wp:inline>
              </w:drawing>
            </w:r>
          </w:p>
          <w:p w:rsidR="008B006E" w:rsidRPr="00FA46CA" w:rsidRDefault="008B006E" w:rsidP="003B60DD">
            <w:pPr>
              <w:suppressAutoHyphens w:val="0"/>
              <w:spacing w:after="0" w:line="240" w:lineRule="auto"/>
              <w:jc w:val="both"/>
              <w:rPr>
                <w:rFonts w:ascii="Times New Roman" w:hAnsi="Times New Roman"/>
                <w:b/>
                <w:color w:val="000000"/>
                <w:sz w:val="24"/>
                <w:szCs w:val="24"/>
                <w:shd w:val="clear" w:color="auto" w:fill="FFFFFF"/>
              </w:rPr>
            </w:pPr>
          </w:p>
          <w:p w:rsidR="003B60DD" w:rsidRPr="00FA46CA" w:rsidRDefault="003B60DD" w:rsidP="003B60DD">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DD4E15"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3B60DD" w:rsidRPr="00FA46CA" w:rsidRDefault="003B60DD" w:rsidP="003B60DD">
            <w:pPr>
              <w:shd w:val="clear" w:color="auto" w:fill="FFFFFF"/>
              <w:suppressAutoHyphens w:val="0"/>
              <w:spacing w:after="0" w:line="240" w:lineRule="auto"/>
              <w:jc w:val="both"/>
              <w:rPr>
                <w:rFonts w:ascii="Times New Roman" w:hAnsi="Times New Roman"/>
                <w:b/>
                <w:sz w:val="24"/>
                <w:szCs w:val="24"/>
              </w:rPr>
            </w:pPr>
          </w:p>
          <w:p w:rsidR="00DD4E15" w:rsidRPr="00FA46CA" w:rsidRDefault="00DD4E15" w:rsidP="00842DE5">
            <w:pPr>
              <w:pStyle w:val="ae"/>
              <w:spacing w:before="0" w:beforeAutospacing="0" w:after="0" w:afterAutospacing="0"/>
              <w:jc w:val="both"/>
              <w:rPr>
                <w:b/>
              </w:rPr>
            </w:pPr>
          </w:p>
          <w:p w:rsidR="0050669C" w:rsidRPr="00FA46CA" w:rsidRDefault="008B006E" w:rsidP="00842DE5">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 27, 28</w:t>
            </w:r>
          </w:p>
          <w:p w:rsidR="00536100" w:rsidRPr="00FA46CA" w:rsidRDefault="00536100" w:rsidP="00842DE5">
            <w:pPr>
              <w:spacing w:after="0" w:line="240" w:lineRule="auto"/>
              <w:jc w:val="center"/>
              <w:rPr>
                <w:rFonts w:ascii="Times New Roman" w:hAnsi="Times New Roman"/>
                <w:b/>
                <w:color w:val="000000"/>
                <w:sz w:val="24"/>
                <w:szCs w:val="24"/>
                <w:shd w:val="clear" w:color="auto" w:fill="FFFFFF"/>
              </w:rPr>
            </w:pPr>
          </w:p>
          <w:p w:rsidR="00940FD9" w:rsidRPr="00FA46CA" w:rsidRDefault="0050669C" w:rsidP="00940FD9">
            <w:pPr>
              <w:tabs>
                <w:tab w:val="left" w:pos="0"/>
                <w:tab w:val="left" w:pos="1080"/>
              </w:tabs>
              <w:spacing w:after="0" w:line="240" w:lineRule="auto"/>
              <w:rPr>
                <w:rFonts w:ascii="Times New Roman" w:hAnsi="Times New Roman"/>
                <w:color w:val="000000"/>
                <w:sz w:val="24"/>
                <w:szCs w:val="24"/>
              </w:rPr>
            </w:pPr>
            <w:r w:rsidRPr="00FA46CA">
              <w:rPr>
                <w:rFonts w:ascii="Times New Roman" w:eastAsia="Times New Roman" w:hAnsi="Times New Roman"/>
                <w:b/>
                <w:kern w:val="0"/>
                <w:sz w:val="24"/>
                <w:szCs w:val="24"/>
                <w:lang w:eastAsia="ru-RU"/>
              </w:rPr>
              <w:t xml:space="preserve">Тема: </w:t>
            </w:r>
            <w:r w:rsidR="008B006E" w:rsidRPr="00FA46CA">
              <w:rPr>
                <w:rFonts w:ascii="Times New Roman" w:hAnsi="Times New Roman"/>
                <w:sz w:val="24"/>
                <w:szCs w:val="24"/>
              </w:rPr>
              <w:t>Уметь спрягать глагол «иметь» и модальный глагол «möchten». Ознакомиться с Винительным падежом («Akkusativ») в немецком языке, с изменением в Винительном падеже определённых/неопределённых артиклей. Уметь строить предложения с глаголом «иметь» и модальным глаголом «möchten»</w:t>
            </w:r>
          </w:p>
          <w:p w:rsidR="00940FD9" w:rsidRPr="00FA46CA" w:rsidRDefault="00940FD9" w:rsidP="00940FD9">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 xml:space="preserve">Цель: </w:t>
            </w:r>
            <w:r w:rsidR="008B006E" w:rsidRPr="00FA46CA">
              <w:rPr>
                <w:rFonts w:ascii="Times New Roman" w:eastAsia="Times New Roman" w:hAnsi="Times New Roman"/>
                <w:color w:val="000000"/>
                <w:kern w:val="0"/>
                <w:sz w:val="24"/>
                <w:szCs w:val="24"/>
                <w:lang w:eastAsia="ru-RU"/>
              </w:rPr>
              <w:t>Формирование грамматических</w:t>
            </w:r>
            <w:r w:rsidRPr="00FA46CA">
              <w:rPr>
                <w:rFonts w:ascii="Times New Roman" w:eastAsia="Times New Roman" w:hAnsi="Times New Roman"/>
                <w:color w:val="000000"/>
                <w:kern w:val="0"/>
                <w:sz w:val="24"/>
                <w:szCs w:val="24"/>
                <w:lang w:eastAsia="ru-RU"/>
              </w:rPr>
              <w:t xml:space="preserve"> навыков</w:t>
            </w:r>
          </w:p>
          <w:p w:rsidR="00940FD9" w:rsidRPr="00FA46CA"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Pr="00FA46CA">
              <w:rPr>
                <w:rFonts w:ascii="Times New Roman" w:eastAsia="Times New Roman" w:hAnsi="Times New Roman"/>
                <w:color w:val="000000"/>
                <w:kern w:val="0"/>
                <w:sz w:val="24"/>
                <w:szCs w:val="24"/>
                <w:lang w:eastAsia="ru-RU"/>
              </w:rPr>
              <w:t xml:space="preserve"> умение применять </w:t>
            </w:r>
            <w:r w:rsidR="008B006E" w:rsidRPr="00FA46CA">
              <w:rPr>
                <w:rFonts w:ascii="Times New Roman" w:eastAsia="Times New Roman" w:hAnsi="Times New Roman"/>
                <w:color w:val="000000"/>
                <w:kern w:val="0"/>
                <w:sz w:val="24"/>
                <w:szCs w:val="24"/>
                <w:lang w:eastAsia="ru-RU"/>
              </w:rPr>
              <w:t>граммат</w:t>
            </w:r>
            <w:r w:rsidR="00DD4E15" w:rsidRPr="00FA46CA">
              <w:rPr>
                <w:rFonts w:ascii="Times New Roman" w:eastAsia="Times New Roman" w:hAnsi="Times New Roman"/>
                <w:color w:val="000000"/>
                <w:kern w:val="0"/>
                <w:sz w:val="24"/>
                <w:szCs w:val="24"/>
                <w:lang w:eastAsia="ru-RU"/>
              </w:rPr>
              <w:t>ического материала на практике</w:t>
            </w:r>
          </w:p>
          <w:p w:rsidR="00940FD9" w:rsidRPr="00FA46CA"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xml:space="preserve">: </w:t>
            </w:r>
            <w:r w:rsidR="008B006E" w:rsidRPr="00FA46CA">
              <w:rPr>
                <w:rFonts w:ascii="Times New Roman" w:eastAsia="Times New Roman" w:hAnsi="Times New Roman"/>
                <w:color w:val="000000"/>
                <w:kern w:val="0"/>
                <w:sz w:val="24"/>
                <w:szCs w:val="24"/>
                <w:lang w:eastAsia="ru-RU"/>
              </w:rPr>
              <w:t>2</w:t>
            </w:r>
            <w:r w:rsidRPr="00FA46CA">
              <w:rPr>
                <w:rFonts w:ascii="Times New Roman" w:eastAsia="Times New Roman" w:hAnsi="Times New Roman"/>
                <w:color w:val="000000"/>
                <w:kern w:val="0"/>
                <w:sz w:val="24"/>
                <w:szCs w:val="24"/>
                <w:lang w:eastAsia="ru-RU"/>
              </w:rPr>
              <w:t>ч.</w:t>
            </w:r>
          </w:p>
          <w:p w:rsidR="008B006E" w:rsidRPr="00FA46CA" w:rsidRDefault="008B006E" w:rsidP="008B006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940FD9" w:rsidRPr="00FA46CA" w:rsidRDefault="00940FD9" w:rsidP="00940FD9">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940FD9" w:rsidRPr="00FA46CA" w:rsidRDefault="00940FD9" w:rsidP="00940FD9">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940FD9" w:rsidRPr="00FA46CA" w:rsidRDefault="00940FD9" w:rsidP="00940FD9">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Ход работы</w:t>
            </w:r>
          </w:p>
          <w:p w:rsidR="00940FD9" w:rsidRPr="00FA46CA" w:rsidRDefault="00940FD9" w:rsidP="00940FD9">
            <w:pPr>
              <w:shd w:val="clear" w:color="auto" w:fill="FFFFFF"/>
              <w:suppressAutoHyphens w:val="0"/>
              <w:spacing w:after="0" w:line="240" w:lineRule="auto"/>
              <w:jc w:val="center"/>
              <w:rPr>
                <w:rFonts w:ascii="Times New Roman" w:eastAsia="Times New Roman" w:hAnsi="Times New Roman"/>
                <w:b/>
                <w:color w:val="000000"/>
                <w:kern w:val="0"/>
                <w:sz w:val="24"/>
                <w:szCs w:val="24"/>
                <w:lang w:eastAsia="ru-RU"/>
              </w:rPr>
            </w:pPr>
          </w:p>
          <w:p w:rsidR="00940FD9" w:rsidRPr="00FA46CA" w:rsidRDefault="00940FD9" w:rsidP="00940FD9">
            <w:pPr>
              <w:shd w:val="clear" w:color="auto" w:fill="FFFFFF"/>
              <w:suppressAutoHyphens w:val="0"/>
              <w:spacing w:after="0" w:line="240" w:lineRule="auto"/>
              <w:rPr>
                <w:rFonts w:ascii="Times New Roman" w:hAnsi="Times New Roman"/>
                <w:sz w:val="24"/>
                <w:szCs w:val="24"/>
              </w:rPr>
            </w:pPr>
            <w:r w:rsidRPr="00FA46CA">
              <w:rPr>
                <w:rFonts w:ascii="Times New Roman" w:eastAsia="Times New Roman" w:hAnsi="Times New Roman"/>
                <w:b/>
                <w:color w:val="000000"/>
                <w:kern w:val="0"/>
                <w:sz w:val="24"/>
                <w:szCs w:val="24"/>
                <w:lang w:eastAsia="ru-RU"/>
              </w:rPr>
              <w:t>Задание</w:t>
            </w:r>
            <w:r w:rsidR="00DD4E15" w:rsidRPr="00FA46CA">
              <w:rPr>
                <w:rFonts w:ascii="Times New Roman" w:eastAsia="Times New Roman" w:hAnsi="Times New Roman"/>
                <w:b/>
                <w:color w:val="000000"/>
                <w:kern w:val="0"/>
                <w:sz w:val="24"/>
                <w:szCs w:val="24"/>
                <w:lang w:eastAsia="ru-RU"/>
              </w:rPr>
              <w:t xml:space="preserve"> 1. </w:t>
            </w:r>
            <w:r w:rsidR="008B006E" w:rsidRPr="00FA46CA">
              <w:rPr>
                <w:rFonts w:ascii="Times New Roman" w:eastAsia="Times New Roman" w:hAnsi="Times New Roman"/>
                <w:b/>
                <w:color w:val="000000"/>
                <w:kern w:val="0"/>
                <w:sz w:val="24"/>
                <w:szCs w:val="24"/>
                <w:lang w:eastAsia="ru-RU"/>
              </w:rPr>
              <w:t xml:space="preserve">Ознакомьтесь с правилом спряжения </w:t>
            </w:r>
            <w:r w:rsidR="008B006E" w:rsidRPr="00FA46CA">
              <w:rPr>
                <w:rFonts w:ascii="Times New Roman" w:hAnsi="Times New Roman"/>
                <w:sz w:val="24"/>
                <w:szCs w:val="24"/>
              </w:rPr>
              <w:t>модального глагола «möchten» на стр.21.</w:t>
            </w:r>
          </w:p>
          <w:p w:rsidR="00DD4E15" w:rsidRPr="00FA46CA" w:rsidRDefault="00DD4E15" w:rsidP="00940FD9">
            <w:pPr>
              <w:shd w:val="clear" w:color="auto" w:fill="FFFFFF"/>
              <w:suppressAutoHyphens w:val="0"/>
              <w:spacing w:after="0" w:line="240" w:lineRule="auto"/>
              <w:rPr>
                <w:rFonts w:ascii="Times New Roman" w:hAnsi="Times New Roman"/>
                <w:b/>
                <w:sz w:val="24"/>
                <w:szCs w:val="24"/>
              </w:rPr>
            </w:pPr>
          </w:p>
          <w:p w:rsidR="00DD4E15" w:rsidRPr="00FA46CA" w:rsidRDefault="00DD4E15" w:rsidP="00940FD9">
            <w:pPr>
              <w:shd w:val="clear" w:color="auto" w:fill="FFFFFF"/>
              <w:suppressAutoHyphens w:val="0"/>
              <w:spacing w:after="0" w:line="240" w:lineRule="auto"/>
              <w:rPr>
                <w:rFonts w:ascii="Times New Roman" w:hAnsi="Times New Roman"/>
                <w:b/>
                <w:sz w:val="24"/>
                <w:szCs w:val="24"/>
              </w:rPr>
            </w:pPr>
            <w:r w:rsidRPr="00FA46CA">
              <w:rPr>
                <w:rFonts w:ascii="Times New Roman" w:hAnsi="Times New Roman"/>
                <w:b/>
                <w:sz w:val="24"/>
                <w:szCs w:val="24"/>
              </w:rPr>
              <w:t xml:space="preserve">Задание 2. </w:t>
            </w:r>
            <w:r w:rsidR="008B006E" w:rsidRPr="00FA46CA">
              <w:rPr>
                <w:rFonts w:ascii="Times New Roman" w:hAnsi="Times New Roman"/>
                <w:b/>
                <w:sz w:val="24"/>
                <w:szCs w:val="24"/>
              </w:rPr>
              <w:t xml:space="preserve"> Выполните письменно упр. 3-7 стр.22-24</w:t>
            </w:r>
          </w:p>
          <w:p w:rsidR="00DD4E15" w:rsidRPr="00FA46CA" w:rsidRDefault="00DD4E15" w:rsidP="00940FD9">
            <w:pPr>
              <w:shd w:val="clear" w:color="auto" w:fill="FFFFFF"/>
              <w:suppressAutoHyphens w:val="0"/>
              <w:spacing w:after="0" w:line="240" w:lineRule="auto"/>
              <w:rPr>
                <w:rFonts w:ascii="Times New Roman" w:hAnsi="Times New Roman"/>
                <w:b/>
                <w:sz w:val="24"/>
                <w:szCs w:val="24"/>
              </w:rPr>
            </w:pPr>
          </w:p>
          <w:p w:rsidR="00DD4E15" w:rsidRPr="00FA46CA" w:rsidRDefault="00DD4E15" w:rsidP="00940FD9">
            <w:pPr>
              <w:shd w:val="clear" w:color="auto" w:fill="FFFFFF"/>
              <w:suppressAutoHyphens w:val="0"/>
              <w:spacing w:after="0" w:line="240" w:lineRule="auto"/>
              <w:rPr>
                <w:rFonts w:ascii="Times New Roman" w:hAnsi="Times New Roman"/>
                <w:sz w:val="24"/>
                <w:szCs w:val="24"/>
              </w:rPr>
            </w:pPr>
          </w:p>
          <w:p w:rsidR="00940FD9" w:rsidRPr="00FA46CA" w:rsidRDefault="00940FD9" w:rsidP="00940FD9">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письменная работа.</w:t>
            </w:r>
          </w:p>
          <w:p w:rsidR="00C37592" w:rsidRPr="00FA46CA" w:rsidRDefault="00C37592" w:rsidP="00940FD9">
            <w:pPr>
              <w:suppressAutoHyphens w:val="0"/>
              <w:spacing w:after="0" w:line="240" w:lineRule="auto"/>
              <w:jc w:val="both"/>
              <w:rPr>
                <w:rFonts w:ascii="Times New Roman" w:hAnsi="Times New Roman"/>
                <w:color w:val="000000"/>
                <w:sz w:val="24"/>
                <w:szCs w:val="24"/>
                <w:shd w:val="clear" w:color="auto" w:fill="FFFFFF"/>
              </w:rPr>
            </w:pPr>
          </w:p>
          <w:p w:rsidR="00940FD9" w:rsidRPr="00FA46CA" w:rsidRDefault="00940FD9" w:rsidP="00940FD9">
            <w:pPr>
              <w:suppressAutoHyphens w:val="0"/>
              <w:spacing w:after="0" w:line="240" w:lineRule="auto"/>
              <w:jc w:val="both"/>
              <w:rPr>
                <w:rFonts w:ascii="Times New Roman" w:hAnsi="Times New Roman"/>
                <w:color w:val="000000"/>
                <w:sz w:val="24"/>
                <w:szCs w:val="24"/>
                <w:shd w:val="clear" w:color="auto" w:fill="FFFFFF"/>
              </w:rPr>
            </w:pPr>
          </w:p>
          <w:p w:rsidR="00351E2F" w:rsidRPr="00FA46CA" w:rsidRDefault="00C37592" w:rsidP="00C37592">
            <w:pPr>
              <w:shd w:val="clear" w:color="auto" w:fill="FFFFFF"/>
              <w:suppressAutoHyphens w:val="0"/>
              <w:spacing w:after="0" w:line="240" w:lineRule="auto"/>
              <w:jc w:val="center"/>
              <w:rPr>
                <w:rFonts w:ascii="Times New Roman" w:hAnsi="Times New Roman"/>
                <w:b/>
                <w:bCs/>
                <w:sz w:val="24"/>
                <w:szCs w:val="24"/>
              </w:rPr>
            </w:pPr>
            <w:r w:rsidRPr="00FA46CA">
              <w:rPr>
                <w:rFonts w:ascii="Times New Roman" w:hAnsi="Times New Roman"/>
                <w:b/>
                <w:bCs/>
                <w:sz w:val="24"/>
                <w:szCs w:val="24"/>
              </w:rPr>
              <w:t>Тема 2.3. Корреспонденция и телефонные разговоры</w:t>
            </w:r>
          </w:p>
          <w:p w:rsidR="00C37592" w:rsidRPr="00FA46CA" w:rsidRDefault="00C37592" w:rsidP="00C37592">
            <w:pPr>
              <w:shd w:val="clear" w:color="auto" w:fill="FFFFFF"/>
              <w:suppressAutoHyphens w:val="0"/>
              <w:spacing w:after="0" w:line="240" w:lineRule="auto"/>
              <w:jc w:val="center"/>
              <w:rPr>
                <w:rFonts w:ascii="Times New Roman" w:eastAsia="Times New Roman" w:hAnsi="Times New Roman"/>
                <w:kern w:val="0"/>
                <w:sz w:val="24"/>
                <w:szCs w:val="24"/>
                <w:lang w:eastAsia="ru-RU"/>
              </w:rPr>
            </w:pPr>
          </w:p>
          <w:p w:rsidR="00842DE5" w:rsidRPr="00FA46CA" w:rsidRDefault="004E262B" w:rsidP="00842DE5">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color w:val="000000"/>
                <w:sz w:val="24"/>
                <w:szCs w:val="24"/>
              </w:rPr>
              <w:br w:type="page"/>
            </w:r>
            <w:r w:rsidRPr="00FA46CA">
              <w:rPr>
                <w:rFonts w:ascii="Times New Roman" w:eastAsia="Times New Roman" w:hAnsi="Times New Roman"/>
                <w:b/>
                <w:caps/>
                <w:sz w:val="24"/>
                <w:szCs w:val="24"/>
              </w:rPr>
              <w:t xml:space="preserve"> </w:t>
            </w:r>
            <w:r w:rsidR="00935F5E" w:rsidRPr="00FA46CA">
              <w:rPr>
                <w:rFonts w:ascii="Times New Roman" w:hAnsi="Times New Roman"/>
                <w:b/>
                <w:color w:val="000000"/>
                <w:sz w:val="24"/>
                <w:szCs w:val="24"/>
                <w:shd w:val="clear" w:color="auto" w:fill="FFFFFF"/>
              </w:rPr>
              <w:t xml:space="preserve">Практическое занятие № </w:t>
            </w:r>
            <w:r w:rsidR="00C37592" w:rsidRPr="00FA46CA">
              <w:rPr>
                <w:rFonts w:ascii="Times New Roman" w:hAnsi="Times New Roman"/>
                <w:b/>
                <w:color w:val="000000"/>
                <w:sz w:val="24"/>
                <w:szCs w:val="24"/>
                <w:shd w:val="clear" w:color="auto" w:fill="FFFFFF"/>
              </w:rPr>
              <w:t>29,30</w:t>
            </w:r>
          </w:p>
          <w:p w:rsidR="00721F9C" w:rsidRPr="00FA46CA" w:rsidRDefault="00721F9C" w:rsidP="00935F5E">
            <w:pPr>
              <w:tabs>
                <w:tab w:val="left" w:pos="2020"/>
              </w:tabs>
              <w:spacing w:after="0" w:line="240" w:lineRule="auto"/>
              <w:jc w:val="both"/>
              <w:rPr>
                <w:rFonts w:ascii="Times New Roman" w:hAnsi="Times New Roman"/>
                <w:sz w:val="24"/>
                <w:szCs w:val="24"/>
              </w:rPr>
            </w:pPr>
            <w:r w:rsidRPr="00FA46CA">
              <w:rPr>
                <w:rFonts w:ascii="Times New Roman" w:eastAsia="Times New Roman" w:hAnsi="Times New Roman"/>
                <w:b/>
                <w:kern w:val="0"/>
                <w:sz w:val="24"/>
                <w:szCs w:val="24"/>
                <w:lang w:eastAsia="ru-RU"/>
              </w:rPr>
              <w:t xml:space="preserve">Тема: </w:t>
            </w:r>
            <w:r w:rsidR="00C37592" w:rsidRPr="00FA46CA">
              <w:rPr>
                <w:rFonts w:ascii="Times New Roman" w:hAnsi="Times New Roman"/>
                <w:sz w:val="24"/>
                <w:szCs w:val="24"/>
              </w:rPr>
              <w:t>Усвоение лексики и стандартных речевых клише по теме. Ознакомление с правилами ведения телефонных разговоров с гостями отеля. Диалоги по теме</w:t>
            </w:r>
          </w:p>
          <w:p w:rsidR="00935F5E" w:rsidRPr="00FA46CA" w:rsidRDefault="00935F5E" w:rsidP="00935F5E">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w:t>
            </w:r>
          </w:p>
          <w:p w:rsidR="00935F5E" w:rsidRPr="00FA46CA"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Pr="00FA46CA">
              <w:rPr>
                <w:rFonts w:ascii="Times New Roman" w:eastAsia="Times New Roman" w:hAnsi="Times New Roman"/>
                <w:color w:val="000000"/>
                <w:kern w:val="0"/>
                <w:sz w:val="24"/>
                <w:szCs w:val="24"/>
                <w:lang w:eastAsia="ru-RU"/>
              </w:rPr>
              <w:t xml:space="preserve"> умение применять лексического материала на практике</w:t>
            </w:r>
          </w:p>
          <w:p w:rsidR="00935F5E" w:rsidRPr="00FA46CA"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xml:space="preserve">: </w:t>
            </w:r>
            <w:r w:rsidR="00C37592" w:rsidRPr="00FA46CA">
              <w:rPr>
                <w:rFonts w:ascii="Times New Roman" w:eastAsia="Times New Roman" w:hAnsi="Times New Roman"/>
                <w:color w:val="000000"/>
                <w:kern w:val="0"/>
                <w:sz w:val="24"/>
                <w:szCs w:val="24"/>
                <w:lang w:eastAsia="ru-RU"/>
              </w:rPr>
              <w:t>2</w:t>
            </w:r>
            <w:r w:rsidRPr="00FA46CA">
              <w:rPr>
                <w:rFonts w:ascii="Times New Roman" w:eastAsia="Times New Roman" w:hAnsi="Times New Roman"/>
                <w:color w:val="000000"/>
                <w:kern w:val="0"/>
                <w:sz w:val="24"/>
                <w:szCs w:val="24"/>
                <w:lang w:eastAsia="ru-RU"/>
              </w:rPr>
              <w:t>ч.</w:t>
            </w:r>
          </w:p>
          <w:p w:rsidR="00935F5E" w:rsidRPr="00FA46CA" w:rsidRDefault="00935F5E"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51E2F" w:rsidRPr="00FA46CA" w:rsidRDefault="00351E2F"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51E2F" w:rsidRPr="00FA46CA" w:rsidRDefault="00351E2F" w:rsidP="00351E2F">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935F5E" w:rsidRPr="00FA46CA" w:rsidRDefault="00351E2F" w:rsidP="00C37592">
            <w:pPr>
              <w:shd w:val="clear" w:color="auto" w:fill="FFFFFF"/>
              <w:textAlignment w:val="baseline"/>
              <w:rPr>
                <w:rFonts w:ascii="Times New Roman" w:hAnsi="Times New Roman"/>
                <w:bCs/>
                <w:iCs/>
                <w:sz w:val="24"/>
                <w:szCs w:val="24"/>
              </w:rPr>
            </w:pPr>
            <w:r w:rsidRPr="00FA46CA">
              <w:rPr>
                <w:rFonts w:ascii="Times New Roman" w:eastAsia="Times New Roman" w:hAnsi="Times New Roman"/>
                <w:b/>
                <w:kern w:val="0"/>
                <w:sz w:val="24"/>
                <w:szCs w:val="24"/>
                <w:lang w:eastAsia="ru-RU"/>
              </w:rPr>
              <w:t>Задание 1</w:t>
            </w:r>
            <w:r w:rsidRPr="00FA46CA">
              <w:rPr>
                <w:rFonts w:ascii="Times New Roman" w:eastAsia="Times New Roman" w:hAnsi="Times New Roman"/>
                <w:kern w:val="0"/>
                <w:sz w:val="24"/>
                <w:szCs w:val="24"/>
                <w:lang w:eastAsia="ru-RU"/>
              </w:rPr>
              <w:t>.</w:t>
            </w:r>
            <w:r w:rsidR="00940FD9" w:rsidRPr="00FA46CA">
              <w:rPr>
                <w:rFonts w:ascii="Times New Roman" w:hAnsi="Times New Roman"/>
                <w:bCs/>
                <w:iCs/>
                <w:sz w:val="24"/>
                <w:szCs w:val="24"/>
              </w:rPr>
              <w:t xml:space="preserve"> </w:t>
            </w:r>
            <w:r w:rsidR="00C37592" w:rsidRPr="00FA46CA">
              <w:rPr>
                <w:rFonts w:ascii="Times New Roman" w:hAnsi="Times New Roman"/>
                <w:b/>
                <w:bCs/>
                <w:iCs/>
                <w:sz w:val="24"/>
                <w:szCs w:val="24"/>
              </w:rPr>
              <w:t>Прочитайте, переведите диалоги, законспектируйте речевые клише телефонных переговоров</w:t>
            </w:r>
          </w:p>
          <w:p w:rsidR="00C37592" w:rsidRPr="00FA46CA" w:rsidRDefault="00C37592" w:rsidP="00C37592">
            <w:pPr>
              <w:shd w:val="clear" w:color="auto" w:fill="FFFFFF"/>
              <w:textAlignment w:val="baseline"/>
              <w:rPr>
                <w:rFonts w:ascii="Times New Roman" w:eastAsia="Times New Roman" w:hAnsi="Times New Roman"/>
                <w:color w:val="333333"/>
                <w:kern w:val="0"/>
                <w:sz w:val="24"/>
                <w:szCs w:val="24"/>
                <w:lang w:val="en-US" w:eastAsia="ru-RU"/>
              </w:rPr>
            </w:pPr>
            <w:r w:rsidRPr="00FA46CA">
              <w:rPr>
                <w:rFonts w:ascii="Times New Roman" w:eastAsia="Times New Roman" w:hAnsi="Times New Roman"/>
                <w:noProof/>
                <w:color w:val="333333"/>
                <w:kern w:val="0"/>
                <w:sz w:val="24"/>
                <w:szCs w:val="24"/>
                <w:lang w:eastAsia="ru-RU"/>
              </w:rPr>
              <w:lastRenderedPageBreak/>
              <w:drawing>
                <wp:inline distT="0" distB="0" distL="0" distR="0">
                  <wp:extent cx="5591175" cy="3768411"/>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
                          <a:srcRect l="29546" t="29191" r="26136" b="17630"/>
                          <a:stretch>
                            <a:fillRect/>
                          </a:stretch>
                        </pic:blipFill>
                        <pic:spPr bwMode="auto">
                          <a:xfrm>
                            <a:off x="0" y="0"/>
                            <a:ext cx="5591175" cy="3768411"/>
                          </a:xfrm>
                          <a:prstGeom prst="rect">
                            <a:avLst/>
                          </a:prstGeom>
                          <a:noFill/>
                          <a:ln w="9525">
                            <a:noFill/>
                            <a:miter lim="800000"/>
                            <a:headEnd/>
                            <a:tailEnd/>
                          </a:ln>
                        </pic:spPr>
                      </pic:pic>
                    </a:graphicData>
                  </a:graphic>
                </wp:inline>
              </w:drawing>
            </w:r>
          </w:p>
          <w:p w:rsidR="00FF79A9" w:rsidRPr="00FA46CA" w:rsidRDefault="00940FD9" w:rsidP="00940FD9">
            <w:pPr>
              <w:shd w:val="clear" w:color="auto" w:fill="FFFFFF"/>
              <w:suppressAutoHyphens w:val="0"/>
              <w:spacing w:after="0" w:line="240" w:lineRule="auto"/>
              <w:jc w:val="both"/>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 xml:space="preserve"> </w:t>
            </w:r>
          </w:p>
          <w:p w:rsidR="00C37592" w:rsidRPr="00FA46CA" w:rsidRDefault="00C37592" w:rsidP="00721F9C">
            <w:pPr>
              <w:suppressAutoHyphens w:val="0"/>
              <w:spacing w:after="0" w:line="240" w:lineRule="auto"/>
              <w:jc w:val="both"/>
              <w:rPr>
                <w:rFonts w:ascii="Times New Roman" w:hAnsi="Times New Roman"/>
                <w:b/>
                <w:color w:val="000000"/>
                <w:sz w:val="24"/>
                <w:szCs w:val="24"/>
                <w:shd w:val="clear" w:color="auto" w:fill="FFFFFF"/>
              </w:rPr>
            </w:pPr>
            <w:r w:rsidRPr="00FA46CA">
              <w:rPr>
                <w:rFonts w:ascii="Times New Roman" w:hAnsi="Times New Roman"/>
                <w:b/>
                <w:noProof/>
                <w:color w:val="000000"/>
                <w:sz w:val="24"/>
                <w:szCs w:val="24"/>
                <w:shd w:val="clear" w:color="auto" w:fill="FFFFFF"/>
                <w:lang w:eastAsia="ru-RU"/>
              </w:rPr>
              <w:drawing>
                <wp:inline distT="0" distB="0" distL="0" distR="0">
                  <wp:extent cx="5591175" cy="3215438"/>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0"/>
                          <a:srcRect l="29870" t="22254" r="25812" b="32370"/>
                          <a:stretch>
                            <a:fillRect/>
                          </a:stretch>
                        </pic:blipFill>
                        <pic:spPr bwMode="auto">
                          <a:xfrm>
                            <a:off x="0" y="0"/>
                            <a:ext cx="5591175" cy="3215438"/>
                          </a:xfrm>
                          <a:prstGeom prst="rect">
                            <a:avLst/>
                          </a:prstGeom>
                          <a:noFill/>
                          <a:ln w="9525">
                            <a:noFill/>
                            <a:miter lim="800000"/>
                            <a:headEnd/>
                            <a:tailEnd/>
                          </a:ln>
                        </pic:spPr>
                      </pic:pic>
                    </a:graphicData>
                  </a:graphic>
                </wp:inline>
              </w:drawing>
            </w:r>
            <w:r w:rsidRPr="00FA46CA">
              <w:rPr>
                <w:rFonts w:ascii="Times New Roman" w:hAnsi="Times New Roman"/>
                <w:b/>
                <w:color w:val="000000"/>
                <w:sz w:val="24"/>
                <w:szCs w:val="24"/>
                <w:shd w:val="clear" w:color="auto" w:fill="FFFFFF"/>
              </w:rPr>
              <w:t xml:space="preserve"> </w:t>
            </w:r>
          </w:p>
          <w:p w:rsidR="00C37592" w:rsidRPr="00FA46CA" w:rsidRDefault="00C37592" w:rsidP="00721F9C">
            <w:pPr>
              <w:suppressAutoHyphens w:val="0"/>
              <w:spacing w:after="0" w:line="240" w:lineRule="auto"/>
              <w:jc w:val="both"/>
              <w:rPr>
                <w:rFonts w:ascii="Times New Roman" w:hAnsi="Times New Roman"/>
                <w:b/>
                <w:color w:val="000000"/>
                <w:sz w:val="24"/>
                <w:szCs w:val="24"/>
                <w:shd w:val="clear" w:color="auto" w:fill="FFFFFF"/>
              </w:rPr>
            </w:pPr>
          </w:p>
          <w:p w:rsidR="00C37592" w:rsidRPr="00FA46CA" w:rsidRDefault="00C37592" w:rsidP="00721F9C">
            <w:pPr>
              <w:suppressAutoHyphens w:val="0"/>
              <w:spacing w:after="0" w:line="240" w:lineRule="auto"/>
              <w:jc w:val="both"/>
              <w:rPr>
                <w:rFonts w:ascii="Times New Roman" w:hAnsi="Times New Roman"/>
                <w:b/>
                <w:color w:val="000000"/>
                <w:sz w:val="24"/>
                <w:szCs w:val="24"/>
                <w:shd w:val="clear" w:color="auto" w:fill="FFFFFF"/>
              </w:rPr>
            </w:pPr>
          </w:p>
          <w:p w:rsidR="00721F9C" w:rsidRPr="00FA46CA" w:rsidRDefault="00721F9C" w:rsidP="00721F9C">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письменная, устная работа</w:t>
            </w:r>
          </w:p>
          <w:p w:rsidR="00935F5E" w:rsidRPr="00FA46CA" w:rsidRDefault="00935F5E" w:rsidP="00721F9C">
            <w:pPr>
              <w:suppressAutoHyphens w:val="0"/>
              <w:spacing w:after="0" w:line="240" w:lineRule="auto"/>
              <w:jc w:val="both"/>
              <w:rPr>
                <w:rFonts w:ascii="Times New Roman" w:hAnsi="Times New Roman"/>
                <w:color w:val="000000"/>
                <w:sz w:val="24"/>
                <w:szCs w:val="24"/>
                <w:shd w:val="clear" w:color="auto" w:fill="FFFFFF"/>
              </w:rPr>
            </w:pPr>
          </w:p>
          <w:p w:rsidR="00935F5E" w:rsidRPr="00FA46CA" w:rsidRDefault="00935F5E" w:rsidP="00721F9C">
            <w:pPr>
              <w:suppressAutoHyphens w:val="0"/>
              <w:spacing w:after="0" w:line="240" w:lineRule="auto"/>
              <w:jc w:val="both"/>
              <w:rPr>
                <w:rFonts w:ascii="Times New Roman" w:hAnsi="Times New Roman"/>
                <w:color w:val="000000"/>
                <w:sz w:val="24"/>
                <w:szCs w:val="24"/>
                <w:shd w:val="clear" w:color="auto" w:fill="FFFFFF"/>
              </w:rPr>
            </w:pPr>
          </w:p>
          <w:p w:rsidR="00935F5E" w:rsidRPr="00FA46CA" w:rsidRDefault="00935F5E" w:rsidP="0083182D">
            <w:pPr>
              <w:shd w:val="clear" w:color="auto" w:fill="FFFFFF"/>
              <w:spacing w:after="0" w:line="240" w:lineRule="auto"/>
              <w:jc w:val="both"/>
              <w:rPr>
                <w:rFonts w:ascii="Times New Roman" w:hAnsi="Times New Roman"/>
                <w:color w:val="181818"/>
                <w:sz w:val="24"/>
                <w:szCs w:val="24"/>
              </w:rPr>
            </w:pPr>
          </w:p>
          <w:p w:rsidR="0083182D" w:rsidRPr="00FA46CA" w:rsidRDefault="00940FD9" w:rsidP="0083182D">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w:t>
            </w:r>
            <w:r w:rsidR="00935F5E" w:rsidRPr="00FA46CA">
              <w:rPr>
                <w:rFonts w:ascii="Times New Roman" w:hAnsi="Times New Roman"/>
                <w:b/>
                <w:color w:val="000000"/>
                <w:sz w:val="24"/>
                <w:szCs w:val="24"/>
                <w:shd w:val="clear" w:color="auto" w:fill="FFFFFF"/>
              </w:rPr>
              <w:t xml:space="preserve">ское занятие № </w:t>
            </w:r>
            <w:r w:rsidR="00E13F41" w:rsidRPr="00FA46CA">
              <w:rPr>
                <w:rFonts w:ascii="Times New Roman" w:hAnsi="Times New Roman"/>
                <w:b/>
                <w:color w:val="000000"/>
                <w:sz w:val="24"/>
                <w:szCs w:val="24"/>
                <w:shd w:val="clear" w:color="auto" w:fill="FFFFFF"/>
              </w:rPr>
              <w:t>31,32</w:t>
            </w:r>
          </w:p>
          <w:p w:rsidR="00536100" w:rsidRPr="00FA46CA" w:rsidRDefault="00536100" w:rsidP="0083182D">
            <w:pPr>
              <w:spacing w:after="0" w:line="240" w:lineRule="auto"/>
              <w:jc w:val="center"/>
              <w:rPr>
                <w:rFonts w:ascii="Times New Roman" w:hAnsi="Times New Roman"/>
                <w:b/>
                <w:color w:val="000000"/>
                <w:sz w:val="24"/>
                <w:szCs w:val="24"/>
                <w:shd w:val="clear" w:color="auto" w:fill="FFFFFF"/>
              </w:rPr>
            </w:pPr>
          </w:p>
          <w:p w:rsidR="00940FD9" w:rsidRPr="00FA46CA" w:rsidRDefault="00FF79A9" w:rsidP="00935F5E">
            <w:pPr>
              <w:tabs>
                <w:tab w:val="left" w:pos="0"/>
                <w:tab w:val="left" w:pos="1080"/>
              </w:tabs>
              <w:spacing w:after="0" w:line="240" w:lineRule="auto"/>
              <w:rPr>
                <w:rFonts w:ascii="Times New Roman" w:hAnsi="Times New Roman"/>
                <w:bCs/>
                <w:sz w:val="24"/>
                <w:szCs w:val="24"/>
              </w:rPr>
            </w:pPr>
            <w:r w:rsidRPr="00FA46CA">
              <w:rPr>
                <w:rFonts w:ascii="Times New Roman" w:eastAsia="Times New Roman" w:hAnsi="Times New Roman"/>
                <w:b/>
                <w:kern w:val="0"/>
                <w:sz w:val="24"/>
                <w:szCs w:val="24"/>
                <w:lang w:eastAsia="ru-RU"/>
              </w:rPr>
              <w:t xml:space="preserve">Тема: </w:t>
            </w:r>
            <w:r w:rsidR="00E13F41" w:rsidRPr="00FA46CA">
              <w:rPr>
                <w:rFonts w:ascii="Times New Roman" w:hAnsi="Times New Roman"/>
                <w:sz w:val="24"/>
                <w:szCs w:val="24"/>
              </w:rPr>
              <w:t>Усвоение лексики и стандартных речевых клише по теме: порядковые числительные до 100, справки о датах проведения мероприятий, о местоположении в отеле (этаж, направление). Диалоги по теме</w:t>
            </w:r>
          </w:p>
          <w:p w:rsidR="00935F5E" w:rsidRPr="00FA46CA" w:rsidRDefault="004D5183" w:rsidP="00935F5E">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935F5E" w:rsidRPr="00FA46CA">
              <w:rPr>
                <w:rFonts w:ascii="Times New Roman" w:eastAsia="Times New Roman" w:hAnsi="Times New Roman"/>
                <w:color w:val="000000"/>
                <w:kern w:val="0"/>
                <w:sz w:val="24"/>
                <w:szCs w:val="24"/>
                <w:lang w:eastAsia="ru-RU"/>
              </w:rPr>
              <w:t>Формирование лексических навыков</w:t>
            </w:r>
          </w:p>
          <w:p w:rsidR="00935F5E" w:rsidRPr="00FA46CA"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r w:rsidRPr="00FA46CA">
              <w:rPr>
                <w:rFonts w:ascii="Times New Roman" w:eastAsia="Times New Roman" w:hAnsi="Times New Roman"/>
                <w:color w:val="000000"/>
                <w:kern w:val="0"/>
                <w:sz w:val="24"/>
                <w:szCs w:val="24"/>
                <w:lang w:eastAsia="ru-RU"/>
              </w:rPr>
              <w:t xml:space="preserve"> умение применять лексического материала на практике</w:t>
            </w:r>
          </w:p>
          <w:p w:rsidR="00935F5E" w:rsidRPr="00FA46CA" w:rsidRDefault="00935F5E" w:rsidP="00935F5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lastRenderedPageBreak/>
              <w:t>Норма времени</w:t>
            </w:r>
            <w:r w:rsidRPr="00FA46CA">
              <w:rPr>
                <w:rFonts w:ascii="Times New Roman" w:eastAsia="Times New Roman" w:hAnsi="Times New Roman"/>
                <w:color w:val="000000"/>
                <w:kern w:val="0"/>
                <w:sz w:val="24"/>
                <w:szCs w:val="24"/>
                <w:lang w:eastAsia="ru-RU"/>
              </w:rPr>
              <w:t xml:space="preserve">: </w:t>
            </w:r>
            <w:r w:rsidR="00E13F41" w:rsidRPr="00FA46CA">
              <w:rPr>
                <w:rFonts w:ascii="Times New Roman" w:eastAsia="Times New Roman" w:hAnsi="Times New Roman"/>
                <w:color w:val="000000"/>
                <w:kern w:val="0"/>
                <w:sz w:val="24"/>
                <w:szCs w:val="24"/>
                <w:lang w:eastAsia="ru-RU"/>
              </w:rPr>
              <w:t>2</w:t>
            </w:r>
            <w:r w:rsidRPr="00FA46CA">
              <w:rPr>
                <w:rFonts w:ascii="Times New Roman" w:eastAsia="Times New Roman" w:hAnsi="Times New Roman"/>
                <w:color w:val="000000"/>
                <w:kern w:val="0"/>
                <w:sz w:val="24"/>
                <w:szCs w:val="24"/>
                <w:lang w:eastAsia="ru-RU"/>
              </w:rPr>
              <w:t>ч.</w:t>
            </w:r>
          </w:p>
          <w:p w:rsidR="00721F9C" w:rsidRPr="00FA46CA" w:rsidRDefault="00721F9C" w:rsidP="00935F5E">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3182D" w:rsidRPr="00FA46CA" w:rsidRDefault="0083182D" w:rsidP="0083182D">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EA4585" w:rsidRPr="00FA46CA" w:rsidRDefault="00EA4585" w:rsidP="0083182D">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935F5E" w:rsidRPr="00FA46CA" w:rsidRDefault="0083182D" w:rsidP="00935F5E">
            <w:pPr>
              <w:pStyle w:val="ad"/>
              <w:jc w:val="both"/>
              <w:rPr>
                <w:rFonts w:ascii="Times New Roman" w:hAnsi="Times New Roman"/>
                <w:b/>
                <w:sz w:val="24"/>
                <w:szCs w:val="24"/>
              </w:rPr>
            </w:pPr>
            <w:r w:rsidRPr="00FA46CA">
              <w:rPr>
                <w:rFonts w:ascii="Times New Roman" w:eastAsia="Times New Roman" w:hAnsi="Times New Roman"/>
                <w:b/>
                <w:kern w:val="0"/>
                <w:sz w:val="24"/>
                <w:szCs w:val="24"/>
                <w:lang w:eastAsia="ru-RU"/>
              </w:rPr>
              <w:t>Задание 1.</w:t>
            </w:r>
            <w:r w:rsidR="00FF79A9" w:rsidRPr="00FA46CA">
              <w:rPr>
                <w:rFonts w:ascii="Times New Roman" w:hAnsi="Times New Roman"/>
                <w:b/>
                <w:sz w:val="24"/>
                <w:szCs w:val="24"/>
              </w:rPr>
              <w:t xml:space="preserve"> </w:t>
            </w:r>
            <w:r w:rsidR="00E13F41" w:rsidRPr="00FA46CA">
              <w:rPr>
                <w:rFonts w:ascii="Times New Roman" w:hAnsi="Times New Roman"/>
                <w:b/>
                <w:sz w:val="24"/>
                <w:szCs w:val="24"/>
              </w:rPr>
              <w:t>Законспектируйте предлоги направления</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808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3367"/>
              <w:gridCol w:w="4718"/>
            </w:tblGrid>
            <w:tr w:rsidR="00E13F41" w:rsidRPr="00FA46CA" w:rsidTr="00E13F41">
              <w:tc>
                <w:tcPr>
                  <w:tcW w:w="31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предлоги места:</w:t>
                  </w:r>
                </w:p>
                <w:p w:rsidR="00E13F41" w:rsidRPr="00FA46CA" w:rsidRDefault="00E13F41" w:rsidP="00E13F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Wo? - Где?</w:t>
                  </w:r>
                </w:p>
              </w:tc>
              <w:tc>
                <w:tcPr>
                  <w:tcW w:w="44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предлоги направления:</w:t>
                  </w:r>
                </w:p>
                <w:p w:rsidR="00E13F41" w:rsidRPr="00FA46CA" w:rsidRDefault="00E13F41" w:rsidP="00E13F41">
                  <w:pPr>
                    <w:suppressAutoHyphens w:val="0"/>
                    <w:spacing w:after="150"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Wochin? - Куда?</w:t>
                  </w:r>
                </w:p>
              </w:tc>
            </w:tr>
            <w:tr w:rsidR="00E13F41" w:rsidRPr="00A07216" w:rsidTr="00E13F41">
              <w:tc>
                <w:tcPr>
                  <w:tcW w:w="31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An der Ecke – </w:t>
                  </w:r>
                  <w:r w:rsidRPr="00FA46CA">
                    <w:rPr>
                      <w:rFonts w:ascii="Times New Roman" w:eastAsia="Times New Roman" w:hAnsi="Times New Roman"/>
                      <w:color w:val="000000"/>
                      <w:kern w:val="0"/>
                      <w:sz w:val="24"/>
                      <w:szCs w:val="24"/>
                      <w:lang w:eastAsia="ru-RU"/>
                    </w:rPr>
                    <w:t>на</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color w:val="000000"/>
                      <w:kern w:val="0"/>
                      <w:sz w:val="24"/>
                      <w:szCs w:val="24"/>
                      <w:lang w:eastAsia="ru-RU"/>
                    </w:rPr>
                    <w:t>углу</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Zwischen – </w:t>
                  </w:r>
                  <w:r w:rsidRPr="00FA46CA">
                    <w:rPr>
                      <w:rFonts w:ascii="Times New Roman" w:eastAsia="Times New Roman" w:hAnsi="Times New Roman"/>
                      <w:color w:val="000000"/>
                      <w:kern w:val="0"/>
                      <w:sz w:val="24"/>
                      <w:szCs w:val="24"/>
                      <w:lang w:eastAsia="ru-RU"/>
                    </w:rPr>
                    <w:t>между</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Gegenüber - напротив</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Links von…- слева от</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Rechts von…- справа от</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Neben…- около</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Vor – перед</w:t>
                  </w:r>
                </w:p>
              </w:tc>
              <w:tc>
                <w:tcPr>
                  <w:tcW w:w="44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Entlang - </w:t>
                  </w:r>
                  <w:r w:rsidRPr="00FA46CA">
                    <w:rPr>
                      <w:rFonts w:ascii="Times New Roman" w:eastAsia="Times New Roman" w:hAnsi="Times New Roman"/>
                      <w:color w:val="000000"/>
                      <w:kern w:val="0"/>
                      <w:sz w:val="24"/>
                      <w:szCs w:val="24"/>
                      <w:lang w:eastAsia="ru-RU"/>
                    </w:rPr>
                    <w:t>вдоль</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Von da an – </w:t>
                  </w:r>
                  <w:r w:rsidRPr="00FA46CA">
                    <w:rPr>
                      <w:rFonts w:ascii="Times New Roman" w:eastAsia="Times New Roman" w:hAnsi="Times New Roman"/>
                      <w:color w:val="000000"/>
                      <w:kern w:val="0"/>
                      <w:sz w:val="24"/>
                      <w:szCs w:val="24"/>
                      <w:lang w:eastAsia="ru-RU"/>
                    </w:rPr>
                    <w:t>оттуда</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Hinter – </w:t>
                  </w:r>
                  <w:r w:rsidRPr="00FA46CA">
                    <w:rPr>
                      <w:rFonts w:ascii="Times New Roman" w:eastAsia="Times New Roman" w:hAnsi="Times New Roman"/>
                      <w:color w:val="000000"/>
                      <w:kern w:val="0"/>
                      <w:sz w:val="24"/>
                      <w:szCs w:val="24"/>
                      <w:lang w:eastAsia="ru-RU"/>
                    </w:rPr>
                    <w:t>позади</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Geradeaus – </w:t>
                  </w:r>
                  <w:r w:rsidRPr="00FA46CA">
                    <w:rPr>
                      <w:rFonts w:ascii="Times New Roman" w:eastAsia="Times New Roman" w:hAnsi="Times New Roman"/>
                      <w:color w:val="000000"/>
                      <w:kern w:val="0"/>
                      <w:sz w:val="24"/>
                      <w:szCs w:val="24"/>
                      <w:lang w:eastAsia="ru-RU"/>
                    </w:rPr>
                    <w:t>прямо</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Treppe hoch - </w:t>
                  </w:r>
                  <w:r w:rsidRPr="00FA46CA">
                    <w:rPr>
                      <w:rFonts w:ascii="Times New Roman" w:eastAsia="Times New Roman" w:hAnsi="Times New Roman"/>
                      <w:color w:val="000000"/>
                      <w:kern w:val="0"/>
                      <w:sz w:val="24"/>
                      <w:szCs w:val="24"/>
                      <w:lang w:eastAsia="ru-RU"/>
                    </w:rPr>
                    <w:t>вверх</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color w:val="000000"/>
                      <w:kern w:val="0"/>
                      <w:sz w:val="24"/>
                      <w:szCs w:val="24"/>
                      <w:lang w:eastAsia="ru-RU"/>
                    </w:rPr>
                    <w:t>по</w:t>
                  </w:r>
                  <w:r w:rsidRPr="00FA46CA">
                    <w:rPr>
                      <w:rFonts w:ascii="Times New Roman" w:eastAsia="Times New Roman" w:hAnsi="Times New Roman"/>
                      <w:color w:val="000000"/>
                      <w:kern w:val="0"/>
                      <w:sz w:val="24"/>
                      <w:szCs w:val="24"/>
                      <w:lang w:val="en-US" w:eastAsia="ru-RU"/>
                    </w:rPr>
                    <w:t> </w:t>
                  </w:r>
                  <w:r w:rsidRPr="00FA46CA">
                    <w:rPr>
                      <w:rFonts w:ascii="Times New Roman" w:eastAsia="Times New Roman" w:hAnsi="Times New Roman"/>
                      <w:color w:val="000000"/>
                      <w:kern w:val="0"/>
                      <w:sz w:val="24"/>
                      <w:szCs w:val="24"/>
                      <w:lang w:eastAsia="ru-RU"/>
                    </w:rPr>
                    <w:t>лестнице</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die Treppe runter - вниз по лестнице</w:t>
                  </w:r>
                </w:p>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an dem Restaurant – </w:t>
                  </w:r>
                  <w:r w:rsidRPr="00FA46CA">
                    <w:rPr>
                      <w:rFonts w:ascii="Times New Roman" w:eastAsia="Times New Roman" w:hAnsi="Times New Roman"/>
                      <w:color w:val="000000"/>
                      <w:kern w:val="0"/>
                      <w:sz w:val="24"/>
                      <w:szCs w:val="24"/>
                      <w:lang w:eastAsia="ru-RU"/>
                    </w:rPr>
                    <w:t>у</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ресторана</w:t>
                  </w:r>
                </w:p>
              </w:tc>
            </w:tr>
          </w:tbl>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2. Глаголы:</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sein / liegen / sich befinden - находиться где-то</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Die Sauna </w:t>
            </w:r>
            <w:r w:rsidRPr="00FA46CA">
              <w:rPr>
                <w:rFonts w:ascii="Times New Roman" w:eastAsia="Times New Roman" w:hAnsi="Times New Roman"/>
                <w:b/>
                <w:bCs/>
                <w:color w:val="000000"/>
                <w:kern w:val="0"/>
                <w:sz w:val="24"/>
                <w:szCs w:val="24"/>
                <w:lang w:eastAsia="ru-RU"/>
              </w:rPr>
              <w:t>ist</w:t>
            </w:r>
            <w:r w:rsidRPr="00FA46CA">
              <w:rPr>
                <w:rFonts w:ascii="Times New Roman" w:eastAsia="Times New Roman" w:hAnsi="Times New Roman"/>
                <w:color w:val="000000"/>
                <w:kern w:val="0"/>
                <w:sz w:val="24"/>
                <w:szCs w:val="24"/>
                <w:lang w:eastAsia="ru-RU"/>
              </w:rPr>
              <w:t> im Erdgeschoß. - Сауна находится на цокольном этаже.</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Das Restaurant</w:t>
            </w:r>
            <w:r w:rsidRPr="00FA46CA">
              <w:rPr>
                <w:rFonts w:ascii="Times New Roman" w:eastAsia="Times New Roman" w:hAnsi="Times New Roman"/>
                <w:b/>
                <w:bCs/>
                <w:color w:val="000000"/>
                <w:kern w:val="0"/>
                <w:sz w:val="24"/>
                <w:szCs w:val="24"/>
                <w:lang w:eastAsia="ru-RU"/>
              </w:rPr>
              <w:t> liegt</w:t>
            </w:r>
            <w:r w:rsidRPr="00FA46CA">
              <w:rPr>
                <w:rFonts w:ascii="Times New Roman" w:eastAsia="Times New Roman" w:hAnsi="Times New Roman"/>
                <w:color w:val="000000"/>
                <w:kern w:val="0"/>
                <w:sz w:val="24"/>
                <w:szCs w:val="24"/>
                <w:lang w:eastAsia="ru-RU"/>
              </w:rPr>
              <w:t> im ersten Stock. - Ресторан находится на первом этаже</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Der Konferenzraum </w:t>
            </w:r>
            <w:r w:rsidRPr="00FA46CA">
              <w:rPr>
                <w:rFonts w:ascii="Times New Roman" w:eastAsia="Times New Roman" w:hAnsi="Times New Roman"/>
                <w:b/>
                <w:bCs/>
                <w:color w:val="000000"/>
                <w:kern w:val="0"/>
                <w:sz w:val="24"/>
                <w:szCs w:val="24"/>
                <w:lang w:eastAsia="ru-RU"/>
              </w:rPr>
              <w:t>befindet sich</w:t>
            </w:r>
            <w:r w:rsidRPr="00FA46CA">
              <w:rPr>
                <w:rFonts w:ascii="Times New Roman" w:eastAsia="Times New Roman" w:hAnsi="Times New Roman"/>
                <w:color w:val="000000"/>
                <w:kern w:val="0"/>
                <w:sz w:val="24"/>
                <w:szCs w:val="24"/>
                <w:lang w:eastAsia="ru-RU"/>
              </w:rPr>
              <w:t> im - Конференц-зал находится на втором этаже</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zweiten Stock.</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Das Zimmer </w:t>
            </w:r>
            <w:r w:rsidRPr="00FA46CA">
              <w:rPr>
                <w:rFonts w:ascii="Times New Roman" w:eastAsia="Times New Roman" w:hAnsi="Times New Roman"/>
                <w:b/>
                <w:bCs/>
                <w:color w:val="000000"/>
                <w:kern w:val="0"/>
                <w:sz w:val="24"/>
                <w:szCs w:val="24"/>
                <w:lang w:eastAsia="ru-RU"/>
              </w:rPr>
              <w:t>befindet sich</w:t>
            </w:r>
            <w:r w:rsidRPr="00FA46CA">
              <w:rPr>
                <w:rFonts w:ascii="Times New Roman" w:eastAsia="Times New Roman" w:hAnsi="Times New Roman"/>
                <w:color w:val="000000"/>
                <w:kern w:val="0"/>
                <w:sz w:val="24"/>
                <w:szCs w:val="24"/>
                <w:lang w:eastAsia="ru-RU"/>
              </w:rPr>
              <w:t> gegenüber - Номер находится напротив фитнес зала.</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dem Fitnessraum.</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nehmen / benutzen - воспользоваться чем-то</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vorbeigehen - идти мимо</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abbiegen (= um die Ecke) – </w:t>
            </w:r>
            <w:proofErr w:type="gramStart"/>
            <w:r w:rsidRPr="00FA46CA">
              <w:rPr>
                <w:rFonts w:ascii="Times New Roman" w:eastAsia="Times New Roman" w:hAnsi="Times New Roman"/>
                <w:color w:val="000000"/>
                <w:kern w:val="0"/>
                <w:sz w:val="24"/>
                <w:szCs w:val="24"/>
                <w:lang w:eastAsia="ru-RU"/>
              </w:rPr>
              <w:t>c</w:t>
            </w:r>
            <w:proofErr w:type="gramEnd"/>
            <w:r w:rsidRPr="00FA46CA">
              <w:rPr>
                <w:rFonts w:ascii="Times New Roman" w:eastAsia="Times New Roman" w:hAnsi="Times New Roman"/>
                <w:color w:val="000000"/>
                <w:kern w:val="0"/>
                <w:sz w:val="24"/>
                <w:szCs w:val="24"/>
                <w:lang w:eastAsia="ru-RU"/>
              </w:rPr>
              <w:t>вернуть зa угол</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kommen (=zum Hotel) – прийти, добраться</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gehen – идти</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3. Как гость отеля (Hotelgast) спросит дорогу: </w:t>
            </w:r>
            <w:r w:rsidRPr="00FA46CA">
              <w:rPr>
                <w:rFonts w:ascii="Times New Roman" w:eastAsia="Times New Roman" w:hAnsi="Times New Roman"/>
                <w:color w:val="000000"/>
                <w:kern w:val="0"/>
                <w:sz w:val="24"/>
                <w:szCs w:val="24"/>
                <w:lang w:eastAsia="ru-RU"/>
              </w:rPr>
              <w:t>раскройте скобки, поставьте глаголы в личную форму и подберите правильный перевод.</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58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267"/>
              <w:gridCol w:w="4163"/>
              <w:gridCol w:w="5155"/>
            </w:tblGrid>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Wo (sein) der Friseursalon?</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a. Где находится столовая?</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Wо (liegen) das Schwimmbad</w:t>
                  </w:r>
                  <w:proofErr w:type="gramStart"/>
                  <w:r w:rsidRPr="00FA46CA">
                    <w:rPr>
                      <w:rFonts w:ascii="Times New Roman" w:eastAsia="Times New Roman" w:hAnsi="Times New Roman"/>
                      <w:color w:val="000000"/>
                      <w:kern w:val="0"/>
                      <w:sz w:val="24"/>
                      <w:szCs w:val="24"/>
                      <w:lang w:eastAsia="ru-RU"/>
                    </w:rPr>
                    <w:t xml:space="preserve"> ?</w:t>
                  </w:r>
                  <w:proofErr w:type="gramEnd"/>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b.Где находится парикмахерский салон?</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(kommen) ich zu</w:t>
                  </w:r>
                  <w:r w:rsidRPr="00FA46CA">
                    <w:rPr>
                      <w:rFonts w:ascii="Times New Roman" w:eastAsia="Times New Roman" w:hAnsi="Times New Roman"/>
                      <w:color w:val="000000"/>
                      <w:kern w:val="0"/>
                      <w:sz w:val="24"/>
                      <w:szCs w:val="24"/>
                      <w:lang w:eastAsia="ru-RU"/>
                    </w:rPr>
                    <w:t>м</w:t>
                  </w:r>
                  <w:r w:rsidRPr="00FA46CA">
                    <w:rPr>
                      <w:rFonts w:ascii="Times New Roman" w:eastAsia="Times New Roman" w:hAnsi="Times New Roman"/>
                      <w:color w:val="000000"/>
                      <w:kern w:val="0"/>
                      <w:sz w:val="24"/>
                      <w:szCs w:val="24"/>
                      <w:lang w:val="en-US" w:eastAsia="ru-RU"/>
                    </w:rPr>
                    <w:t xml:space="preserve"> Busines-szentrum?</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c. Я ищу прачечную.</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lastRenderedPageBreak/>
                    <w:t>4</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(suchen) eine Wäscherei</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 Как нам добраться до номера?</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w:t>
                  </w:r>
                  <w:r w:rsidRPr="00FA46CA">
                    <w:rPr>
                      <w:rFonts w:ascii="Times New Roman" w:eastAsia="Times New Roman" w:hAnsi="Times New Roman"/>
                      <w:color w:val="000000"/>
                      <w:kern w:val="0"/>
                      <w:sz w:val="24"/>
                      <w:szCs w:val="24"/>
                      <w:lang w:eastAsia="ru-RU"/>
                    </w:rPr>
                    <w:t>о</w:t>
                  </w:r>
                  <w:r w:rsidRPr="00FA46CA">
                    <w:rPr>
                      <w:rFonts w:ascii="Times New Roman" w:eastAsia="Times New Roman" w:hAnsi="Times New Roman"/>
                      <w:color w:val="000000"/>
                      <w:kern w:val="0"/>
                      <w:sz w:val="24"/>
                      <w:szCs w:val="24"/>
                      <w:lang w:val="en-US" w:eastAsia="ru-RU"/>
                    </w:rPr>
                    <w:t xml:space="preserve"> (sich befinden) der Frühstücksraum?</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e. Как мне добраться до бизнес центра?</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(kommen) wir zu</w:t>
                  </w:r>
                  <w:r w:rsidRPr="00FA46CA">
                    <w:rPr>
                      <w:rFonts w:ascii="Times New Roman" w:eastAsia="Times New Roman" w:hAnsi="Times New Roman"/>
                      <w:color w:val="000000"/>
                      <w:kern w:val="0"/>
                      <w:sz w:val="24"/>
                      <w:szCs w:val="24"/>
                      <w:lang w:eastAsia="ru-RU"/>
                    </w:rPr>
                    <w:t>м</w:t>
                  </w:r>
                  <w:r w:rsidRPr="00FA46CA">
                    <w:rPr>
                      <w:rFonts w:ascii="Times New Roman" w:eastAsia="Times New Roman" w:hAnsi="Times New Roman"/>
                      <w:color w:val="000000"/>
                      <w:kern w:val="0"/>
                      <w:sz w:val="24"/>
                      <w:szCs w:val="24"/>
                      <w:lang w:val="en-US" w:eastAsia="ru-RU"/>
                    </w:rPr>
                    <w:t xml:space="preserve"> Hotelzimmer?</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Где находится бассейн?</w:t>
                  </w:r>
                </w:p>
              </w:tc>
            </w:tr>
          </w:tbl>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4. Как служащий отеля (Hotelangestellte) разъяснит гостю дорогу: </w:t>
            </w:r>
            <w:r w:rsidRPr="00FA46CA">
              <w:rPr>
                <w:rFonts w:ascii="Times New Roman" w:eastAsia="Times New Roman" w:hAnsi="Times New Roman"/>
                <w:color w:val="000000"/>
                <w:kern w:val="0"/>
                <w:sz w:val="24"/>
                <w:szCs w:val="24"/>
                <w:lang w:eastAsia="ru-RU"/>
              </w:rPr>
              <w:t>раскройте скобки, поставьте глаголы в личную форму и подберите правильный перевод.</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615" w:type="dxa"/>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267"/>
              <w:gridCol w:w="4466"/>
              <w:gridCol w:w="4882"/>
            </w:tblGrid>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zweite Tür links, bitte.</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Идите прямо.</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Sie können den Lift (Fahrstuhl) nehmen.</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Сверните налево (направо).</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Benutzen Sie die Treppe</w:t>
                  </w:r>
                  <w:proofErr w:type="gramStart"/>
                  <w:r w:rsidRPr="00FA46CA">
                    <w:rPr>
                      <w:rFonts w:ascii="Times New Roman" w:eastAsia="Times New Roman" w:hAnsi="Times New Roman"/>
                      <w:color w:val="000000"/>
                      <w:kern w:val="0"/>
                      <w:sz w:val="24"/>
                      <w:szCs w:val="24"/>
                      <w:lang w:eastAsia="ru-RU"/>
                    </w:rPr>
                    <w:t xml:space="preserve"> !</w:t>
                  </w:r>
                  <w:proofErr w:type="gramEnd"/>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Вторая дверь налево.</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Gehen Sie geradeaus!</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Воспользуйтесь лестницей.</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Biegen Sie nach rechts ab!</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Идите до …</w:t>
                  </w:r>
                </w:p>
              </w:tc>
            </w:tr>
            <w:tr w:rsidR="00E13F41" w:rsidRPr="00FA46CA" w:rsidTr="00E13F41">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Gehen Sie </w:t>
                  </w:r>
                  <w:proofErr w:type="gramStart"/>
                  <w:r w:rsidRPr="00FA46CA">
                    <w:rPr>
                      <w:rFonts w:ascii="Times New Roman" w:eastAsia="Times New Roman" w:hAnsi="Times New Roman"/>
                      <w:color w:val="000000"/>
                      <w:kern w:val="0"/>
                      <w:sz w:val="24"/>
                      <w:szCs w:val="24"/>
                      <w:lang w:val="en-US" w:eastAsia="ru-RU"/>
                    </w:rPr>
                    <w:t>bis</w:t>
                  </w:r>
                  <w:proofErr w:type="gramEnd"/>
                  <w:r w:rsidRPr="00FA46CA">
                    <w:rPr>
                      <w:rFonts w:ascii="Times New Roman" w:eastAsia="Times New Roman" w:hAnsi="Times New Roman"/>
                      <w:color w:val="000000"/>
                      <w:kern w:val="0"/>
                      <w:sz w:val="24"/>
                      <w:szCs w:val="24"/>
                      <w:lang w:val="en-US" w:eastAsia="ru-RU"/>
                    </w:rPr>
                    <w:t xml:space="preserve"> zur Ecke. Von da an nehmen Sie die Treppe hoch</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E13F41" w:rsidRPr="00FA46CA" w:rsidRDefault="00E13F41" w:rsidP="00E13F41">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Вы можете воспользоваться лифтом</w:t>
                  </w:r>
                </w:p>
              </w:tc>
            </w:tr>
          </w:tbl>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5. Подберите к вопросам гостя (упр.1) подходящие ответы работника отеля из упр.2 и переведите составленные предложения.</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6. Допишите слова по-немецки:</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suche _______ (парикмахерская).</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 ich </w:t>
            </w:r>
            <w:proofErr w:type="gramStart"/>
            <w:r w:rsidRPr="00FA46CA">
              <w:rPr>
                <w:rFonts w:ascii="Times New Roman" w:eastAsia="Times New Roman" w:hAnsi="Times New Roman"/>
                <w:color w:val="000000"/>
                <w:kern w:val="0"/>
                <w:sz w:val="24"/>
                <w:szCs w:val="24"/>
                <w:lang w:val="en-US" w:eastAsia="ru-RU"/>
              </w:rPr>
              <w:t>am</w:t>
            </w:r>
            <w:proofErr w:type="gramEnd"/>
            <w:r w:rsidRPr="00FA46CA">
              <w:rPr>
                <w:rFonts w:ascii="Times New Roman" w:eastAsia="Times New Roman" w:hAnsi="Times New Roman"/>
                <w:color w:val="000000"/>
                <w:kern w:val="0"/>
                <w:sz w:val="24"/>
                <w:szCs w:val="24"/>
                <w:lang w:val="en-US" w:eastAsia="ru-RU"/>
              </w:rPr>
              <w:t> besten zum __________ (</w:t>
            </w:r>
            <w:r w:rsidRPr="00FA46CA">
              <w:rPr>
                <w:rFonts w:ascii="Times New Roman" w:eastAsia="Times New Roman" w:hAnsi="Times New Roman"/>
                <w:color w:val="000000"/>
                <w:kern w:val="0"/>
                <w:sz w:val="24"/>
                <w:szCs w:val="24"/>
                <w:lang w:eastAsia="ru-RU"/>
              </w:rPr>
              <w:t>гостиница</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Калининград</w:t>
            </w:r>
            <w:r w:rsidRPr="00FA46CA">
              <w:rPr>
                <w:rFonts w:ascii="Times New Roman" w:eastAsia="Times New Roman" w:hAnsi="Times New Roman"/>
                <w:color w:val="000000"/>
                <w:kern w:val="0"/>
                <w:sz w:val="24"/>
                <w:szCs w:val="24"/>
                <w:lang w:val="en-US" w:eastAsia="ru-RU"/>
              </w:rPr>
              <w:t>»)?</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Wo liegt der nächste ________ (</w:t>
            </w:r>
            <w:r w:rsidRPr="00FA46CA">
              <w:rPr>
                <w:rFonts w:ascii="Times New Roman" w:eastAsia="Times New Roman" w:hAnsi="Times New Roman"/>
                <w:color w:val="000000"/>
                <w:kern w:val="0"/>
                <w:sz w:val="24"/>
                <w:szCs w:val="24"/>
                <w:lang w:eastAsia="ru-RU"/>
              </w:rPr>
              <w:t>ресторан</w:t>
            </w:r>
            <w:r w:rsidRPr="00FA46CA">
              <w:rPr>
                <w:rFonts w:ascii="Times New Roman" w:eastAsia="Times New Roman" w:hAnsi="Times New Roman"/>
                <w:color w:val="000000"/>
                <w:kern w:val="0"/>
                <w:sz w:val="24"/>
                <w:szCs w:val="24"/>
                <w:lang w:val="en-US" w:eastAsia="ru-RU"/>
              </w:rPr>
              <w:t>)?</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Wo befindet sich __________ (</w:t>
            </w:r>
            <w:r w:rsidRPr="00FA46CA">
              <w:rPr>
                <w:rFonts w:ascii="Times New Roman" w:eastAsia="Times New Roman" w:hAnsi="Times New Roman"/>
                <w:color w:val="000000"/>
                <w:kern w:val="0"/>
                <w:sz w:val="24"/>
                <w:szCs w:val="24"/>
                <w:lang w:eastAsia="ru-RU"/>
              </w:rPr>
              <w:t>конференцзал</w:t>
            </w:r>
            <w:r w:rsidRPr="00FA46CA">
              <w:rPr>
                <w:rFonts w:ascii="Times New Roman" w:eastAsia="Times New Roman" w:hAnsi="Times New Roman"/>
                <w:color w:val="000000"/>
                <w:kern w:val="0"/>
                <w:sz w:val="24"/>
                <w:szCs w:val="24"/>
                <w:lang w:val="en-US" w:eastAsia="ru-RU"/>
              </w:rPr>
              <w:t>)?</w:t>
            </w:r>
          </w:p>
          <w:p w:rsidR="00E13F41" w:rsidRPr="00FA46CA" w:rsidRDefault="00E13F41" w:rsidP="00E13F41">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Wo ist _______ (</w:t>
            </w:r>
            <w:r w:rsidRPr="00FA46CA">
              <w:rPr>
                <w:rFonts w:ascii="Times New Roman" w:eastAsia="Times New Roman" w:hAnsi="Times New Roman"/>
                <w:color w:val="000000"/>
                <w:kern w:val="0"/>
                <w:sz w:val="24"/>
                <w:szCs w:val="24"/>
                <w:lang w:eastAsia="ru-RU"/>
              </w:rPr>
              <w:t>лифт</w:t>
            </w:r>
            <w:r w:rsidRPr="00FA46CA">
              <w:rPr>
                <w:rFonts w:ascii="Times New Roman" w:eastAsia="Times New Roman" w:hAnsi="Times New Roman"/>
                <w:color w:val="000000"/>
                <w:kern w:val="0"/>
                <w:sz w:val="24"/>
                <w:szCs w:val="24"/>
                <w:lang w:val="en-US" w:eastAsia="ru-RU"/>
              </w:rPr>
              <w:t>)?</w:t>
            </w:r>
          </w:p>
          <w:p w:rsidR="00E13F41" w:rsidRPr="00FA46CA" w:rsidRDefault="00E13F41" w:rsidP="00935F5E">
            <w:pPr>
              <w:pStyle w:val="ad"/>
              <w:jc w:val="both"/>
              <w:rPr>
                <w:rFonts w:ascii="Times New Roman" w:eastAsia="Times New Roman" w:hAnsi="Times New Roman"/>
                <w:b/>
                <w:kern w:val="0"/>
                <w:sz w:val="24"/>
                <w:szCs w:val="24"/>
                <w:lang w:val="en-US" w:eastAsia="ru-RU"/>
              </w:rPr>
            </w:pPr>
          </w:p>
          <w:p w:rsidR="00721F9C" w:rsidRPr="00FA46CA" w:rsidRDefault="00721F9C" w:rsidP="00536100">
            <w:pPr>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w:t>
            </w:r>
            <w:r w:rsidR="00E13F41" w:rsidRPr="00FA46CA">
              <w:rPr>
                <w:rFonts w:ascii="Times New Roman" w:hAnsi="Times New Roman"/>
                <w:color w:val="000000"/>
                <w:sz w:val="24"/>
                <w:szCs w:val="24"/>
                <w:shd w:val="clear" w:color="auto" w:fill="FFFFFF"/>
              </w:rPr>
              <w:t xml:space="preserve">письменная, </w:t>
            </w:r>
            <w:r w:rsidRPr="00FA46CA">
              <w:rPr>
                <w:rFonts w:ascii="Times New Roman" w:hAnsi="Times New Roman"/>
                <w:color w:val="000000"/>
                <w:sz w:val="24"/>
                <w:szCs w:val="24"/>
                <w:shd w:val="clear" w:color="auto" w:fill="FFFFFF"/>
              </w:rPr>
              <w:t>устная работа</w:t>
            </w:r>
          </w:p>
          <w:p w:rsidR="00935F5E" w:rsidRPr="00FA46CA" w:rsidRDefault="00935F5E" w:rsidP="00536100">
            <w:pPr>
              <w:rPr>
                <w:rFonts w:ascii="Times New Roman" w:hAnsi="Times New Roman"/>
                <w:b/>
                <w:sz w:val="24"/>
                <w:szCs w:val="24"/>
              </w:rPr>
            </w:pPr>
          </w:p>
          <w:p w:rsidR="00536100" w:rsidRPr="00FA46CA" w:rsidRDefault="00830FD0" w:rsidP="00536100">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E13F41" w:rsidRPr="00FA46CA">
              <w:rPr>
                <w:rFonts w:ascii="Times New Roman" w:hAnsi="Times New Roman"/>
                <w:b/>
                <w:color w:val="000000"/>
                <w:sz w:val="24"/>
                <w:szCs w:val="24"/>
                <w:shd w:val="clear" w:color="auto" w:fill="FFFFFF"/>
              </w:rPr>
              <w:t>33,34</w:t>
            </w:r>
          </w:p>
          <w:p w:rsidR="00536100" w:rsidRPr="00FA46CA" w:rsidRDefault="00536100" w:rsidP="00830F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color w:val="000000"/>
                <w:sz w:val="24"/>
                <w:szCs w:val="24"/>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E13F41" w:rsidRPr="00FA46CA">
              <w:rPr>
                <w:rFonts w:ascii="Times New Roman" w:hAnsi="Times New Roman"/>
                <w:sz w:val="24"/>
                <w:szCs w:val="24"/>
              </w:rPr>
              <w:t>Усвоение лексики и стандартных речевых клише по теме. Правила написания делового письма. Написание письма – бронирования и письма-подтверждения бронирования</w:t>
            </w:r>
          </w:p>
          <w:p w:rsidR="00830FD0" w:rsidRPr="00FA46CA" w:rsidRDefault="00830FD0" w:rsidP="00830FD0">
            <w:pPr>
              <w:shd w:val="clear" w:color="auto" w:fill="FFFFFF"/>
              <w:suppressAutoHyphens w:val="0"/>
              <w:spacing w:after="0" w:line="240" w:lineRule="auto"/>
              <w:jc w:val="both"/>
              <w:rPr>
                <w:rFonts w:ascii="Times New Roman" w:hAnsi="Times New Roman"/>
                <w:bCs/>
                <w:sz w:val="24"/>
                <w:szCs w:val="24"/>
              </w:rPr>
            </w:pPr>
            <w:r w:rsidRPr="00FA46CA">
              <w:rPr>
                <w:rFonts w:ascii="Times New Roman" w:eastAsia="Times New Roman" w:hAnsi="Times New Roman"/>
                <w:b/>
                <w:kern w:val="0"/>
                <w:sz w:val="24"/>
                <w:szCs w:val="24"/>
                <w:lang w:eastAsia="ru-RU"/>
              </w:rPr>
              <w:t>Цель:</w:t>
            </w:r>
            <w:r w:rsidRPr="00FA46CA">
              <w:rPr>
                <w:rFonts w:ascii="Times New Roman" w:eastAsia="Times New Roman" w:hAnsi="Times New Roman"/>
                <w:kern w:val="0"/>
                <w:sz w:val="24"/>
                <w:szCs w:val="24"/>
                <w:lang w:eastAsia="ru-RU"/>
              </w:rPr>
              <w:t xml:space="preserve"> тренировка употребления в речи </w:t>
            </w:r>
            <w:r w:rsidRPr="00FA46CA">
              <w:rPr>
                <w:rFonts w:ascii="Times New Roman" w:hAnsi="Times New Roman"/>
                <w:bCs/>
                <w:sz w:val="24"/>
                <w:szCs w:val="24"/>
              </w:rPr>
              <w:t>лексических единиц.</w:t>
            </w:r>
          </w:p>
          <w:p w:rsidR="00830FD0" w:rsidRPr="00FA46CA" w:rsidRDefault="00830FD0" w:rsidP="00830FD0">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830FD0" w:rsidRPr="00FA46CA"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830FD0" w:rsidRPr="00FA46CA"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E13F41"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830FD0" w:rsidRPr="00FA46CA" w:rsidRDefault="00830FD0" w:rsidP="00830FD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830FD0" w:rsidRPr="00FA46CA" w:rsidRDefault="00830FD0" w:rsidP="00830FD0">
            <w:pPr>
              <w:spacing w:after="0" w:line="240" w:lineRule="auto"/>
              <w:jc w:val="center"/>
              <w:rPr>
                <w:rFonts w:ascii="Times New Roman" w:hAnsi="Times New Roman"/>
                <w:b/>
                <w:color w:val="000000"/>
                <w:sz w:val="24"/>
                <w:szCs w:val="24"/>
                <w:shd w:val="clear" w:color="auto" w:fill="FFFFFF"/>
              </w:rPr>
            </w:pPr>
          </w:p>
          <w:p w:rsidR="00721F9C" w:rsidRPr="00FA46CA" w:rsidRDefault="00721F9C" w:rsidP="0053610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536100" w:rsidRPr="00FA46CA" w:rsidRDefault="00536100"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536100" w:rsidRPr="00FA46CA" w:rsidRDefault="00536100" w:rsidP="00830FD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E13F41" w:rsidRPr="00FA46CA" w:rsidRDefault="00536100" w:rsidP="00E13F41">
            <w:pPr>
              <w:pStyle w:val="4"/>
              <w:shd w:val="clear" w:color="auto" w:fill="FFFFFF"/>
              <w:spacing w:before="0"/>
              <w:rPr>
                <w:rFonts w:ascii="Times New Roman" w:hAnsi="Times New Roman"/>
                <w:sz w:val="24"/>
                <w:szCs w:val="24"/>
              </w:rPr>
            </w:pPr>
            <w:r w:rsidRPr="00FA46CA">
              <w:rPr>
                <w:rFonts w:ascii="Times New Roman" w:hAnsi="Times New Roman"/>
                <w:kern w:val="0"/>
                <w:sz w:val="24"/>
                <w:szCs w:val="24"/>
                <w:lang w:eastAsia="ru-RU"/>
              </w:rPr>
              <w:t xml:space="preserve">Задание </w:t>
            </w:r>
            <w:r w:rsidR="00C9588D" w:rsidRPr="00FA46CA">
              <w:rPr>
                <w:rFonts w:ascii="Times New Roman" w:hAnsi="Times New Roman"/>
                <w:sz w:val="24"/>
                <w:szCs w:val="24"/>
              </w:rPr>
              <w:t>1.</w:t>
            </w:r>
            <w:r w:rsidR="00E13F41" w:rsidRPr="00FA46CA">
              <w:rPr>
                <w:rFonts w:ascii="Times New Roman" w:hAnsi="Times New Roman"/>
                <w:sz w:val="24"/>
                <w:szCs w:val="24"/>
              </w:rPr>
              <w:t xml:space="preserve"> Прочитайте правила, законспектируйте</w:t>
            </w:r>
          </w:p>
          <w:p w:rsidR="00E13F41" w:rsidRPr="00FA46CA" w:rsidRDefault="00E13F41" w:rsidP="00E13F41">
            <w:pPr>
              <w:pStyle w:val="4"/>
              <w:shd w:val="clear" w:color="auto" w:fill="FFFFFF"/>
              <w:spacing w:before="0" w:after="0" w:line="240" w:lineRule="auto"/>
              <w:jc w:val="center"/>
              <w:rPr>
                <w:rFonts w:ascii="Times New Roman" w:hAnsi="Times New Roman"/>
                <w:bCs w:val="0"/>
                <w:color w:val="5D1A17"/>
                <w:sz w:val="24"/>
                <w:szCs w:val="24"/>
              </w:rPr>
            </w:pPr>
            <w:r w:rsidRPr="00FA46CA">
              <w:rPr>
                <w:rFonts w:ascii="Times New Roman" w:hAnsi="Times New Roman"/>
                <w:bCs w:val="0"/>
                <w:color w:val="5D1A17"/>
                <w:sz w:val="24"/>
                <w:szCs w:val="24"/>
              </w:rPr>
              <w:lastRenderedPageBreak/>
              <w:t xml:space="preserve">Как писать официальное письмо на </w:t>
            </w:r>
            <w:proofErr w:type="gramStart"/>
            <w:r w:rsidRPr="00FA46CA">
              <w:rPr>
                <w:rFonts w:ascii="Times New Roman" w:hAnsi="Times New Roman"/>
                <w:bCs w:val="0"/>
                <w:color w:val="5D1A17"/>
                <w:sz w:val="24"/>
                <w:szCs w:val="24"/>
              </w:rPr>
              <w:t>немецком</w:t>
            </w:r>
            <w:proofErr w:type="gramEnd"/>
            <w:r w:rsidRPr="00FA46CA">
              <w:rPr>
                <w:rFonts w:ascii="Times New Roman" w:hAnsi="Times New Roman"/>
                <w:bCs w:val="0"/>
                <w:color w:val="5D1A17"/>
                <w:sz w:val="24"/>
                <w:szCs w:val="24"/>
              </w:rPr>
              <w:t xml:space="preserve"> - обязательные пункты:</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Полный адрес отправителя</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Полный адрес получателя</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Дата </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Тема письма</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Приветствие и обращение</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Текст письма</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proofErr w:type="gramStart"/>
            <w:r w:rsidRPr="00FA46CA">
              <w:rPr>
                <w:rFonts w:ascii="Times New Roman" w:hAnsi="Times New Roman"/>
                <w:color w:val="212529"/>
                <w:sz w:val="24"/>
                <w:szCs w:val="24"/>
              </w:rPr>
              <w:t>Завершающие</w:t>
            </w:r>
            <w:proofErr w:type="gramEnd"/>
            <w:r w:rsidRPr="00FA46CA">
              <w:rPr>
                <w:rFonts w:ascii="Times New Roman" w:hAnsi="Times New Roman"/>
                <w:color w:val="212529"/>
                <w:sz w:val="24"/>
                <w:szCs w:val="24"/>
              </w:rPr>
              <w:t xml:space="preserve"> слов и прощание</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Подпись и имя.</w:t>
            </w:r>
          </w:p>
          <w:p w:rsidR="00E13F41" w:rsidRPr="00FA46CA" w:rsidRDefault="00E13F41" w:rsidP="00E13F41">
            <w:pPr>
              <w:numPr>
                <w:ilvl w:val="0"/>
                <w:numId w:val="19"/>
              </w:numPr>
              <w:shd w:val="clear" w:color="auto" w:fill="FFFFFF"/>
              <w:suppressAutoHyphens w:val="0"/>
              <w:spacing w:after="0" w:line="240" w:lineRule="auto"/>
              <w:rPr>
                <w:rFonts w:ascii="Times New Roman" w:hAnsi="Times New Roman"/>
                <w:color w:val="212529"/>
                <w:sz w:val="24"/>
                <w:szCs w:val="24"/>
              </w:rPr>
            </w:pPr>
          </w:p>
          <w:p w:rsidR="00E13F41" w:rsidRPr="00FA46CA" w:rsidRDefault="00E13F41" w:rsidP="00E13F41">
            <w:pPr>
              <w:pStyle w:val="4"/>
              <w:shd w:val="clear" w:color="auto" w:fill="FFFFFF"/>
              <w:spacing w:before="0" w:after="0" w:line="240" w:lineRule="auto"/>
              <w:jc w:val="center"/>
              <w:rPr>
                <w:rFonts w:ascii="Times New Roman" w:hAnsi="Times New Roman"/>
                <w:bCs w:val="0"/>
                <w:color w:val="5D1A17"/>
                <w:sz w:val="24"/>
                <w:szCs w:val="24"/>
              </w:rPr>
            </w:pPr>
            <w:r w:rsidRPr="00FA46CA">
              <w:rPr>
                <w:rFonts w:ascii="Times New Roman" w:hAnsi="Times New Roman"/>
                <w:bCs w:val="0"/>
                <w:color w:val="5D1A17"/>
                <w:sz w:val="24"/>
                <w:szCs w:val="24"/>
              </w:rPr>
              <w:t>Клише для написания официального письма на немецком языке</w:t>
            </w:r>
          </w:p>
          <w:p w:rsidR="00E13F41" w:rsidRPr="00FA46CA" w:rsidRDefault="00E13F41" w:rsidP="00E13F41">
            <w:pPr>
              <w:pStyle w:val="ae"/>
              <w:shd w:val="clear" w:color="auto" w:fill="FFFFFF"/>
              <w:spacing w:before="0" w:beforeAutospacing="0" w:after="0" w:afterAutospacing="0"/>
              <w:rPr>
                <w:color w:val="212529"/>
              </w:rPr>
            </w:pPr>
            <w:r w:rsidRPr="00FA46CA">
              <w:rPr>
                <w:color w:val="212529"/>
              </w:rPr>
              <w:t>Для обращения в немецкой деловой переписке существует не так много вариантов клише, поэтому их достаточно легко запомнить:</w:t>
            </w:r>
          </w:p>
          <w:p w:rsidR="00E13F41" w:rsidRPr="00FA46CA" w:rsidRDefault="00E13F41" w:rsidP="00E13F41">
            <w:pPr>
              <w:numPr>
                <w:ilvl w:val="0"/>
                <w:numId w:val="20"/>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Sehr geehrter Herr… (Уважаемый господин…) – употребляем в обращении к мужчине.</w:t>
            </w:r>
          </w:p>
          <w:p w:rsidR="00E13F41" w:rsidRPr="00FA46CA" w:rsidRDefault="00E13F41" w:rsidP="00E13F41">
            <w:pPr>
              <w:numPr>
                <w:ilvl w:val="0"/>
                <w:numId w:val="20"/>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Sehr geehrte Frau… (Уважаемая госпожа…) – употребляем в обращении к женщине.</w:t>
            </w:r>
          </w:p>
          <w:p w:rsidR="00E13F41" w:rsidRPr="00FA46CA" w:rsidRDefault="00E13F41" w:rsidP="00E13F41">
            <w:pPr>
              <w:numPr>
                <w:ilvl w:val="0"/>
                <w:numId w:val="20"/>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Sehr geehrte Damen und Herren («Уважаемые дамы и господа) – используется в обращении к фирме или организации.</w:t>
            </w:r>
          </w:p>
          <w:p w:rsidR="00E01437" w:rsidRPr="00FA46CA" w:rsidRDefault="00E01437" w:rsidP="00E13F41">
            <w:pPr>
              <w:pStyle w:val="ae"/>
              <w:shd w:val="clear" w:color="auto" w:fill="FFFFFF"/>
              <w:spacing w:before="0" w:beforeAutospacing="0" w:after="0" w:afterAutospacing="0"/>
              <w:rPr>
                <w:color w:val="212529"/>
              </w:rPr>
            </w:pPr>
          </w:p>
          <w:p w:rsidR="00E13F41" w:rsidRPr="00FA46CA" w:rsidRDefault="00E13F41" w:rsidP="00E13F41">
            <w:pPr>
              <w:pStyle w:val="ae"/>
              <w:shd w:val="clear" w:color="auto" w:fill="FFFFFF"/>
              <w:spacing w:before="0" w:beforeAutospacing="0" w:after="0" w:afterAutospacing="0"/>
              <w:rPr>
                <w:color w:val="212529"/>
              </w:rPr>
            </w:pPr>
            <w:r w:rsidRPr="00FA46CA">
              <w:rPr>
                <w:color w:val="212529"/>
              </w:rPr>
              <w:t>Прощаемся с адресатом следующим образом:</w:t>
            </w:r>
          </w:p>
          <w:p w:rsidR="00E13F41" w:rsidRPr="00FA46CA" w:rsidRDefault="00E13F41" w:rsidP="00E13F41">
            <w:pPr>
              <w:numPr>
                <w:ilvl w:val="0"/>
                <w:numId w:val="21"/>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Mit freundlichen Grüßen.</w:t>
            </w:r>
          </w:p>
          <w:p w:rsidR="00E13F41" w:rsidRPr="00FA46CA" w:rsidRDefault="00E13F41" w:rsidP="00E13F41">
            <w:pPr>
              <w:numPr>
                <w:ilvl w:val="0"/>
                <w:numId w:val="21"/>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Freundliche Grüße.</w:t>
            </w:r>
          </w:p>
          <w:p w:rsidR="00E13F41" w:rsidRPr="00FA46CA" w:rsidRDefault="00E13F41" w:rsidP="00E13F41">
            <w:pPr>
              <w:numPr>
                <w:ilvl w:val="0"/>
                <w:numId w:val="21"/>
              </w:numPr>
              <w:shd w:val="clear" w:color="auto" w:fill="FFFFFF"/>
              <w:suppressAutoHyphens w:val="0"/>
              <w:spacing w:after="0" w:line="240" w:lineRule="auto"/>
              <w:rPr>
                <w:rFonts w:ascii="Times New Roman" w:hAnsi="Times New Roman"/>
                <w:color w:val="212529"/>
                <w:sz w:val="24"/>
                <w:szCs w:val="24"/>
              </w:rPr>
            </w:pPr>
            <w:r w:rsidRPr="00FA46CA">
              <w:rPr>
                <w:rFonts w:ascii="Times New Roman" w:hAnsi="Times New Roman"/>
                <w:color w:val="212529"/>
                <w:sz w:val="24"/>
                <w:szCs w:val="24"/>
              </w:rPr>
              <w:t>Mit freundlichem Gruß.</w:t>
            </w:r>
          </w:p>
          <w:p w:rsidR="00E13F41" w:rsidRPr="00FA46CA" w:rsidRDefault="00E13F41" w:rsidP="00E13F41">
            <w:pPr>
              <w:suppressAutoHyphens w:val="0"/>
              <w:spacing w:after="0" w:line="240" w:lineRule="auto"/>
              <w:rPr>
                <w:rFonts w:ascii="Times New Roman" w:eastAsia="Times New Roman" w:hAnsi="Times New Roman"/>
                <w:kern w:val="0"/>
                <w:sz w:val="24"/>
                <w:szCs w:val="24"/>
                <w:lang w:eastAsia="ru-RU"/>
              </w:rPr>
            </w:pPr>
          </w:p>
          <w:p w:rsidR="00E01437" w:rsidRPr="00FA46CA" w:rsidRDefault="00E01437" w:rsidP="00E13F41">
            <w:pPr>
              <w:suppressAutoHyphens w:val="0"/>
              <w:spacing w:after="0" w:line="240" w:lineRule="auto"/>
              <w:rPr>
                <w:rFonts w:ascii="Times New Roman" w:eastAsia="Times New Roman" w:hAnsi="Times New Roman"/>
                <w:kern w:val="0"/>
                <w:sz w:val="24"/>
                <w:szCs w:val="24"/>
                <w:lang w:eastAsia="ru-RU"/>
              </w:rPr>
            </w:pP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Aus diesem Anlass möchte ich Sie informieren/ einladen / Ihnen gratulieren…. – По этому случаю я хочу Вас проинформировать/ пригласить / поздравить….</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Vielen Dank für Ihren Brief…. – Большое спасибо за Ваше письмо.</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Ich beeile mich Ihnen zu melden…. – Я спешу Вам сообщить.</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val="en-US" w:eastAsia="ru-RU"/>
              </w:rPr>
              <w:t xml:space="preserve">Alle nötige Information finden Sie im Anhang. – </w:t>
            </w:r>
            <w:r w:rsidRPr="00FA46CA">
              <w:rPr>
                <w:rFonts w:ascii="Times New Roman" w:eastAsia="Times New Roman" w:hAnsi="Times New Roman"/>
                <w:kern w:val="0"/>
                <w:sz w:val="24"/>
                <w:szCs w:val="24"/>
                <w:lang w:eastAsia="ru-RU"/>
              </w:rPr>
              <w:t>Всю</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нужную</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информацию</w:t>
            </w:r>
            <w:r w:rsidRPr="00FA46CA">
              <w:rPr>
                <w:rFonts w:ascii="Times New Roman" w:eastAsia="Times New Roman" w:hAnsi="Times New Roman"/>
                <w:kern w:val="0"/>
                <w:sz w:val="24"/>
                <w:szCs w:val="24"/>
                <w:lang w:val="en-US" w:eastAsia="ru-RU"/>
              </w:rPr>
              <w:t xml:space="preserve"> </w:t>
            </w:r>
            <w:r w:rsidRPr="00FA46CA">
              <w:rPr>
                <w:rFonts w:ascii="Times New Roman" w:eastAsia="Times New Roman" w:hAnsi="Times New Roman"/>
                <w:kern w:val="0"/>
                <w:sz w:val="24"/>
                <w:szCs w:val="24"/>
                <w:lang w:eastAsia="ru-RU"/>
              </w:rPr>
              <w:t>Вы найдёте в приложении.</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Falls Sie weitere Fragen haben…. – В случае Ваших дальнейших вопросов…</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Melden Sie sich bitte. – Дайте, пожалуйста, о себе знать.</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Warte auf Ihre Antwort. – В ожидании Вашего ответа.</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Bezüglich Ihrer Anfrage… - На Ваш запрос…</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Bezüglich der betroffenen Frage… - По данному вопросу…</w:t>
            </w:r>
          </w:p>
          <w:p w:rsidR="00E13F41" w:rsidRPr="00FA46CA" w:rsidRDefault="00E13F41" w:rsidP="00E13F41">
            <w:pPr>
              <w:numPr>
                <w:ilvl w:val="0"/>
                <w:numId w:val="22"/>
              </w:numPr>
              <w:suppressAutoHyphens w:val="0"/>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kern w:val="0"/>
                <w:sz w:val="24"/>
                <w:szCs w:val="24"/>
                <w:lang w:eastAsia="ru-RU"/>
              </w:rPr>
              <w:t>Wir möchten uns erkundigen, ob…. – Мы хотели бы осведомиться, …</w:t>
            </w:r>
          </w:p>
          <w:p w:rsidR="00E01437" w:rsidRPr="00FA46CA" w:rsidRDefault="00E01437" w:rsidP="00E01437">
            <w:pPr>
              <w:suppressAutoHyphens w:val="0"/>
              <w:spacing w:after="0" w:line="240" w:lineRule="auto"/>
              <w:ind w:left="720"/>
              <w:rPr>
                <w:rFonts w:ascii="Times New Roman" w:eastAsia="Times New Roman" w:hAnsi="Times New Roman"/>
                <w:kern w:val="0"/>
                <w:sz w:val="24"/>
                <w:szCs w:val="24"/>
                <w:lang w:eastAsia="ru-RU"/>
              </w:rPr>
            </w:pPr>
          </w:p>
          <w:p w:rsidR="00E01437" w:rsidRPr="00FA46CA" w:rsidRDefault="00E01437" w:rsidP="00E01437">
            <w:pPr>
              <w:suppressAutoHyphens w:val="0"/>
              <w:spacing w:after="0" w:line="240" w:lineRule="auto"/>
              <w:ind w:left="720"/>
              <w:jc w:val="both"/>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Задание 2. Прочитайте, переведите письмо</w:t>
            </w:r>
            <w:r w:rsidR="003A5B58" w:rsidRPr="00FA46CA">
              <w:rPr>
                <w:rFonts w:ascii="Times New Roman" w:eastAsia="Times New Roman" w:hAnsi="Times New Roman"/>
                <w:b/>
                <w:kern w:val="0"/>
                <w:sz w:val="24"/>
                <w:szCs w:val="24"/>
                <w:lang w:eastAsia="ru-RU"/>
              </w:rPr>
              <w:t>-бронирование</w:t>
            </w:r>
          </w:p>
          <w:p w:rsidR="00325CA8" w:rsidRPr="00FA46CA" w:rsidRDefault="00325CA8" w:rsidP="00E13F41">
            <w:pPr>
              <w:spacing w:after="0" w:line="240" w:lineRule="auto"/>
              <w:contextualSpacing/>
              <w:jc w:val="both"/>
              <w:rPr>
                <w:rFonts w:ascii="Times New Roman" w:hAnsi="Times New Roman"/>
                <w:b/>
                <w:sz w:val="24"/>
                <w:szCs w:val="24"/>
              </w:rPr>
            </w:pPr>
          </w:p>
          <w:p w:rsidR="00325CA8" w:rsidRPr="00FA46CA" w:rsidRDefault="00E01437" w:rsidP="00E01437">
            <w:pPr>
              <w:spacing w:after="0" w:line="240" w:lineRule="auto"/>
              <w:contextualSpacing/>
              <w:rPr>
                <w:rFonts w:ascii="Times New Roman" w:hAnsi="Times New Roman"/>
                <w:color w:val="282828"/>
                <w:sz w:val="24"/>
                <w:szCs w:val="24"/>
                <w:shd w:val="clear" w:color="auto" w:fill="FFFFFF"/>
              </w:rPr>
            </w:pPr>
            <w:r w:rsidRPr="00FA46CA">
              <w:rPr>
                <w:rFonts w:ascii="Times New Roman" w:hAnsi="Times New Roman"/>
                <w:color w:val="282828"/>
                <w:sz w:val="24"/>
                <w:szCs w:val="24"/>
                <w:shd w:val="clear" w:color="auto" w:fill="FFFFFF"/>
                <w:lang w:val="en-US"/>
              </w:rPr>
              <w:t>Sehr geehrter Herr (Frau)!</w:t>
            </w:r>
            <w:r w:rsidRPr="00FA46CA">
              <w:rPr>
                <w:rFonts w:ascii="Times New Roman" w:hAnsi="Times New Roman"/>
                <w:color w:val="282828"/>
                <w:sz w:val="24"/>
                <w:szCs w:val="24"/>
                <w:lang w:val="en-US"/>
              </w:rPr>
              <w:br/>
            </w:r>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Bitte reservieren Sie für den Zeitraum vom 03.01.2010 zu 12.01.2010 eine Wohnung fur 5 Menschen (Kontakt ...........)</w:t>
            </w:r>
            <w:r w:rsidRPr="00FA46CA">
              <w:rPr>
                <w:rFonts w:ascii="Times New Roman" w:hAnsi="Times New Roman"/>
                <w:color w:val="282828"/>
                <w:sz w:val="24"/>
                <w:szCs w:val="24"/>
                <w:lang w:val="en-US"/>
              </w:rPr>
              <w:br/>
            </w:r>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Was fur 2</w:t>
            </w:r>
            <w:proofErr w:type="gramStart"/>
            <w:r w:rsidRPr="00FA46CA">
              <w:rPr>
                <w:rFonts w:ascii="Times New Roman" w:hAnsi="Times New Roman"/>
                <w:color w:val="282828"/>
                <w:sz w:val="24"/>
                <w:szCs w:val="24"/>
                <w:shd w:val="clear" w:color="auto" w:fill="FFFFFF"/>
                <w:lang w:val="en-US"/>
              </w:rPr>
              <w:t>,3</w:t>
            </w:r>
            <w:proofErr w:type="gramEnd"/>
            <w:r w:rsidRPr="00FA46CA">
              <w:rPr>
                <w:rFonts w:ascii="Times New Roman" w:hAnsi="Times New Roman"/>
                <w:color w:val="282828"/>
                <w:sz w:val="24"/>
                <w:szCs w:val="24"/>
                <w:shd w:val="clear" w:color="auto" w:fill="FFFFFF"/>
                <w:lang w:val="en-US"/>
              </w:rPr>
              <w:t>-und 4-Bett-Appartement können Sie für den Zeitraum von ... bis ... Januar 2010 vorschlagen?</w:t>
            </w:r>
            <w:r w:rsidRPr="00FA46CA">
              <w:rPr>
                <w:rFonts w:ascii="Times New Roman" w:hAnsi="Times New Roman"/>
                <w:color w:val="282828"/>
                <w:sz w:val="24"/>
                <w:szCs w:val="24"/>
                <w:lang w:val="en-US"/>
              </w:rPr>
              <w:br/>
            </w:r>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 xml:space="preserve">Ich suche eine Unterkunft für </w:t>
            </w:r>
            <w:proofErr w:type="gramStart"/>
            <w:r w:rsidRPr="00FA46CA">
              <w:rPr>
                <w:rFonts w:ascii="Times New Roman" w:hAnsi="Times New Roman"/>
                <w:color w:val="282828"/>
                <w:sz w:val="24"/>
                <w:szCs w:val="24"/>
                <w:shd w:val="clear" w:color="auto" w:fill="FFFFFF"/>
                <w:lang w:val="en-US"/>
              </w:rPr>
              <w:t>diese Familien :</w:t>
            </w:r>
            <w:proofErr w:type="gramEnd"/>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die erste Familie (3 Menschen): 2 Erwachsene, 1 Kind (11 Jahre alt)</w:t>
            </w:r>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die zweite Familie (2 Menschen): : 2 Erwachsene</w:t>
            </w:r>
            <w:r w:rsidRPr="00FA46CA">
              <w:rPr>
                <w:rFonts w:ascii="Times New Roman" w:hAnsi="Times New Roman"/>
                <w:color w:val="282828"/>
                <w:sz w:val="24"/>
                <w:szCs w:val="24"/>
                <w:lang w:val="en-US"/>
              </w:rPr>
              <w:br/>
            </w:r>
            <w:r w:rsidRPr="00FA46CA">
              <w:rPr>
                <w:rFonts w:ascii="Times New Roman" w:hAnsi="Times New Roman"/>
                <w:color w:val="282828"/>
                <w:sz w:val="24"/>
                <w:szCs w:val="24"/>
                <w:lang w:val="en-US"/>
              </w:rPr>
              <w:br/>
            </w:r>
            <w:r w:rsidRPr="00FA46CA">
              <w:rPr>
                <w:rFonts w:ascii="Times New Roman" w:hAnsi="Times New Roman"/>
                <w:color w:val="282828"/>
                <w:sz w:val="24"/>
                <w:szCs w:val="24"/>
                <w:shd w:val="clear" w:color="auto" w:fill="FFFFFF"/>
                <w:lang w:val="en-US"/>
              </w:rPr>
              <w:t>Senden Sie bitte (E-Mail (Fax)): Bestätigung der Reservierung, die Bedingungen und Einzelheiten der Zahlung.</w:t>
            </w:r>
            <w:r w:rsidRPr="00FA46CA">
              <w:rPr>
                <w:rFonts w:ascii="Times New Roman" w:hAnsi="Times New Roman"/>
                <w:color w:val="282828"/>
                <w:sz w:val="24"/>
                <w:szCs w:val="24"/>
                <w:lang w:val="en-US"/>
              </w:rPr>
              <w:br/>
            </w:r>
            <w:r w:rsidRPr="00FA46CA">
              <w:rPr>
                <w:rFonts w:ascii="Times New Roman" w:hAnsi="Times New Roman"/>
                <w:color w:val="282828"/>
                <w:sz w:val="24"/>
                <w:szCs w:val="24"/>
                <w:lang w:val="en-US"/>
              </w:rPr>
              <w:lastRenderedPageBreak/>
              <w:br/>
            </w:r>
            <w:r w:rsidRPr="00FA46CA">
              <w:rPr>
                <w:rFonts w:ascii="Times New Roman" w:hAnsi="Times New Roman"/>
                <w:color w:val="282828"/>
                <w:sz w:val="24"/>
                <w:szCs w:val="24"/>
                <w:shd w:val="clear" w:color="auto" w:fill="FFFFFF"/>
              </w:rPr>
              <w:t>Mit freundlichen Grüßen,.....................</w:t>
            </w:r>
          </w:p>
          <w:p w:rsidR="003A5B58" w:rsidRPr="00FA46CA" w:rsidRDefault="003A5B58" w:rsidP="00E01437">
            <w:pPr>
              <w:spacing w:after="0" w:line="240" w:lineRule="auto"/>
              <w:contextualSpacing/>
              <w:rPr>
                <w:rFonts w:ascii="Times New Roman" w:hAnsi="Times New Roman"/>
                <w:color w:val="282828"/>
                <w:sz w:val="24"/>
                <w:szCs w:val="24"/>
                <w:shd w:val="clear" w:color="auto" w:fill="FFFFFF"/>
              </w:rPr>
            </w:pPr>
          </w:p>
          <w:p w:rsidR="003A5B58" w:rsidRPr="00FA46CA" w:rsidRDefault="003A5B58" w:rsidP="00E01437">
            <w:pPr>
              <w:spacing w:after="0" w:line="240" w:lineRule="auto"/>
              <w:contextualSpacing/>
              <w:rPr>
                <w:rFonts w:ascii="Times New Roman" w:hAnsi="Times New Roman"/>
                <w:color w:val="282828"/>
                <w:sz w:val="24"/>
                <w:szCs w:val="24"/>
                <w:shd w:val="clear" w:color="auto" w:fill="FFFFFF"/>
              </w:rPr>
            </w:pPr>
            <w:r w:rsidRPr="00FA46CA">
              <w:rPr>
                <w:rFonts w:ascii="Times New Roman" w:hAnsi="Times New Roman"/>
                <w:color w:val="282828"/>
                <w:sz w:val="24"/>
                <w:szCs w:val="24"/>
                <w:shd w:val="clear" w:color="auto" w:fill="FFFFFF"/>
              </w:rPr>
              <w:t>Задание 3. Напишите   письмо подтверждение бронирования.</w:t>
            </w:r>
          </w:p>
          <w:p w:rsidR="003A5B58" w:rsidRPr="00FA46CA" w:rsidRDefault="003A5B58" w:rsidP="00E01437">
            <w:pPr>
              <w:spacing w:after="0" w:line="240" w:lineRule="auto"/>
              <w:contextualSpacing/>
              <w:rPr>
                <w:rFonts w:ascii="Times New Roman" w:hAnsi="Times New Roman"/>
                <w:sz w:val="24"/>
                <w:szCs w:val="24"/>
              </w:rPr>
            </w:pPr>
          </w:p>
          <w:p w:rsidR="00721F9C" w:rsidRPr="00FA46CA" w:rsidRDefault="00721F9C" w:rsidP="00721F9C">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письменная</w:t>
            </w:r>
            <w:r w:rsidR="00830FD0" w:rsidRPr="00FA46CA">
              <w:rPr>
                <w:rFonts w:ascii="Times New Roman" w:hAnsi="Times New Roman"/>
                <w:color w:val="000000"/>
                <w:sz w:val="24"/>
                <w:szCs w:val="24"/>
                <w:shd w:val="clear" w:color="auto" w:fill="FFFFFF"/>
              </w:rPr>
              <w:t xml:space="preserve">, устная </w:t>
            </w:r>
            <w:r w:rsidRPr="00FA46CA">
              <w:rPr>
                <w:rFonts w:ascii="Times New Roman" w:hAnsi="Times New Roman"/>
                <w:color w:val="000000"/>
                <w:sz w:val="24"/>
                <w:szCs w:val="24"/>
                <w:shd w:val="clear" w:color="auto" w:fill="FFFFFF"/>
              </w:rPr>
              <w:t xml:space="preserve"> работа</w:t>
            </w:r>
          </w:p>
          <w:p w:rsidR="00721F9C" w:rsidRPr="00FA46CA" w:rsidRDefault="00721F9C" w:rsidP="00536100">
            <w:pPr>
              <w:rPr>
                <w:rFonts w:ascii="Times New Roman" w:hAnsi="Times New Roman"/>
                <w:sz w:val="24"/>
                <w:szCs w:val="24"/>
              </w:rPr>
            </w:pPr>
          </w:p>
          <w:p w:rsidR="003A5B58" w:rsidRPr="00FA46CA" w:rsidRDefault="003A5B58" w:rsidP="00536100">
            <w:pPr>
              <w:rPr>
                <w:rFonts w:ascii="Times New Roman" w:hAnsi="Times New Roman"/>
                <w:sz w:val="24"/>
                <w:szCs w:val="24"/>
              </w:rPr>
            </w:pPr>
          </w:p>
          <w:p w:rsidR="003A5B58" w:rsidRPr="00FA46CA" w:rsidRDefault="003A5B58" w:rsidP="00536100">
            <w:pPr>
              <w:rPr>
                <w:rFonts w:ascii="Times New Roman" w:hAnsi="Times New Roman"/>
                <w:sz w:val="24"/>
                <w:szCs w:val="24"/>
              </w:rPr>
            </w:pPr>
          </w:p>
          <w:p w:rsidR="00536100" w:rsidRPr="00FA46CA" w:rsidRDefault="00325CA8" w:rsidP="00536100">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3A5B58" w:rsidRPr="00FA46CA">
              <w:rPr>
                <w:rFonts w:ascii="Times New Roman" w:hAnsi="Times New Roman"/>
                <w:b/>
                <w:color w:val="000000"/>
                <w:sz w:val="24"/>
                <w:szCs w:val="24"/>
                <w:shd w:val="clear" w:color="auto" w:fill="FFFFFF"/>
              </w:rPr>
              <w:t>35,36</w:t>
            </w:r>
          </w:p>
          <w:p w:rsidR="003A5B58" w:rsidRPr="00FA46CA" w:rsidRDefault="003A5B58" w:rsidP="00536100">
            <w:pPr>
              <w:spacing w:after="0" w:line="240" w:lineRule="auto"/>
              <w:jc w:val="center"/>
              <w:rPr>
                <w:rFonts w:ascii="Times New Roman" w:hAnsi="Times New Roman"/>
                <w:b/>
                <w:color w:val="000000"/>
                <w:sz w:val="24"/>
                <w:szCs w:val="24"/>
                <w:shd w:val="clear" w:color="auto" w:fill="FFFFFF"/>
              </w:rPr>
            </w:pPr>
          </w:p>
          <w:p w:rsidR="00721F9C" w:rsidRPr="00FA46CA" w:rsidRDefault="00721F9C" w:rsidP="00325C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3A5B58" w:rsidRPr="00FA46CA">
              <w:rPr>
                <w:rFonts w:ascii="Times New Roman" w:hAnsi="Times New Roman"/>
                <w:sz w:val="24"/>
                <w:szCs w:val="24"/>
              </w:rPr>
              <w:t>Знакомство с деловыми электронными письмами. Усвоение лексики и стандартных речевых клише по теме. Написание электронного письма - подтверждения бронирования по электронной почте</w:t>
            </w:r>
          </w:p>
          <w:p w:rsidR="00325CA8" w:rsidRPr="00FA46CA" w:rsidRDefault="00E5414E" w:rsidP="00325CA8">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325CA8" w:rsidRPr="00FA46CA">
              <w:rPr>
                <w:rFonts w:ascii="Times New Roman" w:eastAsia="Times New Roman" w:hAnsi="Times New Roman"/>
                <w:kern w:val="0"/>
                <w:sz w:val="24"/>
                <w:szCs w:val="24"/>
                <w:lang w:eastAsia="ru-RU"/>
              </w:rPr>
              <w:t xml:space="preserve">тренировка употребления в речи </w:t>
            </w:r>
            <w:r w:rsidR="00325CA8" w:rsidRPr="00FA46CA">
              <w:rPr>
                <w:rFonts w:ascii="Times New Roman" w:hAnsi="Times New Roman"/>
                <w:bCs/>
                <w:sz w:val="24"/>
                <w:szCs w:val="24"/>
              </w:rPr>
              <w:t>лексических единиц.</w:t>
            </w:r>
          </w:p>
          <w:p w:rsidR="00325CA8" w:rsidRPr="00FA46CA" w:rsidRDefault="00325CA8" w:rsidP="00325CA8">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325CA8" w:rsidRPr="00FA46CA"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325CA8" w:rsidRPr="00FA46CA"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3A5B58"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325CA8" w:rsidRPr="00FA46CA" w:rsidRDefault="00325CA8" w:rsidP="00325CA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E5414E" w:rsidRPr="00FA46CA" w:rsidRDefault="00E5414E"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A5B58" w:rsidRPr="00FA46CA" w:rsidRDefault="003A5B58"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A5B58" w:rsidRPr="00FA46CA" w:rsidRDefault="003A5B58"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536100" w:rsidRPr="00FA46CA" w:rsidRDefault="00536100" w:rsidP="0053610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A5B58" w:rsidRPr="00FA46CA" w:rsidRDefault="003A5B58" w:rsidP="0070661C">
            <w:pPr>
              <w:pStyle w:val="ae"/>
              <w:shd w:val="clear" w:color="auto" w:fill="FFFFFF"/>
              <w:spacing w:before="0" w:beforeAutospacing="0" w:after="0" w:afterAutospacing="0"/>
              <w:jc w:val="both"/>
              <w:rPr>
                <w:b/>
              </w:rPr>
            </w:pPr>
          </w:p>
          <w:p w:rsidR="003A5B58" w:rsidRPr="00FA46CA" w:rsidRDefault="003A5B58" w:rsidP="0070661C">
            <w:pPr>
              <w:pStyle w:val="ae"/>
              <w:shd w:val="clear" w:color="auto" w:fill="FFFFFF"/>
              <w:spacing w:before="0" w:beforeAutospacing="0" w:after="0" w:afterAutospacing="0"/>
              <w:jc w:val="both"/>
              <w:rPr>
                <w:b/>
              </w:rPr>
            </w:pPr>
          </w:p>
          <w:p w:rsidR="003A5B58" w:rsidRPr="00FA46CA" w:rsidRDefault="0070661C" w:rsidP="0070661C">
            <w:pPr>
              <w:pStyle w:val="ae"/>
              <w:shd w:val="clear" w:color="auto" w:fill="FFFFFF"/>
              <w:spacing w:before="0" w:beforeAutospacing="0" w:after="0" w:afterAutospacing="0"/>
              <w:jc w:val="both"/>
              <w:rPr>
                <w:rStyle w:val="af0"/>
              </w:rPr>
            </w:pPr>
            <w:r w:rsidRPr="00FA46CA">
              <w:rPr>
                <w:b/>
              </w:rPr>
              <w:t xml:space="preserve">Задание 1. </w:t>
            </w:r>
            <w:r w:rsidRPr="00FA46CA">
              <w:rPr>
                <w:rStyle w:val="af0"/>
                <w:lang w:val="en-US"/>
              </w:rPr>
              <w:t> </w:t>
            </w:r>
            <w:r w:rsidR="003A5B58" w:rsidRPr="00FA46CA">
              <w:rPr>
                <w:rStyle w:val="af0"/>
              </w:rPr>
              <w:t>Прочитайте, переведите письмо, законспектируйте основные речевые клише делового письма</w:t>
            </w:r>
          </w:p>
          <w:p w:rsidR="003A5B58" w:rsidRPr="00FA46CA" w:rsidRDefault="003A5B58" w:rsidP="0070661C">
            <w:pPr>
              <w:pStyle w:val="ae"/>
              <w:shd w:val="clear" w:color="auto" w:fill="FFFFFF"/>
              <w:spacing w:before="0" w:beforeAutospacing="0" w:after="0" w:afterAutospacing="0"/>
              <w:jc w:val="both"/>
              <w:rPr>
                <w:rStyle w:val="af0"/>
              </w:rPr>
            </w:pPr>
          </w:p>
          <w:p w:rsidR="003A5B58" w:rsidRPr="00FA46CA" w:rsidRDefault="003A5B58" w:rsidP="0070661C">
            <w:pPr>
              <w:pStyle w:val="ae"/>
              <w:shd w:val="clear" w:color="auto" w:fill="FFFFFF"/>
              <w:spacing w:before="0" w:beforeAutospacing="0" w:after="0" w:afterAutospacing="0"/>
              <w:jc w:val="both"/>
              <w:rPr>
                <w:rStyle w:val="af0"/>
              </w:rPr>
            </w:pPr>
            <w:r w:rsidRPr="00FA46CA">
              <w:rPr>
                <w:noProof/>
              </w:rPr>
              <w:lastRenderedPageBreak/>
              <w:drawing>
                <wp:inline distT="0" distB="0" distL="0" distR="0">
                  <wp:extent cx="5934075" cy="4613062"/>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l="29058" t="21676" r="25000" b="14740"/>
                          <a:stretch>
                            <a:fillRect/>
                          </a:stretch>
                        </pic:blipFill>
                        <pic:spPr bwMode="auto">
                          <a:xfrm>
                            <a:off x="0" y="0"/>
                            <a:ext cx="5934075" cy="4613062"/>
                          </a:xfrm>
                          <a:prstGeom prst="rect">
                            <a:avLst/>
                          </a:prstGeom>
                          <a:noFill/>
                          <a:ln w="9525">
                            <a:noFill/>
                            <a:miter lim="800000"/>
                            <a:headEnd/>
                            <a:tailEnd/>
                          </a:ln>
                        </pic:spPr>
                      </pic:pic>
                    </a:graphicData>
                  </a:graphic>
                </wp:inline>
              </w:drawing>
            </w:r>
          </w:p>
          <w:p w:rsidR="003A5B58" w:rsidRPr="00FA46CA" w:rsidRDefault="003A5B58" w:rsidP="0070661C">
            <w:pPr>
              <w:pStyle w:val="ae"/>
              <w:shd w:val="clear" w:color="auto" w:fill="FFFFFF"/>
              <w:spacing w:before="0" w:beforeAutospacing="0" w:after="0" w:afterAutospacing="0"/>
              <w:jc w:val="both"/>
              <w:rPr>
                <w:rStyle w:val="af0"/>
              </w:rPr>
            </w:pPr>
          </w:p>
          <w:p w:rsidR="003A5B58" w:rsidRPr="00FA46CA" w:rsidRDefault="003A5B58" w:rsidP="0070661C">
            <w:pPr>
              <w:pStyle w:val="ae"/>
              <w:shd w:val="clear" w:color="auto" w:fill="FFFFFF"/>
              <w:spacing w:before="0" w:beforeAutospacing="0" w:after="0" w:afterAutospacing="0"/>
              <w:jc w:val="both"/>
              <w:rPr>
                <w:rStyle w:val="af0"/>
              </w:rPr>
            </w:pPr>
            <w:r w:rsidRPr="00FA46CA">
              <w:rPr>
                <w:noProof/>
              </w:rPr>
              <w:drawing>
                <wp:inline distT="0" distB="0" distL="0" distR="0">
                  <wp:extent cx="5934075" cy="4555688"/>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l="31493" t="24566" r="27273" b="19075"/>
                          <a:stretch>
                            <a:fillRect/>
                          </a:stretch>
                        </pic:blipFill>
                        <pic:spPr bwMode="auto">
                          <a:xfrm>
                            <a:off x="0" y="0"/>
                            <a:ext cx="5934075" cy="4555688"/>
                          </a:xfrm>
                          <a:prstGeom prst="rect">
                            <a:avLst/>
                          </a:prstGeom>
                          <a:noFill/>
                          <a:ln w="9525">
                            <a:noFill/>
                            <a:miter lim="800000"/>
                            <a:headEnd/>
                            <a:tailEnd/>
                          </a:ln>
                        </pic:spPr>
                      </pic:pic>
                    </a:graphicData>
                  </a:graphic>
                </wp:inline>
              </w:drawing>
            </w:r>
          </w:p>
          <w:p w:rsidR="003A5B58" w:rsidRPr="00FA46CA" w:rsidRDefault="003A5B58" w:rsidP="0070661C">
            <w:pPr>
              <w:pStyle w:val="ae"/>
              <w:shd w:val="clear" w:color="auto" w:fill="FFFFFF"/>
              <w:spacing w:before="0" w:beforeAutospacing="0" w:after="0" w:afterAutospacing="0"/>
              <w:jc w:val="both"/>
              <w:rPr>
                <w:b/>
                <w:bCs/>
                <w:color w:val="181818"/>
              </w:rPr>
            </w:pPr>
          </w:p>
          <w:p w:rsidR="003A5B58" w:rsidRPr="00FA46CA" w:rsidRDefault="003A5B58" w:rsidP="0070661C">
            <w:pPr>
              <w:pStyle w:val="ae"/>
              <w:shd w:val="clear" w:color="auto" w:fill="FFFFFF"/>
              <w:spacing w:before="0" w:beforeAutospacing="0" w:after="0" w:afterAutospacing="0"/>
              <w:jc w:val="both"/>
              <w:rPr>
                <w:b/>
                <w:bCs/>
                <w:color w:val="181818"/>
              </w:rPr>
            </w:pPr>
          </w:p>
          <w:p w:rsidR="003A5B58" w:rsidRPr="00FA46CA" w:rsidRDefault="003A5B58" w:rsidP="0070661C">
            <w:pPr>
              <w:pStyle w:val="ae"/>
              <w:shd w:val="clear" w:color="auto" w:fill="FFFFFF"/>
              <w:spacing w:before="0" w:beforeAutospacing="0" w:after="0" w:afterAutospacing="0"/>
              <w:jc w:val="both"/>
              <w:rPr>
                <w:b/>
                <w:bCs/>
                <w:color w:val="181818"/>
              </w:rPr>
            </w:pPr>
            <w:r w:rsidRPr="00FA46CA">
              <w:rPr>
                <w:b/>
                <w:bCs/>
                <w:color w:val="181818"/>
              </w:rPr>
              <w:lastRenderedPageBreak/>
              <w:t>Задание 2. Прочитайте, переведите ответное письмо.</w:t>
            </w:r>
          </w:p>
          <w:p w:rsidR="003A5B58" w:rsidRPr="00FA46CA" w:rsidRDefault="003A5B58" w:rsidP="0070661C">
            <w:pPr>
              <w:pStyle w:val="ae"/>
              <w:shd w:val="clear" w:color="auto" w:fill="FFFFFF"/>
              <w:spacing w:before="0" w:beforeAutospacing="0" w:after="0" w:afterAutospacing="0"/>
              <w:jc w:val="both"/>
              <w:rPr>
                <w:b/>
                <w:bCs/>
                <w:color w:val="181818"/>
              </w:rPr>
            </w:pPr>
          </w:p>
          <w:p w:rsidR="003A5B58" w:rsidRPr="00FA46CA" w:rsidRDefault="003A5B58" w:rsidP="0070661C">
            <w:pPr>
              <w:pStyle w:val="ae"/>
              <w:shd w:val="clear" w:color="auto" w:fill="FFFFFF"/>
              <w:spacing w:before="0" w:beforeAutospacing="0" w:after="0" w:afterAutospacing="0"/>
              <w:jc w:val="both"/>
              <w:rPr>
                <w:b/>
                <w:bCs/>
                <w:color w:val="181818"/>
              </w:rPr>
            </w:pPr>
            <w:r w:rsidRPr="00FA46CA">
              <w:rPr>
                <w:b/>
                <w:bCs/>
                <w:noProof/>
                <w:color w:val="181818"/>
              </w:rPr>
              <w:drawing>
                <wp:inline distT="0" distB="0" distL="0" distR="0">
                  <wp:extent cx="5473815" cy="22860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l="30033" t="24277" r="27597" b="44220"/>
                          <a:stretch>
                            <a:fillRect/>
                          </a:stretch>
                        </pic:blipFill>
                        <pic:spPr bwMode="auto">
                          <a:xfrm>
                            <a:off x="0" y="0"/>
                            <a:ext cx="5480410" cy="2288754"/>
                          </a:xfrm>
                          <a:prstGeom prst="rect">
                            <a:avLst/>
                          </a:prstGeom>
                          <a:noFill/>
                          <a:ln w="9525">
                            <a:noFill/>
                            <a:miter lim="800000"/>
                            <a:headEnd/>
                            <a:tailEnd/>
                          </a:ln>
                        </pic:spPr>
                      </pic:pic>
                    </a:graphicData>
                  </a:graphic>
                </wp:inline>
              </w:drawing>
            </w:r>
            <w:r w:rsidRPr="00FA46CA">
              <w:rPr>
                <w:b/>
                <w:bCs/>
                <w:color w:val="181818"/>
                <w:lang w:val="en-US"/>
              </w:rPr>
              <w:t xml:space="preserve"> </w:t>
            </w:r>
          </w:p>
          <w:p w:rsidR="003A5B58" w:rsidRPr="00FA46CA" w:rsidRDefault="003A5B58" w:rsidP="0070661C">
            <w:pPr>
              <w:pStyle w:val="ae"/>
              <w:shd w:val="clear" w:color="auto" w:fill="FFFFFF"/>
              <w:spacing w:before="0" w:beforeAutospacing="0" w:after="0" w:afterAutospacing="0"/>
              <w:jc w:val="both"/>
              <w:rPr>
                <w:b/>
                <w:bCs/>
                <w:color w:val="181818"/>
              </w:rPr>
            </w:pPr>
            <w:r w:rsidRPr="00FA46CA">
              <w:rPr>
                <w:b/>
                <w:bCs/>
                <w:noProof/>
                <w:color w:val="181818"/>
              </w:rPr>
              <w:drawing>
                <wp:inline distT="0" distB="0" distL="0" distR="0">
                  <wp:extent cx="5476875" cy="6484413"/>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l="34091" t="20809" r="31494" b="6647"/>
                          <a:stretch>
                            <a:fillRect/>
                          </a:stretch>
                        </pic:blipFill>
                        <pic:spPr bwMode="auto">
                          <a:xfrm>
                            <a:off x="0" y="0"/>
                            <a:ext cx="5476875" cy="6484413"/>
                          </a:xfrm>
                          <a:prstGeom prst="rect">
                            <a:avLst/>
                          </a:prstGeom>
                          <a:noFill/>
                          <a:ln w="9525">
                            <a:noFill/>
                            <a:miter lim="800000"/>
                            <a:headEnd/>
                            <a:tailEnd/>
                          </a:ln>
                        </pic:spPr>
                      </pic:pic>
                    </a:graphicData>
                  </a:graphic>
                </wp:inline>
              </w:drawing>
            </w:r>
          </w:p>
          <w:p w:rsidR="003A5B58" w:rsidRPr="00FA46CA" w:rsidRDefault="003A5B58" w:rsidP="0070661C">
            <w:pPr>
              <w:spacing w:after="0" w:line="240" w:lineRule="auto"/>
              <w:jc w:val="center"/>
              <w:rPr>
                <w:rFonts w:ascii="Times New Roman" w:hAnsi="Times New Roman"/>
                <w:b/>
                <w:color w:val="000000"/>
                <w:sz w:val="24"/>
                <w:szCs w:val="24"/>
                <w:shd w:val="clear" w:color="auto" w:fill="FFFFFF"/>
              </w:rPr>
            </w:pPr>
          </w:p>
          <w:p w:rsidR="003A5B58" w:rsidRPr="00FA46CA" w:rsidRDefault="003A5B58" w:rsidP="0070661C">
            <w:pPr>
              <w:spacing w:after="0" w:line="240" w:lineRule="auto"/>
              <w:jc w:val="center"/>
              <w:rPr>
                <w:rFonts w:ascii="Times New Roman" w:hAnsi="Times New Roman"/>
                <w:b/>
                <w:color w:val="000000"/>
                <w:sz w:val="24"/>
                <w:szCs w:val="24"/>
                <w:shd w:val="clear" w:color="auto" w:fill="FFFFFF"/>
              </w:rPr>
            </w:pPr>
          </w:p>
          <w:p w:rsidR="003A5B58" w:rsidRPr="00FA46CA" w:rsidRDefault="003A5B58" w:rsidP="0070661C">
            <w:pPr>
              <w:spacing w:after="0" w:line="240" w:lineRule="auto"/>
              <w:jc w:val="center"/>
              <w:rPr>
                <w:rFonts w:ascii="Times New Roman" w:hAnsi="Times New Roman"/>
                <w:b/>
                <w:color w:val="000000"/>
                <w:sz w:val="24"/>
                <w:szCs w:val="24"/>
                <w:shd w:val="clear" w:color="auto" w:fill="FFFFFF"/>
              </w:rPr>
            </w:pPr>
          </w:p>
          <w:p w:rsidR="0070661C" w:rsidRPr="00FA46CA" w:rsidRDefault="0070661C" w:rsidP="0070661C">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lastRenderedPageBreak/>
              <w:t xml:space="preserve">Практическое занятие № </w:t>
            </w:r>
            <w:r w:rsidR="003A5B58" w:rsidRPr="00FA46CA">
              <w:rPr>
                <w:rFonts w:ascii="Times New Roman" w:hAnsi="Times New Roman"/>
                <w:b/>
                <w:color w:val="000000"/>
                <w:sz w:val="24"/>
                <w:szCs w:val="24"/>
                <w:shd w:val="clear" w:color="auto" w:fill="FFFFFF"/>
              </w:rPr>
              <w:t>37,38</w:t>
            </w:r>
          </w:p>
          <w:p w:rsidR="0070661C" w:rsidRPr="00FA46CA" w:rsidRDefault="0070661C"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3A5B58" w:rsidRPr="00FA46CA">
              <w:rPr>
                <w:rFonts w:ascii="Times New Roman" w:hAnsi="Times New Roman"/>
                <w:sz w:val="24"/>
                <w:szCs w:val="24"/>
              </w:rPr>
              <w:t>Усвоение лексики: названия времён года, месяцев, дней недели. Спряжение в повествовательном и вопросительном предложении глаголов с отделяемыми приставками. Спряжение модальных глаголов «können» и «müssen» в предложениях, их роль в немецком языке</w:t>
            </w:r>
          </w:p>
          <w:p w:rsidR="0070661C" w:rsidRPr="00FA46CA"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kern w:val="0"/>
                <w:sz w:val="24"/>
                <w:szCs w:val="24"/>
                <w:lang w:eastAsia="ru-RU"/>
              </w:rPr>
              <w:t xml:space="preserve">тренировка употребления в речи </w:t>
            </w:r>
            <w:r w:rsidRPr="00FA46CA">
              <w:rPr>
                <w:rFonts w:ascii="Times New Roman" w:hAnsi="Times New Roman"/>
                <w:bCs/>
                <w:sz w:val="24"/>
                <w:szCs w:val="24"/>
              </w:rPr>
              <w:t>лексических единиц.</w:t>
            </w:r>
          </w:p>
          <w:p w:rsidR="0070661C" w:rsidRPr="00FA46CA"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3A5B58"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70661C" w:rsidRPr="00FA46CA" w:rsidRDefault="0070661C" w:rsidP="0070661C">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A5B58" w:rsidRPr="00FA46CA" w:rsidRDefault="0070661C" w:rsidP="003A5B58">
            <w:pPr>
              <w:pStyle w:val="ae"/>
              <w:shd w:val="clear" w:color="auto" w:fill="FFFFFF"/>
              <w:spacing w:before="0" w:beforeAutospacing="0" w:after="150" w:afterAutospacing="0"/>
              <w:rPr>
                <w:color w:val="000000"/>
              </w:rPr>
            </w:pPr>
            <w:r w:rsidRPr="00FA46CA">
              <w:rPr>
                <w:b/>
                <w:color w:val="000000"/>
              </w:rPr>
              <w:t>Задание 1.</w:t>
            </w:r>
            <w:r w:rsidR="003A5B58" w:rsidRPr="00FA46CA">
              <w:rPr>
                <w:b/>
                <w:bCs/>
                <w:color w:val="000000"/>
              </w:rPr>
              <w:t> Прочитайте стихотворение «Die Woche», выпишите дни недели на немецком языке:</w:t>
            </w:r>
          </w:p>
          <w:p w:rsidR="003A5B58" w:rsidRPr="00FA46CA" w:rsidRDefault="003A5B58" w:rsidP="003A5B58">
            <w:pPr>
              <w:pStyle w:val="ae"/>
              <w:shd w:val="clear" w:color="auto" w:fill="FFFFFF"/>
              <w:spacing w:before="0" w:beforeAutospacing="0" w:after="150" w:afterAutospacing="0"/>
              <w:rPr>
                <w:color w:val="000000"/>
                <w:lang w:val="en-US"/>
              </w:rPr>
            </w:pPr>
            <w:r w:rsidRPr="00FA46CA">
              <w:rPr>
                <w:color w:val="000000"/>
                <w:lang w:val="en-US"/>
              </w:rPr>
              <w:t>Jede Woche bringt uns wieder Donnerstag und Freitag — nun</w:t>
            </w:r>
          </w:p>
          <w:p w:rsidR="003A5B58" w:rsidRPr="00FA46CA" w:rsidRDefault="003A5B58" w:rsidP="003A5B58">
            <w:pPr>
              <w:pStyle w:val="ae"/>
              <w:shd w:val="clear" w:color="auto" w:fill="FFFFFF"/>
              <w:spacing w:before="0" w:beforeAutospacing="0" w:after="150" w:afterAutospacing="0"/>
              <w:rPr>
                <w:color w:val="000000"/>
                <w:lang w:val="en-US"/>
              </w:rPr>
            </w:pPr>
            <w:r w:rsidRPr="00FA46CA">
              <w:rPr>
                <w:color w:val="000000"/>
                <w:lang w:val="en-US"/>
              </w:rPr>
              <w:t xml:space="preserve">Arbeit, Freizeit, Bücher, Lieder. </w:t>
            </w:r>
            <w:proofErr w:type="gramStart"/>
            <w:r w:rsidRPr="00FA46CA">
              <w:rPr>
                <w:color w:val="000000"/>
                <w:lang w:val="en-US"/>
              </w:rPr>
              <w:t>haben</w:t>
            </w:r>
            <w:proofErr w:type="gramEnd"/>
            <w:r w:rsidRPr="00FA46CA">
              <w:rPr>
                <w:color w:val="000000"/>
                <w:lang w:val="en-US"/>
              </w:rPr>
              <w:t xml:space="preserve"> wir noch viel zu tun.</w:t>
            </w:r>
          </w:p>
          <w:p w:rsidR="003A5B58" w:rsidRPr="00FA46CA" w:rsidRDefault="003A5B58" w:rsidP="003A5B58">
            <w:pPr>
              <w:pStyle w:val="ae"/>
              <w:shd w:val="clear" w:color="auto" w:fill="FFFFFF"/>
              <w:spacing w:before="0" w:beforeAutospacing="0" w:after="150" w:afterAutospacing="0"/>
              <w:rPr>
                <w:color w:val="000000"/>
                <w:lang w:val="en-US"/>
              </w:rPr>
            </w:pPr>
            <w:r w:rsidRPr="00FA46CA">
              <w:rPr>
                <w:color w:val="000000"/>
                <w:lang w:val="en-US"/>
              </w:rPr>
              <w:t>Montag, Dienstag, Mittwoch - seht, Sonnabend und Sonntag — dann</w:t>
            </w:r>
          </w:p>
          <w:p w:rsidR="003A5B58" w:rsidRPr="00FA46CA" w:rsidRDefault="003A5B58" w:rsidP="003A5B58">
            <w:pPr>
              <w:pStyle w:val="ae"/>
              <w:shd w:val="clear" w:color="auto" w:fill="FFFFFF"/>
              <w:spacing w:before="0" w:beforeAutospacing="0" w:after="150" w:afterAutospacing="0"/>
              <w:rPr>
                <w:color w:val="000000"/>
                <w:lang w:val="en-US"/>
              </w:rPr>
            </w:pPr>
            <w:proofErr w:type="gramStart"/>
            <w:r w:rsidRPr="00FA46CA">
              <w:rPr>
                <w:color w:val="000000"/>
                <w:lang w:val="en-US"/>
              </w:rPr>
              <w:t>wie</w:t>
            </w:r>
            <w:proofErr w:type="gramEnd"/>
            <w:r w:rsidRPr="00FA46CA">
              <w:rPr>
                <w:color w:val="000000"/>
                <w:lang w:val="en-US"/>
              </w:rPr>
              <w:t xml:space="preserve"> die Woche schnell vergeht. </w:t>
            </w:r>
            <w:proofErr w:type="gramStart"/>
            <w:r w:rsidRPr="00FA46CA">
              <w:rPr>
                <w:color w:val="000000"/>
                <w:lang w:val="en-US"/>
              </w:rPr>
              <w:t>machst</w:t>
            </w:r>
            <w:proofErr w:type="gramEnd"/>
            <w:r w:rsidRPr="00FA46CA">
              <w:rPr>
                <w:color w:val="000000"/>
                <w:lang w:val="en-US"/>
              </w:rPr>
              <w:t xml:space="preserve"> du einen neuen Plan.</w:t>
            </w:r>
          </w:p>
          <w:p w:rsidR="003A5B58" w:rsidRPr="00FA46CA" w:rsidRDefault="003A5B58" w:rsidP="003A5B58">
            <w:pPr>
              <w:pStyle w:val="ae"/>
              <w:shd w:val="clear" w:color="auto" w:fill="FFFFFF"/>
              <w:spacing w:before="0" w:beforeAutospacing="0" w:after="150" w:afterAutospacing="0"/>
              <w:rPr>
                <w:color w:val="000000"/>
                <w:lang w:val="en-US"/>
              </w:rPr>
            </w:pPr>
          </w:p>
          <w:p w:rsidR="003A5B58" w:rsidRPr="00FA46CA" w:rsidRDefault="003A5B58" w:rsidP="003A5B58">
            <w:pPr>
              <w:pStyle w:val="ae"/>
              <w:shd w:val="clear" w:color="auto" w:fill="FFFFFF"/>
              <w:spacing w:before="0" w:beforeAutospacing="0" w:after="150" w:afterAutospacing="0"/>
              <w:rPr>
                <w:color w:val="000000"/>
              </w:rPr>
            </w:pPr>
            <w:r w:rsidRPr="00FA46CA">
              <w:rPr>
                <w:color w:val="000000"/>
              </w:rPr>
              <w:t>Обратите внимание, что слово “</w:t>
            </w:r>
            <w:r w:rsidRPr="00FA46CA">
              <w:rPr>
                <w:b/>
                <w:bCs/>
                <w:color w:val="000000"/>
              </w:rPr>
              <w:t>суббота</w:t>
            </w:r>
            <w:r w:rsidRPr="00FA46CA">
              <w:rPr>
                <w:color w:val="000000"/>
              </w:rPr>
              <w:t>” имеет два варианта перевода: </w:t>
            </w:r>
            <w:r w:rsidRPr="00FA46CA">
              <w:rPr>
                <w:b/>
                <w:bCs/>
                <w:color w:val="000000"/>
              </w:rPr>
              <w:t>der Samstag </w:t>
            </w:r>
            <w:r w:rsidRPr="00FA46CA">
              <w:rPr>
                <w:color w:val="000000"/>
              </w:rPr>
              <w:t>и</w:t>
            </w:r>
            <w:r w:rsidRPr="00FA46CA">
              <w:rPr>
                <w:b/>
                <w:bCs/>
                <w:color w:val="000000"/>
              </w:rPr>
              <w:t> der Sonnabend</w:t>
            </w:r>
            <w:r w:rsidRPr="00FA46CA">
              <w:rPr>
                <w:color w:val="000000"/>
              </w:rPr>
              <w:t>. Первый вариант раньше чаще использовался на юге, а второй на севере страны. Но последнее время слово Samstag считается официальным и поэтому используется в речи чаще.</w:t>
            </w:r>
          </w:p>
          <w:p w:rsidR="003A5B58" w:rsidRPr="00FA46CA" w:rsidRDefault="003A5B58" w:rsidP="003A5B58">
            <w:pPr>
              <w:pStyle w:val="ae"/>
              <w:shd w:val="clear" w:color="auto" w:fill="FFFFFF"/>
              <w:spacing w:before="0" w:beforeAutospacing="0" w:after="150" w:afterAutospacing="0"/>
              <w:rPr>
                <w:color w:val="000000"/>
              </w:rPr>
            </w:pPr>
            <w:r w:rsidRPr="00FA46CA">
              <w:rPr>
                <w:color w:val="000000"/>
              </w:rPr>
              <w:t>Само слово “</w:t>
            </w:r>
            <w:r w:rsidRPr="00FA46CA">
              <w:rPr>
                <w:b/>
                <w:bCs/>
                <w:color w:val="000000"/>
              </w:rPr>
              <w:t>день недели</w:t>
            </w:r>
            <w:r w:rsidRPr="00FA46CA">
              <w:rPr>
                <w:color w:val="000000"/>
              </w:rPr>
              <w:t>” - </w:t>
            </w:r>
            <w:r w:rsidRPr="00FA46CA">
              <w:rPr>
                <w:b/>
                <w:bCs/>
                <w:color w:val="000000"/>
              </w:rPr>
              <w:t>der Wochentag</w:t>
            </w:r>
            <w:r w:rsidRPr="00FA46CA">
              <w:rPr>
                <w:color w:val="000000"/>
              </w:rPr>
              <w:t> было образовано из слияния немецких слов “</w:t>
            </w:r>
            <w:r w:rsidRPr="00FA46CA">
              <w:rPr>
                <w:b/>
                <w:bCs/>
                <w:color w:val="000000"/>
              </w:rPr>
              <w:t>die Woche</w:t>
            </w:r>
            <w:r w:rsidRPr="00FA46CA">
              <w:rPr>
                <w:color w:val="000000"/>
              </w:rPr>
              <w:t>” - неделя” - и “</w:t>
            </w:r>
            <w:r w:rsidRPr="00FA46CA">
              <w:rPr>
                <w:b/>
                <w:bCs/>
                <w:color w:val="000000"/>
              </w:rPr>
              <w:t>der Tag</w:t>
            </w:r>
            <w:r w:rsidRPr="00FA46CA">
              <w:rPr>
                <w:color w:val="000000"/>
              </w:rPr>
              <w:t>” - день.</w:t>
            </w:r>
          </w:p>
          <w:p w:rsidR="003A5B58" w:rsidRPr="00FA46CA" w:rsidRDefault="003A5B58" w:rsidP="003A5B58">
            <w:pPr>
              <w:pStyle w:val="ae"/>
              <w:shd w:val="clear" w:color="auto" w:fill="FFFFFF"/>
              <w:spacing w:before="0" w:beforeAutospacing="0" w:after="150" w:afterAutospacing="0"/>
              <w:rPr>
                <w:color w:val="000000"/>
              </w:rPr>
            </w:pPr>
          </w:p>
          <w:p w:rsidR="003A5B58" w:rsidRPr="00FA46CA" w:rsidRDefault="003A5B58" w:rsidP="003A5B58">
            <w:pPr>
              <w:pStyle w:val="ae"/>
              <w:shd w:val="clear" w:color="auto" w:fill="FFFFFF"/>
              <w:spacing w:before="0" w:beforeAutospacing="0" w:after="150" w:afterAutospacing="0"/>
              <w:rPr>
                <w:color w:val="000000"/>
              </w:rPr>
            </w:pPr>
            <w:r w:rsidRPr="00FA46CA">
              <w:rPr>
                <w:b/>
              </w:rPr>
              <w:t>Задание</w:t>
            </w:r>
            <w:r w:rsidRPr="00FA46CA">
              <w:rPr>
                <w:b/>
                <w:bCs/>
                <w:color w:val="000000"/>
              </w:rPr>
              <w:t xml:space="preserve"> 2. Потренируйтесь в парах:</w:t>
            </w:r>
          </w:p>
          <w:p w:rsidR="003A5B58" w:rsidRPr="00FA46CA" w:rsidRDefault="003A5B58" w:rsidP="003A5B58">
            <w:pPr>
              <w:pStyle w:val="ae"/>
              <w:numPr>
                <w:ilvl w:val="0"/>
                <w:numId w:val="23"/>
              </w:numPr>
              <w:shd w:val="clear" w:color="auto" w:fill="FFFFFF"/>
              <w:spacing w:before="0" w:beforeAutospacing="0" w:after="150" w:afterAutospacing="0"/>
              <w:rPr>
                <w:color w:val="000000"/>
              </w:rPr>
            </w:pPr>
            <w:r w:rsidRPr="00FA46CA">
              <w:rPr>
                <w:color w:val="000000"/>
              </w:rPr>
              <w:t>Welcher Wochentag ist heute?</w:t>
            </w:r>
          </w:p>
          <w:p w:rsidR="003A5B58" w:rsidRPr="00FA46CA" w:rsidRDefault="003A5B58" w:rsidP="003A5B58">
            <w:pPr>
              <w:pStyle w:val="ae"/>
              <w:numPr>
                <w:ilvl w:val="0"/>
                <w:numId w:val="23"/>
              </w:numPr>
              <w:shd w:val="clear" w:color="auto" w:fill="FFFFFF"/>
              <w:spacing w:before="0" w:beforeAutospacing="0" w:after="150" w:afterAutospacing="0"/>
              <w:rPr>
                <w:color w:val="000000"/>
              </w:rPr>
            </w:pPr>
            <w:r w:rsidRPr="00FA46CA">
              <w:rPr>
                <w:color w:val="000000"/>
              </w:rPr>
              <w:t>Heute ist …</w:t>
            </w:r>
          </w:p>
          <w:p w:rsidR="0070661C" w:rsidRPr="00FA46CA" w:rsidRDefault="003A5B58" w:rsidP="003A5B58">
            <w:pPr>
              <w:shd w:val="clear" w:color="auto" w:fill="FFFFFF"/>
              <w:suppressAutoHyphens w:val="0"/>
              <w:spacing w:after="0" w:line="240" w:lineRule="auto"/>
              <w:ind w:left="708" w:hanging="708"/>
              <w:rPr>
                <w:rFonts w:ascii="Times New Roman" w:hAnsi="Times New Roman"/>
                <w:sz w:val="24"/>
                <w:szCs w:val="24"/>
              </w:rPr>
            </w:pPr>
            <w:r w:rsidRPr="00FA46CA">
              <w:rPr>
                <w:rFonts w:ascii="Times New Roman" w:hAnsi="Times New Roman"/>
                <w:b/>
                <w:sz w:val="24"/>
                <w:szCs w:val="24"/>
              </w:rPr>
              <w:t>Задание 3.</w:t>
            </w:r>
            <w:r w:rsidRPr="00FA46CA">
              <w:rPr>
                <w:rFonts w:ascii="Times New Roman" w:hAnsi="Times New Roman"/>
                <w:sz w:val="24"/>
                <w:szCs w:val="24"/>
              </w:rPr>
              <w:t xml:space="preserve"> Изучите спряжение модальных глаголов </w:t>
            </w:r>
            <w:r w:rsidRPr="00FA46CA">
              <w:rPr>
                <w:rFonts w:ascii="Times New Roman" w:eastAsia="Times New Roman" w:hAnsi="Times New Roman"/>
                <w:b/>
                <w:bCs/>
                <w:color w:val="000000"/>
                <w:kern w:val="0"/>
                <w:sz w:val="24"/>
                <w:szCs w:val="24"/>
                <w:lang w:eastAsia="ru-RU"/>
              </w:rPr>
              <w:t>können</w:t>
            </w:r>
            <w:r w:rsidRPr="00FA46CA">
              <w:rPr>
                <w:rFonts w:ascii="Times New Roman" w:eastAsia="Times New Roman" w:hAnsi="Times New Roman"/>
                <w:color w:val="000000"/>
                <w:kern w:val="0"/>
                <w:sz w:val="24"/>
                <w:szCs w:val="24"/>
                <w:lang w:eastAsia="ru-RU"/>
              </w:rPr>
              <w:t> ,</w:t>
            </w:r>
            <w:r w:rsidRPr="00FA46CA">
              <w:rPr>
                <w:rFonts w:ascii="Times New Roman" w:eastAsia="Times New Roman" w:hAnsi="Times New Roman"/>
                <w:b/>
                <w:bCs/>
                <w:color w:val="000000"/>
                <w:kern w:val="0"/>
                <w:sz w:val="24"/>
                <w:szCs w:val="24"/>
                <w:lang w:eastAsia="ru-RU"/>
              </w:rPr>
              <w:t xml:space="preserve"> müssen</w:t>
            </w:r>
          </w:p>
          <w:tbl>
            <w:tblPr>
              <w:tblW w:w="5000" w:type="pct"/>
              <w:tblLayout w:type="fixed"/>
              <w:tblCellMar>
                <w:top w:w="45" w:type="dxa"/>
                <w:left w:w="45" w:type="dxa"/>
                <w:bottom w:w="45" w:type="dxa"/>
                <w:right w:w="45" w:type="dxa"/>
              </w:tblCellMar>
              <w:tblLook w:val="04A0" w:firstRow="1" w:lastRow="0" w:firstColumn="1" w:lastColumn="0" w:noHBand="0" w:noVBand="1"/>
            </w:tblPr>
            <w:tblGrid>
              <w:gridCol w:w="2176"/>
              <w:gridCol w:w="4148"/>
              <w:gridCol w:w="2924"/>
            </w:tblGrid>
            <w:tr w:rsidR="003A5B58" w:rsidRPr="00FA46CA" w:rsidTr="003A5B58">
              <w:tc>
                <w:tcPr>
                  <w:tcW w:w="9839" w:type="dxa"/>
                  <w:gridSpan w:val="3"/>
                  <w:tcBorders>
                    <w:top w:val="nil"/>
                    <w:left w:val="nil"/>
                    <w:bottom w:val="nil"/>
                    <w:right w:val="nil"/>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können</w:t>
                  </w:r>
                  <w:r w:rsidRPr="00FA46CA">
                    <w:rPr>
                      <w:rFonts w:ascii="Times New Roman" w:eastAsia="Times New Roman" w:hAnsi="Times New Roman"/>
                      <w:color w:val="000000"/>
                      <w:kern w:val="0"/>
                      <w:sz w:val="24"/>
                      <w:szCs w:val="24"/>
                      <w:lang w:eastAsia="ru-RU"/>
                    </w:rPr>
                    <w:t> - </w:t>
                  </w:r>
                  <w:r w:rsidRPr="00FA46CA">
                    <w:rPr>
                      <w:rFonts w:ascii="Times New Roman" w:eastAsia="Times New Roman" w:hAnsi="Times New Roman"/>
                      <w:i/>
                      <w:iCs/>
                      <w:color w:val="000000"/>
                      <w:kern w:val="0"/>
                      <w:sz w:val="24"/>
                      <w:szCs w:val="24"/>
                      <w:lang w:eastAsia="ru-RU"/>
                    </w:rPr>
                    <w:t>мочь, уметь</w:t>
                  </w:r>
                </w:p>
              </w:tc>
            </w:tr>
            <w:tr w:rsidR="003A5B58" w:rsidRPr="00FA46CA" w:rsidTr="003A5B58">
              <w:tc>
                <w:tcPr>
                  <w:tcW w:w="2312"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w:t>
                  </w:r>
                </w:p>
              </w:tc>
              <w:tc>
                <w:tcPr>
                  <w:tcW w:w="4417" w:type="dxa"/>
                  <w:tcBorders>
                    <w:top w:val="outset" w:sz="2" w:space="0" w:color="auto"/>
                    <w:left w:val="single" w:sz="6" w:space="0" w:color="E5E5E5"/>
                    <w:bottom w:val="outset" w:sz="2" w:space="0" w:color="auto"/>
                    <w:right w:val="single" w:sz="6" w:space="0" w:color="E5E5E5"/>
                  </w:tcBorders>
                  <w:shd w:val="clear" w:color="auto" w:fill="F7F7F7"/>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b/>
                      <w:bCs/>
                      <w:color w:val="000000"/>
                      <w:kern w:val="0"/>
                      <w:sz w:val="24"/>
                      <w:szCs w:val="24"/>
                      <w:lang w:eastAsia="ru-RU"/>
                    </w:rPr>
                  </w:pPr>
                  <w:r w:rsidRPr="00FA46CA">
                    <w:rPr>
                      <w:rFonts w:ascii="Times New Roman" w:eastAsia="Times New Roman" w:hAnsi="Times New Roman"/>
                      <w:b/>
                      <w:bCs/>
                      <w:color w:val="000000"/>
                      <w:kern w:val="0"/>
                      <w:sz w:val="24"/>
                      <w:szCs w:val="24"/>
                      <w:lang w:eastAsia="ru-RU"/>
                    </w:rPr>
                    <w:t>ед.</w:t>
                  </w:r>
                  <w:proofErr w:type="gramStart"/>
                  <w:r w:rsidRPr="00FA46CA">
                    <w:rPr>
                      <w:rFonts w:ascii="Times New Roman" w:eastAsia="Times New Roman" w:hAnsi="Times New Roman"/>
                      <w:b/>
                      <w:bCs/>
                      <w:color w:val="000000"/>
                      <w:kern w:val="0"/>
                      <w:sz w:val="24"/>
                      <w:szCs w:val="24"/>
                      <w:lang w:eastAsia="ru-RU"/>
                    </w:rPr>
                    <w:t>ч</w:t>
                  </w:r>
                  <w:proofErr w:type="gramEnd"/>
                  <w:r w:rsidRPr="00FA46CA">
                    <w:rPr>
                      <w:rFonts w:ascii="Times New Roman" w:eastAsia="Times New Roman" w:hAnsi="Times New Roman"/>
                      <w:b/>
                      <w:bCs/>
                      <w:color w:val="000000"/>
                      <w:kern w:val="0"/>
                      <w:sz w:val="24"/>
                      <w:szCs w:val="24"/>
                      <w:lang w:eastAsia="ru-RU"/>
                    </w:rPr>
                    <w:t>.</w:t>
                  </w:r>
                </w:p>
              </w:tc>
              <w:tc>
                <w:tcPr>
                  <w:tcW w:w="3110" w:type="dxa"/>
                  <w:tcBorders>
                    <w:top w:val="outset" w:sz="2" w:space="0" w:color="auto"/>
                    <w:left w:val="single" w:sz="6" w:space="0" w:color="E5E5E5"/>
                    <w:bottom w:val="outset" w:sz="2" w:space="0" w:color="auto"/>
                    <w:right w:val="outset" w:sz="2" w:space="0" w:color="auto"/>
                  </w:tcBorders>
                  <w:shd w:val="clear" w:color="auto" w:fill="F7F7F7"/>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b/>
                      <w:bCs/>
                      <w:color w:val="000000"/>
                      <w:kern w:val="0"/>
                      <w:sz w:val="24"/>
                      <w:szCs w:val="24"/>
                      <w:lang w:eastAsia="ru-RU"/>
                    </w:rPr>
                  </w:pPr>
                  <w:r w:rsidRPr="00FA46CA">
                    <w:rPr>
                      <w:rFonts w:ascii="Times New Roman" w:eastAsia="Times New Roman" w:hAnsi="Times New Roman"/>
                      <w:b/>
                      <w:bCs/>
                      <w:color w:val="000000"/>
                      <w:kern w:val="0"/>
                      <w:sz w:val="24"/>
                      <w:szCs w:val="24"/>
                      <w:lang w:eastAsia="ru-RU"/>
                    </w:rPr>
                    <w:t>мн.</w:t>
                  </w:r>
                  <w:proofErr w:type="gramStart"/>
                  <w:r w:rsidRPr="00FA46CA">
                    <w:rPr>
                      <w:rFonts w:ascii="Times New Roman" w:eastAsia="Times New Roman" w:hAnsi="Times New Roman"/>
                      <w:b/>
                      <w:bCs/>
                      <w:color w:val="000000"/>
                      <w:kern w:val="0"/>
                      <w:sz w:val="24"/>
                      <w:szCs w:val="24"/>
                      <w:lang w:eastAsia="ru-RU"/>
                    </w:rPr>
                    <w:t>ч</w:t>
                  </w:r>
                  <w:proofErr w:type="gramEnd"/>
                  <w:r w:rsidRPr="00FA46CA">
                    <w:rPr>
                      <w:rFonts w:ascii="Times New Roman" w:eastAsia="Times New Roman" w:hAnsi="Times New Roman"/>
                      <w:b/>
                      <w:bCs/>
                      <w:color w:val="000000"/>
                      <w:kern w:val="0"/>
                      <w:sz w:val="24"/>
                      <w:szCs w:val="24"/>
                      <w:lang w:eastAsia="ru-RU"/>
                    </w:rPr>
                    <w:t>.</w:t>
                  </w:r>
                </w:p>
              </w:tc>
            </w:tr>
            <w:tr w:rsidR="003A5B58" w:rsidRPr="00FA46CA" w:rsidTr="003A5B58">
              <w:tc>
                <w:tcPr>
                  <w:tcW w:w="2312"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1-е л.</w:t>
                  </w:r>
                </w:p>
              </w:tc>
              <w:tc>
                <w:tcPr>
                  <w:tcW w:w="4417"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kann</w:t>
                  </w:r>
                </w:p>
              </w:tc>
              <w:tc>
                <w:tcPr>
                  <w:tcW w:w="3110"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wir können</w:t>
                  </w:r>
                </w:p>
              </w:tc>
            </w:tr>
            <w:tr w:rsidR="003A5B58" w:rsidRPr="00FA46CA" w:rsidTr="003A5B58">
              <w:tc>
                <w:tcPr>
                  <w:tcW w:w="2312"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2-е л.</w:t>
                  </w:r>
                </w:p>
              </w:tc>
              <w:tc>
                <w:tcPr>
                  <w:tcW w:w="4417"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du kannst</w:t>
                  </w:r>
                </w:p>
              </w:tc>
              <w:tc>
                <w:tcPr>
                  <w:tcW w:w="3110"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ihr könnt</w:t>
                  </w:r>
                </w:p>
              </w:tc>
            </w:tr>
            <w:tr w:rsidR="003A5B58" w:rsidRPr="00FA46CA" w:rsidTr="003A5B58">
              <w:tc>
                <w:tcPr>
                  <w:tcW w:w="2312"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3-е л.</w:t>
                  </w:r>
                </w:p>
              </w:tc>
              <w:tc>
                <w:tcPr>
                  <w:tcW w:w="4417"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er (sie, es) kann</w:t>
                  </w:r>
                </w:p>
              </w:tc>
              <w:tc>
                <w:tcPr>
                  <w:tcW w:w="3110"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sie können</w:t>
                  </w:r>
                </w:p>
              </w:tc>
            </w:tr>
            <w:tr w:rsidR="003A5B58" w:rsidRPr="00FA46CA" w:rsidTr="003A5B58">
              <w:tc>
                <w:tcPr>
                  <w:tcW w:w="2312"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веж</w:t>
                  </w:r>
                  <w:proofErr w:type="gramStart"/>
                  <w:r w:rsidRPr="00FA46CA">
                    <w:rPr>
                      <w:rFonts w:ascii="Times New Roman" w:eastAsia="Times New Roman" w:hAnsi="Times New Roman"/>
                      <w:color w:val="000000"/>
                      <w:kern w:val="0"/>
                      <w:sz w:val="24"/>
                      <w:szCs w:val="24"/>
                      <w:lang w:eastAsia="ru-RU"/>
                    </w:rPr>
                    <w:t>.</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ф</w:t>
                  </w:r>
                  <w:proofErr w:type="gramEnd"/>
                  <w:r w:rsidRPr="00FA46CA">
                    <w:rPr>
                      <w:rFonts w:ascii="Times New Roman" w:eastAsia="Times New Roman" w:hAnsi="Times New Roman"/>
                      <w:color w:val="000000"/>
                      <w:kern w:val="0"/>
                      <w:sz w:val="24"/>
                      <w:szCs w:val="24"/>
                      <w:lang w:eastAsia="ru-RU"/>
                    </w:rPr>
                    <w:t>.</w:t>
                  </w:r>
                </w:p>
              </w:tc>
              <w:tc>
                <w:tcPr>
                  <w:tcW w:w="7527" w:type="dxa"/>
                  <w:gridSpan w:val="2"/>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Sie können</w:t>
                  </w:r>
                </w:p>
              </w:tc>
            </w:tr>
          </w:tbl>
          <w:p w:rsidR="003A5B58" w:rsidRPr="00FA46CA" w:rsidRDefault="003A5B58" w:rsidP="003A5B58">
            <w:pPr>
              <w:suppressAutoHyphens w:val="0"/>
              <w:spacing w:after="0" w:line="240" w:lineRule="auto"/>
              <w:rPr>
                <w:rFonts w:ascii="Times New Roman" w:eastAsia="Times New Roman" w:hAnsi="Times New Roman"/>
                <w:vanish/>
                <w:kern w:val="0"/>
                <w:sz w:val="24"/>
                <w:szCs w:val="24"/>
                <w:lang w:eastAsia="ru-RU"/>
              </w:rPr>
            </w:pPr>
          </w:p>
          <w:tbl>
            <w:tblPr>
              <w:tblW w:w="5000" w:type="pct"/>
              <w:tblLayout w:type="fixed"/>
              <w:tblCellMar>
                <w:top w:w="45" w:type="dxa"/>
                <w:left w:w="45" w:type="dxa"/>
                <w:bottom w:w="45" w:type="dxa"/>
                <w:right w:w="45" w:type="dxa"/>
              </w:tblCellMar>
              <w:tblLook w:val="04A0" w:firstRow="1" w:lastRow="0" w:firstColumn="1" w:lastColumn="0" w:noHBand="0" w:noVBand="1"/>
            </w:tblPr>
            <w:tblGrid>
              <w:gridCol w:w="2123"/>
              <w:gridCol w:w="4158"/>
              <w:gridCol w:w="2967"/>
            </w:tblGrid>
            <w:tr w:rsidR="003A5B58" w:rsidRPr="00FA46CA" w:rsidTr="003A5B58">
              <w:tc>
                <w:tcPr>
                  <w:tcW w:w="9839" w:type="dxa"/>
                  <w:gridSpan w:val="3"/>
                  <w:tcBorders>
                    <w:top w:val="nil"/>
                    <w:left w:val="nil"/>
                    <w:bottom w:val="nil"/>
                    <w:right w:val="nil"/>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müssen</w:t>
                  </w:r>
                  <w:r w:rsidRPr="00FA46CA">
                    <w:rPr>
                      <w:rFonts w:ascii="Times New Roman" w:eastAsia="Times New Roman" w:hAnsi="Times New Roman"/>
                      <w:color w:val="000000"/>
                      <w:kern w:val="0"/>
                      <w:sz w:val="24"/>
                      <w:szCs w:val="24"/>
                      <w:lang w:eastAsia="ru-RU"/>
                    </w:rPr>
                    <w:t> - </w:t>
                  </w:r>
                  <w:r w:rsidRPr="00FA46CA">
                    <w:rPr>
                      <w:rFonts w:ascii="Times New Roman" w:eastAsia="Times New Roman" w:hAnsi="Times New Roman"/>
                      <w:i/>
                      <w:iCs/>
                      <w:color w:val="000000"/>
                      <w:kern w:val="0"/>
                      <w:sz w:val="24"/>
                      <w:szCs w:val="24"/>
                      <w:lang w:eastAsia="ru-RU"/>
                    </w:rPr>
                    <w:t>быть должным, долженствовать</w:t>
                  </w:r>
                </w:p>
              </w:tc>
            </w:tr>
            <w:tr w:rsidR="003A5B58" w:rsidRPr="00FA46CA" w:rsidTr="003A5B58">
              <w:tc>
                <w:tcPr>
                  <w:tcW w:w="2255"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w:t>
                  </w:r>
                </w:p>
              </w:tc>
              <w:tc>
                <w:tcPr>
                  <w:tcW w:w="4428" w:type="dxa"/>
                  <w:tcBorders>
                    <w:top w:val="outset" w:sz="2" w:space="0" w:color="auto"/>
                    <w:left w:val="single" w:sz="6" w:space="0" w:color="E5E5E5"/>
                    <w:bottom w:val="outset" w:sz="2" w:space="0" w:color="auto"/>
                    <w:right w:val="single" w:sz="6" w:space="0" w:color="E5E5E5"/>
                  </w:tcBorders>
                  <w:shd w:val="clear" w:color="auto" w:fill="F7F7F7"/>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b/>
                      <w:bCs/>
                      <w:color w:val="000000"/>
                      <w:kern w:val="0"/>
                      <w:sz w:val="24"/>
                      <w:szCs w:val="24"/>
                      <w:lang w:eastAsia="ru-RU"/>
                    </w:rPr>
                  </w:pPr>
                  <w:r w:rsidRPr="00FA46CA">
                    <w:rPr>
                      <w:rFonts w:ascii="Times New Roman" w:eastAsia="Times New Roman" w:hAnsi="Times New Roman"/>
                      <w:b/>
                      <w:bCs/>
                      <w:color w:val="000000"/>
                      <w:kern w:val="0"/>
                      <w:sz w:val="24"/>
                      <w:szCs w:val="24"/>
                      <w:lang w:eastAsia="ru-RU"/>
                    </w:rPr>
                    <w:t>ед.</w:t>
                  </w:r>
                  <w:proofErr w:type="gramStart"/>
                  <w:r w:rsidRPr="00FA46CA">
                    <w:rPr>
                      <w:rFonts w:ascii="Times New Roman" w:eastAsia="Times New Roman" w:hAnsi="Times New Roman"/>
                      <w:b/>
                      <w:bCs/>
                      <w:color w:val="000000"/>
                      <w:kern w:val="0"/>
                      <w:sz w:val="24"/>
                      <w:szCs w:val="24"/>
                      <w:lang w:eastAsia="ru-RU"/>
                    </w:rPr>
                    <w:t>ч</w:t>
                  </w:r>
                  <w:proofErr w:type="gramEnd"/>
                  <w:r w:rsidRPr="00FA46CA">
                    <w:rPr>
                      <w:rFonts w:ascii="Times New Roman" w:eastAsia="Times New Roman" w:hAnsi="Times New Roman"/>
                      <w:b/>
                      <w:bCs/>
                      <w:color w:val="000000"/>
                      <w:kern w:val="0"/>
                      <w:sz w:val="24"/>
                      <w:szCs w:val="24"/>
                      <w:lang w:eastAsia="ru-RU"/>
                    </w:rPr>
                    <w:t>.</w:t>
                  </w:r>
                </w:p>
              </w:tc>
              <w:tc>
                <w:tcPr>
                  <w:tcW w:w="3156" w:type="dxa"/>
                  <w:tcBorders>
                    <w:top w:val="outset" w:sz="2" w:space="0" w:color="auto"/>
                    <w:left w:val="single" w:sz="6" w:space="0" w:color="E5E5E5"/>
                    <w:bottom w:val="outset" w:sz="2" w:space="0" w:color="auto"/>
                    <w:right w:val="outset" w:sz="2" w:space="0" w:color="auto"/>
                  </w:tcBorders>
                  <w:shd w:val="clear" w:color="auto" w:fill="F7F7F7"/>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jc w:val="center"/>
                    <w:rPr>
                      <w:rFonts w:ascii="Times New Roman" w:eastAsia="Times New Roman" w:hAnsi="Times New Roman"/>
                      <w:b/>
                      <w:bCs/>
                      <w:color w:val="000000"/>
                      <w:kern w:val="0"/>
                      <w:sz w:val="24"/>
                      <w:szCs w:val="24"/>
                      <w:lang w:eastAsia="ru-RU"/>
                    </w:rPr>
                  </w:pPr>
                  <w:r w:rsidRPr="00FA46CA">
                    <w:rPr>
                      <w:rFonts w:ascii="Times New Roman" w:eastAsia="Times New Roman" w:hAnsi="Times New Roman"/>
                      <w:b/>
                      <w:bCs/>
                      <w:color w:val="000000"/>
                      <w:kern w:val="0"/>
                      <w:sz w:val="24"/>
                      <w:szCs w:val="24"/>
                      <w:lang w:eastAsia="ru-RU"/>
                    </w:rPr>
                    <w:t>мн.</w:t>
                  </w:r>
                  <w:proofErr w:type="gramStart"/>
                  <w:r w:rsidRPr="00FA46CA">
                    <w:rPr>
                      <w:rFonts w:ascii="Times New Roman" w:eastAsia="Times New Roman" w:hAnsi="Times New Roman"/>
                      <w:b/>
                      <w:bCs/>
                      <w:color w:val="000000"/>
                      <w:kern w:val="0"/>
                      <w:sz w:val="24"/>
                      <w:szCs w:val="24"/>
                      <w:lang w:eastAsia="ru-RU"/>
                    </w:rPr>
                    <w:t>ч</w:t>
                  </w:r>
                  <w:proofErr w:type="gramEnd"/>
                  <w:r w:rsidRPr="00FA46CA">
                    <w:rPr>
                      <w:rFonts w:ascii="Times New Roman" w:eastAsia="Times New Roman" w:hAnsi="Times New Roman"/>
                      <w:b/>
                      <w:bCs/>
                      <w:color w:val="000000"/>
                      <w:kern w:val="0"/>
                      <w:sz w:val="24"/>
                      <w:szCs w:val="24"/>
                      <w:lang w:eastAsia="ru-RU"/>
                    </w:rPr>
                    <w:t>.</w:t>
                  </w:r>
                </w:p>
              </w:tc>
            </w:tr>
            <w:tr w:rsidR="003A5B58" w:rsidRPr="00FA46CA" w:rsidTr="003A5B58">
              <w:tc>
                <w:tcPr>
                  <w:tcW w:w="2255"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1-е л.</w:t>
                  </w:r>
                </w:p>
              </w:tc>
              <w:tc>
                <w:tcPr>
                  <w:tcW w:w="4428"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muss</w:t>
                  </w:r>
                </w:p>
              </w:tc>
              <w:tc>
                <w:tcPr>
                  <w:tcW w:w="3156"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wir müssen</w:t>
                  </w:r>
                </w:p>
              </w:tc>
            </w:tr>
            <w:tr w:rsidR="003A5B58" w:rsidRPr="00FA46CA" w:rsidTr="003A5B58">
              <w:tc>
                <w:tcPr>
                  <w:tcW w:w="2255"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2-е л.</w:t>
                  </w:r>
                </w:p>
              </w:tc>
              <w:tc>
                <w:tcPr>
                  <w:tcW w:w="4428"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du musst</w:t>
                  </w:r>
                </w:p>
              </w:tc>
              <w:tc>
                <w:tcPr>
                  <w:tcW w:w="3156"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ihr musst</w:t>
                  </w:r>
                </w:p>
              </w:tc>
            </w:tr>
            <w:tr w:rsidR="003A5B58" w:rsidRPr="00FA46CA" w:rsidTr="003A5B58">
              <w:tc>
                <w:tcPr>
                  <w:tcW w:w="2255"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3-е л.</w:t>
                  </w:r>
                </w:p>
              </w:tc>
              <w:tc>
                <w:tcPr>
                  <w:tcW w:w="4428" w:type="dxa"/>
                  <w:tcBorders>
                    <w:top w:val="outset" w:sz="2" w:space="0" w:color="auto"/>
                    <w:left w:val="single" w:sz="6" w:space="0" w:color="E5E5E5"/>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er (sie, es) muss</w:t>
                  </w:r>
                </w:p>
              </w:tc>
              <w:tc>
                <w:tcPr>
                  <w:tcW w:w="3156" w:type="dxa"/>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sie müssen</w:t>
                  </w:r>
                </w:p>
              </w:tc>
            </w:tr>
            <w:tr w:rsidR="003A5B58" w:rsidRPr="00FA46CA" w:rsidTr="003A5B58">
              <w:tc>
                <w:tcPr>
                  <w:tcW w:w="2255" w:type="dxa"/>
                  <w:tcBorders>
                    <w:top w:val="outset" w:sz="2" w:space="0" w:color="auto"/>
                    <w:left w:val="outset" w:sz="2" w:space="0" w:color="auto"/>
                    <w:bottom w:val="outset" w:sz="2" w:space="0" w:color="auto"/>
                    <w:right w:val="single" w:sz="6" w:space="0" w:color="E5E5E5"/>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веж</w:t>
                  </w:r>
                  <w:proofErr w:type="gramStart"/>
                  <w:r w:rsidRPr="00FA46CA">
                    <w:rPr>
                      <w:rFonts w:ascii="Times New Roman" w:eastAsia="Times New Roman" w:hAnsi="Times New Roman"/>
                      <w:color w:val="000000"/>
                      <w:kern w:val="0"/>
                      <w:sz w:val="24"/>
                      <w:szCs w:val="24"/>
                      <w:lang w:eastAsia="ru-RU"/>
                    </w:rPr>
                    <w:t>.</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ф</w:t>
                  </w:r>
                  <w:proofErr w:type="gramEnd"/>
                  <w:r w:rsidRPr="00FA46CA">
                    <w:rPr>
                      <w:rFonts w:ascii="Times New Roman" w:eastAsia="Times New Roman" w:hAnsi="Times New Roman"/>
                      <w:color w:val="000000"/>
                      <w:kern w:val="0"/>
                      <w:sz w:val="24"/>
                      <w:szCs w:val="24"/>
                      <w:lang w:eastAsia="ru-RU"/>
                    </w:rPr>
                    <w:t>.</w:t>
                  </w:r>
                </w:p>
              </w:tc>
              <w:tc>
                <w:tcPr>
                  <w:tcW w:w="7584" w:type="dxa"/>
                  <w:gridSpan w:val="2"/>
                  <w:tcBorders>
                    <w:top w:val="outset" w:sz="2" w:space="0" w:color="auto"/>
                    <w:left w:val="single" w:sz="6" w:space="0" w:color="E5E5E5"/>
                    <w:bottom w:val="outset" w:sz="2" w:space="0" w:color="auto"/>
                    <w:right w:val="outset" w:sz="2" w:space="0" w:color="auto"/>
                  </w:tcBorders>
                  <w:tcMar>
                    <w:top w:w="15" w:type="dxa"/>
                    <w:left w:w="75" w:type="dxa"/>
                    <w:bottom w:w="15" w:type="dxa"/>
                    <w:right w:w="75" w:type="dxa"/>
                  </w:tcMar>
                  <w:vAlign w:val="center"/>
                  <w:hideMark/>
                </w:tcPr>
                <w:p w:rsidR="003A5B58" w:rsidRPr="00FA46CA" w:rsidRDefault="003A5B58" w:rsidP="003A5B58">
                  <w:pPr>
                    <w:suppressAutoHyphens w:val="0"/>
                    <w:spacing w:before="100" w:beforeAutospacing="1" w:after="100" w:afterAutospacing="1"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Sie müssen</w:t>
                  </w:r>
                </w:p>
              </w:tc>
            </w:tr>
          </w:tbl>
          <w:p w:rsidR="003A5B58" w:rsidRPr="00FA46CA" w:rsidRDefault="003A5B58" w:rsidP="003A5B58">
            <w:pPr>
              <w:shd w:val="clear" w:color="auto" w:fill="FFFFFF"/>
              <w:suppressAutoHyphens w:val="0"/>
              <w:spacing w:after="0" w:line="240" w:lineRule="auto"/>
              <w:ind w:left="708" w:hanging="708"/>
              <w:rPr>
                <w:rFonts w:ascii="Times New Roman" w:hAnsi="Times New Roman"/>
                <w:sz w:val="24"/>
                <w:szCs w:val="24"/>
              </w:rPr>
            </w:pPr>
          </w:p>
          <w:p w:rsidR="003A5B58" w:rsidRPr="00FA46CA" w:rsidRDefault="003A5B58" w:rsidP="003A5B58">
            <w:pPr>
              <w:shd w:val="clear" w:color="auto" w:fill="FFFFFF"/>
              <w:spacing w:after="0"/>
              <w:rPr>
                <w:rFonts w:ascii="Times New Roman" w:hAnsi="Times New Roman"/>
                <w:color w:val="000000"/>
                <w:sz w:val="24"/>
                <w:szCs w:val="24"/>
              </w:rPr>
            </w:pPr>
            <w:r w:rsidRPr="00FA46CA">
              <w:rPr>
                <w:rFonts w:ascii="Times New Roman" w:hAnsi="Times New Roman"/>
                <w:b/>
                <w:sz w:val="24"/>
                <w:szCs w:val="24"/>
              </w:rPr>
              <w:t>Задание</w:t>
            </w:r>
            <w:r w:rsidRPr="00FA46CA">
              <w:rPr>
                <w:rStyle w:val="c3"/>
                <w:rFonts w:ascii="Times New Roman" w:hAnsi="Times New Roman"/>
                <w:b/>
                <w:bCs/>
                <w:color w:val="000000"/>
                <w:sz w:val="24"/>
                <w:szCs w:val="24"/>
              </w:rPr>
              <w:t xml:space="preserve"> 4.Запиши модальные глаголы в Präsens:</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19"/>
                <w:rFonts w:ascii="Times New Roman" w:hAnsi="Times New Roman"/>
                <w:b/>
                <w:bCs/>
                <w:i/>
                <w:iCs/>
                <w:color w:val="000000"/>
                <w:sz w:val="24"/>
                <w:szCs w:val="24"/>
                <w:lang w:val="en-US"/>
              </w:rPr>
              <w:t>a)</w:t>
            </w:r>
            <w:r w:rsidRPr="00FA46CA">
              <w:rPr>
                <w:rStyle w:val="c9"/>
                <w:rFonts w:ascii="Times New Roman" w:hAnsi="Times New Roman"/>
                <w:color w:val="000000"/>
                <w:sz w:val="24"/>
                <w:szCs w:val="24"/>
                <w:lang w:val="en-US"/>
              </w:rPr>
              <w:t> </w:t>
            </w:r>
            <w:r w:rsidRPr="00FA46CA">
              <w:rPr>
                <w:rFonts w:ascii="Times New Roman" w:hAnsi="Times New Roman"/>
                <w:b/>
                <w:bCs/>
                <w:i/>
                <w:iCs/>
                <w:color w:val="000000"/>
                <w:sz w:val="24"/>
                <w:szCs w:val="24"/>
                <w:lang w:val="en-US"/>
              </w:rPr>
              <w:t>können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1. Ich ... dich morgen früh besuchen.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2. Man ... das leicht verstehen.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proofErr w:type="gramStart"/>
            <w:r w:rsidRPr="00FA46CA">
              <w:rPr>
                <w:rStyle w:val="c9"/>
                <w:rFonts w:ascii="Times New Roman" w:hAnsi="Times New Roman"/>
                <w:color w:val="000000"/>
                <w:sz w:val="24"/>
                <w:szCs w:val="24"/>
                <w:lang w:val="en-US"/>
              </w:rPr>
              <w:t>3. ...</w:t>
            </w:r>
            <w:proofErr w:type="gramEnd"/>
            <w:r w:rsidRPr="00FA46CA">
              <w:rPr>
                <w:rStyle w:val="c9"/>
                <w:rFonts w:ascii="Times New Roman" w:hAnsi="Times New Roman"/>
                <w:color w:val="000000"/>
                <w:sz w:val="24"/>
                <w:szCs w:val="24"/>
                <w:lang w:val="en-US"/>
              </w:rPr>
              <w:t xml:space="preserve"> Sie Auto fahren?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lastRenderedPageBreak/>
              <w:t> 4.... du Deutsch sprächen?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5. Was ... ich da machen?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6. Er ... leider nicht schwimmen.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7. Wir ... früher kommen.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8. ... du mich anrufen?</w:t>
            </w:r>
          </w:p>
          <w:p w:rsidR="003A5B58" w:rsidRPr="00FA46CA" w:rsidRDefault="003A5B58" w:rsidP="003A5B58">
            <w:pPr>
              <w:shd w:val="clear" w:color="auto" w:fill="FFFFFF"/>
              <w:spacing w:after="0"/>
              <w:ind w:firstLine="450"/>
              <w:jc w:val="both"/>
              <w:rPr>
                <w:rStyle w:val="c9"/>
                <w:rFonts w:ascii="Times New Roman" w:hAnsi="Times New Roman"/>
                <w:color w:val="000000"/>
                <w:sz w:val="24"/>
                <w:szCs w:val="24"/>
                <w:lang w:val="en-US"/>
              </w:rPr>
            </w:pPr>
            <w:r w:rsidRPr="00FA46CA">
              <w:rPr>
                <w:rStyle w:val="c9"/>
                <w:rFonts w:ascii="Times New Roman" w:hAnsi="Times New Roman"/>
                <w:color w:val="000000"/>
                <w:sz w:val="24"/>
                <w:szCs w:val="24"/>
                <w:lang w:val="en-US"/>
              </w:rPr>
              <w:t>9. Ihr ... schon nach Hause gehen.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p>
          <w:p w:rsidR="003A5B58" w:rsidRPr="00FA46CA" w:rsidRDefault="003A5B58" w:rsidP="003A5B58">
            <w:pPr>
              <w:shd w:val="clear" w:color="auto" w:fill="FFFFFF"/>
              <w:spacing w:after="0"/>
              <w:rPr>
                <w:rFonts w:ascii="Times New Roman" w:hAnsi="Times New Roman"/>
                <w:color w:val="000000"/>
                <w:sz w:val="24"/>
                <w:szCs w:val="24"/>
              </w:rPr>
            </w:pPr>
            <w:r w:rsidRPr="00FA46CA">
              <w:rPr>
                <w:rFonts w:ascii="Times New Roman" w:hAnsi="Times New Roman"/>
                <w:b/>
                <w:color w:val="000000"/>
                <w:sz w:val="24"/>
                <w:szCs w:val="24"/>
                <w:shd w:val="clear" w:color="auto" w:fill="FFFFFF"/>
                <w:lang w:val="en-US"/>
              </w:rPr>
              <w:t xml:space="preserve"> </w:t>
            </w:r>
            <w:r w:rsidRPr="00FA46CA">
              <w:rPr>
                <w:rFonts w:ascii="Times New Roman" w:hAnsi="Times New Roman"/>
                <w:b/>
                <w:sz w:val="24"/>
                <w:szCs w:val="24"/>
              </w:rPr>
              <w:t>Задание</w:t>
            </w:r>
            <w:r w:rsidRPr="00FA46CA">
              <w:rPr>
                <w:rStyle w:val="c3"/>
                <w:rFonts w:ascii="Times New Roman" w:hAnsi="Times New Roman"/>
                <w:b/>
                <w:bCs/>
                <w:color w:val="000000"/>
                <w:sz w:val="24"/>
                <w:szCs w:val="24"/>
              </w:rPr>
              <w:t xml:space="preserve"> 5. Запиши модальные глаголы в Präteritum:</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19"/>
                <w:rFonts w:ascii="Times New Roman" w:hAnsi="Times New Roman"/>
                <w:b/>
                <w:bCs/>
                <w:i/>
                <w:iCs/>
                <w:color w:val="000000"/>
                <w:sz w:val="24"/>
                <w:szCs w:val="24"/>
                <w:lang w:val="en-US"/>
              </w:rPr>
              <w:t>a) müssen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 1. Ich ... leider schon nach Hause gehen.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2. Ihr ... warme Jacken mitnehmen.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3. Du ... ins Bett.</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4. Sie ... heute zum Arzt gehen.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r w:rsidRPr="00FA46CA">
              <w:rPr>
                <w:rStyle w:val="c9"/>
                <w:rFonts w:ascii="Times New Roman" w:hAnsi="Times New Roman"/>
                <w:color w:val="000000"/>
                <w:sz w:val="24"/>
                <w:szCs w:val="24"/>
                <w:lang w:val="en-US"/>
              </w:rPr>
              <w:t>5. Ich ... mehr schlafen.</w:t>
            </w:r>
          </w:p>
          <w:p w:rsidR="003A5B58" w:rsidRPr="00FA46CA" w:rsidRDefault="003A5B58" w:rsidP="003A5B58">
            <w:pPr>
              <w:shd w:val="clear" w:color="auto" w:fill="FFFFFF"/>
              <w:spacing w:after="0"/>
              <w:ind w:firstLine="450"/>
              <w:jc w:val="both"/>
              <w:rPr>
                <w:rStyle w:val="c9"/>
                <w:rFonts w:ascii="Times New Roman" w:hAnsi="Times New Roman"/>
                <w:color w:val="000000"/>
                <w:sz w:val="24"/>
                <w:szCs w:val="24"/>
                <w:lang w:val="en-US"/>
              </w:rPr>
            </w:pPr>
            <w:r w:rsidRPr="00FA46CA">
              <w:rPr>
                <w:rStyle w:val="c9"/>
                <w:rFonts w:ascii="Times New Roman" w:hAnsi="Times New Roman"/>
                <w:color w:val="000000"/>
                <w:sz w:val="24"/>
                <w:szCs w:val="24"/>
                <w:lang w:val="en-US"/>
              </w:rPr>
              <w:t>6. Ihr ... morgen früh aufstehen.</w:t>
            </w:r>
          </w:p>
          <w:p w:rsidR="003A5B58" w:rsidRPr="00FA46CA" w:rsidRDefault="003A5B58" w:rsidP="003A5B58">
            <w:pPr>
              <w:shd w:val="clear" w:color="auto" w:fill="FFFFFF"/>
              <w:spacing w:after="0"/>
              <w:ind w:firstLine="450"/>
              <w:jc w:val="both"/>
              <w:rPr>
                <w:rFonts w:ascii="Times New Roman" w:hAnsi="Times New Roman"/>
                <w:color w:val="000000"/>
                <w:sz w:val="24"/>
                <w:szCs w:val="24"/>
                <w:lang w:val="en-US"/>
              </w:rPr>
            </w:pPr>
          </w:p>
          <w:p w:rsidR="0070661C" w:rsidRPr="00FA46CA" w:rsidRDefault="003A5B58" w:rsidP="003A5B58">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lang w:val="en-US"/>
              </w:rPr>
              <w:t xml:space="preserve"> </w:t>
            </w:r>
            <w:r w:rsidR="0070661C" w:rsidRPr="00FA46CA">
              <w:rPr>
                <w:rFonts w:ascii="Times New Roman" w:hAnsi="Times New Roman"/>
                <w:b/>
                <w:color w:val="000000"/>
                <w:sz w:val="24"/>
                <w:szCs w:val="24"/>
                <w:shd w:val="clear" w:color="auto" w:fill="FFFFFF"/>
              </w:rPr>
              <w:t>Форма отчетности:</w:t>
            </w:r>
            <w:r w:rsidR="0070661C" w:rsidRPr="00FA46CA">
              <w:rPr>
                <w:rFonts w:ascii="Times New Roman" w:hAnsi="Times New Roman"/>
                <w:color w:val="000000"/>
                <w:sz w:val="24"/>
                <w:szCs w:val="24"/>
                <w:shd w:val="clear" w:color="auto" w:fill="FFFFFF"/>
              </w:rPr>
              <w:t xml:space="preserve"> устная, письменная  работа</w:t>
            </w:r>
          </w:p>
          <w:p w:rsidR="0070661C" w:rsidRPr="00FA46CA" w:rsidRDefault="0070661C" w:rsidP="0070661C">
            <w:pPr>
              <w:shd w:val="clear" w:color="auto" w:fill="FFFFFF"/>
              <w:suppressAutoHyphens w:val="0"/>
              <w:spacing w:after="0" w:line="240" w:lineRule="auto"/>
              <w:ind w:left="708"/>
              <w:rPr>
                <w:rFonts w:ascii="Times New Roman" w:eastAsia="Times New Roman" w:hAnsi="Times New Roman"/>
                <w:b/>
                <w:color w:val="000000"/>
                <w:kern w:val="0"/>
                <w:sz w:val="24"/>
                <w:szCs w:val="24"/>
                <w:lang w:eastAsia="ru-RU"/>
              </w:rPr>
            </w:pPr>
          </w:p>
          <w:p w:rsidR="00E5414E" w:rsidRPr="00FA46CA" w:rsidRDefault="003A5B58" w:rsidP="003A5B58">
            <w:pPr>
              <w:shd w:val="clear" w:color="auto" w:fill="FFFFFF"/>
              <w:spacing w:after="0" w:line="240" w:lineRule="auto"/>
              <w:ind w:left="851" w:firstLine="850"/>
              <w:jc w:val="center"/>
              <w:textAlignment w:val="baseline"/>
              <w:rPr>
                <w:rFonts w:ascii="Times New Roman" w:hAnsi="Times New Roman"/>
                <w:b/>
                <w:bCs/>
                <w:sz w:val="24"/>
                <w:szCs w:val="24"/>
              </w:rPr>
            </w:pPr>
            <w:r w:rsidRPr="00FA46CA">
              <w:rPr>
                <w:rFonts w:ascii="Times New Roman" w:hAnsi="Times New Roman"/>
                <w:b/>
                <w:bCs/>
                <w:sz w:val="24"/>
                <w:szCs w:val="24"/>
              </w:rPr>
              <w:t>Тема 2.4. Сервис в гостинице</w:t>
            </w:r>
          </w:p>
          <w:p w:rsidR="003A5B58" w:rsidRPr="00FA46CA" w:rsidRDefault="003A5B58" w:rsidP="003A5B58">
            <w:pPr>
              <w:shd w:val="clear" w:color="auto" w:fill="FFFFFF"/>
              <w:spacing w:after="0" w:line="240" w:lineRule="auto"/>
              <w:ind w:left="851" w:firstLine="850"/>
              <w:jc w:val="center"/>
              <w:textAlignment w:val="baseline"/>
              <w:rPr>
                <w:rFonts w:ascii="Times New Roman" w:hAnsi="Times New Roman"/>
                <w:color w:val="181818"/>
                <w:sz w:val="24"/>
                <w:szCs w:val="24"/>
              </w:rPr>
            </w:pPr>
          </w:p>
          <w:p w:rsidR="00824C07" w:rsidRPr="00FA46CA" w:rsidRDefault="0070661C" w:rsidP="00824C07">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3A5B58" w:rsidRPr="00FA46CA">
              <w:rPr>
                <w:rFonts w:ascii="Times New Roman" w:hAnsi="Times New Roman"/>
                <w:b/>
                <w:color w:val="000000"/>
                <w:sz w:val="24"/>
                <w:szCs w:val="24"/>
                <w:shd w:val="clear" w:color="auto" w:fill="FFFFFF"/>
              </w:rPr>
              <w:t>39,40</w:t>
            </w:r>
          </w:p>
          <w:p w:rsidR="00721F9C" w:rsidRPr="00FA46CA" w:rsidRDefault="00721F9C" w:rsidP="00824C07">
            <w:pPr>
              <w:spacing w:after="0" w:line="240" w:lineRule="auto"/>
              <w:jc w:val="center"/>
              <w:rPr>
                <w:rFonts w:ascii="Times New Roman" w:hAnsi="Times New Roman"/>
                <w:b/>
                <w:color w:val="000000"/>
                <w:sz w:val="24"/>
                <w:szCs w:val="24"/>
                <w:shd w:val="clear" w:color="auto" w:fill="FFFFFF"/>
              </w:rPr>
            </w:pPr>
          </w:p>
          <w:p w:rsidR="008C0E94" w:rsidRPr="00FA46CA" w:rsidRDefault="008C0E94"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1B6CEF" w:rsidRPr="00FA46CA">
              <w:rPr>
                <w:rFonts w:ascii="Times New Roman" w:hAnsi="Times New Roman"/>
                <w:sz w:val="24"/>
                <w:szCs w:val="24"/>
              </w:rPr>
              <w:t>Усвоение лексики по теме: время на часах (официальное и неофициальное). Уметь спросить и ответить на вопрос о времени. Построение предложений с предлогами времени. Диалоги по теме</w:t>
            </w:r>
          </w:p>
          <w:p w:rsidR="0070661C" w:rsidRPr="00FA46CA"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kern w:val="0"/>
                <w:sz w:val="24"/>
                <w:szCs w:val="24"/>
                <w:lang w:eastAsia="ru-RU"/>
              </w:rPr>
              <w:t xml:space="preserve">тренировка употребления в речи </w:t>
            </w:r>
            <w:r w:rsidRPr="00FA46CA">
              <w:rPr>
                <w:rFonts w:ascii="Times New Roman" w:hAnsi="Times New Roman"/>
                <w:bCs/>
                <w:sz w:val="24"/>
                <w:szCs w:val="24"/>
              </w:rPr>
              <w:t>лексических единиц.</w:t>
            </w:r>
          </w:p>
          <w:p w:rsidR="0070661C" w:rsidRPr="00FA46CA"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1B6CEF"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824C07" w:rsidRPr="00FA46CA" w:rsidRDefault="00824C07" w:rsidP="00824C07">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C07" w:rsidRPr="00FA46CA"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1B6CEF" w:rsidRPr="00FA46CA" w:rsidRDefault="001B6CEF" w:rsidP="00824C07">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1B6CEF" w:rsidRPr="00FA46CA" w:rsidRDefault="0070661C" w:rsidP="0070661C">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 xml:space="preserve">Задание 1. </w:t>
            </w:r>
            <w:r w:rsidR="001B6CEF" w:rsidRPr="00FA46CA">
              <w:rPr>
                <w:rFonts w:ascii="Times New Roman" w:hAnsi="Times New Roman"/>
                <w:b/>
                <w:bCs/>
                <w:sz w:val="24"/>
                <w:szCs w:val="24"/>
              </w:rPr>
              <w:t>Прочитайте, законспектируйте</w:t>
            </w:r>
          </w:p>
          <w:p w:rsidR="001B6CEF" w:rsidRPr="00FA46CA" w:rsidRDefault="001B6CEF" w:rsidP="0070661C">
            <w:pPr>
              <w:shd w:val="clear" w:color="auto" w:fill="FFFFFF"/>
              <w:suppressAutoHyphens w:val="0"/>
              <w:spacing w:after="0" w:line="240" w:lineRule="auto"/>
              <w:jc w:val="both"/>
              <w:rPr>
                <w:rFonts w:ascii="Times New Roman" w:hAnsi="Times New Roman"/>
                <w:b/>
                <w:bCs/>
                <w:sz w:val="24"/>
                <w:szCs w:val="24"/>
              </w:rPr>
            </w:pPr>
          </w:p>
          <w:p w:rsidR="001B6CEF" w:rsidRPr="00FA46CA" w:rsidRDefault="001B6CEF" w:rsidP="001B6CEF">
            <w:pPr>
              <w:pStyle w:val="ae"/>
              <w:shd w:val="clear" w:color="auto" w:fill="FFFFFF"/>
              <w:spacing w:before="0" w:beforeAutospacing="0" w:after="150" w:afterAutospacing="0"/>
              <w:rPr>
                <w:color w:val="000000"/>
              </w:rPr>
            </w:pPr>
            <w:r w:rsidRPr="00FA46CA">
              <w:rPr>
                <w:b/>
                <w:bCs/>
                <w:color w:val="000000"/>
              </w:rPr>
              <w:t>Чтобы узнать время, спрашиваем:</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Wie spät ist es? - Который час?</w:t>
            </w:r>
            <w:r w:rsidRPr="00FA46CA">
              <w:rPr>
                <w:color w:val="000000"/>
              </w:rPr>
              <w:br/>
              <w:t>Wann? - Когда?</w:t>
            </w:r>
            <w:r w:rsidRPr="00FA46CA">
              <w:rPr>
                <w:color w:val="000000"/>
              </w:rPr>
              <w:br/>
              <w:t>Um wie viel Uhr? - Во сколько?</w:t>
            </w:r>
          </w:p>
          <w:p w:rsidR="001B6CEF" w:rsidRPr="00FA46CA" w:rsidRDefault="001B6CEF" w:rsidP="001B6CEF">
            <w:pPr>
              <w:pStyle w:val="ae"/>
              <w:shd w:val="clear" w:color="auto" w:fill="FFFFFF"/>
              <w:spacing w:before="0" w:beforeAutospacing="0" w:after="150" w:afterAutospacing="0"/>
              <w:rPr>
                <w:color w:val="000000"/>
              </w:rPr>
            </w:pPr>
            <w:r w:rsidRPr="00FA46CA">
              <w:rPr>
                <w:b/>
                <w:bCs/>
                <w:color w:val="000000"/>
              </w:rPr>
              <w:t>Для обозначения времени, употребляем:</w:t>
            </w:r>
          </w:p>
          <w:p w:rsidR="001B6CEF" w:rsidRPr="00FA46CA" w:rsidRDefault="001B6CEF" w:rsidP="001B6CEF">
            <w:pPr>
              <w:pStyle w:val="ae"/>
              <w:shd w:val="clear" w:color="auto" w:fill="FFFFFF"/>
              <w:spacing w:before="0" w:beforeAutospacing="0" w:after="150" w:afterAutospacing="0"/>
              <w:rPr>
                <w:color w:val="000000"/>
              </w:rPr>
            </w:pPr>
            <w:proofErr w:type="gramStart"/>
            <w:r w:rsidRPr="00FA46CA">
              <w:rPr>
                <w:color w:val="000000"/>
              </w:rPr>
              <w:t>8.00 - acht Uhr</w:t>
            </w:r>
            <w:r w:rsidRPr="00FA46CA">
              <w:rPr>
                <w:color w:val="000000"/>
              </w:rPr>
              <w:br/>
              <w:t>8.05 - fünf Minuten nach acht</w:t>
            </w:r>
            <w:r w:rsidRPr="00FA46CA">
              <w:rPr>
                <w:color w:val="000000"/>
              </w:rPr>
              <w:br/>
              <w:t>8.15 - Viertel nach acht</w:t>
            </w:r>
            <w:r w:rsidRPr="00FA46CA">
              <w:rPr>
                <w:color w:val="000000"/>
              </w:rPr>
              <w:br/>
              <w:t>8.25 - fünf vor halb neun</w:t>
            </w:r>
            <w:r w:rsidRPr="00FA46CA">
              <w:rPr>
                <w:color w:val="000000"/>
              </w:rPr>
              <w:br/>
              <w:t>8.30 - halb neun</w:t>
            </w:r>
            <w:r w:rsidRPr="00FA46CA">
              <w:rPr>
                <w:color w:val="000000"/>
              </w:rPr>
              <w:br/>
              <w:t>8.35- fünf nach halb neun</w:t>
            </w:r>
            <w:r w:rsidRPr="00FA46CA">
              <w:rPr>
                <w:color w:val="000000"/>
              </w:rPr>
              <w:br/>
              <w:t>8.45 - Viertel vor neun</w:t>
            </w:r>
            <w:r w:rsidRPr="00FA46CA">
              <w:rPr>
                <w:color w:val="000000"/>
              </w:rPr>
              <w:br/>
              <w:t>8.55 - fünf Minuten vor neun</w:t>
            </w:r>
            <w:r w:rsidRPr="00FA46CA">
              <w:rPr>
                <w:color w:val="000000"/>
              </w:rPr>
              <w:br/>
              <w:t>um neun Uhr - в девять часов</w:t>
            </w:r>
            <w:r w:rsidRPr="00FA46CA">
              <w:rPr>
                <w:color w:val="000000"/>
              </w:rPr>
              <w:br/>
              <w:t>15.00 - fünfzehn Uhr, drei Uhr nachmittags</w:t>
            </w:r>
            <w:r w:rsidRPr="00FA46CA">
              <w:rPr>
                <w:color w:val="000000"/>
              </w:rPr>
              <w:br/>
              <w:t>7.00 - sieben Uhr morgens, sieben Uhr abends</w:t>
            </w:r>
            <w:proofErr w:type="gramEnd"/>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lastRenderedPageBreak/>
              <w:t>Часы на немецком языке (часы – как вещь): </w:t>
            </w:r>
            <w:r w:rsidRPr="00FA46CA">
              <w:rPr>
                <w:b/>
                <w:bCs/>
                <w:color w:val="000000"/>
              </w:rPr>
              <w:t>die Uhr.</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А вот у слова “час” есть два значения: Uhr и Stunde. Первое слово – это то, что показывают часы. </w:t>
            </w:r>
            <w:r w:rsidRPr="00FA46CA">
              <w:rPr>
                <w:i/>
                <w:iCs/>
                <w:color w:val="000000"/>
              </w:rPr>
              <w:t>Часы показывают 5 часов</w:t>
            </w:r>
            <w:proofErr w:type="gramStart"/>
            <w:r w:rsidRPr="00FA46CA">
              <w:rPr>
                <w:i/>
                <w:iCs/>
                <w:color w:val="000000"/>
              </w:rPr>
              <w:t>.</w:t>
            </w:r>
            <w:proofErr w:type="gramEnd"/>
            <w:r w:rsidRPr="00FA46CA">
              <w:rPr>
                <w:i/>
                <w:iCs/>
                <w:color w:val="000000"/>
              </w:rPr>
              <w:t> </w:t>
            </w:r>
            <w:r w:rsidRPr="00FA46CA">
              <w:rPr>
                <w:color w:val="000000"/>
              </w:rPr>
              <w:t xml:space="preserve">– </w:t>
            </w:r>
            <w:proofErr w:type="gramStart"/>
            <w:r w:rsidRPr="00FA46CA">
              <w:rPr>
                <w:color w:val="000000"/>
              </w:rPr>
              <w:t>в</w:t>
            </w:r>
            <w:proofErr w:type="gramEnd"/>
            <w:r w:rsidRPr="00FA46CA">
              <w:rPr>
                <w:color w:val="000000"/>
              </w:rPr>
              <w:t xml:space="preserve"> этом предложении используется слово </w:t>
            </w:r>
            <w:r w:rsidRPr="00FA46CA">
              <w:rPr>
                <w:i/>
                <w:iCs/>
                <w:color w:val="000000"/>
              </w:rPr>
              <w:t>Uhr.</w:t>
            </w:r>
            <w:r w:rsidRPr="00FA46CA">
              <w:rPr>
                <w:color w:val="000000"/>
              </w:rPr>
              <w:t> Второе слово – это количество часов.</w:t>
            </w:r>
            <w:r w:rsidRPr="00FA46CA">
              <w:rPr>
                <w:i/>
                <w:iCs/>
                <w:color w:val="000000"/>
              </w:rPr>
              <w:t> Тебя не было 2 часа! – </w:t>
            </w:r>
            <w:r w:rsidRPr="00FA46CA">
              <w:rPr>
                <w:color w:val="000000"/>
              </w:rPr>
              <w:t>здесь уже используем слово </w:t>
            </w:r>
            <w:r w:rsidRPr="00FA46CA">
              <w:rPr>
                <w:i/>
                <w:iCs/>
                <w:color w:val="000000"/>
              </w:rPr>
              <w:t>Stunde.</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Чтобы спросить “который час” в немецком языке используются следующие конструкции: </w:t>
            </w:r>
            <w:r w:rsidRPr="00FA46CA">
              <w:rPr>
                <w:i/>
                <w:iCs/>
                <w:color w:val="000000"/>
              </w:rPr>
              <w:t>Wie viel Uhr ist es? = Wie spät ist es?</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Или же такую:</w:t>
            </w:r>
            <w:r w:rsidRPr="00FA46CA">
              <w:rPr>
                <w:i/>
                <w:iCs/>
                <w:color w:val="000000"/>
              </w:rPr>
              <w:t> Wie spät haben Sie? </w:t>
            </w:r>
            <w:r w:rsidRPr="00FA46CA">
              <w:rPr>
                <w:color w:val="000000"/>
              </w:rPr>
              <w:t>– Сколько на ваших часах?</w:t>
            </w:r>
          </w:p>
          <w:p w:rsidR="001B6CEF" w:rsidRPr="00FA46CA" w:rsidRDefault="001B6CEF" w:rsidP="001B6CEF">
            <w:pPr>
              <w:pStyle w:val="ae"/>
              <w:shd w:val="clear" w:color="auto" w:fill="FFFFFF"/>
              <w:spacing w:before="0" w:beforeAutospacing="0" w:after="150" w:afterAutospacing="0"/>
              <w:rPr>
                <w:color w:val="000000"/>
              </w:rPr>
            </w:pPr>
            <w:r w:rsidRPr="00FA46CA">
              <w:rPr>
                <w:b/>
                <w:bCs/>
                <w:color w:val="000000"/>
              </w:rPr>
              <w:t>Что показывают часы?</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Ниже приведены примеры. Итак – первая колонка – время в цифрах. Вторая колонка – время в разговорной речи. Третья – время в официальной речи или на бумаге.</w:t>
            </w:r>
          </w:p>
          <w:tbl>
            <w:tblPr>
              <w:tblW w:w="10095" w:type="dxa"/>
              <w:shd w:val="clear" w:color="auto" w:fill="FFFFFF"/>
              <w:tblLayout w:type="fixed"/>
              <w:tblCellMar>
                <w:top w:w="30" w:type="dxa"/>
                <w:left w:w="30" w:type="dxa"/>
                <w:bottom w:w="30" w:type="dxa"/>
                <w:right w:w="30" w:type="dxa"/>
              </w:tblCellMar>
              <w:tblLook w:val="04A0" w:firstRow="1" w:lastRow="0" w:firstColumn="1" w:lastColumn="0" w:noHBand="0" w:noVBand="1"/>
            </w:tblPr>
            <w:tblGrid>
              <w:gridCol w:w="935"/>
              <w:gridCol w:w="5499"/>
              <w:gridCol w:w="3661"/>
            </w:tblGrid>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8.00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(morgens)</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8.05</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fünf nach acht</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fünf</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8.15</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Viertel nach acht</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fünfzehn</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8.20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zwanzig nach acht /zehn vor halb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zwanzig</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8.28</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kurz vor halb neun/ gleich halb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achtundzwanzig</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8.30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halb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dreißig</w:t>
                  </w:r>
                </w:p>
              </w:tc>
            </w:tr>
            <w:tr w:rsidR="001B6CEF" w:rsidRPr="00FA46CA"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8.40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zwanzig vor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acht Uhr vierzig</w:t>
                  </w:r>
                </w:p>
              </w:tc>
            </w:tr>
            <w:tr w:rsidR="001B6CEF" w:rsidRPr="00A07216"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rPr>
                  </w:pPr>
                  <w:r w:rsidRPr="00FA46CA">
                    <w:rPr>
                      <w:color w:val="000000"/>
                    </w:rPr>
                    <w:t>8.45</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Viertel vor neun /drei Viertel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acht Uhr fünfundvierzig</w:t>
                  </w:r>
                </w:p>
              </w:tc>
            </w:tr>
            <w:tr w:rsidR="001B6CEF" w:rsidRPr="00A07216"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8.50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zehn vor neun</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acht Uhr fünfzig</w:t>
                  </w:r>
                </w:p>
              </w:tc>
            </w:tr>
            <w:tr w:rsidR="001B6CEF" w:rsidRPr="00A07216" w:rsidTr="001B6CEF">
              <w:tc>
                <w:tcPr>
                  <w:tcW w:w="91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20.00</w:t>
                  </w:r>
                </w:p>
              </w:tc>
              <w:tc>
                <w:tcPr>
                  <w:tcW w:w="53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acht Uhr (abends)</w:t>
                  </w:r>
                </w:p>
              </w:tc>
              <w:tc>
                <w:tcPr>
                  <w:tcW w:w="3585" w:type="dxa"/>
                  <w:tcBorders>
                    <w:top w:val="single" w:sz="6" w:space="0" w:color="CCCCCC"/>
                    <w:left w:val="single" w:sz="6" w:space="0" w:color="CCCCCC"/>
                    <w:bottom w:val="single" w:sz="6" w:space="0" w:color="CCCCCC"/>
                    <w:right w:val="single" w:sz="6" w:space="0" w:color="CCCCCC"/>
                  </w:tcBorders>
                  <w:shd w:val="clear" w:color="auto" w:fill="FFFFFF"/>
                  <w:tcMar>
                    <w:top w:w="29" w:type="dxa"/>
                    <w:left w:w="43" w:type="dxa"/>
                    <w:bottom w:w="58" w:type="dxa"/>
                    <w:right w:w="43" w:type="dxa"/>
                  </w:tcMar>
                  <w:vAlign w:val="center"/>
                  <w:hideMark/>
                </w:tcPr>
                <w:p w:rsidR="001B6CEF" w:rsidRPr="00FA46CA" w:rsidRDefault="001B6CEF">
                  <w:pPr>
                    <w:pStyle w:val="ae"/>
                    <w:spacing w:before="0" w:beforeAutospacing="0" w:after="150" w:afterAutospacing="0"/>
                    <w:rPr>
                      <w:color w:val="000000"/>
                      <w:lang w:val="en-US"/>
                    </w:rPr>
                  </w:pPr>
                  <w:r w:rsidRPr="00FA46CA">
                    <w:rPr>
                      <w:color w:val="000000"/>
                      <w:lang w:val="en-US"/>
                    </w:rPr>
                    <w:t>zwanzig Uhr</w:t>
                  </w:r>
                </w:p>
              </w:tc>
            </w:tr>
          </w:tbl>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12.00 zwölf Uhr / Mittag zwölf Uhr</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0.00 null Uhr / Mitternacht null Uhr</w:t>
            </w:r>
          </w:p>
          <w:p w:rsidR="0070661C" w:rsidRPr="00FA46CA" w:rsidRDefault="001B6CEF" w:rsidP="001B6CEF">
            <w:pPr>
              <w:pStyle w:val="ae"/>
              <w:shd w:val="clear" w:color="auto" w:fill="FFFFFF"/>
              <w:spacing w:before="0" w:beforeAutospacing="0" w:after="0" w:afterAutospacing="0"/>
              <w:textAlignment w:val="baseline"/>
              <w:rPr>
                <w:b/>
                <w:bCs/>
                <w:lang w:val="en-US"/>
              </w:rPr>
            </w:pPr>
            <w:r w:rsidRPr="00FA46CA">
              <w:rPr>
                <w:lang w:val="en-US"/>
              </w:rPr>
              <w:t xml:space="preserve"> </w:t>
            </w:r>
          </w:p>
          <w:p w:rsidR="001B6CEF" w:rsidRPr="00FA46CA" w:rsidRDefault="0070661C" w:rsidP="001B6CEF">
            <w:pPr>
              <w:pStyle w:val="ae"/>
              <w:shd w:val="clear" w:color="auto" w:fill="FFFFFF"/>
              <w:spacing w:before="0" w:beforeAutospacing="0" w:after="150" w:afterAutospacing="0"/>
              <w:rPr>
                <w:color w:val="000000"/>
              </w:rPr>
            </w:pPr>
            <w:r w:rsidRPr="00FA46CA">
              <w:rPr>
                <w:b/>
                <w:bCs/>
              </w:rPr>
              <w:t>Задание</w:t>
            </w:r>
            <w:r w:rsidRPr="00FA46CA">
              <w:rPr>
                <w:b/>
                <w:bCs/>
                <w:lang w:val="en-US"/>
              </w:rPr>
              <w:t xml:space="preserve"> 2. </w:t>
            </w:r>
            <w:r w:rsidR="001B6CEF" w:rsidRPr="00FA46CA">
              <w:rPr>
                <w:i/>
                <w:iCs/>
                <w:color w:val="000000"/>
              </w:rPr>
              <w:t>1. Который час?</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10.15 - Viertel nach 10</w:t>
            </w:r>
            <w:r w:rsidRPr="00FA46CA">
              <w:rPr>
                <w:color w:val="000000"/>
              </w:rPr>
              <w:br/>
              <w:t>7.30</w:t>
            </w:r>
            <w:r w:rsidRPr="00FA46CA">
              <w:rPr>
                <w:color w:val="000000"/>
              </w:rPr>
              <w:br/>
              <w:t>12.45</w:t>
            </w:r>
            <w:r w:rsidRPr="00FA46CA">
              <w:rPr>
                <w:color w:val="000000"/>
              </w:rPr>
              <w:br/>
              <w:t>6.25</w:t>
            </w:r>
            <w:r w:rsidRPr="00FA46CA">
              <w:rPr>
                <w:color w:val="000000"/>
              </w:rPr>
              <w:br/>
              <w:t>8.10</w:t>
            </w:r>
            <w:r w:rsidRPr="00FA46CA">
              <w:rPr>
                <w:color w:val="000000"/>
              </w:rPr>
              <w:br/>
              <w:t>22.55</w:t>
            </w:r>
            <w:r w:rsidRPr="00FA46CA">
              <w:rPr>
                <w:color w:val="000000"/>
              </w:rPr>
              <w:br/>
              <w:t>11.40</w:t>
            </w:r>
            <w:r w:rsidRPr="00FA46CA">
              <w:rPr>
                <w:color w:val="000000"/>
              </w:rPr>
              <w:br/>
              <w:t>5.35</w:t>
            </w:r>
            <w:r w:rsidRPr="00FA46CA">
              <w:rPr>
                <w:color w:val="000000"/>
              </w:rPr>
              <w:br/>
              <w:t>16.20</w:t>
            </w:r>
          </w:p>
          <w:p w:rsidR="001B6CEF" w:rsidRPr="00FA46CA" w:rsidRDefault="00A373D7" w:rsidP="001B6CEF">
            <w:pPr>
              <w:pStyle w:val="ae"/>
              <w:shd w:val="clear" w:color="auto" w:fill="FFFFFF"/>
              <w:spacing w:before="0" w:beforeAutospacing="0" w:after="150" w:afterAutospacing="0"/>
              <w:rPr>
                <w:color w:val="000000"/>
              </w:rPr>
            </w:pPr>
            <w:r w:rsidRPr="00FA46CA">
              <w:rPr>
                <w:b/>
                <w:bCs/>
              </w:rPr>
              <w:t xml:space="preserve">Задание </w:t>
            </w:r>
            <w:r w:rsidRPr="00FA46CA">
              <w:rPr>
                <w:i/>
                <w:iCs/>
                <w:color w:val="000000"/>
              </w:rPr>
              <w:t>3</w:t>
            </w:r>
            <w:r w:rsidR="001B6CEF" w:rsidRPr="00FA46CA">
              <w:rPr>
                <w:i/>
                <w:iCs/>
                <w:color w:val="000000"/>
              </w:rPr>
              <w:t>. Переведите предложения:</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Мы завтракаем в половине восьмого.</w:t>
            </w:r>
            <w:r w:rsidRPr="00FA46CA">
              <w:rPr>
                <w:color w:val="000000"/>
              </w:rPr>
              <w:br/>
              <w:t>Полет длится 3 часа.</w:t>
            </w:r>
            <w:r w:rsidRPr="00FA46CA">
              <w:rPr>
                <w:color w:val="000000"/>
              </w:rPr>
              <w:br/>
              <w:t>Сколько времени? Десять часов двадцать пять минут.</w:t>
            </w:r>
            <w:r w:rsidRPr="00FA46CA">
              <w:rPr>
                <w:color w:val="000000"/>
              </w:rPr>
              <w:br/>
              <w:t>Когда начинается ужин? Ужин начинается без четверти семь.</w:t>
            </w:r>
            <w:r w:rsidRPr="00FA46CA">
              <w:rPr>
                <w:color w:val="000000"/>
              </w:rPr>
              <w:br/>
              <w:t>Ты идешь сегодня в кино? Да, я иду в кино во второй половине дня.</w:t>
            </w:r>
            <w:r w:rsidRPr="00FA46CA">
              <w:rPr>
                <w:color w:val="000000"/>
              </w:rPr>
              <w:br/>
            </w:r>
            <w:r w:rsidRPr="00FA46CA">
              <w:rPr>
                <w:color w:val="000000"/>
              </w:rPr>
              <w:lastRenderedPageBreak/>
              <w:t>Он идет домой пешком час.</w:t>
            </w:r>
            <w:r w:rsidRPr="00FA46CA">
              <w:rPr>
                <w:color w:val="000000"/>
              </w:rPr>
              <w:br/>
              <w:t>Который час? Девять вечера.</w:t>
            </w:r>
          </w:p>
          <w:p w:rsidR="001B6CEF" w:rsidRPr="00FA46CA" w:rsidRDefault="00A373D7" w:rsidP="001B6CEF">
            <w:pPr>
              <w:pStyle w:val="ae"/>
              <w:shd w:val="clear" w:color="auto" w:fill="FFFFFF"/>
              <w:spacing w:before="0" w:beforeAutospacing="0" w:after="150" w:afterAutospacing="0"/>
              <w:rPr>
                <w:color w:val="000000"/>
              </w:rPr>
            </w:pPr>
            <w:r w:rsidRPr="00FA46CA">
              <w:rPr>
                <w:b/>
                <w:bCs/>
              </w:rPr>
              <w:t xml:space="preserve">Задание </w:t>
            </w:r>
            <w:r w:rsidRPr="00FA46CA">
              <w:rPr>
                <w:i/>
                <w:iCs/>
                <w:color w:val="000000"/>
              </w:rPr>
              <w:t>4</w:t>
            </w:r>
            <w:r w:rsidR="001B6CEF" w:rsidRPr="00FA46CA">
              <w:rPr>
                <w:i/>
                <w:iCs/>
                <w:color w:val="000000"/>
              </w:rPr>
              <w:t>. Подберите подходящие словосочетания.</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lang w:val="en-US"/>
              </w:rPr>
              <w:t>fr</w:t>
            </w:r>
            <w:r w:rsidRPr="00FA46CA">
              <w:rPr>
                <w:color w:val="000000"/>
              </w:rPr>
              <w:t>ü</w:t>
            </w:r>
            <w:r w:rsidRPr="00FA46CA">
              <w:rPr>
                <w:color w:val="000000"/>
                <w:lang w:val="en-US"/>
              </w:rPr>
              <w:t>h</w:t>
            </w:r>
            <w:r w:rsidRPr="00FA46CA">
              <w:rPr>
                <w:color w:val="000000"/>
              </w:rPr>
              <w:t xml:space="preserve"> </w:t>
            </w:r>
            <w:r w:rsidRPr="00FA46CA">
              <w:rPr>
                <w:color w:val="000000"/>
                <w:lang w:val="en-US"/>
              </w:rPr>
              <w:t>morgens</w:t>
            </w:r>
            <w:r w:rsidRPr="00FA46CA">
              <w:rPr>
                <w:color w:val="000000"/>
              </w:rPr>
              <w:t xml:space="preserve">, </w:t>
            </w:r>
            <w:r w:rsidRPr="00FA46CA">
              <w:rPr>
                <w:color w:val="000000"/>
                <w:lang w:val="en-US"/>
              </w:rPr>
              <w:t>sp</w:t>
            </w:r>
            <w:r w:rsidRPr="00FA46CA">
              <w:rPr>
                <w:color w:val="000000"/>
              </w:rPr>
              <w:t>ä</w:t>
            </w:r>
            <w:r w:rsidRPr="00FA46CA">
              <w:rPr>
                <w:color w:val="000000"/>
                <w:lang w:val="en-US"/>
              </w:rPr>
              <w:t>t</w:t>
            </w:r>
            <w:r w:rsidRPr="00FA46CA">
              <w:rPr>
                <w:color w:val="000000"/>
              </w:rPr>
              <w:t xml:space="preserve"> </w:t>
            </w:r>
            <w:r w:rsidRPr="00FA46CA">
              <w:rPr>
                <w:color w:val="000000"/>
                <w:lang w:val="en-US"/>
              </w:rPr>
              <w:t>abends</w:t>
            </w:r>
            <w:r w:rsidRPr="00FA46CA">
              <w:rPr>
                <w:color w:val="000000"/>
              </w:rPr>
              <w:t xml:space="preserve">, </w:t>
            </w:r>
            <w:r w:rsidRPr="00FA46CA">
              <w:rPr>
                <w:color w:val="000000"/>
                <w:lang w:val="en-US"/>
              </w:rPr>
              <w:t>gegen</w:t>
            </w:r>
            <w:r w:rsidRPr="00FA46CA">
              <w:rPr>
                <w:color w:val="000000"/>
              </w:rPr>
              <w:t xml:space="preserve"> </w:t>
            </w:r>
            <w:r w:rsidRPr="00FA46CA">
              <w:rPr>
                <w:color w:val="000000"/>
                <w:lang w:val="en-US"/>
              </w:rPr>
              <w:t>Mittag</w:t>
            </w:r>
            <w:r w:rsidRPr="00FA46CA">
              <w:rPr>
                <w:color w:val="000000"/>
              </w:rPr>
              <w:t xml:space="preserve">, </w:t>
            </w:r>
            <w:r w:rsidRPr="00FA46CA">
              <w:rPr>
                <w:color w:val="000000"/>
                <w:lang w:val="en-US"/>
              </w:rPr>
              <w:t>am</w:t>
            </w:r>
            <w:r w:rsidRPr="00FA46CA">
              <w:rPr>
                <w:color w:val="000000"/>
              </w:rPr>
              <w:t xml:space="preserve"> </w:t>
            </w:r>
            <w:r w:rsidRPr="00FA46CA">
              <w:rPr>
                <w:color w:val="000000"/>
                <w:lang w:val="en-US"/>
              </w:rPr>
              <w:t>fr</w:t>
            </w:r>
            <w:r w:rsidRPr="00FA46CA">
              <w:rPr>
                <w:color w:val="000000"/>
              </w:rPr>
              <w:t>ü</w:t>
            </w:r>
            <w:r w:rsidRPr="00FA46CA">
              <w:rPr>
                <w:color w:val="000000"/>
                <w:lang w:val="en-US"/>
              </w:rPr>
              <w:t>hen</w:t>
            </w:r>
            <w:r w:rsidRPr="00FA46CA">
              <w:rPr>
                <w:color w:val="000000"/>
              </w:rPr>
              <w:t xml:space="preserve"> </w:t>
            </w:r>
            <w:r w:rsidRPr="00FA46CA">
              <w:rPr>
                <w:color w:val="000000"/>
                <w:lang w:val="en-US"/>
              </w:rPr>
              <w:t>Nachmittag</w:t>
            </w:r>
            <w:r w:rsidRPr="00FA46CA">
              <w:rPr>
                <w:color w:val="000000"/>
              </w:rPr>
              <w:t xml:space="preserve">, </w:t>
            </w:r>
            <w:r w:rsidRPr="00FA46CA">
              <w:rPr>
                <w:color w:val="000000"/>
                <w:lang w:val="en-US"/>
              </w:rPr>
              <w:t>am</w:t>
            </w:r>
            <w:r w:rsidRPr="00FA46CA">
              <w:rPr>
                <w:color w:val="000000"/>
              </w:rPr>
              <w:t xml:space="preserve"> </w:t>
            </w:r>
            <w:r w:rsidRPr="00FA46CA">
              <w:rPr>
                <w:color w:val="000000"/>
                <w:lang w:val="en-US"/>
              </w:rPr>
              <w:t>sp</w:t>
            </w:r>
            <w:r w:rsidRPr="00FA46CA">
              <w:rPr>
                <w:color w:val="000000"/>
              </w:rPr>
              <w:t>ä</w:t>
            </w:r>
            <w:r w:rsidRPr="00FA46CA">
              <w:rPr>
                <w:color w:val="000000"/>
                <w:lang w:val="en-US"/>
              </w:rPr>
              <w:t>ten</w:t>
            </w:r>
            <w:r w:rsidRPr="00FA46CA">
              <w:rPr>
                <w:color w:val="000000"/>
              </w:rPr>
              <w:t xml:space="preserve"> </w:t>
            </w:r>
            <w:r w:rsidRPr="00FA46CA">
              <w:rPr>
                <w:color w:val="000000"/>
                <w:lang w:val="en-US"/>
              </w:rPr>
              <w:t>Nachmittag</w:t>
            </w:r>
            <w:r w:rsidRPr="00FA46CA">
              <w:rPr>
                <w:color w:val="000000"/>
              </w:rPr>
              <w:t xml:space="preserve">, </w:t>
            </w:r>
            <w:r w:rsidRPr="00FA46CA">
              <w:rPr>
                <w:color w:val="000000"/>
                <w:lang w:val="en-US"/>
              </w:rPr>
              <w:t>fr</w:t>
            </w:r>
            <w:r w:rsidRPr="00FA46CA">
              <w:rPr>
                <w:color w:val="000000"/>
              </w:rPr>
              <w:t>ü</w:t>
            </w:r>
            <w:r w:rsidRPr="00FA46CA">
              <w:rPr>
                <w:color w:val="000000"/>
                <w:lang w:val="en-US"/>
              </w:rPr>
              <w:t>h</w:t>
            </w:r>
            <w:r w:rsidRPr="00FA46CA">
              <w:rPr>
                <w:color w:val="000000"/>
              </w:rPr>
              <w:t xml:space="preserve"> </w:t>
            </w:r>
            <w:r w:rsidRPr="00FA46CA">
              <w:rPr>
                <w:color w:val="000000"/>
                <w:lang w:val="en-US"/>
              </w:rPr>
              <w:t>abends</w:t>
            </w:r>
            <w:r w:rsidRPr="00FA46CA">
              <w:rPr>
                <w:color w:val="000000"/>
              </w:rPr>
              <w:t xml:space="preserve">, </w:t>
            </w:r>
            <w:r w:rsidRPr="00FA46CA">
              <w:rPr>
                <w:color w:val="000000"/>
                <w:lang w:val="en-US"/>
              </w:rPr>
              <w:t>gegen</w:t>
            </w:r>
            <w:r w:rsidRPr="00FA46CA">
              <w:rPr>
                <w:color w:val="000000"/>
              </w:rPr>
              <w:t xml:space="preserve"> </w:t>
            </w:r>
            <w:r w:rsidRPr="00FA46CA">
              <w:rPr>
                <w:color w:val="000000"/>
                <w:lang w:val="en-US"/>
              </w:rPr>
              <w:t>Abend</w:t>
            </w:r>
            <w:r w:rsidRPr="00FA46CA">
              <w:rPr>
                <w:color w:val="000000"/>
              </w:rPr>
              <w:t xml:space="preserve">, </w:t>
            </w:r>
            <w:r w:rsidRPr="00FA46CA">
              <w:rPr>
                <w:color w:val="000000"/>
                <w:lang w:val="en-US"/>
              </w:rPr>
              <w:t>am</w:t>
            </w:r>
            <w:r w:rsidRPr="00FA46CA">
              <w:rPr>
                <w:color w:val="000000"/>
              </w:rPr>
              <w:t xml:space="preserve"> </w:t>
            </w:r>
            <w:r w:rsidRPr="00FA46CA">
              <w:rPr>
                <w:color w:val="000000"/>
                <w:lang w:val="en-US"/>
              </w:rPr>
              <w:t>fr</w:t>
            </w:r>
            <w:r w:rsidRPr="00FA46CA">
              <w:rPr>
                <w:color w:val="000000"/>
              </w:rPr>
              <w:t>ü</w:t>
            </w:r>
            <w:r w:rsidRPr="00FA46CA">
              <w:rPr>
                <w:color w:val="000000"/>
                <w:lang w:val="en-US"/>
              </w:rPr>
              <w:t>hen</w:t>
            </w:r>
            <w:r w:rsidRPr="00FA46CA">
              <w:rPr>
                <w:color w:val="000000"/>
              </w:rPr>
              <w:t xml:space="preserve"> </w:t>
            </w:r>
            <w:r w:rsidRPr="00FA46CA">
              <w:rPr>
                <w:color w:val="000000"/>
                <w:lang w:val="en-US"/>
              </w:rPr>
              <w:t>Vormittag</w:t>
            </w:r>
          </w:p>
          <w:p w:rsidR="001B6CEF" w:rsidRPr="00FA46CA" w:rsidRDefault="001B6CEF" w:rsidP="001B6CEF">
            <w:pPr>
              <w:pStyle w:val="ae"/>
              <w:shd w:val="clear" w:color="auto" w:fill="FFFFFF"/>
              <w:spacing w:before="0" w:beforeAutospacing="0" w:after="150" w:afterAutospacing="0"/>
              <w:rPr>
                <w:color w:val="000000"/>
                <w:lang w:val="en-US"/>
              </w:rPr>
            </w:pPr>
            <w:proofErr w:type="gramStart"/>
            <w:r w:rsidRPr="00FA46CA">
              <w:rPr>
                <w:color w:val="000000"/>
              </w:rPr>
              <w:t>Напр</w:t>
            </w:r>
            <w:proofErr w:type="gramEnd"/>
            <w:r w:rsidRPr="00FA46CA">
              <w:rPr>
                <w:color w:val="000000"/>
                <w:lang w:val="en-US"/>
              </w:rPr>
              <w:t>: 11.52 – gegen Mittag</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1) 17.50 Uhr —————————</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2) 7.30 Uhr——————————</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3) 6.24 Uhr——————————</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4) 18.15 Uhr—————————-</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5) 13.38 Uhr —————————</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6) 23.35 Uhr —————————</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7) 18.20 Uhr —————————</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8) 11.40 Uhr —————————</w:t>
            </w:r>
          </w:p>
          <w:p w:rsidR="00A373D7" w:rsidRPr="00FA46CA" w:rsidRDefault="001B6CEF" w:rsidP="001B6CEF">
            <w:pPr>
              <w:pStyle w:val="ae"/>
              <w:shd w:val="clear" w:color="auto" w:fill="FFFFFF"/>
              <w:spacing w:before="0" w:beforeAutospacing="0" w:after="150" w:afterAutospacing="0"/>
              <w:rPr>
                <w:color w:val="000000"/>
              </w:rPr>
            </w:pPr>
            <w:r w:rsidRPr="00FA46CA">
              <w:rPr>
                <w:color w:val="000000"/>
              </w:rPr>
              <w:t>9) 10.05 Uhr —————————</w:t>
            </w:r>
          </w:p>
          <w:p w:rsidR="00A373D7" w:rsidRPr="00FA46CA" w:rsidRDefault="00A373D7" w:rsidP="001B6CEF">
            <w:pPr>
              <w:pStyle w:val="ae"/>
              <w:shd w:val="clear" w:color="auto" w:fill="FFFFFF"/>
              <w:spacing w:before="0" w:beforeAutospacing="0" w:after="150" w:afterAutospacing="0"/>
              <w:rPr>
                <w:color w:val="000000"/>
              </w:rPr>
            </w:pPr>
          </w:p>
          <w:p w:rsidR="001B6CEF" w:rsidRPr="00FA46CA" w:rsidRDefault="00A373D7" w:rsidP="001B6CEF">
            <w:pPr>
              <w:pStyle w:val="ae"/>
              <w:shd w:val="clear" w:color="auto" w:fill="FFFFFF"/>
              <w:spacing w:before="0" w:beforeAutospacing="0" w:after="150" w:afterAutospacing="0"/>
              <w:rPr>
                <w:color w:val="000000"/>
              </w:rPr>
            </w:pPr>
            <w:r w:rsidRPr="00FA46CA">
              <w:rPr>
                <w:b/>
                <w:bCs/>
              </w:rPr>
              <w:t>Задание 5</w:t>
            </w:r>
            <w:r w:rsidR="001B6CEF" w:rsidRPr="00FA46CA">
              <w:rPr>
                <w:color w:val="000000"/>
              </w:rPr>
              <w:t>. </w:t>
            </w:r>
            <w:r w:rsidR="001B6CEF" w:rsidRPr="00FA46CA">
              <w:rPr>
                <w:i/>
                <w:iCs/>
                <w:color w:val="000000"/>
              </w:rPr>
              <w:t>Вычислите день, если отсчет идет от воскресенья.</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rPr>
              <w:t>Напр</w:t>
            </w:r>
            <w:r w:rsidRPr="00FA46CA">
              <w:rPr>
                <w:color w:val="000000"/>
                <w:lang w:val="en-US"/>
              </w:rPr>
              <w:t>.: Heute ist Sonntag. Gestern Mittag war (ist) Samstag Mittag.</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1. Vorgestern Mittag</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2. Übermorgen Abend</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3. Morgen Abend</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4. Vor vier Tagen</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5. Morgen Nachmittag</w:t>
            </w:r>
          </w:p>
          <w:p w:rsidR="001B6CEF" w:rsidRPr="00FA46CA" w:rsidRDefault="001B6CEF" w:rsidP="001B6CEF">
            <w:pPr>
              <w:pStyle w:val="ae"/>
              <w:shd w:val="clear" w:color="auto" w:fill="FFFFFF"/>
              <w:spacing w:before="0" w:beforeAutospacing="0" w:after="150" w:afterAutospacing="0"/>
              <w:rPr>
                <w:color w:val="000000"/>
                <w:lang w:val="en-US"/>
              </w:rPr>
            </w:pPr>
            <w:r w:rsidRPr="00FA46CA">
              <w:rPr>
                <w:color w:val="000000"/>
                <w:lang w:val="en-US"/>
              </w:rPr>
              <w:t>6. Gestern Morgen</w:t>
            </w:r>
          </w:p>
          <w:p w:rsidR="001B6CEF" w:rsidRPr="00FA46CA" w:rsidRDefault="001B6CEF" w:rsidP="001B6CEF">
            <w:pPr>
              <w:pStyle w:val="ae"/>
              <w:shd w:val="clear" w:color="auto" w:fill="FFFFFF"/>
              <w:spacing w:before="0" w:beforeAutospacing="0" w:after="150" w:afterAutospacing="0"/>
              <w:rPr>
                <w:color w:val="000000"/>
              </w:rPr>
            </w:pPr>
            <w:r w:rsidRPr="00FA46CA">
              <w:rPr>
                <w:color w:val="000000"/>
              </w:rPr>
              <w:t>7. In vier Tagen</w:t>
            </w:r>
          </w:p>
          <w:p w:rsidR="0070661C" w:rsidRPr="00FA46CA" w:rsidRDefault="001B6CEF" w:rsidP="001B6CEF">
            <w:pPr>
              <w:shd w:val="clear" w:color="auto" w:fill="FFFFFF"/>
              <w:suppressAutoHyphens w:val="0"/>
              <w:spacing w:after="0" w:line="240" w:lineRule="auto"/>
              <w:ind w:left="-142"/>
              <w:jc w:val="both"/>
              <w:rPr>
                <w:rFonts w:ascii="Times New Roman" w:hAnsi="Times New Roman"/>
                <w:sz w:val="24"/>
                <w:szCs w:val="24"/>
              </w:rPr>
            </w:pPr>
            <w:r w:rsidRPr="00FA46CA">
              <w:rPr>
                <w:rFonts w:ascii="Times New Roman" w:hAnsi="Times New Roman"/>
                <w:b/>
                <w:bCs/>
                <w:sz w:val="24"/>
                <w:szCs w:val="24"/>
              </w:rPr>
              <w:t xml:space="preserve"> </w:t>
            </w:r>
          </w:p>
          <w:p w:rsidR="0070661C" w:rsidRPr="00FA46CA" w:rsidRDefault="0070661C" w:rsidP="0070661C">
            <w:pPr>
              <w:shd w:val="clear" w:color="auto" w:fill="FFFFFF"/>
              <w:suppressAutoHyphens w:val="0"/>
              <w:spacing w:after="0" w:line="240" w:lineRule="auto"/>
              <w:jc w:val="both"/>
              <w:rPr>
                <w:rFonts w:ascii="Times New Roman" w:hAnsi="Times New Roman"/>
                <w:b/>
                <w:bCs/>
                <w:sz w:val="24"/>
                <w:szCs w:val="24"/>
              </w:rPr>
            </w:pPr>
          </w:p>
          <w:p w:rsidR="00721F9C" w:rsidRPr="00FA46CA" w:rsidRDefault="00721F9C" w:rsidP="00721F9C">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w:t>
            </w:r>
            <w:r w:rsidR="008C0E94" w:rsidRPr="00FA46CA">
              <w:rPr>
                <w:rFonts w:ascii="Times New Roman" w:hAnsi="Times New Roman"/>
                <w:color w:val="000000"/>
                <w:sz w:val="24"/>
                <w:szCs w:val="24"/>
                <w:shd w:val="clear" w:color="auto" w:fill="FFFFFF"/>
              </w:rPr>
              <w:t>письмен</w:t>
            </w:r>
            <w:r w:rsidRPr="00FA46CA">
              <w:rPr>
                <w:rFonts w:ascii="Times New Roman" w:hAnsi="Times New Roman"/>
                <w:color w:val="000000"/>
                <w:sz w:val="24"/>
                <w:szCs w:val="24"/>
                <w:shd w:val="clear" w:color="auto" w:fill="FFFFFF"/>
              </w:rPr>
              <w:t>ная</w:t>
            </w:r>
            <w:r w:rsidR="0070661C" w:rsidRPr="00FA46CA">
              <w:rPr>
                <w:rFonts w:ascii="Times New Roman" w:hAnsi="Times New Roman"/>
                <w:color w:val="000000"/>
                <w:sz w:val="24"/>
                <w:szCs w:val="24"/>
                <w:shd w:val="clear" w:color="auto" w:fill="FFFFFF"/>
              </w:rPr>
              <w:t>, устная</w:t>
            </w:r>
            <w:r w:rsidRPr="00FA46CA">
              <w:rPr>
                <w:rFonts w:ascii="Times New Roman" w:hAnsi="Times New Roman"/>
                <w:color w:val="000000"/>
                <w:sz w:val="24"/>
                <w:szCs w:val="24"/>
                <w:shd w:val="clear" w:color="auto" w:fill="FFFFFF"/>
              </w:rPr>
              <w:t xml:space="preserve"> работа</w:t>
            </w:r>
          </w:p>
          <w:p w:rsidR="00721F9C" w:rsidRPr="00FA46CA" w:rsidRDefault="00721F9C" w:rsidP="0017572A">
            <w:pPr>
              <w:numPr>
                <w:ilvl w:val="0"/>
                <w:numId w:val="3"/>
              </w:numPr>
              <w:shd w:val="clear" w:color="auto" w:fill="FFFFFF"/>
              <w:suppressAutoHyphens w:val="0"/>
              <w:spacing w:after="0" w:line="240" w:lineRule="auto"/>
              <w:ind w:left="0"/>
              <w:rPr>
                <w:rFonts w:ascii="Times New Roman" w:eastAsia="Times New Roman" w:hAnsi="Times New Roman"/>
                <w:color w:val="181818"/>
                <w:kern w:val="0"/>
                <w:sz w:val="24"/>
                <w:szCs w:val="24"/>
                <w:lang w:eastAsia="ru-RU"/>
              </w:rPr>
            </w:pPr>
          </w:p>
          <w:p w:rsidR="0070661C" w:rsidRPr="00FA46CA" w:rsidRDefault="00824C07" w:rsidP="0070661C">
            <w:pPr>
              <w:spacing w:after="0" w:line="240" w:lineRule="auto"/>
              <w:jc w:val="center"/>
              <w:rPr>
                <w:rFonts w:ascii="Times New Roman" w:hAnsi="Times New Roman"/>
                <w:b/>
                <w:color w:val="000000"/>
                <w:sz w:val="24"/>
                <w:szCs w:val="24"/>
                <w:shd w:val="clear" w:color="auto" w:fill="FFFFFF"/>
              </w:rPr>
            </w:pPr>
            <w:r w:rsidRPr="00FA46CA">
              <w:rPr>
                <w:rFonts w:ascii="Times New Roman" w:eastAsia="Times New Roman" w:hAnsi="Times New Roman"/>
                <w:color w:val="181818"/>
                <w:kern w:val="0"/>
                <w:sz w:val="24"/>
                <w:szCs w:val="24"/>
                <w:lang w:eastAsia="ru-RU"/>
              </w:rPr>
              <w:t> </w:t>
            </w:r>
            <w:r w:rsidR="0070661C" w:rsidRPr="00FA46CA">
              <w:rPr>
                <w:rFonts w:ascii="Times New Roman" w:hAnsi="Times New Roman"/>
                <w:b/>
                <w:color w:val="000000"/>
                <w:sz w:val="24"/>
                <w:szCs w:val="24"/>
                <w:shd w:val="clear" w:color="auto" w:fill="FFFFFF"/>
              </w:rPr>
              <w:t xml:space="preserve">Практическое занятие № </w:t>
            </w:r>
            <w:r w:rsidR="005707AD" w:rsidRPr="00FA46CA">
              <w:rPr>
                <w:rFonts w:ascii="Times New Roman" w:hAnsi="Times New Roman"/>
                <w:b/>
                <w:color w:val="000000"/>
                <w:sz w:val="24"/>
                <w:szCs w:val="24"/>
                <w:shd w:val="clear" w:color="auto" w:fill="FFFFFF"/>
              </w:rPr>
              <w:t>41,42</w:t>
            </w:r>
          </w:p>
          <w:p w:rsidR="0070661C" w:rsidRPr="00FA46CA" w:rsidRDefault="0070661C" w:rsidP="0070661C">
            <w:pPr>
              <w:spacing w:after="0" w:line="240" w:lineRule="auto"/>
              <w:jc w:val="center"/>
              <w:rPr>
                <w:rFonts w:ascii="Times New Roman" w:hAnsi="Times New Roman"/>
                <w:b/>
                <w:color w:val="000000"/>
                <w:sz w:val="24"/>
                <w:szCs w:val="24"/>
                <w:shd w:val="clear" w:color="auto" w:fill="FFFFFF"/>
              </w:rPr>
            </w:pPr>
          </w:p>
          <w:p w:rsidR="0070661C" w:rsidRPr="00FA46CA" w:rsidRDefault="0070661C" w:rsidP="007066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5707AD" w:rsidRPr="00FA46CA">
              <w:rPr>
                <w:rFonts w:ascii="Times New Roman" w:hAnsi="Times New Roman"/>
                <w:sz w:val="24"/>
                <w:szCs w:val="24"/>
              </w:rPr>
              <w:t>Усвоение лексики по теме: время работы различных служб в гостинице. Диалоги о времени работы различных учреждений в Германии (поиск информации в интернете)</w:t>
            </w:r>
          </w:p>
          <w:p w:rsidR="0070661C" w:rsidRPr="00FA46CA" w:rsidRDefault="0070661C" w:rsidP="0070661C">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kern w:val="0"/>
                <w:sz w:val="24"/>
                <w:szCs w:val="24"/>
                <w:lang w:eastAsia="ru-RU"/>
              </w:rPr>
              <w:t xml:space="preserve">тренировка употребления в речи </w:t>
            </w:r>
            <w:r w:rsidRPr="00FA46CA">
              <w:rPr>
                <w:rFonts w:ascii="Times New Roman" w:hAnsi="Times New Roman"/>
                <w:bCs/>
                <w:sz w:val="24"/>
                <w:szCs w:val="24"/>
              </w:rPr>
              <w:t>лексических единиц.</w:t>
            </w:r>
          </w:p>
          <w:p w:rsidR="0070661C" w:rsidRPr="00FA46CA" w:rsidRDefault="0070661C" w:rsidP="0070661C">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70661C" w:rsidRPr="00FA46CA" w:rsidRDefault="0070661C" w:rsidP="0070661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5707AD"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5707AD" w:rsidRPr="00FA46CA" w:rsidRDefault="005707AD" w:rsidP="005707AD">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824C07" w:rsidRPr="00FA46CA" w:rsidRDefault="00824C07" w:rsidP="00824C07">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8C0E94" w:rsidRPr="00FA46CA" w:rsidRDefault="008C0E94" w:rsidP="008C0E94">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771671" w:rsidRPr="00FA46CA" w:rsidRDefault="00771671" w:rsidP="00824C07">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C07" w:rsidRPr="00FA46CA"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lastRenderedPageBreak/>
              <w:t>Ход работы</w:t>
            </w:r>
          </w:p>
          <w:p w:rsidR="00824C07" w:rsidRPr="00FA46CA" w:rsidRDefault="00824C07" w:rsidP="00824C07">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70661C" w:rsidRPr="00FA46CA" w:rsidRDefault="0070661C" w:rsidP="0070661C">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w:t>
            </w:r>
            <w:r w:rsidR="005707AD" w:rsidRPr="00FA46CA">
              <w:rPr>
                <w:rFonts w:ascii="Times New Roman" w:hAnsi="Times New Roman"/>
                <w:b/>
                <w:bCs/>
                <w:sz w:val="24"/>
                <w:szCs w:val="24"/>
              </w:rPr>
              <w:t>. Выполните упр.</w:t>
            </w:r>
            <w:r w:rsidR="00535D9F" w:rsidRPr="00FA46CA">
              <w:rPr>
                <w:rFonts w:ascii="Times New Roman" w:hAnsi="Times New Roman"/>
                <w:b/>
                <w:bCs/>
                <w:sz w:val="24"/>
                <w:szCs w:val="24"/>
              </w:rPr>
              <w:t>92-98 на стр.89-91</w:t>
            </w:r>
          </w:p>
          <w:p w:rsidR="004B3995" w:rsidRPr="00FA46CA" w:rsidRDefault="004B3995" w:rsidP="008C0E94">
            <w:pPr>
              <w:shd w:val="clear" w:color="auto" w:fill="FFFFFF"/>
              <w:suppressAutoHyphens w:val="0"/>
              <w:spacing w:after="0" w:line="240" w:lineRule="auto"/>
              <w:jc w:val="both"/>
              <w:rPr>
                <w:rFonts w:ascii="Times New Roman" w:hAnsi="Times New Roman"/>
                <w:color w:val="000000"/>
                <w:sz w:val="24"/>
                <w:szCs w:val="24"/>
              </w:rPr>
            </w:pPr>
          </w:p>
          <w:p w:rsidR="008C0E94" w:rsidRPr="00FA46CA" w:rsidRDefault="008C0E94" w:rsidP="008C0E94">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CA558B"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70661C" w:rsidRPr="00FA46CA" w:rsidRDefault="0070661C" w:rsidP="008C0E94">
            <w:pPr>
              <w:suppressAutoHyphens w:val="0"/>
              <w:spacing w:after="0" w:line="240" w:lineRule="auto"/>
              <w:jc w:val="both"/>
              <w:rPr>
                <w:rFonts w:ascii="Times New Roman" w:hAnsi="Times New Roman"/>
                <w:color w:val="000000"/>
                <w:sz w:val="24"/>
                <w:szCs w:val="24"/>
                <w:shd w:val="clear" w:color="auto" w:fill="FFFFFF"/>
              </w:rPr>
            </w:pPr>
          </w:p>
          <w:p w:rsidR="00771671" w:rsidRPr="00FA46CA" w:rsidRDefault="00771671" w:rsidP="004B3995">
            <w:pPr>
              <w:pStyle w:val="ae"/>
              <w:shd w:val="clear" w:color="auto" w:fill="FFFFFF"/>
              <w:spacing w:before="0" w:beforeAutospacing="0" w:after="0" w:afterAutospacing="0"/>
              <w:jc w:val="both"/>
              <w:rPr>
                <w:color w:val="000000"/>
              </w:rPr>
            </w:pPr>
          </w:p>
          <w:p w:rsidR="00771671" w:rsidRPr="00FA46CA" w:rsidRDefault="00CA558B" w:rsidP="00771671">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w:t>
            </w:r>
            <w:r w:rsidR="0070661C" w:rsidRPr="00FA46CA">
              <w:rPr>
                <w:rFonts w:ascii="Times New Roman" w:hAnsi="Times New Roman"/>
                <w:b/>
                <w:color w:val="000000"/>
                <w:sz w:val="24"/>
                <w:szCs w:val="24"/>
                <w:shd w:val="clear" w:color="auto" w:fill="FFFFFF"/>
              </w:rPr>
              <w:t xml:space="preserve">рактическое занятие № </w:t>
            </w:r>
            <w:r w:rsidR="00535D9F" w:rsidRPr="00FA46CA">
              <w:rPr>
                <w:rFonts w:ascii="Times New Roman" w:hAnsi="Times New Roman"/>
                <w:b/>
                <w:color w:val="000000"/>
                <w:sz w:val="24"/>
                <w:szCs w:val="24"/>
                <w:shd w:val="clear" w:color="auto" w:fill="FFFFFF"/>
              </w:rPr>
              <w:t>43,44</w:t>
            </w:r>
          </w:p>
          <w:p w:rsidR="00771671" w:rsidRPr="00FA46CA" w:rsidRDefault="00771671" w:rsidP="00771671">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FB43C3" w:rsidRPr="00FA46CA" w:rsidRDefault="00FB43C3" w:rsidP="00FB43C3">
            <w:pPr>
              <w:shd w:val="clear" w:color="auto" w:fill="FFFFFF"/>
              <w:suppressAutoHyphens w:val="0"/>
              <w:spacing w:after="0" w:line="240" w:lineRule="auto"/>
              <w:jc w:val="both"/>
              <w:rPr>
                <w:rFonts w:ascii="Times New Roman" w:hAnsi="Times New Roman"/>
                <w:bCs/>
                <w:sz w:val="24"/>
                <w:szCs w:val="24"/>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w:t>
            </w:r>
            <w:r w:rsidR="00CA558B" w:rsidRPr="00FA46CA">
              <w:rPr>
                <w:rFonts w:ascii="Times New Roman" w:hAnsi="Times New Roman"/>
                <w:bCs/>
                <w:color w:val="000000"/>
                <w:sz w:val="24"/>
                <w:szCs w:val="24"/>
              </w:rPr>
              <w:t xml:space="preserve"> </w:t>
            </w:r>
            <w:r w:rsidR="00535D9F" w:rsidRPr="00FA46CA">
              <w:rPr>
                <w:rFonts w:ascii="Times New Roman" w:hAnsi="Times New Roman"/>
                <w:sz w:val="24"/>
                <w:szCs w:val="24"/>
              </w:rPr>
              <w:t>Усвоение лексики по теме: помещения в гостинице, прилегающая к гостинице территория. Диалог по теме «Показ номера гостю»</w:t>
            </w:r>
          </w:p>
          <w:p w:rsidR="00D445C3" w:rsidRPr="00FA46CA" w:rsidRDefault="00D445C3" w:rsidP="00D445C3">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 практика устной речи</w:t>
            </w:r>
          </w:p>
          <w:p w:rsidR="00D445C3" w:rsidRPr="00FA46CA" w:rsidRDefault="00D445C3" w:rsidP="00D445C3">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D445C3" w:rsidRPr="00FA46CA" w:rsidRDefault="00D445C3" w:rsidP="00D445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переводить в контексте</w:t>
            </w:r>
          </w:p>
          <w:p w:rsidR="00D445C3" w:rsidRPr="00FA46CA" w:rsidRDefault="00D445C3" w:rsidP="00D445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535D9F"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D445C3" w:rsidRPr="00FA46CA" w:rsidRDefault="00D445C3" w:rsidP="00D445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D445C3" w:rsidRPr="00FA46CA" w:rsidRDefault="00D445C3" w:rsidP="00D445C3">
            <w:pPr>
              <w:shd w:val="clear" w:color="auto" w:fill="FFFFFF"/>
              <w:suppressAutoHyphens w:val="0"/>
              <w:spacing w:after="0" w:line="240" w:lineRule="auto"/>
              <w:ind w:left="360"/>
              <w:jc w:val="both"/>
              <w:rPr>
                <w:rFonts w:ascii="Times New Roman" w:hAnsi="Times New Roman"/>
                <w:bCs/>
                <w:sz w:val="24"/>
                <w:szCs w:val="24"/>
              </w:rPr>
            </w:pPr>
          </w:p>
          <w:p w:rsidR="00535D9F" w:rsidRPr="00FA46CA" w:rsidRDefault="00535D9F" w:rsidP="00D445C3">
            <w:pPr>
              <w:shd w:val="clear" w:color="auto" w:fill="FFFFFF"/>
              <w:suppressAutoHyphens w:val="0"/>
              <w:spacing w:after="0" w:line="240" w:lineRule="auto"/>
              <w:ind w:left="360"/>
              <w:jc w:val="both"/>
              <w:rPr>
                <w:rFonts w:ascii="Times New Roman" w:hAnsi="Times New Roman"/>
                <w:bCs/>
                <w:sz w:val="24"/>
                <w:szCs w:val="24"/>
              </w:rPr>
            </w:pPr>
          </w:p>
          <w:p w:rsidR="00D445C3" w:rsidRPr="00FA46CA" w:rsidRDefault="00D445C3" w:rsidP="00D445C3">
            <w:pPr>
              <w:shd w:val="clear" w:color="auto" w:fill="FFFFFF"/>
              <w:suppressAutoHyphens w:val="0"/>
              <w:spacing w:after="0" w:line="240" w:lineRule="auto"/>
              <w:ind w:left="360"/>
              <w:jc w:val="center"/>
              <w:rPr>
                <w:rFonts w:ascii="Times New Roman" w:hAnsi="Times New Roman"/>
                <w:b/>
                <w:bCs/>
                <w:sz w:val="24"/>
                <w:szCs w:val="24"/>
              </w:rPr>
            </w:pPr>
            <w:r w:rsidRPr="00FA46CA">
              <w:rPr>
                <w:rFonts w:ascii="Times New Roman" w:hAnsi="Times New Roman"/>
                <w:b/>
                <w:bCs/>
                <w:sz w:val="24"/>
                <w:szCs w:val="24"/>
              </w:rPr>
              <w:t>Ход работы</w:t>
            </w:r>
          </w:p>
          <w:p w:rsidR="00D445C3" w:rsidRPr="00FA46CA" w:rsidRDefault="00D445C3" w:rsidP="00D445C3">
            <w:pPr>
              <w:shd w:val="clear" w:color="auto" w:fill="FFFFFF"/>
              <w:suppressAutoHyphens w:val="0"/>
              <w:spacing w:after="0" w:line="240" w:lineRule="auto"/>
              <w:ind w:left="360"/>
              <w:jc w:val="center"/>
              <w:rPr>
                <w:rFonts w:ascii="Times New Roman" w:hAnsi="Times New Roman"/>
                <w:b/>
                <w:bCs/>
                <w:sz w:val="24"/>
                <w:szCs w:val="24"/>
              </w:rPr>
            </w:pPr>
          </w:p>
          <w:p w:rsidR="00535D9F" w:rsidRPr="00FA46CA" w:rsidRDefault="00535D9F" w:rsidP="00D445C3">
            <w:pPr>
              <w:shd w:val="clear" w:color="auto" w:fill="FFFFFF"/>
              <w:suppressAutoHyphens w:val="0"/>
              <w:spacing w:after="0" w:line="240" w:lineRule="auto"/>
              <w:ind w:left="360"/>
              <w:jc w:val="center"/>
              <w:rPr>
                <w:rFonts w:ascii="Times New Roman" w:hAnsi="Times New Roman"/>
                <w:b/>
                <w:bCs/>
                <w:sz w:val="24"/>
                <w:szCs w:val="24"/>
              </w:rPr>
            </w:pPr>
          </w:p>
          <w:p w:rsidR="00D445C3" w:rsidRPr="00FA46CA" w:rsidRDefault="00D445C3" w:rsidP="00D445C3">
            <w:pPr>
              <w:shd w:val="clear" w:color="auto" w:fill="FFFFFF"/>
              <w:suppressAutoHyphens w:val="0"/>
              <w:spacing w:after="0" w:line="240" w:lineRule="auto"/>
              <w:ind w:left="-142"/>
              <w:jc w:val="both"/>
              <w:rPr>
                <w:rFonts w:ascii="Times New Roman" w:hAnsi="Times New Roman"/>
                <w:bCs/>
                <w:sz w:val="24"/>
                <w:szCs w:val="24"/>
              </w:rPr>
            </w:pPr>
          </w:p>
          <w:p w:rsidR="00D445C3" w:rsidRPr="00FA46CA" w:rsidRDefault="00D445C3" w:rsidP="00535D9F">
            <w:pPr>
              <w:shd w:val="clear" w:color="auto" w:fill="FFFFFF"/>
              <w:suppressAutoHyphens w:val="0"/>
              <w:spacing w:after="0" w:line="240" w:lineRule="auto"/>
              <w:ind w:left="360"/>
              <w:jc w:val="both"/>
              <w:rPr>
                <w:rFonts w:ascii="Times New Roman" w:hAnsi="Times New Roman"/>
                <w:b/>
                <w:bCs/>
                <w:sz w:val="24"/>
                <w:szCs w:val="24"/>
              </w:rPr>
            </w:pPr>
            <w:r w:rsidRPr="00FA46CA">
              <w:rPr>
                <w:rFonts w:ascii="Times New Roman" w:hAnsi="Times New Roman"/>
                <w:b/>
                <w:bCs/>
                <w:sz w:val="24"/>
                <w:szCs w:val="24"/>
              </w:rPr>
              <w:t xml:space="preserve">Задание 1. </w:t>
            </w:r>
            <w:r w:rsidR="00535D9F" w:rsidRPr="00FA46CA">
              <w:rPr>
                <w:rFonts w:ascii="Times New Roman" w:hAnsi="Times New Roman"/>
                <w:b/>
                <w:bCs/>
                <w:sz w:val="24"/>
                <w:szCs w:val="24"/>
              </w:rPr>
              <w:t>Законспектируйте новые слова и выражения по изучаемой теме</w:t>
            </w:r>
          </w:p>
          <w:p w:rsidR="00535D9F" w:rsidRPr="00FA46CA" w:rsidRDefault="00535D9F" w:rsidP="00535D9F">
            <w:pPr>
              <w:shd w:val="clear" w:color="auto" w:fill="FFFFFF"/>
              <w:suppressAutoHyphens w:val="0"/>
              <w:spacing w:after="0" w:line="240" w:lineRule="auto"/>
              <w:ind w:left="360"/>
              <w:jc w:val="both"/>
              <w:rPr>
                <w:rFonts w:ascii="Times New Roman" w:hAnsi="Times New Roman"/>
                <w:b/>
                <w:bCs/>
                <w:sz w:val="24"/>
                <w:szCs w:val="24"/>
              </w:rPr>
            </w:pPr>
          </w:p>
          <w:p w:rsidR="00535D9F" w:rsidRPr="00FA46CA" w:rsidRDefault="00535D9F" w:rsidP="00535D9F">
            <w:pPr>
              <w:shd w:val="clear" w:color="auto" w:fill="FFFFFF"/>
              <w:suppressAutoHyphens w:val="0"/>
              <w:spacing w:after="0" w:line="240" w:lineRule="auto"/>
              <w:ind w:left="360"/>
              <w:jc w:val="both"/>
              <w:rPr>
                <w:rFonts w:ascii="Times New Roman" w:hAnsi="Times New Roman"/>
                <w:b/>
                <w:bCs/>
                <w:sz w:val="24"/>
                <w:szCs w:val="24"/>
              </w:rPr>
            </w:pPr>
            <w:r w:rsidRPr="00FA46CA">
              <w:rPr>
                <w:rFonts w:ascii="Times New Roman" w:hAnsi="Times New Roman"/>
                <w:b/>
                <w:bCs/>
                <w:noProof/>
                <w:sz w:val="24"/>
                <w:szCs w:val="24"/>
                <w:lang w:eastAsia="ru-RU"/>
              </w:rPr>
              <w:lastRenderedPageBreak/>
              <w:drawing>
                <wp:inline distT="0" distB="0" distL="0" distR="0">
                  <wp:extent cx="5505450" cy="713788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l="37338" t="20520" r="34740" b="15029"/>
                          <a:stretch>
                            <a:fillRect/>
                          </a:stretch>
                        </pic:blipFill>
                        <pic:spPr bwMode="auto">
                          <a:xfrm>
                            <a:off x="0" y="0"/>
                            <a:ext cx="5505450" cy="7137880"/>
                          </a:xfrm>
                          <a:prstGeom prst="rect">
                            <a:avLst/>
                          </a:prstGeom>
                          <a:noFill/>
                          <a:ln w="9525">
                            <a:noFill/>
                            <a:miter lim="800000"/>
                            <a:headEnd/>
                            <a:tailEnd/>
                          </a:ln>
                        </pic:spPr>
                      </pic:pic>
                    </a:graphicData>
                  </a:graphic>
                </wp:inline>
              </w:drawing>
            </w:r>
          </w:p>
          <w:p w:rsidR="00D445C3" w:rsidRPr="00FA46CA" w:rsidRDefault="00D445C3" w:rsidP="00D445C3">
            <w:pPr>
              <w:shd w:val="clear" w:color="auto" w:fill="FFFFFF"/>
              <w:suppressAutoHyphens w:val="0"/>
              <w:spacing w:after="0" w:line="240" w:lineRule="auto"/>
              <w:ind w:left="360"/>
              <w:jc w:val="both"/>
              <w:rPr>
                <w:rFonts w:ascii="Times New Roman" w:hAnsi="Times New Roman"/>
                <w:b/>
                <w:bCs/>
                <w:sz w:val="24"/>
                <w:szCs w:val="24"/>
              </w:rPr>
            </w:pPr>
          </w:p>
          <w:p w:rsidR="00535D9F" w:rsidRPr="00FA46CA" w:rsidRDefault="00535D9F" w:rsidP="00D445C3">
            <w:pPr>
              <w:shd w:val="clear" w:color="auto" w:fill="FFFFFF"/>
              <w:suppressAutoHyphens w:val="0"/>
              <w:spacing w:after="0" w:line="240" w:lineRule="auto"/>
              <w:ind w:left="360"/>
              <w:jc w:val="both"/>
              <w:rPr>
                <w:rFonts w:ascii="Times New Roman" w:hAnsi="Times New Roman"/>
                <w:b/>
                <w:bCs/>
                <w:sz w:val="24"/>
                <w:szCs w:val="24"/>
              </w:rPr>
            </w:pPr>
            <w:r w:rsidRPr="00FA46CA">
              <w:rPr>
                <w:rFonts w:ascii="Times New Roman" w:hAnsi="Times New Roman"/>
                <w:b/>
                <w:bCs/>
                <w:noProof/>
                <w:sz w:val="24"/>
                <w:szCs w:val="24"/>
                <w:lang w:eastAsia="ru-RU"/>
              </w:rPr>
              <w:lastRenderedPageBreak/>
              <w:drawing>
                <wp:inline distT="0" distB="0" distL="0" distR="0">
                  <wp:extent cx="5448300" cy="663702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srcRect l="37824" t="29480" r="35390" b="12428"/>
                          <a:stretch>
                            <a:fillRect/>
                          </a:stretch>
                        </pic:blipFill>
                        <pic:spPr bwMode="auto">
                          <a:xfrm>
                            <a:off x="0" y="0"/>
                            <a:ext cx="5448300" cy="6637020"/>
                          </a:xfrm>
                          <a:prstGeom prst="rect">
                            <a:avLst/>
                          </a:prstGeom>
                          <a:noFill/>
                          <a:ln w="9525">
                            <a:noFill/>
                            <a:miter lim="800000"/>
                            <a:headEnd/>
                            <a:tailEnd/>
                          </a:ln>
                        </pic:spPr>
                      </pic:pic>
                    </a:graphicData>
                  </a:graphic>
                </wp:inline>
              </w:drawing>
            </w:r>
          </w:p>
          <w:p w:rsidR="00535D9F" w:rsidRPr="00FA46CA" w:rsidRDefault="00535D9F" w:rsidP="00CA558B">
            <w:pPr>
              <w:suppressAutoHyphens w:val="0"/>
              <w:spacing w:after="0" w:line="240" w:lineRule="auto"/>
              <w:jc w:val="both"/>
              <w:rPr>
                <w:rFonts w:ascii="Times New Roman" w:hAnsi="Times New Roman"/>
                <w:b/>
                <w:sz w:val="24"/>
                <w:szCs w:val="24"/>
                <w:shd w:val="clear" w:color="auto" w:fill="FFFFFF"/>
              </w:rPr>
            </w:pPr>
          </w:p>
          <w:p w:rsidR="00535D9F" w:rsidRPr="00FA46CA" w:rsidRDefault="00535D9F" w:rsidP="00CA558B">
            <w:pPr>
              <w:suppressAutoHyphens w:val="0"/>
              <w:spacing w:after="0" w:line="240" w:lineRule="auto"/>
              <w:jc w:val="both"/>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Задание 2. Выполните упражнения</w:t>
            </w:r>
          </w:p>
          <w:p w:rsidR="00CA558B" w:rsidRPr="00FA46CA" w:rsidRDefault="00535D9F" w:rsidP="00CA558B">
            <w:pPr>
              <w:suppressAutoHyphens w:val="0"/>
              <w:spacing w:after="0" w:line="240" w:lineRule="auto"/>
              <w:jc w:val="both"/>
              <w:rPr>
                <w:rFonts w:ascii="Times New Roman" w:hAnsi="Times New Roman"/>
                <w:sz w:val="24"/>
                <w:szCs w:val="24"/>
                <w:shd w:val="clear" w:color="auto" w:fill="FFFFFF"/>
              </w:rPr>
            </w:pPr>
            <w:r w:rsidRPr="00FA46CA">
              <w:rPr>
                <w:rFonts w:ascii="Times New Roman" w:hAnsi="Times New Roman"/>
                <w:b/>
                <w:noProof/>
                <w:sz w:val="24"/>
                <w:szCs w:val="24"/>
                <w:shd w:val="clear" w:color="auto" w:fill="FFFFFF"/>
                <w:lang w:eastAsia="ru-RU"/>
              </w:rPr>
              <w:lastRenderedPageBreak/>
              <w:drawing>
                <wp:inline distT="0" distB="0" distL="0" distR="0">
                  <wp:extent cx="5867400" cy="7955187"/>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l="37662" t="24566" r="35877" b="11561"/>
                          <a:stretch>
                            <a:fillRect/>
                          </a:stretch>
                        </pic:blipFill>
                        <pic:spPr bwMode="auto">
                          <a:xfrm>
                            <a:off x="0" y="0"/>
                            <a:ext cx="5867400" cy="7955187"/>
                          </a:xfrm>
                          <a:prstGeom prst="rect">
                            <a:avLst/>
                          </a:prstGeom>
                          <a:noFill/>
                          <a:ln w="9525">
                            <a:noFill/>
                            <a:miter lim="800000"/>
                            <a:headEnd/>
                            <a:tailEnd/>
                          </a:ln>
                        </pic:spPr>
                      </pic:pic>
                    </a:graphicData>
                  </a:graphic>
                </wp:inline>
              </w:drawing>
            </w:r>
            <w:r w:rsidR="00CA558B" w:rsidRPr="00FA46CA">
              <w:rPr>
                <w:rFonts w:ascii="Times New Roman" w:hAnsi="Times New Roman"/>
                <w:b/>
                <w:sz w:val="24"/>
                <w:szCs w:val="24"/>
                <w:shd w:val="clear" w:color="auto" w:fill="FFFFFF"/>
              </w:rPr>
              <w:t>Форма отчетности:</w:t>
            </w:r>
            <w:r w:rsidR="00CA558B" w:rsidRPr="00FA46CA">
              <w:rPr>
                <w:rFonts w:ascii="Times New Roman" w:hAnsi="Times New Roman"/>
                <w:sz w:val="24"/>
                <w:szCs w:val="24"/>
                <w:shd w:val="clear" w:color="auto" w:fill="FFFFFF"/>
              </w:rPr>
              <w:t xml:space="preserve"> устная, письменная работа</w:t>
            </w:r>
          </w:p>
          <w:p w:rsidR="00CA558B" w:rsidRPr="00FA46CA" w:rsidRDefault="00CA558B" w:rsidP="00771671">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4B3995" w:rsidRPr="00FA46CA" w:rsidRDefault="004B3995" w:rsidP="00824C07">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D445C3" w:rsidRPr="00FA46CA" w:rsidRDefault="00D445C3" w:rsidP="00D445C3">
            <w:pPr>
              <w:shd w:val="clear" w:color="auto" w:fill="FFFFFF"/>
              <w:suppressAutoHyphens w:val="0"/>
              <w:spacing w:after="0" w:line="240" w:lineRule="auto"/>
              <w:ind w:left="360"/>
              <w:jc w:val="both"/>
              <w:rPr>
                <w:rFonts w:ascii="Times New Roman" w:hAnsi="Times New Roman"/>
                <w:bCs/>
                <w:sz w:val="24"/>
                <w:szCs w:val="24"/>
              </w:rPr>
            </w:pPr>
          </w:p>
          <w:p w:rsidR="00FB43C3" w:rsidRPr="00FA46CA" w:rsidRDefault="00FB43C3" w:rsidP="00FB43C3">
            <w:pPr>
              <w:shd w:val="clear" w:color="auto" w:fill="FFFFFF"/>
              <w:suppressAutoHyphens w:val="0"/>
              <w:spacing w:after="0" w:line="240" w:lineRule="auto"/>
              <w:jc w:val="both"/>
              <w:rPr>
                <w:rFonts w:ascii="Times New Roman" w:eastAsia="Times New Roman" w:hAnsi="Times New Roman"/>
                <w:color w:val="181818"/>
                <w:kern w:val="0"/>
                <w:sz w:val="24"/>
                <w:szCs w:val="24"/>
                <w:u w:val="single"/>
                <w:lang w:eastAsia="ru-RU"/>
              </w:rPr>
            </w:pPr>
          </w:p>
          <w:p w:rsidR="00FB43C3" w:rsidRPr="00FA46CA" w:rsidRDefault="00FB43C3" w:rsidP="00000470">
            <w:pPr>
              <w:shd w:val="clear" w:color="auto" w:fill="FFFFFF"/>
              <w:suppressAutoHyphens w:val="0"/>
              <w:spacing w:after="0" w:line="240" w:lineRule="auto"/>
              <w:jc w:val="center"/>
              <w:rPr>
                <w:rFonts w:ascii="Times New Roman" w:hAnsi="Times New Roman"/>
                <w:b/>
                <w:sz w:val="24"/>
                <w:szCs w:val="24"/>
              </w:rPr>
            </w:pPr>
          </w:p>
        </w:tc>
      </w:tr>
      <w:tr w:rsidR="006904D4" w:rsidRPr="00FA46CA" w:rsidTr="00CA558B">
        <w:trPr>
          <w:trHeight w:val="622"/>
        </w:trPr>
        <w:tc>
          <w:tcPr>
            <w:tcW w:w="9464" w:type="dxa"/>
            <w:shd w:val="clear" w:color="auto" w:fill="auto"/>
          </w:tcPr>
          <w:p w:rsidR="006904D4" w:rsidRPr="00FA46CA" w:rsidRDefault="006904D4" w:rsidP="001E44CB">
            <w:pPr>
              <w:spacing w:after="0" w:line="240" w:lineRule="auto"/>
              <w:jc w:val="both"/>
              <w:rPr>
                <w:rFonts w:ascii="Times New Roman" w:hAnsi="Times New Roman"/>
                <w:sz w:val="24"/>
                <w:szCs w:val="24"/>
                <w:lang w:eastAsia="ru-RU"/>
              </w:rPr>
            </w:pPr>
          </w:p>
        </w:tc>
      </w:tr>
    </w:tbl>
    <w:p w:rsidR="00CB7F37" w:rsidRPr="00FA46CA" w:rsidRDefault="00CB7F37" w:rsidP="00CB7F37">
      <w:pPr>
        <w:suppressAutoHyphens w:val="0"/>
        <w:spacing w:after="0" w:line="240" w:lineRule="auto"/>
        <w:jc w:val="both"/>
        <w:rPr>
          <w:rFonts w:ascii="Times New Roman" w:hAnsi="Times New Roman"/>
          <w:color w:val="000000"/>
          <w:sz w:val="24"/>
          <w:szCs w:val="24"/>
          <w:shd w:val="clear" w:color="auto" w:fill="FFFFFF"/>
        </w:rPr>
      </w:pPr>
    </w:p>
    <w:p w:rsidR="009A263A" w:rsidRPr="00FA46CA" w:rsidRDefault="009A263A" w:rsidP="00CB7F37">
      <w:pPr>
        <w:suppressAutoHyphens w:val="0"/>
        <w:spacing w:after="0" w:line="240" w:lineRule="auto"/>
        <w:jc w:val="both"/>
        <w:rPr>
          <w:rFonts w:ascii="Times New Roman" w:hAnsi="Times New Roman"/>
          <w:color w:val="000000"/>
          <w:sz w:val="24"/>
          <w:szCs w:val="24"/>
          <w:shd w:val="clear" w:color="auto" w:fill="FFFFFF"/>
        </w:rPr>
      </w:pPr>
    </w:p>
    <w:p w:rsidR="001E44CB" w:rsidRPr="00FA46CA" w:rsidRDefault="003E3C69" w:rsidP="001E44CB">
      <w:pPr>
        <w:spacing w:after="0" w:line="240" w:lineRule="auto"/>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lastRenderedPageBreak/>
        <w:t xml:space="preserve">Практическое занятие № </w:t>
      </w:r>
      <w:r w:rsidR="009A263A" w:rsidRPr="00FA46CA">
        <w:rPr>
          <w:rFonts w:ascii="Times New Roman" w:hAnsi="Times New Roman"/>
          <w:b/>
          <w:color w:val="000000"/>
          <w:sz w:val="24"/>
          <w:szCs w:val="24"/>
          <w:shd w:val="clear" w:color="auto" w:fill="FFFFFF"/>
        </w:rPr>
        <w:t>45, 46</w:t>
      </w:r>
    </w:p>
    <w:p w:rsidR="001E44CB" w:rsidRPr="00FA46CA" w:rsidRDefault="001E44CB" w:rsidP="001E44CB">
      <w:pPr>
        <w:spacing w:after="0" w:line="240" w:lineRule="auto"/>
        <w:jc w:val="center"/>
        <w:rPr>
          <w:rFonts w:ascii="Times New Roman" w:hAnsi="Times New Roman"/>
          <w:b/>
          <w:color w:val="000000"/>
          <w:sz w:val="24"/>
          <w:szCs w:val="24"/>
          <w:shd w:val="clear" w:color="auto" w:fill="FFFFFF"/>
        </w:rPr>
      </w:pPr>
    </w:p>
    <w:p w:rsidR="00FB43C3" w:rsidRPr="00FA46CA" w:rsidRDefault="00FB43C3" w:rsidP="00FB43C3">
      <w:pPr>
        <w:shd w:val="clear" w:color="auto" w:fill="FFFFFF"/>
        <w:suppressAutoHyphens w:val="0"/>
        <w:spacing w:after="0" w:line="240" w:lineRule="auto"/>
        <w:jc w:val="both"/>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9A263A" w:rsidRPr="00FA46CA">
        <w:rPr>
          <w:rFonts w:ascii="Times New Roman" w:hAnsi="Times New Roman"/>
          <w:sz w:val="24"/>
          <w:szCs w:val="24"/>
        </w:rPr>
        <w:t>Усвоение лексики и речевых клише по теме: «Обслуживание гостей в ресторане гостиницы, чтение меню в ресторане». Диалоги по теме «Заказ напитков и блюд по меню ресторана</w:t>
      </w:r>
    </w:p>
    <w:p w:rsidR="00FB43C3" w:rsidRPr="00FA46CA" w:rsidRDefault="00FB43C3" w:rsidP="00FB43C3">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Цель:</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bCs/>
          <w:sz w:val="24"/>
          <w:szCs w:val="24"/>
        </w:rPr>
        <w:t>Введение лексических единиц по теме, тренировка употребления в устной и письменной речи.</w:t>
      </w:r>
    </w:p>
    <w:p w:rsidR="00FB43C3" w:rsidRPr="00FA46CA" w:rsidRDefault="00FB43C3" w:rsidP="00FB43C3">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FB43C3" w:rsidRPr="00FA46CA" w:rsidRDefault="00FB43C3" w:rsidP="00FB43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FB43C3" w:rsidRPr="00FA46CA" w:rsidRDefault="00FB43C3" w:rsidP="00FB43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9A263A"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FB43C3" w:rsidRPr="00FA46CA" w:rsidRDefault="00FB43C3" w:rsidP="00FB43C3">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FB43C3" w:rsidRPr="00FA46CA" w:rsidRDefault="00FB43C3" w:rsidP="001E44CB">
      <w:pPr>
        <w:spacing w:after="0" w:line="240" w:lineRule="auto"/>
        <w:jc w:val="center"/>
        <w:rPr>
          <w:rFonts w:ascii="Times New Roman" w:hAnsi="Times New Roman"/>
          <w:b/>
          <w:color w:val="000000"/>
          <w:sz w:val="24"/>
          <w:szCs w:val="24"/>
          <w:shd w:val="clear" w:color="auto" w:fill="FFFFFF"/>
        </w:rPr>
      </w:pPr>
    </w:p>
    <w:p w:rsidR="001E44CB" w:rsidRPr="00FA46CA" w:rsidRDefault="001E44CB" w:rsidP="001E44CB">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1E44CB" w:rsidRPr="00FA46CA" w:rsidRDefault="001E44CB" w:rsidP="001E44CB">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9A263A" w:rsidRPr="00FA46CA" w:rsidRDefault="003E3C69"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FA46CA">
        <w:t xml:space="preserve"> </w:t>
      </w:r>
      <w:r w:rsidR="000C4F84" w:rsidRPr="00FA46CA">
        <w:rPr>
          <w:b/>
          <w:bCs/>
        </w:rPr>
        <w:t>Задание</w:t>
      </w:r>
      <w:r w:rsidR="00826181" w:rsidRPr="00FA46CA">
        <w:rPr>
          <w:b/>
          <w:bCs/>
        </w:rPr>
        <w:t xml:space="preserve"> 1.</w:t>
      </w:r>
      <w:r w:rsidR="009A263A" w:rsidRPr="00FA46CA">
        <w:rPr>
          <w:b/>
          <w:bCs/>
        </w:rPr>
        <w:t xml:space="preserve"> Прочитайте, переведите диалог. Изучите, законспектируйте незнакомые слова и выражения</w:t>
      </w: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sidRPr="00FA46CA">
        <w:rPr>
          <w:b/>
          <w:bCs/>
          <w:noProof/>
          <w:lang w:eastAsia="ru-RU"/>
        </w:rPr>
        <w:drawing>
          <wp:inline distT="0" distB="0" distL="0" distR="0">
            <wp:extent cx="6029325" cy="5953004"/>
            <wp:effectExtent l="19050" t="0" r="9525" b="0"/>
            <wp:docPr id="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srcRect l="32736" t="24638" r="28664" b="7536"/>
                    <a:stretch>
                      <a:fillRect/>
                    </a:stretch>
                  </pic:blipFill>
                  <pic:spPr bwMode="auto">
                    <a:xfrm>
                      <a:off x="0" y="0"/>
                      <a:ext cx="6029325" cy="5953004"/>
                    </a:xfrm>
                    <a:prstGeom prst="rect">
                      <a:avLst/>
                    </a:prstGeom>
                    <a:noFill/>
                    <a:ln w="9525">
                      <a:noFill/>
                      <a:miter lim="800000"/>
                      <a:headEnd/>
                      <a:tailEnd/>
                    </a:ln>
                  </pic:spPr>
                </pic:pic>
              </a:graphicData>
            </a:graphic>
          </wp:inline>
        </w:drawing>
      </w:r>
    </w:p>
    <w:p w:rsidR="009A263A" w:rsidRPr="00FA46CA" w:rsidRDefault="00826181"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sidRPr="00FA46CA">
        <w:rPr>
          <w:b/>
          <w:bCs/>
          <w:lang w:val="en-US"/>
        </w:rPr>
        <w:lastRenderedPageBreak/>
        <w:t xml:space="preserve"> </w:t>
      </w:r>
      <w:r w:rsidR="009A263A" w:rsidRPr="00FA46CA">
        <w:rPr>
          <w:b/>
          <w:bCs/>
          <w:noProof/>
          <w:lang w:eastAsia="ru-RU"/>
        </w:rPr>
        <w:drawing>
          <wp:inline distT="0" distB="0" distL="0" distR="0">
            <wp:extent cx="4924425" cy="4159763"/>
            <wp:effectExtent l="19050" t="0" r="9525" b="0"/>
            <wp:docPr id="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srcRect l="30179" t="19091" r="28645" b="19091"/>
                    <a:stretch>
                      <a:fillRect/>
                    </a:stretch>
                  </pic:blipFill>
                  <pic:spPr bwMode="auto">
                    <a:xfrm>
                      <a:off x="0" y="0"/>
                      <a:ext cx="4927442" cy="4162311"/>
                    </a:xfrm>
                    <a:prstGeom prst="rect">
                      <a:avLst/>
                    </a:prstGeom>
                    <a:noFill/>
                    <a:ln w="9525">
                      <a:noFill/>
                      <a:miter lim="800000"/>
                      <a:headEnd/>
                      <a:tailEnd/>
                    </a:ln>
                  </pic:spPr>
                </pic:pic>
              </a:graphicData>
            </a:graphic>
          </wp:inline>
        </w:drawing>
      </w:r>
      <w:r w:rsidR="009A263A" w:rsidRPr="00FA46CA">
        <w:rPr>
          <w:b/>
          <w:bCs/>
          <w:lang w:val="en-US"/>
        </w:rPr>
        <w:t xml:space="preserve"> </w:t>
      </w: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sidRPr="00FA46CA">
        <w:rPr>
          <w:b/>
          <w:bCs/>
          <w:noProof/>
          <w:lang w:eastAsia="ru-RU"/>
        </w:rPr>
        <w:drawing>
          <wp:inline distT="0" distB="0" distL="0" distR="0">
            <wp:extent cx="4991100" cy="5265000"/>
            <wp:effectExtent l="19050" t="0" r="0" b="0"/>
            <wp:docPr id="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srcRect l="32561" t="20866" r="31113" b="11024"/>
                    <a:stretch>
                      <a:fillRect/>
                    </a:stretch>
                  </pic:blipFill>
                  <pic:spPr bwMode="auto">
                    <a:xfrm>
                      <a:off x="0" y="0"/>
                      <a:ext cx="4994792" cy="5268895"/>
                    </a:xfrm>
                    <a:prstGeom prst="rect">
                      <a:avLst/>
                    </a:prstGeom>
                    <a:noFill/>
                    <a:ln w="9525">
                      <a:noFill/>
                      <a:miter lim="800000"/>
                      <a:headEnd/>
                      <a:tailEnd/>
                    </a:ln>
                  </pic:spPr>
                </pic:pic>
              </a:graphicData>
            </a:graphic>
          </wp:inline>
        </w:drawing>
      </w:r>
      <w:r w:rsidRPr="00FA46CA">
        <w:rPr>
          <w:b/>
          <w:bCs/>
          <w:lang w:val="en-US"/>
        </w:rPr>
        <w:t xml:space="preserve"> </w:t>
      </w: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FA46CA">
        <w:rPr>
          <w:b/>
          <w:bCs/>
        </w:rPr>
        <w:t>Задание 2. Выполните упражнения</w:t>
      </w: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p>
    <w:p w:rsidR="009A263A" w:rsidRPr="00FA46CA" w:rsidRDefault="009A263A" w:rsidP="000C4F84">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lang w:val="en-US"/>
        </w:rPr>
      </w:pPr>
      <w:r w:rsidRPr="00FA46CA">
        <w:rPr>
          <w:b/>
          <w:bCs/>
          <w:noProof/>
          <w:lang w:eastAsia="ru-RU"/>
        </w:rPr>
        <w:drawing>
          <wp:inline distT="0" distB="0" distL="0" distR="0">
            <wp:extent cx="5800725" cy="4117479"/>
            <wp:effectExtent l="19050" t="0" r="0" b="0"/>
            <wp:docPr id="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srcRect l="33225" t="27826" r="30293" b="26087"/>
                    <a:stretch>
                      <a:fillRect/>
                    </a:stretch>
                  </pic:blipFill>
                  <pic:spPr bwMode="auto">
                    <a:xfrm>
                      <a:off x="0" y="0"/>
                      <a:ext cx="5803295" cy="4119304"/>
                    </a:xfrm>
                    <a:prstGeom prst="rect">
                      <a:avLst/>
                    </a:prstGeom>
                    <a:noFill/>
                    <a:ln w="9525">
                      <a:noFill/>
                      <a:miter lim="800000"/>
                      <a:headEnd/>
                      <a:tailEnd/>
                    </a:ln>
                  </pic:spPr>
                </pic:pic>
              </a:graphicData>
            </a:graphic>
          </wp:inline>
        </w:drawing>
      </w:r>
    </w:p>
    <w:p w:rsidR="00826181" w:rsidRPr="00FA46CA" w:rsidRDefault="00826181" w:rsidP="000C4F84">
      <w:pPr>
        <w:suppressAutoHyphens w:val="0"/>
        <w:spacing w:after="0" w:line="240" w:lineRule="auto"/>
        <w:ind w:left="360"/>
        <w:jc w:val="both"/>
        <w:rPr>
          <w:rFonts w:ascii="Times New Roman" w:hAnsi="Times New Roman"/>
          <w:b/>
          <w:sz w:val="24"/>
          <w:szCs w:val="24"/>
          <w:shd w:val="clear" w:color="auto" w:fill="FFFFFF"/>
        </w:rPr>
      </w:pPr>
    </w:p>
    <w:p w:rsidR="00826181" w:rsidRPr="00FA46CA" w:rsidRDefault="00826181" w:rsidP="000C4F84">
      <w:pPr>
        <w:suppressAutoHyphens w:val="0"/>
        <w:spacing w:after="0" w:line="240" w:lineRule="auto"/>
        <w:ind w:left="360"/>
        <w:jc w:val="both"/>
        <w:rPr>
          <w:rFonts w:ascii="Times New Roman" w:hAnsi="Times New Roman"/>
          <w:b/>
          <w:sz w:val="24"/>
          <w:szCs w:val="24"/>
          <w:shd w:val="clear" w:color="auto" w:fill="FFFFFF"/>
          <w:lang w:val="en-US"/>
        </w:rPr>
      </w:pPr>
    </w:p>
    <w:p w:rsidR="000C4F84" w:rsidRPr="00FA46CA" w:rsidRDefault="000C4F84" w:rsidP="000C4F84">
      <w:pPr>
        <w:suppressAutoHyphens w:val="0"/>
        <w:spacing w:after="0" w:line="240" w:lineRule="auto"/>
        <w:ind w:left="360"/>
        <w:jc w:val="both"/>
        <w:rPr>
          <w:rFonts w:ascii="Times New Roman" w:hAnsi="Times New Roman"/>
          <w:sz w:val="24"/>
          <w:szCs w:val="24"/>
          <w:shd w:val="clear" w:color="auto" w:fill="FFFFFF"/>
        </w:rPr>
      </w:pPr>
      <w:r w:rsidRPr="00FA46CA">
        <w:rPr>
          <w:rFonts w:ascii="Times New Roman" w:hAnsi="Times New Roman"/>
          <w:b/>
          <w:sz w:val="24"/>
          <w:szCs w:val="24"/>
          <w:shd w:val="clear" w:color="auto" w:fill="FFFFFF"/>
        </w:rPr>
        <w:t>Форма отчетности:</w:t>
      </w:r>
      <w:r w:rsidRPr="00FA46CA">
        <w:rPr>
          <w:rFonts w:ascii="Times New Roman" w:hAnsi="Times New Roman"/>
          <w:sz w:val="24"/>
          <w:szCs w:val="24"/>
          <w:shd w:val="clear" w:color="auto" w:fill="FFFFFF"/>
        </w:rPr>
        <w:t xml:space="preserve"> устная, письменная работа</w:t>
      </w:r>
    </w:p>
    <w:p w:rsidR="002B2A7C" w:rsidRPr="00FA46CA" w:rsidRDefault="002B2A7C" w:rsidP="002B2A7C">
      <w:pPr>
        <w:spacing w:after="0" w:line="240" w:lineRule="auto"/>
        <w:ind w:left="720"/>
        <w:rPr>
          <w:rFonts w:ascii="Times New Roman" w:hAnsi="Times New Roman"/>
          <w:b/>
          <w:color w:val="000000"/>
          <w:sz w:val="24"/>
          <w:szCs w:val="24"/>
          <w:shd w:val="clear" w:color="auto" w:fill="FFFFFF"/>
        </w:rPr>
      </w:pPr>
    </w:p>
    <w:p w:rsidR="003E3C69" w:rsidRPr="00FA46CA" w:rsidRDefault="000C4F84" w:rsidP="003E3C69">
      <w:pPr>
        <w:spacing w:after="0" w:line="240" w:lineRule="auto"/>
        <w:ind w:left="720"/>
        <w:jc w:val="center"/>
        <w:rPr>
          <w:rFonts w:ascii="Times New Roman" w:hAnsi="Times New Roman"/>
          <w:b/>
          <w:sz w:val="24"/>
          <w:szCs w:val="24"/>
          <w:shd w:val="clear" w:color="auto" w:fill="FFFFFF"/>
        </w:rPr>
      </w:pPr>
      <w:r w:rsidRPr="00FA46CA">
        <w:rPr>
          <w:rFonts w:ascii="Times New Roman" w:hAnsi="Times New Roman"/>
          <w:b/>
          <w:sz w:val="24"/>
          <w:szCs w:val="24"/>
          <w:shd w:val="clear" w:color="auto" w:fill="FFFFFF"/>
        </w:rPr>
        <w:t xml:space="preserve">Практическое занятие № </w:t>
      </w:r>
      <w:r w:rsidR="009A263A" w:rsidRPr="00FA46CA">
        <w:rPr>
          <w:rFonts w:ascii="Times New Roman" w:hAnsi="Times New Roman"/>
          <w:b/>
          <w:sz w:val="24"/>
          <w:szCs w:val="24"/>
          <w:shd w:val="clear" w:color="auto" w:fill="FFFFFF"/>
        </w:rPr>
        <w:t>47,48</w:t>
      </w:r>
    </w:p>
    <w:p w:rsidR="003E3C69" w:rsidRPr="00FA46CA" w:rsidRDefault="003E3C69" w:rsidP="003E3C69">
      <w:pPr>
        <w:spacing w:after="0" w:line="240" w:lineRule="auto"/>
        <w:ind w:left="720"/>
        <w:jc w:val="center"/>
        <w:rPr>
          <w:rFonts w:ascii="Times New Roman" w:hAnsi="Times New Roman"/>
          <w:b/>
          <w:sz w:val="24"/>
          <w:szCs w:val="24"/>
          <w:shd w:val="clear" w:color="auto" w:fill="FFFFFF"/>
        </w:rPr>
      </w:pPr>
    </w:p>
    <w:p w:rsidR="002B2A7C" w:rsidRPr="00FA46CA" w:rsidRDefault="003E3C69" w:rsidP="00675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9A263A" w:rsidRPr="00FA46CA">
        <w:rPr>
          <w:rFonts w:ascii="Times New Roman" w:hAnsi="Times New Roman"/>
          <w:sz w:val="24"/>
          <w:szCs w:val="24"/>
        </w:rPr>
        <w:t>Построение вопросительных предложений без вопросительного слова. Употребление артиклей существительных в трёх падежах. Употребление прошедшего литературного времени от глагола «иметь» в разговорной речи, построение предложений по теме</w:t>
      </w:r>
    </w:p>
    <w:p w:rsidR="00675DBE" w:rsidRPr="00FA46CA" w:rsidRDefault="00675DBE" w:rsidP="00675DB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Цель:</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bCs/>
          <w:sz w:val="24"/>
          <w:szCs w:val="24"/>
        </w:rPr>
        <w:t xml:space="preserve">развитие </w:t>
      </w:r>
      <w:r w:rsidR="009A263A" w:rsidRPr="00FA46CA">
        <w:rPr>
          <w:rFonts w:ascii="Times New Roman" w:hAnsi="Times New Roman"/>
          <w:bCs/>
          <w:sz w:val="24"/>
          <w:szCs w:val="24"/>
        </w:rPr>
        <w:t xml:space="preserve">грамматических </w:t>
      </w:r>
      <w:r w:rsidRPr="00FA46CA">
        <w:rPr>
          <w:rFonts w:ascii="Times New Roman" w:hAnsi="Times New Roman"/>
          <w:bCs/>
          <w:sz w:val="24"/>
          <w:szCs w:val="24"/>
        </w:rPr>
        <w:t>навыков</w:t>
      </w:r>
      <w:proofErr w:type="gramStart"/>
      <w:r w:rsidR="009A263A" w:rsidRPr="00FA46CA">
        <w:rPr>
          <w:rFonts w:ascii="Times New Roman" w:hAnsi="Times New Roman"/>
          <w:bCs/>
          <w:sz w:val="24"/>
          <w:szCs w:val="24"/>
        </w:rPr>
        <w:t xml:space="preserve"> </w:t>
      </w:r>
      <w:r w:rsidRPr="00FA46CA">
        <w:rPr>
          <w:rFonts w:ascii="Times New Roman" w:hAnsi="Times New Roman"/>
          <w:bCs/>
          <w:sz w:val="24"/>
          <w:szCs w:val="24"/>
        </w:rPr>
        <w:t>.</w:t>
      </w:r>
      <w:proofErr w:type="gramEnd"/>
    </w:p>
    <w:p w:rsidR="00675DBE" w:rsidRPr="00FA46CA" w:rsidRDefault="00675DBE" w:rsidP="00675DB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009A263A" w:rsidRPr="00FA46CA">
        <w:rPr>
          <w:rFonts w:ascii="Times New Roman" w:eastAsia="Times New Roman" w:hAnsi="Times New Roman"/>
          <w:b/>
          <w:color w:val="000000"/>
          <w:kern w:val="0"/>
          <w:sz w:val="24"/>
          <w:szCs w:val="24"/>
          <w:lang w:eastAsia="ru-RU"/>
        </w:rPr>
        <w:t>грамматические знания</w:t>
      </w:r>
    </w:p>
    <w:p w:rsidR="00675DBE" w:rsidRPr="00FA46CA" w:rsidRDefault="00675DBE" w:rsidP="00675DB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9A263A"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3F6E51" w:rsidRPr="00FA46CA" w:rsidRDefault="003F6E51" w:rsidP="003F6E51">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3F6E51" w:rsidRPr="00FA46CA" w:rsidRDefault="003F6E51" w:rsidP="003F6E51">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3F6E51" w:rsidRPr="00FA46CA" w:rsidRDefault="003F6E51" w:rsidP="003F6E51">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3F6E51" w:rsidRPr="00FA46CA" w:rsidRDefault="003F6E51" w:rsidP="003F6E51">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3F6E51" w:rsidRPr="00FA46CA" w:rsidRDefault="003F6E51" w:rsidP="003F6E51">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F6E51" w:rsidRPr="00FA46CA" w:rsidRDefault="003F6E51" w:rsidP="003F6E51">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F6E51" w:rsidRPr="00FA46CA" w:rsidRDefault="003F6E51" w:rsidP="003F6E51">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упр.23-30 на стр.10-12</w:t>
      </w:r>
    </w:p>
    <w:p w:rsidR="003F6E51" w:rsidRPr="00FA46CA" w:rsidRDefault="003F6E51" w:rsidP="003F6E51">
      <w:pPr>
        <w:shd w:val="clear" w:color="auto" w:fill="FFFFFF"/>
        <w:suppressAutoHyphens w:val="0"/>
        <w:spacing w:after="0" w:line="240" w:lineRule="auto"/>
        <w:jc w:val="both"/>
        <w:rPr>
          <w:rFonts w:ascii="Times New Roman" w:hAnsi="Times New Roman"/>
          <w:color w:val="000000"/>
          <w:sz w:val="24"/>
          <w:szCs w:val="24"/>
        </w:rPr>
      </w:pPr>
    </w:p>
    <w:p w:rsidR="003F6E51" w:rsidRPr="00FA46CA" w:rsidRDefault="003F6E51" w:rsidP="003F6E51">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9A263A" w:rsidRPr="00FA46CA" w:rsidRDefault="009A263A" w:rsidP="00675DBE">
      <w:pPr>
        <w:shd w:val="clear" w:color="auto" w:fill="FFFFFF"/>
        <w:suppressAutoHyphens w:val="0"/>
        <w:spacing w:after="0" w:line="240" w:lineRule="auto"/>
        <w:ind w:left="360"/>
        <w:jc w:val="center"/>
        <w:rPr>
          <w:rFonts w:ascii="Times New Roman" w:hAnsi="Times New Roman"/>
          <w:b/>
          <w:bCs/>
          <w:sz w:val="24"/>
          <w:szCs w:val="24"/>
        </w:rPr>
      </w:pPr>
    </w:p>
    <w:p w:rsidR="00675DBE" w:rsidRPr="00FA46CA" w:rsidRDefault="00675DBE" w:rsidP="00675DBE">
      <w:pPr>
        <w:shd w:val="clear" w:color="auto" w:fill="FFFFFF"/>
        <w:suppressAutoHyphens w:val="0"/>
        <w:spacing w:after="0" w:line="240" w:lineRule="auto"/>
        <w:ind w:left="360"/>
        <w:jc w:val="center"/>
        <w:rPr>
          <w:rFonts w:ascii="Times New Roman" w:hAnsi="Times New Roman"/>
          <w:b/>
          <w:bCs/>
          <w:sz w:val="24"/>
          <w:szCs w:val="24"/>
        </w:rPr>
      </w:pPr>
    </w:p>
    <w:p w:rsidR="00CB7F37" w:rsidRPr="00FA46CA" w:rsidRDefault="00CB7F37" w:rsidP="00CB7F37">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CB7F37" w:rsidRPr="00FA46CA" w:rsidRDefault="00CB7F37" w:rsidP="00CB7F37">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3F6E51" w:rsidRPr="00FA46CA" w:rsidRDefault="003F6E51" w:rsidP="00CB7F37">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r w:rsidRPr="00FA46CA">
        <w:rPr>
          <w:rFonts w:ascii="Times New Roman" w:hAnsi="Times New Roman"/>
          <w:b/>
          <w:bCs/>
          <w:sz w:val="24"/>
          <w:szCs w:val="24"/>
        </w:rPr>
        <w:t>Тема 2.5. Справки и информация о гостинице</w:t>
      </w:r>
      <w:r w:rsidRPr="00FA46CA">
        <w:rPr>
          <w:rFonts w:ascii="Times New Roman" w:hAnsi="Times New Roman"/>
          <w:b/>
          <w:color w:val="000000"/>
          <w:sz w:val="24"/>
          <w:szCs w:val="24"/>
          <w:shd w:val="clear" w:color="auto" w:fill="FFFFFF"/>
        </w:rPr>
        <w:t xml:space="preserve"> </w:t>
      </w:r>
    </w:p>
    <w:p w:rsidR="003F6E51" w:rsidRPr="00FA46CA" w:rsidRDefault="003F6E51" w:rsidP="00CB7F37">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p>
    <w:p w:rsidR="003E3C69" w:rsidRPr="00FA46CA" w:rsidRDefault="00CB7F37" w:rsidP="00CB7F37">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3F6E51" w:rsidRPr="00FA46CA">
        <w:rPr>
          <w:rFonts w:ascii="Times New Roman" w:hAnsi="Times New Roman"/>
          <w:b/>
          <w:color w:val="000000"/>
          <w:sz w:val="24"/>
          <w:szCs w:val="24"/>
          <w:shd w:val="clear" w:color="auto" w:fill="FFFFFF"/>
        </w:rPr>
        <w:t>49,50</w:t>
      </w:r>
    </w:p>
    <w:p w:rsidR="00CB7F37" w:rsidRPr="00FA46CA" w:rsidRDefault="00CB7F37" w:rsidP="00CB7F37">
      <w:pPr>
        <w:shd w:val="clear" w:color="auto" w:fill="FFFFFF"/>
        <w:suppressAutoHyphens w:val="0"/>
        <w:spacing w:after="0" w:line="240" w:lineRule="auto"/>
        <w:ind w:left="360"/>
        <w:jc w:val="center"/>
        <w:rPr>
          <w:rFonts w:ascii="Times New Roman" w:eastAsia="Times New Roman" w:hAnsi="Times New Roman"/>
          <w:kern w:val="0"/>
          <w:sz w:val="24"/>
          <w:szCs w:val="24"/>
          <w:lang w:eastAsia="ru-RU"/>
        </w:rPr>
      </w:pPr>
    </w:p>
    <w:p w:rsidR="003E3C69" w:rsidRPr="00FA46CA" w:rsidRDefault="003E3C69" w:rsidP="003E3C69">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EB0415" w:rsidRPr="00FA46CA" w:rsidRDefault="00D3207E" w:rsidP="00675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3F6E51" w:rsidRPr="00FA46CA">
        <w:rPr>
          <w:rFonts w:ascii="Times New Roman" w:hAnsi="Times New Roman"/>
          <w:sz w:val="24"/>
          <w:szCs w:val="24"/>
        </w:rPr>
        <w:t>Дать справку гостю о том, как и </w:t>
      </w:r>
      <w:proofErr w:type="gramStart"/>
      <w:r w:rsidR="003F6E51" w:rsidRPr="00FA46CA">
        <w:rPr>
          <w:rFonts w:ascii="Times New Roman" w:hAnsi="Times New Roman"/>
          <w:sz w:val="24"/>
          <w:szCs w:val="24"/>
        </w:rPr>
        <w:t>что</w:t>
      </w:r>
      <w:proofErr w:type="gramEnd"/>
      <w:r w:rsidR="003F6E51" w:rsidRPr="00FA46CA">
        <w:rPr>
          <w:rFonts w:ascii="Times New Roman" w:hAnsi="Times New Roman"/>
          <w:sz w:val="24"/>
          <w:szCs w:val="24"/>
        </w:rPr>
        <w:t xml:space="preserve"> функционирует в гостиничном номере. Построение диалогов по теме</w:t>
      </w:r>
    </w:p>
    <w:p w:rsidR="00675DBE" w:rsidRPr="00FA46CA" w:rsidRDefault="00675DBE" w:rsidP="00675DBE">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Цель:</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bCs/>
          <w:sz w:val="24"/>
          <w:szCs w:val="24"/>
        </w:rPr>
        <w:t>Введение лексических единиц по теме, тренировка употребления в устной и письменной речи.</w:t>
      </w:r>
    </w:p>
    <w:p w:rsidR="00675DBE" w:rsidRPr="00FA46CA" w:rsidRDefault="00675DBE" w:rsidP="00675DBE">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675DBE" w:rsidRPr="00FA46CA" w:rsidRDefault="00675DBE" w:rsidP="00675DB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ее употреблять в контексте</w:t>
      </w:r>
    </w:p>
    <w:p w:rsidR="00675DBE" w:rsidRPr="00FA46CA" w:rsidRDefault="00675DBE" w:rsidP="00675DB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xml:space="preserve">: </w:t>
      </w:r>
      <w:r w:rsidR="003F6E51" w:rsidRPr="00FA46CA">
        <w:rPr>
          <w:rFonts w:ascii="Times New Roman" w:eastAsia="Times New Roman" w:hAnsi="Times New Roman"/>
          <w:color w:val="000000"/>
          <w:kern w:val="0"/>
          <w:sz w:val="24"/>
          <w:szCs w:val="24"/>
          <w:lang w:eastAsia="ru-RU"/>
        </w:rPr>
        <w:t>2</w:t>
      </w:r>
      <w:r w:rsidRPr="00FA46CA">
        <w:rPr>
          <w:rFonts w:ascii="Times New Roman" w:eastAsia="Times New Roman" w:hAnsi="Times New Roman"/>
          <w:color w:val="000000"/>
          <w:kern w:val="0"/>
          <w:sz w:val="24"/>
          <w:szCs w:val="24"/>
          <w:lang w:eastAsia="ru-RU"/>
        </w:rPr>
        <w:t>ч.</w:t>
      </w:r>
    </w:p>
    <w:p w:rsidR="00675DBE" w:rsidRPr="00FA46CA" w:rsidRDefault="00675DBE" w:rsidP="00675DBE">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675DBE" w:rsidRPr="00FA46CA" w:rsidRDefault="00675DBE" w:rsidP="00675DBE">
      <w:pPr>
        <w:spacing w:after="0" w:line="240" w:lineRule="auto"/>
        <w:jc w:val="center"/>
        <w:rPr>
          <w:rFonts w:ascii="Times New Roman" w:hAnsi="Times New Roman"/>
          <w:b/>
          <w:color w:val="000000"/>
          <w:sz w:val="24"/>
          <w:szCs w:val="24"/>
          <w:shd w:val="clear" w:color="auto" w:fill="FFFFFF"/>
        </w:rPr>
      </w:pPr>
    </w:p>
    <w:p w:rsidR="00675DBE" w:rsidRPr="00FA46CA" w:rsidRDefault="00675DBE" w:rsidP="00EB0415">
      <w:pPr>
        <w:pStyle w:val="ae"/>
        <w:shd w:val="clear" w:color="auto" w:fill="FFFFFF"/>
        <w:spacing w:before="0" w:beforeAutospacing="0" w:after="150" w:afterAutospacing="0"/>
        <w:rPr>
          <w:b/>
        </w:rPr>
      </w:pPr>
    </w:p>
    <w:p w:rsidR="00675DBE" w:rsidRPr="00FA46CA" w:rsidRDefault="00675DBE" w:rsidP="003F6E51">
      <w:pPr>
        <w:pStyle w:val="ae"/>
        <w:shd w:val="clear" w:color="auto" w:fill="FFFFFF"/>
        <w:spacing w:before="0" w:beforeAutospacing="0" w:after="150" w:afterAutospacing="0"/>
        <w:rPr>
          <w:b/>
        </w:rPr>
      </w:pPr>
      <w:r w:rsidRPr="00FA46CA">
        <w:rPr>
          <w:b/>
        </w:rPr>
        <w:t xml:space="preserve">Задание 1. Прочитайте и переведите </w:t>
      </w:r>
      <w:r w:rsidR="003F6E51" w:rsidRPr="00FA46CA">
        <w:rPr>
          <w:b/>
        </w:rPr>
        <w:t>текст</w:t>
      </w:r>
    </w:p>
    <w:p w:rsidR="003F6E51" w:rsidRPr="00FA46CA" w:rsidRDefault="003F6E51" w:rsidP="003F6E51">
      <w:pPr>
        <w:pStyle w:val="ae"/>
        <w:shd w:val="clear" w:color="auto" w:fill="FFFFFF"/>
        <w:spacing w:before="0" w:beforeAutospacing="0" w:after="150" w:afterAutospacing="0"/>
        <w:rPr>
          <w:b/>
        </w:rPr>
      </w:pPr>
      <w:r w:rsidRPr="00FA46CA">
        <w:rPr>
          <w:b/>
          <w:noProof/>
        </w:rPr>
        <w:drawing>
          <wp:inline distT="0" distB="0" distL="0" distR="0">
            <wp:extent cx="5972175" cy="1017680"/>
            <wp:effectExtent l="19050" t="0" r="9525" b="0"/>
            <wp:docPr id="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srcRect l="33876" t="26667" r="29805" b="62319"/>
                    <a:stretch>
                      <a:fillRect/>
                    </a:stretch>
                  </pic:blipFill>
                  <pic:spPr bwMode="auto">
                    <a:xfrm>
                      <a:off x="0" y="0"/>
                      <a:ext cx="5972175" cy="1017680"/>
                    </a:xfrm>
                    <a:prstGeom prst="rect">
                      <a:avLst/>
                    </a:prstGeom>
                    <a:noFill/>
                    <a:ln w="9525">
                      <a:noFill/>
                      <a:miter lim="800000"/>
                      <a:headEnd/>
                      <a:tailEnd/>
                    </a:ln>
                  </pic:spPr>
                </pic:pic>
              </a:graphicData>
            </a:graphic>
          </wp:inline>
        </w:drawing>
      </w:r>
    </w:p>
    <w:p w:rsidR="003F6E51" w:rsidRPr="00FA46CA" w:rsidRDefault="003F6E51" w:rsidP="003F6E51">
      <w:pPr>
        <w:pStyle w:val="ae"/>
        <w:shd w:val="clear" w:color="auto" w:fill="FFFFFF"/>
        <w:spacing w:before="0" w:beforeAutospacing="0" w:after="150" w:afterAutospacing="0"/>
        <w:rPr>
          <w:b/>
        </w:rPr>
      </w:pPr>
      <w:r w:rsidRPr="00FA46CA">
        <w:rPr>
          <w:b/>
          <w:noProof/>
        </w:rPr>
        <w:drawing>
          <wp:inline distT="0" distB="0" distL="0" distR="0">
            <wp:extent cx="5867400" cy="4081670"/>
            <wp:effectExtent l="19050" t="0" r="0" b="0"/>
            <wp:docPr id="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srcRect l="34202" t="52174" r="32085" b="6087"/>
                    <a:stretch>
                      <a:fillRect/>
                    </a:stretch>
                  </pic:blipFill>
                  <pic:spPr bwMode="auto">
                    <a:xfrm>
                      <a:off x="0" y="0"/>
                      <a:ext cx="5867400" cy="4081670"/>
                    </a:xfrm>
                    <a:prstGeom prst="rect">
                      <a:avLst/>
                    </a:prstGeom>
                    <a:noFill/>
                    <a:ln w="9525">
                      <a:noFill/>
                      <a:miter lim="800000"/>
                      <a:headEnd/>
                      <a:tailEnd/>
                    </a:ln>
                  </pic:spPr>
                </pic:pic>
              </a:graphicData>
            </a:graphic>
          </wp:inline>
        </w:drawing>
      </w:r>
    </w:p>
    <w:p w:rsidR="003F6E51" w:rsidRPr="00FA46CA" w:rsidRDefault="003F6E51" w:rsidP="00D3207E">
      <w:pPr>
        <w:spacing w:line="100" w:lineRule="atLeast"/>
        <w:rPr>
          <w:rFonts w:ascii="Times New Roman" w:hAnsi="Times New Roman"/>
          <w:b/>
          <w:color w:val="000000"/>
          <w:sz w:val="24"/>
          <w:szCs w:val="24"/>
          <w:shd w:val="clear" w:color="auto" w:fill="FFFFFF"/>
        </w:rPr>
      </w:pPr>
      <w:r w:rsidRPr="00FA46CA">
        <w:rPr>
          <w:rFonts w:ascii="Times New Roman" w:hAnsi="Times New Roman"/>
          <w:b/>
          <w:noProof/>
          <w:color w:val="000000"/>
          <w:sz w:val="24"/>
          <w:szCs w:val="24"/>
          <w:shd w:val="clear" w:color="auto" w:fill="FFFFFF"/>
          <w:lang w:eastAsia="ru-RU"/>
        </w:rPr>
        <w:lastRenderedPageBreak/>
        <w:drawing>
          <wp:inline distT="0" distB="0" distL="0" distR="0">
            <wp:extent cx="5844209" cy="2800350"/>
            <wp:effectExtent l="19050" t="0" r="4141" b="0"/>
            <wp:docPr id="1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srcRect l="34080" t="30531" r="30099" b="38938"/>
                    <a:stretch>
                      <a:fillRect/>
                    </a:stretch>
                  </pic:blipFill>
                  <pic:spPr bwMode="auto">
                    <a:xfrm>
                      <a:off x="0" y="0"/>
                      <a:ext cx="5853439" cy="2804773"/>
                    </a:xfrm>
                    <a:prstGeom prst="rect">
                      <a:avLst/>
                    </a:prstGeom>
                    <a:noFill/>
                    <a:ln w="9525">
                      <a:noFill/>
                      <a:miter lim="800000"/>
                      <a:headEnd/>
                      <a:tailEnd/>
                    </a:ln>
                  </pic:spPr>
                </pic:pic>
              </a:graphicData>
            </a:graphic>
          </wp:inline>
        </w:drawing>
      </w:r>
      <w:r w:rsidRPr="00FA46CA">
        <w:rPr>
          <w:rFonts w:ascii="Times New Roman" w:hAnsi="Times New Roman"/>
          <w:b/>
          <w:color w:val="000000"/>
          <w:sz w:val="24"/>
          <w:szCs w:val="24"/>
          <w:shd w:val="clear" w:color="auto" w:fill="FFFFFF"/>
        </w:rPr>
        <w:t xml:space="preserve"> </w:t>
      </w:r>
    </w:p>
    <w:p w:rsidR="003F6E51" w:rsidRPr="00FA46CA" w:rsidRDefault="003F6E51" w:rsidP="00D3207E">
      <w:pPr>
        <w:spacing w:line="100" w:lineRule="atLeast"/>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Задание 2. Выполните упражнения письменно</w:t>
      </w:r>
    </w:p>
    <w:p w:rsidR="003F6E51" w:rsidRPr="00FA46CA" w:rsidRDefault="003F6E51" w:rsidP="00D3207E">
      <w:pPr>
        <w:spacing w:line="100" w:lineRule="atLeast"/>
        <w:rPr>
          <w:rFonts w:ascii="Times New Roman" w:hAnsi="Times New Roman"/>
          <w:b/>
          <w:color w:val="000000"/>
          <w:sz w:val="24"/>
          <w:szCs w:val="24"/>
          <w:shd w:val="clear" w:color="auto" w:fill="FFFFFF"/>
        </w:rPr>
      </w:pPr>
      <w:r w:rsidRPr="00FA46CA">
        <w:rPr>
          <w:rFonts w:ascii="Times New Roman" w:hAnsi="Times New Roman"/>
          <w:b/>
          <w:noProof/>
          <w:color w:val="000000"/>
          <w:sz w:val="24"/>
          <w:szCs w:val="24"/>
          <w:shd w:val="clear" w:color="auto" w:fill="FFFFFF"/>
          <w:lang w:eastAsia="ru-RU"/>
        </w:rPr>
        <w:drawing>
          <wp:inline distT="0" distB="0" distL="0" distR="0">
            <wp:extent cx="6219955" cy="2000250"/>
            <wp:effectExtent l="19050" t="0" r="9395" b="0"/>
            <wp:docPr id="1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srcRect l="33387" t="29565" r="29642" b="49276"/>
                    <a:stretch>
                      <a:fillRect/>
                    </a:stretch>
                  </pic:blipFill>
                  <pic:spPr bwMode="auto">
                    <a:xfrm>
                      <a:off x="0" y="0"/>
                      <a:ext cx="6219955" cy="2000250"/>
                    </a:xfrm>
                    <a:prstGeom prst="rect">
                      <a:avLst/>
                    </a:prstGeom>
                    <a:noFill/>
                    <a:ln w="9525">
                      <a:noFill/>
                      <a:miter lim="800000"/>
                      <a:headEnd/>
                      <a:tailEnd/>
                    </a:ln>
                  </pic:spPr>
                </pic:pic>
              </a:graphicData>
            </a:graphic>
          </wp:inline>
        </w:drawing>
      </w:r>
    </w:p>
    <w:p w:rsidR="00CB7F37" w:rsidRPr="00FA46CA" w:rsidRDefault="00CB7F37" w:rsidP="00D3207E">
      <w:pPr>
        <w:spacing w:line="100" w:lineRule="atLeast"/>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w:t>
      </w:r>
      <w:r w:rsidR="00EB0415" w:rsidRPr="00FA46CA">
        <w:rPr>
          <w:rFonts w:ascii="Times New Roman" w:hAnsi="Times New Roman"/>
          <w:color w:val="000000"/>
          <w:sz w:val="24"/>
          <w:szCs w:val="24"/>
          <w:shd w:val="clear" w:color="auto" w:fill="FFFFFF"/>
        </w:rPr>
        <w:t>устная, письменная</w:t>
      </w:r>
      <w:r w:rsidRPr="00FA46CA">
        <w:rPr>
          <w:rFonts w:ascii="Times New Roman" w:hAnsi="Times New Roman"/>
          <w:color w:val="000000"/>
          <w:sz w:val="24"/>
          <w:szCs w:val="24"/>
          <w:shd w:val="clear" w:color="auto" w:fill="FFFFFF"/>
        </w:rPr>
        <w:t xml:space="preserve"> работа</w:t>
      </w:r>
    </w:p>
    <w:p w:rsidR="002A3D3B" w:rsidRPr="00FA46CA" w:rsidRDefault="002A3D3B" w:rsidP="00D3207E">
      <w:pPr>
        <w:spacing w:line="100" w:lineRule="atLeast"/>
        <w:rPr>
          <w:rFonts w:ascii="Times New Roman" w:eastAsia="Times New Roman" w:hAnsi="Times New Roman"/>
          <w:color w:val="000000"/>
          <w:kern w:val="0"/>
          <w:sz w:val="24"/>
          <w:szCs w:val="24"/>
          <w:lang w:eastAsia="ru-RU"/>
        </w:rPr>
      </w:pPr>
    </w:p>
    <w:p w:rsidR="003E3C69" w:rsidRPr="00FA46CA" w:rsidRDefault="003E3C69" w:rsidP="00CB7F37">
      <w:pPr>
        <w:shd w:val="clear" w:color="auto" w:fill="FFFFFF"/>
        <w:suppressAutoHyphens w:val="0"/>
        <w:spacing w:after="150" w:line="240" w:lineRule="auto"/>
        <w:rPr>
          <w:rFonts w:ascii="Times New Roman" w:eastAsia="Times New Roman" w:hAnsi="Times New Roman"/>
          <w:color w:val="181818"/>
          <w:kern w:val="0"/>
          <w:sz w:val="24"/>
          <w:szCs w:val="24"/>
          <w:lang w:eastAsia="ru-RU"/>
        </w:rPr>
      </w:pPr>
      <w:r w:rsidRPr="00FA46CA">
        <w:rPr>
          <w:rFonts w:ascii="Times New Roman" w:eastAsia="Times New Roman" w:hAnsi="Times New Roman"/>
          <w:color w:val="000000"/>
          <w:kern w:val="0"/>
          <w:sz w:val="24"/>
          <w:szCs w:val="24"/>
          <w:lang w:val="en-US" w:eastAsia="ru-RU"/>
        </w:rPr>
        <w:t> </w:t>
      </w:r>
    </w:p>
    <w:p w:rsidR="00177B84" w:rsidRPr="00FA46CA" w:rsidRDefault="002A3D3B" w:rsidP="00177B84">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3F6E51" w:rsidRPr="00FA46CA">
        <w:rPr>
          <w:rFonts w:ascii="Times New Roman" w:hAnsi="Times New Roman"/>
          <w:b/>
          <w:color w:val="000000"/>
          <w:sz w:val="24"/>
          <w:szCs w:val="24"/>
          <w:shd w:val="clear" w:color="auto" w:fill="FFFFFF"/>
        </w:rPr>
        <w:t>51-52</w:t>
      </w:r>
    </w:p>
    <w:p w:rsidR="00EB0415" w:rsidRPr="00FA46CA" w:rsidRDefault="00EB0415" w:rsidP="002A3D3B">
      <w:pPr>
        <w:jc w:val="both"/>
        <w:rPr>
          <w:rFonts w:ascii="Times New Roman" w:hAnsi="Times New Roman"/>
          <w:sz w:val="24"/>
          <w:szCs w:val="24"/>
          <w:shd w:val="clear" w:color="auto" w:fill="FFFFFF"/>
        </w:rPr>
      </w:pPr>
      <w:r w:rsidRPr="00FA46CA">
        <w:rPr>
          <w:rFonts w:ascii="Times New Roman" w:eastAsia="Times New Roman" w:hAnsi="Times New Roman"/>
          <w:b/>
          <w:kern w:val="0"/>
          <w:sz w:val="24"/>
          <w:szCs w:val="24"/>
          <w:lang w:eastAsia="ru-RU"/>
        </w:rPr>
        <w:t>Тема:</w:t>
      </w:r>
      <w:r w:rsidR="002A3D3B" w:rsidRPr="00FA46CA">
        <w:rPr>
          <w:rFonts w:ascii="Times New Roman" w:hAnsi="Times New Roman"/>
          <w:sz w:val="24"/>
          <w:szCs w:val="24"/>
          <w:shd w:val="clear" w:color="auto" w:fill="FFFFFF"/>
        </w:rPr>
        <w:t xml:space="preserve"> </w:t>
      </w:r>
      <w:r w:rsidR="003F6E51" w:rsidRPr="00FA46CA">
        <w:rPr>
          <w:rFonts w:ascii="Times New Roman" w:hAnsi="Times New Roman"/>
          <w:sz w:val="24"/>
          <w:szCs w:val="24"/>
        </w:rPr>
        <w:t>Чтение и понимание табличек и указателей в гостинице: лексика. Построение диалогов по теме</w:t>
      </w:r>
    </w:p>
    <w:p w:rsidR="00EB0415" w:rsidRPr="00FA46CA" w:rsidRDefault="00EB0415" w:rsidP="00EB0415">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грамматических навыков</w:t>
      </w:r>
    </w:p>
    <w:p w:rsidR="00EB0415" w:rsidRPr="00FA46CA" w:rsidRDefault="00EB0415" w:rsidP="00EB0415">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грамматического правила и умение применять </w:t>
      </w:r>
    </w:p>
    <w:p w:rsidR="00EB0415" w:rsidRPr="00FA46CA" w:rsidRDefault="00EB0415" w:rsidP="00EB0415">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3F6E51"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EB0415" w:rsidRPr="00FA46CA" w:rsidRDefault="00EB0415" w:rsidP="00EB0415">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236B17" w:rsidRPr="00FA46CA" w:rsidRDefault="00236B17" w:rsidP="003F41DC">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236B17" w:rsidRPr="00FA46CA" w:rsidRDefault="00236B17" w:rsidP="00EB0415">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177B84" w:rsidRPr="00FA46CA" w:rsidRDefault="00177B84" w:rsidP="00EB0415">
      <w:pPr>
        <w:spacing w:after="0" w:line="240" w:lineRule="auto"/>
        <w:ind w:left="720"/>
        <w:jc w:val="both"/>
        <w:rPr>
          <w:rFonts w:ascii="Times New Roman" w:hAnsi="Times New Roman"/>
          <w:b/>
          <w:color w:val="000000"/>
          <w:sz w:val="24"/>
          <w:szCs w:val="24"/>
          <w:shd w:val="clear" w:color="auto" w:fill="FFFFFF"/>
        </w:rPr>
      </w:pPr>
    </w:p>
    <w:p w:rsidR="00177B84" w:rsidRPr="00FA46CA" w:rsidRDefault="00177B84" w:rsidP="00EB0415">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177B84" w:rsidRPr="00FA46CA" w:rsidRDefault="00177B84" w:rsidP="00EB0415">
      <w:pPr>
        <w:shd w:val="clear" w:color="auto" w:fill="FFFFFF"/>
        <w:suppressAutoHyphens w:val="0"/>
        <w:spacing w:after="0" w:line="240" w:lineRule="auto"/>
        <w:ind w:left="360"/>
        <w:jc w:val="both"/>
        <w:rPr>
          <w:rFonts w:ascii="Times New Roman" w:eastAsia="Times New Roman" w:hAnsi="Times New Roman"/>
          <w:b/>
          <w:kern w:val="0"/>
          <w:sz w:val="24"/>
          <w:szCs w:val="24"/>
          <w:lang w:eastAsia="ru-RU"/>
        </w:rPr>
      </w:pPr>
    </w:p>
    <w:p w:rsidR="00AC060C" w:rsidRPr="00FA46CA" w:rsidRDefault="00177B84" w:rsidP="00AC060C">
      <w:pPr>
        <w:pStyle w:val="ae"/>
        <w:shd w:val="clear" w:color="auto" w:fill="FFFFFF"/>
        <w:spacing w:before="0" w:beforeAutospacing="0" w:after="150" w:afterAutospacing="0"/>
        <w:rPr>
          <w:color w:val="000000"/>
        </w:rPr>
      </w:pPr>
      <w:r w:rsidRPr="00FA46CA">
        <w:rPr>
          <w:b/>
        </w:rPr>
        <w:t>Задание 1</w:t>
      </w:r>
      <w:r w:rsidR="003E3C69" w:rsidRPr="00FA46CA">
        <w:rPr>
          <w:b/>
          <w:bCs/>
          <w:color w:val="000000"/>
        </w:rPr>
        <w:t>.</w:t>
      </w:r>
      <w:r w:rsidR="00AC060C" w:rsidRPr="00FA46CA">
        <w:rPr>
          <w:b/>
          <w:bCs/>
          <w:color w:val="000000"/>
        </w:rPr>
        <w:t xml:space="preserve"> </w:t>
      </w:r>
      <w:r w:rsidR="00824EF0" w:rsidRPr="00FA46CA">
        <w:rPr>
          <w:b/>
          <w:bCs/>
          <w:color w:val="000000"/>
        </w:rPr>
        <w:t>Изучите г</w:t>
      </w:r>
      <w:r w:rsidR="00AC060C" w:rsidRPr="00FA46CA">
        <w:rPr>
          <w:b/>
          <w:bCs/>
          <w:color w:val="000000"/>
        </w:rPr>
        <w:t>лаголы:</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sein / liegen / sich befinden - находиться где-то</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Die Sauna </w:t>
      </w:r>
      <w:r w:rsidRPr="00FA46CA">
        <w:rPr>
          <w:rFonts w:ascii="Times New Roman" w:eastAsia="Times New Roman" w:hAnsi="Times New Roman"/>
          <w:b/>
          <w:bCs/>
          <w:color w:val="000000"/>
          <w:kern w:val="0"/>
          <w:sz w:val="24"/>
          <w:szCs w:val="24"/>
          <w:lang w:eastAsia="ru-RU"/>
        </w:rPr>
        <w:t>ist</w:t>
      </w:r>
      <w:r w:rsidRPr="00FA46CA">
        <w:rPr>
          <w:rFonts w:ascii="Times New Roman" w:eastAsia="Times New Roman" w:hAnsi="Times New Roman"/>
          <w:color w:val="000000"/>
          <w:kern w:val="0"/>
          <w:sz w:val="24"/>
          <w:szCs w:val="24"/>
          <w:lang w:eastAsia="ru-RU"/>
        </w:rPr>
        <w:t> im Erdgeschoß. - Сауна находится на цокольном этаже.</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lastRenderedPageBreak/>
        <w:t>Das Restaurant</w:t>
      </w:r>
      <w:r w:rsidRPr="00FA46CA">
        <w:rPr>
          <w:rFonts w:ascii="Times New Roman" w:eastAsia="Times New Roman" w:hAnsi="Times New Roman"/>
          <w:b/>
          <w:bCs/>
          <w:color w:val="000000"/>
          <w:kern w:val="0"/>
          <w:sz w:val="24"/>
          <w:szCs w:val="24"/>
          <w:lang w:eastAsia="ru-RU"/>
        </w:rPr>
        <w:t> liegt</w:t>
      </w:r>
      <w:r w:rsidRPr="00FA46CA">
        <w:rPr>
          <w:rFonts w:ascii="Times New Roman" w:eastAsia="Times New Roman" w:hAnsi="Times New Roman"/>
          <w:color w:val="000000"/>
          <w:kern w:val="0"/>
          <w:sz w:val="24"/>
          <w:szCs w:val="24"/>
          <w:lang w:eastAsia="ru-RU"/>
        </w:rPr>
        <w:t> im ersten Stock. - Ресторан находится на первом этаже</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Der Konferenzraum </w:t>
      </w:r>
      <w:r w:rsidRPr="00FA46CA">
        <w:rPr>
          <w:rFonts w:ascii="Times New Roman" w:eastAsia="Times New Roman" w:hAnsi="Times New Roman"/>
          <w:b/>
          <w:bCs/>
          <w:color w:val="000000"/>
          <w:kern w:val="0"/>
          <w:sz w:val="24"/>
          <w:szCs w:val="24"/>
          <w:lang w:eastAsia="ru-RU"/>
        </w:rPr>
        <w:t>befindet sich</w:t>
      </w:r>
      <w:r w:rsidRPr="00FA46CA">
        <w:rPr>
          <w:rFonts w:ascii="Times New Roman" w:eastAsia="Times New Roman" w:hAnsi="Times New Roman"/>
          <w:color w:val="000000"/>
          <w:kern w:val="0"/>
          <w:sz w:val="24"/>
          <w:szCs w:val="24"/>
          <w:lang w:eastAsia="ru-RU"/>
        </w:rPr>
        <w:t> im - Конференц-зал находится на втором этаже</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zweiten Stock.</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Das Zimmer </w:t>
      </w:r>
      <w:r w:rsidRPr="00FA46CA">
        <w:rPr>
          <w:rFonts w:ascii="Times New Roman" w:eastAsia="Times New Roman" w:hAnsi="Times New Roman"/>
          <w:b/>
          <w:bCs/>
          <w:color w:val="000000"/>
          <w:kern w:val="0"/>
          <w:sz w:val="24"/>
          <w:szCs w:val="24"/>
          <w:lang w:eastAsia="ru-RU"/>
        </w:rPr>
        <w:t>befindet sich</w:t>
      </w:r>
      <w:r w:rsidRPr="00FA46CA">
        <w:rPr>
          <w:rFonts w:ascii="Times New Roman" w:eastAsia="Times New Roman" w:hAnsi="Times New Roman"/>
          <w:color w:val="000000"/>
          <w:kern w:val="0"/>
          <w:sz w:val="24"/>
          <w:szCs w:val="24"/>
          <w:lang w:eastAsia="ru-RU"/>
        </w:rPr>
        <w:t> gegenüber - Номер находится напротив фитнес зала.</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dem Fitnessraum.</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nehmen / benutzen - воспользоваться чем-то</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vorbeigehen - идти мимо</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 xml:space="preserve">abbiegen (= um die Ecke) – </w:t>
      </w:r>
      <w:proofErr w:type="gramStart"/>
      <w:r w:rsidRPr="00FA46CA">
        <w:rPr>
          <w:rFonts w:ascii="Times New Roman" w:eastAsia="Times New Roman" w:hAnsi="Times New Roman"/>
          <w:color w:val="000000"/>
          <w:kern w:val="0"/>
          <w:sz w:val="24"/>
          <w:szCs w:val="24"/>
          <w:lang w:eastAsia="ru-RU"/>
        </w:rPr>
        <w:t>c</w:t>
      </w:r>
      <w:proofErr w:type="gramEnd"/>
      <w:r w:rsidRPr="00FA46CA">
        <w:rPr>
          <w:rFonts w:ascii="Times New Roman" w:eastAsia="Times New Roman" w:hAnsi="Times New Roman"/>
          <w:color w:val="000000"/>
          <w:kern w:val="0"/>
          <w:sz w:val="24"/>
          <w:szCs w:val="24"/>
          <w:lang w:eastAsia="ru-RU"/>
        </w:rPr>
        <w:t>вернуть зa угол</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kommen (=zum Hotel) – прийти, добраться</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gehen – идти</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AC060C" w:rsidRPr="00FA46CA" w:rsidRDefault="00824EF0"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2</w:t>
      </w:r>
      <w:r w:rsidR="00AC060C" w:rsidRPr="00FA46CA">
        <w:rPr>
          <w:rFonts w:ascii="Times New Roman" w:eastAsia="Times New Roman" w:hAnsi="Times New Roman"/>
          <w:b/>
          <w:bCs/>
          <w:color w:val="000000"/>
          <w:kern w:val="0"/>
          <w:sz w:val="24"/>
          <w:szCs w:val="24"/>
          <w:lang w:eastAsia="ru-RU"/>
        </w:rPr>
        <w:t>. Как гость отеля (Hotelgast) спросит дорогу: </w:t>
      </w:r>
      <w:r w:rsidR="00AC060C" w:rsidRPr="00FA46CA">
        <w:rPr>
          <w:rFonts w:ascii="Times New Roman" w:eastAsia="Times New Roman" w:hAnsi="Times New Roman"/>
          <w:color w:val="000000"/>
          <w:kern w:val="0"/>
          <w:sz w:val="24"/>
          <w:szCs w:val="24"/>
          <w:lang w:eastAsia="ru-RU"/>
        </w:rPr>
        <w:t>раскройте скобки, поставьте глаголы в личную форму и подберите правильный перевод.</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585" w:type="dxa"/>
        <w:shd w:val="clear" w:color="auto" w:fill="FFFFFF"/>
        <w:tblCellMar>
          <w:top w:w="105" w:type="dxa"/>
          <w:left w:w="105" w:type="dxa"/>
          <w:bottom w:w="105" w:type="dxa"/>
          <w:right w:w="105" w:type="dxa"/>
        </w:tblCellMar>
        <w:tblLook w:val="04A0" w:firstRow="1" w:lastRow="0" w:firstColumn="1" w:lastColumn="0" w:noHBand="0" w:noVBand="1"/>
      </w:tblPr>
      <w:tblGrid>
        <w:gridCol w:w="369"/>
        <w:gridCol w:w="4117"/>
        <w:gridCol w:w="5099"/>
      </w:tblGrid>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Wo (sein) der Friseursalon?</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a. Где находится столовая?</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Wо (liegen) das Schwimmbad</w:t>
            </w:r>
            <w:proofErr w:type="gramStart"/>
            <w:r w:rsidRPr="00FA46CA">
              <w:rPr>
                <w:rFonts w:ascii="Times New Roman" w:eastAsia="Times New Roman" w:hAnsi="Times New Roman"/>
                <w:color w:val="000000"/>
                <w:kern w:val="0"/>
                <w:sz w:val="24"/>
                <w:szCs w:val="24"/>
                <w:lang w:eastAsia="ru-RU"/>
              </w:rPr>
              <w:t xml:space="preserve"> ?</w:t>
            </w:r>
            <w:proofErr w:type="gramEnd"/>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b.Где находится парикмахерский салон?</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(kommen) ich zu</w:t>
            </w:r>
            <w:r w:rsidRPr="00FA46CA">
              <w:rPr>
                <w:rFonts w:ascii="Times New Roman" w:eastAsia="Times New Roman" w:hAnsi="Times New Roman"/>
                <w:color w:val="000000"/>
                <w:kern w:val="0"/>
                <w:sz w:val="24"/>
                <w:szCs w:val="24"/>
                <w:lang w:eastAsia="ru-RU"/>
              </w:rPr>
              <w:t>м</w:t>
            </w:r>
            <w:r w:rsidRPr="00FA46CA">
              <w:rPr>
                <w:rFonts w:ascii="Times New Roman" w:eastAsia="Times New Roman" w:hAnsi="Times New Roman"/>
                <w:color w:val="000000"/>
                <w:kern w:val="0"/>
                <w:sz w:val="24"/>
                <w:szCs w:val="24"/>
                <w:lang w:val="en-US" w:eastAsia="ru-RU"/>
              </w:rPr>
              <w:t xml:space="preserve"> Busines-szentrum?</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c. Я ищу прачечную.</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(suchen) eine Wäscherei</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d. Как нам добраться до номера?</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w:t>
            </w:r>
            <w:r w:rsidRPr="00FA46CA">
              <w:rPr>
                <w:rFonts w:ascii="Times New Roman" w:eastAsia="Times New Roman" w:hAnsi="Times New Roman"/>
                <w:color w:val="000000"/>
                <w:kern w:val="0"/>
                <w:sz w:val="24"/>
                <w:szCs w:val="24"/>
                <w:lang w:eastAsia="ru-RU"/>
              </w:rPr>
              <w:t>о</w:t>
            </w:r>
            <w:r w:rsidRPr="00FA46CA">
              <w:rPr>
                <w:rFonts w:ascii="Times New Roman" w:eastAsia="Times New Roman" w:hAnsi="Times New Roman"/>
                <w:color w:val="000000"/>
                <w:kern w:val="0"/>
                <w:sz w:val="24"/>
                <w:szCs w:val="24"/>
                <w:lang w:val="en-US" w:eastAsia="ru-RU"/>
              </w:rPr>
              <w:t xml:space="preserve"> (sich befinden) der Frühstücksraum?</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e. Как мне добраться до бизнес центра?</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w:t>
            </w:r>
          </w:p>
        </w:tc>
        <w:tc>
          <w:tcPr>
            <w:tcW w:w="3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(kommen) wir zu</w:t>
            </w:r>
            <w:r w:rsidRPr="00FA46CA">
              <w:rPr>
                <w:rFonts w:ascii="Times New Roman" w:eastAsia="Times New Roman" w:hAnsi="Times New Roman"/>
                <w:color w:val="000000"/>
                <w:kern w:val="0"/>
                <w:sz w:val="24"/>
                <w:szCs w:val="24"/>
                <w:lang w:eastAsia="ru-RU"/>
              </w:rPr>
              <w:t>м</w:t>
            </w:r>
            <w:r w:rsidRPr="00FA46CA">
              <w:rPr>
                <w:rFonts w:ascii="Times New Roman" w:eastAsia="Times New Roman" w:hAnsi="Times New Roman"/>
                <w:color w:val="000000"/>
                <w:kern w:val="0"/>
                <w:sz w:val="24"/>
                <w:szCs w:val="24"/>
                <w:lang w:val="en-US" w:eastAsia="ru-RU"/>
              </w:rPr>
              <w:t xml:space="preserve"> Hotelzimmer?</w:t>
            </w:r>
          </w:p>
        </w:tc>
        <w:tc>
          <w:tcPr>
            <w:tcW w:w="48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Где находится бассейн?</w:t>
            </w:r>
          </w:p>
        </w:tc>
      </w:tr>
    </w:tbl>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AC060C" w:rsidRPr="00FA46CA" w:rsidRDefault="00824EF0"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3</w:t>
      </w:r>
      <w:r w:rsidR="00AC060C" w:rsidRPr="00FA46CA">
        <w:rPr>
          <w:rFonts w:ascii="Times New Roman" w:eastAsia="Times New Roman" w:hAnsi="Times New Roman"/>
          <w:b/>
          <w:bCs/>
          <w:color w:val="000000"/>
          <w:kern w:val="0"/>
          <w:sz w:val="24"/>
          <w:szCs w:val="24"/>
          <w:lang w:eastAsia="ru-RU"/>
        </w:rPr>
        <w:t>. Как служащий отеля (Hotelangestellte) разъяснит гостю дорогу: </w:t>
      </w:r>
      <w:r w:rsidR="00AC060C" w:rsidRPr="00FA46CA">
        <w:rPr>
          <w:rFonts w:ascii="Times New Roman" w:eastAsia="Times New Roman" w:hAnsi="Times New Roman"/>
          <w:color w:val="000000"/>
          <w:kern w:val="0"/>
          <w:sz w:val="24"/>
          <w:szCs w:val="24"/>
          <w:lang w:eastAsia="ru-RU"/>
        </w:rPr>
        <w:t>раскройте скобки, поставьте глаголы в личную форму и подберите правильный перевод.</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tbl>
      <w:tblPr>
        <w:tblW w:w="9615" w:type="dxa"/>
        <w:shd w:val="clear" w:color="auto" w:fill="FFFFFF"/>
        <w:tblCellMar>
          <w:top w:w="105" w:type="dxa"/>
          <w:left w:w="105" w:type="dxa"/>
          <w:bottom w:w="105" w:type="dxa"/>
          <w:right w:w="105" w:type="dxa"/>
        </w:tblCellMar>
        <w:tblLook w:val="04A0" w:firstRow="1" w:lastRow="0" w:firstColumn="1" w:lastColumn="0" w:noHBand="0" w:noVBand="1"/>
      </w:tblPr>
      <w:tblGrid>
        <w:gridCol w:w="369"/>
        <w:gridCol w:w="4417"/>
        <w:gridCol w:w="4829"/>
      </w:tblGrid>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1</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Die zweite Tür links, bitte.</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Идите прямо.</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2</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Sie können den Lift (Fahrstuhl) nehmen.</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Сверните налево (направо).</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3</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Benutzen Sie die Treppe</w:t>
            </w:r>
            <w:proofErr w:type="gramStart"/>
            <w:r w:rsidRPr="00FA46CA">
              <w:rPr>
                <w:rFonts w:ascii="Times New Roman" w:eastAsia="Times New Roman" w:hAnsi="Times New Roman"/>
                <w:color w:val="000000"/>
                <w:kern w:val="0"/>
                <w:sz w:val="24"/>
                <w:szCs w:val="24"/>
                <w:lang w:eastAsia="ru-RU"/>
              </w:rPr>
              <w:t xml:space="preserve"> !</w:t>
            </w:r>
            <w:proofErr w:type="gramEnd"/>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Вторая дверь налево.</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4</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Gehen Sie geradeaus!</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Воспользуйтесь лестницей.</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5</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Biegen Sie nach rechts ab!</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Идите до …</w:t>
            </w:r>
          </w:p>
        </w:tc>
      </w:tr>
      <w:tr w:rsidR="00AC060C" w:rsidRPr="00FA46CA" w:rsidTr="00AC060C">
        <w:tc>
          <w:tcPr>
            <w:tcW w:w="1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6</w:t>
            </w:r>
          </w:p>
        </w:tc>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 xml:space="preserve">Gehen Sie </w:t>
            </w:r>
            <w:proofErr w:type="gramStart"/>
            <w:r w:rsidRPr="00FA46CA">
              <w:rPr>
                <w:rFonts w:ascii="Times New Roman" w:eastAsia="Times New Roman" w:hAnsi="Times New Roman"/>
                <w:color w:val="000000"/>
                <w:kern w:val="0"/>
                <w:sz w:val="24"/>
                <w:szCs w:val="24"/>
                <w:lang w:val="en-US" w:eastAsia="ru-RU"/>
              </w:rPr>
              <w:t>bis</w:t>
            </w:r>
            <w:proofErr w:type="gramEnd"/>
            <w:r w:rsidRPr="00FA46CA">
              <w:rPr>
                <w:rFonts w:ascii="Times New Roman" w:eastAsia="Times New Roman" w:hAnsi="Times New Roman"/>
                <w:color w:val="000000"/>
                <w:kern w:val="0"/>
                <w:sz w:val="24"/>
                <w:szCs w:val="24"/>
                <w:lang w:val="en-US" w:eastAsia="ru-RU"/>
              </w:rPr>
              <w:t xml:space="preserve"> zur Ecke. Von da an nehmen Sie die Treppe hoch</w:t>
            </w:r>
          </w:p>
        </w:tc>
        <w:tc>
          <w:tcPr>
            <w:tcW w:w="45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060C" w:rsidRPr="00FA46CA" w:rsidRDefault="00AC060C" w:rsidP="00AC060C">
            <w:pPr>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Вы можете воспользоваться лифтом</w:t>
            </w:r>
          </w:p>
        </w:tc>
      </w:tr>
    </w:tbl>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AC060C" w:rsidRPr="00FA46CA" w:rsidRDefault="00824EF0"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4</w:t>
      </w:r>
      <w:r w:rsidR="00AC060C" w:rsidRPr="00FA46CA">
        <w:rPr>
          <w:rFonts w:ascii="Times New Roman" w:eastAsia="Times New Roman" w:hAnsi="Times New Roman"/>
          <w:b/>
          <w:bCs/>
          <w:color w:val="000000"/>
          <w:kern w:val="0"/>
          <w:sz w:val="24"/>
          <w:szCs w:val="24"/>
          <w:lang w:eastAsia="ru-RU"/>
        </w:rPr>
        <w:t>. Подберите к вопросам гостя (упр.1) подходящие ответы работника отеля из упр.2 и переведите составленные предложения.</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p>
    <w:p w:rsidR="00AC060C" w:rsidRPr="00FA46CA" w:rsidRDefault="00824EF0"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lastRenderedPageBreak/>
        <w:t>Задание 5</w:t>
      </w:r>
      <w:r w:rsidR="00AC060C" w:rsidRPr="00FA46CA">
        <w:rPr>
          <w:rFonts w:ascii="Times New Roman" w:eastAsia="Times New Roman" w:hAnsi="Times New Roman"/>
          <w:b/>
          <w:bCs/>
          <w:color w:val="000000"/>
          <w:kern w:val="0"/>
          <w:sz w:val="24"/>
          <w:szCs w:val="24"/>
          <w:lang w:eastAsia="ru-RU"/>
        </w:rPr>
        <w:t>. Допишите слова по-немецки:</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Ich suche _______ (парикмахерская).</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r w:rsidRPr="00FA46CA">
        <w:rPr>
          <w:rFonts w:ascii="Times New Roman" w:eastAsia="Times New Roman" w:hAnsi="Times New Roman"/>
          <w:color w:val="000000"/>
          <w:kern w:val="0"/>
          <w:sz w:val="24"/>
          <w:szCs w:val="24"/>
          <w:lang w:val="en-US" w:eastAsia="ru-RU"/>
        </w:rPr>
        <w:t>Wie komme ich </w:t>
      </w:r>
      <w:proofErr w:type="gramStart"/>
      <w:r w:rsidRPr="00FA46CA">
        <w:rPr>
          <w:rFonts w:ascii="Times New Roman" w:eastAsia="Times New Roman" w:hAnsi="Times New Roman"/>
          <w:color w:val="000000"/>
          <w:kern w:val="0"/>
          <w:sz w:val="24"/>
          <w:szCs w:val="24"/>
          <w:lang w:val="en-US" w:eastAsia="ru-RU"/>
        </w:rPr>
        <w:t>am</w:t>
      </w:r>
      <w:proofErr w:type="gramEnd"/>
      <w:r w:rsidRPr="00FA46CA">
        <w:rPr>
          <w:rFonts w:ascii="Times New Roman" w:eastAsia="Times New Roman" w:hAnsi="Times New Roman"/>
          <w:color w:val="000000"/>
          <w:kern w:val="0"/>
          <w:sz w:val="24"/>
          <w:szCs w:val="24"/>
          <w:lang w:val="en-US" w:eastAsia="ru-RU"/>
        </w:rPr>
        <w:t> besten zum __________ (</w:t>
      </w:r>
      <w:r w:rsidRPr="00FA46CA">
        <w:rPr>
          <w:rFonts w:ascii="Times New Roman" w:eastAsia="Times New Roman" w:hAnsi="Times New Roman"/>
          <w:color w:val="000000"/>
          <w:kern w:val="0"/>
          <w:sz w:val="24"/>
          <w:szCs w:val="24"/>
          <w:lang w:eastAsia="ru-RU"/>
        </w:rPr>
        <w:t>гостиница</w:t>
      </w:r>
      <w:r w:rsidRPr="00FA46CA">
        <w:rPr>
          <w:rFonts w:ascii="Times New Roman" w:eastAsia="Times New Roman" w:hAnsi="Times New Roman"/>
          <w:color w:val="000000"/>
          <w:kern w:val="0"/>
          <w:sz w:val="24"/>
          <w:szCs w:val="24"/>
          <w:lang w:val="en-US" w:eastAsia="ru-RU"/>
        </w:rPr>
        <w:t xml:space="preserve"> «</w:t>
      </w:r>
      <w:r w:rsidRPr="00FA46CA">
        <w:rPr>
          <w:rFonts w:ascii="Times New Roman" w:eastAsia="Times New Roman" w:hAnsi="Times New Roman"/>
          <w:color w:val="000000"/>
          <w:kern w:val="0"/>
          <w:sz w:val="24"/>
          <w:szCs w:val="24"/>
          <w:lang w:eastAsia="ru-RU"/>
        </w:rPr>
        <w:t>Калининград</w:t>
      </w:r>
      <w:r w:rsidRPr="00FA46CA">
        <w:rPr>
          <w:rFonts w:ascii="Times New Roman" w:eastAsia="Times New Roman" w:hAnsi="Times New Roman"/>
          <w:color w:val="000000"/>
          <w:kern w:val="0"/>
          <w:sz w:val="24"/>
          <w:szCs w:val="24"/>
          <w:lang w:val="en-US" w:eastAsia="ru-RU"/>
        </w:rPr>
        <w:t>»)?</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roofErr w:type="gramStart"/>
      <w:r w:rsidRPr="00FA46CA">
        <w:rPr>
          <w:rFonts w:ascii="Times New Roman" w:eastAsia="Times New Roman" w:hAnsi="Times New Roman"/>
          <w:color w:val="000000"/>
          <w:kern w:val="0"/>
          <w:sz w:val="24"/>
          <w:szCs w:val="24"/>
          <w:lang w:val="en-US" w:eastAsia="ru-RU"/>
        </w:rPr>
        <w:t>Wo</w:t>
      </w:r>
      <w:proofErr w:type="gramEnd"/>
      <w:r w:rsidRPr="00FA46CA">
        <w:rPr>
          <w:rFonts w:ascii="Times New Roman" w:eastAsia="Times New Roman" w:hAnsi="Times New Roman"/>
          <w:color w:val="000000"/>
          <w:kern w:val="0"/>
          <w:sz w:val="24"/>
          <w:szCs w:val="24"/>
          <w:lang w:val="en-US" w:eastAsia="ru-RU"/>
        </w:rPr>
        <w:t> liegt der nächste ________ (</w:t>
      </w:r>
      <w:r w:rsidRPr="00FA46CA">
        <w:rPr>
          <w:rFonts w:ascii="Times New Roman" w:eastAsia="Times New Roman" w:hAnsi="Times New Roman"/>
          <w:color w:val="000000"/>
          <w:kern w:val="0"/>
          <w:sz w:val="24"/>
          <w:szCs w:val="24"/>
          <w:lang w:eastAsia="ru-RU"/>
        </w:rPr>
        <w:t>ресторан</w:t>
      </w:r>
      <w:r w:rsidRPr="00FA46CA">
        <w:rPr>
          <w:rFonts w:ascii="Times New Roman" w:eastAsia="Times New Roman" w:hAnsi="Times New Roman"/>
          <w:color w:val="000000"/>
          <w:kern w:val="0"/>
          <w:sz w:val="24"/>
          <w:szCs w:val="24"/>
          <w:lang w:val="en-US" w:eastAsia="ru-RU"/>
        </w:rPr>
        <w:t>)?</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roofErr w:type="gramStart"/>
      <w:r w:rsidRPr="00FA46CA">
        <w:rPr>
          <w:rFonts w:ascii="Times New Roman" w:eastAsia="Times New Roman" w:hAnsi="Times New Roman"/>
          <w:color w:val="000000"/>
          <w:kern w:val="0"/>
          <w:sz w:val="24"/>
          <w:szCs w:val="24"/>
          <w:lang w:val="en-US" w:eastAsia="ru-RU"/>
        </w:rPr>
        <w:t>Wo</w:t>
      </w:r>
      <w:proofErr w:type="gramEnd"/>
      <w:r w:rsidRPr="00FA46CA">
        <w:rPr>
          <w:rFonts w:ascii="Times New Roman" w:eastAsia="Times New Roman" w:hAnsi="Times New Roman"/>
          <w:color w:val="000000"/>
          <w:kern w:val="0"/>
          <w:sz w:val="24"/>
          <w:szCs w:val="24"/>
          <w:lang w:val="en-US" w:eastAsia="ru-RU"/>
        </w:rPr>
        <w:t> befindet sich __________ (</w:t>
      </w:r>
      <w:r w:rsidRPr="00FA46CA">
        <w:rPr>
          <w:rFonts w:ascii="Times New Roman" w:eastAsia="Times New Roman" w:hAnsi="Times New Roman"/>
          <w:color w:val="000000"/>
          <w:kern w:val="0"/>
          <w:sz w:val="24"/>
          <w:szCs w:val="24"/>
          <w:lang w:eastAsia="ru-RU"/>
        </w:rPr>
        <w:t>конференцзал</w:t>
      </w:r>
      <w:r w:rsidRPr="00FA46CA">
        <w:rPr>
          <w:rFonts w:ascii="Times New Roman" w:eastAsia="Times New Roman" w:hAnsi="Times New Roman"/>
          <w:color w:val="000000"/>
          <w:kern w:val="0"/>
          <w:sz w:val="24"/>
          <w:szCs w:val="24"/>
          <w:lang w:val="en-US" w:eastAsia="ru-RU"/>
        </w:rPr>
        <w:t>)?</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roofErr w:type="gramStart"/>
      <w:r w:rsidRPr="00FA46CA">
        <w:rPr>
          <w:rFonts w:ascii="Times New Roman" w:eastAsia="Times New Roman" w:hAnsi="Times New Roman"/>
          <w:color w:val="000000"/>
          <w:kern w:val="0"/>
          <w:sz w:val="24"/>
          <w:szCs w:val="24"/>
          <w:lang w:val="en-US" w:eastAsia="ru-RU"/>
        </w:rPr>
        <w:t>Wo</w:t>
      </w:r>
      <w:proofErr w:type="gramEnd"/>
      <w:r w:rsidRPr="00FA46CA">
        <w:rPr>
          <w:rFonts w:ascii="Times New Roman" w:eastAsia="Times New Roman" w:hAnsi="Times New Roman"/>
          <w:color w:val="000000"/>
          <w:kern w:val="0"/>
          <w:sz w:val="24"/>
          <w:szCs w:val="24"/>
          <w:lang w:val="en-US" w:eastAsia="ru-RU"/>
        </w:rPr>
        <w:t xml:space="preserve"> ist _______ (</w:t>
      </w:r>
      <w:r w:rsidRPr="00FA46CA">
        <w:rPr>
          <w:rFonts w:ascii="Times New Roman" w:eastAsia="Times New Roman" w:hAnsi="Times New Roman"/>
          <w:color w:val="000000"/>
          <w:kern w:val="0"/>
          <w:sz w:val="24"/>
          <w:szCs w:val="24"/>
          <w:lang w:eastAsia="ru-RU"/>
        </w:rPr>
        <w:t>лифт</w:t>
      </w:r>
      <w:r w:rsidRPr="00FA46CA">
        <w:rPr>
          <w:rFonts w:ascii="Times New Roman" w:eastAsia="Times New Roman" w:hAnsi="Times New Roman"/>
          <w:color w:val="000000"/>
          <w:kern w:val="0"/>
          <w:sz w:val="24"/>
          <w:szCs w:val="24"/>
          <w:lang w:val="en-US" w:eastAsia="ru-RU"/>
        </w:rPr>
        <w:t>)?</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val="en-US" w:eastAsia="ru-RU"/>
        </w:rPr>
      </w:pPr>
    </w:p>
    <w:p w:rsidR="00AC060C" w:rsidRPr="00FA46CA" w:rsidRDefault="00824EF0"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bCs/>
          <w:color w:val="000000"/>
          <w:kern w:val="0"/>
          <w:sz w:val="24"/>
          <w:szCs w:val="24"/>
          <w:lang w:eastAsia="ru-RU"/>
        </w:rPr>
        <w:t>Задание 6</w:t>
      </w:r>
      <w:r w:rsidR="00AC060C" w:rsidRPr="00FA46CA">
        <w:rPr>
          <w:rFonts w:ascii="Times New Roman" w:eastAsia="Times New Roman" w:hAnsi="Times New Roman"/>
          <w:b/>
          <w:bCs/>
          <w:color w:val="000000"/>
          <w:kern w:val="0"/>
          <w:sz w:val="24"/>
          <w:szCs w:val="24"/>
          <w:lang w:eastAsia="ru-RU"/>
        </w:rPr>
        <w:t>.Скажите гостю, где находятся данные объекты:</w:t>
      </w:r>
    </w:p>
    <w:p w:rsidR="00AC060C" w:rsidRPr="00FA46CA" w:rsidRDefault="00AC060C" w:rsidP="00AC060C">
      <w:pPr>
        <w:shd w:val="clear" w:color="auto" w:fill="FFFFFF"/>
        <w:suppressAutoHyphens w:val="0"/>
        <w:spacing w:after="15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Sauna, Bar, Tennisplatz, Bibliothek, Fitnesstudio</w:t>
      </w:r>
    </w:p>
    <w:p w:rsidR="003F41DC" w:rsidRPr="00FA46CA" w:rsidRDefault="003F41DC" w:rsidP="00824EF0">
      <w:pPr>
        <w:pStyle w:val="ae"/>
        <w:shd w:val="clear" w:color="auto" w:fill="FFFFFF"/>
        <w:spacing w:before="0" w:beforeAutospacing="0" w:after="150" w:afterAutospacing="0"/>
        <w:jc w:val="both"/>
        <w:rPr>
          <w:b/>
          <w:bCs/>
          <w:color w:val="000000"/>
        </w:rPr>
      </w:pPr>
    </w:p>
    <w:p w:rsidR="003F41DC" w:rsidRPr="00FA46CA" w:rsidRDefault="003F41DC" w:rsidP="003F41D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EB0415" w:rsidRPr="00FA46CA">
        <w:rPr>
          <w:rFonts w:ascii="Times New Roman" w:hAnsi="Times New Roman"/>
          <w:color w:val="000000"/>
          <w:sz w:val="24"/>
          <w:szCs w:val="24"/>
          <w:shd w:val="clear" w:color="auto" w:fill="FFFFFF"/>
        </w:rPr>
        <w:t>, письменная</w:t>
      </w:r>
      <w:r w:rsidR="00236B17" w:rsidRPr="00FA46CA">
        <w:rPr>
          <w:rFonts w:ascii="Times New Roman" w:hAnsi="Times New Roman"/>
          <w:color w:val="000000"/>
          <w:sz w:val="24"/>
          <w:szCs w:val="24"/>
          <w:shd w:val="clear" w:color="auto" w:fill="FFFFFF"/>
        </w:rPr>
        <w:t xml:space="preserve"> </w:t>
      </w:r>
      <w:r w:rsidRPr="00FA46CA">
        <w:rPr>
          <w:rFonts w:ascii="Times New Roman" w:hAnsi="Times New Roman"/>
          <w:color w:val="000000"/>
          <w:sz w:val="24"/>
          <w:szCs w:val="24"/>
          <w:shd w:val="clear" w:color="auto" w:fill="FFFFFF"/>
        </w:rPr>
        <w:t xml:space="preserve"> работа</w:t>
      </w:r>
    </w:p>
    <w:p w:rsidR="003F41DC" w:rsidRPr="00FA46CA" w:rsidRDefault="003F41DC" w:rsidP="00177B84">
      <w:pPr>
        <w:shd w:val="clear" w:color="auto" w:fill="FFFFFF"/>
        <w:suppressAutoHyphens w:val="0"/>
        <w:spacing w:after="0" w:line="240" w:lineRule="auto"/>
        <w:ind w:left="708"/>
        <w:rPr>
          <w:rFonts w:ascii="Times New Roman" w:eastAsia="Times New Roman" w:hAnsi="Times New Roman"/>
          <w:color w:val="181818"/>
          <w:kern w:val="0"/>
          <w:sz w:val="24"/>
          <w:szCs w:val="24"/>
          <w:lang w:eastAsia="ru-RU"/>
        </w:rPr>
      </w:pPr>
    </w:p>
    <w:p w:rsidR="00177B84" w:rsidRPr="00FA46CA" w:rsidRDefault="002A3D3B" w:rsidP="00177B84">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824EF0" w:rsidRPr="00FA46CA">
        <w:rPr>
          <w:rFonts w:ascii="Times New Roman" w:hAnsi="Times New Roman"/>
          <w:b/>
          <w:color w:val="000000"/>
          <w:sz w:val="24"/>
          <w:szCs w:val="24"/>
          <w:shd w:val="clear" w:color="auto" w:fill="FFFFFF"/>
        </w:rPr>
        <w:t>53,54</w:t>
      </w:r>
    </w:p>
    <w:p w:rsidR="00236B17" w:rsidRPr="00FA46CA" w:rsidRDefault="00236B17" w:rsidP="00236B17">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p>
    <w:p w:rsidR="00236B17" w:rsidRPr="00FA46CA" w:rsidRDefault="00236B17" w:rsidP="00236B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824EF0" w:rsidRPr="00FA46CA">
        <w:rPr>
          <w:rFonts w:ascii="Times New Roman" w:hAnsi="Times New Roman"/>
          <w:sz w:val="24"/>
          <w:szCs w:val="24"/>
        </w:rPr>
        <w:t>Усвоение лексики и речевых клише по теме «Сообщения гостей: принять, записать и передать дальше». Построение диалогов по теме</w:t>
      </w:r>
    </w:p>
    <w:p w:rsidR="00236B17" w:rsidRPr="00FA46CA" w:rsidRDefault="00236B17" w:rsidP="00236B17">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Цель:</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bCs/>
          <w:sz w:val="24"/>
          <w:szCs w:val="24"/>
        </w:rPr>
        <w:t>тренировка употребления в устной речи лексических единиц по теме.</w:t>
      </w:r>
    </w:p>
    <w:p w:rsidR="00236B17" w:rsidRPr="00FA46CA" w:rsidRDefault="00236B17" w:rsidP="00236B17">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Приобретаемые умения и знания:</w:t>
      </w:r>
    </w:p>
    <w:p w:rsidR="00236B17" w:rsidRPr="00FA46CA" w:rsidRDefault="00236B17" w:rsidP="00236B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color w:val="000000"/>
          <w:kern w:val="0"/>
          <w:sz w:val="24"/>
          <w:szCs w:val="24"/>
          <w:lang w:eastAsia="ru-RU"/>
        </w:rPr>
        <w:t>знание лексики и умение переводить ее в контексте</w:t>
      </w:r>
      <w:r w:rsidR="0048042B" w:rsidRPr="00FA46CA">
        <w:rPr>
          <w:rFonts w:ascii="Times New Roman" w:eastAsia="Times New Roman" w:hAnsi="Times New Roman"/>
          <w:color w:val="000000"/>
          <w:kern w:val="0"/>
          <w:sz w:val="24"/>
          <w:szCs w:val="24"/>
          <w:lang w:eastAsia="ru-RU"/>
        </w:rPr>
        <w:t>, практика устной речи, фрмирование диалогических навыков</w:t>
      </w:r>
    </w:p>
    <w:p w:rsidR="00236B17" w:rsidRPr="00FA46CA" w:rsidRDefault="00236B17" w:rsidP="00236B17">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48042B" w:rsidRPr="00FA46CA">
        <w:rPr>
          <w:rFonts w:ascii="Times New Roman" w:eastAsia="Times New Roman" w:hAnsi="Times New Roman"/>
          <w:color w:val="000000"/>
          <w:kern w:val="0"/>
          <w:sz w:val="24"/>
          <w:szCs w:val="24"/>
          <w:lang w:eastAsia="ru-RU"/>
        </w:rPr>
        <w:t xml:space="preserve">: </w:t>
      </w:r>
      <w:r w:rsidR="00824EF0" w:rsidRPr="00FA46CA">
        <w:rPr>
          <w:rFonts w:ascii="Times New Roman" w:eastAsia="Times New Roman" w:hAnsi="Times New Roman"/>
          <w:color w:val="000000"/>
          <w:kern w:val="0"/>
          <w:sz w:val="24"/>
          <w:szCs w:val="24"/>
          <w:lang w:eastAsia="ru-RU"/>
        </w:rPr>
        <w:t>2</w:t>
      </w:r>
      <w:r w:rsidR="00EB0415" w:rsidRPr="00FA46CA">
        <w:rPr>
          <w:rFonts w:ascii="Times New Roman" w:eastAsia="Times New Roman" w:hAnsi="Times New Roman"/>
          <w:color w:val="000000"/>
          <w:kern w:val="0"/>
          <w:sz w:val="24"/>
          <w:szCs w:val="24"/>
          <w:lang w:eastAsia="ru-RU"/>
        </w:rPr>
        <w:t xml:space="preserve"> </w:t>
      </w:r>
      <w:r w:rsidRPr="00FA46CA">
        <w:rPr>
          <w:rFonts w:ascii="Times New Roman" w:eastAsia="Times New Roman" w:hAnsi="Times New Roman"/>
          <w:color w:val="000000"/>
          <w:kern w:val="0"/>
          <w:sz w:val="24"/>
          <w:szCs w:val="24"/>
          <w:lang w:eastAsia="ru-RU"/>
        </w:rPr>
        <w:t>ч.</w:t>
      </w: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824EF0" w:rsidRPr="00FA46CA" w:rsidRDefault="00824EF0" w:rsidP="00824EF0">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упр.107-109 на стр.135-137</w:t>
      </w:r>
    </w:p>
    <w:p w:rsidR="00824EF0" w:rsidRPr="00FA46CA" w:rsidRDefault="00824EF0" w:rsidP="00824EF0">
      <w:pPr>
        <w:shd w:val="clear" w:color="auto" w:fill="FFFFFF"/>
        <w:suppressAutoHyphens w:val="0"/>
        <w:spacing w:after="0" w:line="240" w:lineRule="auto"/>
        <w:jc w:val="both"/>
        <w:rPr>
          <w:rFonts w:ascii="Times New Roman" w:hAnsi="Times New Roman"/>
          <w:color w:val="000000"/>
          <w:sz w:val="24"/>
          <w:szCs w:val="24"/>
        </w:rPr>
      </w:pPr>
    </w:p>
    <w:p w:rsidR="00824EF0" w:rsidRPr="00FA46CA" w:rsidRDefault="00824EF0" w:rsidP="00824EF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48042B" w:rsidRPr="00FA46CA" w:rsidRDefault="0048042B" w:rsidP="00BC2881">
      <w:pPr>
        <w:suppressAutoHyphens w:val="0"/>
        <w:spacing w:after="0" w:line="240" w:lineRule="auto"/>
        <w:ind w:left="-142"/>
        <w:jc w:val="both"/>
        <w:rPr>
          <w:rFonts w:ascii="Times New Roman" w:hAnsi="Times New Roman"/>
          <w:b/>
          <w:color w:val="000000"/>
          <w:sz w:val="24"/>
          <w:szCs w:val="24"/>
          <w:shd w:val="clear" w:color="auto" w:fill="FFFFFF"/>
        </w:rPr>
      </w:pPr>
    </w:p>
    <w:p w:rsidR="0048042B" w:rsidRPr="00FA46CA" w:rsidRDefault="0048042B" w:rsidP="00BC2881">
      <w:pPr>
        <w:suppressAutoHyphens w:val="0"/>
        <w:spacing w:after="0" w:line="240" w:lineRule="auto"/>
        <w:ind w:left="-142"/>
        <w:jc w:val="both"/>
        <w:rPr>
          <w:rFonts w:ascii="Times New Roman" w:hAnsi="Times New Roman"/>
          <w:b/>
          <w:color w:val="000000"/>
          <w:sz w:val="24"/>
          <w:szCs w:val="24"/>
          <w:shd w:val="clear" w:color="auto" w:fill="FFFFFF"/>
        </w:rPr>
      </w:pPr>
    </w:p>
    <w:p w:rsidR="00BC2881" w:rsidRPr="00FA46CA" w:rsidRDefault="00BC2881" w:rsidP="00BC2881">
      <w:pPr>
        <w:spacing w:line="240" w:lineRule="auto"/>
        <w:ind w:right="-7"/>
        <w:contextualSpacing/>
        <w:rPr>
          <w:rFonts w:ascii="Times New Roman" w:hAnsi="Times New Roman"/>
          <w:sz w:val="24"/>
          <w:szCs w:val="24"/>
        </w:rPr>
      </w:pPr>
    </w:p>
    <w:p w:rsidR="006743F0" w:rsidRPr="00FA46CA" w:rsidRDefault="00236B17" w:rsidP="00236B17">
      <w:pPr>
        <w:spacing w:line="240" w:lineRule="auto"/>
        <w:ind w:firstLine="709"/>
        <w:contextualSpacing/>
        <w:jc w:val="both"/>
        <w:rPr>
          <w:rFonts w:ascii="Times New Roman" w:hAnsi="Times New Roman"/>
          <w:b/>
          <w:sz w:val="24"/>
          <w:szCs w:val="24"/>
        </w:rPr>
      </w:pPr>
      <w:r w:rsidRPr="00FA46CA">
        <w:rPr>
          <w:rFonts w:ascii="Times New Roman" w:hAnsi="Times New Roman"/>
          <w:sz w:val="24"/>
          <w:szCs w:val="24"/>
        </w:rPr>
        <w:t>.</w:t>
      </w:r>
    </w:p>
    <w:p w:rsidR="006743F0" w:rsidRPr="00FA46CA" w:rsidRDefault="006743F0" w:rsidP="006743F0">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w:t>
      </w:r>
      <w:r w:rsidR="00BC2881" w:rsidRPr="00FA46CA">
        <w:rPr>
          <w:rFonts w:ascii="Times New Roman" w:hAnsi="Times New Roman"/>
          <w:b/>
          <w:color w:val="000000"/>
          <w:sz w:val="24"/>
          <w:szCs w:val="24"/>
          <w:shd w:val="clear" w:color="auto" w:fill="FFFFFF"/>
        </w:rPr>
        <w:t>ое занятие</w:t>
      </w:r>
      <w:r w:rsidR="00824EF0" w:rsidRPr="00FA46CA">
        <w:rPr>
          <w:rFonts w:ascii="Times New Roman" w:hAnsi="Times New Roman"/>
          <w:b/>
          <w:color w:val="000000"/>
          <w:sz w:val="24"/>
          <w:szCs w:val="24"/>
          <w:shd w:val="clear" w:color="auto" w:fill="FFFFFF"/>
        </w:rPr>
        <w:t xml:space="preserve"> № 55,56</w:t>
      </w:r>
    </w:p>
    <w:p w:rsidR="003F41DC" w:rsidRPr="00FA46CA" w:rsidRDefault="003F41DC" w:rsidP="003F41DC">
      <w:pPr>
        <w:shd w:val="clear" w:color="auto" w:fill="FFFFFF"/>
        <w:suppressAutoHyphens w:val="0"/>
        <w:spacing w:after="0" w:line="240" w:lineRule="auto"/>
        <w:jc w:val="both"/>
        <w:rPr>
          <w:rFonts w:ascii="Times New Roman" w:eastAsia="Times New Roman" w:hAnsi="Times New Roman"/>
          <w:b/>
          <w:kern w:val="0"/>
          <w:sz w:val="24"/>
          <w:szCs w:val="24"/>
          <w:lang w:eastAsia="ru-RU"/>
        </w:rPr>
      </w:pPr>
    </w:p>
    <w:p w:rsidR="00915124" w:rsidRPr="00FA46CA" w:rsidRDefault="003F41DC" w:rsidP="00915124">
      <w:pPr>
        <w:jc w:val="both"/>
        <w:rPr>
          <w:rFonts w:ascii="Times New Roman" w:hAnsi="Times New Roman"/>
          <w:bCs/>
          <w:sz w:val="24"/>
          <w:szCs w:val="24"/>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824EF0" w:rsidRPr="00FA46CA">
        <w:rPr>
          <w:rFonts w:ascii="Times New Roman" w:hAnsi="Times New Roman"/>
          <w:sz w:val="24"/>
          <w:szCs w:val="24"/>
        </w:rPr>
        <w:t>Спряжение модальных глаголов «wollen», «dürfen», «sollen» и употребление их в предложениях. Личные местоимения в Винительном и Дательном падеже и их употребление</w:t>
      </w:r>
    </w:p>
    <w:p w:rsidR="003F41DC" w:rsidRPr="00FA46CA" w:rsidRDefault="003F41DC" w:rsidP="00915124">
      <w:pPr>
        <w:jc w:val="both"/>
        <w:rPr>
          <w:rFonts w:ascii="Times New Roman" w:hAnsi="Times New Roman"/>
          <w:bCs/>
          <w:sz w:val="24"/>
          <w:szCs w:val="24"/>
        </w:rPr>
      </w:pPr>
      <w:r w:rsidRPr="00FA46CA">
        <w:rPr>
          <w:rFonts w:ascii="Times New Roman" w:eastAsia="Times New Roman" w:hAnsi="Times New Roman"/>
          <w:b/>
          <w:color w:val="000000"/>
          <w:kern w:val="0"/>
          <w:sz w:val="24"/>
          <w:szCs w:val="24"/>
          <w:lang w:eastAsia="ru-RU"/>
        </w:rPr>
        <w:t xml:space="preserve">Цель: </w:t>
      </w:r>
      <w:r w:rsidR="00824EF0" w:rsidRPr="00FA46CA">
        <w:rPr>
          <w:rFonts w:ascii="Times New Roman" w:eastAsia="Times New Roman" w:hAnsi="Times New Roman"/>
          <w:color w:val="000000"/>
          <w:kern w:val="0"/>
          <w:sz w:val="24"/>
          <w:szCs w:val="24"/>
          <w:lang w:eastAsia="ru-RU"/>
        </w:rPr>
        <w:t>Формирование грамматических</w:t>
      </w:r>
      <w:r w:rsidRPr="00FA46CA">
        <w:rPr>
          <w:rFonts w:ascii="Times New Roman" w:eastAsia="Times New Roman" w:hAnsi="Times New Roman"/>
          <w:color w:val="000000"/>
          <w:kern w:val="0"/>
          <w:sz w:val="24"/>
          <w:szCs w:val="24"/>
          <w:lang w:eastAsia="ru-RU"/>
        </w:rPr>
        <w:t xml:space="preserve"> навыков</w:t>
      </w:r>
    </w:p>
    <w:p w:rsidR="003F41DC" w:rsidRPr="00FA46CA" w:rsidRDefault="003F41DC" w:rsidP="003F41D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00824EF0" w:rsidRPr="00FA46CA">
        <w:rPr>
          <w:rFonts w:ascii="Times New Roman" w:eastAsia="Times New Roman" w:hAnsi="Times New Roman"/>
          <w:b/>
          <w:color w:val="000000"/>
          <w:kern w:val="0"/>
          <w:sz w:val="24"/>
          <w:szCs w:val="24"/>
          <w:lang w:eastAsia="ru-RU"/>
        </w:rPr>
        <w:t>знания грамматики</w:t>
      </w:r>
    </w:p>
    <w:p w:rsidR="003F41DC" w:rsidRPr="00FA46CA" w:rsidRDefault="003F41DC" w:rsidP="003F41DC">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824EF0"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824EF0" w:rsidRPr="00FA46CA" w:rsidRDefault="00824EF0" w:rsidP="00824EF0">
      <w:pPr>
        <w:shd w:val="clear" w:color="auto" w:fill="FFFFFF"/>
        <w:suppressAutoHyphens w:val="0"/>
        <w:spacing w:after="0" w:line="240" w:lineRule="auto"/>
        <w:rPr>
          <w:rFonts w:ascii="Times New Roman" w:eastAsia="Times New Roman" w:hAnsi="Times New Roman"/>
          <w:color w:val="181818"/>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упр.18-22 на стр.15-17</w:t>
      </w:r>
    </w:p>
    <w:p w:rsidR="00824EF0" w:rsidRPr="00FA46CA" w:rsidRDefault="00824EF0" w:rsidP="00824EF0">
      <w:pPr>
        <w:shd w:val="clear" w:color="auto" w:fill="FFFFFF"/>
        <w:suppressAutoHyphens w:val="0"/>
        <w:spacing w:after="0" w:line="240" w:lineRule="auto"/>
        <w:jc w:val="both"/>
        <w:rPr>
          <w:rFonts w:ascii="Times New Roman" w:hAnsi="Times New Roman"/>
          <w:color w:val="000000"/>
          <w:sz w:val="24"/>
          <w:szCs w:val="24"/>
        </w:rPr>
      </w:pPr>
    </w:p>
    <w:p w:rsidR="00824EF0" w:rsidRPr="00FA46CA" w:rsidRDefault="00824EF0" w:rsidP="00824EF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824EF0" w:rsidRPr="00FA46CA" w:rsidRDefault="00824EF0" w:rsidP="003F41DC">
      <w:pPr>
        <w:shd w:val="clear" w:color="auto" w:fill="FFFFFF"/>
        <w:suppressAutoHyphens w:val="0"/>
        <w:spacing w:after="0" w:line="240" w:lineRule="auto"/>
        <w:rPr>
          <w:rFonts w:ascii="Times New Roman" w:eastAsia="Times New Roman" w:hAnsi="Times New Roman"/>
          <w:color w:val="000000"/>
          <w:kern w:val="0"/>
          <w:sz w:val="24"/>
          <w:szCs w:val="24"/>
          <w:lang w:eastAsia="ru-RU"/>
        </w:rPr>
      </w:pPr>
    </w:p>
    <w:p w:rsidR="00915124" w:rsidRPr="00FA46CA" w:rsidRDefault="00915124" w:rsidP="00BC2881">
      <w:pPr>
        <w:shd w:val="clear" w:color="auto" w:fill="FFFFFF"/>
        <w:suppressAutoHyphens w:val="0"/>
        <w:spacing w:after="0" w:line="240" w:lineRule="auto"/>
        <w:jc w:val="both"/>
        <w:rPr>
          <w:rFonts w:ascii="Times New Roman" w:hAnsi="Times New Roman"/>
          <w:b/>
          <w:bCs/>
          <w:sz w:val="24"/>
          <w:szCs w:val="24"/>
        </w:rPr>
      </w:pPr>
    </w:p>
    <w:p w:rsidR="00915124" w:rsidRPr="00FA46CA" w:rsidRDefault="00824EF0" w:rsidP="00BC2881">
      <w:pPr>
        <w:shd w:val="clear" w:color="auto" w:fill="FFFFFF"/>
        <w:suppressAutoHyphens w:val="0"/>
        <w:spacing w:after="0" w:line="240" w:lineRule="auto"/>
        <w:jc w:val="center"/>
        <w:rPr>
          <w:rFonts w:ascii="Times New Roman" w:hAnsi="Times New Roman"/>
          <w:b/>
          <w:bCs/>
          <w:sz w:val="24"/>
          <w:szCs w:val="24"/>
        </w:rPr>
      </w:pPr>
      <w:r w:rsidRPr="00FA46CA">
        <w:rPr>
          <w:rFonts w:ascii="Times New Roman" w:hAnsi="Times New Roman"/>
          <w:b/>
          <w:bCs/>
          <w:sz w:val="24"/>
          <w:szCs w:val="24"/>
        </w:rPr>
        <w:t>Тема 2.6. Предложения в гостинице</w:t>
      </w:r>
    </w:p>
    <w:p w:rsidR="00824EF0" w:rsidRPr="00FA46CA" w:rsidRDefault="00824EF0" w:rsidP="00BC2881">
      <w:pPr>
        <w:shd w:val="clear" w:color="auto" w:fill="FFFFFF"/>
        <w:suppressAutoHyphens w:val="0"/>
        <w:spacing w:after="0" w:line="240" w:lineRule="auto"/>
        <w:jc w:val="center"/>
        <w:rPr>
          <w:rFonts w:ascii="Times New Roman" w:eastAsia="Times New Roman" w:hAnsi="Times New Roman"/>
          <w:b/>
          <w:bCs/>
          <w:color w:val="000000"/>
          <w:kern w:val="0"/>
          <w:sz w:val="24"/>
          <w:szCs w:val="24"/>
          <w:shd w:val="clear" w:color="auto" w:fill="FFFFFF"/>
          <w:lang w:eastAsia="ru-RU"/>
        </w:rPr>
      </w:pPr>
    </w:p>
    <w:p w:rsidR="006743F0" w:rsidRPr="00FA46CA" w:rsidRDefault="00DD7BC3" w:rsidP="00DD7BC3">
      <w:pPr>
        <w:jc w:val="center"/>
        <w:rPr>
          <w:rFonts w:ascii="Times New Roman" w:hAnsi="Times New Roman"/>
          <w:b/>
          <w:bCs/>
          <w:sz w:val="24"/>
          <w:szCs w:val="24"/>
        </w:rPr>
      </w:pPr>
      <w:r w:rsidRPr="00FA46CA">
        <w:rPr>
          <w:rFonts w:ascii="Times New Roman" w:hAnsi="Times New Roman"/>
          <w:b/>
          <w:color w:val="000000"/>
          <w:sz w:val="24"/>
          <w:szCs w:val="24"/>
          <w:shd w:val="clear" w:color="auto" w:fill="FFFFFF"/>
        </w:rPr>
        <w:t xml:space="preserve">Практическое занятие № </w:t>
      </w:r>
      <w:r w:rsidR="001313B9" w:rsidRPr="00FA46CA">
        <w:rPr>
          <w:rFonts w:ascii="Times New Roman" w:hAnsi="Times New Roman"/>
          <w:b/>
          <w:color w:val="000000"/>
          <w:sz w:val="24"/>
          <w:szCs w:val="24"/>
          <w:shd w:val="clear" w:color="auto" w:fill="FFFFFF"/>
        </w:rPr>
        <w:t>57,58</w:t>
      </w:r>
    </w:p>
    <w:p w:rsidR="006743F0" w:rsidRPr="00FA46CA" w:rsidRDefault="006743F0" w:rsidP="006743F0">
      <w:pPr>
        <w:spacing w:after="0" w:line="240" w:lineRule="auto"/>
        <w:ind w:left="720"/>
        <w:jc w:val="center"/>
        <w:rPr>
          <w:rFonts w:ascii="Times New Roman" w:hAnsi="Times New Roman"/>
          <w:b/>
          <w:color w:val="000000"/>
          <w:sz w:val="24"/>
          <w:szCs w:val="24"/>
          <w:shd w:val="clear" w:color="auto" w:fill="FFFFFF"/>
        </w:rPr>
      </w:pPr>
    </w:p>
    <w:p w:rsidR="00586292" w:rsidRPr="00FA46CA" w:rsidRDefault="00586292" w:rsidP="00DD7BC3">
      <w:pPr>
        <w:jc w:val="both"/>
        <w:rPr>
          <w:rFonts w:ascii="Times New Roman" w:hAnsi="Times New Roman"/>
          <w:sz w:val="24"/>
          <w:szCs w:val="24"/>
          <w:shd w:val="clear" w:color="auto" w:fill="FFFFFF"/>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824EF0" w:rsidRPr="00FA46CA">
        <w:rPr>
          <w:rFonts w:ascii="Times New Roman" w:hAnsi="Times New Roman"/>
          <w:sz w:val="24"/>
          <w:szCs w:val="24"/>
        </w:rPr>
        <w:t>Усвоение лексики и речевых клише по теме «Заказ еды в номер, обслуживание номеров». Построение диалогов по теме</w:t>
      </w:r>
    </w:p>
    <w:p w:rsidR="00586292" w:rsidRPr="00FA46CA" w:rsidRDefault="00586292" w:rsidP="00586292">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w:t>
      </w:r>
    </w:p>
    <w:p w:rsidR="00586292" w:rsidRPr="00FA46CA" w:rsidRDefault="00586292" w:rsidP="00586292">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лексики по изучаемой теме и умение применять на практике </w:t>
      </w:r>
    </w:p>
    <w:p w:rsidR="00586292" w:rsidRPr="00FA46CA" w:rsidRDefault="00586292" w:rsidP="00586292">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DD7BC3" w:rsidRPr="00FA46CA">
        <w:rPr>
          <w:rFonts w:ascii="Times New Roman" w:eastAsia="Times New Roman" w:hAnsi="Times New Roman"/>
          <w:color w:val="000000"/>
          <w:kern w:val="0"/>
          <w:sz w:val="24"/>
          <w:szCs w:val="24"/>
          <w:lang w:eastAsia="ru-RU"/>
        </w:rPr>
        <w:t xml:space="preserve">: </w:t>
      </w:r>
      <w:r w:rsidR="00824EF0" w:rsidRPr="00FA46CA">
        <w:rPr>
          <w:rFonts w:ascii="Times New Roman" w:eastAsia="Times New Roman" w:hAnsi="Times New Roman"/>
          <w:color w:val="000000"/>
          <w:kern w:val="0"/>
          <w:sz w:val="24"/>
          <w:szCs w:val="24"/>
          <w:lang w:eastAsia="ru-RU"/>
        </w:rPr>
        <w:t>2</w:t>
      </w:r>
      <w:r w:rsidRPr="00FA46CA">
        <w:rPr>
          <w:rFonts w:ascii="Times New Roman" w:eastAsia="Times New Roman" w:hAnsi="Times New Roman"/>
          <w:color w:val="000000"/>
          <w:kern w:val="0"/>
          <w:sz w:val="24"/>
          <w:szCs w:val="24"/>
          <w:lang w:eastAsia="ru-RU"/>
        </w:rPr>
        <w:t xml:space="preserve"> ч.</w:t>
      </w: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824EF0" w:rsidRPr="00FA46CA" w:rsidRDefault="00824EF0" w:rsidP="00824EF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824EF0" w:rsidRPr="00FA46CA" w:rsidRDefault="00824EF0" w:rsidP="00824EF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упр.99-103 на стр.123-125</w:t>
      </w:r>
    </w:p>
    <w:p w:rsidR="00824EF0" w:rsidRPr="00FA46CA" w:rsidRDefault="00824EF0" w:rsidP="00824EF0">
      <w:pPr>
        <w:shd w:val="clear" w:color="auto" w:fill="FFFFFF"/>
        <w:suppressAutoHyphens w:val="0"/>
        <w:spacing w:after="0" w:line="240" w:lineRule="auto"/>
        <w:jc w:val="both"/>
        <w:rPr>
          <w:rFonts w:ascii="Times New Roman" w:hAnsi="Times New Roman"/>
          <w:color w:val="000000"/>
          <w:sz w:val="24"/>
          <w:szCs w:val="24"/>
        </w:rPr>
      </w:pPr>
    </w:p>
    <w:p w:rsidR="00824EF0" w:rsidRPr="00FA46CA" w:rsidRDefault="00824EF0" w:rsidP="00824EF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824EF0" w:rsidRPr="00FA46CA" w:rsidRDefault="00824EF0" w:rsidP="00824EF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6743F0" w:rsidRPr="00FA46CA" w:rsidRDefault="006743F0" w:rsidP="006743F0">
      <w:pPr>
        <w:shd w:val="clear" w:color="auto" w:fill="FFFFFF"/>
        <w:suppressAutoHyphens w:val="0"/>
        <w:spacing w:after="0" w:line="240" w:lineRule="auto"/>
        <w:ind w:left="360"/>
        <w:jc w:val="center"/>
        <w:rPr>
          <w:rFonts w:ascii="Times New Roman" w:eastAsia="Times New Roman" w:hAnsi="Times New Roman"/>
          <w:b/>
          <w:kern w:val="0"/>
          <w:sz w:val="24"/>
          <w:szCs w:val="24"/>
          <w:lang w:eastAsia="ru-RU"/>
        </w:rPr>
      </w:pPr>
    </w:p>
    <w:p w:rsidR="0088692D" w:rsidRPr="00FA46CA" w:rsidRDefault="0088692D" w:rsidP="006743F0">
      <w:pPr>
        <w:shd w:val="clear" w:color="auto" w:fill="FFFFFF"/>
        <w:suppressAutoHyphens w:val="0"/>
        <w:spacing w:after="0" w:line="240" w:lineRule="auto"/>
        <w:jc w:val="both"/>
        <w:rPr>
          <w:rFonts w:ascii="Times New Roman" w:hAnsi="Times New Roman"/>
          <w:sz w:val="24"/>
          <w:szCs w:val="24"/>
        </w:rPr>
      </w:pPr>
    </w:p>
    <w:p w:rsidR="001E2565" w:rsidRPr="00FA46CA" w:rsidRDefault="001E2565" w:rsidP="006743F0">
      <w:pPr>
        <w:shd w:val="clear" w:color="auto" w:fill="FFFFFF"/>
        <w:suppressAutoHyphens w:val="0"/>
        <w:spacing w:after="0" w:line="240" w:lineRule="auto"/>
        <w:jc w:val="both"/>
        <w:rPr>
          <w:rFonts w:ascii="Times New Roman" w:hAnsi="Times New Roman"/>
          <w:sz w:val="24"/>
          <w:szCs w:val="24"/>
        </w:rPr>
      </w:pPr>
    </w:p>
    <w:p w:rsidR="001E2565" w:rsidRPr="00FA46CA" w:rsidRDefault="00DD7BC3" w:rsidP="001E2565">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 xml:space="preserve">Практическое занятие № </w:t>
      </w:r>
      <w:r w:rsidR="00BE0836" w:rsidRPr="00FA46CA">
        <w:rPr>
          <w:rFonts w:ascii="Times New Roman" w:hAnsi="Times New Roman"/>
          <w:b/>
          <w:color w:val="000000"/>
          <w:sz w:val="24"/>
          <w:szCs w:val="24"/>
          <w:shd w:val="clear" w:color="auto" w:fill="FFFFFF"/>
        </w:rPr>
        <w:t>59,60</w:t>
      </w:r>
    </w:p>
    <w:p w:rsidR="001E2565" w:rsidRPr="00FA46CA" w:rsidRDefault="001E2565" w:rsidP="001E2565">
      <w:pPr>
        <w:spacing w:after="0" w:line="240" w:lineRule="auto"/>
        <w:ind w:left="720"/>
        <w:jc w:val="center"/>
        <w:rPr>
          <w:rFonts w:ascii="Times New Roman" w:hAnsi="Times New Roman"/>
          <w:b/>
          <w:color w:val="000000"/>
          <w:sz w:val="24"/>
          <w:szCs w:val="24"/>
          <w:shd w:val="clear" w:color="auto" w:fill="FFFFFF"/>
        </w:rPr>
      </w:pPr>
    </w:p>
    <w:p w:rsidR="001E2565" w:rsidRPr="00FA46CA" w:rsidRDefault="001E2565" w:rsidP="0088692D">
      <w:pPr>
        <w:shd w:val="clear" w:color="auto" w:fill="FFFFFF"/>
        <w:suppressAutoHyphens w:val="0"/>
        <w:spacing w:after="0" w:line="240" w:lineRule="auto"/>
        <w:jc w:val="both"/>
        <w:rPr>
          <w:rFonts w:ascii="Times New Roman" w:hAnsi="Times New Roman"/>
          <w:bCs/>
          <w:sz w:val="24"/>
          <w:szCs w:val="24"/>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BE0836" w:rsidRPr="00FA46CA">
        <w:rPr>
          <w:rFonts w:ascii="Times New Roman" w:hAnsi="Times New Roman"/>
          <w:sz w:val="24"/>
          <w:szCs w:val="24"/>
        </w:rPr>
        <w:t>Усвоение лексики и речевых клише по теме «Вызвать врача гостю». Ознакомление с лексикой: части тела, возможные травмы и заболевания. Построение диалогов по теме</w:t>
      </w:r>
    </w:p>
    <w:p w:rsidR="00CA65FD" w:rsidRPr="00FA46CA" w:rsidRDefault="00CA65FD" w:rsidP="00CA65FD">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лексических навыков</w:t>
      </w:r>
    </w:p>
    <w:p w:rsidR="00CA65FD" w:rsidRPr="00FA46CA" w:rsidRDefault="00CA65FD" w:rsidP="00CA65F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лексики по изучаемой теме и умение применять на практике </w:t>
      </w:r>
    </w:p>
    <w:p w:rsidR="00CA65FD" w:rsidRPr="00FA46CA" w:rsidRDefault="00CA65FD" w:rsidP="00CA65F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BE0836"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CA65FD" w:rsidRPr="00FA46CA" w:rsidRDefault="00CA65FD" w:rsidP="00CA65FD">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CA65FD" w:rsidRPr="00FA46CA" w:rsidRDefault="00CA65FD" w:rsidP="0088692D">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88692D" w:rsidRPr="00FA46CA" w:rsidRDefault="0088692D"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DD7BC3" w:rsidRPr="00FA46CA" w:rsidRDefault="00DD7BC3"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DD7BC3" w:rsidRPr="00FA46CA" w:rsidRDefault="00DD7BC3" w:rsidP="0088692D">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p>
    <w:p w:rsidR="00BE0836" w:rsidRPr="00FA46CA" w:rsidRDefault="00DD7BC3" w:rsidP="00BE0836">
      <w:pPr>
        <w:pStyle w:val="1"/>
        <w:spacing w:before="0" w:after="0"/>
        <w:textAlignment w:val="baseline"/>
        <w:rPr>
          <w:rFonts w:ascii="Times New Roman" w:hAnsi="Times New Roman"/>
          <w:bCs w:val="0"/>
          <w:color w:val="333333"/>
          <w:sz w:val="24"/>
          <w:szCs w:val="24"/>
        </w:rPr>
      </w:pPr>
      <w:r w:rsidRPr="00FA46CA">
        <w:rPr>
          <w:rFonts w:ascii="Times New Roman" w:eastAsia="Times New Roman" w:hAnsi="Times New Roman"/>
          <w:kern w:val="0"/>
          <w:sz w:val="24"/>
          <w:szCs w:val="24"/>
          <w:lang w:eastAsia="ru-RU"/>
        </w:rPr>
        <w:t xml:space="preserve">Задание 1. </w:t>
      </w:r>
      <w:r w:rsidR="00BE0836" w:rsidRPr="00FA46CA">
        <w:rPr>
          <w:rFonts w:ascii="Times New Roman" w:eastAsia="Times New Roman" w:hAnsi="Times New Roman"/>
          <w:kern w:val="0"/>
          <w:sz w:val="24"/>
          <w:szCs w:val="24"/>
          <w:lang w:eastAsia="ru-RU"/>
        </w:rPr>
        <w:t>Изучите, законспектируйте слова по изучаемой теме</w:t>
      </w:r>
    </w:p>
    <w:tbl>
      <w:tblPr>
        <w:tblW w:w="3000" w:type="pct"/>
        <w:tblBorders>
          <w:top w:val="single" w:sz="6" w:space="0" w:color="ADADAD"/>
          <w:left w:val="single" w:sz="6" w:space="0" w:color="ADADAD"/>
          <w:bottom w:val="single" w:sz="6" w:space="0" w:color="ADADAD"/>
          <w:right w:val="single" w:sz="6" w:space="0" w:color="ADADAD"/>
        </w:tblBorders>
        <w:tblCellMar>
          <w:left w:w="0" w:type="dxa"/>
          <w:right w:w="0" w:type="dxa"/>
        </w:tblCellMar>
        <w:tblLook w:val="04A0" w:firstRow="1" w:lastRow="0" w:firstColumn="1" w:lastColumn="0" w:noHBand="0" w:noVBand="1"/>
      </w:tblPr>
      <w:tblGrid>
        <w:gridCol w:w="2894"/>
        <w:gridCol w:w="2723"/>
      </w:tblGrid>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Arm</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рука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Auge</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глаз</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lastRenderedPageBreak/>
              <w:t>der Bauch</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живот</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Bein</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нога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Finger</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палец</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Fuss</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стопа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Gesicht</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лицо</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Haar</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волосы</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Hals</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шея</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die Hand</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рука,</w:t>
            </w:r>
            <w:r w:rsidRPr="00FA46CA">
              <w:rPr>
                <w:color w:val="333333"/>
              </w:rPr>
              <w:br/>
            </w:r>
            <w:r w:rsidRPr="00FA46CA">
              <w:rPr>
                <w:color w:val="333333"/>
                <w:bdr w:val="none" w:sz="0" w:space="0" w:color="auto" w:frame="1"/>
              </w:rPr>
              <w:t>кисть руки</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Herz</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сердце</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Kopf</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голова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die Lippe</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губа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Mund</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рот</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die Nase</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нос</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das Ohr</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ухо</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 der Ruecken</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спина</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der Zahn</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зуб</w:t>
            </w:r>
          </w:p>
        </w:tc>
      </w:tr>
      <w:tr w:rsidR="00BE0836" w:rsidRPr="00FA46CA" w:rsidTr="00BE0836">
        <w:tc>
          <w:tcPr>
            <w:tcW w:w="255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rStyle w:val="af0"/>
                <w:b w:val="0"/>
                <w:bCs w:val="0"/>
                <w:color w:val="000000"/>
                <w:bdr w:val="none" w:sz="0" w:space="0" w:color="auto" w:frame="1"/>
              </w:rPr>
              <w:t>die Zunge</w:t>
            </w:r>
          </w:p>
        </w:tc>
        <w:tc>
          <w:tcPr>
            <w:tcW w:w="2400" w:type="pct"/>
            <w:tcBorders>
              <w:top w:val="single" w:sz="6" w:space="0" w:color="ACACAC"/>
              <w:left w:val="single" w:sz="6" w:space="0" w:color="ACACAC"/>
              <w:bottom w:val="single" w:sz="6" w:space="0" w:color="ACACAC"/>
              <w:right w:val="single" w:sz="6" w:space="0" w:color="ACACAC"/>
            </w:tcBorders>
            <w:shd w:val="clear" w:color="auto" w:fill="auto"/>
            <w:tcMar>
              <w:top w:w="150" w:type="dxa"/>
              <w:left w:w="75" w:type="dxa"/>
              <w:bottom w:w="150" w:type="dxa"/>
              <w:right w:w="75" w:type="dxa"/>
            </w:tcMar>
            <w:hideMark/>
          </w:tcPr>
          <w:p w:rsidR="00BE0836" w:rsidRPr="00FA46CA" w:rsidRDefault="00BE0836">
            <w:pPr>
              <w:pStyle w:val="ae"/>
              <w:spacing w:before="0" w:beforeAutospacing="0" w:after="0" w:afterAutospacing="0" w:line="420" w:lineRule="atLeast"/>
              <w:textAlignment w:val="baseline"/>
              <w:rPr>
                <w:color w:val="333333"/>
              </w:rPr>
            </w:pPr>
            <w:r w:rsidRPr="00FA46CA">
              <w:rPr>
                <w:color w:val="333333"/>
                <w:bdr w:val="none" w:sz="0" w:space="0" w:color="auto" w:frame="1"/>
              </w:rPr>
              <w:t>язык</w:t>
            </w:r>
          </w:p>
        </w:tc>
      </w:tr>
    </w:tbl>
    <w:p w:rsidR="00BE0836" w:rsidRPr="00FA46CA" w:rsidRDefault="00BE0836" w:rsidP="00BE0836">
      <w:pPr>
        <w:pStyle w:val="ae"/>
        <w:spacing w:before="0" w:beforeAutospacing="0" w:after="0" w:afterAutospacing="0" w:line="420" w:lineRule="atLeast"/>
        <w:textAlignment w:val="baseline"/>
        <w:rPr>
          <w:color w:val="333333"/>
        </w:rPr>
      </w:pPr>
      <w:r w:rsidRPr="00FA46CA">
        <w:rPr>
          <w:color w:val="333333"/>
        </w:rPr>
        <w:t> </w:t>
      </w:r>
    </w:p>
    <w:p w:rsidR="001A5DBA" w:rsidRPr="00FA46CA" w:rsidRDefault="00BE0836" w:rsidP="00BE0836">
      <w:pPr>
        <w:shd w:val="clear" w:color="auto" w:fill="FFFFFF"/>
        <w:suppressAutoHyphens w:val="0"/>
        <w:spacing w:after="0" w:line="240" w:lineRule="auto"/>
        <w:ind w:left="360"/>
        <w:jc w:val="both"/>
        <w:rPr>
          <w:rFonts w:ascii="Times New Roman" w:hAnsi="Times New Roman"/>
          <w:sz w:val="24"/>
          <w:szCs w:val="24"/>
        </w:rPr>
      </w:pPr>
      <w:r w:rsidRPr="00FA46CA">
        <w:rPr>
          <w:rFonts w:ascii="Times New Roman" w:hAnsi="Times New Roman"/>
          <w:sz w:val="24"/>
          <w:szCs w:val="24"/>
        </w:rPr>
        <w:t>Задание</w:t>
      </w:r>
      <w:r w:rsidRPr="00FA46CA">
        <w:rPr>
          <w:rFonts w:ascii="Times New Roman" w:hAnsi="Times New Roman"/>
          <w:sz w:val="24"/>
          <w:szCs w:val="24"/>
          <w:lang w:val="en-US"/>
        </w:rPr>
        <w:t xml:space="preserve"> 2. </w:t>
      </w:r>
      <w:r w:rsidRPr="00FA46CA">
        <w:rPr>
          <w:rFonts w:ascii="Times New Roman" w:hAnsi="Times New Roman"/>
          <w:sz w:val="24"/>
          <w:szCs w:val="24"/>
        </w:rPr>
        <w:t>Прочитайте и переведите предложения</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Kommen Sie bitte ein. Was </w:t>
      </w:r>
      <w:proofErr w:type="gramStart"/>
      <w:r w:rsidRPr="00FA46CA">
        <w:rPr>
          <w:rFonts w:ascii="Times New Roman" w:eastAsia="Times New Roman" w:hAnsi="Times New Roman"/>
          <w:color w:val="6D6D6D"/>
          <w:kern w:val="0"/>
          <w:sz w:val="24"/>
          <w:szCs w:val="24"/>
          <w:lang w:val="en-US" w:eastAsia="ru-RU"/>
        </w:rPr>
        <w:t>ist</w:t>
      </w:r>
      <w:proofErr w:type="gramEnd"/>
      <w:r w:rsidRPr="00FA46CA">
        <w:rPr>
          <w:rFonts w:ascii="Times New Roman" w:eastAsia="Times New Roman" w:hAnsi="Times New Roman"/>
          <w:color w:val="6D6D6D"/>
          <w:kern w:val="0"/>
          <w:sz w:val="24"/>
          <w:szCs w:val="24"/>
          <w:lang w:val="en-US" w:eastAsia="ru-RU"/>
        </w:rPr>
        <w:t xml:space="preserve"> dein Problem?</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Hallo, Doktor. Ich habe mehrere Tage Kopfschmerzen.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Setzen Sie sich. Gibt es andere Symptome </w:t>
      </w:r>
      <w:proofErr w:type="gramStart"/>
      <w:r w:rsidRPr="00FA46CA">
        <w:rPr>
          <w:rFonts w:ascii="Times New Roman" w:eastAsia="Times New Roman" w:hAnsi="Times New Roman"/>
          <w:color w:val="6D6D6D"/>
          <w:kern w:val="0"/>
          <w:sz w:val="24"/>
          <w:szCs w:val="24"/>
          <w:lang w:val="en-US" w:eastAsia="ru-RU"/>
        </w:rPr>
        <w:t>oder</w:t>
      </w:r>
      <w:proofErr w:type="gramEnd"/>
      <w:r w:rsidRPr="00FA46CA">
        <w:rPr>
          <w:rFonts w:ascii="Times New Roman" w:eastAsia="Times New Roman" w:hAnsi="Times New Roman"/>
          <w:color w:val="6D6D6D"/>
          <w:kern w:val="0"/>
          <w:sz w:val="24"/>
          <w:szCs w:val="24"/>
          <w:lang w:val="en-US" w:eastAsia="ru-RU"/>
        </w:rPr>
        <w:t xml:space="preserve"> Beschwerden?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eastAsia="ru-RU"/>
        </w:rPr>
      </w:pPr>
      <w:r w:rsidRPr="00FA46CA">
        <w:rPr>
          <w:rFonts w:ascii="Times New Roman" w:eastAsia="Times New Roman" w:hAnsi="Times New Roman"/>
          <w:color w:val="6D6D6D"/>
          <w:kern w:val="0"/>
          <w:sz w:val="24"/>
          <w:szCs w:val="24"/>
          <w:lang w:eastAsia="ru-RU"/>
        </w:rPr>
        <w:t>Nein. Nur Kopfschmerzen.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eastAsia="ru-RU"/>
        </w:rPr>
      </w:pPr>
      <w:r w:rsidRPr="00FA46CA">
        <w:rPr>
          <w:rFonts w:ascii="Times New Roman" w:eastAsia="Times New Roman" w:hAnsi="Times New Roman"/>
          <w:color w:val="6D6D6D"/>
          <w:kern w:val="0"/>
          <w:sz w:val="24"/>
          <w:szCs w:val="24"/>
          <w:lang w:eastAsia="ru-RU"/>
        </w:rPr>
        <w:t>Wo tut genau weh?</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eastAsia="ru-RU"/>
        </w:rPr>
      </w:pPr>
      <w:r w:rsidRPr="00FA46CA">
        <w:rPr>
          <w:rFonts w:ascii="Times New Roman" w:eastAsia="Times New Roman" w:hAnsi="Times New Roman"/>
          <w:color w:val="6D6D6D"/>
          <w:kern w:val="0"/>
          <w:sz w:val="24"/>
          <w:szCs w:val="24"/>
          <w:lang w:eastAsia="ru-RU"/>
        </w:rPr>
        <w:lastRenderedPageBreak/>
        <w:t>Es ist hier.</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Sind Sie nicht gefallen? Bekamen Sie Kopfverletzungen?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Nein. Alles war gut. Und dann begann der Schmerz.</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Gut. Lassen Sie </w:t>
      </w:r>
      <w:proofErr w:type="gramStart"/>
      <w:r w:rsidRPr="00FA46CA">
        <w:rPr>
          <w:rFonts w:ascii="Times New Roman" w:eastAsia="Times New Roman" w:hAnsi="Times New Roman"/>
          <w:color w:val="6D6D6D"/>
          <w:kern w:val="0"/>
          <w:sz w:val="24"/>
          <w:szCs w:val="24"/>
          <w:lang w:val="en-US" w:eastAsia="ru-RU"/>
        </w:rPr>
        <w:t>mich</w:t>
      </w:r>
      <w:proofErr w:type="gramEnd"/>
      <w:r w:rsidRPr="00FA46CA">
        <w:rPr>
          <w:rFonts w:ascii="Times New Roman" w:eastAsia="Times New Roman" w:hAnsi="Times New Roman"/>
          <w:color w:val="6D6D6D"/>
          <w:kern w:val="0"/>
          <w:sz w:val="24"/>
          <w:szCs w:val="24"/>
          <w:lang w:val="en-US" w:eastAsia="ru-RU"/>
        </w:rPr>
        <w:t xml:space="preserve"> Sie untersuchen. Das Herz </w:t>
      </w:r>
      <w:proofErr w:type="gramStart"/>
      <w:r w:rsidRPr="00FA46CA">
        <w:rPr>
          <w:rFonts w:ascii="Times New Roman" w:eastAsia="Times New Roman" w:hAnsi="Times New Roman"/>
          <w:color w:val="6D6D6D"/>
          <w:kern w:val="0"/>
          <w:sz w:val="24"/>
          <w:szCs w:val="24"/>
          <w:lang w:val="en-US" w:eastAsia="ru-RU"/>
        </w:rPr>
        <w:t>ist</w:t>
      </w:r>
      <w:proofErr w:type="gramEnd"/>
      <w:r w:rsidRPr="00FA46CA">
        <w:rPr>
          <w:rFonts w:ascii="Times New Roman" w:eastAsia="Times New Roman" w:hAnsi="Times New Roman"/>
          <w:color w:val="6D6D6D"/>
          <w:kern w:val="0"/>
          <w:sz w:val="24"/>
          <w:szCs w:val="24"/>
          <w:lang w:val="en-US" w:eastAsia="ru-RU"/>
        </w:rPr>
        <w:t xml:space="preserve"> normal, das Atmen ist rein. Augen und Ohren </w:t>
      </w:r>
      <w:proofErr w:type="gramStart"/>
      <w:r w:rsidRPr="00FA46CA">
        <w:rPr>
          <w:rFonts w:ascii="Times New Roman" w:eastAsia="Times New Roman" w:hAnsi="Times New Roman"/>
          <w:color w:val="6D6D6D"/>
          <w:kern w:val="0"/>
          <w:sz w:val="24"/>
          <w:szCs w:val="24"/>
          <w:lang w:val="en-US" w:eastAsia="ru-RU"/>
        </w:rPr>
        <w:t>sind</w:t>
      </w:r>
      <w:proofErr w:type="gramEnd"/>
      <w:r w:rsidRPr="00FA46CA">
        <w:rPr>
          <w:rFonts w:ascii="Times New Roman" w:eastAsia="Times New Roman" w:hAnsi="Times New Roman"/>
          <w:color w:val="6D6D6D"/>
          <w:kern w:val="0"/>
          <w:sz w:val="24"/>
          <w:szCs w:val="24"/>
          <w:lang w:val="en-US" w:eastAsia="ru-RU"/>
        </w:rPr>
        <w:t xml:space="preserve"> gut. Messen wir Ihren Druck. Na dann. Sie haben einen sehr niedrigen Druck. Deshalb haben Sie Kopfschmerzen.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Ich habe noch nie Druck gemessen und ich weiß gar nicht, wie mein Normaldruck </w:t>
      </w:r>
      <w:proofErr w:type="gramStart"/>
      <w:r w:rsidRPr="00FA46CA">
        <w:rPr>
          <w:rFonts w:ascii="Times New Roman" w:eastAsia="Times New Roman" w:hAnsi="Times New Roman"/>
          <w:color w:val="6D6D6D"/>
          <w:kern w:val="0"/>
          <w:sz w:val="24"/>
          <w:szCs w:val="24"/>
          <w:lang w:val="en-US" w:eastAsia="ru-RU"/>
        </w:rPr>
        <w:t>ist</w:t>
      </w:r>
      <w:proofErr w:type="gramEnd"/>
      <w:r w:rsidRPr="00FA46CA">
        <w:rPr>
          <w:rFonts w:ascii="Times New Roman" w:eastAsia="Times New Roman" w:hAnsi="Times New Roman"/>
          <w:color w:val="6D6D6D"/>
          <w:kern w:val="0"/>
          <w:sz w:val="24"/>
          <w:szCs w:val="24"/>
          <w:lang w:val="en-US" w:eastAsia="ru-RU"/>
        </w:rPr>
        <w:t>.</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Der Normaldruck einer Person beträgt 120/80, es gibt jedoch individuelle Abweichungen.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proofErr w:type="gramStart"/>
      <w:r w:rsidRPr="00FA46CA">
        <w:rPr>
          <w:rFonts w:ascii="Times New Roman" w:eastAsia="Times New Roman" w:hAnsi="Times New Roman"/>
          <w:color w:val="6D6D6D"/>
          <w:kern w:val="0"/>
          <w:sz w:val="24"/>
          <w:szCs w:val="24"/>
          <w:lang w:val="en-US" w:eastAsia="ru-RU"/>
        </w:rPr>
        <w:t>Ist</w:t>
      </w:r>
      <w:proofErr w:type="gramEnd"/>
      <w:r w:rsidRPr="00FA46CA">
        <w:rPr>
          <w:rFonts w:ascii="Times New Roman" w:eastAsia="Times New Roman" w:hAnsi="Times New Roman"/>
          <w:color w:val="6D6D6D"/>
          <w:kern w:val="0"/>
          <w:sz w:val="24"/>
          <w:szCs w:val="24"/>
          <w:lang w:val="en-US" w:eastAsia="ru-RU"/>
        </w:rPr>
        <w:t xml:space="preserve"> das so schlimm, Doktor?</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Es </w:t>
      </w:r>
      <w:proofErr w:type="gramStart"/>
      <w:r w:rsidRPr="00FA46CA">
        <w:rPr>
          <w:rFonts w:ascii="Times New Roman" w:eastAsia="Times New Roman" w:hAnsi="Times New Roman"/>
          <w:color w:val="6D6D6D"/>
          <w:kern w:val="0"/>
          <w:sz w:val="24"/>
          <w:szCs w:val="24"/>
          <w:lang w:val="en-US" w:eastAsia="ru-RU"/>
        </w:rPr>
        <w:t>ist</w:t>
      </w:r>
      <w:proofErr w:type="gramEnd"/>
      <w:r w:rsidRPr="00FA46CA">
        <w:rPr>
          <w:rFonts w:ascii="Times New Roman" w:eastAsia="Times New Roman" w:hAnsi="Times New Roman"/>
          <w:color w:val="6D6D6D"/>
          <w:kern w:val="0"/>
          <w:sz w:val="24"/>
          <w:szCs w:val="24"/>
          <w:lang w:val="en-US" w:eastAsia="ru-RU"/>
        </w:rPr>
        <w:t xml:space="preserve"> nicht unheimlich, wenn Sie behandelt werden. Ich werde Ihnen ein Rezept für Pillen schreiben. Sie werden sie zweimal täglich trinken, morgens und abends. In einer Woche werden Sie zu mir kommen, und wir werden ihren Druck erneut überprüfen.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 xml:space="preserve">Gut, Doktor. </w:t>
      </w:r>
      <w:proofErr w:type="gramStart"/>
      <w:r w:rsidRPr="00FA46CA">
        <w:rPr>
          <w:rFonts w:ascii="Times New Roman" w:eastAsia="Times New Roman" w:hAnsi="Times New Roman"/>
          <w:color w:val="6D6D6D"/>
          <w:kern w:val="0"/>
          <w:sz w:val="24"/>
          <w:szCs w:val="24"/>
          <w:lang w:val="en-US" w:eastAsia="ru-RU"/>
        </w:rPr>
        <w:t>Wo</w:t>
      </w:r>
      <w:proofErr w:type="gramEnd"/>
      <w:r w:rsidRPr="00FA46CA">
        <w:rPr>
          <w:rFonts w:ascii="Times New Roman" w:eastAsia="Times New Roman" w:hAnsi="Times New Roman"/>
          <w:color w:val="6D6D6D"/>
          <w:kern w:val="0"/>
          <w:sz w:val="24"/>
          <w:szCs w:val="24"/>
          <w:lang w:val="en-US" w:eastAsia="ru-RU"/>
        </w:rPr>
        <w:t xml:space="preserve"> soll ich diese Pillen kaufen?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eastAsia="ru-RU"/>
        </w:rPr>
      </w:pPr>
      <w:r w:rsidRPr="00FA46CA">
        <w:rPr>
          <w:rFonts w:ascii="Times New Roman" w:eastAsia="Times New Roman" w:hAnsi="Times New Roman"/>
          <w:color w:val="6D6D6D"/>
          <w:kern w:val="0"/>
          <w:sz w:val="24"/>
          <w:szCs w:val="24"/>
          <w:lang w:val="en-US" w:eastAsia="ru-RU"/>
        </w:rPr>
        <w:t xml:space="preserve">In der Nähe unseres Krankenhauses gibt es eine gute Apotheke. Es gibt </w:t>
      </w:r>
      <w:proofErr w:type="gramStart"/>
      <w:r w:rsidRPr="00FA46CA">
        <w:rPr>
          <w:rFonts w:ascii="Times New Roman" w:eastAsia="Times New Roman" w:hAnsi="Times New Roman"/>
          <w:color w:val="6D6D6D"/>
          <w:kern w:val="0"/>
          <w:sz w:val="24"/>
          <w:szCs w:val="24"/>
          <w:lang w:val="en-US" w:eastAsia="ru-RU"/>
        </w:rPr>
        <w:t>dort</w:t>
      </w:r>
      <w:proofErr w:type="gramEnd"/>
      <w:r w:rsidRPr="00FA46CA">
        <w:rPr>
          <w:rFonts w:ascii="Times New Roman" w:eastAsia="Times New Roman" w:hAnsi="Times New Roman"/>
          <w:color w:val="6D6D6D"/>
          <w:kern w:val="0"/>
          <w:sz w:val="24"/>
          <w:szCs w:val="24"/>
          <w:lang w:val="en-US" w:eastAsia="ru-RU"/>
        </w:rPr>
        <w:t xml:space="preserve"> eine reiche Auswahl an Medikamenten. </w:t>
      </w:r>
      <w:r w:rsidRPr="00FA46CA">
        <w:rPr>
          <w:rFonts w:ascii="Times New Roman" w:eastAsia="Times New Roman" w:hAnsi="Times New Roman"/>
          <w:color w:val="6D6D6D"/>
          <w:kern w:val="0"/>
          <w:sz w:val="24"/>
          <w:szCs w:val="24"/>
          <w:lang w:eastAsia="ru-RU"/>
        </w:rPr>
        <w:t>Die Pillen, die Sie brauchen, sind auch da.</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Danke. Muss ich neben Pillen auch etwas tun?</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Versuchen Sie, nicht nervös zu werden und sich mehr auszuruhen. Der Körper reagiert auf Überarbeitung.</w:t>
      </w:r>
    </w:p>
    <w:p w:rsidR="00BE0836" w:rsidRPr="00FA46CA" w:rsidRDefault="00BE0836" w:rsidP="00BE0836">
      <w:pPr>
        <w:numPr>
          <w:ilvl w:val="0"/>
          <w:numId w:val="24"/>
        </w:numPr>
        <w:shd w:val="clear" w:color="auto" w:fill="FFFFFF"/>
        <w:suppressAutoHyphens w:val="0"/>
        <w:spacing w:before="100" w:beforeAutospacing="1" w:after="100" w:afterAutospacing="1" w:line="240" w:lineRule="auto"/>
        <w:jc w:val="both"/>
        <w:rPr>
          <w:rFonts w:ascii="Times New Roman" w:eastAsia="Times New Roman" w:hAnsi="Times New Roman"/>
          <w:color w:val="6D6D6D"/>
          <w:kern w:val="0"/>
          <w:sz w:val="24"/>
          <w:szCs w:val="24"/>
          <w:lang w:val="en-US" w:eastAsia="ru-RU"/>
        </w:rPr>
      </w:pPr>
      <w:r w:rsidRPr="00FA46CA">
        <w:rPr>
          <w:rFonts w:ascii="Times New Roman" w:eastAsia="Times New Roman" w:hAnsi="Times New Roman"/>
          <w:color w:val="6D6D6D"/>
          <w:kern w:val="0"/>
          <w:sz w:val="24"/>
          <w:szCs w:val="24"/>
          <w:lang w:val="en-US" w:eastAsia="ru-RU"/>
        </w:rPr>
        <w:t>Gut, Doktor. Ich werde es versuchen.</w:t>
      </w:r>
    </w:p>
    <w:p w:rsidR="00BC2881" w:rsidRPr="00FA46CA" w:rsidRDefault="00BE0836" w:rsidP="00BC2881">
      <w:pPr>
        <w:shd w:val="clear" w:color="auto" w:fill="FFFFFF"/>
        <w:suppressAutoHyphens w:val="0"/>
        <w:spacing w:after="0" w:line="240" w:lineRule="auto"/>
        <w:ind w:left="360"/>
        <w:jc w:val="both"/>
        <w:rPr>
          <w:rFonts w:ascii="Times New Roman" w:hAnsi="Times New Roman"/>
          <w:bCs/>
          <w:sz w:val="24"/>
          <w:szCs w:val="24"/>
        </w:rPr>
      </w:pPr>
      <w:r w:rsidRPr="00FA46CA">
        <w:rPr>
          <w:rFonts w:ascii="Times New Roman" w:hAnsi="Times New Roman"/>
          <w:bCs/>
          <w:sz w:val="24"/>
          <w:szCs w:val="24"/>
        </w:rPr>
        <w:t>Задание 3. Составьте диалог  «Вызов врача»</w:t>
      </w:r>
    </w:p>
    <w:p w:rsidR="00BE0836" w:rsidRPr="00FA46CA" w:rsidRDefault="00BE0836" w:rsidP="00BC2881">
      <w:pPr>
        <w:shd w:val="clear" w:color="auto" w:fill="FFFFFF"/>
        <w:suppressAutoHyphens w:val="0"/>
        <w:spacing w:after="0" w:line="240" w:lineRule="auto"/>
        <w:ind w:left="360"/>
        <w:jc w:val="both"/>
        <w:rPr>
          <w:rFonts w:ascii="Times New Roman" w:hAnsi="Times New Roman"/>
          <w:bCs/>
          <w:sz w:val="24"/>
          <w:szCs w:val="24"/>
        </w:rPr>
      </w:pPr>
    </w:p>
    <w:p w:rsidR="00BC2881" w:rsidRPr="00FA46CA" w:rsidRDefault="00BC2881" w:rsidP="00BC2881">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w:t>
      </w:r>
      <w:r w:rsidR="005C3BC0" w:rsidRPr="00FA46CA">
        <w:rPr>
          <w:rFonts w:ascii="Times New Roman" w:hAnsi="Times New Roman"/>
          <w:color w:val="000000"/>
          <w:sz w:val="24"/>
          <w:szCs w:val="24"/>
          <w:shd w:val="clear" w:color="auto" w:fill="FFFFFF"/>
        </w:rPr>
        <w:t>, письменная</w:t>
      </w:r>
      <w:r w:rsidRPr="00FA46CA">
        <w:rPr>
          <w:rFonts w:ascii="Times New Roman" w:hAnsi="Times New Roman"/>
          <w:color w:val="000000"/>
          <w:sz w:val="24"/>
          <w:szCs w:val="24"/>
          <w:shd w:val="clear" w:color="auto" w:fill="FFFFFF"/>
        </w:rPr>
        <w:t xml:space="preserve"> работа</w:t>
      </w:r>
    </w:p>
    <w:p w:rsidR="0088692D" w:rsidRPr="00FA46CA" w:rsidRDefault="0088692D" w:rsidP="0088692D">
      <w:pPr>
        <w:shd w:val="clear" w:color="auto" w:fill="FFFFFF"/>
        <w:suppressAutoHyphens w:val="0"/>
        <w:spacing w:after="0" w:line="240" w:lineRule="auto"/>
        <w:ind w:left="720" w:hanging="720"/>
        <w:rPr>
          <w:rFonts w:ascii="Times New Roman" w:eastAsia="Times New Roman" w:hAnsi="Times New Roman"/>
          <w:kern w:val="0"/>
          <w:sz w:val="24"/>
          <w:szCs w:val="24"/>
          <w:lang w:eastAsia="ru-RU"/>
        </w:rPr>
      </w:pPr>
    </w:p>
    <w:p w:rsidR="0088692D" w:rsidRPr="00FA46CA" w:rsidRDefault="0088692D" w:rsidP="0088692D">
      <w:pPr>
        <w:shd w:val="clear" w:color="auto" w:fill="FFFFFF"/>
        <w:suppressAutoHyphens w:val="0"/>
        <w:spacing w:after="0" w:line="240" w:lineRule="auto"/>
        <w:ind w:left="36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w:t>
      </w:r>
      <w:r w:rsidR="005C3BC0" w:rsidRPr="00FA46CA">
        <w:rPr>
          <w:rFonts w:ascii="Times New Roman" w:hAnsi="Times New Roman"/>
          <w:b/>
          <w:color w:val="000000"/>
          <w:sz w:val="24"/>
          <w:szCs w:val="24"/>
          <w:shd w:val="clear" w:color="auto" w:fill="FFFFFF"/>
        </w:rPr>
        <w:t xml:space="preserve"> </w:t>
      </w:r>
      <w:r w:rsidR="00BE0836" w:rsidRPr="00FA46CA">
        <w:rPr>
          <w:rFonts w:ascii="Times New Roman" w:hAnsi="Times New Roman"/>
          <w:b/>
          <w:color w:val="000000"/>
          <w:sz w:val="24"/>
          <w:szCs w:val="24"/>
          <w:shd w:val="clear" w:color="auto" w:fill="FFFFFF"/>
        </w:rPr>
        <w:t>59,60</w:t>
      </w:r>
    </w:p>
    <w:p w:rsidR="00CA65FD" w:rsidRPr="00FA46CA" w:rsidRDefault="00CA65FD" w:rsidP="005C3BC0">
      <w:pPr>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kern w:val="0"/>
          <w:sz w:val="24"/>
          <w:szCs w:val="24"/>
          <w:lang w:eastAsia="ru-RU"/>
        </w:rPr>
        <w:t>Тема:</w:t>
      </w:r>
      <w:r w:rsidRPr="00FA46CA">
        <w:rPr>
          <w:rFonts w:ascii="Times New Roman" w:eastAsia="Times New Roman" w:hAnsi="Times New Roman"/>
          <w:kern w:val="0"/>
          <w:sz w:val="24"/>
          <w:szCs w:val="24"/>
          <w:lang w:eastAsia="ru-RU"/>
        </w:rPr>
        <w:t xml:space="preserve"> </w:t>
      </w:r>
      <w:r w:rsidR="00BE0836" w:rsidRPr="00FA46CA">
        <w:rPr>
          <w:rFonts w:ascii="Times New Roman" w:hAnsi="Times New Roman"/>
          <w:sz w:val="24"/>
          <w:szCs w:val="24"/>
        </w:rPr>
        <w:t>Усвоение лексики и речевых клише по теме «Предложение спортивного и развлекательного досуга в гостинице». Построение диалогов по теме</w:t>
      </w:r>
    </w:p>
    <w:p w:rsidR="00BC2881" w:rsidRPr="00FA46CA" w:rsidRDefault="00BC2881" w:rsidP="00BC2881">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005C3BC0" w:rsidRPr="00FA46CA">
        <w:rPr>
          <w:rFonts w:ascii="Times New Roman" w:eastAsia="Times New Roman" w:hAnsi="Times New Roman"/>
          <w:color w:val="000000"/>
          <w:kern w:val="0"/>
          <w:sz w:val="24"/>
          <w:szCs w:val="24"/>
          <w:lang w:eastAsia="ru-RU"/>
        </w:rPr>
        <w:t>Формирование лекс</w:t>
      </w:r>
      <w:r w:rsidRPr="00FA46CA">
        <w:rPr>
          <w:rFonts w:ascii="Times New Roman" w:eastAsia="Times New Roman" w:hAnsi="Times New Roman"/>
          <w:color w:val="000000"/>
          <w:kern w:val="0"/>
          <w:sz w:val="24"/>
          <w:szCs w:val="24"/>
          <w:lang w:eastAsia="ru-RU"/>
        </w:rPr>
        <w:t>ических навыков</w:t>
      </w:r>
    </w:p>
    <w:p w:rsidR="005C3BC0" w:rsidRPr="00FA46CA" w:rsidRDefault="00BC2881" w:rsidP="00BC2881">
      <w:pPr>
        <w:shd w:val="clear" w:color="auto" w:fill="FFFFFF"/>
        <w:suppressAutoHyphens w:val="0"/>
        <w:spacing w:after="0" w:line="240" w:lineRule="auto"/>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005C3BC0" w:rsidRPr="00FA46CA">
        <w:rPr>
          <w:rFonts w:ascii="Times New Roman" w:eastAsia="Times New Roman" w:hAnsi="Times New Roman"/>
          <w:b/>
          <w:color w:val="000000"/>
          <w:kern w:val="0"/>
          <w:sz w:val="24"/>
          <w:szCs w:val="24"/>
          <w:lang w:eastAsia="ru-RU"/>
        </w:rPr>
        <w:t xml:space="preserve">практика </w:t>
      </w:r>
      <w:proofErr w:type="gramStart"/>
      <w:r w:rsidR="005C3BC0" w:rsidRPr="00FA46CA">
        <w:rPr>
          <w:rFonts w:ascii="Times New Roman" w:eastAsia="Times New Roman" w:hAnsi="Times New Roman"/>
          <w:b/>
          <w:color w:val="000000"/>
          <w:kern w:val="0"/>
          <w:sz w:val="24"/>
          <w:szCs w:val="24"/>
          <w:lang w:eastAsia="ru-RU"/>
        </w:rPr>
        <w:t>устной</w:t>
      </w:r>
      <w:proofErr w:type="gramEnd"/>
      <w:r w:rsidR="005C3BC0" w:rsidRPr="00FA46CA">
        <w:rPr>
          <w:rFonts w:ascii="Times New Roman" w:eastAsia="Times New Roman" w:hAnsi="Times New Roman"/>
          <w:b/>
          <w:color w:val="000000"/>
          <w:kern w:val="0"/>
          <w:sz w:val="24"/>
          <w:szCs w:val="24"/>
          <w:lang w:eastAsia="ru-RU"/>
        </w:rPr>
        <w:t xml:space="preserve"> и письменной </w:t>
      </w:r>
    </w:p>
    <w:p w:rsidR="00BC2881" w:rsidRPr="00FA46CA" w:rsidRDefault="00BC2881" w:rsidP="00BC2881">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BE0836"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9B5070" w:rsidRPr="00FA46CA" w:rsidRDefault="009B5070" w:rsidP="009B507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9B5070" w:rsidRPr="00FA46CA" w:rsidRDefault="009B5070" w:rsidP="009B507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9B5070" w:rsidRPr="00FA46CA" w:rsidRDefault="009B5070" w:rsidP="009B507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9B5070" w:rsidRPr="00FA46CA" w:rsidRDefault="009B5070" w:rsidP="009B507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9B5070" w:rsidRPr="00FA46CA" w:rsidRDefault="009B5070" w:rsidP="009B507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упр.105-107 на стр.127-129</w:t>
      </w:r>
    </w:p>
    <w:p w:rsidR="009B5070" w:rsidRPr="00FA46CA" w:rsidRDefault="009B5070" w:rsidP="009B5070">
      <w:pPr>
        <w:shd w:val="clear" w:color="auto" w:fill="FFFFFF"/>
        <w:suppressAutoHyphens w:val="0"/>
        <w:spacing w:after="0" w:line="240" w:lineRule="auto"/>
        <w:jc w:val="both"/>
        <w:rPr>
          <w:rFonts w:ascii="Times New Roman" w:hAnsi="Times New Roman"/>
          <w:color w:val="000000"/>
          <w:sz w:val="24"/>
          <w:szCs w:val="24"/>
        </w:rPr>
      </w:pPr>
    </w:p>
    <w:p w:rsidR="009B5070" w:rsidRPr="00FA46CA" w:rsidRDefault="009B5070" w:rsidP="009B507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9B5070" w:rsidRPr="00FA46CA" w:rsidRDefault="009B5070" w:rsidP="009B507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9B5070" w:rsidRPr="00FA46CA" w:rsidRDefault="009B5070" w:rsidP="009B5070">
      <w:pPr>
        <w:shd w:val="clear" w:color="auto" w:fill="FFFFFF"/>
        <w:suppressAutoHyphens w:val="0"/>
        <w:spacing w:after="0" w:line="240" w:lineRule="auto"/>
        <w:ind w:left="360"/>
        <w:jc w:val="center"/>
        <w:rPr>
          <w:rFonts w:ascii="Times New Roman" w:eastAsia="Times New Roman" w:hAnsi="Times New Roman"/>
          <w:b/>
          <w:kern w:val="0"/>
          <w:sz w:val="24"/>
          <w:szCs w:val="24"/>
          <w:lang w:eastAsia="ru-RU"/>
        </w:rPr>
      </w:pPr>
    </w:p>
    <w:p w:rsidR="0088692D" w:rsidRPr="00FA46CA" w:rsidRDefault="0088692D" w:rsidP="006743F0">
      <w:pPr>
        <w:shd w:val="clear" w:color="auto" w:fill="FFFFFF"/>
        <w:suppressAutoHyphens w:val="0"/>
        <w:spacing w:after="0" w:line="240" w:lineRule="auto"/>
        <w:jc w:val="both"/>
        <w:rPr>
          <w:rFonts w:ascii="Times New Roman" w:hAnsi="Times New Roman"/>
          <w:sz w:val="24"/>
          <w:szCs w:val="24"/>
        </w:rPr>
      </w:pPr>
    </w:p>
    <w:p w:rsidR="001E2565" w:rsidRPr="00FA46CA" w:rsidRDefault="0088692D" w:rsidP="001E2565">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w:t>
      </w:r>
      <w:r w:rsidR="0043126F" w:rsidRPr="00FA46CA">
        <w:rPr>
          <w:rFonts w:ascii="Times New Roman" w:hAnsi="Times New Roman"/>
          <w:b/>
          <w:color w:val="000000"/>
          <w:sz w:val="24"/>
          <w:szCs w:val="24"/>
          <w:shd w:val="clear" w:color="auto" w:fill="FFFFFF"/>
        </w:rPr>
        <w:t xml:space="preserve">тическое занятие № </w:t>
      </w:r>
      <w:r w:rsidR="009B5070" w:rsidRPr="00FA46CA">
        <w:rPr>
          <w:rFonts w:ascii="Times New Roman" w:hAnsi="Times New Roman"/>
          <w:b/>
          <w:color w:val="000000"/>
          <w:sz w:val="24"/>
          <w:szCs w:val="24"/>
          <w:shd w:val="clear" w:color="auto" w:fill="FFFFFF"/>
        </w:rPr>
        <w:t>60,61</w:t>
      </w:r>
    </w:p>
    <w:p w:rsidR="00882888" w:rsidRPr="00FA46CA" w:rsidRDefault="0088692D" w:rsidP="0043126F">
      <w:pPr>
        <w:spacing w:after="0" w:line="240" w:lineRule="auto"/>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009B5070" w:rsidRPr="00FA46CA">
        <w:rPr>
          <w:rFonts w:ascii="Times New Roman" w:hAnsi="Times New Roman"/>
          <w:sz w:val="24"/>
          <w:szCs w:val="24"/>
        </w:rPr>
        <w:t>Спряжение глагола «lassen» и его роль в немецком языке, употребление в предложении. Притяжательные местоимения в речи, употребление их в диалогах по теме</w:t>
      </w:r>
    </w:p>
    <w:p w:rsidR="00882888" w:rsidRPr="00FA46CA" w:rsidRDefault="00882888" w:rsidP="00882888">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грамматических навыков</w:t>
      </w:r>
    </w:p>
    <w:p w:rsidR="00882888" w:rsidRPr="00FA46CA" w:rsidRDefault="00882888" w:rsidP="0088288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грамматического правила и умение применять </w:t>
      </w:r>
    </w:p>
    <w:p w:rsidR="00882888" w:rsidRPr="00FA46CA" w:rsidRDefault="00882888" w:rsidP="0088288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009B5070" w:rsidRPr="00FA46CA">
        <w:rPr>
          <w:rFonts w:ascii="Times New Roman" w:eastAsia="Times New Roman" w:hAnsi="Times New Roman"/>
          <w:color w:val="000000"/>
          <w:kern w:val="0"/>
          <w:sz w:val="24"/>
          <w:szCs w:val="24"/>
          <w:lang w:eastAsia="ru-RU"/>
        </w:rPr>
        <w:t>: 2</w:t>
      </w:r>
      <w:r w:rsidRPr="00FA46CA">
        <w:rPr>
          <w:rFonts w:ascii="Times New Roman" w:eastAsia="Times New Roman" w:hAnsi="Times New Roman"/>
          <w:color w:val="000000"/>
          <w:kern w:val="0"/>
          <w:sz w:val="24"/>
          <w:szCs w:val="24"/>
          <w:lang w:eastAsia="ru-RU"/>
        </w:rPr>
        <w:t xml:space="preserve"> ч.</w:t>
      </w:r>
    </w:p>
    <w:p w:rsidR="00882888" w:rsidRPr="00FA46CA" w:rsidRDefault="00882888" w:rsidP="00882888">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Учебно-методическое оснащение рабочего места:</w:t>
      </w:r>
      <w:r w:rsidRPr="00FA46CA">
        <w:rPr>
          <w:rFonts w:ascii="Times New Roman" w:eastAsia="Times New Roman" w:hAnsi="Times New Roman"/>
          <w:color w:val="000000"/>
          <w:kern w:val="0"/>
          <w:sz w:val="24"/>
          <w:szCs w:val="24"/>
          <w:lang w:eastAsia="ru-RU"/>
        </w:rPr>
        <w:t xml:space="preserve"> раздаточный материал</w:t>
      </w:r>
    </w:p>
    <w:p w:rsidR="000F0F32" w:rsidRPr="00FA46CA" w:rsidRDefault="000F0F32" w:rsidP="000F0F32">
      <w:pPr>
        <w:shd w:val="clear" w:color="auto" w:fill="FFFFFF"/>
        <w:suppressAutoHyphens w:val="0"/>
        <w:spacing w:after="0" w:line="240" w:lineRule="auto"/>
        <w:jc w:val="both"/>
        <w:rPr>
          <w:rFonts w:ascii="Times New Roman" w:hAnsi="Times New Roman"/>
          <w:b/>
          <w:color w:val="000000"/>
          <w:sz w:val="24"/>
          <w:szCs w:val="24"/>
          <w:shd w:val="clear" w:color="auto" w:fill="FFFFFF"/>
        </w:rPr>
      </w:pPr>
    </w:p>
    <w:p w:rsidR="001E2565" w:rsidRPr="00FA46CA" w:rsidRDefault="001E2565" w:rsidP="001E2565">
      <w:pPr>
        <w:spacing w:after="0" w:line="240" w:lineRule="auto"/>
        <w:ind w:left="720"/>
        <w:jc w:val="center"/>
        <w:rPr>
          <w:rFonts w:ascii="Times New Roman" w:hAnsi="Times New Roman"/>
          <w:b/>
          <w:color w:val="000000"/>
          <w:sz w:val="24"/>
          <w:szCs w:val="24"/>
          <w:shd w:val="clear" w:color="auto" w:fill="FFFFFF"/>
        </w:rPr>
      </w:pPr>
    </w:p>
    <w:p w:rsidR="001E2565" w:rsidRPr="00FA46CA" w:rsidRDefault="001E2565" w:rsidP="001E2565">
      <w:pPr>
        <w:shd w:val="clear" w:color="auto" w:fill="FFFFFF"/>
        <w:suppressAutoHyphens w:val="0"/>
        <w:spacing w:after="0" w:line="240" w:lineRule="auto"/>
        <w:ind w:left="720"/>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1E2565" w:rsidRPr="00FA46CA" w:rsidRDefault="001E2565" w:rsidP="001E2565">
      <w:pPr>
        <w:shd w:val="clear" w:color="auto" w:fill="FFFFFF"/>
        <w:suppressAutoHyphens w:val="0"/>
        <w:spacing w:after="0" w:line="240" w:lineRule="auto"/>
        <w:ind w:left="360"/>
        <w:jc w:val="both"/>
        <w:rPr>
          <w:rFonts w:ascii="Times New Roman" w:eastAsia="Times New Roman" w:hAnsi="Times New Roman"/>
          <w:b/>
          <w:kern w:val="0"/>
          <w:sz w:val="24"/>
          <w:szCs w:val="24"/>
          <w:lang w:eastAsia="ru-RU"/>
        </w:rPr>
      </w:pPr>
    </w:p>
    <w:p w:rsidR="009B5070" w:rsidRPr="00FA46CA" w:rsidRDefault="001E2565" w:rsidP="009B5070">
      <w:pPr>
        <w:pStyle w:val="ae"/>
        <w:rPr>
          <w:b/>
        </w:rPr>
      </w:pPr>
      <w:r w:rsidRPr="00FA46CA">
        <w:rPr>
          <w:b/>
        </w:rPr>
        <w:lastRenderedPageBreak/>
        <w:t>Задание 1.</w:t>
      </w:r>
      <w:r w:rsidR="00BB51C2" w:rsidRPr="00FA46CA">
        <w:rPr>
          <w:b/>
        </w:rPr>
        <w:t xml:space="preserve"> </w:t>
      </w:r>
      <w:r w:rsidR="009B5070" w:rsidRPr="00FA46CA">
        <w:rPr>
          <w:b/>
        </w:rPr>
        <w:t>Прочитайте правило, законспектируйте</w:t>
      </w:r>
    </w:p>
    <w:p w:rsidR="009B5070" w:rsidRPr="00FA46CA" w:rsidRDefault="009B5070" w:rsidP="009B5070">
      <w:pPr>
        <w:pStyle w:val="ae"/>
        <w:rPr>
          <w:color w:val="000000"/>
        </w:rPr>
      </w:pPr>
      <w:r w:rsidRPr="00FA46CA">
        <w:rPr>
          <w:color w:val="000000"/>
        </w:rPr>
        <w:t>Глагол «</w:t>
      </w:r>
      <w:r w:rsidRPr="00FA46CA">
        <w:rPr>
          <w:color w:val="000000"/>
          <w:lang w:val="en-US"/>
        </w:rPr>
        <w:t>lassen</w:t>
      </w:r>
      <w:r w:rsidRPr="00FA46CA">
        <w:rPr>
          <w:color w:val="000000"/>
        </w:rPr>
        <w:t>» - многозначный глагол.</w:t>
      </w:r>
    </w:p>
    <w:p w:rsidR="009B5070" w:rsidRPr="00FA46CA" w:rsidRDefault="009B5070" w:rsidP="009B5070">
      <w:pPr>
        <w:pStyle w:val="ae"/>
        <w:rPr>
          <w:color w:val="000000"/>
        </w:rPr>
      </w:pPr>
      <w:r w:rsidRPr="00FA46CA">
        <w:rPr>
          <w:color w:val="000000"/>
        </w:rPr>
        <w:t xml:space="preserve">1. </w:t>
      </w:r>
      <w:r w:rsidRPr="00FA46CA">
        <w:rPr>
          <w:color w:val="000000"/>
          <w:lang w:val="en-US"/>
        </w:rPr>
        <w:t>Lassen</w:t>
      </w:r>
      <w:r w:rsidRPr="00FA46CA">
        <w:rPr>
          <w:color w:val="000000"/>
        </w:rPr>
        <w:t xml:space="preserve"> в самостоятельном значении переводится глаголом «оставлять»: </w:t>
      </w:r>
      <w:r w:rsidRPr="00FA46CA">
        <w:rPr>
          <w:color w:val="000000"/>
          <w:lang w:val="en-US"/>
        </w:rPr>
        <w:t>Mendelejew </w:t>
      </w:r>
      <w:r w:rsidRPr="00FA46CA">
        <w:rPr>
          <w:color w:val="000000"/>
          <w:u w:val="single"/>
          <w:lang w:val="en-US"/>
        </w:rPr>
        <w:t>liess</w:t>
      </w:r>
      <w:r w:rsidRPr="00FA46CA">
        <w:rPr>
          <w:color w:val="000000"/>
          <w:lang w:val="en-US"/>
        </w:rPr>
        <w:t> einige</w:t>
      </w:r>
      <w:r w:rsidRPr="00FA46CA">
        <w:rPr>
          <w:color w:val="000000"/>
        </w:rPr>
        <w:t xml:space="preserve"> </w:t>
      </w:r>
      <w:r w:rsidRPr="00FA46CA">
        <w:rPr>
          <w:color w:val="000000"/>
          <w:lang w:val="en-US"/>
        </w:rPr>
        <w:t>freie</w:t>
      </w:r>
      <w:r w:rsidRPr="00FA46CA">
        <w:rPr>
          <w:color w:val="000000"/>
        </w:rPr>
        <w:t xml:space="preserve"> </w:t>
      </w:r>
      <w:r w:rsidRPr="00FA46CA">
        <w:rPr>
          <w:color w:val="000000"/>
          <w:lang w:val="en-US"/>
        </w:rPr>
        <w:t>Pl</w:t>
      </w:r>
      <w:r w:rsidRPr="00FA46CA">
        <w:rPr>
          <w:color w:val="000000"/>
        </w:rPr>
        <w:t>ä</w:t>
      </w:r>
      <w:r w:rsidRPr="00FA46CA">
        <w:rPr>
          <w:color w:val="000000"/>
          <w:lang w:val="en-US"/>
        </w:rPr>
        <w:t>tze</w:t>
      </w:r>
      <w:r w:rsidRPr="00FA46CA">
        <w:rPr>
          <w:color w:val="000000"/>
        </w:rPr>
        <w:t xml:space="preserve"> </w:t>
      </w:r>
      <w:r w:rsidRPr="00FA46CA">
        <w:rPr>
          <w:color w:val="000000"/>
          <w:lang w:val="en-US"/>
        </w:rPr>
        <w:t>in</w:t>
      </w:r>
      <w:r w:rsidRPr="00FA46CA">
        <w:rPr>
          <w:color w:val="000000"/>
        </w:rPr>
        <w:t xml:space="preserve"> </w:t>
      </w:r>
      <w:r w:rsidRPr="00FA46CA">
        <w:rPr>
          <w:color w:val="000000"/>
          <w:lang w:val="en-US"/>
        </w:rPr>
        <w:t>seiner</w:t>
      </w:r>
      <w:r w:rsidRPr="00FA46CA">
        <w:rPr>
          <w:color w:val="000000"/>
        </w:rPr>
        <w:t xml:space="preserve"> </w:t>
      </w:r>
      <w:r w:rsidRPr="00FA46CA">
        <w:rPr>
          <w:color w:val="000000"/>
          <w:lang w:val="en-US"/>
        </w:rPr>
        <w:t>Tabelle</w:t>
      </w:r>
      <w:r w:rsidRPr="00FA46CA">
        <w:rPr>
          <w:color w:val="000000"/>
        </w:rPr>
        <w:t>. – Менделеев</w:t>
      </w:r>
      <w:r w:rsidRPr="00FA46CA">
        <w:rPr>
          <w:color w:val="000000"/>
          <w:lang w:val="en-US"/>
        </w:rPr>
        <w:t> </w:t>
      </w:r>
      <w:r w:rsidRPr="00FA46CA">
        <w:rPr>
          <w:color w:val="000000"/>
          <w:u w:val="single"/>
        </w:rPr>
        <w:t>оставил</w:t>
      </w:r>
      <w:r w:rsidRPr="00FA46CA">
        <w:rPr>
          <w:color w:val="000000"/>
          <w:lang w:val="en-US"/>
        </w:rPr>
        <w:t> </w:t>
      </w:r>
      <w:r w:rsidRPr="00FA46CA">
        <w:rPr>
          <w:color w:val="000000"/>
        </w:rPr>
        <w:t>несколько пустых ме</w:t>
      </w:r>
      <w:proofErr w:type="gramStart"/>
      <w:r w:rsidRPr="00FA46CA">
        <w:rPr>
          <w:color w:val="000000"/>
        </w:rPr>
        <w:t>ст в св</w:t>
      </w:r>
      <w:proofErr w:type="gramEnd"/>
      <w:r w:rsidRPr="00FA46CA">
        <w:rPr>
          <w:color w:val="000000"/>
        </w:rPr>
        <w:t>оей таблице.</w:t>
      </w:r>
      <w:r w:rsidRPr="00FA46CA">
        <w:rPr>
          <w:color w:val="000000"/>
          <w:lang w:val="en-US"/>
        </w:rPr>
        <w:t> </w:t>
      </w:r>
      <w:r w:rsidRPr="00FA46CA">
        <w:rPr>
          <w:color w:val="000000"/>
          <w:u w:val="single"/>
        </w:rPr>
        <w:t>Lass</w:t>
      </w:r>
      <w:r w:rsidRPr="00FA46CA">
        <w:rPr>
          <w:color w:val="000000"/>
        </w:rPr>
        <w:t> mich in Ruhe! – </w:t>
      </w:r>
      <w:r w:rsidRPr="00FA46CA">
        <w:rPr>
          <w:color w:val="000000"/>
          <w:u w:val="single"/>
        </w:rPr>
        <w:t>Оставь</w:t>
      </w:r>
      <w:r w:rsidRPr="00FA46CA">
        <w:rPr>
          <w:color w:val="000000"/>
        </w:rPr>
        <w:t> меня в покое!</w:t>
      </w:r>
    </w:p>
    <w:p w:rsidR="009B5070" w:rsidRPr="00FA46CA" w:rsidRDefault="009B5070" w:rsidP="009B5070">
      <w:pPr>
        <w:pStyle w:val="ae"/>
        <w:rPr>
          <w:color w:val="000000"/>
        </w:rPr>
      </w:pPr>
      <w:r w:rsidRPr="00FA46CA">
        <w:rPr>
          <w:color w:val="000000"/>
        </w:rPr>
        <w:t>2. </w:t>
      </w:r>
      <w:r w:rsidRPr="00FA46CA">
        <w:rPr>
          <w:color w:val="000000"/>
          <w:u w:val="single"/>
        </w:rPr>
        <w:t>Lassen (+ инфинитив другого глагола)</w:t>
      </w:r>
      <w:r w:rsidRPr="00FA46CA">
        <w:rPr>
          <w:color w:val="000000"/>
        </w:rPr>
        <w:t> – заставлять, велеть, допускать, разрешать, позволять или другой глагол, имеющий в данном предложении побудительный оттенок:</w:t>
      </w:r>
    </w:p>
    <w:p w:rsidR="009B5070" w:rsidRPr="00FA46CA" w:rsidRDefault="009B5070" w:rsidP="009B5070">
      <w:pPr>
        <w:pStyle w:val="ae"/>
        <w:rPr>
          <w:color w:val="000000"/>
        </w:rPr>
      </w:pPr>
      <w:r w:rsidRPr="00FA46CA">
        <w:rPr>
          <w:color w:val="000000"/>
          <w:u w:val="single"/>
        </w:rPr>
        <w:t>Lassen</w:t>
      </w:r>
      <w:r w:rsidRPr="00FA46CA">
        <w:rPr>
          <w:color w:val="000000"/>
        </w:rPr>
        <w:t> Sie uns die Zeichnungen </w:t>
      </w:r>
      <w:r w:rsidRPr="00FA46CA">
        <w:rPr>
          <w:color w:val="000000"/>
          <w:u w:val="single"/>
        </w:rPr>
        <w:t>betrachten</w:t>
      </w:r>
      <w:r w:rsidRPr="00FA46CA">
        <w:rPr>
          <w:color w:val="000000"/>
        </w:rPr>
        <w:t>. – </w:t>
      </w:r>
      <w:r w:rsidRPr="00FA46CA">
        <w:rPr>
          <w:color w:val="000000"/>
          <w:u w:val="single"/>
        </w:rPr>
        <w:t>Разрешите</w:t>
      </w:r>
      <w:r w:rsidRPr="00FA46CA">
        <w:rPr>
          <w:color w:val="000000"/>
        </w:rPr>
        <w:t> нам посмотреть чертежи или</w:t>
      </w:r>
      <w:proofErr w:type="gramStart"/>
      <w:r w:rsidRPr="00FA46CA">
        <w:rPr>
          <w:color w:val="000000"/>
        </w:rPr>
        <w:t> </w:t>
      </w:r>
      <w:r w:rsidRPr="00FA46CA">
        <w:rPr>
          <w:color w:val="000000"/>
          <w:u w:val="single"/>
        </w:rPr>
        <w:t>Д</w:t>
      </w:r>
      <w:proofErr w:type="gramEnd"/>
      <w:r w:rsidRPr="00FA46CA">
        <w:rPr>
          <w:color w:val="000000"/>
          <w:u w:val="single"/>
        </w:rPr>
        <w:t>авайте</w:t>
      </w:r>
      <w:r w:rsidRPr="00FA46CA">
        <w:rPr>
          <w:color w:val="000000"/>
        </w:rPr>
        <w:t> посмотрим чертежи.</w:t>
      </w:r>
    </w:p>
    <w:p w:rsidR="009B5070" w:rsidRPr="00FA46CA" w:rsidRDefault="009B5070" w:rsidP="009B5070">
      <w:pPr>
        <w:pStyle w:val="ae"/>
        <w:rPr>
          <w:color w:val="000000"/>
        </w:rPr>
      </w:pPr>
      <w:r w:rsidRPr="00FA46CA">
        <w:rPr>
          <w:color w:val="000000"/>
        </w:rPr>
        <w:t>Die Zeichnungen </w:t>
      </w:r>
      <w:r w:rsidRPr="00FA46CA">
        <w:rPr>
          <w:color w:val="000000"/>
          <w:u w:val="single"/>
        </w:rPr>
        <w:t>lassen</w:t>
      </w:r>
      <w:r w:rsidRPr="00FA46CA">
        <w:rPr>
          <w:color w:val="000000"/>
        </w:rPr>
        <w:t> einige Fehler in der Konstruktion erkennen. – Чертежи </w:t>
      </w:r>
      <w:r w:rsidRPr="00FA46CA">
        <w:rPr>
          <w:color w:val="000000"/>
          <w:u w:val="single"/>
        </w:rPr>
        <w:t>позволили</w:t>
      </w:r>
      <w:r w:rsidRPr="00FA46CA">
        <w:rPr>
          <w:color w:val="000000"/>
        </w:rPr>
        <w:t> обнаружить в конструкции некоторые ошибки.</w:t>
      </w:r>
    </w:p>
    <w:p w:rsidR="009B5070" w:rsidRPr="00FA46CA" w:rsidRDefault="009B5070" w:rsidP="009B5070">
      <w:pPr>
        <w:pStyle w:val="ae"/>
        <w:rPr>
          <w:color w:val="000000"/>
        </w:rPr>
      </w:pPr>
      <w:r w:rsidRPr="00FA46CA">
        <w:rPr>
          <w:color w:val="000000"/>
        </w:rPr>
        <w:t>3. Конструкция </w:t>
      </w:r>
      <w:r w:rsidRPr="00FA46CA">
        <w:rPr>
          <w:color w:val="000000"/>
          <w:u w:val="single"/>
        </w:rPr>
        <w:t>lassen + sich + Infinitiv</w:t>
      </w:r>
      <w:r w:rsidRPr="00FA46CA">
        <w:rPr>
          <w:color w:val="000000"/>
        </w:rPr>
        <w:t>, очень часто встречающаяся в технической литературе, имеет пассивное значение с оттенком возможности и переводится глаголом в пассивной форме или глаголом «можно»:</w:t>
      </w:r>
    </w:p>
    <w:p w:rsidR="009B5070" w:rsidRPr="00FA46CA" w:rsidRDefault="009B5070" w:rsidP="009B5070">
      <w:pPr>
        <w:pStyle w:val="ae"/>
        <w:rPr>
          <w:color w:val="000000"/>
        </w:rPr>
      </w:pPr>
      <w:r w:rsidRPr="00FA46CA">
        <w:rPr>
          <w:color w:val="000000"/>
        </w:rPr>
        <w:t>Dieses Metall </w:t>
      </w:r>
      <w:r w:rsidRPr="00FA46CA">
        <w:rPr>
          <w:color w:val="000000"/>
          <w:u w:val="single"/>
        </w:rPr>
        <w:t>lässt sich</w:t>
      </w:r>
      <w:r w:rsidRPr="00FA46CA">
        <w:rPr>
          <w:color w:val="000000"/>
        </w:rPr>
        <w:t> leicht schmelzen. – Этот металл легко </w:t>
      </w:r>
      <w:r w:rsidRPr="00FA46CA">
        <w:rPr>
          <w:color w:val="000000"/>
          <w:u w:val="single"/>
        </w:rPr>
        <w:t>плавится</w:t>
      </w:r>
      <w:r w:rsidRPr="00FA46CA">
        <w:rPr>
          <w:color w:val="000000"/>
        </w:rPr>
        <w:t>.</w:t>
      </w:r>
    </w:p>
    <w:p w:rsidR="009B5070" w:rsidRPr="00FA46CA" w:rsidRDefault="009B5070" w:rsidP="009B5070">
      <w:pPr>
        <w:pStyle w:val="ae"/>
        <w:rPr>
          <w:color w:val="000000"/>
        </w:rPr>
      </w:pPr>
      <w:r w:rsidRPr="00FA46CA">
        <w:rPr>
          <w:color w:val="000000"/>
        </w:rPr>
        <w:t>Das Uran 235 </w:t>
      </w:r>
      <w:r w:rsidRPr="00FA46CA">
        <w:rPr>
          <w:color w:val="000000"/>
          <w:u w:val="single"/>
        </w:rPr>
        <w:t>lässt sich</w:t>
      </w:r>
      <w:r w:rsidRPr="00FA46CA">
        <w:rPr>
          <w:color w:val="000000"/>
        </w:rPr>
        <w:t> für die Gewinnung von Atomenergie </w:t>
      </w:r>
      <w:r w:rsidRPr="00FA46CA">
        <w:rPr>
          <w:color w:val="000000"/>
          <w:u w:val="single"/>
        </w:rPr>
        <w:t>verwenden</w:t>
      </w:r>
      <w:r w:rsidRPr="00FA46CA">
        <w:rPr>
          <w:color w:val="000000"/>
        </w:rPr>
        <w:t>. – Уран-235 </w:t>
      </w:r>
      <w:r w:rsidRPr="00FA46CA">
        <w:rPr>
          <w:color w:val="000000"/>
          <w:u w:val="single"/>
        </w:rPr>
        <w:t>можно использовать</w:t>
      </w:r>
      <w:r w:rsidRPr="00FA46CA">
        <w:rPr>
          <w:color w:val="000000"/>
        </w:rPr>
        <w:t> для получения атомной энергии.</w:t>
      </w:r>
    </w:p>
    <w:p w:rsidR="009B5070" w:rsidRPr="00FA46CA" w:rsidRDefault="009B5070" w:rsidP="009B5070">
      <w:pPr>
        <w:pStyle w:val="ae"/>
        <w:rPr>
          <w:color w:val="000000"/>
        </w:rPr>
      </w:pPr>
      <w:r w:rsidRPr="00FA46CA">
        <w:rPr>
          <w:b/>
          <w:bCs/>
          <w:color w:val="000000"/>
        </w:rPr>
        <w:t>Задание  2. Переведите следующие предложения на русский язык; обратите внимание на многозначность глагола «lassen». Распределение номера предложений в 3 столбиках: 1 – lassen в самостоятельном значении; 2 – lassen + Infinitiv; 3 – lassen sich + Infinitiv</w:t>
      </w:r>
    </w:p>
    <w:p w:rsidR="009B5070" w:rsidRPr="00FA46CA" w:rsidRDefault="009B5070" w:rsidP="009B5070">
      <w:pPr>
        <w:pStyle w:val="ae"/>
        <w:rPr>
          <w:color w:val="000000"/>
          <w:lang w:val="en-US"/>
        </w:rPr>
      </w:pPr>
      <w:r w:rsidRPr="00FA46CA">
        <w:rPr>
          <w:color w:val="000000"/>
          <w:lang w:val="en-US"/>
        </w:rPr>
        <w:t>1. Der Ingenieur liess all Geräte noch einmal prüfen, um die genaueren Angaben zu bekommen.</w:t>
      </w:r>
    </w:p>
    <w:p w:rsidR="009B5070" w:rsidRPr="00FA46CA" w:rsidRDefault="009B5070" w:rsidP="009B5070">
      <w:pPr>
        <w:pStyle w:val="ae"/>
        <w:rPr>
          <w:color w:val="000000"/>
          <w:lang w:val="en-US"/>
        </w:rPr>
      </w:pPr>
      <w:r w:rsidRPr="00FA46CA">
        <w:rPr>
          <w:color w:val="000000"/>
          <w:lang w:val="en-US"/>
        </w:rPr>
        <w:t>2. Lassen Sie ihn heute früher fortgehen, denn er hat heute eine Prüfung.</w:t>
      </w:r>
    </w:p>
    <w:p w:rsidR="009B5070" w:rsidRPr="00FA46CA" w:rsidRDefault="009B5070" w:rsidP="009B5070">
      <w:pPr>
        <w:pStyle w:val="ae"/>
        <w:rPr>
          <w:color w:val="000000"/>
          <w:lang w:val="en-US"/>
        </w:rPr>
      </w:pPr>
      <w:r w:rsidRPr="00FA46CA">
        <w:rPr>
          <w:color w:val="000000"/>
          <w:lang w:val="en-US"/>
        </w:rPr>
        <w:t xml:space="preserve">3. Die Bibliothekarin liess für die Studenten, die an ihren Diplomprojekten arbeiten, </w:t>
      </w:r>
      <w:proofErr w:type="gramStart"/>
      <w:r w:rsidRPr="00FA46CA">
        <w:rPr>
          <w:color w:val="000000"/>
          <w:lang w:val="en-US"/>
        </w:rPr>
        <w:t>die</w:t>
      </w:r>
      <w:proofErr w:type="gramEnd"/>
      <w:r w:rsidRPr="00FA46CA">
        <w:rPr>
          <w:color w:val="000000"/>
          <w:lang w:val="en-US"/>
        </w:rPr>
        <w:t xml:space="preserve"> letzten Hefte der Zeitschrift «Maschinenbau».</w:t>
      </w:r>
    </w:p>
    <w:p w:rsidR="009B5070" w:rsidRPr="00FA46CA" w:rsidRDefault="009B5070" w:rsidP="009B5070">
      <w:pPr>
        <w:pStyle w:val="ae"/>
        <w:rPr>
          <w:color w:val="000000"/>
          <w:lang w:val="en-US"/>
        </w:rPr>
      </w:pPr>
      <w:proofErr w:type="gramStart"/>
      <w:r w:rsidRPr="00FA46CA">
        <w:rPr>
          <w:color w:val="000000"/>
          <w:lang w:val="en-US"/>
        </w:rPr>
        <w:t>4. Freie Elektronen lassen sich leicht vom Atom trennen.</w:t>
      </w:r>
      <w:proofErr w:type="gramEnd"/>
    </w:p>
    <w:p w:rsidR="009B5070" w:rsidRPr="00FA46CA" w:rsidRDefault="009B5070" w:rsidP="009B5070">
      <w:pPr>
        <w:pStyle w:val="ae"/>
        <w:rPr>
          <w:color w:val="000000"/>
          <w:lang w:val="en-US"/>
        </w:rPr>
      </w:pPr>
      <w:r w:rsidRPr="00FA46CA">
        <w:rPr>
          <w:color w:val="000000"/>
          <w:lang w:val="en-US"/>
        </w:rPr>
        <w:t xml:space="preserve">5. Alle Stoffe bestehen aus </w:t>
      </w:r>
      <w:proofErr w:type="gramStart"/>
      <w:r w:rsidRPr="00FA46CA">
        <w:rPr>
          <w:color w:val="000000"/>
          <w:lang w:val="en-US"/>
        </w:rPr>
        <w:t>Molekülen,</w:t>
      </w:r>
      <w:proofErr w:type="gramEnd"/>
      <w:r w:rsidRPr="00FA46CA">
        <w:rPr>
          <w:color w:val="000000"/>
          <w:lang w:val="en-US"/>
        </w:rPr>
        <w:t xml:space="preserve"> die sich mit mechanischen Mitteln nicht weiter teilen lassen.</w:t>
      </w:r>
    </w:p>
    <w:p w:rsidR="009B5070" w:rsidRPr="00FA46CA" w:rsidRDefault="009B5070" w:rsidP="009B5070">
      <w:pPr>
        <w:pStyle w:val="ae"/>
        <w:rPr>
          <w:color w:val="000000"/>
          <w:lang w:val="en-US"/>
        </w:rPr>
      </w:pPr>
      <w:proofErr w:type="gramStart"/>
      <w:r w:rsidRPr="00FA46CA">
        <w:rPr>
          <w:color w:val="000000"/>
          <w:lang w:val="en-US"/>
        </w:rPr>
        <w:t>6. Der Chemiker lässt zwei Stoffe vermischen.</w:t>
      </w:r>
      <w:proofErr w:type="gramEnd"/>
    </w:p>
    <w:p w:rsidR="009B5070" w:rsidRPr="00FA46CA" w:rsidRDefault="009B5070" w:rsidP="009B5070">
      <w:pPr>
        <w:pStyle w:val="ae"/>
        <w:rPr>
          <w:color w:val="000000"/>
          <w:lang w:val="en-US"/>
        </w:rPr>
      </w:pPr>
      <w:proofErr w:type="gramStart"/>
      <w:r w:rsidRPr="00FA46CA">
        <w:rPr>
          <w:color w:val="000000"/>
          <w:lang w:val="en-US"/>
        </w:rPr>
        <w:t>7. Alle Organe des menschlichen Körpers lassen sich mit Röntgenstrahlen untersuchen.</w:t>
      </w:r>
      <w:proofErr w:type="gramEnd"/>
    </w:p>
    <w:p w:rsidR="009B5070" w:rsidRPr="00FA46CA" w:rsidRDefault="009B5070" w:rsidP="009B5070">
      <w:pPr>
        <w:pStyle w:val="ae"/>
        <w:rPr>
          <w:color w:val="000000"/>
          <w:lang w:val="en-US"/>
        </w:rPr>
      </w:pPr>
      <w:r w:rsidRPr="00FA46CA">
        <w:rPr>
          <w:color w:val="000000"/>
          <w:lang w:val="en-US"/>
        </w:rPr>
        <w:t>8. Stromstärke, Spannung und Widerstand lassen sich nicht nur mit Hilfe der Messgeräte berechnen, sondern auch durch das Ohmsche Gesetz.</w:t>
      </w:r>
    </w:p>
    <w:p w:rsidR="009B5070" w:rsidRPr="00FA46CA" w:rsidRDefault="009B5070" w:rsidP="009B5070">
      <w:pPr>
        <w:pStyle w:val="ae"/>
        <w:rPr>
          <w:color w:val="000000"/>
          <w:lang w:val="en-US"/>
        </w:rPr>
      </w:pPr>
      <w:r w:rsidRPr="00FA46CA">
        <w:rPr>
          <w:color w:val="000000"/>
          <w:lang w:val="en-US"/>
        </w:rPr>
        <w:t>9. Ich lasse den Mantel zu Hause.</w:t>
      </w:r>
    </w:p>
    <w:p w:rsidR="009B5070" w:rsidRPr="00FA46CA" w:rsidRDefault="009B5070" w:rsidP="009B5070">
      <w:pPr>
        <w:pStyle w:val="ae"/>
        <w:rPr>
          <w:color w:val="000000"/>
          <w:lang w:val="en-US"/>
        </w:rPr>
      </w:pPr>
      <w:r w:rsidRPr="00FA46CA">
        <w:rPr>
          <w:color w:val="000000"/>
          <w:lang w:val="en-US"/>
        </w:rPr>
        <w:t>10. Das gewaschene Kupferhydroxyd lassen wir 10 – 12 Stunden auf dem Filter trocknen.</w:t>
      </w:r>
    </w:p>
    <w:p w:rsidR="009B5070" w:rsidRPr="00FA46CA" w:rsidRDefault="009B5070" w:rsidP="009B5070">
      <w:pPr>
        <w:pStyle w:val="ae"/>
        <w:rPr>
          <w:color w:val="000000"/>
        </w:rPr>
      </w:pPr>
      <w:r w:rsidRPr="00FA46CA">
        <w:rPr>
          <w:b/>
          <w:bCs/>
          <w:color w:val="000000"/>
        </w:rPr>
        <w:lastRenderedPageBreak/>
        <w:t>Задание 3. Замените «</w:t>
      </w:r>
      <w:r w:rsidRPr="00FA46CA">
        <w:rPr>
          <w:b/>
          <w:bCs/>
          <w:color w:val="000000"/>
          <w:lang w:val="en-US"/>
        </w:rPr>
        <w:t>man</w:t>
      </w:r>
      <w:r w:rsidRPr="00FA46CA">
        <w:rPr>
          <w:b/>
          <w:bCs/>
          <w:color w:val="000000"/>
        </w:rPr>
        <w:t xml:space="preserve"> </w:t>
      </w:r>
      <w:r w:rsidRPr="00FA46CA">
        <w:rPr>
          <w:b/>
          <w:bCs/>
          <w:color w:val="000000"/>
          <w:lang w:val="en-US"/>
        </w:rPr>
        <w:t>kann</w:t>
      </w:r>
      <w:r w:rsidRPr="00FA46CA">
        <w:rPr>
          <w:b/>
          <w:bCs/>
          <w:color w:val="000000"/>
        </w:rPr>
        <w:t>» на «</w:t>
      </w:r>
      <w:r w:rsidRPr="00FA46CA">
        <w:rPr>
          <w:b/>
          <w:bCs/>
          <w:color w:val="000000"/>
          <w:lang w:val="en-US"/>
        </w:rPr>
        <w:t>es</w:t>
      </w:r>
      <w:r w:rsidRPr="00FA46CA">
        <w:rPr>
          <w:b/>
          <w:bCs/>
          <w:color w:val="000000"/>
        </w:rPr>
        <w:t xml:space="preserve"> </w:t>
      </w:r>
      <w:r w:rsidRPr="00FA46CA">
        <w:rPr>
          <w:b/>
          <w:bCs/>
          <w:color w:val="000000"/>
          <w:lang w:val="en-US"/>
        </w:rPr>
        <w:t>l</w:t>
      </w:r>
      <w:r w:rsidRPr="00FA46CA">
        <w:rPr>
          <w:b/>
          <w:bCs/>
          <w:color w:val="000000"/>
        </w:rPr>
        <w:t>ä</w:t>
      </w:r>
      <w:r w:rsidRPr="00FA46CA">
        <w:rPr>
          <w:b/>
          <w:bCs/>
          <w:color w:val="000000"/>
          <w:lang w:val="en-US"/>
        </w:rPr>
        <w:t>sst</w:t>
      </w:r>
      <w:r w:rsidRPr="00FA46CA">
        <w:rPr>
          <w:b/>
          <w:bCs/>
          <w:color w:val="000000"/>
        </w:rPr>
        <w:t xml:space="preserve"> </w:t>
      </w:r>
      <w:r w:rsidRPr="00FA46CA">
        <w:rPr>
          <w:b/>
          <w:bCs/>
          <w:color w:val="000000"/>
          <w:lang w:val="en-US"/>
        </w:rPr>
        <w:t>sich</w:t>
      </w:r>
      <w:r w:rsidRPr="00FA46CA">
        <w:rPr>
          <w:b/>
          <w:bCs/>
          <w:color w:val="000000"/>
        </w:rPr>
        <w:t>»:</w:t>
      </w:r>
    </w:p>
    <w:p w:rsidR="009B5070" w:rsidRPr="00FA46CA" w:rsidRDefault="009B5070" w:rsidP="009B5070">
      <w:pPr>
        <w:pStyle w:val="ae"/>
        <w:rPr>
          <w:color w:val="000000"/>
          <w:lang w:val="en-US"/>
        </w:rPr>
      </w:pPr>
      <w:r w:rsidRPr="00FA46CA">
        <w:rPr>
          <w:b/>
          <w:bCs/>
          <w:color w:val="000000"/>
          <w:u w:val="single"/>
          <w:lang w:val="en-US"/>
        </w:rPr>
        <w:t>Man kann</w:t>
      </w:r>
      <w:r w:rsidRPr="00FA46CA">
        <w:rPr>
          <w:b/>
          <w:bCs/>
          <w:color w:val="000000"/>
          <w:lang w:val="en-US"/>
        </w:rPr>
        <w:t> im Labor schnell und sorgfältig Versuche anstellen. –</w:t>
      </w:r>
    </w:p>
    <w:p w:rsidR="009B5070" w:rsidRPr="00FA46CA" w:rsidRDefault="009B5070" w:rsidP="009B5070">
      <w:pPr>
        <w:pStyle w:val="ae"/>
        <w:rPr>
          <w:color w:val="000000"/>
          <w:lang w:val="en-US"/>
        </w:rPr>
      </w:pPr>
      <w:r w:rsidRPr="00FA46CA">
        <w:rPr>
          <w:b/>
          <w:bCs/>
          <w:color w:val="000000"/>
          <w:u w:val="single"/>
          <w:lang w:val="en-US"/>
        </w:rPr>
        <w:t>Es lasst sich</w:t>
      </w:r>
      <w:r w:rsidRPr="00FA46CA">
        <w:rPr>
          <w:b/>
          <w:bCs/>
          <w:color w:val="000000"/>
          <w:lang w:val="en-US"/>
        </w:rPr>
        <w:t> im Labor schnell und sorgfältig Versuche anstellen.</w:t>
      </w:r>
    </w:p>
    <w:p w:rsidR="009B5070" w:rsidRPr="00FA46CA" w:rsidRDefault="009B5070" w:rsidP="009B5070">
      <w:pPr>
        <w:pStyle w:val="ae"/>
        <w:rPr>
          <w:color w:val="000000"/>
          <w:lang w:val="en-US"/>
        </w:rPr>
      </w:pPr>
      <w:r w:rsidRPr="00FA46CA">
        <w:rPr>
          <w:color w:val="000000"/>
          <w:lang w:val="en-US"/>
        </w:rPr>
        <w:t xml:space="preserve">1. Im Sommer kann man </w:t>
      </w:r>
      <w:proofErr w:type="gramStart"/>
      <w:r w:rsidRPr="00FA46CA">
        <w:rPr>
          <w:color w:val="000000"/>
          <w:lang w:val="en-US"/>
        </w:rPr>
        <w:t>am</w:t>
      </w:r>
      <w:proofErr w:type="gramEnd"/>
      <w:r w:rsidRPr="00FA46CA">
        <w:rPr>
          <w:color w:val="000000"/>
          <w:lang w:val="en-US"/>
        </w:rPr>
        <w:t xml:space="preserve"> Strande liegen.</w:t>
      </w:r>
    </w:p>
    <w:p w:rsidR="009B5070" w:rsidRPr="00FA46CA" w:rsidRDefault="009B5070" w:rsidP="009B5070">
      <w:pPr>
        <w:pStyle w:val="ae"/>
        <w:rPr>
          <w:color w:val="000000"/>
          <w:lang w:val="en-US"/>
        </w:rPr>
      </w:pPr>
      <w:r w:rsidRPr="00FA46CA">
        <w:rPr>
          <w:color w:val="000000"/>
          <w:lang w:val="en-US"/>
        </w:rPr>
        <w:t>2. Mann kann in einem kleinen Caffee mit Freunden den Geburstag feiern.</w:t>
      </w:r>
    </w:p>
    <w:p w:rsidR="009B5070" w:rsidRPr="00FA46CA" w:rsidRDefault="009B5070" w:rsidP="009B5070">
      <w:pPr>
        <w:pStyle w:val="ae"/>
        <w:rPr>
          <w:color w:val="000000"/>
          <w:lang w:val="en-US"/>
        </w:rPr>
      </w:pPr>
      <w:r w:rsidRPr="00FA46CA">
        <w:rPr>
          <w:color w:val="000000"/>
          <w:lang w:val="en-US"/>
        </w:rPr>
        <w:t>3. In unserem Orgelsaal kann man sehr gut Orgel hören.</w:t>
      </w:r>
    </w:p>
    <w:p w:rsidR="009B5070" w:rsidRPr="00FA46CA" w:rsidRDefault="009B5070" w:rsidP="009B5070">
      <w:pPr>
        <w:pStyle w:val="ae"/>
        <w:rPr>
          <w:color w:val="000000"/>
          <w:lang w:val="en-US"/>
        </w:rPr>
      </w:pPr>
      <w:r w:rsidRPr="00FA46CA">
        <w:rPr>
          <w:color w:val="000000"/>
          <w:lang w:val="en-US"/>
        </w:rPr>
        <w:t xml:space="preserve">4. Man kann mit dem Bus </w:t>
      </w:r>
      <w:proofErr w:type="gramStart"/>
      <w:r w:rsidRPr="00FA46CA">
        <w:rPr>
          <w:color w:val="000000"/>
          <w:lang w:val="en-US"/>
        </w:rPr>
        <w:t>ins</w:t>
      </w:r>
      <w:proofErr w:type="gramEnd"/>
      <w:r w:rsidRPr="00FA46CA">
        <w:rPr>
          <w:color w:val="000000"/>
          <w:lang w:val="en-US"/>
        </w:rPr>
        <w:t xml:space="preserve"> Ausland fahren.</w:t>
      </w:r>
    </w:p>
    <w:p w:rsidR="009B5070" w:rsidRPr="00FA46CA" w:rsidRDefault="009B5070" w:rsidP="009B5070">
      <w:pPr>
        <w:pStyle w:val="ae"/>
        <w:rPr>
          <w:color w:val="000000"/>
          <w:lang w:val="en-US"/>
        </w:rPr>
      </w:pPr>
      <w:r w:rsidRPr="00FA46CA">
        <w:rPr>
          <w:b/>
          <w:bCs/>
          <w:color w:val="000000"/>
        </w:rPr>
        <w:t>Задание 4. Вставьте глагол «haben», «sein» или «sich lassen» в соответствующей временной форме. Переведите</w:t>
      </w:r>
      <w:r w:rsidRPr="00FA46CA">
        <w:rPr>
          <w:b/>
          <w:bCs/>
          <w:color w:val="000000"/>
          <w:lang w:val="en-US"/>
        </w:rPr>
        <w:t> </w:t>
      </w:r>
      <w:r w:rsidRPr="00FA46CA">
        <w:rPr>
          <w:b/>
          <w:bCs/>
          <w:color w:val="000000"/>
        </w:rPr>
        <w:t>на</w:t>
      </w:r>
      <w:r w:rsidRPr="00FA46CA">
        <w:rPr>
          <w:b/>
          <w:bCs/>
          <w:color w:val="000000"/>
          <w:lang w:val="en-US"/>
        </w:rPr>
        <w:t> </w:t>
      </w:r>
      <w:r w:rsidRPr="00FA46CA">
        <w:rPr>
          <w:b/>
          <w:bCs/>
          <w:color w:val="000000"/>
        </w:rPr>
        <w:t>русский</w:t>
      </w:r>
      <w:r w:rsidRPr="00FA46CA">
        <w:rPr>
          <w:b/>
          <w:bCs/>
          <w:color w:val="000000"/>
          <w:lang w:val="en-US"/>
        </w:rPr>
        <w:t> </w:t>
      </w:r>
      <w:r w:rsidRPr="00FA46CA">
        <w:rPr>
          <w:b/>
          <w:bCs/>
          <w:color w:val="000000"/>
        </w:rPr>
        <w:t>язык</w:t>
      </w:r>
    </w:p>
    <w:p w:rsidR="009B5070" w:rsidRPr="00FA46CA" w:rsidRDefault="009B5070" w:rsidP="009B5070">
      <w:pPr>
        <w:pStyle w:val="ae"/>
        <w:rPr>
          <w:color w:val="000000"/>
          <w:lang w:val="en-US"/>
        </w:rPr>
      </w:pPr>
      <w:r w:rsidRPr="00FA46CA">
        <w:rPr>
          <w:color w:val="000000"/>
          <w:lang w:val="en-US"/>
        </w:rPr>
        <w:t>1. Marie Curie … unter sehr primitiven Bedingungen zu arbeiten.</w:t>
      </w:r>
    </w:p>
    <w:p w:rsidR="009B5070" w:rsidRPr="00FA46CA" w:rsidRDefault="009B5070" w:rsidP="009B5070">
      <w:pPr>
        <w:pStyle w:val="ae"/>
        <w:rPr>
          <w:color w:val="000000"/>
          <w:lang w:val="en-US"/>
        </w:rPr>
      </w:pPr>
      <w:r w:rsidRPr="00FA46CA">
        <w:rPr>
          <w:color w:val="000000"/>
          <w:lang w:val="en-US"/>
        </w:rPr>
        <w:t>2. Dieses Messgerät ... gestern dringend in unserem Labor zu prüfen.</w:t>
      </w:r>
    </w:p>
    <w:p w:rsidR="009B5070" w:rsidRPr="00FA46CA" w:rsidRDefault="009B5070" w:rsidP="009B5070">
      <w:pPr>
        <w:pStyle w:val="ae"/>
        <w:rPr>
          <w:color w:val="000000"/>
          <w:lang w:val="en-US"/>
        </w:rPr>
      </w:pPr>
      <w:r w:rsidRPr="00FA46CA">
        <w:rPr>
          <w:color w:val="000000"/>
          <w:lang w:val="en-US"/>
        </w:rPr>
        <w:t>3. Das neue Arzneimittel ... bei der Behandlung dieser Krankheit erfolgreich verwenden.</w:t>
      </w:r>
    </w:p>
    <w:p w:rsidR="009B5070" w:rsidRPr="00FA46CA" w:rsidRDefault="009B5070" w:rsidP="009B5070">
      <w:pPr>
        <w:pStyle w:val="ae"/>
        <w:rPr>
          <w:color w:val="000000"/>
          <w:lang w:val="en-US"/>
        </w:rPr>
      </w:pPr>
      <w:r w:rsidRPr="00FA46CA">
        <w:rPr>
          <w:color w:val="000000"/>
          <w:lang w:val="en-US"/>
        </w:rPr>
        <w:t>4. Dieser Wunsch ... leider vor einer Woche nicht erfüllen.</w:t>
      </w:r>
    </w:p>
    <w:p w:rsidR="009B5070" w:rsidRPr="00FA46CA" w:rsidRDefault="009B5070" w:rsidP="009B5070">
      <w:pPr>
        <w:pStyle w:val="ae"/>
        <w:rPr>
          <w:color w:val="000000"/>
          <w:lang w:val="en-US"/>
        </w:rPr>
      </w:pPr>
      <w:proofErr w:type="gramStart"/>
      <w:r w:rsidRPr="00FA46CA">
        <w:rPr>
          <w:color w:val="000000"/>
          <w:lang w:val="en-US"/>
        </w:rPr>
        <w:t>5. Einige Geräte ... Röntgen selbst zu bauen.</w:t>
      </w:r>
      <w:proofErr w:type="gramEnd"/>
    </w:p>
    <w:p w:rsidR="009B5070" w:rsidRPr="00FA46CA" w:rsidRDefault="009B5070" w:rsidP="009B5070">
      <w:pPr>
        <w:pStyle w:val="ae"/>
        <w:rPr>
          <w:color w:val="000000"/>
          <w:lang w:val="en-US"/>
        </w:rPr>
      </w:pPr>
      <w:r w:rsidRPr="00FA46CA">
        <w:rPr>
          <w:color w:val="000000"/>
          <w:lang w:val="en-US"/>
        </w:rPr>
        <w:t>6. Die neuesten Erkenntnisse der Lasertechnik ... immer anzuwenden.</w:t>
      </w:r>
    </w:p>
    <w:p w:rsidR="009B5070" w:rsidRPr="00FA46CA" w:rsidRDefault="009B5070" w:rsidP="009B5070">
      <w:pPr>
        <w:pStyle w:val="ae"/>
        <w:rPr>
          <w:color w:val="000000"/>
        </w:rPr>
      </w:pPr>
      <w:r w:rsidRPr="00FA46CA">
        <w:rPr>
          <w:b/>
          <w:bCs/>
          <w:color w:val="000000"/>
        </w:rPr>
        <w:t>Задание 5. Выберите подходящие по смыслу окончания предложений</w:t>
      </w:r>
    </w:p>
    <w:tbl>
      <w:tblPr>
        <w:tblW w:w="1014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5070"/>
        <w:gridCol w:w="5070"/>
      </w:tblGrid>
      <w:tr w:rsidR="009B5070" w:rsidRPr="00A07216" w:rsidTr="009B5070">
        <w:tc>
          <w:tcPr>
            <w:tcW w:w="4860" w:type="dxa"/>
            <w:tcBorders>
              <w:top w:val="single" w:sz="6" w:space="0" w:color="000000"/>
              <w:left w:val="single" w:sz="6" w:space="0" w:color="000000"/>
              <w:bottom w:val="single" w:sz="6" w:space="0" w:color="000000"/>
              <w:right w:val="single" w:sz="6" w:space="0" w:color="000000"/>
            </w:tcBorders>
            <w:hideMark/>
          </w:tcPr>
          <w:p w:rsidR="009B5070" w:rsidRPr="00FA46CA" w:rsidRDefault="009B5070">
            <w:pPr>
              <w:pStyle w:val="ae"/>
              <w:spacing w:before="0" w:beforeAutospacing="0" w:after="0" w:afterAutospacing="0"/>
              <w:rPr>
                <w:color w:val="000000"/>
                <w:lang w:val="en-US"/>
              </w:rPr>
            </w:pPr>
            <w:r w:rsidRPr="00FA46CA">
              <w:rPr>
                <w:color w:val="000000"/>
                <w:lang w:val="en-US"/>
              </w:rPr>
              <w:t>Die elektrischen Erscheinungen lassen sich …</w:t>
            </w:r>
          </w:p>
          <w:p w:rsidR="009B5070" w:rsidRPr="00FA46CA" w:rsidRDefault="009B5070">
            <w:pPr>
              <w:pStyle w:val="ae"/>
              <w:spacing w:before="0" w:beforeAutospacing="0" w:after="0" w:afterAutospacing="0"/>
              <w:rPr>
                <w:color w:val="000000"/>
                <w:lang w:val="en-US"/>
              </w:rPr>
            </w:pPr>
            <w:r w:rsidRPr="00FA46CA">
              <w:rPr>
                <w:color w:val="000000"/>
                <w:lang w:val="en-US"/>
              </w:rPr>
              <w:t>Diese alte Röntgenanlage liess sich …</w:t>
            </w:r>
          </w:p>
          <w:p w:rsidR="009B5070" w:rsidRPr="00FA46CA" w:rsidRDefault="009B5070">
            <w:pPr>
              <w:pStyle w:val="ae"/>
              <w:spacing w:before="0" w:beforeAutospacing="0" w:after="0" w:afterAutospacing="0"/>
              <w:rPr>
                <w:color w:val="000000"/>
                <w:lang w:val="en-US"/>
              </w:rPr>
            </w:pPr>
            <w:r w:rsidRPr="00FA46CA">
              <w:rPr>
                <w:color w:val="000000"/>
                <w:lang w:val="en-US"/>
              </w:rPr>
              <w:t>Einige Fehler in einem Werkstück liessen sich …</w:t>
            </w:r>
          </w:p>
          <w:p w:rsidR="009B5070" w:rsidRPr="00FA46CA" w:rsidRDefault="009B5070">
            <w:pPr>
              <w:pStyle w:val="ae"/>
              <w:spacing w:before="0" w:beforeAutospacing="0" w:after="0" w:afterAutospacing="0"/>
              <w:rPr>
                <w:color w:val="000000"/>
                <w:lang w:val="en-US"/>
              </w:rPr>
            </w:pPr>
            <w:r w:rsidRPr="00FA46CA">
              <w:rPr>
                <w:color w:val="000000"/>
                <w:lang w:val="en-US"/>
              </w:rPr>
              <w:t>Alle Organe des menschlichen Körpers lassen sich …</w:t>
            </w:r>
          </w:p>
          <w:p w:rsidR="009B5070" w:rsidRPr="00FA46CA" w:rsidRDefault="009B5070">
            <w:pPr>
              <w:pStyle w:val="ae"/>
              <w:spacing w:before="0" w:beforeAutospacing="0" w:after="0" w:afterAutospacing="0"/>
              <w:rPr>
                <w:color w:val="000000"/>
                <w:lang w:val="en-US"/>
              </w:rPr>
            </w:pPr>
            <w:r w:rsidRPr="00FA46CA">
              <w:rPr>
                <w:color w:val="000000"/>
                <w:lang w:val="en-US"/>
              </w:rPr>
              <w:t>Die Steuerung und Überwachung des Arbeitsgangs lässt sich …</w:t>
            </w:r>
          </w:p>
          <w:p w:rsidR="009B5070" w:rsidRPr="00FA46CA" w:rsidRDefault="009B5070">
            <w:pPr>
              <w:pStyle w:val="ae"/>
              <w:spacing w:before="0" w:beforeAutospacing="0" w:after="0" w:afterAutospacing="0"/>
              <w:rPr>
                <w:color w:val="000000"/>
                <w:lang w:val="en-US"/>
              </w:rPr>
            </w:pPr>
            <w:r w:rsidRPr="00FA46CA">
              <w:rPr>
                <w:color w:val="000000"/>
                <w:lang w:val="en-US"/>
              </w:rPr>
              <w:t>Durch die Regeltechnik lassen sich …</w:t>
            </w:r>
          </w:p>
        </w:tc>
        <w:tc>
          <w:tcPr>
            <w:tcW w:w="4860" w:type="dxa"/>
            <w:tcBorders>
              <w:top w:val="single" w:sz="6" w:space="0" w:color="000000"/>
              <w:left w:val="single" w:sz="6" w:space="0" w:color="000000"/>
              <w:bottom w:val="single" w:sz="6" w:space="0" w:color="000000"/>
              <w:right w:val="single" w:sz="6" w:space="0" w:color="000000"/>
            </w:tcBorders>
            <w:hideMark/>
          </w:tcPr>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solche</w:t>
            </w:r>
            <w:proofErr w:type="gramEnd"/>
            <w:r w:rsidRPr="00FA46CA">
              <w:rPr>
                <w:color w:val="000000"/>
                <w:lang w:val="en-US"/>
              </w:rPr>
              <w:t xml:space="preserve"> Grössen, wie Temperatur, Druck, Länge, Gewicht, Spannung messen.</w:t>
            </w:r>
          </w:p>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in</w:t>
            </w:r>
            <w:proofErr w:type="gramEnd"/>
            <w:r w:rsidRPr="00FA46CA">
              <w:rPr>
                <w:color w:val="000000"/>
                <w:lang w:val="en-US"/>
              </w:rPr>
              <w:t xml:space="preserve"> zwei Gruppen einteilen.</w:t>
            </w:r>
          </w:p>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nicht</w:t>
            </w:r>
            <w:proofErr w:type="gramEnd"/>
            <w:r w:rsidRPr="00FA46CA">
              <w:rPr>
                <w:color w:val="000000"/>
                <w:lang w:val="en-US"/>
              </w:rPr>
              <w:t xml:space="preserve"> mehr benutzen.</w:t>
            </w:r>
          </w:p>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ohne</w:t>
            </w:r>
            <w:proofErr w:type="gramEnd"/>
            <w:r w:rsidRPr="00FA46CA">
              <w:rPr>
                <w:color w:val="000000"/>
                <w:lang w:val="en-US"/>
              </w:rPr>
              <w:t xml:space="preserve"> Röntgendurchleuchtung nicht ansehen.</w:t>
            </w:r>
          </w:p>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mit</w:t>
            </w:r>
            <w:proofErr w:type="gramEnd"/>
            <w:r w:rsidRPr="00FA46CA">
              <w:rPr>
                <w:color w:val="000000"/>
                <w:lang w:val="en-US"/>
              </w:rPr>
              <w:t xml:space="preserve"> Röntgenstrahlen untersuchen.</w:t>
            </w:r>
          </w:p>
          <w:p w:rsidR="009B5070" w:rsidRPr="00FA46CA" w:rsidRDefault="009B5070">
            <w:pPr>
              <w:pStyle w:val="ae"/>
              <w:spacing w:before="0" w:beforeAutospacing="0" w:after="0" w:afterAutospacing="0"/>
              <w:rPr>
                <w:color w:val="000000"/>
                <w:lang w:val="en-US"/>
              </w:rPr>
            </w:pPr>
            <w:r w:rsidRPr="00FA46CA">
              <w:rPr>
                <w:color w:val="000000"/>
                <w:lang w:val="en-US"/>
              </w:rPr>
              <w:t xml:space="preserve">… </w:t>
            </w:r>
            <w:proofErr w:type="gramStart"/>
            <w:r w:rsidRPr="00FA46CA">
              <w:rPr>
                <w:color w:val="000000"/>
                <w:lang w:val="en-US"/>
              </w:rPr>
              <w:t>durch</w:t>
            </w:r>
            <w:proofErr w:type="gramEnd"/>
            <w:r w:rsidRPr="00FA46CA">
              <w:rPr>
                <w:color w:val="000000"/>
                <w:lang w:val="en-US"/>
              </w:rPr>
              <w:t xml:space="preserve"> Geräte und Mechanismen ausführen.</w:t>
            </w:r>
          </w:p>
        </w:tc>
      </w:tr>
    </w:tbl>
    <w:p w:rsidR="0043126F" w:rsidRPr="00FA46CA" w:rsidRDefault="0043126F" w:rsidP="009B5070">
      <w:pPr>
        <w:pStyle w:val="ae"/>
        <w:shd w:val="clear" w:color="auto" w:fill="FFFFFF"/>
        <w:spacing w:before="0" w:beforeAutospacing="0" w:after="0" w:afterAutospacing="0"/>
        <w:jc w:val="both"/>
        <w:rPr>
          <w:b/>
          <w:lang w:val="en-US"/>
        </w:rPr>
      </w:pPr>
    </w:p>
    <w:p w:rsidR="0043126F" w:rsidRPr="00FA46CA" w:rsidRDefault="009B5070" w:rsidP="009B5070">
      <w:pPr>
        <w:pStyle w:val="ae"/>
        <w:shd w:val="clear" w:color="auto" w:fill="FFFFFF"/>
        <w:spacing w:before="0" w:beforeAutospacing="0" w:after="0" w:afterAutospacing="0"/>
        <w:jc w:val="center"/>
        <w:rPr>
          <w:b/>
          <w:bCs/>
        </w:rPr>
      </w:pPr>
      <w:r w:rsidRPr="00FA46CA">
        <w:rPr>
          <w:b/>
          <w:bCs/>
        </w:rPr>
        <w:t>Тема 2.8. Отъезд гостей</w:t>
      </w:r>
    </w:p>
    <w:p w:rsidR="009B5070" w:rsidRPr="00FA46CA" w:rsidRDefault="009B5070" w:rsidP="009B5070">
      <w:pPr>
        <w:pStyle w:val="ae"/>
        <w:shd w:val="clear" w:color="auto" w:fill="FFFFFF"/>
        <w:spacing w:before="0" w:beforeAutospacing="0" w:after="0" w:afterAutospacing="0"/>
        <w:jc w:val="center"/>
        <w:rPr>
          <w:b/>
          <w:bCs/>
        </w:rPr>
      </w:pPr>
    </w:p>
    <w:p w:rsidR="009B5070" w:rsidRPr="00FA46CA" w:rsidRDefault="009B5070" w:rsidP="009B5070">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 62,63</w:t>
      </w:r>
    </w:p>
    <w:p w:rsidR="009B5070" w:rsidRPr="00FA46CA" w:rsidRDefault="009B5070" w:rsidP="009B5070">
      <w:pPr>
        <w:spacing w:after="0" w:line="240" w:lineRule="auto"/>
        <w:rPr>
          <w:rFonts w:ascii="Times New Roman" w:hAnsi="Times New Roman"/>
          <w:color w:val="000000"/>
          <w:sz w:val="24"/>
          <w:szCs w:val="24"/>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sz w:val="24"/>
          <w:szCs w:val="24"/>
        </w:rPr>
        <w:t>Усвоение лексики и речевых клише по теме «Приём оплаты за проживание. Валюта и кредитные карты». Построение диалогов по теме.</w:t>
      </w:r>
    </w:p>
    <w:p w:rsidR="009B5070" w:rsidRPr="00FA46CA" w:rsidRDefault="009B5070" w:rsidP="009B5070">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грамматических навыков</w:t>
      </w:r>
    </w:p>
    <w:p w:rsidR="009B5070" w:rsidRPr="00FA46CA" w:rsidRDefault="009B5070" w:rsidP="009B507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грамматического правила и умение применять </w:t>
      </w:r>
    </w:p>
    <w:p w:rsidR="009B5070" w:rsidRPr="00FA46CA" w:rsidRDefault="009B5070" w:rsidP="009B507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2 ч.</w:t>
      </w:r>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362620" w:rsidRPr="00FA46CA" w:rsidRDefault="00362620" w:rsidP="0036262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62620" w:rsidRPr="00FA46CA" w:rsidRDefault="00362620" w:rsidP="0036262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62620" w:rsidRPr="00FA46CA" w:rsidRDefault="00362620" w:rsidP="0036262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упр.158-162 на стр.189-191</w:t>
      </w:r>
    </w:p>
    <w:p w:rsidR="00362620" w:rsidRPr="00FA46CA" w:rsidRDefault="00362620" w:rsidP="00362620">
      <w:pPr>
        <w:shd w:val="clear" w:color="auto" w:fill="FFFFFF"/>
        <w:suppressAutoHyphens w:val="0"/>
        <w:spacing w:after="0" w:line="240" w:lineRule="auto"/>
        <w:jc w:val="both"/>
        <w:rPr>
          <w:rFonts w:ascii="Times New Roman" w:hAnsi="Times New Roman"/>
          <w:color w:val="000000"/>
          <w:sz w:val="24"/>
          <w:szCs w:val="24"/>
        </w:rPr>
      </w:pPr>
    </w:p>
    <w:p w:rsidR="00362620" w:rsidRPr="00FA46CA" w:rsidRDefault="00362620" w:rsidP="0036262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p>
    <w:p w:rsidR="00362620" w:rsidRPr="00FA46CA" w:rsidRDefault="00362620" w:rsidP="00362620">
      <w:pPr>
        <w:spacing w:after="0" w:line="240" w:lineRule="auto"/>
        <w:ind w:left="720"/>
        <w:jc w:val="center"/>
        <w:rPr>
          <w:rFonts w:ascii="Times New Roman" w:hAnsi="Times New Roman"/>
          <w:b/>
          <w:color w:val="000000"/>
          <w:sz w:val="24"/>
          <w:szCs w:val="24"/>
          <w:shd w:val="clear" w:color="auto" w:fill="FFFFFF"/>
        </w:rPr>
      </w:pPr>
      <w:r w:rsidRPr="00FA46CA">
        <w:rPr>
          <w:rFonts w:ascii="Times New Roman" w:hAnsi="Times New Roman"/>
          <w:b/>
          <w:color w:val="000000"/>
          <w:sz w:val="24"/>
          <w:szCs w:val="24"/>
          <w:shd w:val="clear" w:color="auto" w:fill="FFFFFF"/>
        </w:rPr>
        <w:t>Практическое занятие № 62,63</w:t>
      </w:r>
    </w:p>
    <w:p w:rsidR="00362620" w:rsidRPr="00FA46CA" w:rsidRDefault="00362620" w:rsidP="0036262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Тема:</w:t>
      </w:r>
      <w:r w:rsidRPr="00FA46CA">
        <w:rPr>
          <w:rFonts w:ascii="Times New Roman" w:eastAsia="Times New Roman" w:hAnsi="Times New Roman"/>
          <w:color w:val="000000"/>
          <w:kern w:val="0"/>
          <w:sz w:val="24"/>
          <w:szCs w:val="24"/>
          <w:lang w:eastAsia="ru-RU"/>
        </w:rPr>
        <w:t xml:space="preserve"> </w:t>
      </w:r>
      <w:r w:rsidRPr="00FA46CA">
        <w:rPr>
          <w:rFonts w:ascii="Times New Roman" w:hAnsi="Times New Roman"/>
          <w:sz w:val="24"/>
          <w:szCs w:val="24"/>
        </w:rPr>
        <w:t>Усвоение лексики и речевых клише по теме «Прощание с гостями. Потерянные вещи». Построение диалогов по теме</w:t>
      </w:r>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b/>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Цель: </w:t>
      </w:r>
      <w:r w:rsidRPr="00FA46CA">
        <w:rPr>
          <w:rFonts w:ascii="Times New Roman" w:eastAsia="Times New Roman" w:hAnsi="Times New Roman"/>
          <w:color w:val="000000"/>
          <w:kern w:val="0"/>
          <w:sz w:val="24"/>
          <w:szCs w:val="24"/>
          <w:lang w:eastAsia="ru-RU"/>
        </w:rPr>
        <w:t>Формирование диалогических навыков</w:t>
      </w:r>
    </w:p>
    <w:p w:rsidR="00362620" w:rsidRPr="00FA46CA" w:rsidRDefault="00362620" w:rsidP="0036262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 xml:space="preserve">Приобретаемые умения и знания: </w:t>
      </w:r>
      <w:r w:rsidRPr="00FA46CA">
        <w:rPr>
          <w:rFonts w:ascii="Times New Roman" w:eastAsia="Times New Roman" w:hAnsi="Times New Roman"/>
          <w:color w:val="000000"/>
          <w:kern w:val="0"/>
          <w:sz w:val="24"/>
          <w:szCs w:val="24"/>
          <w:lang w:eastAsia="ru-RU"/>
        </w:rPr>
        <w:t xml:space="preserve">знание грамматического правила и умение применять </w:t>
      </w:r>
    </w:p>
    <w:p w:rsidR="00362620" w:rsidRPr="00FA46CA" w:rsidRDefault="00362620" w:rsidP="00362620">
      <w:pPr>
        <w:shd w:val="clear" w:color="auto" w:fill="FFFFFF"/>
        <w:suppressAutoHyphens w:val="0"/>
        <w:spacing w:after="0" w:line="240" w:lineRule="auto"/>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Норма времени</w:t>
      </w:r>
      <w:r w:rsidRPr="00FA46CA">
        <w:rPr>
          <w:rFonts w:ascii="Times New Roman" w:eastAsia="Times New Roman" w:hAnsi="Times New Roman"/>
          <w:color w:val="000000"/>
          <w:kern w:val="0"/>
          <w:sz w:val="24"/>
          <w:szCs w:val="24"/>
          <w:lang w:eastAsia="ru-RU"/>
        </w:rPr>
        <w:t>: 2 ч.</w:t>
      </w:r>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color w:val="000000"/>
          <w:kern w:val="0"/>
          <w:sz w:val="24"/>
          <w:szCs w:val="24"/>
          <w:lang w:eastAsia="ru-RU"/>
        </w:rPr>
      </w:pPr>
      <w:r w:rsidRPr="00FA46CA">
        <w:rPr>
          <w:rFonts w:ascii="Times New Roman" w:eastAsia="Times New Roman" w:hAnsi="Times New Roman"/>
          <w:b/>
          <w:color w:val="000000"/>
          <w:kern w:val="0"/>
          <w:sz w:val="24"/>
          <w:szCs w:val="24"/>
          <w:lang w:eastAsia="ru-RU"/>
        </w:rPr>
        <w:t>Литература:</w:t>
      </w:r>
      <w:r w:rsidRPr="00FA46CA">
        <w:rPr>
          <w:rFonts w:ascii="Times New Roman" w:eastAsia="Times New Roman" w:hAnsi="Times New Roman"/>
          <w:color w:val="000000"/>
          <w:kern w:val="0"/>
          <w:sz w:val="24"/>
          <w:szCs w:val="24"/>
          <w:lang w:eastAsia="ru-RU"/>
        </w:rPr>
        <w:t xml:space="preserve"> Кистанова Л.П. Немецкий язык: гостиничный и ресторанный сервис: учебное пособие / Л.П. Кистанова, Н.Я.Чекулаева – Сочи: </w:t>
      </w:r>
      <w:proofErr w:type="gramStart"/>
      <w:r w:rsidRPr="00FA46CA">
        <w:rPr>
          <w:rFonts w:ascii="Times New Roman" w:eastAsia="Times New Roman" w:hAnsi="Times New Roman"/>
          <w:color w:val="000000"/>
          <w:kern w:val="0"/>
          <w:sz w:val="24"/>
          <w:szCs w:val="24"/>
          <w:lang w:eastAsia="ru-RU"/>
        </w:rPr>
        <w:t>СГУ,2019 (Источник:</w:t>
      </w:r>
      <w:proofErr w:type="gramEnd"/>
      <w:r w:rsidRPr="00FA46CA">
        <w:rPr>
          <w:rFonts w:ascii="Times New Roman" w:eastAsia="Times New Roman" w:hAnsi="Times New Roman"/>
          <w:color w:val="000000"/>
          <w:kern w:val="0"/>
          <w:sz w:val="24"/>
          <w:szCs w:val="24"/>
          <w:lang w:eastAsia="ru-RU"/>
        </w:rPr>
        <w:t xml:space="preserve"> </w:t>
      </w:r>
      <w:proofErr w:type="gramStart"/>
      <w:r w:rsidRPr="00FA46CA">
        <w:rPr>
          <w:rFonts w:ascii="Times New Roman" w:eastAsia="Times New Roman" w:hAnsi="Times New Roman"/>
          <w:color w:val="000000"/>
          <w:kern w:val="0"/>
          <w:sz w:val="24"/>
          <w:szCs w:val="24"/>
          <w:lang w:eastAsia="ru-RU"/>
        </w:rPr>
        <w:t>ЭБС «Лань»)</w:t>
      </w:r>
      <w:proofErr w:type="gramEnd"/>
    </w:p>
    <w:p w:rsidR="00362620" w:rsidRPr="00FA46CA" w:rsidRDefault="00362620" w:rsidP="00362620">
      <w:pPr>
        <w:shd w:val="clear" w:color="auto" w:fill="FFFFFF"/>
        <w:suppressAutoHyphens w:val="0"/>
        <w:spacing w:after="0" w:line="240" w:lineRule="auto"/>
        <w:jc w:val="both"/>
        <w:rPr>
          <w:rFonts w:ascii="Times New Roman" w:eastAsia="Times New Roman" w:hAnsi="Times New Roman"/>
          <w:kern w:val="0"/>
          <w:sz w:val="24"/>
          <w:szCs w:val="24"/>
          <w:lang w:eastAsia="ru-RU"/>
        </w:rPr>
      </w:pPr>
    </w:p>
    <w:p w:rsidR="00362620" w:rsidRPr="00FA46CA" w:rsidRDefault="00362620" w:rsidP="00362620">
      <w:pPr>
        <w:shd w:val="clear" w:color="auto" w:fill="FFFFFF"/>
        <w:suppressAutoHyphens w:val="0"/>
        <w:spacing w:after="0" w:line="240" w:lineRule="auto"/>
        <w:jc w:val="center"/>
        <w:rPr>
          <w:rFonts w:ascii="Times New Roman" w:eastAsia="Times New Roman" w:hAnsi="Times New Roman"/>
          <w:b/>
          <w:kern w:val="0"/>
          <w:sz w:val="24"/>
          <w:szCs w:val="24"/>
          <w:lang w:eastAsia="ru-RU"/>
        </w:rPr>
      </w:pPr>
      <w:r w:rsidRPr="00FA46CA">
        <w:rPr>
          <w:rFonts w:ascii="Times New Roman" w:eastAsia="Times New Roman" w:hAnsi="Times New Roman"/>
          <w:b/>
          <w:kern w:val="0"/>
          <w:sz w:val="24"/>
          <w:szCs w:val="24"/>
          <w:lang w:eastAsia="ru-RU"/>
        </w:rPr>
        <w:t>Ход работы</w:t>
      </w:r>
    </w:p>
    <w:p w:rsidR="00362620" w:rsidRPr="00FA46CA" w:rsidRDefault="00362620" w:rsidP="00362620">
      <w:pPr>
        <w:shd w:val="clear" w:color="auto" w:fill="FFFFFF"/>
        <w:suppressAutoHyphens w:val="0"/>
        <w:spacing w:after="0" w:line="240" w:lineRule="auto"/>
        <w:jc w:val="center"/>
        <w:rPr>
          <w:rFonts w:ascii="Times New Roman" w:eastAsia="Times New Roman" w:hAnsi="Times New Roman"/>
          <w:b/>
          <w:kern w:val="0"/>
          <w:sz w:val="24"/>
          <w:szCs w:val="24"/>
          <w:lang w:eastAsia="ru-RU"/>
        </w:rPr>
      </w:pPr>
    </w:p>
    <w:p w:rsidR="00362620" w:rsidRPr="00FA46CA" w:rsidRDefault="00362620" w:rsidP="00362620">
      <w:pPr>
        <w:shd w:val="clear" w:color="auto" w:fill="FFFFFF"/>
        <w:suppressAutoHyphens w:val="0"/>
        <w:spacing w:after="0" w:line="240" w:lineRule="auto"/>
        <w:jc w:val="both"/>
        <w:rPr>
          <w:rFonts w:ascii="Times New Roman" w:hAnsi="Times New Roman"/>
          <w:b/>
          <w:bCs/>
          <w:sz w:val="24"/>
          <w:szCs w:val="24"/>
        </w:rPr>
      </w:pPr>
      <w:r w:rsidRPr="00FA46CA">
        <w:rPr>
          <w:rFonts w:ascii="Times New Roman" w:hAnsi="Times New Roman"/>
          <w:b/>
          <w:bCs/>
          <w:sz w:val="24"/>
          <w:szCs w:val="24"/>
        </w:rPr>
        <w:t>Задание. Выполните упр.162-164 на стр.192-194</w:t>
      </w:r>
    </w:p>
    <w:p w:rsidR="00362620" w:rsidRPr="00FA46CA" w:rsidRDefault="00362620" w:rsidP="00362620">
      <w:pPr>
        <w:shd w:val="clear" w:color="auto" w:fill="FFFFFF"/>
        <w:suppressAutoHyphens w:val="0"/>
        <w:spacing w:after="0" w:line="240" w:lineRule="auto"/>
        <w:jc w:val="both"/>
        <w:rPr>
          <w:rFonts w:ascii="Times New Roman" w:hAnsi="Times New Roman"/>
          <w:color w:val="000000"/>
          <w:sz w:val="24"/>
          <w:szCs w:val="24"/>
        </w:rPr>
      </w:pPr>
    </w:p>
    <w:p w:rsidR="00362620" w:rsidRPr="00FA46CA" w:rsidRDefault="00362620" w:rsidP="00362620">
      <w:pPr>
        <w:suppressAutoHyphens w:val="0"/>
        <w:spacing w:after="0" w:line="240" w:lineRule="auto"/>
        <w:jc w:val="both"/>
        <w:rPr>
          <w:rFonts w:ascii="Times New Roman" w:hAnsi="Times New Roman"/>
          <w:color w:val="000000"/>
          <w:sz w:val="24"/>
          <w:szCs w:val="24"/>
          <w:shd w:val="clear" w:color="auto" w:fill="FFFFFF"/>
        </w:rPr>
      </w:pPr>
      <w:r w:rsidRPr="00FA46CA">
        <w:rPr>
          <w:rFonts w:ascii="Times New Roman" w:hAnsi="Times New Roman"/>
          <w:b/>
          <w:color w:val="000000"/>
          <w:sz w:val="24"/>
          <w:szCs w:val="24"/>
          <w:shd w:val="clear" w:color="auto" w:fill="FFFFFF"/>
        </w:rPr>
        <w:t>Форма отчетности:</w:t>
      </w:r>
      <w:r w:rsidRPr="00FA46CA">
        <w:rPr>
          <w:rFonts w:ascii="Times New Roman" w:hAnsi="Times New Roman"/>
          <w:color w:val="000000"/>
          <w:sz w:val="24"/>
          <w:szCs w:val="24"/>
          <w:shd w:val="clear" w:color="auto" w:fill="FFFFFF"/>
        </w:rPr>
        <w:t xml:space="preserve"> устная, письменная работа</w:t>
      </w:r>
    </w:p>
    <w:sectPr w:rsidR="00362620" w:rsidRPr="00FA46CA" w:rsidSect="00D02963">
      <w:pgSz w:w="11906" w:h="16838"/>
      <w:pgMar w:top="568" w:right="851" w:bottom="851" w:left="1843" w:header="720" w:footer="720" w:gutter="0"/>
      <w:cols w:space="720"/>
      <w:docGrid w:linePitch="360" w:charSpace="-20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OpenSymbol">
    <w:altName w:val="Arial Unicode MS"/>
    <w:charset w:val="80"/>
    <w:family w:val="auto"/>
    <w:pitch w:val="default"/>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1"/>
    <w:lvl w:ilvl="0">
      <w:start w:val="1"/>
      <w:numFmt w:val="decimal"/>
      <w:lvlText w:val="%1)"/>
      <w:lvlJc w:val="left"/>
      <w:pPr>
        <w:tabs>
          <w:tab w:val="num" w:pos="0"/>
        </w:tabs>
        <w:ind w:left="1211" w:hanging="360"/>
      </w:pPr>
      <w:rPr>
        <w:rFonts w:cs="Times New Roman"/>
      </w:rPr>
    </w:lvl>
    <w:lvl w:ilvl="1">
      <w:start w:val="1"/>
      <w:numFmt w:val="lowerLetter"/>
      <w:lvlText w:val="%2."/>
      <w:lvlJc w:val="left"/>
      <w:pPr>
        <w:tabs>
          <w:tab w:val="num" w:pos="0"/>
        </w:tabs>
        <w:ind w:left="2356" w:hanging="360"/>
      </w:pPr>
      <w:rPr>
        <w:rFonts w:cs="Times New Roman"/>
      </w:rPr>
    </w:lvl>
    <w:lvl w:ilvl="2">
      <w:start w:val="1"/>
      <w:numFmt w:val="lowerRoman"/>
      <w:lvlText w:val="%2.%3."/>
      <w:lvlJc w:val="right"/>
      <w:pPr>
        <w:tabs>
          <w:tab w:val="num" w:pos="0"/>
        </w:tabs>
        <w:ind w:left="3076" w:hanging="180"/>
      </w:pPr>
      <w:rPr>
        <w:rFonts w:cs="Times New Roman"/>
      </w:rPr>
    </w:lvl>
    <w:lvl w:ilvl="3">
      <w:start w:val="1"/>
      <w:numFmt w:val="decimal"/>
      <w:lvlText w:val="%2.%3.%4."/>
      <w:lvlJc w:val="left"/>
      <w:pPr>
        <w:tabs>
          <w:tab w:val="num" w:pos="0"/>
        </w:tabs>
        <w:ind w:left="3796" w:hanging="360"/>
      </w:pPr>
      <w:rPr>
        <w:rFonts w:cs="Times New Roman"/>
      </w:rPr>
    </w:lvl>
    <w:lvl w:ilvl="4">
      <w:start w:val="1"/>
      <w:numFmt w:val="lowerLetter"/>
      <w:lvlText w:val="%2.%3.%4.%5."/>
      <w:lvlJc w:val="left"/>
      <w:pPr>
        <w:tabs>
          <w:tab w:val="num" w:pos="0"/>
        </w:tabs>
        <w:ind w:left="4516" w:hanging="360"/>
      </w:pPr>
      <w:rPr>
        <w:rFonts w:cs="Times New Roman"/>
      </w:rPr>
    </w:lvl>
    <w:lvl w:ilvl="5">
      <w:start w:val="1"/>
      <w:numFmt w:val="lowerRoman"/>
      <w:lvlText w:val="%2.%3.%4.%5.%6."/>
      <w:lvlJc w:val="right"/>
      <w:pPr>
        <w:tabs>
          <w:tab w:val="num" w:pos="0"/>
        </w:tabs>
        <w:ind w:left="5236" w:hanging="180"/>
      </w:pPr>
      <w:rPr>
        <w:rFonts w:cs="Times New Roman"/>
      </w:rPr>
    </w:lvl>
    <w:lvl w:ilvl="6">
      <w:start w:val="1"/>
      <w:numFmt w:val="decimal"/>
      <w:lvlText w:val="%2.%3.%4.%5.%6.%7."/>
      <w:lvlJc w:val="left"/>
      <w:pPr>
        <w:tabs>
          <w:tab w:val="num" w:pos="0"/>
        </w:tabs>
        <w:ind w:left="5956" w:hanging="360"/>
      </w:pPr>
      <w:rPr>
        <w:rFonts w:cs="Times New Roman"/>
      </w:rPr>
    </w:lvl>
    <w:lvl w:ilvl="7">
      <w:start w:val="1"/>
      <w:numFmt w:val="lowerLetter"/>
      <w:lvlText w:val="%2.%3.%4.%5.%6.%7.%8."/>
      <w:lvlJc w:val="left"/>
      <w:pPr>
        <w:tabs>
          <w:tab w:val="num" w:pos="0"/>
        </w:tabs>
        <w:ind w:left="6676" w:hanging="360"/>
      </w:pPr>
      <w:rPr>
        <w:rFonts w:cs="Times New Roman"/>
      </w:rPr>
    </w:lvl>
    <w:lvl w:ilvl="8">
      <w:start w:val="1"/>
      <w:numFmt w:val="lowerRoman"/>
      <w:lvlText w:val="%2.%3.%4.%5.%6.%7.%8.%9."/>
      <w:lvlJc w:val="right"/>
      <w:pPr>
        <w:tabs>
          <w:tab w:val="num" w:pos="0"/>
        </w:tabs>
        <w:ind w:left="7396" w:hanging="180"/>
      </w:pPr>
      <w:rPr>
        <w:rFonts w:cs="Times New Roman"/>
      </w:rPr>
    </w:lvl>
  </w:abstractNum>
  <w:abstractNum w:abstractNumId="1">
    <w:nsid w:val="00000002"/>
    <w:multiLevelType w:val="multilevel"/>
    <w:tmpl w:val="00000002"/>
    <w:name w:val="WWNum2"/>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
    <w:nsid w:val="00000003"/>
    <w:multiLevelType w:val="multilevel"/>
    <w:tmpl w:val="00000003"/>
    <w:name w:val="WW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2.%3."/>
      <w:lvlJc w:val="left"/>
      <w:pPr>
        <w:tabs>
          <w:tab w:val="num" w:pos="2160"/>
        </w:tabs>
        <w:ind w:left="2160" w:hanging="360"/>
      </w:pPr>
      <w:rPr>
        <w:rFonts w:cs="Times New Roman"/>
      </w:rPr>
    </w:lvl>
    <w:lvl w:ilvl="3">
      <w:start w:val="1"/>
      <w:numFmt w:val="decimal"/>
      <w:lvlText w:val="%2.%3.%4."/>
      <w:lvlJc w:val="left"/>
      <w:pPr>
        <w:tabs>
          <w:tab w:val="num" w:pos="2880"/>
        </w:tabs>
        <w:ind w:left="2880" w:hanging="360"/>
      </w:pPr>
      <w:rPr>
        <w:rFonts w:cs="Times New Roman"/>
      </w:rPr>
    </w:lvl>
    <w:lvl w:ilvl="4">
      <w:start w:val="1"/>
      <w:numFmt w:val="decimal"/>
      <w:lvlText w:val="%2.%3.%4.%5."/>
      <w:lvlJc w:val="left"/>
      <w:pPr>
        <w:tabs>
          <w:tab w:val="num" w:pos="3600"/>
        </w:tabs>
        <w:ind w:left="3600" w:hanging="360"/>
      </w:pPr>
      <w:rPr>
        <w:rFonts w:cs="Times New Roman"/>
      </w:rPr>
    </w:lvl>
    <w:lvl w:ilvl="5">
      <w:start w:val="1"/>
      <w:numFmt w:val="decimal"/>
      <w:lvlText w:val="%2.%3.%4.%5.%6."/>
      <w:lvlJc w:val="left"/>
      <w:pPr>
        <w:tabs>
          <w:tab w:val="num" w:pos="4320"/>
        </w:tabs>
        <w:ind w:left="4320" w:hanging="36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decimal"/>
      <w:lvlText w:val="%2.%3.%4.%5.%6.%7.%8."/>
      <w:lvlJc w:val="left"/>
      <w:pPr>
        <w:tabs>
          <w:tab w:val="num" w:pos="5760"/>
        </w:tabs>
        <w:ind w:left="5760" w:hanging="360"/>
      </w:pPr>
      <w:rPr>
        <w:rFonts w:cs="Times New Roman"/>
      </w:rPr>
    </w:lvl>
    <w:lvl w:ilvl="8">
      <w:start w:val="1"/>
      <w:numFmt w:val="decimal"/>
      <w:lvlText w:val="%2.%3.%4.%5.%6.%7.%8.%9."/>
      <w:lvlJc w:val="left"/>
      <w:pPr>
        <w:tabs>
          <w:tab w:val="num" w:pos="6480"/>
        </w:tabs>
        <w:ind w:left="6480" w:hanging="360"/>
      </w:pPr>
      <w:rPr>
        <w:rFonts w:cs="Times New Roman"/>
      </w:rPr>
    </w:lvl>
  </w:abstractNum>
  <w:abstractNum w:abstractNumId="3">
    <w:nsid w:val="00000004"/>
    <w:multiLevelType w:val="multilevel"/>
    <w:tmpl w:val="00000004"/>
    <w:name w:val="WW8Num14"/>
    <w:lvl w:ilvl="0">
      <w:start w:val="1"/>
      <w:numFmt w:val="bullet"/>
      <w:lvlText w:val="-"/>
      <w:lvlJc w:val="left"/>
      <w:pPr>
        <w:tabs>
          <w:tab w:val="num" w:pos="0"/>
        </w:tabs>
        <w:ind w:left="0" w:firstLine="0"/>
      </w:pPr>
      <w:rPr>
        <w:rFonts w:ascii="Times New Roman" w:hAnsi="Times New Roman" w:cs="Times New Roman" w:hint="default"/>
      </w:rPr>
    </w:lvl>
    <w:lvl w:ilvl="1">
      <w:start w:val="1"/>
      <w:numFmt w:val="bullet"/>
      <w:lvlText w:val="-"/>
      <w:lvlJc w:val="left"/>
      <w:pPr>
        <w:tabs>
          <w:tab w:val="num" w:pos="708"/>
        </w:tabs>
        <w:ind w:left="0" w:firstLine="0"/>
      </w:pPr>
      <w:rPr>
        <w:rFonts w:ascii="Times New Roman" w:hAnsi="Times New Roman" w:cs="Times New Roman" w:hint="default"/>
        <w:b/>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nsid w:val="034E6CFB"/>
    <w:multiLevelType w:val="multilevel"/>
    <w:tmpl w:val="6F70A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E45F93"/>
    <w:multiLevelType w:val="multilevel"/>
    <w:tmpl w:val="866663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4696082"/>
    <w:multiLevelType w:val="multilevel"/>
    <w:tmpl w:val="7232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55C3FAE"/>
    <w:multiLevelType w:val="multilevel"/>
    <w:tmpl w:val="680026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C4C6478"/>
    <w:multiLevelType w:val="multilevel"/>
    <w:tmpl w:val="2D2AF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90A2874"/>
    <w:multiLevelType w:val="multilevel"/>
    <w:tmpl w:val="2C32D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C0C01F2"/>
    <w:multiLevelType w:val="multilevel"/>
    <w:tmpl w:val="B0204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29256E1"/>
    <w:multiLevelType w:val="hybridMultilevel"/>
    <w:tmpl w:val="5EB0DD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7601DAC"/>
    <w:multiLevelType w:val="multilevel"/>
    <w:tmpl w:val="F4DC5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A5A57C7"/>
    <w:multiLevelType w:val="multilevel"/>
    <w:tmpl w:val="77DA625C"/>
    <w:styleLink w:val="WWNum3"/>
    <w:lvl w:ilvl="0">
      <w:numFmt w:val="bullet"/>
      <w:lvlText w:val=""/>
      <w:lvlJc w:val="left"/>
      <w:pPr>
        <w:ind w:left="360" w:hanging="360"/>
      </w:pPr>
      <w:rPr>
        <w:rFonts w:ascii="Symbol" w:hAnsi="Symbol"/>
      </w:rPr>
    </w:lvl>
    <w:lvl w:ilvl="1">
      <w:numFmt w:val="bullet"/>
      <w:lvlText w:val=""/>
      <w:lvlJc w:val="left"/>
      <w:pPr>
        <w:ind w:left="720" w:hanging="360"/>
      </w:pPr>
      <w:rPr>
        <w:rFonts w:ascii="Symbol" w:hAnsi="Symbol"/>
      </w:rPr>
    </w:lvl>
    <w:lvl w:ilvl="2">
      <w:numFmt w:val="bullet"/>
      <w:lvlText w:val=""/>
      <w:lvlJc w:val="left"/>
      <w:pPr>
        <w:ind w:left="1080" w:hanging="360"/>
      </w:pPr>
      <w:rPr>
        <w:rFonts w:ascii="Symbol" w:hAnsi="Symbol"/>
      </w:rPr>
    </w:lvl>
    <w:lvl w:ilvl="3">
      <w:numFmt w:val="bullet"/>
      <w:lvlText w:val=""/>
      <w:lvlJc w:val="left"/>
      <w:pPr>
        <w:ind w:left="1440" w:hanging="360"/>
      </w:pPr>
      <w:rPr>
        <w:rFonts w:ascii="Symbol" w:hAnsi="Symbol"/>
      </w:rPr>
    </w:lvl>
    <w:lvl w:ilvl="4">
      <w:numFmt w:val="bullet"/>
      <w:lvlText w:val=""/>
      <w:lvlJc w:val="left"/>
      <w:pPr>
        <w:ind w:left="1800" w:hanging="360"/>
      </w:pPr>
      <w:rPr>
        <w:rFonts w:ascii="Symbol" w:hAnsi="Symbol"/>
      </w:rPr>
    </w:lvl>
    <w:lvl w:ilvl="5">
      <w:numFmt w:val="bullet"/>
      <w:lvlText w:val=""/>
      <w:lvlJc w:val="left"/>
      <w:pPr>
        <w:ind w:left="2160" w:hanging="360"/>
      </w:pPr>
      <w:rPr>
        <w:rFonts w:ascii="Symbol" w:hAnsi="Symbol"/>
      </w:rPr>
    </w:lvl>
    <w:lvl w:ilvl="6">
      <w:numFmt w:val="bullet"/>
      <w:lvlText w:val=""/>
      <w:lvlJc w:val="left"/>
      <w:pPr>
        <w:ind w:left="2520" w:hanging="360"/>
      </w:pPr>
      <w:rPr>
        <w:rFonts w:ascii="Symbol" w:hAnsi="Symbol"/>
      </w:rPr>
    </w:lvl>
    <w:lvl w:ilvl="7">
      <w:numFmt w:val="bullet"/>
      <w:lvlText w:val=""/>
      <w:lvlJc w:val="left"/>
      <w:pPr>
        <w:ind w:left="2880" w:hanging="360"/>
      </w:pPr>
      <w:rPr>
        <w:rFonts w:ascii="Symbol" w:hAnsi="Symbol"/>
      </w:rPr>
    </w:lvl>
    <w:lvl w:ilvl="8">
      <w:numFmt w:val="bullet"/>
      <w:lvlText w:val=""/>
      <w:lvlJc w:val="left"/>
      <w:pPr>
        <w:ind w:left="3240" w:hanging="360"/>
      </w:pPr>
      <w:rPr>
        <w:rFonts w:ascii="Symbol" w:hAnsi="Symbol"/>
      </w:rPr>
    </w:lvl>
  </w:abstractNum>
  <w:abstractNum w:abstractNumId="15">
    <w:nsid w:val="3CF25EA3"/>
    <w:multiLevelType w:val="multilevel"/>
    <w:tmpl w:val="C9D44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E841A44"/>
    <w:multiLevelType w:val="multilevel"/>
    <w:tmpl w:val="BD283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3B06B05"/>
    <w:multiLevelType w:val="multilevel"/>
    <w:tmpl w:val="BE183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A0D2726"/>
    <w:multiLevelType w:val="multilevel"/>
    <w:tmpl w:val="4C40C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50191B30"/>
    <w:multiLevelType w:val="multilevel"/>
    <w:tmpl w:val="72442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ADF6418"/>
    <w:multiLevelType w:val="multilevel"/>
    <w:tmpl w:val="70CE1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C806B94"/>
    <w:multiLevelType w:val="multilevel"/>
    <w:tmpl w:val="CAFCC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D0557F2"/>
    <w:multiLevelType w:val="multilevel"/>
    <w:tmpl w:val="4DBA3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A2A0D02"/>
    <w:multiLevelType w:val="multilevel"/>
    <w:tmpl w:val="59463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7196668B"/>
    <w:multiLevelType w:val="multilevel"/>
    <w:tmpl w:val="4E5A5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766A011A"/>
    <w:multiLevelType w:val="hybridMultilevel"/>
    <w:tmpl w:val="FFC850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8A10B5A"/>
    <w:multiLevelType w:val="multilevel"/>
    <w:tmpl w:val="5C082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B7D3131"/>
    <w:multiLevelType w:val="multilevel"/>
    <w:tmpl w:val="AF40D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4"/>
  </w:num>
  <w:num w:numId="2">
    <w:abstractNumId w:val="9"/>
  </w:num>
  <w:num w:numId="3">
    <w:abstractNumId w:val="5"/>
  </w:num>
  <w:num w:numId="4">
    <w:abstractNumId w:val="12"/>
  </w:num>
  <w:num w:numId="5">
    <w:abstractNumId w:val="25"/>
  </w:num>
  <w:num w:numId="6">
    <w:abstractNumId w:val="26"/>
  </w:num>
  <w:num w:numId="7">
    <w:abstractNumId w:val="22"/>
  </w:num>
  <w:num w:numId="8">
    <w:abstractNumId w:val="16"/>
  </w:num>
  <w:num w:numId="9">
    <w:abstractNumId w:val="6"/>
  </w:num>
  <w:num w:numId="10">
    <w:abstractNumId w:val="24"/>
  </w:num>
  <w:num w:numId="11">
    <w:abstractNumId w:val="18"/>
  </w:num>
  <w:num w:numId="12">
    <w:abstractNumId w:val="10"/>
  </w:num>
  <w:num w:numId="13">
    <w:abstractNumId w:val="15"/>
  </w:num>
  <w:num w:numId="14">
    <w:abstractNumId w:val="21"/>
  </w:num>
  <w:num w:numId="15">
    <w:abstractNumId w:val="23"/>
  </w:num>
  <w:num w:numId="16">
    <w:abstractNumId w:val="8"/>
  </w:num>
  <w:num w:numId="17">
    <w:abstractNumId w:val="11"/>
  </w:num>
  <w:num w:numId="18">
    <w:abstractNumId w:val="27"/>
  </w:num>
  <w:num w:numId="19">
    <w:abstractNumId w:val="20"/>
  </w:num>
  <w:num w:numId="20">
    <w:abstractNumId w:val="4"/>
  </w:num>
  <w:num w:numId="21">
    <w:abstractNumId w:val="7"/>
  </w:num>
  <w:num w:numId="22">
    <w:abstractNumId w:val="17"/>
  </w:num>
  <w:num w:numId="23">
    <w:abstractNumId w:val="19"/>
  </w:num>
  <w:num w:numId="24">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hideSpellingError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compat>
    <w:spaceForUL/>
    <w:balanceSingleByteDoubleByteWidth/>
    <w:doNotLeaveBackslashAlone/>
    <w:ulTrailSpace/>
    <w:adjustLineHeightInTable/>
    <w:compatSetting w:name="compatibilityMode" w:uri="http://schemas.microsoft.com/office/word" w:val="12"/>
  </w:compat>
  <w:rsids>
    <w:rsidRoot w:val="00892BA8"/>
    <w:rsid w:val="00000470"/>
    <w:rsid w:val="00014F56"/>
    <w:rsid w:val="00023015"/>
    <w:rsid w:val="00026813"/>
    <w:rsid w:val="00034774"/>
    <w:rsid w:val="00044E17"/>
    <w:rsid w:val="0005270E"/>
    <w:rsid w:val="000639E3"/>
    <w:rsid w:val="00066328"/>
    <w:rsid w:val="00066617"/>
    <w:rsid w:val="000754AA"/>
    <w:rsid w:val="000802F5"/>
    <w:rsid w:val="00083E7B"/>
    <w:rsid w:val="0009563A"/>
    <w:rsid w:val="000968DA"/>
    <w:rsid w:val="000A06C8"/>
    <w:rsid w:val="000A08F0"/>
    <w:rsid w:val="000A590B"/>
    <w:rsid w:val="000B0B83"/>
    <w:rsid w:val="000B2347"/>
    <w:rsid w:val="000C4F84"/>
    <w:rsid w:val="000F0F32"/>
    <w:rsid w:val="00101C47"/>
    <w:rsid w:val="00101E3F"/>
    <w:rsid w:val="0011327F"/>
    <w:rsid w:val="001173F1"/>
    <w:rsid w:val="00130A2C"/>
    <w:rsid w:val="001313B9"/>
    <w:rsid w:val="00147DA6"/>
    <w:rsid w:val="00150094"/>
    <w:rsid w:val="00162AA1"/>
    <w:rsid w:val="001654F5"/>
    <w:rsid w:val="00167184"/>
    <w:rsid w:val="00170432"/>
    <w:rsid w:val="0017349F"/>
    <w:rsid w:val="0017572A"/>
    <w:rsid w:val="0017764F"/>
    <w:rsid w:val="00177B84"/>
    <w:rsid w:val="00185659"/>
    <w:rsid w:val="00186AC6"/>
    <w:rsid w:val="0019318D"/>
    <w:rsid w:val="00197265"/>
    <w:rsid w:val="001A04DE"/>
    <w:rsid w:val="001A5DBA"/>
    <w:rsid w:val="001B6CEF"/>
    <w:rsid w:val="001E2565"/>
    <w:rsid w:val="001E44CB"/>
    <w:rsid w:val="001E520B"/>
    <w:rsid w:val="0020001F"/>
    <w:rsid w:val="00213AD5"/>
    <w:rsid w:val="00236B17"/>
    <w:rsid w:val="00241437"/>
    <w:rsid w:val="00252A95"/>
    <w:rsid w:val="00252FAD"/>
    <w:rsid w:val="002543FD"/>
    <w:rsid w:val="002622F7"/>
    <w:rsid w:val="00264F86"/>
    <w:rsid w:val="00267A7E"/>
    <w:rsid w:val="002873E5"/>
    <w:rsid w:val="002A3D3B"/>
    <w:rsid w:val="002B2A7C"/>
    <w:rsid w:val="002B723E"/>
    <w:rsid w:val="002E10E5"/>
    <w:rsid w:val="002E2CB6"/>
    <w:rsid w:val="002F564A"/>
    <w:rsid w:val="00307669"/>
    <w:rsid w:val="00320417"/>
    <w:rsid w:val="00325CA8"/>
    <w:rsid w:val="00351E2F"/>
    <w:rsid w:val="003609C7"/>
    <w:rsid w:val="00362620"/>
    <w:rsid w:val="00371C4A"/>
    <w:rsid w:val="00372D82"/>
    <w:rsid w:val="0037304E"/>
    <w:rsid w:val="00392230"/>
    <w:rsid w:val="003A5B58"/>
    <w:rsid w:val="003B28B4"/>
    <w:rsid w:val="003B60DD"/>
    <w:rsid w:val="003B6A42"/>
    <w:rsid w:val="003B6F1C"/>
    <w:rsid w:val="003B753F"/>
    <w:rsid w:val="003C4C8D"/>
    <w:rsid w:val="003C5DE5"/>
    <w:rsid w:val="003D5E6A"/>
    <w:rsid w:val="003E3C69"/>
    <w:rsid w:val="003F41DC"/>
    <w:rsid w:val="003F6E51"/>
    <w:rsid w:val="00400178"/>
    <w:rsid w:val="00421656"/>
    <w:rsid w:val="00424D1C"/>
    <w:rsid w:val="00424E59"/>
    <w:rsid w:val="0043126F"/>
    <w:rsid w:val="004330CB"/>
    <w:rsid w:val="00450CCE"/>
    <w:rsid w:val="00452955"/>
    <w:rsid w:val="00453FB6"/>
    <w:rsid w:val="0046017E"/>
    <w:rsid w:val="0047000E"/>
    <w:rsid w:val="0048042B"/>
    <w:rsid w:val="00485742"/>
    <w:rsid w:val="00491425"/>
    <w:rsid w:val="004970AA"/>
    <w:rsid w:val="004A4E05"/>
    <w:rsid w:val="004A505B"/>
    <w:rsid w:val="004B3995"/>
    <w:rsid w:val="004C0088"/>
    <w:rsid w:val="004C1737"/>
    <w:rsid w:val="004D5183"/>
    <w:rsid w:val="004E262B"/>
    <w:rsid w:val="004E3E34"/>
    <w:rsid w:val="004F0742"/>
    <w:rsid w:val="004F0DF8"/>
    <w:rsid w:val="004F22DE"/>
    <w:rsid w:val="0050669C"/>
    <w:rsid w:val="00507C47"/>
    <w:rsid w:val="00507F97"/>
    <w:rsid w:val="00515027"/>
    <w:rsid w:val="0051555E"/>
    <w:rsid w:val="00525698"/>
    <w:rsid w:val="0052654B"/>
    <w:rsid w:val="005275A9"/>
    <w:rsid w:val="00535D9F"/>
    <w:rsid w:val="00536100"/>
    <w:rsid w:val="00536AD4"/>
    <w:rsid w:val="00537BAB"/>
    <w:rsid w:val="005476D5"/>
    <w:rsid w:val="00560A4E"/>
    <w:rsid w:val="00567BD5"/>
    <w:rsid w:val="005707AD"/>
    <w:rsid w:val="0057678B"/>
    <w:rsid w:val="00580772"/>
    <w:rsid w:val="00581876"/>
    <w:rsid w:val="00582EAD"/>
    <w:rsid w:val="005841DB"/>
    <w:rsid w:val="00586292"/>
    <w:rsid w:val="00590BD6"/>
    <w:rsid w:val="00594E1C"/>
    <w:rsid w:val="00596C80"/>
    <w:rsid w:val="005A04B0"/>
    <w:rsid w:val="005A3970"/>
    <w:rsid w:val="005B3E4D"/>
    <w:rsid w:val="005B479F"/>
    <w:rsid w:val="005C3BC0"/>
    <w:rsid w:val="005C5AB1"/>
    <w:rsid w:val="005C6757"/>
    <w:rsid w:val="005D5FF1"/>
    <w:rsid w:val="005D7577"/>
    <w:rsid w:val="005D75E2"/>
    <w:rsid w:val="005E001A"/>
    <w:rsid w:val="005E0568"/>
    <w:rsid w:val="005E2441"/>
    <w:rsid w:val="005F706C"/>
    <w:rsid w:val="006244BA"/>
    <w:rsid w:val="0063721E"/>
    <w:rsid w:val="0065303A"/>
    <w:rsid w:val="00661BD2"/>
    <w:rsid w:val="006743F0"/>
    <w:rsid w:val="00675C66"/>
    <w:rsid w:val="00675DBE"/>
    <w:rsid w:val="006823FF"/>
    <w:rsid w:val="006904D4"/>
    <w:rsid w:val="006D4A64"/>
    <w:rsid w:val="006E2F5B"/>
    <w:rsid w:val="006E7333"/>
    <w:rsid w:val="0070661C"/>
    <w:rsid w:val="00706AC3"/>
    <w:rsid w:val="00717FDF"/>
    <w:rsid w:val="00721F9C"/>
    <w:rsid w:val="0072434E"/>
    <w:rsid w:val="00734508"/>
    <w:rsid w:val="00735BAB"/>
    <w:rsid w:val="00740CE9"/>
    <w:rsid w:val="0074479D"/>
    <w:rsid w:val="00746911"/>
    <w:rsid w:val="00752AF9"/>
    <w:rsid w:val="00755244"/>
    <w:rsid w:val="00771671"/>
    <w:rsid w:val="00771B58"/>
    <w:rsid w:val="00795341"/>
    <w:rsid w:val="00796C8A"/>
    <w:rsid w:val="007B28F5"/>
    <w:rsid w:val="007D6C69"/>
    <w:rsid w:val="007E638E"/>
    <w:rsid w:val="00812F65"/>
    <w:rsid w:val="00814220"/>
    <w:rsid w:val="008225B1"/>
    <w:rsid w:val="00822668"/>
    <w:rsid w:val="00824C07"/>
    <w:rsid w:val="00824EF0"/>
    <w:rsid w:val="00826181"/>
    <w:rsid w:val="00826464"/>
    <w:rsid w:val="00830FD0"/>
    <w:rsid w:val="0083182D"/>
    <w:rsid w:val="00842DE5"/>
    <w:rsid w:val="0085010A"/>
    <w:rsid w:val="00851A24"/>
    <w:rsid w:val="008752CD"/>
    <w:rsid w:val="00875929"/>
    <w:rsid w:val="00876366"/>
    <w:rsid w:val="008765BD"/>
    <w:rsid w:val="00880155"/>
    <w:rsid w:val="00882888"/>
    <w:rsid w:val="0088692D"/>
    <w:rsid w:val="00890570"/>
    <w:rsid w:val="00892BA8"/>
    <w:rsid w:val="008A4513"/>
    <w:rsid w:val="008B006E"/>
    <w:rsid w:val="008B40A2"/>
    <w:rsid w:val="008C0E94"/>
    <w:rsid w:val="008C1047"/>
    <w:rsid w:val="008C2BD4"/>
    <w:rsid w:val="008C6877"/>
    <w:rsid w:val="008E2A10"/>
    <w:rsid w:val="008E2A54"/>
    <w:rsid w:val="008F4F7C"/>
    <w:rsid w:val="00903E12"/>
    <w:rsid w:val="00911D10"/>
    <w:rsid w:val="00911FC0"/>
    <w:rsid w:val="00914F10"/>
    <w:rsid w:val="00915124"/>
    <w:rsid w:val="009345A2"/>
    <w:rsid w:val="00935F5E"/>
    <w:rsid w:val="00940FD9"/>
    <w:rsid w:val="00955CC2"/>
    <w:rsid w:val="00957889"/>
    <w:rsid w:val="00972D6B"/>
    <w:rsid w:val="0097435E"/>
    <w:rsid w:val="00983790"/>
    <w:rsid w:val="009946F1"/>
    <w:rsid w:val="00995F8C"/>
    <w:rsid w:val="009A209C"/>
    <w:rsid w:val="009A263A"/>
    <w:rsid w:val="009A5C20"/>
    <w:rsid w:val="009A5CDC"/>
    <w:rsid w:val="009B03CD"/>
    <w:rsid w:val="009B5070"/>
    <w:rsid w:val="009C5962"/>
    <w:rsid w:val="009C63C2"/>
    <w:rsid w:val="009D37BE"/>
    <w:rsid w:val="009E02F6"/>
    <w:rsid w:val="009E449F"/>
    <w:rsid w:val="00A07216"/>
    <w:rsid w:val="00A20B30"/>
    <w:rsid w:val="00A373D7"/>
    <w:rsid w:val="00A43E22"/>
    <w:rsid w:val="00A45789"/>
    <w:rsid w:val="00A60751"/>
    <w:rsid w:val="00A67367"/>
    <w:rsid w:val="00A746DA"/>
    <w:rsid w:val="00AA3BD2"/>
    <w:rsid w:val="00AC060C"/>
    <w:rsid w:val="00AC072E"/>
    <w:rsid w:val="00AC08E7"/>
    <w:rsid w:val="00AC0917"/>
    <w:rsid w:val="00AC6AAB"/>
    <w:rsid w:val="00AF2C22"/>
    <w:rsid w:val="00B0276F"/>
    <w:rsid w:val="00B14F75"/>
    <w:rsid w:val="00B273FD"/>
    <w:rsid w:val="00B27D31"/>
    <w:rsid w:val="00B3189D"/>
    <w:rsid w:val="00B3251E"/>
    <w:rsid w:val="00B519EF"/>
    <w:rsid w:val="00B55F6A"/>
    <w:rsid w:val="00B602C5"/>
    <w:rsid w:val="00B62272"/>
    <w:rsid w:val="00B86EA9"/>
    <w:rsid w:val="00BA479F"/>
    <w:rsid w:val="00BA7FC1"/>
    <w:rsid w:val="00BB51C2"/>
    <w:rsid w:val="00BB65CB"/>
    <w:rsid w:val="00BC2881"/>
    <w:rsid w:val="00BE0836"/>
    <w:rsid w:val="00BF3A26"/>
    <w:rsid w:val="00BF4802"/>
    <w:rsid w:val="00C01D78"/>
    <w:rsid w:val="00C05BF2"/>
    <w:rsid w:val="00C1212A"/>
    <w:rsid w:val="00C245C0"/>
    <w:rsid w:val="00C37592"/>
    <w:rsid w:val="00C4043D"/>
    <w:rsid w:val="00C60DFC"/>
    <w:rsid w:val="00C6512E"/>
    <w:rsid w:val="00C84CA3"/>
    <w:rsid w:val="00C9588D"/>
    <w:rsid w:val="00C96FFD"/>
    <w:rsid w:val="00CA558B"/>
    <w:rsid w:val="00CA65FD"/>
    <w:rsid w:val="00CB265E"/>
    <w:rsid w:val="00CB6032"/>
    <w:rsid w:val="00CB7F37"/>
    <w:rsid w:val="00CD2EE8"/>
    <w:rsid w:val="00CD5AC4"/>
    <w:rsid w:val="00CD67D5"/>
    <w:rsid w:val="00CE2708"/>
    <w:rsid w:val="00CF22B5"/>
    <w:rsid w:val="00D02963"/>
    <w:rsid w:val="00D0751E"/>
    <w:rsid w:val="00D3207E"/>
    <w:rsid w:val="00D36206"/>
    <w:rsid w:val="00D445C3"/>
    <w:rsid w:val="00D46D56"/>
    <w:rsid w:val="00D560F0"/>
    <w:rsid w:val="00D634C8"/>
    <w:rsid w:val="00D703F7"/>
    <w:rsid w:val="00D83BA9"/>
    <w:rsid w:val="00DA7A0C"/>
    <w:rsid w:val="00DC6C74"/>
    <w:rsid w:val="00DD18E2"/>
    <w:rsid w:val="00DD4E15"/>
    <w:rsid w:val="00DD7BC3"/>
    <w:rsid w:val="00DE1973"/>
    <w:rsid w:val="00DF12F6"/>
    <w:rsid w:val="00DF55F3"/>
    <w:rsid w:val="00E011BD"/>
    <w:rsid w:val="00E01437"/>
    <w:rsid w:val="00E07605"/>
    <w:rsid w:val="00E136DC"/>
    <w:rsid w:val="00E13F41"/>
    <w:rsid w:val="00E3437D"/>
    <w:rsid w:val="00E35CCA"/>
    <w:rsid w:val="00E50D5D"/>
    <w:rsid w:val="00E5414E"/>
    <w:rsid w:val="00E55A88"/>
    <w:rsid w:val="00E82F92"/>
    <w:rsid w:val="00E85BD1"/>
    <w:rsid w:val="00E97249"/>
    <w:rsid w:val="00EA4585"/>
    <w:rsid w:val="00EA4E27"/>
    <w:rsid w:val="00EB00BB"/>
    <w:rsid w:val="00EB0415"/>
    <w:rsid w:val="00EB0807"/>
    <w:rsid w:val="00EB0E14"/>
    <w:rsid w:val="00EB2ACB"/>
    <w:rsid w:val="00EC3287"/>
    <w:rsid w:val="00EC55ED"/>
    <w:rsid w:val="00EE2C5B"/>
    <w:rsid w:val="00EE4CB1"/>
    <w:rsid w:val="00F01CFB"/>
    <w:rsid w:val="00F02CE4"/>
    <w:rsid w:val="00F03A88"/>
    <w:rsid w:val="00F04F4B"/>
    <w:rsid w:val="00F13B04"/>
    <w:rsid w:val="00F171DC"/>
    <w:rsid w:val="00F26B8D"/>
    <w:rsid w:val="00F3009F"/>
    <w:rsid w:val="00F30117"/>
    <w:rsid w:val="00F309C1"/>
    <w:rsid w:val="00F37C68"/>
    <w:rsid w:val="00F4276C"/>
    <w:rsid w:val="00F53973"/>
    <w:rsid w:val="00F572BF"/>
    <w:rsid w:val="00F72BC5"/>
    <w:rsid w:val="00F81B1F"/>
    <w:rsid w:val="00F92EBE"/>
    <w:rsid w:val="00FA0038"/>
    <w:rsid w:val="00FA46CA"/>
    <w:rsid w:val="00FA66D2"/>
    <w:rsid w:val="00FB43C3"/>
    <w:rsid w:val="00FC658D"/>
    <w:rsid w:val="00FD02B3"/>
    <w:rsid w:val="00FD0F8D"/>
    <w:rsid w:val="00FD25E8"/>
    <w:rsid w:val="00FD6C64"/>
    <w:rsid w:val="00FD790C"/>
    <w:rsid w:val="00FE091A"/>
    <w:rsid w:val="00FE41DB"/>
    <w:rsid w:val="00FF51BC"/>
    <w:rsid w:val="00FF79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2D6B"/>
    <w:pPr>
      <w:suppressAutoHyphens/>
      <w:spacing w:after="200" w:line="276" w:lineRule="auto"/>
    </w:pPr>
    <w:rPr>
      <w:rFonts w:ascii="Calibri" w:eastAsia="Calibri" w:hAnsi="Calibri"/>
      <w:kern w:val="1"/>
      <w:sz w:val="22"/>
      <w:szCs w:val="22"/>
      <w:lang w:eastAsia="ar-SA"/>
    </w:rPr>
  </w:style>
  <w:style w:type="paragraph" w:styleId="1">
    <w:name w:val="heading 1"/>
    <w:basedOn w:val="a"/>
    <w:next w:val="a"/>
    <w:link w:val="10"/>
    <w:qFormat/>
    <w:rsid w:val="00D36206"/>
    <w:pPr>
      <w:keepNext/>
      <w:suppressAutoHyphens w:val="0"/>
      <w:spacing w:before="240" w:after="60" w:line="240" w:lineRule="auto"/>
      <w:outlineLvl w:val="0"/>
    </w:pPr>
    <w:rPr>
      <w:rFonts w:ascii="Cambria" w:hAnsi="Cambria"/>
      <w:b/>
      <w:bCs/>
      <w:kern w:val="32"/>
      <w:sz w:val="32"/>
      <w:szCs w:val="32"/>
    </w:rPr>
  </w:style>
  <w:style w:type="paragraph" w:styleId="2">
    <w:name w:val="heading 2"/>
    <w:basedOn w:val="a"/>
    <w:next w:val="a"/>
    <w:link w:val="20"/>
    <w:uiPriority w:val="9"/>
    <w:unhideWhenUsed/>
    <w:qFormat/>
    <w:rsid w:val="0050669C"/>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
    <w:unhideWhenUsed/>
    <w:qFormat/>
    <w:rsid w:val="00B602C5"/>
    <w:pPr>
      <w:keepNext/>
      <w:spacing w:before="240" w:after="60"/>
      <w:outlineLvl w:val="2"/>
    </w:pPr>
    <w:rPr>
      <w:rFonts w:ascii="Cambria" w:eastAsia="Times New Roman" w:hAnsi="Cambria"/>
      <w:b/>
      <w:bCs/>
      <w:sz w:val="26"/>
      <w:szCs w:val="26"/>
    </w:rPr>
  </w:style>
  <w:style w:type="paragraph" w:styleId="4">
    <w:name w:val="heading 4"/>
    <w:basedOn w:val="a"/>
    <w:next w:val="a"/>
    <w:link w:val="40"/>
    <w:uiPriority w:val="9"/>
    <w:semiHidden/>
    <w:unhideWhenUsed/>
    <w:qFormat/>
    <w:rsid w:val="0070661C"/>
    <w:pPr>
      <w:keepNext/>
      <w:spacing w:before="240" w:after="60"/>
      <w:outlineLvl w:val="3"/>
    </w:pPr>
    <w:rPr>
      <w:rFonts w:eastAsia="Times New Roman"/>
      <w:b/>
      <w:bCs/>
      <w:sz w:val="28"/>
      <w:szCs w:val="28"/>
    </w:rPr>
  </w:style>
  <w:style w:type="paragraph" w:styleId="5">
    <w:name w:val="heading 5"/>
    <w:basedOn w:val="a"/>
    <w:next w:val="a"/>
    <w:link w:val="50"/>
    <w:uiPriority w:val="9"/>
    <w:semiHidden/>
    <w:unhideWhenUsed/>
    <w:qFormat/>
    <w:rsid w:val="005A3970"/>
    <w:pPr>
      <w:spacing w:before="240" w:after="60"/>
      <w:outlineLvl w:val="4"/>
    </w:pPr>
    <w:rPr>
      <w:rFonts w:eastAsia="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Основной шрифт абзаца1"/>
    <w:rsid w:val="00972D6B"/>
  </w:style>
  <w:style w:type="character" w:customStyle="1" w:styleId="a3">
    <w:name w:val="Верхний колонтитул Знак"/>
    <w:rsid w:val="00972D6B"/>
    <w:rPr>
      <w:rFonts w:cs="Times New Roman"/>
    </w:rPr>
  </w:style>
  <w:style w:type="character" w:customStyle="1" w:styleId="a4">
    <w:name w:val="Нижний колонтитул Знак"/>
    <w:rsid w:val="00972D6B"/>
    <w:rPr>
      <w:rFonts w:cs="Times New Roman"/>
    </w:rPr>
  </w:style>
  <w:style w:type="character" w:customStyle="1" w:styleId="apple-converted-space">
    <w:name w:val="apple-converted-space"/>
    <w:rsid w:val="00972D6B"/>
    <w:rPr>
      <w:rFonts w:cs="Times New Roman"/>
    </w:rPr>
  </w:style>
  <w:style w:type="character" w:customStyle="1" w:styleId="submenu-table">
    <w:name w:val="submenu-table"/>
    <w:rsid w:val="00972D6B"/>
    <w:rPr>
      <w:rFonts w:cs="Times New Roman"/>
    </w:rPr>
  </w:style>
  <w:style w:type="character" w:customStyle="1" w:styleId="ListLabel1">
    <w:name w:val="ListLabel 1"/>
    <w:rsid w:val="00972D6B"/>
    <w:rPr>
      <w:rFonts w:cs="Times New Roman"/>
    </w:rPr>
  </w:style>
  <w:style w:type="character" w:customStyle="1" w:styleId="a5">
    <w:name w:val="Символ нумерации"/>
    <w:rsid w:val="00972D6B"/>
  </w:style>
  <w:style w:type="character" w:customStyle="1" w:styleId="WW8Num14z0">
    <w:name w:val="WW8Num14z0"/>
    <w:rsid w:val="00972D6B"/>
    <w:rPr>
      <w:rFonts w:ascii="Times New Roman" w:hAnsi="Times New Roman" w:cs="Times New Roman" w:hint="default"/>
    </w:rPr>
  </w:style>
  <w:style w:type="character" w:customStyle="1" w:styleId="WW8Num14z1">
    <w:name w:val="WW8Num14z1"/>
    <w:rsid w:val="00972D6B"/>
    <w:rPr>
      <w:rFonts w:ascii="Times New Roman" w:hAnsi="Times New Roman" w:cs="Times New Roman" w:hint="default"/>
      <w:b/>
    </w:rPr>
  </w:style>
  <w:style w:type="character" w:customStyle="1" w:styleId="WW8Num14z2">
    <w:name w:val="WW8Num14z2"/>
    <w:rsid w:val="00972D6B"/>
    <w:rPr>
      <w:rFonts w:ascii="Wingdings" w:hAnsi="Wingdings" w:cs="Wingdings" w:hint="default"/>
    </w:rPr>
  </w:style>
  <w:style w:type="character" w:customStyle="1" w:styleId="WW8Num14z3">
    <w:name w:val="WW8Num14z3"/>
    <w:rsid w:val="00972D6B"/>
    <w:rPr>
      <w:rFonts w:ascii="Symbol" w:hAnsi="Symbol" w:cs="Symbol" w:hint="default"/>
    </w:rPr>
  </w:style>
  <w:style w:type="character" w:customStyle="1" w:styleId="WW8Num14z4">
    <w:name w:val="WW8Num14z4"/>
    <w:rsid w:val="00972D6B"/>
    <w:rPr>
      <w:rFonts w:ascii="Courier New" w:hAnsi="Courier New" w:cs="Courier New" w:hint="default"/>
    </w:rPr>
  </w:style>
  <w:style w:type="character" w:customStyle="1" w:styleId="a6">
    <w:name w:val="Маркеры списка"/>
    <w:rsid w:val="00972D6B"/>
    <w:rPr>
      <w:rFonts w:ascii="OpenSymbol" w:eastAsia="OpenSymbol" w:hAnsi="OpenSymbol" w:cs="OpenSymbol"/>
    </w:rPr>
  </w:style>
  <w:style w:type="paragraph" w:styleId="a7">
    <w:name w:val="Title"/>
    <w:aliases w:val="Заголовок"/>
    <w:basedOn w:val="a"/>
    <w:next w:val="a8"/>
    <w:rsid w:val="00972D6B"/>
    <w:pPr>
      <w:keepNext/>
      <w:spacing w:before="240" w:after="120"/>
    </w:pPr>
    <w:rPr>
      <w:rFonts w:ascii="Arial" w:eastAsia="Microsoft YaHei" w:hAnsi="Arial" w:cs="Mangal"/>
      <w:sz w:val="28"/>
      <w:szCs w:val="28"/>
    </w:rPr>
  </w:style>
  <w:style w:type="paragraph" w:styleId="a8">
    <w:name w:val="Body Text"/>
    <w:basedOn w:val="a"/>
    <w:rsid w:val="00972D6B"/>
    <w:pPr>
      <w:spacing w:after="120"/>
    </w:pPr>
  </w:style>
  <w:style w:type="paragraph" w:styleId="a9">
    <w:name w:val="List"/>
    <w:basedOn w:val="a8"/>
    <w:rsid w:val="00972D6B"/>
    <w:rPr>
      <w:rFonts w:cs="Mangal"/>
    </w:rPr>
  </w:style>
  <w:style w:type="paragraph" w:customStyle="1" w:styleId="12">
    <w:name w:val="Название1"/>
    <w:basedOn w:val="a"/>
    <w:rsid w:val="00972D6B"/>
    <w:pPr>
      <w:suppressLineNumbers/>
      <w:spacing w:before="120" w:after="120"/>
    </w:pPr>
    <w:rPr>
      <w:rFonts w:cs="Mangal"/>
      <w:i/>
      <w:iCs/>
      <w:sz w:val="24"/>
      <w:szCs w:val="24"/>
    </w:rPr>
  </w:style>
  <w:style w:type="paragraph" w:customStyle="1" w:styleId="13">
    <w:name w:val="Указатель1"/>
    <w:basedOn w:val="a"/>
    <w:rsid w:val="00972D6B"/>
    <w:pPr>
      <w:suppressLineNumbers/>
    </w:pPr>
    <w:rPr>
      <w:rFonts w:cs="Mangal"/>
    </w:rPr>
  </w:style>
  <w:style w:type="paragraph" w:customStyle="1" w:styleId="14">
    <w:name w:val="Абзац списка1"/>
    <w:basedOn w:val="a"/>
    <w:uiPriority w:val="99"/>
    <w:qFormat/>
    <w:rsid w:val="00972D6B"/>
    <w:pPr>
      <w:ind w:left="720"/>
    </w:pPr>
  </w:style>
  <w:style w:type="paragraph" w:styleId="aa">
    <w:name w:val="header"/>
    <w:basedOn w:val="a"/>
    <w:rsid w:val="00972D6B"/>
    <w:pPr>
      <w:suppressLineNumbers/>
      <w:tabs>
        <w:tab w:val="center" w:pos="4677"/>
        <w:tab w:val="right" w:pos="9355"/>
      </w:tabs>
      <w:spacing w:after="0" w:line="100" w:lineRule="atLeast"/>
    </w:pPr>
  </w:style>
  <w:style w:type="paragraph" w:styleId="ab">
    <w:name w:val="footer"/>
    <w:basedOn w:val="a"/>
    <w:rsid w:val="00972D6B"/>
    <w:pPr>
      <w:suppressLineNumbers/>
      <w:tabs>
        <w:tab w:val="center" w:pos="4677"/>
        <w:tab w:val="right" w:pos="9355"/>
      </w:tabs>
      <w:spacing w:after="0" w:line="100" w:lineRule="atLeast"/>
    </w:pPr>
  </w:style>
  <w:style w:type="paragraph" w:customStyle="1" w:styleId="21">
    <w:name w:val="Основной текст 21"/>
    <w:basedOn w:val="a"/>
    <w:rsid w:val="00972D6B"/>
    <w:pPr>
      <w:spacing w:after="120" w:line="480" w:lineRule="auto"/>
    </w:pPr>
    <w:rPr>
      <w:rFonts w:ascii="Times New Roman" w:eastAsia="Times New Roman" w:hAnsi="Times New Roman"/>
      <w:sz w:val="24"/>
      <w:szCs w:val="24"/>
    </w:rPr>
  </w:style>
  <w:style w:type="character" w:customStyle="1" w:styleId="FontStyle11">
    <w:name w:val="Font Style11"/>
    <w:rsid w:val="005E2441"/>
    <w:rPr>
      <w:rFonts w:ascii="Times New Roman" w:hAnsi="Times New Roman" w:cs="Times New Roman"/>
      <w:sz w:val="26"/>
      <w:szCs w:val="26"/>
    </w:rPr>
  </w:style>
  <w:style w:type="paragraph" w:customStyle="1" w:styleId="Style4">
    <w:name w:val="Style4"/>
    <w:basedOn w:val="a"/>
    <w:rsid w:val="005E2441"/>
    <w:pPr>
      <w:widowControl w:val="0"/>
      <w:suppressAutoHyphens w:val="0"/>
      <w:autoSpaceDE w:val="0"/>
      <w:spacing w:after="0" w:line="331" w:lineRule="exact"/>
    </w:pPr>
    <w:rPr>
      <w:rFonts w:ascii="Century Schoolbook" w:eastAsia="Times New Roman" w:hAnsi="Century Schoolbook" w:cs="Century Schoolbook"/>
      <w:kern w:val="0"/>
      <w:sz w:val="24"/>
      <w:szCs w:val="24"/>
    </w:rPr>
  </w:style>
  <w:style w:type="paragraph" w:customStyle="1" w:styleId="Standard">
    <w:name w:val="Standard"/>
    <w:rsid w:val="005E2441"/>
    <w:pPr>
      <w:suppressAutoHyphens/>
      <w:textAlignment w:val="baseline"/>
    </w:pPr>
    <w:rPr>
      <w:kern w:val="1"/>
      <w:sz w:val="24"/>
      <w:szCs w:val="24"/>
      <w:lang w:eastAsia="ar-SA"/>
    </w:rPr>
  </w:style>
  <w:style w:type="paragraph" w:styleId="ac">
    <w:name w:val="List Paragraph"/>
    <w:basedOn w:val="a"/>
    <w:uiPriority w:val="34"/>
    <w:qFormat/>
    <w:rsid w:val="00D36206"/>
    <w:pPr>
      <w:suppressAutoHyphens w:val="0"/>
      <w:ind w:left="720"/>
      <w:contextualSpacing/>
    </w:pPr>
    <w:rPr>
      <w:kern w:val="0"/>
      <w:lang w:eastAsia="en-US"/>
    </w:rPr>
  </w:style>
  <w:style w:type="character" w:customStyle="1" w:styleId="10">
    <w:name w:val="Заголовок 1 Знак"/>
    <w:link w:val="1"/>
    <w:rsid w:val="00D36206"/>
    <w:rPr>
      <w:rFonts w:ascii="Cambria" w:eastAsia="Calibri" w:hAnsi="Cambria"/>
      <w:b/>
      <w:bCs/>
      <w:kern w:val="32"/>
      <w:sz w:val="32"/>
      <w:szCs w:val="32"/>
    </w:rPr>
  </w:style>
  <w:style w:type="numbering" w:customStyle="1" w:styleId="WWNum3">
    <w:name w:val="WWNum3"/>
    <w:basedOn w:val="a2"/>
    <w:rsid w:val="009A5CDC"/>
    <w:pPr>
      <w:numPr>
        <w:numId w:val="1"/>
      </w:numPr>
    </w:pPr>
  </w:style>
  <w:style w:type="character" w:customStyle="1" w:styleId="c0">
    <w:name w:val="c0"/>
    <w:rsid w:val="009A5CDC"/>
  </w:style>
  <w:style w:type="character" w:customStyle="1" w:styleId="c4">
    <w:name w:val="c4"/>
    <w:rsid w:val="009A5CDC"/>
  </w:style>
  <w:style w:type="character" w:customStyle="1" w:styleId="c3">
    <w:name w:val="c3"/>
    <w:rsid w:val="009A5CDC"/>
  </w:style>
  <w:style w:type="paragraph" w:customStyle="1" w:styleId="c12">
    <w:name w:val="c12"/>
    <w:basedOn w:val="a"/>
    <w:rsid w:val="009A5CDC"/>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48">
    <w:name w:val="c48"/>
    <w:basedOn w:val="a"/>
    <w:rsid w:val="009A5CDC"/>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Default">
    <w:name w:val="Default"/>
    <w:rsid w:val="00424E59"/>
    <w:pPr>
      <w:autoSpaceDE w:val="0"/>
      <w:autoSpaceDN w:val="0"/>
      <w:adjustRightInd w:val="0"/>
    </w:pPr>
    <w:rPr>
      <w:color w:val="000000"/>
      <w:sz w:val="24"/>
      <w:szCs w:val="24"/>
    </w:rPr>
  </w:style>
  <w:style w:type="paragraph" w:styleId="ad">
    <w:name w:val="No Spacing"/>
    <w:uiPriority w:val="1"/>
    <w:qFormat/>
    <w:rsid w:val="00424E59"/>
    <w:pPr>
      <w:suppressAutoHyphens/>
    </w:pPr>
    <w:rPr>
      <w:rFonts w:ascii="Calibri" w:eastAsia="Calibri" w:hAnsi="Calibri"/>
      <w:kern w:val="1"/>
      <w:sz w:val="22"/>
      <w:szCs w:val="22"/>
      <w:lang w:eastAsia="ar-SA"/>
    </w:rPr>
  </w:style>
  <w:style w:type="paragraph" w:customStyle="1" w:styleId="22">
    <w:name w:val="Основной текст 22"/>
    <w:basedOn w:val="a"/>
    <w:rsid w:val="00424E59"/>
    <w:pPr>
      <w:spacing w:after="120" w:line="480" w:lineRule="auto"/>
    </w:pPr>
    <w:rPr>
      <w:rFonts w:ascii="Times New Roman" w:eastAsia="Times New Roman" w:hAnsi="Times New Roman"/>
      <w:sz w:val="24"/>
      <w:szCs w:val="24"/>
    </w:rPr>
  </w:style>
  <w:style w:type="paragraph" w:customStyle="1" w:styleId="15">
    <w:name w:val="Абзац списка1"/>
    <w:basedOn w:val="a"/>
    <w:uiPriority w:val="99"/>
    <w:qFormat/>
    <w:rsid w:val="006904D4"/>
    <w:pPr>
      <w:ind w:left="720"/>
    </w:pPr>
  </w:style>
  <w:style w:type="paragraph" w:customStyle="1" w:styleId="220">
    <w:name w:val="Основной текст 22"/>
    <w:basedOn w:val="a"/>
    <w:rsid w:val="006904D4"/>
    <w:pPr>
      <w:spacing w:after="120" w:line="480" w:lineRule="auto"/>
    </w:pPr>
    <w:rPr>
      <w:rFonts w:ascii="Times New Roman" w:eastAsia="Times New Roman" w:hAnsi="Times New Roman"/>
      <w:sz w:val="24"/>
      <w:szCs w:val="24"/>
    </w:rPr>
  </w:style>
  <w:style w:type="paragraph" w:styleId="ae">
    <w:name w:val="Normal (Web)"/>
    <w:basedOn w:val="a"/>
    <w:uiPriority w:val="99"/>
    <w:rsid w:val="00507F97"/>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41">
    <w:name w:val="Заголовок №4_"/>
    <w:link w:val="410"/>
    <w:uiPriority w:val="99"/>
    <w:locked/>
    <w:rsid w:val="00F92EBE"/>
    <w:rPr>
      <w:rFonts w:ascii="Tahoma" w:hAnsi="Tahoma" w:cs="Tahoma"/>
      <w:b/>
      <w:bCs/>
      <w:sz w:val="23"/>
      <w:szCs w:val="23"/>
      <w:shd w:val="clear" w:color="auto" w:fill="FFFFFF"/>
    </w:rPr>
  </w:style>
  <w:style w:type="paragraph" w:customStyle="1" w:styleId="410">
    <w:name w:val="Заголовок №41"/>
    <w:basedOn w:val="a"/>
    <w:link w:val="41"/>
    <w:uiPriority w:val="99"/>
    <w:rsid w:val="00F92EBE"/>
    <w:pPr>
      <w:widowControl w:val="0"/>
      <w:shd w:val="clear" w:color="auto" w:fill="FFFFFF"/>
      <w:suppressAutoHyphens w:val="0"/>
      <w:spacing w:after="240" w:line="240" w:lineRule="atLeast"/>
      <w:jc w:val="center"/>
      <w:outlineLvl w:val="3"/>
    </w:pPr>
    <w:rPr>
      <w:rFonts w:ascii="Tahoma" w:eastAsia="Times New Roman" w:hAnsi="Tahoma"/>
      <w:b/>
      <w:bCs/>
      <w:kern w:val="0"/>
      <w:sz w:val="23"/>
      <w:szCs w:val="23"/>
    </w:rPr>
  </w:style>
  <w:style w:type="character" w:styleId="af">
    <w:name w:val="Hyperlink"/>
    <w:uiPriority w:val="99"/>
    <w:unhideWhenUsed/>
    <w:rsid w:val="00675C66"/>
    <w:rPr>
      <w:color w:val="0000FF"/>
      <w:u w:val="single"/>
    </w:rPr>
  </w:style>
  <w:style w:type="character" w:styleId="af0">
    <w:name w:val="Strong"/>
    <w:uiPriority w:val="22"/>
    <w:qFormat/>
    <w:rsid w:val="00B602C5"/>
    <w:rPr>
      <w:b/>
      <w:bCs/>
    </w:rPr>
  </w:style>
  <w:style w:type="character" w:styleId="af1">
    <w:name w:val="Emphasis"/>
    <w:uiPriority w:val="20"/>
    <w:qFormat/>
    <w:rsid w:val="00B602C5"/>
    <w:rPr>
      <w:i/>
      <w:iCs/>
    </w:rPr>
  </w:style>
  <w:style w:type="character" w:customStyle="1" w:styleId="30">
    <w:name w:val="Заголовок 3 Знак"/>
    <w:link w:val="3"/>
    <w:uiPriority w:val="9"/>
    <w:rsid w:val="00B602C5"/>
    <w:rPr>
      <w:rFonts w:ascii="Cambria" w:eastAsia="Times New Roman" w:hAnsi="Cambria" w:cs="Times New Roman"/>
      <w:b/>
      <w:bCs/>
      <w:kern w:val="1"/>
      <w:sz w:val="26"/>
      <w:szCs w:val="26"/>
      <w:lang w:eastAsia="ar-SA"/>
    </w:rPr>
  </w:style>
  <w:style w:type="character" w:customStyle="1" w:styleId="20">
    <w:name w:val="Заголовок 2 Знак"/>
    <w:link w:val="2"/>
    <w:uiPriority w:val="9"/>
    <w:rsid w:val="0050669C"/>
    <w:rPr>
      <w:rFonts w:ascii="Cambria" w:eastAsia="Times New Roman" w:hAnsi="Cambria" w:cs="Times New Roman"/>
      <w:b/>
      <w:bCs/>
      <w:i/>
      <w:iCs/>
      <w:kern w:val="1"/>
      <w:sz w:val="28"/>
      <w:szCs w:val="28"/>
      <w:lang w:eastAsia="ar-SA"/>
    </w:rPr>
  </w:style>
  <w:style w:type="character" w:customStyle="1" w:styleId="test2">
    <w:name w:val="test2"/>
    <w:basedOn w:val="a0"/>
    <w:rsid w:val="008A4513"/>
  </w:style>
  <w:style w:type="paragraph" w:styleId="31">
    <w:name w:val="Body Text 3"/>
    <w:basedOn w:val="a"/>
    <w:link w:val="32"/>
    <w:uiPriority w:val="99"/>
    <w:semiHidden/>
    <w:unhideWhenUsed/>
    <w:rsid w:val="00842DE5"/>
    <w:pPr>
      <w:spacing w:after="120"/>
    </w:pPr>
    <w:rPr>
      <w:sz w:val="16"/>
      <w:szCs w:val="16"/>
    </w:rPr>
  </w:style>
  <w:style w:type="character" w:customStyle="1" w:styleId="32">
    <w:name w:val="Основной текст 3 Знак"/>
    <w:link w:val="31"/>
    <w:uiPriority w:val="99"/>
    <w:semiHidden/>
    <w:rsid w:val="00842DE5"/>
    <w:rPr>
      <w:rFonts w:ascii="Calibri" w:eastAsia="Calibri" w:hAnsi="Calibri"/>
      <w:kern w:val="1"/>
      <w:sz w:val="16"/>
      <w:szCs w:val="16"/>
      <w:lang w:eastAsia="ar-SA"/>
    </w:rPr>
  </w:style>
  <w:style w:type="table" w:styleId="af2">
    <w:name w:val="Table Grid"/>
    <w:basedOn w:val="a1"/>
    <w:uiPriority w:val="59"/>
    <w:rsid w:val="001E44C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rayitalic">
    <w:name w:val="gray_italic"/>
    <w:basedOn w:val="a0"/>
    <w:rsid w:val="00FD0F8D"/>
  </w:style>
  <w:style w:type="paragraph" w:customStyle="1" w:styleId="c1">
    <w:name w:val="c1"/>
    <w:basedOn w:val="a"/>
    <w:rsid w:val="00FD0F8D"/>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26">
    <w:name w:val="c26"/>
    <w:basedOn w:val="a0"/>
    <w:rsid w:val="00FD0F8D"/>
  </w:style>
  <w:style w:type="character" w:customStyle="1" w:styleId="c13">
    <w:name w:val="c13"/>
    <w:basedOn w:val="a0"/>
    <w:rsid w:val="00FD0F8D"/>
  </w:style>
  <w:style w:type="paragraph" w:customStyle="1" w:styleId="c6">
    <w:name w:val="c6"/>
    <w:basedOn w:val="a"/>
    <w:rsid w:val="00FD0F8D"/>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39">
    <w:name w:val="c39"/>
    <w:basedOn w:val="a0"/>
    <w:rsid w:val="00FD0F8D"/>
  </w:style>
  <w:style w:type="paragraph" w:customStyle="1" w:styleId="c5">
    <w:name w:val="c5"/>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15">
    <w:name w:val="c15"/>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8">
    <w:name w:val="c8"/>
    <w:basedOn w:val="a"/>
    <w:rsid w:val="004F0DF8"/>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10">
    <w:name w:val="c10"/>
    <w:basedOn w:val="a0"/>
    <w:rsid w:val="004F0DF8"/>
  </w:style>
  <w:style w:type="character" w:customStyle="1" w:styleId="c9">
    <w:name w:val="c9"/>
    <w:basedOn w:val="a0"/>
    <w:rsid w:val="004F0DF8"/>
  </w:style>
  <w:style w:type="character" w:customStyle="1" w:styleId="c11">
    <w:name w:val="c11"/>
    <w:basedOn w:val="a0"/>
    <w:rsid w:val="000802F5"/>
  </w:style>
  <w:style w:type="character" w:customStyle="1" w:styleId="c2">
    <w:name w:val="c2"/>
    <w:basedOn w:val="a0"/>
    <w:rsid w:val="00491425"/>
  </w:style>
  <w:style w:type="paragraph" w:customStyle="1" w:styleId="style6">
    <w:name w:val="style6"/>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standard0">
    <w:name w:val="standard"/>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tablecontents">
    <w:name w:val="tablecontents"/>
    <w:basedOn w:val="a"/>
    <w:rsid w:val="00D02963"/>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sayit">
    <w:name w:val="sayit"/>
    <w:basedOn w:val="a0"/>
    <w:rsid w:val="009C5962"/>
  </w:style>
  <w:style w:type="paragraph" w:styleId="af3">
    <w:name w:val="Plain Text"/>
    <w:basedOn w:val="a"/>
    <w:link w:val="af4"/>
    <w:uiPriority w:val="99"/>
    <w:semiHidden/>
    <w:unhideWhenUsed/>
    <w:rsid w:val="0017349F"/>
    <w:pPr>
      <w:suppressAutoHyphens w:val="0"/>
      <w:spacing w:before="100" w:beforeAutospacing="1" w:after="100" w:afterAutospacing="1" w:line="240" w:lineRule="auto"/>
    </w:pPr>
    <w:rPr>
      <w:rFonts w:ascii="Times New Roman" w:eastAsia="Times New Roman" w:hAnsi="Times New Roman"/>
      <w:kern w:val="0"/>
      <w:sz w:val="24"/>
      <w:szCs w:val="24"/>
    </w:rPr>
  </w:style>
  <w:style w:type="character" w:customStyle="1" w:styleId="af4">
    <w:name w:val="Текст Знак"/>
    <w:link w:val="af3"/>
    <w:uiPriority w:val="99"/>
    <w:semiHidden/>
    <w:rsid w:val="0017349F"/>
    <w:rPr>
      <w:sz w:val="24"/>
      <w:szCs w:val="24"/>
    </w:rPr>
  </w:style>
  <w:style w:type="character" w:customStyle="1" w:styleId="ff1">
    <w:name w:val="ff1"/>
    <w:basedOn w:val="a0"/>
    <w:rsid w:val="00D83BA9"/>
  </w:style>
  <w:style w:type="character" w:customStyle="1" w:styleId="ff3">
    <w:name w:val="ff3"/>
    <w:basedOn w:val="a0"/>
    <w:rsid w:val="00D83BA9"/>
  </w:style>
  <w:style w:type="character" w:customStyle="1" w:styleId="ff4">
    <w:name w:val="ff4"/>
    <w:basedOn w:val="a0"/>
    <w:rsid w:val="00D83BA9"/>
  </w:style>
  <w:style w:type="character" w:customStyle="1" w:styleId="ls1">
    <w:name w:val="ls1"/>
    <w:basedOn w:val="a0"/>
    <w:rsid w:val="00D83BA9"/>
  </w:style>
  <w:style w:type="character" w:customStyle="1" w:styleId="ls3">
    <w:name w:val="ls3"/>
    <w:basedOn w:val="a0"/>
    <w:rsid w:val="00D83BA9"/>
  </w:style>
  <w:style w:type="character" w:customStyle="1" w:styleId="ls0">
    <w:name w:val="ls0"/>
    <w:basedOn w:val="a0"/>
    <w:rsid w:val="00D83BA9"/>
  </w:style>
  <w:style w:type="character" w:customStyle="1" w:styleId="ls4">
    <w:name w:val="ls4"/>
    <w:basedOn w:val="a0"/>
    <w:rsid w:val="00D83BA9"/>
  </w:style>
  <w:style w:type="character" w:customStyle="1" w:styleId="ls5">
    <w:name w:val="ls5"/>
    <w:basedOn w:val="a0"/>
    <w:rsid w:val="00D83BA9"/>
  </w:style>
  <w:style w:type="paragraph" w:customStyle="1" w:styleId="ConsPlusCell">
    <w:name w:val="ConsPlusCell"/>
    <w:rsid w:val="009C63C2"/>
    <w:pPr>
      <w:widowControl w:val="0"/>
      <w:autoSpaceDE w:val="0"/>
      <w:autoSpaceDN w:val="0"/>
      <w:adjustRightInd w:val="0"/>
    </w:pPr>
    <w:rPr>
      <w:rFonts w:ascii="Arial" w:hAnsi="Arial" w:cs="Arial"/>
    </w:rPr>
  </w:style>
  <w:style w:type="paragraph" w:styleId="23">
    <w:name w:val="Body Text Indent 2"/>
    <w:basedOn w:val="a"/>
    <w:link w:val="24"/>
    <w:uiPriority w:val="99"/>
    <w:semiHidden/>
    <w:unhideWhenUsed/>
    <w:rsid w:val="00351E2F"/>
    <w:pPr>
      <w:spacing w:after="120" w:line="480" w:lineRule="auto"/>
      <w:ind w:left="283"/>
    </w:pPr>
  </w:style>
  <w:style w:type="character" w:customStyle="1" w:styleId="24">
    <w:name w:val="Основной текст с отступом 2 Знак"/>
    <w:link w:val="23"/>
    <w:uiPriority w:val="99"/>
    <w:semiHidden/>
    <w:rsid w:val="00351E2F"/>
    <w:rPr>
      <w:rFonts w:ascii="Calibri" w:eastAsia="Calibri" w:hAnsi="Calibri"/>
      <w:kern w:val="1"/>
      <w:sz w:val="22"/>
      <w:szCs w:val="22"/>
      <w:lang w:eastAsia="ar-SA"/>
    </w:rPr>
  </w:style>
  <w:style w:type="paragraph" w:customStyle="1" w:styleId="rbinder-2209">
    <w:name w:val="rbinder-2209"/>
    <w:basedOn w:val="a"/>
    <w:rsid w:val="00735BAB"/>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rbinder-34580">
    <w:name w:val="rbinder-34580"/>
    <w:basedOn w:val="a"/>
    <w:rsid w:val="00735BAB"/>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c22">
    <w:name w:val="c22"/>
    <w:basedOn w:val="a0"/>
    <w:rsid w:val="002E2CB6"/>
  </w:style>
  <w:style w:type="character" w:customStyle="1" w:styleId="50">
    <w:name w:val="Заголовок 5 Знак"/>
    <w:link w:val="5"/>
    <w:uiPriority w:val="9"/>
    <w:semiHidden/>
    <w:rsid w:val="005A3970"/>
    <w:rPr>
      <w:rFonts w:ascii="Calibri" w:eastAsia="Times New Roman" w:hAnsi="Calibri" w:cs="Times New Roman"/>
      <w:b/>
      <w:bCs/>
      <w:i/>
      <w:iCs/>
      <w:kern w:val="1"/>
      <w:sz w:val="26"/>
      <w:szCs w:val="26"/>
      <w:lang w:eastAsia="ar-SA"/>
    </w:rPr>
  </w:style>
  <w:style w:type="character" w:customStyle="1" w:styleId="g-color-text-1">
    <w:name w:val="g-color-text-1"/>
    <w:basedOn w:val="a0"/>
    <w:rsid w:val="005A3970"/>
  </w:style>
  <w:style w:type="character" w:customStyle="1" w:styleId="multiformatcontentrollnet--title--2cj5af">
    <w:name w:val="multiformatcontentrollnet--title--2cj5af"/>
    <w:basedOn w:val="a0"/>
    <w:rsid w:val="00734508"/>
  </w:style>
  <w:style w:type="character" w:customStyle="1" w:styleId="multiformatcontentrollnet--text--1kp02k">
    <w:name w:val="multiformatcontentrollnet--text--1kp02k"/>
    <w:basedOn w:val="a0"/>
    <w:rsid w:val="00734508"/>
  </w:style>
  <w:style w:type="paragraph" w:customStyle="1" w:styleId="ConsPlusNormal">
    <w:name w:val="ConsPlusNormal"/>
    <w:uiPriority w:val="99"/>
    <w:rsid w:val="008C2BD4"/>
    <w:pPr>
      <w:widowControl w:val="0"/>
      <w:autoSpaceDE w:val="0"/>
      <w:autoSpaceDN w:val="0"/>
      <w:adjustRightInd w:val="0"/>
    </w:pPr>
    <w:rPr>
      <w:sz w:val="24"/>
      <w:szCs w:val="24"/>
    </w:rPr>
  </w:style>
  <w:style w:type="character" w:customStyle="1" w:styleId="FontStyle19">
    <w:name w:val="Font Style19"/>
    <w:rsid w:val="00AC072E"/>
    <w:rPr>
      <w:rFonts w:ascii="Times New Roman" w:hAnsi="Times New Roman" w:cs="Times New Roman"/>
      <w:sz w:val="18"/>
      <w:szCs w:val="18"/>
    </w:rPr>
  </w:style>
  <w:style w:type="character" w:customStyle="1" w:styleId="c19">
    <w:name w:val="c19"/>
    <w:basedOn w:val="a0"/>
    <w:rsid w:val="00582EAD"/>
  </w:style>
  <w:style w:type="paragraph" w:customStyle="1" w:styleId="c29">
    <w:name w:val="c29"/>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18">
    <w:name w:val="c18"/>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c27">
    <w:name w:val="c27"/>
    <w:basedOn w:val="a"/>
    <w:rsid w:val="00A746DA"/>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af5">
    <w:name w:val="a"/>
    <w:basedOn w:val="a"/>
    <w:rsid w:val="00536AD4"/>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WW8Num46z2">
    <w:name w:val="WW8Num46z2"/>
    <w:rsid w:val="00E35CCA"/>
    <w:rPr>
      <w:rFonts w:ascii="Wingdings" w:hAnsi="Wingdings" w:cs="Wingdings"/>
    </w:rPr>
  </w:style>
  <w:style w:type="paragraph" w:customStyle="1" w:styleId="entry-meta">
    <w:name w:val="entry-meta"/>
    <w:basedOn w:val="a"/>
    <w:rsid w:val="00580772"/>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entry-author">
    <w:name w:val="entry-author"/>
    <w:basedOn w:val="a0"/>
    <w:rsid w:val="00580772"/>
  </w:style>
  <w:style w:type="character" w:customStyle="1" w:styleId="entry-author-name">
    <w:name w:val="entry-author-name"/>
    <w:basedOn w:val="a0"/>
    <w:rsid w:val="00580772"/>
  </w:style>
  <w:style w:type="character" w:customStyle="1" w:styleId="entry-tags">
    <w:name w:val="entry-tags"/>
    <w:basedOn w:val="a0"/>
    <w:rsid w:val="00580772"/>
  </w:style>
  <w:style w:type="paragraph" w:customStyle="1" w:styleId="ez-toc-title">
    <w:name w:val="ez-toc-title"/>
    <w:basedOn w:val="a"/>
    <w:rsid w:val="00580772"/>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mm8nw">
    <w:name w:val="mm8nw"/>
    <w:basedOn w:val="a"/>
    <w:rsid w:val="00F572B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2phjq">
    <w:name w:val="_2phjq"/>
    <w:basedOn w:val="a0"/>
    <w:rsid w:val="00F572BF"/>
  </w:style>
  <w:style w:type="paragraph" w:customStyle="1" w:styleId="1j-51">
    <w:name w:val="_1j-51"/>
    <w:basedOn w:val="a"/>
    <w:rsid w:val="00F572B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character" w:customStyle="1" w:styleId="16">
    <w:name w:val="Основной шрифт абзаца1"/>
    <w:rsid w:val="0037304E"/>
  </w:style>
  <w:style w:type="character" w:customStyle="1" w:styleId="WW8Num30z3">
    <w:name w:val="WW8Num30z3"/>
    <w:rsid w:val="0037304E"/>
    <w:rPr>
      <w:rFonts w:ascii="Symbol" w:hAnsi="Symbol" w:cs="Symbol"/>
    </w:rPr>
  </w:style>
  <w:style w:type="character" w:customStyle="1" w:styleId="t-ttlthird">
    <w:name w:val="t-ttl_third"/>
    <w:basedOn w:val="a0"/>
    <w:rsid w:val="00B0276F"/>
  </w:style>
  <w:style w:type="character" w:customStyle="1" w:styleId="lwptocitemlabel">
    <w:name w:val="lwptoc_item_label"/>
    <w:basedOn w:val="a0"/>
    <w:rsid w:val="00935F5E"/>
  </w:style>
  <w:style w:type="character" w:customStyle="1" w:styleId="40">
    <w:name w:val="Заголовок 4 Знак"/>
    <w:basedOn w:val="a0"/>
    <w:link w:val="4"/>
    <w:uiPriority w:val="9"/>
    <w:semiHidden/>
    <w:rsid w:val="0070661C"/>
    <w:rPr>
      <w:rFonts w:ascii="Calibri" w:hAnsi="Calibri"/>
      <w:b/>
      <w:bCs/>
      <w:kern w:val="1"/>
      <w:sz w:val="28"/>
      <w:szCs w:val="28"/>
      <w:lang w:eastAsia="ar-SA"/>
    </w:rPr>
  </w:style>
  <w:style w:type="paragraph" w:styleId="af6">
    <w:name w:val="Balloon Text"/>
    <w:basedOn w:val="a"/>
    <w:link w:val="af7"/>
    <w:uiPriority w:val="99"/>
    <w:semiHidden/>
    <w:unhideWhenUsed/>
    <w:rsid w:val="002E10E5"/>
    <w:pPr>
      <w:spacing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2E10E5"/>
    <w:rPr>
      <w:rFonts w:ascii="Tahoma" w:eastAsia="Calibri" w:hAnsi="Tahoma" w:cs="Tahoma"/>
      <w:kern w:val="1"/>
      <w:sz w:val="16"/>
      <w:szCs w:val="16"/>
      <w:lang w:eastAsia="ar-SA"/>
    </w:rPr>
  </w:style>
  <w:style w:type="paragraph" w:customStyle="1" w:styleId="p-lesson">
    <w:name w:val="p-lesson"/>
    <w:basedOn w:val="a"/>
    <w:rsid w:val="001B6CE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 w:type="paragraph" w:customStyle="1" w:styleId="p-lesson-name-table">
    <w:name w:val="p-lesson-name-table"/>
    <w:basedOn w:val="a"/>
    <w:rsid w:val="001B6CEF"/>
    <w:pPr>
      <w:suppressAutoHyphens w:val="0"/>
      <w:spacing w:before="100" w:beforeAutospacing="1" w:after="100" w:afterAutospacing="1" w:line="240" w:lineRule="auto"/>
    </w:pPr>
    <w:rPr>
      <w:rFonts w:ascii="Times New Roman" w:eastAsia="Times New Roman" w:hAnsi="Times New Roman"/>
      <w:kern w:val="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WWNum3"/>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6567">
      <w:bodyDiv w:val="1"/>
      <w:marLeft w:val="0"/>
      <w:marRight w:val="0"/>
      <w:marTop w:val="0"/>
      <w:marBottom w:val="0"/>
      <w:divBdr>
        <w:top w:val="none" w:sz="0" w:space="0" w:color="auto"/>
        <w:left w:val="none" w:sz="0" w:space="0" w:color="auto"/>
        <w:bottom w:val="none" w:sz="0" w:space="0" w:color="auto"/>
        <w:right w:val="none" w:sz="0" w:space="0" w:color="auto"/>
      </w:divBdr>
    </w:div>
    <w:div w:id="5636865">
      <w:bodyDiv w:val="1"/>
      <w:marLeft w:val="0"/>
      <w:marRight w:val="0"/>
      <w:marTop w:val="0"/>
      <w:marBottom w:val="0"/>
      <w:divBdr>
        <w:top w:val="none" w:sz="0" w:space="0" w:color="auto"/>
        <w:left w:val="none" w:sz="0" w:space="0" w:color="auto"/>
        <w:bottom w:val="none" w:sz="0" w:space="0" w:color="auto"/>
        <w:right w:val="none" w:sz="0" w:space="0" w:color="auto"/>
      </w:divBdr>
    </w:div>
    <w:div w:id="11805637">
      <w:bodyDiv w:val="1"/>
      <w:marLeft w:val="0"/>
      <w:marRight w:val="0"/>
      <w:marTop w:val="0"/>
      <w:marBottom w:val="0"/>
      <w:divBdr>
        <w:top w:val="none" w:sz="0" w:space="0" w:color="auto"/>
        <w:left w:val="none" w:sz="0" w:space="0" w:color="auto"/>
        <w:bottom w:val="none" w:sz="0" w:space="0" w:color="auto"/>
        <w:right w:val="none" w:sz="0" w:space="0" w:color="auto"/>
      </w:divBdr>
    </w:div>
    <w:div w:id="13238728">
      <w:bodyDiv w:val="1"/>
      <w:marLeft w:val="0"/>
      <w:marRight w:val="0"/>
      <w:marTop w:val="0"/>
      <w:marBottom w:val="0"/>
      <w:divBdr>
        <w:top w:val="none" w:sz="0" w:space="0" w:color="auto"/>
        <w:left w:val="none" w:sz="0" w:space="0" w:color="auto"/>
        <w:bottom w:val="none" w:sz="0" w:space="0" w:color="auto"/>
        <w:right w:val="none" w:sz="0" w:space="0" w:color="auto"/>
      </w:divBdr>
    </w:div>
    <w:div w:id="18941061">
      <w:bodyDiv w:val="1"/>
      <w:marLeft w:val="0"/>
      <w:marRight w:val="0"/>
      <w:marTop w:val="0"/>
      <w:marBottom w:val="0"/>
      <w:divBdr>
        <w:top w:val="none" w:sz="0" w:space="0" w:color="auto"/>
        <w:left w:val="none" w:sz="0" w:space="0" w:color="auto"/>
        <w:bottom w:val="none" w:sz="0" w:space="0" w:color="auto"/>
        <w:right w:val="none" w:sz="0" w:space="0" w:color="auto"/>
      </w:divBdr>
    </w:div>
    <w:div w:id="35085108">
      <w:bodyDiv w:val="1"/>
      <w:marLeft w:val="0"/>
      <w:marRight w:val="0"/>
      <w:marTop w:val="0"/>
      <w:marBottom w:val="0"/>
      <w:divBdr>
        <w:top w:val="none" w:sz="0" w:space="0" w:color="auto"/>
        <w:left w:val="none" w:sz="0" w:space="0" w:color="auto"/>
        <w:bottom w:val="none" w:sz="0" w:space="0" w:color="auto"/>
        <w:right w:val="none" w:sz="0" w:space="0" w:color="auto"/>
      </w:divBdr>
    </w:div>
    <w:div w:id="35395630">
      <w:bodyDiv w:val="1"/>
      <w:marLeft w:val="0"/>
      <w:marRight w:val="0"/>
      <w:marTop w:val="0"/>
      <w:marBottom w:val="0"/>
      <w:divBdr>
        <w:top w:val="none" w:sz="0" w:space="0" w:color="auto"/>
        <w:left w:val="none" w:sz="0" w:space="0" w:color="auto"/>
        <w:bottom w:val="none" w:sz="0" w:space="0" w:color="auto"/>
        <w:right w:val="none" w:sz="0" w:space="0" w:color="auto"/>
      </w:divBdr>
    </w:div>
    <w:div w:id="43869791">
      <w:bodyDiv w:val="1"/>
      <w:marLeft w:val="0"/>
      <w:marRight w:val="0"/>
      <w:marTop w:val="0"/>
      <w:marBottom w:val="0"/>
      <w:divBdr>
        <w:top w:val="none" w:sz="0" w:space="0" w:color="auto"/>
        <w:left w:val="none" w:sz="0" w:space="0" w:color="auto"/>
        <w:bottom w:val="none" w:sz="0" w:space="0" w:color="auto"/>
        <w:right w:val="none" w:sz="0" w:space="0" w:color="auto"/>
      </w:divBdr>
    </w:div>
    <w:div w:id="53702945">
      <w:bodyDiv w:val="1"/>
      <w:marLeft w:val="0"/>
      <w:marRight w:val="0"/>
      <w:marTop w:val="0"/>
      <w:marBottom w:val="0"/>
      <w:divBdr>
        <w:top w:val="none" w:sz="0" w:space="0" w:color="auto"/>
        <w:left w:val="none" w:sz="0" w:space="0" w:color="auto"/>
        <w:bottom w:val="none" w:sz="0" w:space="0" w:color="auto"/>
        <w:right w:val="none" w:sz="0" w:space="0" w:color="auto"/>
      </w:divBdr>
    </w:div>
    <w:div w:id="56638488">
      <w:bodyDiv w:val="1"/>
      <w:marLeft w:val="0"/>
      <w:marRight w:val="0"/>
      <w:marTop w:val="0"/>
      <w:marBottom w:val="0"/>
      <w:divBdr>
        <w:top w:val="none" w:sz="0" w:space="0" w:color="auto"/>
        <w:left w:val="none" w:sz="0" w:space="0" w:color="auto"/>
        <w:bottom w:val="none" w:sz="0" w:space="0" w:color="auto"/>
        <w:right w:val="none" w:sz="0" w:space="0" w:color="auto"/>
      </w:divBdr>
    </w:div>
    <w:div w:id="59139246">
      <w:bodyDiv w:val="1"/>
      <w:marLeft w:val="0"/>
      <w:marRight w:val="0"/>
      <w:marTop w:val="0"/>
      <w:marBottom w:val="0"/>
      <w:divBdr>
        <w:top w:val="none" w:sz="0" w:space="0" w:color="auto"/>
        <w:left w:val="none" w:sz="0" w:space="0" w:color="auto"/>
        <w:bottom w:val="none" w:sz="0" w:space="0" w:color="auto"/>
        <w:right w:val="none" w:sz="0" w:space="0" w:color="auto"/>
      </w:divBdr>
    </w:div>
    <w:div w:id="62532218">
      <w:bodyDiv w:val="1"/>
      <w:marLeft w:val="0"/>
      <w:marRight w:val="0"/>
      <w:marTop w:val="0"/>
      <w:marBottom w:val="0"/>
      <w:divBdr>
        <w:top w:val="none" w:sz="0" w:space="0" w:color="auto"/>
        <w:left w:val="none" w:sz="0" w:space="0" w:color="auto"/>
        <w:bottom w:val="none" w:sz="0" w:space="0" w:color="auto"/>
        <w:right w:val="none" w:sz="0" w:space="0" w:color="auto"/>
      </w:divBdr>
    </w:div>
    <w:div w:id="72313802">
      <w:bodyDiv w:val="1"/>
      <w:marLeft w:val="0"/>
      <w:marRight w:val="0"/>
      <w:marTop w:val="0"/>
      <w:marBottom w:val="0"/>
      <w:divBdr>
        <w:top w:val="none" w:sz="0" w:space="0" w:color="auto"/>
        <w:left w:val="none" w:sz="0" w:space="0" w:color="auto"/>
        <w:bottom w:val="none" w:sz="0" w:space="0" w:color="auto"/>
        <w:right w:val="none" w:sz="0" w:space="0" w:color="auto"/>
      </w:divBdr>
    </w:div>
    <w:div w:id="73820549">
      <w:bodyDiv w:val="1"/>
      <w:marLeft w:val="0"/>
      <w:marRight w:val="0"/>
      <w:marTop w:val="0"/>
      <w:marBottom w:val="0"/>
      <w:divBdr>
        <w:top w:val="none" w:sz="0" w:space="0" w:color="auto"/>
        <w:left w:val="none" w:sz="0" w:space="0" w:color="auto"/>
        <w:bottom w:val="none" w:sz="0" w:space="0" w:color="auto"/>
        <w:right w:val="none" w:sz="0" w:space="0" w:color="auto"/>
      </w:divBdr>
      <w:divsChild>
        <w:div w:id="77337138">
          <w:marLeft w:val="0"/>
          <w:marRight w:val="0"/>
          <w:marTop w:val="30"/>
          <w:marBottom w:val="0"/>
          <w:divBdr>
            <w:top w:val="none" w:sz="0" w:space="0" w:color="auto"/>
            <w:left w:val="none" w:sz="0" w:space="0" w:color="auto"/>
            <w:bottom w:val="none" w:sz="0" w:space="0" w:color="auto"/>
            <w:right w:val="none" w:sz="0" w:space="0" w:color="auto"/>
          </w:divBdr>
        </w:div>
        <w:div w:id="78530828">
          <w:marLeft w:val="0"/>
          <w:marRight w:val="0"/>
          <w:marTop w:val="30"/>
          <w:marBottom w:val="0"/>
          <w:divBdr>
            <w:top w:val="none" w:sz="0" w:space="0" w:color="auto"/>
            <w:left w:val="none" w:sz="0" w:space="0" w:color="auto"/>
            <w:bottom w:val="none" w:sz="0" w:space="0" w:color="auto"/>
            <w:right w:val="none" w:sz="0" w:space="0" w:color="auto"/>
          </w:divBdr>
        </w:div>
        <w:div w:id="219560108">
          <w:marLeft w:val="0"/>
          <w:marRight w:val="0"/>
          <w:marTop w:val="30"/>
          <w:marBottom w:val="0"/>
          <w:divBdr>
            <w:top w:val="none" w:sz="0" w:space="0" w:color="auto"/>
            <w:left w:val="none" w:sz="0" w:space="0" w:color="auto"/>
            <w:bottom w:val="none" w:sz="0" w:space="0" w:color="auto"/>
            <w:right w:val="none" w:sz="0" w:space="0" w:color="auto"/>
          </w:divBdr>
        </w:div>
        <w:div w:id="232737158">
          <w:marLeft w:val="0"/>
          <w:marRight w:val="0"/>
          <w:marTop w:val="30"/>
          <w:marBottom w:val="0"/>
          <w:divBdr>
            <w:top w:val="none" w:sz="0" w:space="0" w:color="auto"/>
            <w:left w:val="none" w:sz="0" w:space="0" w:color="auto"/>
            <w:bottom w:val="none" w:sz="0" w:space="0" w:color="auto"/>
            <w:right w:val="none" w:sz="0" w:space="0" w:color="auto"/>
          </w:divBdr>
        </w:div>
        <w:div w:id="547761258">
          <w:marLeft w:val="0"/>
          <w:marRight w:val="0"/>
          <w:marTop w:val="30"/>
          <w:marBottom w:val="0"/>
          <w:divBdr>
            <w:top w:val="none" w:sz="0" w:space="0" w:color="auto"/>
            <w:left w:val="none" w:sz="0" w:space="0" w:color="auto"/>
            <w:bottom w:val="none" w:sz="0" w:space="0" w:color="auto"/>
            <w:right w:val="none" w:sz="0" w:space="0" w:color="auto"/>
          </w:divBdr>
        </w:div>
        <w:div w:id="626811472">
          <w:marLeft w:val="0"/>
          <w:marRight w:val="0"/>
          <w:marTop w:val="30"/>
          <w:marBottom w:val="0"/>
          <w:divBdr>
            <w:top w:val="none" w:sz="0" w:space="0" w:color="auto"/>
            <w:left w:val="none" w:sz="0" w:space="0" w:color="auto"/>
            <w:bottom w:val="none" w:sz="0" w:space="0" w:color="auto"/>
            <w:right w:val="none" w:sz="0" w:space="0" w:color="auto"/>
          </w:divBdr>
        </w:div>
        <w:div w:id="771319580">
          <w:marLeft w:val="0"/>
          <w:marRight w:val="0"/>
          <w:marTop w:val="30"/>
          <w:marBottom w:val="0"/>
          <w:divBdr>
            <w:top w:val="none" w:sz="0" w:space="0" w:color="auto"/>
            <w:left w:val="none" w:sz="0" w:space="0" w:color="auto"/>
            <w:bottom w:val="none" w:sz="0" w:space="0" w:color="auto"/>
            <w:right w:val="none" w:sz="0" w:space="0" w:color="auto"/>
          </w:divBdr>
        </w:div>
        <w:div w:id="816335850">
          <w:marLeft w:val="0"/>
          <w:marRight w:val="0"/>
          <w:marTop w:val="30"/>
          <w:marBottom w:val="0"/>
          <w:divBdr>
            <w:top w:val="none" w:sz="0" w:space="0" w:color="auto"/>
            <w:left w:val="none" w:sz="0" w:space="0" w:color="auto"/>
            <w:bottom w:val="none" w:sz="0" w:space="0" w:color="auto"/>
            <w:right w:val="none" w:sz="0" w:space="0" w:color="auto"/>
          </w:divBdr>
        </w:div>
        <w:div w:id="904803659">
          <w:marLeft w:val="0"/>
          <w:marRight w:val="0"/>
          <w:marTop w:val="30"/>
          <w:marBottom w:val="0"/>
          <w:divBdr>
            <w:top w:val="none" w:sz="0" w:space="0" w:color="auto"/>
            <w:left w:val="none" w:sz="0" w:space="0" w:color="auto"/>
            <w:bottom w:val="none" w:sz="0" w:space="0" w:color="auto"/>
            <w:right w:val="none" w:sz="0" w:space="0" w:color="auto"/>
          </w:divBdr>
        </w:div>
        <w:div w:id="1191845463">
          <w:marLeft w:val="0"/>
          <w:marRight w:val="0"/>
          <w:marTop w:val="30"/>
          <w:marBottom w:val="0"/>
          <w:divBdr>
            <w:top w:val="none" w:sz="0" w:space="0" w:color="auto"/>
            <w:left w:val="none" w:sz="0" w:space="0" w:color="auto"/>
            <w:bottom w:val="none" w:sz="0" w:space="0" w:color="auto"/>
            <w:right w:val="none" w:sz="0" w:space="0" w:color="auto"/>
          </w:divBdr>
        </w:div>
        <w:div w:id="1211648448">
          <w:marLeft w:val="0"/>
          <w:marRight w:val="0"/>
          <w:marTop w:val="30"/>
          <w:marBottom w:val="0"/>
          <w:divBdr>
            <w:top w:val="none" w:sz="0" w:space="0" w:color="auto"/>
            <w:left w:val="none" w:sz="0" w:space="0" w:color="auto"/>
            <w:bottom w:val="none" w:sz="0" w:space="0" w:color="auto"/>
            <w:right w:val="none" w:sz="0" w:space="0" w:color="auto"/>
          </w:divBdr>
        </w:div>
        <w:div w:id="1248075258">
          <w:marLeft w:val="0"/>
          <w:marRight w:val="0"/>
          <w:marTop w:val="30"/>
          <w:marBottom w:val="0"/>
          <w:divBdr>
            <w:top w:val="none" w:sz="0" w:space="0" w:color="auto"/>
            <w:left w:val="none" w:sz="0" w:space="0" w:color="auto"/>
            <w:bottom w:val="none" w:sz="0" w:space="0" w:color="auto"/>
            <w:right w:val="none" w:sz="0" w:space="0" w:color="auto"/>
          </w:divBdr>
        </w:div>
        <w:div w:id="1280917713">
          <w:marLeft w:val="0"/>
          <w:marRight w:val="0"/>
          <w:marTop w:val="30"/>
          <w:marBottom w:val="0"/>
          <w:divBdr>
            <w:top w:val="none" w:sz="0" w:space="0" w:color="auto"/>
            <w:left w:val="none" w:sz="0" w:space="0" w:color="auto"/>
            <w:bottom w:val="none" w:sz="0" w:space="0" w:color="auto"/>
            <w:right w:val="none" w:sz="0" w:space="0" w:color="auto"/>
          </w:divBdr>
        </w:div>
        <w:div w:id="1435399945">
          <w:marLeft w:val="0"/>
          <w:marRight w:val="0"/>
          <w:marTop w:val="30"/>
          <w:marBottom w:val="0"/>
          <w:divBdr>
            <w:top w:val="none" w:sz="0" w:space="0" w:color="auto"/>
            <w:left w:val="none" w:sz="0" w:space="0" w:color="auto"/>
            <w:bottom w:val="none" w:sz="0" w:space="0" w:color="auto"/>
            <w:right w:val="none" w:sz="0" w:space="0" w:color="auto"/>
          </w:divBdr>
        </w:div>
        <w:div w:id="1608195872">
          <w:marLeft w:val="0"/>
          <w:marRight w:val="0"/>
          <w:marTop w:val="30"/>
          <w:marBottom w:val="0"/>
          <w:divBdr>
            <w:top w:val="none" w:sz="0" w:space="0" w:color="auto"/>
            <w:left w:val="none" w:sz="0" w:space="0" w:color="auto"/>
            <w:bottom w:val="none" w:sz="0" w:space="0" w:color="auto"/>
            <w:right w:val="none" w:sz="0" w:space="0" w:color="auto"/>
          </w:divBdr>
        </w:div>
        <w:div w:id="1661273786">
          <w:marLeft w:val="0"/>
          <w:marRight w:val="0"/>
          <w:marTop w:val="30"/>
          <w:marBottom w:val="0"/>
          <w:divBdr>
            <w:top w:val="none" w:sz="0" w:space="0" w:color="auto"/>
            <w:left w:val="none" w:sz="0" w:space="0" w:color="auto"/>
            <w:bottom w:val="none" w:sz="0" w:space="0" w:color="auto"/>
            <w:right w:val="none" w:sz="0" w:space="0" w:color="auto"/>
          </w:divBdr>
        </w:div>
        <w:div w:id="1750418856">
          <w:marLeft w:val="0"/>
          <w:marRight w:val="0"/>
          <w:marTop w:val="30"/>
          <w:marBottom w:val="0"/>
          <w:divBdr>
            <w:top w:val="none" w:sz="0" w:space="0" w:color="auto"/>
            <w:left w:val="none" w:sz="0" w:space="0" w:color="auto"/>
            <w:bottom w:val="none" w:sz="0" w:space="0" w:color="auto"/>
            <w:right w:val="none" w:sz="0" w:space="0" w:color="auto"/>
          </w:divBdr>
        </w:div>
        <w:div w:id="1765417735">
          <w:marLeft w:val="0"/>
          <w:marRight w:val="0"/>
          <w:marTop w:val="30"/>
          <w:marBottom w:val="0"/>
          <w:divBdr>
            <w:top w:val="none" w:sz="0" w:space="0" w:color="auto"/>
            <w:left w:val="none" w:sz="0" w:space="0" w:color="auto"/>
            <w:bottom w:val="none" w:sz="0" w:space="0" w:color="auto"/>
            <w:right w:val="none" w:sz="0" w:space="0" w:color="auto"/>
          </w:divBdr>
        </w:div>
        <w:div w:id="1897467208">
          <w:marLeft w:val="0"/>
          <w:marRight w:val="0"/>
          <w:marTop w:val="30"/>
          <w:marBottom w:val="0"/>
          <w:divBdr>
            <w:top w:val="none" w:sz="0" w:space="0" w:color="auto"/>
            <w:left w:val="none" w:sz="0" w:space="0" w:color="auto"/>
            <w:bottom w:val="none" w:sz="0" w:space="0" w:color="auto"/>
            <w:right w:val="none" w:sz="0" w:space="0" w:color="auto"/>
          </w:divBdr>
        </w:div>
        <w:div w:id="2132169671">
          <w:marLeft w:val="0"/>
          <w:marRight w:val="0"/>
          <w:marTop w:val="30"/>
          <w:marBottom w:val="0"/>
          <w:divBdr>
            <w:top w:val="none" w:sz="0" w:space="0" w:color="auto"/>
            <w:left w:val="none" w:sz="0" w:space="0" w:color="auto"/>
            <w:bottom w:val="none" w:sz="0" w:space="0" w:color="auto"/>
            <w:right w:val="none" w:sz="0" w:space="0" w:color="auto"/>
          </w:divBdr>
        </w:div>
      </w:divsChild>
    </w:div>
    <w:div w:id="76752974">
      <w:bodyDiv w:val="1"/>
      <w:marLeft w:val="0"/>
      <w:marRight w:val="0"/>
      <w:marTop w:val="0"/>
      <w:marBottom w:val="0"/>
      <w:divBdr>
        <w:top w:val="none" w:sz="0" w:space="0" w:color="auto"/>
        <w:left w:val="none" w:sz="0" w:space="0" w:color="auto"/>
        <w:bottom w:val="none" w:sz="0" w:space="0" w:color="auto"/>
        <w:right w:val="none" w:sz="0" w:space="0" w:color="auto"/>
      </w:divBdr>
    </w:div>
    <w:div w:id="86775135">
      <w:bodyDiv w:val="1"/>
      <w:marLeft w:val="0"/>
      <w:marRight w:val="0"/>
      <w:marTop w:val="0"/>
      <w:marBottom w:val="0"/>
      <w:divBdr>
        <w:top w:val="none" w:sz="0" w:space="0" w:color="auto"/>
        <w:left w:val="none" w:sz="0" w:space="0" w:color="auto"/>
        <w:bottom w:val="none" w:sz="0" w:space="0" w:color="auto"/>
        <w:right w:val="none" w:sz="0" w:space="0" w:color="auto"/>
      </w:divBdr>
    </w:div>
    <w:div w:id="97409730">
      <w:bodyDiv w:val="1"/>
      <w:marLeft w:val="0"/>
      <w:marRight w:val="0"/>
      <w:marTop w:val="0"/>
      <w:marBottom w:val="0"/>
      <w:divBdr>
        <w:top w:val="none" w:sz="0" w:space="0" w:color="auto"/>
        <w:left w:val="none" w:sz="0" w:space="0" w:color="auto"/>
        <w:bottom w:val="none" w:sz="0" w:space="0" w:color="auto"/>
        <w:right w:val="none" w:sz="0" w:space="0" w:color="auto"/>
      </w:divBdr>
    </w:div>
    <w:div w:id="98255058">
      <w:bodyDiv w:val="1"/>
      <w:marLeft w:val="0"/>
      <w:marRight w:val="0"/>
      <w:marTop w:val="0"/>
      <w:marBottom w:val="0"/>
      <w:divBdr>
        <w:top w:val="none" w:sz="0" w:space="0" w:color="auto"/>
        <w:left w:val="none" w:sz="0" w:space="0" w:color="auto"/>
        <w:bottom w:val="none" w:sz="0" w:space="0" w:color="auto"/>
        <w:right w:val="none" w:sz="0" w:space="0" w:color="auto"/>
      </w:divBdr>
    </w:div>
    <w:div w:id="98380360">
      <w:bodyDiv w:val="1"/>
      <w:marLeft w:val="0"/>
      <w:marRight w:val="0"/>
      <w:marTop w:val="0"/>
      <w:marBottom w:val="0"/>
      <w:divBdr>
        <w:top w:val="none" w:sz="0" w:space="0" w:color="auto"/>
        <w:left w:val="none" w:sz="0" w:space="0" w:color="auto"/>
        <w:bottom w:val="none" w:sz="0" w:space="0" w:color="auto"/>
        <w:right w:val="none" w:sz="0" w:space="0" w:color="auto"/>
      </w:divBdr>
    </w:div>
    <w:div w:id="103697318">
      <w:bodyDiv w:val="1"/>
      <w:marLeft w:val="0"/>
      <w:marRight w:val="0"/>
      <w:marTop w:val="0"/>
      <w:marBottom w:val="0"/>
      <w:divBdr>
        <w:top w:val="none" w:sz="0" w:space="0" w:color="auto"/>
        <w:left w:val="none" w:sz="0" w:space="0" w:color="auto"/>
        <w:bottom w:val="none" w:sz="0" w:space="0" w:color="auto"/>
        <w:right w:val="none" w:sz="0" w:space="0" w:color="auto"/>
      </w:divBdr>
    </w:div>
    <w:div w:id="104159725">
      <w:bodyDiv w:val="1"/>
      <w:marLeft w:val="0"/>
      <w:marRight w:val="0"/>
      <w:marTop w:val="0"/>
      <w:marBottom w:val="0"/>
      <w:divBdr>
        <w:top w:val="none" w:sz="0" w:space="0" w:color="auto"/>
        <w:left w:val="none" w:sz="0" w:space="0" w:color="auto"/>
        <w:bottom w:val="none" w:sz="0" w:space="0" w:color="auto"/>
        <w:right w:val="none" w:sz="0" w:space="0" w:color="auto"/>
      </w:divBdr>
    </w:div>
    <w:div w:id="114327364">
      <w:bodyDiv w:val="1"/>
      <w:marLeft w:val="0"/>
      <w:marRight w:val="0"/>
      <w:marTop w:val="0"/>
      <w:marBottom w:val="0"/>
      <w:divBdr>
        <w:top w:val="none" w:sz="0" w:space="0" w:color="auto"/>
        <w:left w:val="none" w:sz="0" w:space="0" w:color="auto"/>
        <w:bottom w:val="none" w:sz="0" w:space="0" w:color="auto"/>
        <w:right w:val="none" w:sz="0" w:space="0" w:color="auto"/>
      </w:divBdr>
    </w:div>
    <w:div w:id="117457665">
      <w:bodyDiv w:val="1"/>
      <w:marLeft w:val="0"/>
      <w:marRight w:val="0"/>
      <w:marTop w:val="0"/>
      <w:marBottom w:val="0"/>
      <w:divBdr>
        <w:top w:val="none" w:sz="0" w:space="0" w:color="auto"/>
        <w:left w:val="none" w:sz="0" w:space="0" w:color="auto"/>
        <w:bottom w:val="none" w:sz="0" w:space="0" w:color="auto"/>
        <w:right w:val="none" w:sz="0" w:space="0" w:color="auto"/>
      </w:divBdr>
    </w:div>
    <w:div w:id="132254429">
      <w:bodyDiv w:val="1"/>
      <w:marLeft w:val="0"/>
      <w:marRight w:val="0"/>
      <w:marTop w:val="0"/>
      <w:marBottom w:val="0"/>
      <w:divBdr>
        <w:top w:val="none" w:sz="0" w:space="0" w:color="auto"/>
        <w:left w:val="none" w:sz="0" w:space="0" w:color="auto"/>
        <w:bottom w:val="none" w:sz="0" w:space="0" w:color="auto"/>
        <w:right w:val="none" w:sz="0" w:space="0" w:color="auto"/>
      </w:divBdr>
    </w:div>
    <w:div w:id="135997022">
      <w:bodyDiv w:val="1"/>
      <w:marLeft w:val="0"/>
      <w:marRight w:val="0"/>
      <w:marTop w:val="0"/>
      <w:marBottom w:val="0"/>
      <w:divBdr>
        <w:top w:val="none" w:sz="0" w:space="0" w:color="auto"/>
        <w:left w:val="none" w:sz="0" w:space="0" w:color="auto"/>
        <w:bottom w:val="none" w:sz="0" w:space="0" w:color="auto"/>
        <w:right w:val="none" w:sz="0" w:space="0" w:color="auto"/>
      </w:divBdr>
    </w:div>
    <w:div w:id="138884247">
      <w:bodyDiv w:val="1"/>
      <w:marLeft w:val="0"/>
      <w:marRight w:val="0"/>
      <w:marTop w:val="0"/>
      <w:marBottom w:val="0"/>
      <w:divBdr>
        <w:top w:val="none" w:sz="0" w:space="0" w:color="auto"/>
        <w:left w:val="none" w:sz="0" w:space="0" w:color="auto"/>
        <w:bottom w:val="none" w:sz="0" w:space="0" w:color="auto"/>
        <w:right w:val="none" w:sz="0" w:space="0" w:color="auto"/>
      </w:divBdr>
    </w:div>
    <w:div w:id="143204515">
      <w:bodyDiv w:val="1"/>
      <w:marLeft w:val="0"/>
      <w:marRight w:val="0"/>
      <w:marTop w:val="0"/>
      <w:marBottom w:val="0"/>
      <w:divBdr>
        <w:top w:val="none" w:sz="0" w:space="0" w:color="auto"/>
        <w:left w:val="none" w:sz="0" w:space="0" w:color="auto"/>
        <w:bottom w:val="none" w:sz="0" w:space="0" w:color="auto"/>
        <w:right w:val="none" w:sz="0" w:space="0" w:color="auto"/>
      </w:divBdr>
    </w:div>
    <w:div w:id="143358990">
      <w:bodyDiv w:val="1"/>
      <w:marLeft w:val="0"/>
      <w:marRight w:val="0"/>
      <w:marTop w:val="0"/>
      <w:marBottom w:val="0"/>
      <w:divBdr>
        <w:top w:val="none" w:sz="0" w:space="0" w:color="auto"/>
        <w:left w:val="none" w:sz="0" w:space="0" w:color="auto"/>
        <w:bottom w:val="none" w:sz="0" w:space="0" w:color="auto"/>
        <w:right w:val="none" w:sz="0" w:space="0" w:color="auto"/>
      </w:divBdr>
    </w:div>
    <w:div w:id="144704929">
      <w:bodyDiv w:val="1"/>
      <w:marLeft w:val="0"/>
      <w:marRight w:val="0"/>
      <w:marTop w:val="0"/>
      <w:marBottom w:val="0"/>
      <w:divBdr>
        <w:top w:val="none" w:sz="0" w:space="0" w:color="auto"/>
        <w:left w:val="none" w:sz="0" w:space="0" w:color="auto"/>
        <w:bottom w:val="none" w:sz="0" w:space="0" w:color="auto"/>
        <w:right w:val="none" w:sz="0" w:space="0" w:color="auto"/>
      </w:divBdr>
    </w:div>
    <w:div w:id="148250472">
      <w:bodyDiv w:val="1"/>
      <w:marLeft w:val="0"/>
      <w:marRight w:val="0"/>
      <w:marTop w:val="0"/>
      <w:marBottom w:val="0"/>
      <w:divBdr>
        <w:top w:val="none" w:sz="0" w:space="0" w:color="auto"/>
        <w:left w:val="none" w:sz="0" w:space="0" w:color="auto"/>
        <w:bottom w:val="none" w:sz="0" w:space="0" w:color="auto"/>
        <w:right w:val="none" w:sz="0" w:space="0" w:color="auto"/>
      </w:divBdr>
      <w:divsChild>
        <w:div w:id="92752691">
          <w:marLeft w:val="0"/>
          <w:marRight w:val="0"/>
          <w:marTop w:val="0"/>
          <w:marBottom w:val="0"/>
          <w:divBdr>
            <w:top w:val="none" w:sz="0" w:space="0" w:color="auto"/>
            <w:left w:val="none" w:sz="0" w:space="0" w:color="auto"/>
            <w:bottom w:val="none" w:sz="0" w:space="0" w:color="auto"/>
            <w:right w:val="none" w:sz="0" w:space="0" w:color="auto"/>
          </w:divBdr>
        </w:div>
        <w:div w:id="132918021">
          <w:marLeft w:val="0"/>
          <w:marRight w:val="0"/>
          <w:marTop w:val="0"/>
          <w:marBottom w:val="0"/>
          <w:divBdr>
            <w:top w:val="none" w:sz="0" w:space="0" w:color="auto"/>
            <w:left w:val="none" w:sz="0" w:space="0" w:color="auto"/>
            <w:bottom w:val="none" w:sz="0" w:space="0" w:color="auto"/>
            <w:right w:val="none" w:sz="0" w:space="0" w:color="auto"/>
          </w:divBdr>
        </w:div>
      </w:divsChild>
    </w:div>
    <w:div w:id="152916595">
      <w:bodyDiv w:val="1"/>
      <w:marLeft w:val="0"/>
      <w:marRight w:val="0"/>
      <w:marTop w:val="0"/>
      <w:marBottom w:val="0"/>
      <w:divBdr>
        <w:top w:val="none" w:sz="0" w:space="0" w:color="auto"/>
        <w:left w:val="none" w:sz="0" w:space="0" w:color="auto"/>
        <w:bottom w:val="none" w:sz="0" w:space="0" w:color="auto"/>
        <w:right w:val="none" w:sz="0" w:space="0" w:color="auto"/>
      </w:divBdr>
    </w:div>
    <w:div w:id="154493773">
      <w:bodyDiv w:val="1"/>
      <w:marLeft w:val="0"/>
      <w:marRight w:val="0"/>
      <w:marTop w:val="0"/>
      <w:marBottom w:val="0"/>
      <w:divBdr>
        <w:top w:val="none" w:sz="0" w:space="0" w:color="auto"/>
        <w:left w:val="none" w:sz="0" w:space="0" w:color="auto"/>
        <w:bottom w:val="none" w:sz="0" w:space="0" w:color="auto"/>
        <w:right w:val="none" w:sz="0" w:space="0" w:color="auto"/>
      </w:divBdr>
    </w:div>
    <w:div w:id="155808200">
      <w:bodyDiv w:val="1"/>
      <w:marLeft w:val="0"/>
      <w:marRight w:val="0"/>
      <w:marTop w:val="0"/>
      <w:marBottom w:val="0"/>
      <w:divBdr>
        <w:top w:val="none" w:sz="0" w:space="0" w:color="auto"/>
        <w:left w:val="none" w:sz="0" w:space="0" w:color="auto"/>
        <w:bottom w:val="none" w:sz="0" w:space="0" w:color="auto"/>
        <w:right w:val="none" w:sz="0" w:space="0" w:color="auto"/>
      </w:divBdr>
    </w:div>
    <w:div w:id="159472551">
      <w:bodyDiv w:val="1"/>
      <w:marLeft w:val="0"/>
      <w:marRight w:val="0"/>
      <w:marTop w:val="0"/>
      <w:marBottom w:val="0"/>
      <w:divBdr>
        <w:top w:val="none" w:sz="0" w:space="0" w:color="auto"/>
        <w:left w:val="none" w:sz="0" w:space="0" w:color="auto"/>
        <w:bottom w:val="none" w:sz="0" w:space="0" w:color="auto"/>
        <w:right w:val="none" w:sz="0" w:space="0" w:color="auto"/>
      </w:divBdr>
    </w:div>
    <w:div w:id="167063183">
      <w:bodyDiv w:val="1"/>
      <w:marLeft w:val="0"/>
      <w:marRight w:val="0"/>
      <w:marTop w:val="0"/>
      <w:marBottom w:val="0"/>
      <w:divBdr>
        <w:top w:val="none" w:sz="0" w:space="0" w:color="auto"/>
        <w:left w:val="none" w:sz="0" w:space="0" w:color="auto"/>
        <w:bottom w:val="none" w:sz="0" w:space="0" w:color="auto"/>
        <w:right w:val="none" w:sz="0" w:space="0" w:color="auto"/>
      </w:divBdr>
    </w:div>
    <w:div w:id="171259585">
      <w:bodyDiv w:val="1"/>
      <w:marLeft w:val="0"/>
      <w:marRight w:val="0"/>
      <w:marTop w:val="0"/>
      <w:marBottom w:val="0"/>
      <w:divBdr>
        <w:top w:val="none" w:sz="0" w:space="0" w:color="auto"/>
        <w:left w:val="none" w:sz="0" w:space="0" w:color="auto"/>
        <w:bottom w:val="none" w:sz="0" w:space="0" w:color="auto"/>
        <w:right w:val="none" w:sz="0" w:space="0" w:color="auto"/>
      </w:divBdr>
      <w:divsChild>
        <w:div w:id="278535494">
          <w:marLeft w:val="0"/>
          <w:marRight w:val="0"/>
          <w:marTop w:val="0"/>
          <w:marBottom w:val="0"/>
          <w:divBdr>
            <w:top w:val="none" w:sz="0" w:space="0" w:color="auto"/>
            <w:left w:val="none" w:sz="0" w:space="0" w:color="auto"/>
            <w:bottom w:val="none" w:sz="0" w:space="0" w:color="auto"/>
            <w:right w:val="none" w:sz="0" w:space="0" w:color="auto"/>
          </w:divBdr>
        </w:div>
      </w:divsChild>
    </w:div>
    <w:div w:id="190724059">
      <w:bodyDiv w:val="1"/>
      <w:marLeft w:val="0"/>
      <w:marRight w:val="0"/>
      <w:marTop w:val="0"/>
      <w:marBottom w:val="0"/>
      <w:divBdr>
        <w:top w:val="none" w:sz="0" w:space="0" w:color="auto"/>
        <w:left w:val="none" w:sz="0" w:space="0" w:color="auto"/>
        <w:bottom w:val="none" w:sz="0" w:space="0" w:color="auto"/>
        <w:right w:val="none" w:sz="0" w:space="0" w:color="auto"/>
      </w:divBdr>
    </w:div>
    <w:div w:id="201551897">
      <w:bodyDiv w:val="1"/>
      <w:marLeft w:val="0"/>
      <w:marRight w:val="0"/>
      <w:marTop w:val="0"/>
      <w:marBottom w:val="0"/>
      <w:divBdr>
        <w:top w:val="none" w:sz="0" w:space="0" w:color="auto"/>
        <w:left w:val="none" w:sz="0" w:space="0" w:color="auto"/>
        <w:bottom w:val="none" w:sz="0" w:space="0" w:color="auto"/>
        <w:right w:val="none" w:sz="0" w:space="0" w:color="auto"/>
      </w:divBdr>
    </w:div>
    <w:div w:id="223224360">
      <w:bodyDiv w:val="1"/>
      <w:marLeft w:val="0"/>
      <w:marRight w:val="0"/>
      <w:marTop w:val="0"/>
      <w:marBottom w:val="0"/>
      <w:divBdr>
        <w:top w:val="none" w:sz="0" w:space="0" w:color="auto"/>
        <w:left w:val="none" w:sz="0" w:space="0" w:color="auto"/>
        <w:bottom w:val="none" w:sz="0" w:space="0" w:color="auto"/>
        <w:right w:val="none" w:sz="0" w:space="0" w:color="auto"/>
      </w:divBdr>
    </w:div>
    <w:div w:id="225147526">
      <w:bodyDiv w:val="1"/>
      <w:marLeft w:val="0"/>
      <w:marRight w:val="0"/>
      <w:marTop w:val="0"/>
      <w:marBottom w:val="0"/>
      <w:divBdr>
        <w:top w:val="none" w:sz="0" w:space="0" w:color="auto"/>
        <w:left w:val="none" w:sz="0" w:space="0" w:color="auto"/>
        <w:bottom w:val="none" w:sz="0" w:space="0" w:color="auto"/>
        <w:right w:val="none" w:sz="0" w:space="0" w:color="auto"/>
      </w:divBdr>
    </w:div>
    <w:div w:id="228658415">
      <w:bodyDiv w:val="1"/>
      <w:marLeft w:val="0"/>
      <w:marRight w:val="0"/>
      <w:marTop w:val="0"/>
      <w:marBottom w:val="0"/>
      <w:divBdr>
        <w:top w:val="none" w:sz="0" w:space="0" w:color="auto"/>
        <w:left w:val="none" w:sz="0" w:space="0" w:color="auto"/>
        <w:bottom w:val="none" w:sz="0" w:space="0" w:color="auto"/>
        <w:right w:val="none" w:sz="0" w:space="0" w:color="auto"/>
      </w:divBdr>
    </w:div>
    <w:div w:id="234165622">
      <w:bodyDiv w:val="1"/>
      <w:marLeft w:val="0"/>
      <w:marRight w:val="0"/>
      <w:marTop w:val="0"/>
      <w:marBottom w:val="0"/>
      <w:divBdr>
        <w:top w:val="none" w:sz="0" w:space="0" w:color="auto"/>
        <w:left w:val="none" w:sz="0" w:space="0" w:color="auto"/>
        <w:bottom w:val="none" w:sz="0" w:space="0" w:color="auto"/>
        <w:right w:val="none" w:sz="0" w:space="0" w:color="auto"/>
      </w:divBdr>
    </w:div>
    <w:div w:id="244338936">
      <w:bodyDiv w:val="1"/>
      <w:marLeft w:val="0"/>
      <w:marRight w:val="0"/>
      <w:marTop w:val="0"/>
      <w:marBottom w:val="0"/>
      <w:divBdr>
        <w:top w:val="none" w:sz="0" w:space="0" w:color="auto"/>
        <w:left w:val="none" w:sz="0" w:space="0" w:color="auto"/>
        <w:bottom w:val="none" w:sz="0" w:space="0" w:color="auto"/>
        <w:right w:val="none" w:sz="0" w:space="0" w:color="auto"/>
      </w:divBdr>
    </w:div>
    <w:div w:id="246231399">
      <w:bodyDiv w:val="1"/>
      <w:marLeft w:val="0"/>
      <w:marRight w:val="0"/>
      <w:marTop w:val="0"/>
      <w:marBottom w:val="0"/>
      <w:divBdr>
        <w:top w:val="none" w:sz="0" w:space="0" w:color="auto"/>
        <w:left w:val="none" w:sz="0" w:space="0" w:color="auto"/>
        <w:bottom w:val="none" w:sz="0" w:space="0" w:color="auto"/>
        <w:right w:val="none" w:sz="0" w:space="0" w:color="auto"/>
      </w:divBdr>
    </w:div>
    <w:div w:id="256451423">
      <w:bodyDiv w:val="1"/>
      <w:marLeft w:val="0"/>
      <w:marRight w:val="0"/>
      <w:marTop w:val="0"/>
      <w:marBottom w:val="0"/>
      <w:divBdr>
        <w:top w:val="none" w:sz="0" w:space="0" w:color="auto"/>
        <w:left w:val="none" w:sz="0" w:space="0" w:color="auto"/>
        <w:bottom w:val="none" w:sz="0" w:space="0" w:color="auto"/>
        <w:right w:val="none" w:sz="0" w:space="0" w:color="auto"/>
      </w:divBdr>
    </w:div>
    <w:div w:id="268969606">
      <w:bodyDiv w:val="1"/>
      <w:marLeft w:val="0"/>
      <w:marRight w:val="0"/>
      <w:marTop w:val="0"/>
      <w:marBottom w:val="0"/>
      <w:divBdr>
        <w:top w:val="none" w:sz="0" w:space="0" w:color="auto"/>
        <w:left w:val="none" w:sz="0" w:space="0" w:color="auto"/>
        <w:bottom w:val="none" w:sz="0" w:space="0" w:color="auto"/>
        <w:right w:val="none" w:sz="0" w:space="0" w:color="auto"/>
      </w:divBdr>
    </w:div>
    <w:div w:id="269515681">
      <w:bodyDiv w:val="1"/>
      <w:marLeft w:val="0"/>
      <w:marRight w:val="0"/>
      <w:marTop w:val="0"/>
      <w:marBottom w:val="0"/>
      <w:divBdr>
        <w:top w:val="none" w:sz="0" w:space="0" w:color="auto"/>
        <w:left w:val="none" w:sz="0" w:space="0" w:color="auto"/>
        <w:bottom w:val="none" w:sz="0" w:space="0" w:color="auto"/>
        <w:right w:val="none" w:sz="0" w:space="0" w:color="auto"/>
      </w:divBdr>
    </w:div>
    <w:div w:id="278725510">
      <w:bodyDiv w:val="1"/>
      <w:marLeft w:val="0"/>
      <w:marRight w:val="0"/>
      <w:marTop w:val="0"/>
      <w:marBottom w:val="0"/>
      <w:divBdr>
        <w:top w:val="none" w:sz="0" w:space="0" w:color="auto"/>
        <w:left w:val="none" w:sz="0" w:space="0" w:color="auto"/>
        <w:bottom w:val="none" w:sz="0" w:space="0" w:color="auto"/>
        <w:right w:val="none" w:sz="0" w:space="0" w:color="auto"/>
      </w:divBdr>
    </w:div>
    <w:div w:id="291137266">
      <w:bodyDiv w:val="1"/>
      <w:marLeft w:val="0"/>
      <w:marRight w:val="0"/>
      <w:marTop w:val="0"/>
      <w:marBottom w:val="0"/>
      <w:divBdr>
        <w:top w:val="none" w:sz="0" w:space="0" w:color="auto"/>
        <w:left w:val="none" w:sz="0" w:space="0" w:color="auto"/>
        <w:bottom w:val="none" w:sz="0" w:space="0" w:color="auto"/>
        <w:right w:val="none" w:sz="0" w:space="0" w:color="auto"/>
      </w:divBdr>
    </w:div>
    <w:div w:id="294147201">
      <w:bodyDiv w:val="1"/>
      <w:marLeft w:val="0"/>
      <w:marRight w:val="0"/>
      <w:marTop w:val="0"/>
      <w:marBottom w:val="0"/>
      <w:divBdr>
        <w:top w:val="none" w:sz="0" w:space="0" w:color="auto"/>
        <w:left w:val="none" w:sz="0" w:space="0" w:color="auto"/>
        <w:bottom w:val="none" w:sz="0" w:space="0" w:color="auto"/>
        <w:right w:val="none" w:sz="0" w:space="0" w:color="auto"/>
      </w:divBdr>
    </w:div>
    <w:div w:id="303169840">
      <w:bodyDiv w:val="1"/>
      <w:marLeft w:val="0"/>
      <w:marRight w:val="0"/>
      <w:marTop w:val="0"/>
      <w:marBottom w:val="0"/>
      <w:divBdr>
        <w:top w:val="none" w:sz="0" w:space="0" w:color="auto"/>
        <w:left w:val="none" w:sz="0" w:space="0" w:color="auto"/>
        <w:bottom w:val="none" w:sz="0" w:space="0" w:color="auto"/>
        <w:right w:val="none" w:sz="0" w:space="0" w:color="auto"/>
      </w:divBdr>
    </w:div>
    <w:div w:id="321012289">
      <w:bodyDiv w:val="1"/>
      <w:marLeft w:val="0"/>
      <w:marRight w:val="0"/>
      <w:marTop w:val="0"/>
      <w:marBottom w:val="0"/>
      <w:divBdr>
        <w:top w:val="none" w:sz="0" w:space="0" w:color="auto"/>
        <w:left w:val="none" w:sz="0" w:space="0" w:color="auto"/>
        <w:bottom w:val="none" w:sz="0" w:space="0" w:color="auto"/>
        <w:right w:val="none" w:sz="0" w:space="0" w:color="auto"/>
      </w:divBdr>
    </w:div>
    <w:div w:id="325133257">
      <w:bodyDiv w:val="1"/>
      <w:marLeft w:val="0"/>
      <w:marRight w:val="0"/>
      <w:marTop w:val="0"/>
      <w:marBottom w:val="0"/>
      <w:divBdr>
        <w:top w:val="none" w:sz="0" w:space="0" w:color="auto"/>
        <w:left w:val="none" w:sz="0" w:space="0" w:color="auto"/>
        <w:bottom w:val="none" w:sz="0" w:space="0" w:color="auto"/>
        <w:right w:val="none" w:sz="0" w:space="0" w:color="auto"/>
      </w:divBdr>
    </w:div>
    <w:div w:id="327943867">
      <w:bodyDiv w:val="1"/>
      <w:marLeft w:val="0"/>
      <w:marRight w:val="0"/>
      <w:marTop w:val="0"/>
      <w:marBottom w:val="0"/>
      <w:divBdr>
        <w:top w:val="none" w:sz="0" w:space="0" w:color="auto"/>
        <w:left w:val="none" w:sz="0" w:space="0" w:color="auto"/>
        <w:bottom w:val="none" w:sz="0" w:space="0" w:color="auto"/>
        <w:right w:val="none" w:sz="0" w:space="0" w:color="auto"/>
      </w:divBdr>
    </w:div>
    <w:div w:id="329523272">
      <w:bodyDiv w:val="1"/>
      <w:marLeft w:val="0"/>
      <w:marRight w:val="0"/>
      <w:marTop w:val="0"/>
      <w:marBottom w:val="0"/>
      <w:divBdr>
        <w:top w:val="none" w:sz="0" w:space="0" w:color="auto"/>
        <w:left w:val="none" w:sz="0" w:space="0" w:color="auto"/>
        <w:bottom w:val="none" w:sz="0" w:space="0" w:color="auto"/>
        <w:right w:val="none" w:sz="0" w:space="0" w:color="auto"/>
      </w:divBdr>
    </w:div>
    <w:div w:id="353113546">
      <w:bodyDiv w:val="1"/>
      <w:marLeft w:val="0"/>
      <w:marRight w:val="0"/>
      <w:marTop w:val="0"/>
      <w:marBottom w:val="0"/>
      <w:divBdr>
        <w:top w:val="none" w:sz="0" w:space="0" w:color="auto"/>
        <w:left w:val="none" w:sz="0" w:space="0" w:color="auto"/>
        <w:bottom w:val="none" w:sz="0" w:space="0" w:color="auto"/>
        <w:right w:val="none" w:sz="0" w:space="0" w:color="auto"/>
      </w:divBdr>
    </w:div>
    <w:div w:id="356392345">
      <w:bodyDiv w:val="1"/>
      <w:marLeft w:val="0"/>
      <w:marRight w:val="0"/>
      <w:marTop w:val="0"/>
      <w:marBottom w:val="0"/>
      <w:divBdr>
        <w:top w:val="none" w:sz="0" w:space="0" w:color="auto"/>
        <w:left w:val="none" w:sz="0" w:space="0" w:color="auto"/>
        <w:bottom w:val="none" w:sz="0" w:space="0" w:color="auto"/>
        <w:right w:val="none" w:sz="0" w:space="0" w:color="auto"/>
      </w:divBdr>
    </w:div>
    <w:div w:id="368183241">
      <w:bodyDiv w:val="1"/>
      <w:marLeft w:val="0"/>
      <w:marRight w:val="0"/>
      <w:marTop w:val="0"/>
      <w:marBottom w:val="0"/>
      <w:divBdr>
        <w:top w:val="none" w:sz="0" w:space="0" w:color="auto"/>
        <w:left w:val="none" w:sz="0" w:space="0" w:color="auto"/>
        <w:bottom w:val="none" w:sz="0" w:space="0" w:color="auto"/>
        <w:right w:val="none" w:sz="0" w:space="0" w:color="auto"/>
      </w:divBdr>
    </w:div>
    <w:div w:id="371463069">
      <w:bodyDiv w:val="1"/>
      <w:marLeft w:val="0"/>
      <w:marRight w:val="0"/>
      <w:marTop w:val="0"/>
      <w:marBottom w:val="0"/>
      <w:divBdr>
        <w:top w:val="none" w:sz="0" w:space="0" w:color="auto"/>
        <w:left w:val="none" w:sz="0" w:space="0" w:color="auto"/>
        <w:bottom w:val="none" w:sz="0" w:space="0" w:color="auto"/>
        <w:right w:val="none" w:sz="0" w:space="0" w:color="auto"/>
      </w:divBdr>
    </w:div>
    <w:div w:id="386032051">
      <w:bodyDiv w:val="1"/>
      <w:marLeft w:val="0"/>
      <w:marRight w:val="0"/>
      <w:marTop w:val="0"/>
      <w:marBottom w:val="0"/>
      <w:divBdr>
        <w:top w:val="none" w:sz="0" w:space="0" w:color="auto"/>
        <w:left w:val="none" w:sz="0" w:space="0" w:color="auto"/>
        <w:bottom w:val="none" w:sz="0" w:space="0" w:color="auto"/>
        <w:right w:val="none" w:sz="0" w:space="0" w:color="auto"/>
      </w:divBdr>
    </w:div>
    <w:div w:id="421494546">
      <w:bodyDiv w:val="1"/>
      <w:marLeft w:val="0"/>
      <w:marRight w:val="0"/>
      <w:marTop w:val="0"/>
      <w:marBottom w:val="0"/>
      <w:divBdr>
        <w:top w:val="none" w:sz="0" w:space="0" w:color="auto"/>
        <w:left w:val="none" w:sz="0" w:space="0" w:color="auto"/>
        <w:bottom w:val="none" w:sz="0" w:space="0" w:color="auto"/>
        <w:right w:val="none" w:sz="0" w:space="0" w:color="auto"/>
      </w:divBdr>
    </w:div>
    <w:div w:id="425156252">
      <w:bodyDiv w:val="1"/>
      <w:marLeft w:val="0"/>
      <w:marRight w:val="0"/>
      <w:marTop w:val="0"/>
      <w:marBottom w:val="0"/>
      <w:divBdr>
        <w:top w:val="none" w:sz="0" w:space="0" w:color="auto"/>
        <w:left w:val="none" w:sz="0" w:space="0" w:color="auto"/>
        <w:bottom w:val="none" w:sz="0" w:space="0" w:color="auto"/>
        <w:right w:val="none" w:sz="0" w:space="0" w:color="auto"/>
      </w:divBdr>
    </w:div>
    <w:div w:id="429815588">
      <w:bodyDiv w:val="1"/>
      <w:marLeft w:val="0"/>
      <w:marRight w:val="0"/>
      <w:marTop w:val="0"/>
      <w:marBottom w:val="0"/>
      <w:divBdr>
        <w:top w:val="none" w:sz="0" w:space="0" w:color="auto"/>
        <w:left w:val="none" w:sz="0" w:space="0" w:color="auto"/>
        <w:bottom w:val="none" w:sz="0" w:space="0" w:color="auto"/>
        <w:right w:val="none" w:sz="0" w:space="0" w:color="auto"/>
      </w:divBdr>
    </w:div>
    <w:div w:id="433718454">
      <w:bodyDiv w:val="1"/>
      <w:marLeft w:val="0"/>
      <w:marRight w:val="0"/>
      <w:marTop w:val="0"/>
      <w:marBottom w:val="0"/>
      <w:divBdr>
        <w:top w:val="none" w:sz="0" w:space="0" w:color="auto"/>
        <w:left w:val="none" w:sz="0" w:space="0" w:color="auto"/>
        <w:bottom w:val="none" w:sz="0" w:space="0" w:color="auto"/>
        <w:right w:val="none" w:sz="0" w:space="0" w:color="auto"/>
      </w:divBdr>
    </w:div>
    <w:div w:id="443689988">
      <w:bodyDiv w:val="1"/>
      <w:marLeft w:val="0"/>
      <w:marRight w:val="0"/>
      <w:marTop w:val="0"/>
      <w:marBottom w:val="0"/>
      <w:divBdr>
        <w:top w:val="none" w:sz="0" w:space="0" w:color="auto"/>
        <w:left w:val="none" w:sz="0" w:space="0" w:color="auto"/>
        <w:bottom w:val="none" w:sz="0" w:space="0" w:color="auto"/>
        <w:right w:val="none" w:sz="0" w:space="0" w:color="auto"/>
      </w:divBdr>
    </w:div>
    <w:div w:id="451443102">
      <w:bodyDiv w:val="1"/>
      <w:marLeft w:val="0"/>
      <w:marRight w:val="0"/>
      <w:marTop w:val="0"/>
      <w:marBottom w:val="0"/>
      <w:divBdr>
        <w:top w:val="none" w:sz="0" w:space="0" w:color="auto"/>
        <w:left w:val="none" w:sz="0" w:space="0" w:color="auto"/>
        <w:bottom w:val="none" w:sz="0" w:space="0" w:color="auto"/>
        <w:right w:val="none" w:sz="0" w:space="0" w:color="auto"/>
      </w:divBdr>
    </w:div>
    <w:div w:id="460421184">
      <w:bodyDiv w:val="1"/>
      <w:marLeft w:val="0"/>
      <w:marRight w:val="0"/>
      <w:marTop w:val="0"/>
      <w:marBottom w:val="0"/>
      <w:divBdr>
        <w:top w:val="none" w:sz="0" w:space="0" w:color="auto"/>
        <w:left w:val="none" w:sz="0" w:space="0" w:color="auto"/>
        <w:bottom w:val="none" w:sz="0" w:space="0" w:color="auto"/>
        <w:right w:val="none" w:sz="0" w:space="0" w:color="auto"/>
      </w:divBdr>
    </w:div>
    <w:div w:id="465243879">
      <w:bodyDiv w:val="1"/>
      <w:marLeft w:val="0"/>
      <w:marRight w:val="0"/>
      <w:marTop w:val="0"/>
      <w:marBottom w:val="0"/>
      <w:divBdr>
        <w:top w:val="none" w:sz="0" w:space="0" w:color="auto"/>
        <w:left w:val="none" w:sz="0" w:space="0" w:color="auto"/>
        <w:bottom w:val="none" w:sz="0" w:space="0" w:color="auto"/>
        <w:right w:val="none" w:sz="0" w:space="0" w:color="auto"/>
      </w:divBdr>
    </w:div>
    <w:div w:id="487593717">
      <w:bodyDiv w:val="1"/>
      <w:marLeft w:val="0"/>
      <w:marRight w:val="0"/>
      <w:marTop w:val="0"/>
      <w:marBottom w:val="0"/>
      <w:divBdr>
        <w:top w:val="none" w:sz="0" w:space="0" w:color="auto"/>
        <w:left w:val="none" w:sz="0" w:space="0" w:color="auto"/>
        <w:bottom w:val="none" w:sz="0" w:space="0" w:color="auto"/>
        <w:right w:val="none" w:sz="0" w:space="0" w:color="auto"/>
      </w:divBdr>
    </w:div>
    <w:div w:id="489292459">
      <w:bodyDiv w:val="1"/>
      <w:marLeft w:val="0"/>
      <w:marRight w:val="0"/>
      <w:marTop w:val="0"/>
      <w:marBottom w:val="0"/>
      <w:divBdr>
        <w:top w:val="none" w:sz="0" w:space="0" w:color="auto"/>
        <w:left w:val="none" w:sz="0" w:space="0" w:color="auto"/>
        <w:bottom w:val="none" w:sz="0" w:space="0" w:color="auto"/>
        <w:right w:val="none" w:sz="0" w:space="0" w:color="auto"/>
      </w:divBdr>
    </w:div>
    <w:div w:id="502093072">
      <w:bodyDiv w:val="1"/>
      <w:marLeft w:val="0"/>
      <w:marRight w:val="0"/>
      <w:marTop w:val="0"/>
      <w:marBottom w:val="0"/>
      <w:divBdr>
        <w:top w:val="none" w:sz="0" w:space="0" w:color="auto"/>
        <w:left w:val="none" w:sz="0" w:space="0" w:color="auto"/>
        <w:bottom w:val="none" w:sz="0" w:space="0" w:color="auto"/>
        <w:right w:val="none" w:sz="0" w:space="0" w:color="auto"/>
      </w:divBdr>
    </w:div>
    <w:div w:id="504171797">
      <w:bodyDiv w:val="1"/>
      <w:marLeft w:val="0"/>
      <w:marRight w:val="0"/>
      <w:marTop w:val="0"/>
      <w:marBottom w:val="0"/>
      <w:divBdr>
        <w:top w:val="none" w:sz="0" w:space="0" w:color="auto"/>
        <w:left w:val="none" w:sz="0" w:space="0" w:color="auto"/>
        <w:bottom w:val="none" w:sz="0" w:space="0" w:color="auto"/>
        <w:right w:val="none" w:sz="0" w:space="0" w:color="auto"/>
      </w:divBdr>
    </w:div>
    <w:div w:id="521163624">
      <w:bodyDiv w:val="1"/>
      <w:marLeft w:val="0"/>
      <w:marRight w:val="0"/>
      <w:marTop w:val="0"/>
      <w:marBottom w:val="0"/>
      <w:divBdr>
        <w:top w:val="none" w:sz="0" w:space="0" w:color="auto"/>
        <w:left w:val="none" w:sz="0" w:space="0" w:color="auto"/>
        <w:bottom w:val="none" w:sz="0" w:space="0" w:color="auto"/>
        <w:right w:val="none" w:sz="0" w:space="0" w:color="auto"/>
      </w:divBdr>
    </w:div>
    <w:div w:id="534077035">
      <w:bodyDiv w:val="1"/>
      <w:marLeft w:val="0"/>
      <w:marRight w:val="0"/>
      <w:marTop w:val="0"/>
      <w:marBottom w:val="0"/>
      <w:divBdr>
        <w:top w:val="none" w:sz="0" w:space="0" w:color="auto"/>
        <w:left w:val="none" w:sz="0" w:space="0" w:color="auto"/>
        <w:bottom w:val="none" w:sz="0" w:space="0" w:color="auto"/>
        <w:right w:val="none" w:sz="0" w:space="0" w:color="auto"/>
      </w:divBdr>
      <w:divsChild>
        <w:div w:id="172189130">
          <w:blockQuote w:val="1"/>
          <w:marLeft w:val="0"/>
          <w:marRight w:val="0"/>
          <w:marTop w:val="391"/>
          <w:marBottom w:val="391"/>
          <w:divBdr>
            <w:top w:val="none" w:sz="0" w:space="0" w:color="auto"/>
            <w:left w:val="single" w:sz="6" w:space="12" w:color="A3A3A3"/>
            <w:bottom w:val="none" w:sz="0" w:space="0" w:color="auto"/>
            <w:right w:val="none" w:sz="0" w:space="0" w:color="auto"/>
          </w:divBdr>
        </w:div>
        <w:div w:id="576480771">
          <w:blockQuote w:val="1"/>
          <w:marLeft w:val="0"/>
          <w:marRight w:val="0"/>
          <w:marTop w:val="391"/>
          <w:marBottom w:val="391"/>
          <w:divBdr>
            <w:top w:val="none" w:sz="0" w:space="0" w:color="auto"/>
            <w:left w:val="single" w:sz="6" w:space="12" w:color="A3A3A3"/>
            <w:bottom w:val="none" w:sz="0" w:space="0" w:color="auto"/>
            <w:right w:val="none" w:sz="0" w:space="0" w:color="auto"/>
          </w:divBdr>
        </w:div>
        <w:div w:id="735855893">
          <w:blockQuote w:val="1"/>
          <w:marLeft w:val="0"/>
          <w:marRight w:val="0"/>
          <w:marTop w:val="391"/>
          <w:marBottom w:val="391"/>
          <w:divBdr>
            <w:top w:val="none" w:sz="0" w:space="0" w:color="auto"/>
            <w:left w:val="single" w:sz="6" w:space="12" w:color="A3A3A3"/>
            <w:bottom w:val="none" w:sz="0" w:space="0" w:color="auto"/>
            <w:right w:val="none" w:sz="0" w:space="0" w:color="auto"/>
          </w:divBdr>
        </w:div>
        <w:div w:id="761610940">
          <w:blockQuote w:val="1"/>
          <w:marLeft w:val="0"/>
          <w:marRight w:val="0"/>
          <w:marTop w:val="391"/>
          <w:marBottom w:val="391"/>
          <w:divBdr>
            <w:top w:val="none" w:sz="0" w:space="0" w:color="auto"/>
            <w:left w:val="single" w:sz="6" w:space="12" w:color="A3A3A3"/>
            <w:bottom w:val="none" w:sz="0" w:space="0" w:color="auto"/>
            <w:right w:val="none" w:sz="0" w:space="0" w:color="auto"/>
          </w:divBdr>
        </w:div>
        <w:div w:id="834153167">
          <w:blockQuote w:val="1"/>
          <w:marLeft w:val="0"/>
          <w:marRight w:val="0"/>
          <w:marTop w:val="391"/>
          <w:marBottom w:val="391"/>
          <w:divBdr>
            <w:top w:val="none" w:sz="0" w:space="0" w:color="auto"/>
            <w:left w:val="single" w:sz="6" w:space="12" w:color="A3A3A3"/>
            <w:bottom w:val="none" w:sz="0" w:space="0" w:color="auto"/>
            <w:right w:val="none" w:sz="0" w:space="0" w:color="auto"/>
          </w:divBdr>
        </w:div>
        <w:div w:id="856623144">
          <w:blockQuote w:val="1"/>
          <w:marLeft w:val="0"/>
          <w:marRight w:val="0"/>
          <w:marTop w:val="391"/>
          <w:marBottom w:val="391"/>
          <w:divBdr>
            <w:top w:val="none" w:sz="0" w:space="0" w:color="auto"/>
            <w:left w:val="single" w:sz="6" w:space="12" w:color="A3A3A3"/>
            <w:bottom w:val="none" w:sz="0" w:space="0" w:color="auto"/>
            <w:right w:val="none" w:sz="0" w:space="0" w:color="auto"/>
          </w:divBdr>
        </w:div>
        <w:div w:id="919171612">
          <w:blockQuote w:val="1"/>
          <w:marLeft w:val="0"/>
          <w:marRight w:val="0"/>
          <w:marTop w:val="391"/>
          <w:marBottom w:val="391"/>
          <w:divBdr>
            <w:top w:val="none" w:sz="0" w:space="0" w:color="auto"/>
            <w:left w:val="single" w:sz="6" w:space="12" w:color="A3A3A3"/>
            <w:bottom w:val="none" w:sz="0" w:space="0" w:color="auto"/>
            <w:right w:val="none" w:sz="0" w:space="0" w:color="auto"/>
          </w:divBdr>
        </w:div>
        <w:div w:id="1492062434">
          <w:blockQuote w:val="1"/>
          <w:marLeft w:val="0"/>
          <w:marRight w:val="0"/>
          <w:marTop w:val="391"/>
          <w:marBottom w:val="391"/>
          <w:divBdr>
            <w:top w:val="none" w:sz="0" w:space="0" w:color="auto"/>
            <w:left w:val="single" w:sz="6" w:space="12" w:color="A3A3A3"/>
            <w:bottom w:val="none" w:sz="0" w:space="0" w:color="auto"/>
            <w:right w:val="none" w:sz="0" w:space="0" w:color="auto"/>
          </w:divBdr>
        </w:div>
        <w:div w:id="1537694453">
          <w:blockQuote w:val="1"/>
          <w:marLeft w:val="0"/>
          <w:marRight w:val="0"/>
          <w:marTop w:val="391"/>
          <w:marBottom w:val="391"/>
          <w:divBdr>
            <w:top w:val="none" w:sz="0" w:space="0" w:color="auto"/>
            <w:left w:val="single" w:sz="6" w:space="12" w:color="A3A3A3"/>
            <w:bottom w:val="none" w:sz="0" w:space="0" w:color="auto"/>
            <w:right w:val="none" w:sz="0" w:space="0" w:color="auto"/>
          </w:divBdr>
        </w:div>
        <w:div w:id="1602302730">
          <w:blockQuote w:val="1"/>
          <w:marLeft w:val="0"/>
          <w:marRight w:val="0"/>
          <w:marTop w:val="391"/>
          <w:marBottom w:val="391"/>
          <w:divBdr>
            <w:top w:val="none" w:sz="0" w:space="0" w:color="auto"/>
            <w:left w:val="single" w:sz="6" w:space="12" w:color="A3A3A3"/>
            <w:bottom w:val="none" w:sz="0" w:space="0" w:color="auto"/>
            <w:right w:val="none" w:sz="0" w:space="0" w:color="auto"/>
          </w:divBdr>
        </w:div>
        <w:div w:id="1972469537">
          <w:blockQuote w:val="1"/>
          <w:marLeft w:val="0"/>
          <w:marRight w:val="0"/>
          <w:marTop w:val="391"/>
          <w:marBottom w:val="391"/>
          <w:divBdr>
            <w:top w:val="none" w:sz="0" w:space="0" w:color="auto"/>
            <w:left w:val="single" w:sz="6" w:space="12" w:color="A3A3A3"/>
            <w:bottom w:val="none" w:sz="0" w:space="0" w:color="auto"/>
            <w:right w:val="none" w:sz="0" w:space="0" w:color="auto"/>
          </w:divBdr>
        </w:div>
        <w:div w:id="2082603969">
          <w:blockQuote w:val="1"/>
          <w:marLeft w:val="0"/>
          <w:marRight w:val="0"/>
          <w:marTop w:val="391"/>
          <w:marBottom w:val="391"/>
          <w:divBdr>
            <w:top w:val="none" w:sz="0" w:space="0" w:color="auto"/>
            <w:left w:val="single" w:sz="6" w:space="12" w:color="A3A3A3"/>
            <w:bottom w:val="none" w:sz="0" w:space="0" w:color="auto"/>
            <w:right w:val="none" w:sz="0" w:space="0" w:color="auto"/>
          </w:divBdr>
        </w:div>
      </w:divsChild>
    </w:div>
    <w:div w:id="537400237">
      <w:bodyDiv w:val="1"/>
      <w:marLeft w:val="0"/>
      <w:marRight w:val="0"/>
      <w:marTop w:val="0"/>
      <w:marBottom w:val="0"/>
      <w:divBdr>
        <w:top w:val="none" w:sz="0" w:space="0" w:color="auto"/>
        <w:left w:val="none" w:sz="0" w:space="0" w:color="auto"/>
        <w:bottom w:val="none" w:sz="0" w:space="0" w:color="auto"/>
        <w:right w:val="none" w:sz="0" w:space="0" w:color="auto"/>
      </w:divBdr>
    </w:div>
    <w:div w:id="556480402">
      <w:bodyDiv w:val="1"/>
      <w:marLeft w:val="0"/>
      <w:marRight w:val="0"/>
      <w:marTop w:val="0"/>
      <w:marBottom w:val="0"/>
      <w:divBdr>
        <w:top w:val="none" w:sz="0" w:space="0" w:color="auto"/>
        <w:left w:val="none" w:sz="0" w:space="0" w:color="auto"/>
        <w:bottom w:val="none" w:sz="0" w:space="0" w:color="auto"/>
        <w:right w:val="none" w:sz="0" w:space="0" w:color="auto"/>
      </w:divBdr>
    </w:div>
    <w:div w:id="564268277">
      <w:bodyDiv w:val="1"/>
      <w:marLeft w:val="0"/>
      <w:marRight w:val="0"/>
      <w:marTop w:val="0"/>
      <w:marBottom w:val="0"/>
      <w:divBdr>
        <w:top w:val="none" w:sz="0" w:space="0" w:color="auto"/>
        <w:left w:val="none" w:sz="0" w:space="0" w:color="auto"/>
        <w:bottom w:val="none" w:sz="0" w:space="0" w:color="auto"/>
        <w:right w:val="none" w:sz="0" w:space="0" w:color="auto"/>
      </w:divBdr>
    </w:div>
    <w:div w:id="569074679">
      <w:bodyDiv w:val="1"/>
      <w:marLeft w:val="0"/>
      <w:marRight w:val="0"/>
      <w:marTop w:val="0"/>
      <w:marBottom w:val="0"/>
      <w:divBdr>
        <w:top w:val="none" w:sz="0" w:space="0" w:color="auto"/>
        <w:left w:val="none" w:sz="0" w:space="0" w:color="auto"/>
        <w:bottom w:val="none" w:sz="0" w:space="0" w:color="auto"/>
        <w:right w:val="none" w:sz="0" w:space="0" w:color="auto"/>
      </w:divBdr>
    </w:div>
    <w:div w:id="577787719">
      <w:bodyDiv w:val="1"/>
      <w:marLeft w:val="0"/>
      <w:marRight w:val="0"/>
      <w:marTop w:val="0"/>
      <w:marBottom w:val="0"/>
      <w:divBdr>
        <w:top w:val="none" w:sz="0" w:space="0" w:color="auto"/>
        <w:left w:val="none" w:sz="0" w:space="0" w:color="auto"/>
        <w:bottom w:val="none" w:sz="0" w:space="0" w:color="auto"/>
        <w:right w:val="none" w:sz="0" w:space="0" w:color="auto"/>
      </w:divBdr>
    </w:div>
    <w:div w:id="585654575">
      <w:bodyDiv w:val="1"/>
      <w:marLeft w:val="0"/>
      <w:marRight w:val="0"/>
      <w:marTop w:val="0"/>
      <w:marBottom w:val="0"/>
      <w:divBdr>
        <w:top w:val="none" w:sz="0" w:space="0" w:color="auto"/>
        <w:left w:val="none" w:sz="0" w:space="0" w:color="auto"/>
        <w:bottom w:val="none" w:sz="0" w:space="0" w:color="auto"/>
        <w:right w:val="none" w:sz="0" w:space="0" w:color="auto"/>
      </w:divBdr>
    </w:div>
    <w:div w:id="595478328">
      <w:bodyDiv w:val="1"/>
      <w:marLeft w:val="0"/>
      <w:marRight w:val="0"/>
      <w:marTop w:val="0"/>
      <w:marBottom w:val="0"/>
      <w:divBdr>
        <w:top w:val="none" w:sz="0" w:space="0" w:color="auto"/>
        <w:left w:val="none" w:sz="0" w:space="0" w:color="auto"/>
        <w:bottom w:val="none" w:sz="0" w:space="0" w:color="auto"/>
        <w:right w:val="none" w:sz="0" w:space="0" w:color="auto"/>
      </w:divBdr>
    </w:div>
    <w:div w:id="618490236">
      <w:bodyDiv w:val="1"/>
      <w:marLeft w:val="0"/>
      <w:marRight w:val="0"/>
      <w:marTop w:val="0"/>
      <w:marBottom w:val="0"/>
      <w:divBdr>
        <w:top w:val="none" w:sz="0" w:space="0" w:color="auto"/>
        <w:left w:val="none" w:sz="0" w:space="0" w:color="auto"/>
        <w:bottom w:val="none" w:sz="0" w:space="0" w:color="auto"/>
        <w:right w:val="none" w:sz="0" w:space="0" w:color="auto"/>
      </w:divBdr>
    </w:div>
    <w:div w:id="625432915">
      <w:bodyDiv w:val="1"/>
      <w:marLeft w:val="0"/>
      <w:marRight w:val="0"/>
      <w:marTop w:val="0"/>
      <w:marBottom w:val="0"/>
      <w:divBdr>
        <w:top w:val="none" w:sz="0" w:space="0" w:color="auto"/>
        <w:left w:val="none" w:sz="0" w:space="0" w:color="auto"/>
        <w:bottom w:val="none" w:sz="0" w:space="0" w:color="auto"/>
        <w:right w:val="none" w:sz="0" w:space="0" w:color="auto"/>
      </w:divBdr>
    </w:div>
    <w:div w:id="627392708">
      <w:bodyDiv w:val="1"/>
      <w:marLeft w:val="0"/>
      <w:marRight w:val="0"/>
      <w:marTop w:val="0"/>
      <w:marBottom w:val="0"/>
      <w:divBdr>
        <w:top w:val="none" w:sz="0" w:space="0" w:color="auto"/>
        <w:left w:val="none" w:sz="0" w:space="0" w:color="auto"/>
        <w:bottom w:val="none" w:sz="0" w:space="0" w:color="auto"/>
        <w:right w:val="none" w:sz="0" w:space="0" w:color="auto"/>
      </w:divBdr>
    </w:div>
    <w:div w:id="628241540">
      <w:bodyDiv w:val="1"/>
      <w:marLeft w:val="0"/>
      <w:marRight w:val="0"/>
      <w:marTop w:val="0"/>
      <w:marBottom w:val="0"/>
      <w:divBdr>
        <w:top w:val="none" w:sz="0" w:space="0" w:color="auto"/>
        <w:left w:val="none" w:sz="0" w:space="0" w:color="auto"/>
        <w:bottom w:val="none" w:sz="0" w:space="0" w:color="auto"/>
        <w:right w:val="none" w:sz="0" w:space="0" w:color="auto"/>
      </w:divBdr>
    </w:div>
    <w:div w:id="628318919">
      <w:bodyDiv w:val="1"/>
      <w:marLeft w:val="0"/>
      <w:marRight w:val="0"/>
      <w:marTop w:val="0"/>
      <w:marBottom w:val="0"/>
      <w:divBdr>
        <w:top w:val="none" w:sz="0" w:space="0" w:color="auto"/>
        <w:left w:val="none" w:sz="0" w:space="0" w:color="auto"/>
        <w:bottom w:val="none" w:sz="0" w:space="0" w:color="auto"/>
        <w:right w:val="none" w:sz="0" w:space="0" w:color="auto"/>
      </w:divBdr>
    </w:div>
    <w:div w:id="633407602">
      <w:bodyDiv w:val="1"/>
      <w:marLeft w:val="0"/>
      <w:marRight w:val="0"/>
      <w:marTop w:val="0"/>
      <w:marBottom w:val="0"/>
      <w:divBdr>
        <w:top w:val="none" w:sz="0" w:space="0" w:color="auto"/>
        <w:left w:val="none" w:sz="0" w:space="0" w:color="auto"/>
        <w:bottom w:val="none" w:sz="0" w:space="0" w:color="auto"/>
        <w:right w:val="none" w:sz="0" w:space="0" w:color="auto"/>
      </w:divBdr>
    </w:div>
    <w:div w:id="637802249">
      <w:bodyDiv w:val="1"/>
      <w:marLeft w:val="0"/>
      <w:marRight w:val="0"/>
      <w:marTop w:val="0"/>
      <w:marBottom w:val="0"/>
      <w:divBdr>
        <w:top w:val="none" w:sz="0" w:space="0" w:color="auto"/>
        <w:left w:val="none" w:sz="0" w:space="0" w:color="auto"/>
        <w:bottom w:val="none" w:sz="0" w:space="0" w:color="auto"/>
        <w:right w:val="none" w:sz="0" w:space="0" w:color="auto"/>
      </w:divBdr>
    </w:div>
    <w:div w:id="645356860">
      <w:bodyDiv w:val="1"/>
      <w:marLeft w:val="0"/>
      <w:marRight w:val="0"/>
      <w:marTop w:val="0"/>
      <w:marBottom w:val="0"/>
      <w:divBdr>
        <w:top w:val="none" w:sz="0" w:space="0" w:color="auto"/>
        <w:left w:val="none" w:sz="0" w:space="0" w:color="auto"/>
        <w:bottom w:val="none" w:sz="0" w:space="0" w:color="auto"/>
        <w:right w:val="none" w:sz="0" w:space="0" w:color="auto"/>
      </w:divBdr>
    </w:div>
    <w:div w:id="657076870">
      <w:bodyDiv w:val="1"/>
      <w:marLeft w:val="0"/>
      <w:marRight w:val="0"/>
      <w:marTop w:val="0"/>
      <w:marBottom w:val="0"/>
      <w:divBdr>
        <w:top w:val="none" w:sz="0" w:space="0" w:color="auto"/>
        <w:left w:val="none" w:sz="0" w:space="0" w:color="auto"/>
        <w:bottom w:val="none" w:sz="0" w:space="0" w:color="auto"/>
        <w:right w:val="none" w:sz="0" w:space="0" w:color="auto"/>
      </w:divBdr>
    </w:div>
    <w:div w:id="674304816">
      <w:bodyDiv w:val="1"/>
      <w:marLeft w:val="0"/>
      <w:marRight w:val="0"/>
      <w:marTop w:val="0"/>
      <w:marBottom w:val="0"/>
      <w:divBdr>
        <w:top w:val="none" w:sz="0" w:space="0" w:color="auto"/>
        <w:left w:val="none" w:sz="0" w:space="0" w:color="auto"/>
        <w:bottom w:val="none" w:sz="0" w:space="0" w:color="auto"/>
        <w:right w:val="none" w:sz="0" w:space="0" w:color="auto"/>
      </w:divBdr>
    </w:div>
    <w:div w:id="682512684">
      <w:bodyDiv w:val="1"/>
      <w:marLeft w:val="0"/>
      <w:marRight w:val="0"/>
      <w:marTop w:val="0"/>
      <w:marBottom w:val="0"/>
      <w:divBdr>
        <w:top w:val="none" w:sz="0" w:space="0" w:color="auto"/>
        <w:left w:val="none" w:sz="0" w:space="0" w:color="auto"/>
        <w:bottom w:val="none" w:sz="0" w:space="0" w:color="auto"/>
        <w:right w:val="none" w:sz="0" w:space="0" w:color="auto"/>
      </w:divBdr>
    </w:div>
    <w:div w:id="685325725">
      <w:bodyDiv w:val="1"/>
      <w:marLeft w:val="0"/>
      <w:marRight w:val="0"/>
      <w:marTop w:val="0"/>
      <w:marBottom w:val="0"/>
      <w:divBdr>
        <w:top w:val="none" w:sz="0" w:space="0" w:color="auto"/>
        <w:left w:val="none" w:sz="0" w:space="0" w:color="auto"/>
        <w:bottom w:val="none" w:sz="0" w:space="0" w:color="auto"/>
        <w:right w:val="none" w:sz="0" w:space="0" w:color="auto"/>
      </w:divBdr>
    </w:div>
    <w:div w:id="689599709">
      <w:bodyDiv w:val="1"/>
      <w:marLeft w:val="0"/>
      <w:marRight w:val="0"/>
      <w:marTop w:val="0"/>
      <w:marBottom w:val="0"/>
      <w:divBdr>
        <w:top w:val="none" w:sz="0" w:space="0" w:color="auto"/>
        <w:left w:val="none" w:sz="0" w:space="0" w:color="auto"/>
        <w:bottom w:val="none" w:sz="0" w:space="0" w:color="auto"/>
        <w:right w:val="none" w:sz="0" w:space="0" w:color="auto"/>
      </w:divBdr>
    </w:div>
    <w:div w:id="708379154">
      <w:bodyDiv w:val="1"/>
      <w:marLeft w:val="0"/>
      <w:marRight w:val="0"/>
      <w:marTop w:val="0"/>
      <w:marBottom w:val="0"/>
      <w:divBdr>
        <w:top w:val="none" w:sz="0" w:space="0" w:color="auto"/>
        <w:left w:val="none" w:sz="0" w:space="0" w:color="auto"/>
        <w:bottom w:val="none" w:sz="0" w:space="0" w:color="auto"/>
        <w:right w:val="none" w:sz="0" w:space="0" w:color="auto"/>
      </w:divBdr>
    </w:div>
    <w:div w:id="716121137">
      <w:bodyDiv w:val="1"/>
      <w:marLeft w:val="0"/>
      <w:marRight w:val="0"/>
      <w:marTop w:val="0"/>
      <w:marBottom w:val="0"/>
      <w:divBdr>
        <w:top w:val="none" w:sz="0" w:space="0" w:color="auto"/>
        <w:left w:val="none" w:sz="0" w:space="0" w:color="auto"/>
        <w:bottom w:val="none" w:sz="0" w:space="0" w:color="auto"/>
        <w:right w:val="none" w:sz="0" w:space="0" w:color="auto"/>
      </w:divBdr>
    </w:div>
    <w:div w:id="720330522">
      <w:bodyDiv w:val="1"/>
      <w:marLeft w:val="0"/>
      <w:marRight w:val="0"/>
      <w:marTop w:val="0"/>
      <w:marBottom w:val="0"/>
      <w:divBdr>
        <w:top w:val="none" w:sz="0" w:space="0" w:color="auto"/>
        <w:left w:val="none" w:sz="0" w:space="0" w:color="auto"/>
        <w:bottom w:val="none" w:sz="0" w:space="0" w:color="auto"/>
        <w:right w:val="none" w:sz="0" w:space="0" w:color="auto"/>
      </w:divBdr>
    </w:div>
    <w:div w:id="744959888">
      <w:bodyDiv w:val="1"/>
      <w:marLeft w:val="0"/>
      <w:marRight w:val="0"/>
      <w:marTop w:val="0"/>
      <w:marBottom w:val="0"/>
      <w:divBdr>
        <w:top w:val="none" w:sz="0" w:space="0" w:color="auto"/>
        <w:left w:val="none" w:sz="0" w:space="0" w:color="auto"/>
        <w:bottom w:val="none" w:sz="0" w:space="0" w:color="auto"/>
        <w:right w:val="none" w:sz="0" w:space="0" w:color="auto"/>
      </w:divBdr>
    </w:div>
    <w:div w:id="749085714">
      <w:bodyDiv w:val="1"/>
      <w:marLeft w:val="0"/>
      <w:marRight w:val="0"/>
      <w:marTop w:val="0"/>
      <w:marBottom w:val="0"/>
      <w:divBdr>
        <w:top w:val="none" w:sz="0" w:space="0" w:color="auto"/>
        <w:left w:val="none" w:sz="0" w:space="0" w:color="auto"/>
        <w:bottom w:val="none" w:sz="0" w:space="0" w:color="auto"/>
        <w:right w:val="none" w:sz="0" w:space="0" w:color="auto"/>
      </w:divBdr>
    </w:div>
    <w:div w:id="751239322">
      <w:bodyDiv w:val="1"/>
      <w:marLeft w:val="0"/>
      <w:marRight w:val="0"/>
      <w:marTop w:val="0"/>
      <w:marBottom w:val="0"/>
      <w:divBdr>
        <w:top w:val="none" w:sz="0" w:space="0" w:color="auto"/>
        <w:left w:val="none" w:sz="0" w:space="0" w:color="auto"/>
        <w:bottom w:val="none" w:sz="0" w:space="0" w:color="auto"/>
        <w:right w:val="none" w:sz="0" w:space="0" w:color="auto"/>
      </w:divBdr>
    </w:div>
    <w:div w:id="774596053">
      <w:bodyDiv w:val="1"/>
      <w:marLeft w:val="0"/>
      <w:marRight w:val="0"/>
      <w:marTop w:val="0"/>
      <w:marBottom w:val="0"/>
      <w:divBdr>
        <w:top w:val="none" w:sz="0" w:space="0" w:color="auto"/>
        <w:left w:val="none" w:sz="0" w:space="0" w:color="auto"/>
        <w:bottom w:val="none" w:sz="0" w:space="0" w:color="auto"/>
        <w:right w:val="none" w:sz="0" w:space="0" w:color="auto"/>
      </w:divBdr>
    </w:div>
    <w:div w:id="775441984">
      <w:bodyDiv w:val="1"/>
      <w:marLeft w:val="0"/>
      <w:marRight w:val="0"/>
      <w:marTop w:val="0"/>
      <w:marBottom w:val="0"/>
      <w:divBdr>
        <w:top w:val="none" w:sz="0" w:space="0" w:color="auto"/>
        <w:left w:val="none" w:sz="0" w:space="0" w:color="auto"/>
        <w:bottom w:val="none" w:sz="0" w:space="0" w:color="auto"/>
        <w:right w:val="none" w:sz="0" w:space="0" w:color="auto"/>
      </w:divBdr>
    </w:div>
    <w:div w:id="778259078">
      <w:bodyDiv w:val="1"/>
      <w:marLeft w:val="0"/>
      <w:marRight w:val="0"/>
      <w:marTop w:val="0"/>
      <w:marBottom w:val="0"/>
      <w:divBdr>
        <w:top w:val="none" w:sz="0" w:space="0" w:color="auto"/>
        <w:left w:val="none" w:sz="0" w:space="0" w:color="auto"/>
        <w:bottom w:val="none" w:sz="0" w:space="0" w:color="auto"/>
        <w:right w:val="none" w:sz="0" w:space="0" w:color="auto"/>
      </w:divBdr>
    </w:div>
    <w:div w:id="800808427">
      <w:bodyDiv w:val="1"/>
      <w:marLeft w:val="0"/>
      <w:marRight w:val="0"/>
      <w:marTop w:val="0"/>
      <w:marBottom w:val="0"/>
      <w:divBdr>
        <w:top w:val="none" w:sz="0" w:space="0" w:color="auto"/>
        <w:left w:val="none" w:sz="0" w:space="0" w:color="auto"/>
        <w:bottom w:val="none" w:sz="0" w:space="0" w:color="auto"/>
        <w:right w:val="none" w:sz="0" w:space="0" w:color="auto"/>
      </w:divBdr>
    </w:div>
    <w:div w:id="802163793">
      <w:bodyDiv w:val="1"/>
      <w:marLeft w:val="0"/>
      <w:marRight w:val="0"/>
      <w:marTop w:val="0"/>
      <w:marBottom w:val="0"/>
      <w:divBdr>
        <w:top w:val="none" w:sz="0" w:space="0" w:color="auto"/>
        <w:left w:val="none" w:sz="0" w:space="0" w:color="auto"/>
        <w:bottom w:val="none" w:sz="0" w:space="0" w:color="auto"/>
        <w:right w:val="none" w:sz="0" w:space="0" w:color="auto"/>
      </w:divBdr>
      <w:divsChild>
        <w:div w:id="1036277527">
          <w:marLeft w:val="0"/>
          <w:marRight w:val="0"/>
          <w:marTop w:val="235"/>
          <w:marBottom w:val="235"/>
          <w:divBdr>
            <w:top w:val="none" w:sz="0" w:space="0" w:color="auto"/>
            <w:left w:val="none" w:sz="0" w:space="0" w:color="auto"/>
            <w:bottom w:val="none" w:sz="0" w:space="0" w:color="auto"/>
            <w:right w:val="none" w:sz="0" w:space="0" w:color="auto"/>
          </w:divBdr>
        </w:div>
      </w:divsChild>
    </w:div>
    <w:div w:id="802888873">
      <w:bodyDiv w:val="1"/>
      <w:marLeft w:val="0"/>
      <w:marRight w:val="0"/>
      <w:marTop w:val="0"/>
      <w:marBottom w:val="0"/>
      <w:divBdr>
        <w:top w:val="none" w:sz="0" w:space="0" w:color="auto"/>
        <w:left w:val="none" w:sz="0" w:space="0" w:color="auto"/>
        <w:bottom w:val="none" w:sz="0" w:space="0" w:color="auto"/>
        <w:right w:val="none" w:sz="0" w:space="0" w:color="auto"/>
      </w:divBdr>
    </w:div>
    <w:div w:id="810513770">
      <w:bodyDiv w:val="1"/>
      <w:marLeft w:val="0"/>
      <w:marRight w:val="0"/>
      <w:marTop w:val="0"/>
      <w:marBottom w:val="0"/>
      <w:divBdr>
        <w:top w:val="none" w:sz="0" w:space="0" w:color="auto"/>
        <w:left w:val="none" w:sz="0" w:space="0" w:color="auto"/>
        <w:bottom w:val="none" w:sz="0" w:space="0" w:color="auto"/>
        <w:right w:val="none" w:sz="0" w:space="0" w:color="auto"/>
      </w:divBdr>
    </w:div>
    <w:div w:id="815681843">
      <w:bodyDiv w:val="1"/>
      <w:marLeft w:val="0"/>
      <w:marRight w:val="0"/>
      <w:marTop w:val="0"/>
      <w:marBottom w:val="0"/>
      <w:divBdr>
        <w:top w:val="none" w:sz="0" w:space="0" w:color="auto"/>
        <w:left w:val="none" w:sz="0" w:space="0" w:color="auto"/>
        <w:bottom w:val="none" w:sz="0" w:space="0" w:color="auto"/>
        <w:right w:val="none" w:sz="0" w:space="0" w:color="auto"/>
      </w:divBdr>
    </w:div>
    <w:div w:id="821584819">
      <w:bodyDiv w:val="1"/>
      <w:marLeft w:val="0"/>
      <w:marRight w:val="0"/>
      <w:marTop w:val="0"/>
      <w:marBottom w:val="0"/>
      <w:divBdr>
        <w:top w:val="none" w:sz="0" w:space="0" w:color="auto"/>
        <w:left w:val="none" w:sz="0" w:space="0" w:color="auto"/>
        <w:bottom w:val="none" w:sz="0" w:space="0" w:color="auto"/>
        <w:right w:val="none" w:sz="0" w:space="0" w:color="auto"/>
      </w:divBdr>
    </w:div>
    <w:div w:id="825627525">
      <w:bodyDiv w:val="1"/>
      <w:marLeft w:val="0"/>
      <w:marRight w:val="0"/>
      <w:marTop w:val="0"/>
      <w:marBottom w:val="0"/>
      <w:divBdr>
        <w:top w:val="none" w:sz="0" w:space="0" w:color="auto"/>
        <w:left w:val="none" w:sz="0" w:space="0" w:color="auto"/>
        <w:bottom w:val="none" w:sz="0" w:space="0" w:color="auto"/>
        <w:right w:val="none" w:sz="0" w:space="0" w:color="auto"/>
      </w:divBdr>
      <w:divsChild>
        <w:div w:id="642778767">
          <w:blockQuote w:val="1"/>
          <w:marLeft w:val="360"/>
          <w:marRight w:val="360"/>
          <w:marTop w:val="0"/>
          <w:marBottom w:val="0"/>
          <w:divBdr>
            <w:top w:val="none" w:sz="0" w:space="0" w:color="auto"/>
            <w:left w:val="none" w:sz="0" w:space="0" w:color="auto"/>
            <w:bottom w:val="none" w:sz="0" w:space="0" w:color="auto"/>
            <w:right w:val="none" w:sz="0" w:space="0" w:color="auto"/>
          </w:divBdr>
        </w:div>
        <w:div w:id="1713766631">
          <w:marLeft w:val="150"/>
          <w:marRight w:val="150"/>
          <w:marTop w:val="150"/>
          <w:marBottom w:val="150"/>
          <w:divBdr>
            <w:top w:val="single" w:sz="6" w:space="8" w:color="243E4A"/>
            <w:left w:val="single" w:sz="6" w:space="8" w:color="243E4A"/>
            <w:bottom w:val="single" w:sz="6" w:space="8" w:color="243E4A"/>
            <w:right w:val="single" w:sz="6" w:space="8" w:color="243E4A"/>
          </w:divBdr>
          <w:divsChild>
            <w:div w:id="34216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504524">
      <w:bodyDiv w:val="1"/>
      <w:marLeft w:val="0"/>
      <w:marRight w:val="0"/>
      <w:marTop w:val="0"/>
      <w:marBottom w:val="0"/>
      <w:divBdr>
        <w:top w:val="none" w:sz="0" w:space="0" w:color="auto"/>
        <w:left w:val="none" w:sz="0" w:space="0" w:color="auto"/>
        <w:bottom w:val="none" w:sz="0" w:space="0" w:color="auto"/>
        <w:right w:val="none" w:sz="0" w:space="0" w:color="auto"/>
      </w:divBdr>
    </w:div>
    <w:div w:id="842086688">
      <w:bodyDiv w:val="1"/>
      <w:marLeft w:val="0"/>
      <w:marRight w:val="0"/>
      <w:marTop w:val="0"/>
      <w:marBottom w:val="0"/>
      <w:divBdr>
        <w:top w:val="none" w:sz="0" w:space="0" w:color="auto"/>
        <w:left w:val="none" w:sz="0" w:space="0" w:color="auto"/>
        <w:bottom w:val="none" w:sz="0" w:space="0" w:color="auto"/>
        <w:right w:val="none" w:sz="0" w:space="0" w:color="auto"/>
      </w:divBdr>
    </w:div>
    <w:div w:id="847866958">
      <w:bodyDiv w:val="1"/>
      <w:marLeft w:val="0"/>
      <w:marRight w:val="0"/>
      <w:marTop w:val="0"/>
      <w:marBottom w:val="0"/>
      <w:divBdr>
        <w:top w:val="none" w:sz="0" w:space="0" w:color="auto"/>
        <w:left w:val="none" w:sz="0" w:space="0" w:color="auto"/>
        <w:bottom w:val="none" w:sz="0" w:space="0" w:color="auto"/>
        <w:right w:val="none" w:sz="0" w:space="0" w:color="auto"/>
      </w:divBdr>
      <w:divsChild>
        <w:div w:id="55325680">
          <w:blockQuote w:val="1"/>
          <w:marLeft w:val="0"/>
          <w:marRight w:val="0"/>
          <w:marTop w:val="391"/>
          <w:marBottom w:val="391"/>
          <w:divBdr>
            <w:top w:val="none" w:sz="0" w:space="0" w:color="auto"/>
            <w:left w:val="single" w:sz="6" w:space="12" w:color="A3A3A3"/>
            <w:bottom w:val="none" w:sz="0" w:space="0" w:color="auto"/>
            <w:right w:val="none" w:sz="0" w:space="0" w:color="auto"/>
          </w:divBdr>
        </w:div>
        <w:div w:id="367145005">
          <w:blockQuote w:val="1"/>
          <w:marLeft w:val="0"/>
          <w:marRight w:val="0"/>
          <w:marTop w:val="391"/>
          <w:marBottom w:val="391"/>
          <w:divBdr>
            <w:top w:val="none" w:sz="0" w:space="0" w:color="auto"/>
            <w:left w:val="single" w:sz="6" w:space="12" w:color="A3A3A3"/>
            <w:bottom w:val="none" w:sz="0" w:space="0" w:color="auto"/>
            <w:right w:val="none" w:sz="0" w:space="0" w:color="auto"/>
          </w:divBdr>
        </w:div>
        <w:div w:id="625896314">
          <w:blockQuote w:val="1"/>
          <w:marLeft w:val="0"/>
          <w:marRight w:val="0"/>
          <w:marTop w:val="391"/>
          <w:marBottom w:val="391"/>
          <w:divBdr>
            <w:top w:val="none" w:sz="0" w:space="0" w:color="auto"/>
            <w:left w:val="single" w:sz="6" w:space="12" w:color="A3A3A3"/>
            <w:bottom w:val="none" w:sz="0" w:space="0" w:color="auto"/>
            <w:right w:val="none" w:sz="0" w:space="0" w:color="auto"/>
          </w:divBdr>
        </w:div>
        <w:div w:id="642659111">
          <w:blockQuote w:val="1"/>
          <w:marLeft w:val="0"/>
          <w:marRight w:val="0"/>
          <w:marTop w:val="391"/>
          <w:marBottom w:val="391"/>
          <w:divBdr>
            <w:top w:val="none" w:sz="0" w:space="0" w:color="auto"/>
            <w:left w:val="single" w:sz="6" w:space="12" w:color="A3A3A3"/>
            <w:bottom w:val="none" w:sz="0" w:space="0" w:color="auto"/>
            <w:right w:val="none" w:sz="0" w:space="0" w:color="auto"/>
          </w:divBdr>
        </w:div>
        <w:div w:id="1005478613">
          <w:blockQuote w:val="1"/>
          <w:marLeft w:val="0"/>
          <w:marRight w:val="0"/>
          <w:marTop w:val="391"/>
          <w:marBottom w:val="391"/>
          <w:divBdr>
            <w:top w:val="none" w:sz="0" w:space="0" w:color="auto"/>
            <w:left w:val="single" w:sz="6" w:space="12" w:color="A3A3A3"/>
            <w:bottom w:val="none" w:sz="0" w:space="0" w:color="auto"/>
            <w:right w:val="none" w:sz="0" w:space="0" w:color="auto"/>
          </w:divBdr>
        </w:div>
        <w:div w:id="1066103561">
          <w:blockQuote w:val="1"/>
          <w:marLeft w:val="0"/>
          <w:marRight w:val="0"/>
          <w:marTop w:val="391"/>
          <w:marBottom w:val="391"/>
          <w:divBdr>
            <w:top w:val="none" w:sz="0" w:space="0" w:color="auto"/>
            <w:left w:val="single" w:sz="6" w:space="12" w:color="A3A3A3"/>
            <w:bottom w:val="none" w:sz="0" w:space="0" w:color="auto"/>
            <w:right w:val="none" w:sz="0" w:space="0" w:color="auto"/>
          </w:divBdr>
        </w:div>
        <w:div w:id="1147091204">
          <w:blockQuote w:val="1"/>
          <w:marLeft w:val="0"/>
          <w:marRight w:val="0"/>
          <w:marTop w:val="391"/>
          <w:marBottom w:val="0"/>
          <w:divBdr>
            <w:top w:val="none" w:sz="0" w:space="0" w:color="auto"/>
            <w:left w:val="single" w:sz="6" w:space="12" w:color="A3A3A3"/>
            <w:bottom w:val="none" w:sz="0" w:space="0" w:color="auto"/>
            <w:right w:val="none" w:sz="0" w:space="0" w:color="auto"/>
          </w:divBdr>
        </w:div>
        <w:div w:id="1159925490">
          <w:blockQuote w:val="1"/>
          <w:marLeft w:val="0"/>
          <w:marRight w:val="0"/>
          <w:marTop w:val="391"/>
          <w:marBottom w:val="0"/>
          <w:divBdr>
            <w:top w:val="none" w:sz="0" w:space="0" w:color="auto"/>
            <w:left w:val="single" w:sz="6" w:space="12" w:color="A3A3A3"/>
            <w:bottom w:val="none" w:sz="0" w:space="0" w:color="auto"/>
            <w:right w:val="none" w:sz="0" w:space="0" w:color="auto"/>
          </w:divBdr>
        </w:div>
        <w:div w:id="1210069137">
          <w:blockQuote w:val="1"/>
          <w:marLeft w:val="0"/>
          <w:marRight w:val="0"/>
          <w:marTop w:val="391"/>
          <w:marBottom w:val="0"/>
          <w:divBdr>
            <w:top w:val="none" w:sz="0" w:space="0" w:color="auto"/>
            <w:left w:val="single" w:sz="6" w:space="12" w:color="A3A3A3"/>
            <w:bottom w:val="none" w:sz="0" w:space="0" w:color="auto"/>
            <w:right w:val="none" w:sz="0" w:space="0" w:color="auto"/>
          </w:divBdr>
        </w:div>
        <w:div w:id="1210188032">
          <w:blockQuote w:val="1"/>
          <w:marLeft w:val="0"/>
          <w:marRight w:val="0"/>
          <w:marTop w:val="391"/>
          <w:marBottom w:val="391"/>
          <w:divBdr>
            <w:top w:val="none" w:sz="0" w:space="0" w:color="auto"/>
            <w:left w:val="single" w:sz="6" w:space="12" w:color="A3A3A3"/>
            <w:bottom w:val="none" w:sz="0" w:space="0" w:color="auto"/>
            <w:right w:val="none" w:sz="0" w:space="0" w:color="auto"/>
          </w:divBdr>
        </w:div>
        <w:div w:id="1338733884">
          <w:blockQuote w:val="1"/>
          <w:marLeft w:val="0"/>
          <w:marRight w:val="0"/>
          <w:marTop w:val="391"/>
          <w:marBottom w:val="391"/>
          <w:divBdr>
            <w:top w:val="none" w:sz="0" w:space="0" w:color="auto"/>
            <w:left w:val="single" w:sz="6" w:space="12" w:color="A3A3A3"/>
            <w:bottom w:val="none" w:sz="0" w:space="0" w:color="auto"/>
            <w:right w:val="none" w:sz="0" w:space="0" w:color="auto"/>
          </w:divBdr>
        </w:div>
        <w:div w:id="1501699189">
          <w:blockQuote w:val="1"/>
          <w:marLeft w:val="0"/>
          <w:marRight w:val="0"/>
          <w:marTop w:val="391"/>
          <w:marBottom w:val="0"/>
          <w:divBdr>
            <w:top w:val="none" w:sz="0" w:space="0" w:color="auto"/>
            <w:left w:val="single" w:sz="6" w:space="12" w:color="A3A3A3"/>
            <w:bottom w:val="none" w:sz="0" w:space="0" w:color="auto"/>
            <w:right w:val="none" w:sz="0" w:space="0" w:color="auto"/>
          </w:divBdr>
        </w:div>
        <w:div w:id="1678582575">
          <w:blockQuote w:val="1"/>
          <w:marLeft w:val="0"/>
          <w:marRight w:val="0"/>
          <w:marTop w:val="391"/>
          <w:marBottom w:val="391"/>
          <w:divBdr>
            <w:top w:val="none" w:sz="0" w:space="0" w:color="auto"/>
            <w:left w:val="single" w:sz="6" w:space="12" w:color="A3A3A3"/>
            <w:bottom w:val="none" w:sz="0" w:space="0" w:color="auto"/>
            <w:right w:val="none" w:sz="0" w:space="0" w:color="auto"/>
          </w:divBdr>
        </w:div>
        <w:div w:id="1818381252">
          <w:blockQuote w:val="1"/>
          <w:marLeft w:val="0"/>
          <w:marRight w:val="0"/>
          <w:marTop w:val="391"/>
          <w:marBottom w:val="391"/>
          <w:divBdr>
            <w:top w:val="none" w:sz="0" w:space="0" w:color="auto"/>
            <w:left w:val="single" w:sz="6" w:space="12" w:color="A3A3A3"/>
            <w:bottom w:val="none" w:sz="0" w:space="0" w:color="auto"/>
            <w:right w:val="none" w:sz="0" w:space="0" w:color="auto"/>
          </w:divBdr>
        </w:div>
      </w:divsChild>
    </w:div>
    <w:div w:id="851723817">
      <w:bodyDiv w:val="1"/>
      <w:marLeft w:val="0"/>
      <w:marRight w:val="0"/>
      <w:marTop w:val="0"/>
      <w:marBottom w:val="0"/>
      <w:divBdr>
        <w:top w:val="none" w:sz="0" w:space="0" w:color="auto"/>
        <w:left w:val="none" w:sz="0" w:space="0" w:color="auto"/>
        <w:bottom w:val="none" w:sz="0" w:space="0" w:color="auto"/>
        <w:right w:val="none" w:sz="0" w:space="0" w:color="auto"/>
      </w:divBdr>
    </w:div>
    <w:div w:id="854883568">
      <w:bodyDiv w:val="1"/>
      <w:marLeft w:val="0"/>
      <w:marRight w:val="0"/>
      <w:marTop w:val="0"/>
      <w:marBottom w:val="0"/>
      <w:divBdr>
        <w:top w:val="none" w:sz="0" w:space="0" w:color="auto"/>
        <w:left w:val="none" w:sz="0" w:space="0" w:color="auto"/>
        <w:bottom w:val="none" w:sz="0" w:space="0" w:color="auto"/>
        <w:right w:val="none" w:sz="0" w:space="0" w:color="auto"/>
      </w:divBdr>
    </w:div>
    <w:div w:id="856235175">
      <w:bodyDiv w:val="1"/>
      <w:marLeft w:val="0"/>
      <w:marRight w:val="0"/>
      <w:marTop w:val="0"/>
      <w:marBottom w:val="0"/>
      <w:divBdr>
        <w:top w:val="none" w:sz="0" w:space="0" w:color="auto"/>
        <w:left w:val="none" w:sz="0" w:space="0" w:color="auto"/>
        <w:bottom w:val="none" w:sz="0" w:space="0" w:color="auto"/>
        <w:right w:val="none" w:sz="0" w:space="0" w:color="auto"/>
      </w:divBdr>
    </w:div>
    <w:div w:id="866139018">
      <w:bodyDiv w:val="1"/>
      <w:marLeft w:val="0"/>
      <w:marRight w:val="0"/>
      <w:marTop w:val="0"/>
      <w:marBottom w:val="0"/>
      <w:divBdr>
        <w:top w:val="none" w:sz="0" w:space="0" w:color="auto"/>
        <w:left w:val="none" w:sz="0" w:space="0" w:color="auto"/>
        <w:bottom w:val="none" w:sz="0" w:space="0" w:color="auto"/>
        <w:right w:val="none" w:sz="0" w:space="0" w:color="auto"/>
      </w:divBdr>
    </w:div>
    <w:div w:id="867256484">
      <w:bodyDiv w:val="1"/>
      <w:marLeft w:val="0"/>
      <w:marRight w:val="0"/>
      <w:marTop w:val="0"/>
      <w:marBottom w:val="0"/>
      <w:divBdr>
        <w:top w:val="none" w:sz="0" w:space="0" w:color="auto"/>
        <w:left w:val="none" w:sz="0" w:space="0" w:color="auto"/>
        <w:bottom w:val="none" w:sz="0" w:space="0" w:color="auto"/>
        <w:right w:val="none" w:sz="0" w:space="0" w:color="auto"/>
      </w:divBdr>
    </w:div>
    <w:div w:id="874274919">
      <w:bodyDiv w:val="1"/>
      <w:marLeft w:val="0"/>
      <w:marRight w:val="0"/>
      <w:marTop w:val="0"/>
      <w:marBottom w:val="0"/>
      <w:divBdr>
        <w:top w:val="none" w:sz="0" w:space="0" w:color="auto"/>
        <w:left w:val="none" w:sz="0" w:space="0" w:color="auto"/>
        <w:bottom w:val="none" w:sz="0" w:space="0" w:color="auto"/>
        <w:right w:val="none" w:sz="0" w:space="0" w:color="auto"/>
      </w:divBdr>
    </w:div>
    <w:div w:id="890120473">
      <w:bodyDiv w:val="1"/>
      <w:marLeft w:val="0"/>
      <w:marRight w:val="0"/>
      <w:marTop w:val="0"/>
      <w:marBottom w:val="0"/>
      <w:divBdr>
        <w:top w:val="none" w:sz="0" w:space="0" w:color="auto"/>
        <w:left w:val="none" w:sz="0" w:space="0" w:color="auto"/>
        <w:bottom w:val="none" w:sz="0" w:space="0" w:color="auto"/>
        <w:right w:val="none" w:sz="0" w:space="0" w:color="auto"/>
      </w:divBdr>
    </w:div>
    <w:div w:id="892156769">
      <w:bodyDiv w:val="1"/>
      <w:marLeft w:val="0"/>
      <w:marRight w:val="0"/>
      <w:marTop w:val="0"/>
      <w:marBottom w:val="0"/>
      <w:divBdr>
        <w:top w:val="none" w:sz="0" w:space="0" w:color="auto"/>
        <w:left w:val="none" w:sz="0" w:space="0" w:color="auto"/>
        <w:bottom w:val="none" w:sz="0" w:space="0" w:color="auto"/>
        <w:right w:val="none" w:sz="0" w:space="0" w:color="auto"/>
      </w:divBdr>
    </w:div>
    <w:div w:id="898899135">
      <w:bodyDiv w:val="1"/>
      <w:marLeft w:val="0"/>
      <w:marRight w:val="0"/>
      <w:marTop w:val="0"/>
      <w:marBottom w:val="0"/>
      <w:divBdr>
        <w:top w:val="none" w:sz="0" w:space="0" w:color="auto"/>
        <w:left w:val="none" w:sz="0" w:space="0" w:color="auto"/>
        <w:bottom w:val="none" w:sz="0" w:space="0" w:color="auto"/>
        <w:right w:val="none" w:sz="0" w:space="0" w:color="auto"/>
      </w:divBdr>
      <w:divsChild>
        <w:div w:id="1700353738">
          <w:marLeft w:val="0"/>
          <w:marRight w:val="0"/>
          <w:marTop w:val="0"/>
          <w:marBottom w:val="0"/>
          <w:divBdr>
            <w:top w:val="none" w:sz="0" w:space="0" w:color="auto"/>
            <w:left w:val="none" w:sz="0" w:space="0" w:color="auto"/>
            <w:bottom w:val="none" w:sz="0" w:space="0" w:color="auto"/>
            <w:right w:val="none" w:sz="0" w:space="0" w:color="auto"/>
          </w:divBdr>
        </w:div>
      </w:divsChild>
    </w:div>
    <w:div w:id="899099707">
      <w:bodyDiv w:val="1"/>
      <w:marLeft w:val="0"/>
      <w:marRight w:val="0"/>
      <w:marTop w:val="0"/>
      <w:marBottom w:val="0"/>
      <w:divBdr>
        <w:top w:val="none" w:sz="0" w:space="0" w:color="auto"/>
        <w:left w:val="none" w:sz="0" w:space="0" w:color="auto"/>
        <w:bottom w:val="none" w:sz="0" w:space="0" w:color="auto"/>
        <w:right w:val="none" w:sz="0" w:space="0" w:color="auto"/>
      </w:divBdr>
    </w:div>
    <w:div w:id="902444085">
      <w:bodyDiv w:val="1"/>
      <w:marLeft w:val="0"/>
      <w:marRight w:val="0"/>
      <w:marTop w:val="0"/>
      <w:marBottom w:val="0"/>
      <w:divBdr>
        <w:top w:val="none" w:sz="0" w:space="0" w:color="auto"/>
        <w:left w:val="none" w:sz="0" w:space="0" w:color="auto"/>
        <w:bottom w:val="none" w:sz="0" w:space="0" w:color="auto"/>
        <w:right w:val="none" w:sz="0" w:space="0" w:color="auto"/>
      </w:divBdr>
    </w:div>
    <w:div w:id="906186028">
      <w:bodyDiv w:val="1"/>
      <w:marLeft w:val="0"/>
      <w:marRight w:val="0"/>
      <w:marTop w:val="0"/>
      <w:marBottom w:val="0"/>
      <w:divBdr>
        <w:top w:val="none" w:sz="0" w:space="0" w:color="auto"/>
        <w:left w:val="none" w:sz="0" w:space="0" w:color="auto"/>
        <w:bottom w:val="none" w:sz="0" w:space="0" w:color="auto"/>
        <w:right w:val="none" w:sz="0" w:space="0" w:color="auto"/>
      </w:divBdr>
    </w:div>
    <w:div w:id="931161210">
      <w:bodyDiv w:val="1"/>
      <w:marLeft w:val="0"/>
      <w:marRight w:val="0"/>
      <w:marTop w:val="0"/>
      <w:marBottom w:val="0"/>
      <w:divBdr>
        <w:top w:val="none" w:sz="0" w:space="0" w:color="auto"/>
        <w:left w:val="none" w:sz="0" w:space="0" w:color="auto"/>
        <w:bottom w:val="none" w:sz="0" w:space="0" w:color="auto"/>
        <w:right w:val="none" w:sz="0" w:space="0" w:color="auto"/>
      </w:divBdr>
    </w:div>
    <w:div w:id="932399232">
      <w:bodyDiv w:val="1"/>
      <w:marLeft w:val="0"/>
      <w:marRight w:val="0"/>
      <w:marTop w:val="0"/>
      <w:marBottom w:val="0"/>
      <w:divBdr>
        <w:top w:val="none" w:sz="0" w:space="0" w:color="auto"/>
        <w:left w:val="none" w:sz="0" w:space="0" w:color="auto"/>
        <w:bottom w:val="none" w:sz="0" w:space="0" w:color="auto"/>
        <w:right w:val="none" w:sz="0" w:space="0" w:color="auto"/>
      </w:divBdr>
    </w:div>
    <w:div w:id="936669810">
      <w:bodyDiv w:val="1"/>
      <w:marLeft w:val="0"/>
      <w:marRight w:val="0"/>
      <w:marTop w:val="0"/>
      <w:marBottom w:val="0"/>
      <w:divBdr>
        <w:top w:val="none" w:sz="0" w:space="0" w:color="auto"/>
        <w:left w:val="none" w:sz="0" w:space="0" w:color="auto"/>
        <w:bottom w:val="none" w:sz="0" w:space="0" w:color="auto"/>
        <w:right w:val="none" w:sz="0" w:space="0" w:color="auto"/>
      </w:divBdr>
    </w:div>
    <w:div w:id="938104561">
      <w:bodyDiv w:val="1"/>
      <w:marLeft w:val="0"/>
      <w:marRight w:val="0"/>
      <w:marTop w:val="0"/>
      <w:marBottom w:val="0"/>
      <w:divBdr>
        <w:top w:val="none" w:sz="0" w:space="0" w:color="auto"/>
        <w:left w:val="none" w:sz="0" w:space="0" w:color="auto"/>
        <w:bottom w:val="none" w:sz="0" w:space="0" w:color="auto"/>
        <w:right w:val="none" w:sz="0" w:space="0" w:color="auto"/>
      </w:divBdr>
    </w:div>
    <w:div w:id="946425957">
      <w:bodyDiv w:val="1"/>
      <w:marLeft w:val="0"/>
      <w:marRight w:val="0"/>
      <w:marTop w:val="0"/>
      <w:marBottom w:val="0"/>
      <w:divBdr>
        <w:top w:val="none" w:sz="0" w:space="0" w:color="auto"/>
        <w:left w:val="none" w:sz="0" w:space="0" w:color="auto"/>
        <w:bottom w:val="none" w:sz="0" w:space="0" w:color="auto"/>
        <w:right w:val="none" w:sz="0" w:space="0" w:color="auto"/>
      </w:divBdr>
    </w:div>
    <w:div w:id="960116320">
      <w:bodyDiv w:val="1"/>
      <w:marLeft w:val="0"/>
      <w:marRight w:val="0"/>
      <w:marTop w:val="0"/>
      <w:marBottom w:val="0"/>
      <w:divBdr>
        <w:top w:val="none" w:sz="0" w:space="0" w:color="auto"/>
        <w:left w:val="none" w:sz="0" w:space="0" w:color="auto"/>
        <w:bottom w:val="none" w:sz="0" w:space="0" w:color="auto"/>
        <w:right w:val="none" w:sz="0" w:space="0" w:color="auto"/>
      </w:divBdr>
      <w:divsChild>
        <w:div w:id="1380277585">
          <w:blockQuote w:val="1"/>
          <w:marLeft w:val="720"/>
          <w:marRight w:val="720"/>
          <w:marTop w:val="100"/>
          <w:marBottom w:val="100"/>
          <w:divBdr>
            <w:top w:val="none" w:sz="0" w:space="0" w:color="auto"/>
            <w:left w:val="single" w:sz="36" w:space="0" w:color="005A8C"/>
            <w:bottom w:val="none" w:sz="0" w:space="0" w:color="auto"/>
            <w:right w:val="none" w:sz="0" w:space="0" w:color="auto"/>
          </w:divBdr>
        </w:div>
      </w:divsChild>
    </w:div>
    <w:div w:id="985548583">
      <w:bodyDiv w:val="1"/>
      <w:marLeft w:val="0"/>
      <w:marRight w:val="0"/>
      <w:marTop w:val="0"/>
      <w:marBottom w:val="0"/>
      <w:divBdr>
        <w:top w:val="none" w:sz="0" w:space="0" w:color="auto"/>
        <w:left w:val="none" w:sz="0" w:space="0" w:color="auto"/>
        <w:bottom w:val="none" w:sz="0" w:space="0" w:color="auto"/>
        <w:right w:val="none" w:sz="0" w:space="0" w:color="auto"/>
      </w:divBdr>
    </w:div>
    <w:div w:id="989820261">
      <w:bodyDiv w:val="1"/>
      <w:marLeft w:val="0"/>
      <w:marRight w:val="0"/>
      <w:marTop w:val="0"/>
      <w:marBottom w:val="0"/>
      <w:divBdr>
        <w:top w:val="none" w:sz="0" w:space="0" w:color="auto"/>
        <w:left w:val="none" w:sz="0" w:space="0" w:color="auto"/>
        <w:bottom w:val="none" w:sz="0" w:space="0" w:color="auto"/>
        <w:right w:val="none" w:sz="0" w:space="0" w:color="auto"/>
      </w:divBdr>
    </w:div>
    <w:div w:id="990868221">
      <w:bodyDiv w:val="1"/>
      <w:marLeft w:val="0"/>
      <w:marRight w:val="0"/>
      <w:marTop w:val="0"/>
      <w:marBottom w:val="0"/>
      <w:divBdr>
        <w:top w:val="none" w:sz="0" w:space="0" w:color="auto"/>
        <w:left w:val="none" w:sz="0" w:space="0" w:color="auto"/>
        <w:bottom w:val="none" w:sz="0" w:space="0" w:color="auto"/>
        <w:right w:val="none" w:sz="0" w:space="0" w:color="auto"/>
      </w:divBdr>
    </w:div>
    <w:div w:id="992180536">
      <w:bodyDiv w:val="1"/>
      <w:marLeft w:val="0"/>
      <w:marRight w:val="0"/>
      <w:marTop w:val="0"/>
      <w:marBottom w:val="0"/>
      <w:divBdr>
        <w:top w:val="none" w:sz="0" w:space="0" w:color="auto"/>
        <w:left w:val="none" w:sz="0" w:space="0" w:color="auto"/>
        <w:bottom w:val="none" w:sz="0" w:space="0" w:color="auto"/>
        <w:right w:val="none" w:sz="0" w:space="0" w:color="auto"/>
      </w:divBdr>
    </w:div>
    <w:div w:id="999500705">
      <w:bodyDiv w:val="1"/>
      <w:marLeft w:val="0"/>
      <w:marRight w:val="0"/>
      <w:marTop w:val="0"/>
      <w:marBottom w:val="0"/>
      <w:divBdr>
        <w:top w:val="none" w:sz="0" w:space="0" w:color="auto"/>
        <w:left w:val="none" w:sz="0" w:space="0" w:color="auto"/>
        <w:bottom w:val="none" w:sz="0" w:space="0" w:color="auto"/>
        <w:right w:val="none" w:sz="0" w:space="0" w:color="auto"/>
      </w:divBdr>
    </w:div>
    <w:div w:id="1000279773">
      <w:bodyDiv w:val="1"/>
      <w:marLeft w:val="0"/>
      <w:marRight w:val="0"/>
      <w:marTop w:val="0"/>
      <w:marBottom w:val="0"/>
      <w:divBdr>
        <w:top w:val="none" w:sz="0" w:space="0" w:color="auto"/>
        <w:left w:val="none" w:sz="0" w:space="0" w:color="auto"/>
        <w:bottom w:val="none" w:sz="0" w:space="0" w:color="auto"/>
        <w:right w:val="none" w:sz="0" w:space="0" w:color="auto"/>
      </w:divBdr>
    </w:div>
    <w:div w:id="1003706902">
      <w:bodyDiv w:val="1"/>
      <w:marLeft w:val="0"/>
      <w:marRight w:val="0"/>
      <w:marTop w:val="0"/>
      <w:marBottom w:val="0"/>
      <w:divBdr>
        <w:top w:val="none" w:sz="0" w:space="0" w:color="auto"/>
        <w:left w:val="none" w:sz="0" w:space="0" w:color="auto"/>
        <w:bottom w:val="none" w:sz="0" w:space="0" w:color="auto"/>
        <w:right w:val="none" w:sz="0" w:space="0" w:color="auto"/>
      </w:divBdr>
    </w:div>
    <w:div w:id="1016347171">
      <w:bodyDiv w:val="1"/>
      <w:marLeft w:val="0"/>
      <w:marRight w:val="0"/>
      <w:marTop w:val="0"/>
      <w:marBottom w:val="0"/>
      <w:divBdr>
        <w:top w:val="none" w:sz="0" w:space="0" w:color="auto"/>
        <w:left w:val="none" w:sz="0" w:space="0" w:color="auto"/>
        <w:bottom w:val="none" w:sz="0" w:space="0" w:color="auto"/>
        <w:right w:val="none" w:sz="0" w:space="0" w:color="auto"/>
      </w:divBdr>
    </w:div>
    <w:div w:id="1017659494">
      <w:bodyDiv w:val="1"/>
      <w:marLeft w:val="0"/>
      <w:marRight w:val="0"/>
      <w:marTop w:val="0"/>
      <w:marBottom w:val="0"/>
      <w:divBdr>
        <w:top w:val="none" w:sz="0" w:space="0" w:color="auto"/>
        <w:left w:val="none" w:sz="0" w:space="0" w:color="auto"/>
        <w:bottom w:val="none" w:sz="0" w:space="0" w:color="auto"/>
        <w:right w:val="none" w:sz="0" w:space="0" w:color="auto"/>
      </w:divBdr>
    </w:div>
    <w:div w:id="1027222555">
      <w:bodyDiv w:val="1"/>
      <w:marLeft w:val="0"/>
      <w:marRight w:val="0"/>
      <w:marTop w:val="0"/>
      <w:marBottom w:val="0"/>
      <w:divBdr>
        <w:top w:val="none" w:sz="0" w:space="0" w:color="auto"/>
        <w:left w:val="none" w:sz="0" w:space="0" w:color="auto"/>
        <w:bottom w:val="none" w:sz="0" w:space="0" w:color="auto"/>
        <w:right w:val="none" w:sz="0" w:space="0" w:color="auto"/>
      </w:divBdr>
    </w:div>
    <w:div w:id="1028408902">
      <w:bodyDiv w:val="1"/>
      <w:marLeft w:val="0"/>
      <w:marRight w:val="0"/>
      <w:marTop w:val="0"/>
      <w:marBottom w:val="0"/>
      <w:divBdr>
        <w:top w:val="none" w:sz="0" w:space="0" w:color="auto"/>
        <w:left w:val="none" w:sz="0" w:space="0" w:color="auto"/>
        <w:bottom w:val="none" w:sz="0" w:space="0" w:color="auto"/>
        <w:right w:val="none" w:sz="0" w:space="0" w:color="auto"/>
      </w:divBdr>
      <w:divsChild>
        <w:div w:id="195316208">
          <w:marLeft w:val="0"/>
          <w:marRight w:val="0"/>
          <w:marTop w:val="0"/>
          <w:marBottom w:val="0"/>
          <w:divBdr>
            <w:top w:val="none" w:sz="0" w:space="0" w:color="auto"/>
            <w:left w:val="none" w:sz="0" w:space="0" w:color="auto"/>
            <w:bottom w:val="none" w:sz="0" w:space="0" w:color="auto"/>
            <w:right w:val="none" w:sz="0" w:space="0" w:color="auto"/>
          </w:divBdr>
        </w:div>
        <w:div w:id="544488272">
          <w:marLeft w:val="0"/>
          <w:marRight w:val="0"/>
          <w:marTop w:val="0"/>
          <w:marBottom w:val="0"/>
          <w:divBdr>
            <w:top w:val="none" w:sz="0" w:space="0" w:color="auto"/>
            <w:left w:val="none" w:sz="0" w:space="0" w:color="auto"/>
            <w:bottom w:val="none" w:sz="0" w:space="0" w:color="auto"/>
            <w:right w:val="none" w:sz="0" w:space="0" w:color="auto"/>
          </w:divBdr>
        </w:div>
        <w:div w:id="604308012">
          <w:marLeft w:val="0"/>
          <w:marRight w:val="0"/>
          <w:marTop w:val="0"/>
          <w:marBottom w:val="0"/>
          <w:divBdr>
            <w:top w:val="none" w:sz="0" w:space="0" w:color="auto"/>
            <w:left w:val="none" w:sz="0" w:space="0" w:color="auto"/>
            <w:bottom w:val="none" w:sz="0" w:space="0" w:color="auto"/>
            <w:right w:val="none" w:sz="0" w:space="0" w:color="auto"/>
          </w:divBdr>
        </w:div>
        <w:div w:id="796263660">
          <w:marLeft w:val="0"/>
          <w:marRight w:val="0"/>
          <w:marTop w:val="0"/>
          <w:marBottom w:val="0"/>
          <w:divBdr>
            <w:top w:val="none" w:sz="0" w:space="0" w:color="auto"/>
            <w:left w:val="none" w:sz="0" w:space="0" w:color="auto"/>
            <w:bottom w:val="none" w:sz="0" w:space="0" w:color="auto"/>
            <w:right w:val="none" w:sz="0" w:space="0" w:color="auto"/>
          </w:divBdr>
        </w:div>
        <w:div w:id="933854484">
          <w:marLeft w:val="0"/>
          <w:marRight w:val="0"/>
          <w:marTop w:val="0"/>
          <w:marBottom w:val="0"/>
          <w:divBdr>
            <w:top w:val="none" w:sz="0" w:space="0" w:color="auto"/>
            <w:left w:val="none" w:sz="0" w:space="0" w:color="auto"/>
            <w:bottom w:val="none" w:sz="0" w:space="0" w:color="auto"/>
            <w:right w:val="none" w:sz="0" w:space="0" w:color="auto"/>
          </w:divBdr>
        </w:div>
        <w:div w:id="949892651">
          <w:marLeft w:val="0"/>
          <w:marRight w:val="0"/>
          <w:marTop w:val="0"/>
          <w:marBottom w:val="0"/>
          <w:divBdr>
            <w:top w:val="none" w:sz="0" w:space="0" w:color="auto"/>
            <w:left w:val="none" w:sz="0" w:space="0" w:color="auto"/>
            <w:bottom w:val="none" w:sz="0" w:space="0" w:color="auto"/>
            <w:right w:val="none" w:sz="0" w:space="0" w:color="auto"/>
          </w:divBdr>
        </w:div>
        <w:div w:id="1057359164">
          <w:marLeft w:val="0"/>
          <w:marRight w:val="0"/>
          <w:marTop w:val="0"/>
          <w:marBottom w:val="0"/>
          <w:divBdr>
            <w:top w:val="none" w:sz="0" w:space="0" w:color="auto"/>
            <w:left w:val="none" w:sz="0" w:space="0" w:color="auto"/>
            <w:bottom w:val="none" w:sz="0" w:space="0" w:color="auto"/>
            <w:right w:val="none" w:sz="0" w:space="0" w:color="auto"/>
          </w:divBdr>
        </w:div>
        <w:div w:id="1192257633">
          <w:marLeft w:val="0"/>
          <w:marRight w:val="0"/>
          <w:marTop w:val="0"/>
          <w:marBottom w:val="0"/>
          <w:divBdr>
            <w:top w:val="none" w:sz="0" w:space="0" w:color="auto"/>
            <w:left w:val="none" w:sz="0" w:space="0" w:color="auto"/>
            <w:bottom w:val="none" w:sz="0" w:space="0" w:color="auto"/>
            <w:right w:val="none" w:sz="0" w:space="0" w:color="auto"/>
          </w:divBdr>
        </w:div>
        <w:div w:id="1377508254">
          <w:marLeft w:val="0"/>
          <w:marRight w:val="0"/>
          <w:marTop w:val="0"/>
          <w:marBottom w:val="0"/>
          <w:divBdr>
            <w:top w:val="none" w:sz="0" w:space="0" w:color="auto"/>
            <w:left w:val="none" w:sz="0" w:space="0" w:color="auto"/>
            <w:bottom w:val="none" w:sz="0" w:space="0" w:color="auto"/>
            <w:right w:val="none" w:sz="0" w:space="0" w:color="auto"/>
          </w:divBdr>
        </w:div>
        <w:div w:id="1592929949">
          <w:marLeft w:val="0"/>
          <w:marRight w:val="0"/>
          <w:marTop w:val="0"/>
          <w:marBottom w:val="0"/>
          <w:divBdr>
            <w:top w:val="none" w:sz="0" w:space="0" w:color="auto"/>
            <w:left w:val="none" w:sz="0" w:space="0" w:color="auto"/>
            <w:bottom w:val="none" w:sz="0" w:space="0" w:color="auto"/>
            <w:right w:val="none" w:sz="0" w:space="0" w:color="auto"/>
          </w:divBdr>
        </w:div>
        <w:div w:id="1640115043">
          <w:marLeft w:val="0"/>
          <w:marRight w:val="0"/>
          <w:marTop w:val="0"/>
          <w:marBottom w:val="0"/>
          <w:divBdr>
            <w:top w:val="none" w:sz="0" w:space="0" w:color="auto"/>
            <w:left w:val="none" w:sz="0" w:space="0" w:color="auto"/>
            <w:bottom w:val="none" w:sz="0" w:space="0" w:color="auto"/>
            <w:right w:val="none" w:sz="0" w:space="0" w:color="auto"/>
          </w:divBdr>
        </w:div>
        <w:div w:id="1868180531">
          <w:marLeft w:val="0"/>
          <w:marRight w:val="0"/>
          <w:marTop w:val="0"/>
          <w:marBottom w:val="0"/>
          <w:divBdr>
            <w:top w:val="none" w:sz="0" w:space="0" w:color="auto"/>
            <w:left w:val="none" w:sz="0" w:space="0" w:color="auto"/>
            <w:bottom w:val="none" w:sz="0" w:space="0" w:color="auto"/>
            <w:right w:val="none" w:sz="0" w:space="0" w:color="auto"/>
          </w:divBdr>
        </w:div>
        <w:div w:id="2031685902">
          <w:marLeft w:val="0"/>
          <w:marRight w:val="0"/>
          <w:marTop w:val="0"/>
          <w:marBottom w:val="0"/>
          <w:divBdr>
            <w:top w:val="none" w:sz="0" w:space="0" w:color="auto"/>
            <w:left w:val="none" w:sz="0" w:space="0" w:color="auto"/>
            <w:bottom w:val="none" w:sz="0" w:space="0" w:color="auto"/>
            <w:right w:val="none" w:sz="0" w:space="0" w:color="auto"/>
          </w:divBdr>
        </w:div>
      </w:divsChild>
    </w:div>
    <w:div w:id="1031224205">
      <w:bodyDiv w:val="1"/>
      <w:marLeft w:val="0"/>
      <w:marRight w:val="0"/>
      <w:marTop w:val="0"/>
      <w:marBottom w:val="0"/>
      <w:divBdr>
        <w:top w:val="none" w:sz="0" w:space="0" w:color="auto"/>
        <w:left w:val="none" w:sz="0" w:space="0" w:color="auto"/>
        <w:bottom w:val="none" w:sz="0" w:space="0" w:color="auto"/>
        <w:right w:val="none" w:sz="0" w:space="0" w:color="auto"/>
      </w:divBdr>
    </w:div>
    <w:div w:id="1060178220">
      <w:bodyDiv w:val="1"/>
      <w:marLeft w:val="0"/>
      <w:marRight w:val="0"/>
      <w:marTop w:val="0"/>
      <w:marBottom w:val="0"/>
      <w:divBdr>
        <w:top w:val="none" w:sz="0" w:space="0" w:color="auto"/>
        <w:left w:val="none" w:sz="0" w:space="0" w:color="auto"/>
        <w:bottom w:val="none" w:sz="0" w:space="0" w:color="auto"/>
        <w:right w:val="none" w:sz="0" w:space="0" w:color="auto"/>
      </w:divBdr>
    </w:div>
    <w:div w:id="1066882418">
      <w:bodyDiv w:val="1"/>
      <w:marLeft w:val="0"/>
      <w:marRight w:val="0"/>
      <w:marTop w:val="0"/>
      <w:marBottom w:val="0"/>
      <w:divBdr>
        <w:top w:val="none" w:sz="0" w:space="0" w:color="auto"/>
        <w:left w:val="none" w:sz="0" w:space="0" w:color="auto"/>
        <w:bottom w:val="none" w:sz="0" w:space="0" w:color="auto"/>
        <w:right w:val="none" w:sz="0" w:space="0" w:color="auto"/>
      </w:divBdr>
      <w:divsChild>
        <w:div w:id="2082634425">
          <w:marLeft w:val="0"/>
          <w:marRight w:val="0"/>
          <w:marTop w:val="0"/>
          <w:marBottom w:val="0"/>
          <w:divBdr>
            <w:top w:val="none" w:sz="0" w:space="0" w:color="auto"/>
            <w:left w:val="none" w:sz="0" w:space="0" w:color="auto"/>
            <w:bottom w:val="none" w:sz="0" w:space="0" w:color="auto"/>
            <w:right w:val="none" w:sz="0" w:space="0" w:color="auto"/>
          </w:divBdr>
          <w:divsChild>
            <w:div w:id="197880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972841">
      <w:bodyDiv w:val="1"/>
      <w:marLeft w:val="0"/>
      <w:marRight w:val="0"/>
      <w:marTop w:val="0"/>
      <w:marBottom w:val="0"/>
      <w:divBdr>
        <w:top w:val="none" w:sz="0" w:space="0" w:color="auto"/>
        <w:left w:val="none" w:sz="0" w:space="0" w:color="auto"/>
        <w:bottom w:val="none" w:sz="0" w:space="0" w:color="auto"/>
        <w:right w:val="none" w:sz="0" w:space="0" w:color="auto"/>
      </w:divBdr>
    </w:div>
    <w:div w:id="1077703630">
      <w:bodyDiv w:val="1"/>
      <w:marLeft w:val="0"/>
      <w:marRight w:val="0"/>
      <w:marTop w:val="0"/>
      <w:marBottom w:val="0"/>
      <w:divBdr>
        <w:top w:val="none" w:sz="0" w:space="0" w:color="auto"/>
        <w:left w:val="none" w:sz="0" w:space="0" w:color="auto"/>
        <w:bottom w:val="none" w:sz="0" w:space="0" w:color="auto"/>
        <w:right w:val="none" w:sz="0" w:space="0" w:color="auto"/>
      </w:divBdr>
    </w:div>
    <w:div w:id="1079792975">
      <w:bodyDiv w:val="1"/>
      <w:marLeft w:val="0"/>
      <w:marRight w:val="0"/>
      <w:marTop w:val="0"/>
      <w:marBottom w:val="0"/>
      <w:divBdr>
        <w:top w:val="none" w:sz="0" w:space="0" w:color="auto"/>
        <w:left w:val="none" w:sz="0" w:space="0" w:color="auto"/>
        <w:bottom w:val="none" w:sz="0" w:space="0" w:color="auto"/>
        <w:right w:val="none" w:sz="0" w:space="0" w:color="auto"/>
      </w:divBdr>
    </w:div>
    <w:div w:id="1089429663">
      <w:bodyDiv w:val="1"/>
      <w:marLeft w:val="0"/>
      <w:marRight w:val="0"/>
      <w:marTop w:val="0"/>
      <w:marBottom w:val="0"/>
      <w:divBdr>
        <w:top w:val="none" w:sz="0" w:space="0" w:color="auto"/>
        <w:left w:val="none" w:sz="0" w:space="0" w:color="auto"/>
        <w:bottom w:val="none" w:sz="0" w:space="0" w:color="auto"/>
        <w:right w:val="none" w:sz="0" w:space="0" w:color="auto"/>
      </w:divBdr>
      <w:divsChild>
        <w:div w:id="1758669778">
          <w:marLeft w:val="0"/>
          <w:marRight w:val="0"/>
          <w:marTop w:val="0"/>
          <w:marBottom w:val="0"/>
          <w:divBdr>
            <w:top w:val="none" w:sz="0" w:space="0" w:color="auto"/>
            <w:left w:val="none" w:sz="0" w:space="0" w:color="auto"/>
            <w:bottom w:val="none" w:sz="0" w:space="0" w:color="auto"/>
            <w:right w:val="none" w:sz="0" w:space="0" w:color="auto"/>
          </w:divBdr>
        </w:div>
      </w:divsChild>
    </w:div>
    <w:div w:id="1091046067">
      <w:bodyDiv w:val="1"/>
      <w:marLeft w:val="0"/>
      <w:marRight w:val="0"/>
      <w:marTop w:val="0"/>
      <w:marBottom w:val="0"/>
      <w:divBdr>
        <w:top w:val="none" w:sz="0" w:space="0" w:color="auto"/>
        <w:left w:val="none" w:sz="0" w:space="0" w:color="auto"/>
        <w:bottom w:val="none" w:sz="0" w:space="0" w:color="auto"/>
        <w:right w:val="none" w:sz="0" w:space="0" w:color="auto"/>
      </w:divBdr>
    </w:div>
    <w:div w:id="1092891031">
      <w:bodyDiv w:val="1"/>
      <w:marLeft w:val="0"/>
      <w:marRight w:val="0"/>
      <w:marTop w:val="0"/>
      <w:marBottom w:val="0"/>
      <w:divBdr>
        <w:top w:val="none" w:sz="0" w:space="0" w:color="auto"/>
        <w:left w:val="none" w:sz="0" w:space="0" w:color="auto"/>
        <w:bottom w:val="none" w:sz="0" w:space="0" w:color="auto"/>
        <w:right w:val="none" w:sz="0" w:space="0" w:color="auto"/>
      </w:divBdr>
      <w:divsChild>
        <w:div w:id="792796020">
          <w:marLeft w:val="0"/>
          <w:marRight w:val="0"/>
          <w:marTop w:val="0"/>
          <w:marBottom w:val="0"/>
          <w:divBdr>
            <w:top w:val="none" w:sz="0" w:space="0" w:color="auto"/>
            <w:left w:val="none" w:sz="0" w:space="0" w:color="auto"/>
            <w:bottom w:val="none" w:sz="0" w:space="0" w:color="auto"/>
            <w:right w:val="none" w:sz="0" w:space="0" w:color="auto"/>
          </w:divBdr>
          <w:divsChild>
            <w:div w:id="391737882">
              <w:marLeft w:val="0"/>
              <w:marRight w:val="0"/>
              <w:marTop w:val="0"/>
              <w:marBottom w:val="240"/>
              <w:divBdr>
                <w:top w:val="single" w:sz="6" w:space="8" w:color="DDDDDD"/>
                <w:left w:val="single" w:sz="6" w:space="8" w:color="DDDDDD"/>
                <w:bottom w:val="single" w:sz="6" w:space="8" w:color="DDDDDD"/>
                <w:right w:val="single" w:sz="6" w:space="15" w:color="DDDDDD"/>
              </w:divBdr>
              <w:divsChild>
                <w:div w:id="4892043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104376559">
      <w:bodyDiv w:val="1"/>
      <w:marLeft w:val="0"/>
      <w:marRight w:val="0"/>
      <w:marTop w:val="0"/>
      <w:marBottom w:val="0"/>
      <w:divBdr>
        <w:top w:val="none" w:sz="0" w:space="0" w:color="auto"/>
        <w:left w:val="none" w:sz="0" w:space="0" w:color="auto"/>
        <w:bottom w:val="none" w:sz="0" w:space="0" w:color="auto"/>
        <w:right w:val="none" w:sz="0" w:space="0" w:color="auto"/>
      </w:divBdr>
    </w:div>
    <w:div w:id="1104692491">
      <w:bodyDiv w:val="1"/>
      <w:marLeft w:val="0"/>
      <w:marRight w:val="0"/>
      <w:marTop w:val="0"/>
      <w:marBottom w:val="0"/>
      <w:divBdr>
        <w:top w:val="none" w:sz="0" w:space="0" w:color="auto"/>
        <w:left w:val="none" w:sz="0" w:space="0" w:color="auto"/>
        <w:bottom w:val="none" w:sz="0" w:space="0" w:color="auto"/>
        <w:right w:val="none" w:sz="0" w:space="0" w:color="auto"/>
      </w:divBdr>
    </w:div>
    <w:div w:id="1117524813">
      <w:bodyDiv w:val="1"/>
      <w:marLeft w:val="0"/>
      <w:marRight w:val="0"/>
      <w:marTop w:val="0"/>
      <w:marBottom w:val="0"/>
      <w:divBdr>
        <w:top w:val="none" w:sz="0" w:space="0" w:color="auto"/>
        <w:left w:val="none" w:sz="0" w:space="0" w:color="auto"/>
        <w:bottom w:val="none" w:sz="0" w:space="0" w:color="auto"/>
        <w:right w:val="none" w:sz="0" w:space="0" w:color="auto"/>
      </w:divBdr>
    </w:div>
    <w:div w:id="1120419305">
      <w:bodyDiv w:val="1"/>
      <w:marLeft w:val="0"/>
      <w:marRight w:val="0"/>
      <w:marTop w:val="0"/>
      <w:marBottom w:val="0"/>
      <w:divBdr>
        <w:top w:val="none" w:sz="0" w:space="0" w:color="auto"/>
        <w:left w:val="none" w:sz="0" w:space="0" w:color="auto"/>
        <w:bottom w:val="none" w:sz="0" w:space="0" w:color="auto"/>
        <w:right w:val="none" w:sz="0" w:space="0" w:color="auto"/>
      </w:divBdr>
    </w:div>
    <w:div w:id="1138886866">
      <w:bodyDiv w:val="1"/>
      <w:marLeft w:val="0"/>
      <w:marRight w:val="0"/>
      <w:marTop w:val="0"/>
      <w:marBottom w:val="0"/>
      <w:divBdr>
        <w:top w:val="none" w:sz="0" w:space="0" w:color="auto"/>
        <w:left w:val="none" w:sz="0" w:space="0" w:color="auto"/>
        <w:bottom w:val="none" w:sz="0" w:space="0" w:color="auto"/>
        <w:right w:val="none" w:sz="0" w:space="0" w:color="auto"/>
      </w:divBdr>
    </w:div>
    <w:div w:id="1140145822">
      <w:bodyDiv w:val="1"/>
      <w:marLeft w:val="0"/>
      <w:marRight w:val="0"/>
      <w:marTop w:val="0"/>
      <w:marBottom w:val="0"/>
      <w:divBdr>
        <w:top w:val="none" w:sz="0" w:space="0" w:color="auto"/>
        <w:left w:val="none" w:sz="0" w:space="0" w:color="auto"/>
        <w:bottom w:val="none" w:sz="0" w:space="0" w:color="auto"/>
        <w:right w:val="none" w:sz="0" w:space="0" w:color="auto"/>
      </w:divBdr>
    </w:div>
    <w:div w:id="1152021623">
      <w:bodyDiv w:val="1"/>
      <w:marLeft w:val="0"/>
      <w:marRight w:val="0"/>
      <w:marTop w:val="0"/>
      <w:marBottom w:val="0"/>
      <w:divBdr>
        <w:top w:val="none" w:sz="0" w:space="0" w:color="auto"/>
        <w:left w:val="none" w:sz="0" w:space="0" w:color="auto"/>
        <w:bottom w:val="none" w:sz="0" w:space="0" w:color="auto"/>
        <w:right w:val="none" w:sz="0" w:space="0" w:color="auto"/>
      </w:divBdr>
    </w:div>
    <w:div w:id="1175728294">
      <w:bodyDiv w:val="1"/>
      <w:marLeft w:val="0"/>
      <w:marRight w:val="0"/>
      <w:marTop w:val="0"/>
      <w:marBottom w:val="0"/>
      <w:divBdr>
        <w:top w:val="none" w:sz="0" w:space="0" w:color="auto"/>
        <w:left w:val="none" w:sz="0" w:space="0" w:color="auto"/>
        <w:bottom w:val="none" w:sz="0" w:space="0" w:color="auto"/>
        <w:right w:val="none" w:sz="0" w:space="0" w:color="auto"/>
      </w:divBdr>
    </w:div>
    <w:div w:id="1177422789">
      <w:bodyDiv w:val="1"/>
      <w:marLeft w:val="0"/>
      <w:marRight w:val="0"/>
      <w:marTop w:val="0"/>
      <w:marBottom w:val="0"/>
      <w:divBdr>
        <w:top w:val="none" w:sz="0" w:space="0" w:color="auto"/>
        <w:left w:val="none" w:sz="0" w:space="0" w:color="auto"/>
        <w:bottom w:val="none" w:sz="0" w:space="0" w:color="auto"/>
        <w:right w:val="none" w:sz="0" w:space="0" w:color="auto"/>
      </w:divBdr>
    </w:div>
    <w:div w:id="1184325351">
      <w:bodyDiv w:val="1"/>
      <w:marLeft w:val="0"/>
      <w:marRight w:val="0"/>
      <w:marTop w:val="0"/>
      <w:marBottom w:val="0"/>
      <w:divBdr>
        <w:top w:val="none" w:sz="0" w:space="0" w:color="auto"/>
        <w:left w:val="none" w:sz="0" w:space="0" w:color="auto"/>
        <w:bottom w:val="none" w:sz="0" w:space="0" w:color="auto"/>
        <w:right w:val="none" w:sz="0" w:space="0" w:color="auto"/>
      </w:divBdr>
    </w:div>
    <w:div w:id="1198858666">
      <w:bodyDiv w:val="1"/>
      <w:marLeft w:val="0"/>
      <w:marRight w:val="0"/>
      <w:marTop w:val="0"/>
      <w:marBottom w:val="0"/>
      <w:divBdr>
        <w:top w:val="none" w:sz="0" w:space="0" w:color="auto"/>
        <w:left w:val="none" w:sz="0" w:space="0" w:color="auto"/>
        <w:bottom w:val="none" w:sz="0" w:space="0" w:color="auto"/>
        <w:right w:val="none" w:sz="0" w:space="0" w:color="auto"/>
      </w:divBdr>
    </w:div>
    <w:div w:id="1202859075">
      <w:bodyDiv w:val="1"/>
      <w:marLeft w:val="0"/>
      <w:marRight w:val="0"/>
      <w:marTop w:val="0"/>
      <w:marBottom w:val="0"/>
      <w:divBdr>
        <w:top w:val="none" w:sz="0" w:space="0" w:color="auto"/>
        <w:left w:val="none" w:sz="0" w:space="0" w:color="auto"/>
        <w:bottom w:val="none" w:sz="0" w:space="0" w:color="auto"/>
        <w:right w:val="none" w:sz="0" w:space="0" w:color="auto"/>
      </w:divBdr>
    </w:div>
    <w:div w:id="1202982870">
      <w:bodyDiv w:val="1"/>
      <w:marLeft w:val="0"/>
      <w:marRight w:val="0"/>
      <w:marTop w:val="0"/>
      <w:marBottom w:val="0"/>
      <w:divBdr>
        <w:top w:val="none" w:sz="0" w:space="0" w:color="auto"/>
        <w:left w:val="none" w:sz="0" w:space="0" w:color="auto"/>
        <w:bottom w:val="none" w:sz="0" w:space="0" w:color="auto"/>
        <w:right w:val="none" w:sz="0" w:space="0" w:color="auto"/>
      </w:divBdr>
    </w:div>
    <w:div w:id="1208760362">
      <w:bodyDiv w:val="1"/>
      <w:marLeft w:val="0"/>
      <w:marRight w:val="0"/>
      <w:marTop w:val="0"/>
      <w:marBottom w:val="0"/>
      <w:divBdr>
        <w:top w:val="none" w:sz="0" w:space="0" w:color="auto"/>
        <w:left w:val="none" w:sz="0" w:space="0" w:color="auto"/>
        <w:bottom w:val="none" w:sz="0" w:space="0" w:color="auto"/>
        <w:right w:val="none" w:sz="0" w:space="0" w:color="auto"/>
      </w:divBdr>
    </w:div>
    <w:div w:id="1209106040">
      <w:bodyDiv w:val="1"/>
      <w:marLeft w:val="0"/>
      <w:marRight w:val="0"/>
      <w:marTop w:val="0"/>
      <w:marBottom w:val="0"/>
      <w:divBdr>
        <w:top w:val="none" w:sz="0" w:space="0" w:color="auto"/>
        <w:left w:val="none" w:sz="0" w:space="0" w:color="auto"/>
        <w:bottom w:val="none" w:sz="0" w:space="0" w:color="auto"/>
        <w:right w:val="none" w:sz="0" w:space="0" w:color="auto"/>
      </w:divBdr>
    </w:div>
    <w:div w:id="1210655445">
      <w:bodyDiv w:val="1"/>
      <w:marLeft w:val="0"/>
      <w:marRight w:val="0"/>
      <w:marTop w:val="0"/>
      <w:marBottom w:val="0"/>
      <w:divBdr>
        <w:top w:val="none" w:sz="0" w:space="0" w:color="auto"/>
        <w:left w:val="none" w:sz="0" w:space="0" w:color="auto"/>
        <w:bottom w:val="none" w:sz="0" w:space="0" w:color="auto"/>
        <w:right w:val="none" w:sz="0" w:space="0" w:color="auto"/>
      </w:divBdr>
    </w:div>
    <w:div w:id="1221289638">
      <w:bodyDiv w:val="1"/>
      <w:marLeft w:val="0"/>
      <w:marRight w:val="0"/>
      <w:marTop w:val="0"/>
      <w:marBottom w:val="0"/>
      <w:divBdr>
        <w:top w:val="none" w:sz="0" w:space="0" w:color="auto"/>
        <w:left w:val="none" w:sz="0" w:space="0" w:color="auto"/>
        <w:bottom w:val="none" w:sz="0" w:space="0" w:color="auto"/>
        <w:right w:val="none" w:sz="0" w:space="0" w:color="auto"/>
      </w:divBdr>
    </w:div>
    <w:div w:id="1224099219">
      <w:bodyDiv w:val="1"/>
      <w:marLeft w:val="0"/>
      <w:marRight w:val="0"/>
      <w:marTop w:val="0"/>
      <w:marBottom w:val="0"/>
      <w:divBdr>
        <w:top w:val="none" w:sz="0" w:space="0" w:color="auto"/>
        <w:left w:val="none" w:sz="0" w:space="0" w:color="auto"/>
        <w:bottom w:val="none" w:sz="0" w:space="0" w:color="auto"/>
        <w:right w:val="none" w:sz="0" w:space="0" w:color="auto"/>
      </w:divBdr>
    </w:div>
    <w:div w:id="1248534535">
      <w:bodyDiv w:val="1"/>
      <w:marLeft w:val="0"/>
      <w:marRight w:val="0"/>
      <w:marTop w:val="0"/>
      <w:marBottom w:val="0"/>
      <w:divBdr>
        <w:top w:val="none" w:sz="0" w:space="0" w:color="auto"/>
        <w:left w:val="none" w:sz="0" w:space="0" w:color="auto"/>
        <w:bottom w:val="none" w:sz="0" w:space="0" w:color="auto"/>
        <w:right w:val="none" w:sz="0" w:space="0" w:color="auto"/>
      </w:divBdr>
    </w:div>
    <w:div w:id="1251037718">
      <w:bodyDiv w:val="1"/>
      <w:marLeft w:val="0"/>
      <w:marRight w:val="0"/>
      <w:marTop w:val="0"/>
      <w:marBottom w:val="0"/>
      <w:divBdr>
        <w:top w:val="none" w:sz="0" w:space="0" w:color="auto"/>
        <w:left w:val="none" w:sz="0" w:space="0" w:color="auto"/>
        <w:bottom w:val="none" w:sz="0" w:space="0" w:color="auto"/>
        <w:right w:val="none" w:sz="0" w:space="0" w:color="auto"/>
      </w:divBdr>
      <w:divsChild>
        <w:div w:id="1373964591">
          <w:marLeft w:val="0"/>
          <w:marRight w:val="0"/>
          <w:marTop w:val="0"/>
          <w:marBottom w:val="360"/>
          <w:divBdr>
            <w:top w:val="none" w:sz="0" w:space="0" w:color="auto"/>
            <w:left w:val="none" w:sz="0" w:space="0" w:color="auto"/>
            <w:bottom w:val="none" w:sz="0" w:space="0" w:color="auto"/>
            <w:right w:val="none" w:sz="0" w:space="0" w:color="auto"/>
          </w:divBdr>
        </w:div>
      </w:divsChild>
    </w:div>
    <w:div w:id="1251046420">
      <w:bodyDiv w:val="1"/>
      <w:marLeft w:val="0"/>
      <w:marRight w:val="0"/>
      <w:marTop w:val="0"/>
      <w:marBottom w:val="0"/>
      <w:divBdr>
        <w:top w:val="none" w:sz="0" w:space="0" w:color="auto"/>
        <w:left w:val="none" w:sz="0" w:space="0" w:color="auto"/>
        <w:bottom w:val="none" w:sz="0" w:space="0" w:color="auto"/>
        <w:right w:val="none" w:sz="0" w:space="0" w:color="auto"/>
      </w:divBdr>
    </w:div>
    <w:div w:id="1264340986">
      <w:bodyDiv w:val="1"/>
      <w:marLeft w:val="0"/>
      <w:marRight w:val="0"/>
      <w:marTop w:val="0"/>
      <w:marBottom w:val="0"/>
      <w:divBdr>
        <w:top w:val="none" w:sz="0" w:space="0" w:color="auto"/>
        <w:left w:val="none" w:sz="0" w:space="0" w:color="auto"/>
        <w:bottom w:val="none" w:sz="0" w:space="0" w:color="auto"/>
        <w:right w:val="none" w:sz="0" w:space="0" w:color="auto"/>
      </w:divBdr>
    </w:div>
    <w:div w:id="1287203659">
      <w:bodyDiv w:val="1"/>
      <w:marLeft w:val="0"/>
      <w:marRight w:val="0"/>
      <w:marTop w:val="0"/>
      <w:marBottom w:val="0"/>
      <w:divBdr>
        <w:top w:val="none" w:sz="0" w:space="0" w:color="auto"/>
        <w:left w:val="none" w:sz="0" w:space="0" w:color="auto"/>
        <w:bottom w:val="none" w:sz="0" w:space="0" w:color="auto"/>
        <w:right w:val="none" w:sz="0" w:space="0" w:color="auto"/>
      </w:divBdr>
      <w:divsChild>
        <w:div w:id="971861682">
          <w:marLeft w:val="0"/>
          <w:marRight w:val="0"/>
          <w:marTop w:val="0"/>
          <w:marBottom w:val="240"/>
          <w:divBdr>
            <w:top w:val="none" w:sz="0" w:space="0" w:color="auto"/>
            <w:left w:val="none" w:sz="0" w:space="0" w:color="auto"/>
            <w:bottom w:val="none" w:sz="0" w:space="0" w:color="auto"/>
            <w:right w:val="none" w:sz="0" w:space="0" w:color="auto"/>
          </w:divBdr>
        </w:div>
        <w:div w:id="1629552691">
          <w:marLeft w:val="0"/>
          <w:marRight w:val="0"/>
          <w:marTop w:val="0"/>
          <w:marBottom w:val="240"/>
          <w:divBdr>
            <w:top w:val="none" w:sz="0" w:space="0" w:color="auto"/>
            <w:left w:val="none" w:sz="0" w:space="0" w:color="auto"/>
            <w:bottom w:val="none" w:sz="0" w:space="0" w:color="auto"/>
            <w:right w:val="none" w:sz="0" w:space="0" w:color="auto"/>
          </w:divBdr>
        </w:div>
      </w:divsChild>
    </w:div>
    <w:div w:id="1288700133">
      <w:bodyDiv w:val="1"/>
      <w:marLeft w:val="0"/>
      <w:marRight w:val="0"/>
      <w:marTop w:val="0"/>
      <w:marBottom w:val="0"/>
      <w:divBdr>
        <w:top w:val="none" w:sz="0" w:space="0" w:color="auto"/>
        <w:left w:val="none" w:sz="0" w:space="0" w:color="auto"/>
        <w:bottom w:val="none" w:sz="0" w:space="0" w:color="auto"/>
        <w:right w:val="none" w:sz="0" w:space="0" w:color="auto"/>
      </w:divBdr>
    </w:div>
    <w:div w:id="1289974364">
      <w:bodyDiv w:val="1"/>
      <w:marLeft w:val="0"/>
      <w:marRight w:val="0"/>
      <w:marTop w:val="0"/>
      <w:marBottom w:val="0"/>
      <w:divBdr>
        <w:top w:val="none" w:sz="0" w:space="0" w:color="auto"/>
        <w:left w:val="none" w:sz="0" w:space="0" w:color="auto"/>
        <w:bottom w:val="none" w:sz="0" w:space="0" w:color="auto"/>
        <w:right w:val="none" w:sz="0" w:space="0" w:color="auto"/>
      </w:divBdr>
    </w:div>
    <w:div w:id="1299187682">
      <w:bodyDiv w:val="1"/>
      <w:marLeft w:val="0"/>
      <w:marRight w:val="0"/>
      <w:marTop w:val="0"/>
      <w:marBottom w:val="0"/>
      <w:divBdr>
        <w:top w:val="none" w:sz="0" w:space="0" w:color="auto"/>
        <w:left w:val="none" w:sz="0" w:space="0" w:color="auto"/>
        <w:bottom w:val="none" w:sz="0" w:space="0" w:color="auto"/>
        <w:right w:val="none" w:sz="0" w:space="0" w:color="auto"/>
      </w:divBdr>
    </w:div>
    <w:div w:id="1300499116">
      <w:bodyDiv w:val="1"/>
      <w:marLeft w:val="0"/>
      <w:marRight w:val="0"/>
      <w:marTop w:val="0"/>
      <w:marBottom w:val="0"/>
      <w:divBdr>
        <w:top w:val="none" w:sz="0" w:space="0" w:color="auto"/>
        <w:left w:val="none" w:sz="0" w:space="0" w:color="auto"/>
        <w:bottom w:val="none" w:sz="0" w:space="0" w:color="auto"/>
        <w:right w:val="none" w:sz="0" w:space="0" w:color="auto"/>
      </w:divBdr>
    </w:div>
    <w:div w:id="1322931018">
      <w:bodyDiv w:val="1"/>
      <w:marLeft w:val="0"/>
      <w:marRight w:val="0"/>
      <w:marTop w:val="0"/>
      <w:marBottom w:val="0"/>
      <w:divBdr>
        <w:top w:val="none" w:sz="0" w:space="0" w:color="auto"/>
        <w:left w:val="none" w:sz="0" w:space="0" w:color="auto"/>
        <w:bottom w:val="none" w:sz="0" w:space="0" w:color="auto"/>
        <w:right w:val="none" w:sz="0" w:space="0" w:color="auto"/>
      </w:divBdr>
    </w:div>
    <w:div w:id="1332097906">
      <w:bodyDiv w:val="1"/>
      <w:marLeft w:val="0"/>
      <w:marRight w:val="0"/>
      <w:marTop w:val="0"/>
      <w:marBottom w:val="0"/>
      <w:divBdr>
        <w:top w:val="none" w:sz="0" w:space="0" w:color="auto"/>
        <w:left w:val="none" w:sz="0" w:space="0" w:color="auto"/>
        <w:bottom w:val="none" w:sz="0" w:space="0" w:color="auto"/>
        <w:right w:val="none" w:sz="0" w:space="0" w:color="auto"/>
      </w:divBdr>
    </w:div>
    <w:div w:id="1344670413">
      <w:bodyDiv w:val="1"/>
      <w:marLeft w:val="0"/>
      <w:marRight w:val="0"/>
      <w:marTop w:val="0"/>
      <w:marBottom w:val="0"/>
      <w:divBdr>
        <w:top w:val="none" w:sz="0" w:space="0" w:color="auto"/>
        <w:left w:val="none" w:sz="0" w:space="0" w:color="auto"/>
        <w:bottom w:val="none" w:sz="0" w:space="0" w:color="auto"/>
        <w:right w:val="none" w:sz="0" w:space="0" w:color="auto"/>
      </w:divBdr>
    </w:div>
    <w:div w:id="1350529171">
      <w:bodyDiv w:val="1"/>
      <w:marLeft w:val="0"/>
      <w:marRight w:val="0"/>
      <w:marTop w:val="0"/>
      <w:marBottom w:val="0"/>
      <w:divBdr>
        <w:top w:val="none" w:sz="0" w:space="0" w:color="auto"/>
        <w:left w:val="none" w:sz="0" w:space="0" w:color="auto"/>
        <w:bottom w:val="none" w:sz="0" w:space="0" w:color="auto"/>
        <w:right w:val="none" w:sz="0" w:space="0" w:color="auto"/>
      </w:divBdr>
    </w:div>
    <w:div w:id="1351299535">
      <w:bodyDiv w:val="1"/>
      <w:marLeft w:val="0"/>
      <w:marRight w:val="0"/>
      <w:marTop w:val="0"/>
      <w:marBottom w:val="0"/>
      <w:divBdr>
        <w:top w:val="none" w:sz="0" w:space="0" w:color="auto"/>
        <w:left w:val="none" w:sz="0" w:space="0" w:color="auto"/>
        <w:bottom w:val="none" w:sz="0" w:space="0" w:color="auto"/>
        <w:right w:val="none" w:sz="0" w:space="0" w:color="auto"/>
      </w:divBdr>
      <w:divsChild>
        <w:div w:id="538857850">
          <w:marLeft w:val="0"/>
          <w:marRight w:val="0"/>
          <w:marTop w:val="0"/>
          <w:marBottom w:val="0"/>
          <w:divBdr>
            <w:top w:val="none" w:sz="0" w:space="0" w:color="auto"/>
            <w:left w:val="none" w:sz="0" w:space="0" w:color="auto"/>
            <w:bottom w:val="none" w:sz="0" w:space="0" w:color="auto"/>
            <w:right w:val="none" w:sz="0" w:space="0" w:color="auto"/>
          </w:divBdr>
        </w:div>
        <w:div w:id="1083186270">
          <w:marLeft w:val="0"/>
          <w:marRight w:val="0"/>
          <w:marTop w:val="0"/>
          <w:marBottom w:val="0"/>
          <w:divBdr>
            <w:top w:val="none" w:sz="0" w:space="0" w:color="auto"/>
            <w:left w:val="none" w:sz="0" w:space="0" w:color="auto"/>
            <w:bottom w:val="none" w:sz="0" w:space="0" w:color="auto"/>
            <w:right w:val="none" w:sz="0" w:space="0" w:color="auto"/>
          </w:divBdr>
        </w:div>
        <w:div w:id="1088691129">
          <w:marLeft w:val="0"/>
          <w:marRight w:val="0"/>
          <w:marTop w:val="0"/>
          <w:marBottom w:val="0"/>
          <w:divBdr>
            <w:top w:val="none" w:sz="0" w:space="0" w:color="auto"/>
            <w:left w:val="none" w:sz="0" w:space="0" w:color="auto"/>
            <w:bottom w:val="none" w:sz="0" w:space="0" w:color="auto"/>
            <w:right w:val="none" w:sz="0" w:space="0" w:color="auto"/>
          </w:divBdr>
        </w:div>
      </w:divsChild>
    </w:div>
    <w:div w:id="1358310141">
      <w:bodyDiv w:val="1"/>
      <w:marLeft w:val="0"/>
      <w:marRight w:val="0"/>
      <w:marTop w:val="0"/>
      <w:marBottom w:val="0"/>
      <w:divBdr>
        <w:top w:val="none" w:sz="0" w:space="0" w:color="auto"/>
        <w:left w:val="none" w:sz="0" w:space="0" w:color="auto"/>
        <w:bottom w:val="none" w:sz="0" w:space="0" w:color="auto"/>
        <w:right w:val="none" w:sz="0" w:space="0" w:color="auto"/>
      </w:divBdr>
    </w:div>
    <w:div w:id="1366830599">
      <w:bodyDiv w:val="1"/>
      <w:marLeft w:val="0"/>
      <w:marRight w:val="0"/>
      <w:marTop w:val="0"/>
      <w:marBottom w:val="0"/>
      <w:divBdr>
        <w:top w:val="none" w:sz="0" w:space="0" w:color="auto"/>
        <w:left w:val="none" w:sz="0" w:space="0" w:color="auto"/>
        <w:bottom w:val="none" w:sz="0" w:space="0" w:color="auto"/>
        <w:right w:val="none" w:sz="0" w:space="0" w:color="auto"/>
      </w:divBdr>
    </w:div>
    <w:div w:id="1371489212">
      <w:bodyDiv w:val="1"/>
      <w:marLeft w:val="0"/>
      <w:marRight w:val="0"/>
      <w:marTop w:val="0"/>
      <w:marBottom w:val="0"/>
      <w:divBdr>
        <w:top w:val="none" w:sz="0" w:space="0" w:color="auto"/>
        <w:left w:val="none" w:sz="0" w:space="0" w:color="auto"/>
        <w:bottom w:val="none" w:sz="0" w:space="0" w:color="auto"/>
        <w:right w:val="none" w:sz="0" w:space="0" w:color="auto"/>
      </w:divBdr>
    </w:div>
    <w:div w:id="1374815924">
      <w:bodyDiv w:val="1"/>
      <w:marLeft w:val="0"/>
      <w:marRight w:val="0"/>
      <w:marTop w:val="0"/>
      <w:marBottom w:val="0"/>
      <w:divBdr>
        <w:top w:val="none" w:sz="0" w:space="0" w:color="auto"/>
        <w:left w:val="none" w:sz="0" w:space="0" w:color="auto"/>
        <w:bottom w:val="none" w:sz="0" w:space="0" w:color="auto"/>
        <w:right w:val="none" w:sz="0" w:space="0" w:color="auto"/>
      </w:divBdr>
    </w:div>
    <w:div w:id="1380859418">
      <w:bodyDiv w:val="1"/>
      <w:marLeft w:val="0"/>
      <w:marRight w:val="0"/>
      <w:marTop w:val="0"/>
      <w:marBottom w:val="0"/>
      <w:divBdr>
        <w:top w:val="none" w:sz="0" w:space="0" w:color="auto"/>
        <w:left w:val="none" w:sz="0" w:space="0" w:color="auto"/>
        <w:bottom w:val="none" w:sz="0" w:space="0" w:color="auto"/>
        <w:right w:val="none" w:sz="0" w:space="0" w:color="auto"/>
      </w:divBdr>
    </w:div>
    <w:div w:id="1383405795">
      <w:bodyDiv w:val="1"/>
      <w:marLeft w:val="0"/>
      <w:marRight w:val="0"/>
      <w:marTop w:val="0"/>
      <w:marBottom w:val="0"/>
      <w:divBdr>
        <w:top w:val="none" w:sz="0" w:space="0" w:color="auto"/>
        <w:left w:val="none" w:sz="0" w:space="0" w:color="auto"/>
        <w:bottom w:val="none" w:sz="0" w:space="0" w:color="auto"/>
        <w:right w:val="none" w:sz="0" w:space="0" w:color="auto"/>
      </w:divBdr>
    </w:div>
    <w:div w:id="1384060176">
      <w:bodyDiv w:val="1"/>
      <w:marLeft w:val="0"/>
      <w:marRight w:val="0"/>
      <w:marTop w:val="0"/>
      <w:marBottom w:val="0"/>
      <w:divBdr>
        <w:top w:val="none" w:sz="0" w:space="0" w:color="auto"/>
        <w:left w:val="none" w:sz="0" w:space="0" w:color="auto"/>
        <w:bottom w:val="none" w:sz="0" w:space="0" w:color="auto"/>
        <w:right w:val="none" w:sz="0" w:space="0" w:color="auto"/>
      </w:divBdr>
    </w:div>
    <w:div w:id="1388184069">
      <w:bodyDiv w:val="1"/>
      <w:marLeft w:val="0"/>
      <w:marRight w:val="0"/>
      <w:marTop w:val="0"/>
      <w:marBottom w:val="0"/>
      <w:divBdr>
        <w:top w:val="none" w:sz="0" w:space="0" w:color="auto"/>
        <w:left w:val="none" w:sz="0" w:space="0" w:color="auto"/>
        <w:bottom w:val="none" w:sz="0" w:space="0" w:color="auto"/>
        <w:right w:val="none" w:sz="0" w:space="0" w:color="auto"/>
      </w:divBdr>
    </w:div>
    <w:div w:id="1393037072">
      <w:bodyDiv w:val="1"/>
      <w:marLeft w:val="0"/>
      <w:marRight w:val="0"/>
      <w:marTop w:val="0"/>
      <w:marBottom w:val="0"/>
      <w:divBdr>
        <w:top w:val="none" w:sz="0" w:space="0" w:color="auto"/>
        <w:left w:val="none" w:sz="0" w:space="0" w:color="auto"/>
        <w:bottom w:val="none" w:sz="0" w:space="0" w:color="auto"/>
        <w:right w:val="none" w:sz="0" w:space="0" w:color="auto"/>
      </w:divBdr>
      <w:divsChild>
        <w:div w:id="904141281">
          <w:marLeft w:val="0"/>
          <w:marRight w:val="0"/>
          <w:marTop w:val="0"/>
          <w:marBottom w:val="0"/>
          <w:divBdr>
            <w:top w:val="none" w:sz="0" w:space="0" w:color="auto"/>
            <w:left w:val="none" w:sz="0" w:space="0" w:color="auto"/>
            <w:bottom w:val="none" w:sz="0" w:space="0" w:color="auto"/>
            <w:right w:val="none" w:sz="0" w:space="0" w:color="auto"/>
          </w:divBdr>
        </w:div>
      </w:divsChild>
    </w:div>
    <w:div w:id="1396664097">
      <w:bodyDiv w:val="1"/>
      <w:marLeft w:val="0"/>
      <w:marRight w:val="0"/>
      <w:marTop w:val="0"/>
      <w:marBottom w:val="0"/>
      <w:divBdr>
        <w:top w:val="none" w:sz="0" w:space="0" w:color="auto"/>
        <w:left w:val="none" w:sz="0" w:space="0" w:color="auto"/>
        <w:bottom w:val="none" w:sz="0" w:space="0" w:color="auto"/>
        <w:right w:val="none" w:sz="0" w:space="0" w:color="auto"/>
      </w:divBdr>
    </w:div>
    <w:div w:id="1396851188">
      <w:bodyDiv w:val="1"/>
      <w:marLeft w:val="0"/>
      <w:marRight w:val="0"/>
      <w:marTop w:val="0"/>
      <w:marBottom w:val="0"/>
      <w:divBdr>
        <w:top w:val="none" w:sz="0" w:space="0" w:color="auto"/>
        <w:left w:val="none" w:sz="0" w:space="0" w:color="auto"/>
        <w:bottom w:val="none" w:sz="0" w:space="0" w:color="auto"/>
        <w:right w:val="none" w:sz="0" w:space="0" w:color="auto"/>
      </w:divBdr>
    </w:div>
    <w:div w:id="1399011574">
      <w:bodyDiv w:val="1"/>
      <w:marLeft w:val="0"/>
      <w:marRight w:val="0"/>
      <w:marTop w:val="0"/>
      <w:marBottom w:val="0"/>
      <w:divBdr>
        <w:top w:val="none" w:sz="0" w:space="0" w:color="auto"/>
        <w:left w:val="none" w:sz="0" w:space="0" w:color="auto"/>
        <w:bottom w:val="none" w:sz="0" w:space="0" w:color="auto"/>
        <w:right w:val="none" w:sz="0" w:space="0" w:color="auto"/>
      </w:divBdr>
    </w:div>
    <w:div w:id="1399280136">
      <w:bodyDiv w:val="1"/>
      <w:marLeft w:val="0"/>
      <w:marRight w:val="0"/>
      <w:marTop w:val="0"/>
      <w:marBottom w:val="0"/>
      <w:divBdr>
        <w:top w:val="none" w:sz="0" w:space="0" w:color="auto"/>
        <w:left w:val="none" w:sz="0" w:space="0" w:color="auto"/>
        <w:bottom w:val="none" w:sz="0" w:space="0" w:color="auto"/>
        <w:right w:val="none" w:sz="0" w:space="0" w:color="auto"/>
      </w:divBdr>
    </w:div>
    <w:div w:id="1410693415">
      <w:bodyDiv w:val="1"/>
      <w:marLeft w:val="0"/>
      <w:marRight w:val="0"/>
      <w:marTop w:val="0"/>
      <w:marBottom w:val="0"/>
      <w:divBdr>
        <w:top w:val="none" w:sz="0" w:space="0" w:color="auto"/>
        <w:left w:val="none" w:sz="0" w:space="0" w:color="auto"/>
        <w:bottom w:val="none" w:sz="0" w:space="0" w:color="auto"/>
        <w:right w:val="none" w:sz="0" w:space="0" w:color="auto"/>
      </w:divBdr>
    </w:div>
    <w:div w:id="1418862208">
      <w:bodyDiv w:val="1"/>
      <w:marLeft w:val="0"/>
      <w:marRight w:val="0"/>
      <w:marTop w:val="0"/>
      <w:marBottom w:val="0"/>
      <w:divBdr>
        <w:top w:val="none" w:sz="0" w:space="0" w:color="auto"/>
        <w:left w:val="none" w:sz="0" w:space="0" w:color="auto"/>
        <w:bottom w:val="none" w:sz="0" w:space="0" w:color="auto"/>
        <w:right w:val="none" w:sz="0" w:space="0" w:color="auto"/>
      </w:divBdr>
    </w:div>
    <w:div w:id="1420322383">
      <w:bodyDiv w:val="1"/>
      <w:marLeft w:val="0"/>
      <w:marRight w:val="0"/>
      <w:marTop w:val="0"/>
      <w:marBottom w:val="0"/>
      <w:divBdr>
        <w:top w:val="none" w:sz="0" w:space="0" w:color="auto"/>
        <w:left w:val="none" w:sz="0" w:space="0" w:color="auto"/>
        <w:bottom w:val="none" w:sz="0" w:space="0" w:color="auto"/>
        <w:right w:val="none" w:sz="0" w:space="0" w:color="auto"/>
      </w:divBdr>
    </w:div>
    <w:div w:id="1431856192">
      <w:bodyDiv w:val="1"/>
      <w:marLeft w:val="0"/>
      <w:marRight w:val="0"/>
      <w:marTop w:val="0"/>
      <w:marBottom w:val="0"/>
      <w:divBdr>
        <w:top w:val="none" w:sz="0" w:space="0" w:color="auto"/>
        <w:left w:val="none" w:sz="0" w:space="0" w:color="auto"/>
        <w:bottom w:val="none" w:sz="0" w:space="0" w:color="auto"/>
        <w:right w:val="none" w:sz="0" w:space="0" w:color="auto"/>
      </w:divBdr>
    </w:div>
    <w:div w:id="1436752134">
      <w:bodyDiv w:val="1"/>
      <w:marLeft w:val="0"/>
      <w:marRight w:val="0"/>
      <w:marTop w:val="0"/>
      <w:marBottom w:val="0"/>
      <w:divBdr>
        <w:top w:val="none" w:sz="0" w:space="0" w:color="auto"/>
        <w:left w:val="none" w:sz="0" w:space="0" w:color="auto"/>
        <w:bottom w:val="none" w:sz="0" w:space="0" w:color="auto"/>
        <w:right w:val="none" w:sz="0" w:space="0" w:color="auto"/>
      </w:divBdr>
    </w:div>
    <w:div w:id="1436822662">
      <w:bodyDiv w:val="1"/>
      <w:marLeft w:val="0"/>
      <w:marRight w:val="0"/>
      <w:marTop w:val="0"/>
      <w:marBottom w:val="0"/>
      <w:divBdr>
        <w:top w:val="none" w:sz="0" w:space="0" w:color="auto"/>
        <w:left w:val="none" w:sz="0" w:space="0" w:color="auto"/>
        <w:bottom w:val="none" w:sz="0" w:space="0" w:color="auto"/>
        <w:right w:val="none" w:sz="0" w:space="0" w:color="auto"/>
      </w:divBdr>
    </w:div>
    <w:div w:id="1458718637">
      <w:bodyDiv w:val="1"/>
      <w:marLeft w:val="0"/>
      <w:marRight w:val="0"/>
      <w:marTop w:val="0"/>
      <w:marBottom w:val="0"/>
      <w:divBdr>
        <w:top w:val="none" w:sz="0" w:space="0" w:color="auto"/>
        <w:left w:val="none" w:sz="0" w:space="0" w:color="auto"/>
        <w:bottom w:val="none" w:sz="0" w:space="0" w:color="auto"/>
        <w:right w:val="none" w:sz="0" w:space="0" w:color="auto"/>
      </w:divBdr>
    </w:div>
    <w:div w:id="1466001684">
      <w:bodyDiv w:val="1"/>
      <w:marLeft w:val="0"/>
      <w:marRight w:val="0"/>
      <w:marTop w:val="0"/>
      <w:marBottom w:val="0"/>
      <w:divBdr>
        <w:top w:val="none" w:sz="0" w:space="0" w:color="auto"/>
        <w:left w:val="none" w:sz="0" w:space="0" w:color="auto"/>
        <w:bottom w:val="none" w:sz="0" w:space="0" w:color="auto"/>
        <w:right w:val="none" w:sz="0" w:space="0" w:color="auto"/>
      </w:divBdr>
    </w:div>
    <w:div w:id="1466241607">
      <w:bodyDiv w:val="1"/>
      <w:marLeft w:val="0"/>
      <w:marRight w:val="0"/>
      <w:marTop w:val="0"/>
      <w:marBottom w:val="0"/>
      <w:divBdr>
        <w:top w:val="none" w:sz="0" w:space="0" w:color="auto"/>
        <w:left w:val="none" w:sz="0" w:space="0" w:color="auto"/>
        <w:bottom w:val="none" w:sz="0" w:space="0" w:color="auto"/>
        <w:right w:val="none" w:sz="0" w:space="0" w:color="auto"/>
      </w:divBdr>
    </w:div>
    <w:div w:id="1492210358">
      <w:bodyDiv w:val="1"/>
      <w:marLeft w:val="0"/>
      <w:marRight w:val="0"/>
      <w:marTop w:val="0"/>
      <w:marBottom w:val="0"/>
      <w:divBdr>
        <w:top w:val="none" w:sz="0" w:space="0" w:color="auto"/>
        <w:left w:val="none" w:sz="0" w:space="0" w:color="auto"/>
        <w:bottom w:val="none" w:sz="0" w:space="0" w:color="auto"/>
        <w:right w:val="none" w:sz="0" w:space="0" w:color="auto"/>
      </w:divBdr>
      <w:divsChild>
        <w:div w:id="27487710">
          <w:marLeft w:val="0"/>
          <w:marRight w:val="0"/>
          <w:marTop w:val="0"/>
          <w:marBottom w:val="0"/>
          <w:divBdr>
            <w:top w:val="none" w:sz="0" w:space="0" w:color="auto"/>
            <w:left w:val="none" w:sz="0" w:space="0" w:color="auto"/>
            <w:bottom w:val="none" w:sz="0" w:space="0" w:color="auto"/>
            <w:right w:val="none" w:sz="0" w:space="0" w:color="auto"/>
          </w:divBdr>
        </w:div>
        <w:div w:id="293756743">
          <w:marLeft w:val="0"/>
          <w:marRight w:val="0"/>
          <w:marTop w:val="0"/>
          <w:marBottom w:val="0"/>
          <w:divBdr>
            <w:top w:val="none" w:sz="0" w:space="0" w:color="auto"/>
            <w:left w:val="none" w:sz="0" w:space="0" w:color="auto"/>
            <w:bottom w:val="none" w:sz="0" w:space="0" w:color="auto"/>
            <w:right w:val="none" w:sz="0" w:space="0" w:color="auto"/>
          </w:divBdr>
        </w:div>
        <w:div w:id="517622015">
          <w:marLeft w:val="0"/>
          <w:marRight w:val="0"/>
          <w:marTop w:val="0"/>
          <w:marBottom w:val="0"/>
          <w:divBdr>
            <w:top w:val="none" w:sz="0" w:space="0" w:color="auto"/>
            <w:left w:val="none" w:sz="0" w:space="0" w:color="auto"/>
            <w:bottom w:val="none" w:sz="0" w:space="0" w:color="auto"/>
            <w:right w:val="none" w:sz="0" w:space="0" w:color="auto"/>
          </w:divBdr>
        </w:div>
        <w:div w:id="689455564">
          <w:marLeft w:val="0"/>
          <w:marRight w:val="0"/>
          <w:marTop w:val="0"/>
          <w:marBottom w:val="0"/>
          <w:divBdr>
            <w:top w:val="none" w:sz="0" w:space="0" w:color="auto"/>
            <w:left w:val="none" w:sz="0" w:space="0" w:color="auto"/>
            <w:bottom w:val="none" w:sz="0" w:space="0" w:color="auto"/>
            <w:right w:val="none" w:sz="0" w:space="0" w:color="auto"/>
          </w:divBdr>
        </w:div>
        <w:div w:id="857038251">
          <w:marLeft w:val="0"/>
          <w:marRight w:val="0"/>
          <w:marTop w:val="0"/>
          <w:marBottom w:val="0"/>
          <w:divBdr>
            <w:top w:val="none" w:sz="0" w:space="0" w:color="auto"/>
            <w:left w:val="none" w:sz="0" w:space="0" w:color="auto"/>
            <w:bottom w:val="none" w:sz="0" w:space="0" w:color="auto"/>
            <w:right w:val="none" w:sz="0" w:space="0" w:color="auto"/>
          </w:divBdr>
        </w:div>
        <w:div w:id="1390378687">
          <w:marLeft w:val="0"/>
          <w:marRight w:val="0"/>
          <w:marTop w:val="0"/>
          <w:marBottom w:val="0"/>
          <w:divBdr>
            <w:top w:val="none" w:sz="0" w:space="0" w:color="auto"/>
            <w:left w:val="none" w:sz="0" w:space="0" w:color="auto"/>
            <w:bottom w:val="none" w:sz="0" w:space="0" w:color="auto"/>
            <w:right w:val="none" w:sz="0" w:space="0" w:color="auto"/>
          </w:divBdr>
        </w:div>
        <w:div w:id="1648438743">
          <w:marLeft w:val="0"/>
          <w:marRight w:val="0"/>
          <w:marTop w:val="0"/>
          <w:marBottom w:val="0"/>
          <w:divBdr>
            <w:top w:val="none" w:sz="0" w:space="0" w:color="auto"/>
            <w:left w:val="none" w:sz="0" w:space="0" w:color="auto"/>
            <w:bottom w:val="none" w:sz="0" w:space="0" w:color="auto"/>
            <w:right w:val="none" w:sz="0" w:space="0" w:color="auto"/>
          </w:divBdr>
        </w:div>
        <w:div w:id="1861430287">
          <w:marLeft w:val="0"/>
          <w:marRight w:val="0"/>
          <w:marTop w:val="0"/>
          <w:marBottom w:val="0"/>
          <w:divBdr>
            <w:top w:val="none" w:sz="0" w:space="0" w:color="auto"/>
            <w:left w:val="none" w:sz="0" w:space="0" w:color="auto"/>
            <w:bottom w:val="none" w:sz="0" w:space="0" w:color="auto"/>
            <w:right w:val="none" w:sz="0" w:space="0" w:color="auto"/>
          </w:divBdr>
        </w:div>
      </w:divsChild>
    </w:div>
    <w:div w:id="1494906413">
      <w:bodyDiv w:val="1"/>
      <w:marLeft w:val="0"/>
      <w:marRight w:val="0"/>
      <w:marTop w:val="0"/>
      <w:marBottom w:val="0"/>
      <w:divBdr>
        <w:top w:val="none" w:sz="0" w:space="0" w:color="auto"/>
        <w:left w:val="none" w:sz="0" w:space="0" w:color="auto"/>
        <w:bottom w:val="none" w:sz="0" w:space="0" w:color="auto"/>
        <w:right w:val="none" w:sz="0" w:space="0" w:color="auto"/>
      </w:divBdr>
    </w:div>
    <w:div w:id="1497646466">
      <w:bodyDiv w:val="1"/>
      <w:marLeft w:val="0"/>
      <w:marRight w:val="0"/>
      <w:marTop w:val="0"/>
      <w:marBottom w:val="0"/>
      <w:divBdr>
        <w:top w:val="none" w:sz="0" w:space="0" w:color="auto"/>
        <w:left w:val="none" w:sz="0" w:space="0" w:color="auto"/>
        <w:bottom w:val="none" w:sz="0" w:space="0" w:color="auto"/>
        <w:right w:val="none" w:sz="0" w:space="0" w:color="auto"/>
      </w:divBdr>
    </w:div>
    <w:div w:id="1499542200">
      <w:bodyDiv w:val="1"/>
      <w:marLeft w:val="0"/>
      <w:marRight w:val="0"/>
      <w:marTop w:val="0"/>
      <w:marBottom w:val="0"/>
      <w:divBdr>
        <w:top w:val="none" w:sz="0" w:space="0" w:color="auto"/>
        <w:left w:val="none" w:sz="0" w:space="0" w:color="auto"/>
        <w:bottom w:val="none" w:sz="0" w:space="0" w:color="auto"/>
        <w:right w:val="none" w:sz="0" w:space="0" w:color="auto"/>
      </w:divBdr>
    </w:div>
    <w:div w:id="1506242365">
      <w:bodyDiv w:val="1"/>
      <w:marLeft w:val="0"/>
      <w:marRight w:val="0"/>
      <w:marTop w:val="0"/>
      <w:marBottom w:val="0"/>
      <w:divBdr>
        <w:top w:val="none" w:sz="0" w:space="0" w:color="auto"/>
        <w:left w:val="none" w:sz="0" w:space="0" w:color="auto"/>
        <w:bottom w:val="none" w:sz="0" w:space="0" w:color="auto"/>
        <w:right w:val="none" w:sz="0" w:space="0" w:color="auto"/>
      </w:divBdr>
    </w:div>
    <w:div w:id="1507163082">
      <w:bodyDiv w:val="1"/>
      <w:marLeft w:val="0"/>
      <w:marRight w:val="0"/>
      <w:marTop w:val="0"/>
      <w:marBottom w:val="0"/>
      <w:divBdr>
        <w:top w:val="none" w:sz="0" w:space="0" w:color="auto"/>
        <w:left w:val="none" w:sz="0" w:space="0" w:color="auto"/>
        <w:bottom w:val="none" w:sz="0" w:space="0" w:color="auto"/>
        <w:right w:val="none" w:sz="0" w:space="0" w:color="auto"/>
      </w:divBdr>
    </w:div>
    <w:div w:id="1559323614">
      <w:bodyDiv w:val="1"/>
      <w:marLeft w:val="0"/>
      <w:marRight w:val="0"/>
      <w:marTop w:val="0"/>
      <w:marBottom w:val="0"/>
      <w:divBdr>
        <w:top w:val="none" w:sz="0" w:space="0" w:color="auto"/>
        <w:left w:val="none" w:sz="0" w:space="0" w:color="auto"/>
        <w:bottom w:val="none" w:sz="0" w:space="0" w:color="auto"/>
        <w:right w:val="none" w:sz="0" w:space="0" w:color="auto"/>
      </w:divBdr>
    </w:div>
    <w:div w:id="1565797709">
      <w:bodyDiv w:val="1"/>
      <w:marLeft w:val="0"/>
      <w:marRight w:val="0"/>
      <w:marTop w:val="0"/>
      <w:marBottom w:val="0"/>
      <w:divBdr>
        <w:top w:val="none" w:sz="0" w:space="0" w:color="auto"/>
        <w:left w:val="none" w:sz="0" w:space="0" w:color="auto"/>
        <w:bottom w:val="none" w:sz="0" w:space="0" w:color="auto"/>
        <w:right w:val="none" w:sz="0" w:space="0" w:color="auto"/>
      </w:divBdr>
      <w:divsChild>
        <w:div w:id="107356987">
          <w:marLeft w:val="0"/>
          <w:marRight w:val="0"/>
          <w:marTop w:val="0"/>
          <w:marBottom w:val="0"/>
          <w:divBdr>
            <w:top w:val="none" w:sz="0" w:space="0" w:color="auto"/>
            <w:left w:val="none" w:sz="0" w:space="0" w:color="auto"/>
            <w:bottom w:val="none" w:sz="0" w:space="0" w:color="auto"/>
            <w:right w:val="none" w:sz="0" w:space="0" w:color="auto"/>
          </w:divBdr>
        </w:div>
        <w:div w:id="151484374">
          <w:marLeft w:val="0"/>
          <w:marRight w:val="0"/>
          <w:marTop w:val="0"/>
          <w:marBottom w:val="0"/>
          <w:divBdr>
            <w:top w:val="none" w:sz="0" w:space="0" w:color="auto"/>
            <w:left w:val="none" w:sz="0" w:space="0" w:color="auto"/>
            <w:bottom w:val="none" w:sz="0" w:space="0" w:color="auto"/>
            <w:right w:val="none" w:sz="0" w:space="0" w:color="auto"/>
          </w:divBdr>
        </w:div>
        <w:div w:id="160194123">
          <w:marLeft w:val="0"/>
          <w:marRight w:val="0"/>
          <w:marTop w:val="0"/>
          <w:marBottom w:val="0"/>
          <w:divBdr>
            <w:top w:val="none" w:sz="0" w:space="0" w:color="auto"/>
            <w:left w:val="none" w:sz="0" w:space="0" w:color="auto"/>
            <w:bottom w:val="none" w:sz="0" w:space="0" w:color="auto"/>
            <w:right w:val="none" w:sz="0" w:space="0" w:color="auto"/>
          </w:divBdr>
        </w:div>
        <w:div w:id="179971377">
          <w:marLeft w:val="0"/>
          <w:marRight w:val="0"/>
          <w:marTop w:val="0"/>
          <w:marBottom w:val="0"/>
          <w:divBdr>
            <w:top w:val="none" w:sz="0" w:space="0" w:color="auto"/>
            <w:left w:val="none" w:sz="0" w:space="0" w:color="auto"/>
            <w:bottom w:val="none" w:sz="0" w:space="0" w:color="auto"/>
            <w:right w:val="none" w:sz="0" w:space="0" w:color="auto"/>
          </w:divBdr>
        </w:div>
        <w:div w:id="235674014">
          <w:marLeft w:val="0"/>
          <w:marRight w:val="0"/>
          <w:marTop w:val="0"/>
          <w:marBottom w:val="0"/>
          <w:divBdr>
            <w:top w:val="none" w:sz="0" w:space="0" w:color="auto"/>
            <w:left w:val="none" w:sz="0" w:space="0" w:color="auto"/>
            <w:bottom w:val="none" w:sz="0" w:space="0" w:color="auto"/>
            <w:right w:val="none" w:sz="0" w:space="0" w:color="auto"/>
          </w:divBdr>
        </w:div>
        <w:div w:id="322323435">
          <w:marLeft w:val="0"/>
          <w:marRight w:val="0"/>
          <w:marTop w:val="0"/>
          <w:marBottom w:val="0"/>
          <w:divBdr>
            <w:top w:val="none" w:sz="0" w:space="0" w:color="auto"/>
            <w:left w:val="none" w:sz="0" w:space="0" w:color="auto"/>
            <w:bottom w:val="none" w:sz="0" w:space="0" w:color="auto"/>
            <w:right w:val="none" w:sz="0" w:space="0" w:color="auto"/>
          </w:divBdr>
        </w:div>
        <w:div w:id="393553414">
          <w:marLeft w:val="0"/>
          <w:marRight w:val="0"/>
          <w:marTop w:val="0"/>
          <w:marBottom w:val="0"/>
          <w:divBdr>
            <w:top w:val="none" w:sz="0" w:space="0" w:color="auto"/>
            <w:left w:val="none" w:sz="0" w:space="0" w:color="auto"/>
            <w:bottom w:val="none" w:sz="0" w:space="0" w:color="auto"/>
            <w:right w:val="none" w:sz="0" w:space="0" w:color="auto"/>
          </w:divBdr>
        </w:div>
        <w:div w:id="471408367">
          <w:marLeft w:val="0"/>
          <w:marRight w:val="0"/>
          <w:marTop w:val="0"/>
          <w:marBottom w:val="0"/>
          <w:divBdr>
            <w:top w:val="none" w:sz="0" w:space="0" w:color="auto"/>
            <w:left w:val="none" w:sz="0" w:space="0" w:color="auto"/>
            <w:bottom w:val="none" w:sz="0" w:space="0" w:color="auto"/>
            <w:right w:val="none" w:sz="0" w:space="0" w:color="auto"/>
          </w:divBdr>
        </w:div>
        <w:div w:id="478303236">
          <w:marLeft w:val="0"/>
          <w:marRight w:val="0"/>
          <w:marTop w:val="0"/>
          <w:marBottom w:val="0"/>
          <w:divBdr>
            <w:top w:val="none" w:sz="0" w:space="0" w:color="auto"/>
            <w:left w:val="none" w:sz="0" w:space="0" w:color="auto"/>
            <w:bottom w:val="none" w:sz="0" w:space="0" w:color="auto"/>
            <w:right w:val="none" w:sz="0" w:space="0" w:color="auto"/>
          </w:divBdr>
        </w:div>
        <w:div w:id="581716298">
          <w:marLeft w:val="0"/>
          <w:marRight w:val="0"/>
          <w:marTop w:val="0"/>
          <w:marBottom w:val="0"/>
          <w:divBdr>
            <w:top w:val="none" w:sz="0" w:space="0" w:color="auto"/>
            <w:left w:val="none" w:sz="0" w:space="0" w:color="auto"/>
            <w:bottom w:val="none" w:sz="0" w:space="0" w:color="auto"/>
            <w:right w:val="none" w:sz="0" w:space="0" w:color="auto"/>
          </w:divBdr>
        </w:div>
        <w:div w:id="655955762">
          <w:marLeft w:val="0"/>
          <w:marRight w:val="0"/>
          <w:marTop w:val="0"/>
          <w:marBottom w:val="0"/>
          <w:divBdr>
            <w:top w:val="none" w:sz="0" w:space="0" w:color="auto"/>
            <w:left w:val="none" w:sz="0" w:space="0" w:color="auto"/>
            <w:bottom w:val="none" w:sz="0" w:space="0" w:color="auto"/>
            <w:right w:val="none" w:sz="0" w:space="0" w:color="auto"/>
          </w:divBdr>
        </w:div>
        <w:div w:id="751513373">
          <w:marLeft w:val="0"/>
          <w:marRight w:val="0"/>
          <w:marTop w:val="0"/>
          <w:marBottom w:val="0"/>
          <w:divBdr>
            <w:top w:val="none" w:sz="0" w:space="0" w:color="auto"/>
            <w:left w:val="none" w:sz="0" w:space="0" w:color="auto"/>
            <w:bottom w:val="none" w:sz="0" w:space="0" w:color="auto"/>
            <w:right w:val="none" w:sz="0" w:space="0" w:color="auto"/>
          </w:divBdr>
        </w:div>
        <w:div w:id="770509089">
          <w:marLeft w:val="0"/>
          <w:marRight w:val="0"/>
          <w:marTop w:val="0"/>
          <w:marBottom w:val="0"/>
          <w:divBdr>
            <w:top w:val="none" w:sz="0" w:space="0" w:color="auto"/>
            <w:left w:val="none" w:sz="0" w:space="0" w:color="auto"/>
            <w:bottom w:val="none" w:sz="0" w:space="0" w:color="auto"/>
            <w:right w:val="none" w:sz="0" w:space="0" w:color="auto"/>
          </w:divBdr>
        </w:div>
        <w:div w:id="802774420">
          <w:marLeft w:val="0"/>
          <w:marRight w:val="0"/>
          <w:marTop w:val="0"/>
          <w:marBottom w:val="0"/>
          <w:divBdr>
            <w:top w:val="none" w:sz="0" w:space="0" w:color="auto"/>
            <w:left w:val="none" w:sz="0" w:space="0" w:color="auto"/>
            <w:bottom w:val="none" w:sz="0" w:space="0" w:color="auto"/>
            <w:right w:val="none" w:sz="0" w:space="0" w:color="auto"/>
          </w:divBdr>
        </w:div>
        <w:div w:id="831528491">
          <w:marLeft w:val="0"/>
          <w:marRight w:val="0"/>
          <w:marTop w:val="0"/>
          <w:marBottom w:val="0"/>
          <w:divBdr>
            <w:top w:val="none" w:sz="0" w:space="0" w:color="auto"/>
            <w:left w:val="none" w:sz="0" w:space="0" w:color="auto"/>
            <w:bottom w:val="none" w:sz="0" w:space="0" w:color="auto"/>
            <w:right w:val="none" w:sz="0" w:space="0" w:color="auto"/>
          </w:divBdr>
        </w:div>
        <w:div w:id="889611969">
          <w:marLeft w:val="0"/>
          <w:marRight w:val="0"/>
          <w:marTop w:val="0"/>
          <w:marBottom w:val="0"/>
          <w:divBdr>
            <w:top w:val="none" w:sz="0" w:space="0" w:color="auto"/>
            <w:left w:val="none" w:sz="0" w:space="0" w:color="auto"/>
            <w:bottom w:val="none" w:sz="0" w:space="0" w:color="auto"/>
            <w:right w:val="none" w:sz="0" w:space="0" w:color="auto"/>
          </w:divBdr>
        </w:div>
        <w:div w:id="893739466">
          <w:marLeft w:val="0"/>
          <w:marRight w:val="0"/>
          <w:marTop w:val="0"/>
          <w:marBottom w:val="0"/>
          <w:divBdr>
            <w:top w:val="none" w:sz="0" w:space="0" w:color="auto"/>
            <w:left w:val="none" w:sz="0" w:space="0" w:color="auto"/>
            <w:bottom w:val="none" w:sz="0" w:space="0" w:color="auto"/>
            <w:right w:val="none" w:sz="0" w:space="0" w:color="auto"/>
          </w:divBdr>
        </w:div>
        <w:div w:id="966084481">
          <w:marLeft w:val="0"/>
          <w:marRight w:val="0"/>
          <w:marTop w:val="0"/>
          <w:marBottom w:val="0"/>
          <w:divBdr>
            <w:top w:val="none" w:sz="0" w:space="0" w:color="auto"/>
            <w:left w:val="none" w:sz="0" w:space="0" w:color="auto"/>
            <w:bottom w:val="none" w:sz="0" w:space="0" w:color="auto"/>
            <w:right w:val="none" w:sz="0" w:space="0" w:color="auto"/>
          </w:divBdr>
        </w:div>
        <w:div w:id="968978412">
          <w:marLeft w:val="0"/>
          <w:marRight w:val="0"/>
          <w:marTop w:val="0"/>
          <w:marBottom w:val="0"/>
          <w:divBdr>
            <w:top w:val="none" w:sz="0" w:space="0" w:color="auto"/>
            <w:left w:val="none" w:sz="0" w:space="0" w:color="auto"/>
            <w:bottom w:val="none" w:sz="0" w:space="0" w:color="auto"/>
            <w:right w:val="none" w:sz="0" w:space="0" w:color="auto"/>
          </w:divBdr>
        </w:div>
        <w:div w:id="983579371">
          <w:marLeft w:val="0"/>
          <w:marRight w:val="0"/>
          <w:marTop w:val="0"/>
          <w:marBottom w:val="0"/>
          <w:divBdr>
            <w:top w:val="none" w:sz="0" w:space="0" w:color="auto"/>
            <w:left w:val="none" w:sz="0" w:space="0" w:color="auto"/>
            <w:bottom w:val="none" w:sz="0" w:space="0" w:color="auto"/>
            <w:right w:val="none" w:sz="0" w:space="0" w:color="auto"/>
          </w:divBdr>
        </w:div>
        <w:div w:id="1005128943">
          <w:marLeft w:val="0"/>
          <w:marRight w:val="0"/>
          <w:marTop w:val="0"/>
          <w:marBottom w:val="0"/>
          <w:divBdr>
            <w:top w:val="none" w:sz="0" w:space="0" w:color="auto"/>
            <w:left w:val="none" w:sz="0" w:space="0" w:color="auto"/>
            <w:bottom w:val="none" w:sz="0" w:space="0" w:color="auto"/>
            <w:right w:val="none" w:sz="0" w:space="0" w:color="auto"/>
          </w:divBdr>
        </w:div>
        <w:div w:id="1071266947">
          <w:marLeft w:val="0"/>
          <w:marRight w:val="0"/>
          <w:marTop w:val="0"/>
          <w:marBottom w:val="0"/>
          <w:divBdr>
            <w:top w:val="none" w:sz="0" w:space="0" w:color="auto"/>
            <w:left w:val="none" w:sz="0" w:space="0" w:color="auto"/>
            <w:bottom w:val="none" w:sz="0" w:space="0" w:color="auto"/>
            <w:right w:val="none" w:sz="0" w:space="0" w:color="auto"/>
          </w:divBdr>
        </w:div>
        <w:div w:id="1270159036">
          <w:marLeft w:val="0"/>
          <w:marRight w:val="0"/>
          <w:marTop w:val="0"/>
          <w:marBottom w:val="0"/>
          <w:divBdr>
            <w:top w:val="none" w:sz="0" w:space="0" w:color="auto"/>
            <w:left w:val="none" w:sz="0" w:space="0" w:color="auto"/>
            <w:bottom w:val="none" w:sz="0" w:space="0" w:color="auto"/>
            <w:right w:val="none" w:sz="0" w:space="0" w:color="auto"/>
          </w:divBdr>
        </w:div>
        <w:div w:id="1274359776">
          <w:marLeft w:val="0"/>
          <w:marRight w:val="0"/>
          <w:marTop w:val="0"/>
          <w:marBottom w:val="0"/>
          <w:divBdr>
            <w:top w:val="none" w:sz="0" w:space="0" w:color="auto"/>
            <w:left w:val="none" w:sz="0" w:space="0" w:color="auto"/>
            <w:bottom w:val="none" w:sz="0" w:space="0" w:color="auto"/>
            <w:right w:val="none" w:sz="0" w:space="0" w:color="auto"/>
          </w:divBdr>
        </w:div>
        <w:div w:id="1338074064">
          <w:marLeft w:val="0"/>
          <w:marRight w:val="0"/>
          <w:marTop w:val="0"/>
          <w:marBottom w:val="0"/>
          <w:divBdr>
            <w:top w:val="none" w:sz="0" w:space="0" w:color="auto"/>
            <w:left w:val="none" w:sz="0" w:space="0" w:color="auto"/>
            <w:bottom w:val="none" w:sz="0" w:space="0" w:color="auto"/>
            <w:right w:val="none" w:sz="0" w:space="0" w:color="auto"/>
          </w:divBdr>
        </w:div>
        <w:div w:id="1370034038">
          <w:marLeft w:val="0"/>
          <w:marRight w:val="0"/>
          <w:marTop w:val="0"/>
          <w:marBottom w:val="0"/>
          <w:divBdr>
            <w:top w:val="none" w:sz="0" w:space="0" w:color="auto"/>
            <w:left w:val="none" w:sz="0" w:space="0" w:color="auto"/>
            <w:bottom w:val="none" w:sz="0" w:space="0" w:color="auto"/>
            <w:right w:val="none" w:sz="0" w:space="0" w:color="auto"/>
          </w:divBdr>
        </w:div>
        <w:div w:id="1451821614">
          <w:marLeft w:val="0"/>
          <w:marRight w:val="0"/>
          <w:marTop w:val="0"/>
          <w:marBottom w:val="0"/>
          <w:divBdr>
            <w:top w:val="none" w:sz="0" w:space="0" w:color="auto"/>
            <w:left w:val="none" w:sz="0" w:space="0" w:color="auto"/>
            <w:bottom w:val="none" w:sz="0" w:space="0" w:color="auto"/>
            <w:right w:val="none" w:sz="0" w:space="0" w:color="auto"/>
          </w:divBdr>
        </w:div>
        <w:div w:id="1486774531">
          <w:marLeft w:val="0"/>
          <w:marRight w:val="0"/>
          <w:marTop w:val="0"/>
          <w:marBottom w:val="0"/>
          <w:divBdr>
            <w:top w:val="none" w:sz="0" w:space="0" w:color="auto"/>
            <w:left w:val="none" w:sz="0" w:space="0" w:color="auto"/>
            <w:bottom w:val="none" w:sz="0" w:space="0" w:color="auto"/>
            <w:right w:val="none" w:sz="0" w:space="0" w:color="auto"/>
          </w:divBdr>
        </w:div>
        <w:div w:id="1501700578">
          <w:marLeft w:val="0"/>
          <w:marRight w:val="0"/>
          <w:marTop w:val="0"/>
          <w:marBottom w:val="0"/>
          <w:divBdr>
            <w:top w:val="none" w:sz="0" w:space="0" w:color="auto"/>
            <w:left w:val="none" w:sz="0" w:space="0" w:color="auto"/>
            <w:bottom w:val="none" w:sz="0" w:space="0" w:color="auto"/>
            <w:right w:val="none" w:sz="0" w:space="0" w:color="auto"/>
          </w:divBdr>
        </w:div>
        <w:div w:id="1758282637">
          <w:marLeft w:val="0"/>
          <w:marRight w:val="0"/>
          <w:marTop w:val="0"/>
          <w:marBottom w:val="0"/>
          <w:divBdr>
            <w:top w:val="none" w:sz="0" w:space="0" w:color="auto"/>
            <w:left w:val="none" w:sz="0" w:space="0" w:color="auto"/>
            <w:bottom w:val="none" w:sz="0" w:space="0" w:color="auto"/>
            <w:right w:val="none" w:sz="0" w:space="0" w:color="auto"/>
          </w:divBdr>
        </w:div>
        <w:div w:id="1785230745">
          <w:marLeft w:val="0"/>
          <w:marRight w:val="0"/>
          <w:marTop w:val="0"/>
          <w:marBottom w:val="0"/>
          <w:divBdr>
            <w:top w:val="none" w:sz="0" w:space="0" w:color="auto"/>
            <w:left w:val="none" w:sz="0" w:space="0" w:color="auto"/>
            <w:bottom w:val="none" w:sz="0" w:space="0" w:color="auto"/>
            <w:right w:val="none" w:sz="0" w:space="0" w:color="auto"/>
          </w:divBdr>
          <w:divsChild>
            <w:div w:id="800074584">
              <w:marLeft w:val="0"/>
              <w:marRight w:val="0"/>
              <w:marTop w:val="0"/>
              <w:marBottom w:val="0"/>
              <w:divBdr>
                <w:top w:val="none" w:sz="0" w:space="0" w:color="auto"/>
                <w:left w:val="none" w:sz="0" w:space="0" w:color="auto"/>
                <w:bottom w:val="none" w:sz="0" w:space="0" w:color="auto"/>
                <w:right w:val="none" w:sz="0" w:space="0" w:color="auto"/>
              </w:divBdr>
              <w:divsChild>
                <w:div w:id="1682927932">
                  <w:marLeft w:val="0"/>
                  <w:marRight w:val="0"/>
                  <w:marTop w:val="0"/>
                  <w:marBottom w:val="0"/>
                  <w:divBdr>
                    <w:top w:val="none" w:sz="0" w:space="0" w:color="auto"/>
                    <w:left w:val="none" w:sz="0" w:space="0" w:color="auto"/>
                    <w:bottom w:val="none" w:sz="0" w:space="0" w:color="auto"/>
                    <w:right w:val="none" w:sz="0" w:space="0" w:color="auto"/>
                  </w:divBdr>
                  <w:divsChild>
                    <w:div w:id="599678491">
                      <w:marLeft w:val="0"/>
                      <w:marRight w:val="0"/>
                      <w:marTop w:val="0"/>
                      <w:marBottom w:val="0"/>
                      <w:divBdr>
                        <w:top w:val="single" w:sz="6" w:space="0" w:color="E5E5E5"/>
                        <w:left w:val="single" w:sz="6" w:space="0" w:color="E5E5E5"/>
                        <w:bottom w:val="single" w:sz="6" w:space="0" w:color="E5E5E5"/>
                        <w:right w:val="single" w:sz="6" w:space="0" w:color="E5E5E5"/>
                      </w:divBdr>
                      <w:divsChild>
                        <w:div w:id="2024624284">
                          <w:marLeft w:val="0"/>
                          <w:marRight w:val="0"/>
                          <w:marTop w:val="0"/>
                          <w:marBottom w:val="0"/>
                          <w:divBdr>
                            <w:top w:val="none" w:sz="0" w:space="0" w:color="auto"/>
                            <w:left w:val="none" w:sz="0" w:space="0" w:color="auto"/>
                            <w:bottom w:val="none" w:sz="0" w:space="0" w:color="auto"/>
                            <w:right w:val="none" w:sz="0" w:space="0" w:color="auto"/>
                          </w:divBdr>
                          <w:divsChild>
                            <w:div w:id="1027221800">
                              <w:marLeft w:val="0"/>
                              <w:marRight w:val="0"/>
                              <w:marTop w:val="0"/>
                              <w:marBottom w:val="0"/>
                              <w:divBdr>
                                <w:top w:val="none" w:sz="0" w:space="0" w:color="auto"/>
                                <w:left w:val="none" w:sz="0" w:space="0" w:color="auto"/>
                                <w:bottom w:val="none" w:sz="0" w:space="0" w:color="auto"/>
                                <w:right w:val="none" w:sz="0" w:space="0" w:color="auto"/>
                              </w:divBdr>
                              <w:divsChild>
                                <w:div w:id="314187316">
                                  <w:marLeft w:val="0"/>
                                  <w:marRight w:val="0"/>
                                  <w:marTop w:val="0"/>
                                  <w:marBottom w:val="0"/>
                                  <w:divBdr>
                                    <w:top w:val="none" w:sz="0" w:space="0" w:color="auto"/>
                                    <w:left w:val="none" w:sz="0" w:space="0" w:color="auto"/>
                                    <w:bottom w:val="none" w:sz="0" w:space="0" w:color="auto"/>
                                    <w:right w:val="none" w:sz="0" w:space="0" w:color="auto"/>
                                  </w:divBdr>
                                  <w:divsChild>
                                    <w:div w:id="699084276">
                                      <w:marLeft w:val="0"/>
                                      <w:marRight w:val="0"/>
                                      <w:marTop w:val="0"/>
                                      <w:marBottom w:val="157"/>
                                      <w:divBdr>
                                        <w:top w:val="none" w:sz="0" w:space="0" w:color="auto"/>
                                        <w:left w:val="none" w:sz="0" w:space="0" w:color="auto"/>
                                        <w:bottom w:val="none" w:sz="0" w:space="0" w:color="auto"/>
                                        <w:right w:val="none" w:sz="0" w:space="0" w:color="auto"/>
                                      </w:divBdr>
                                      <w:divsChild>
                                        <w:div w:id="1392802799">
                                          <w:marLeft w:val="0"/>
                                          <w:marRight w:val="0"/>
                                          <w:marTop w:val="125"/>
                                          <w:marBottom w:val="0"/>
                                          <w:divBdr>
                                            <w:top w:val="none" w:sz="0" w:space="0" w:color="auto"/>
                                            <w:left w:val="none" w:sz="0" w:space="0" w:color="auto"/>
                                            <w:bottom w:val="none" w:sz="0" w:space="0" w:color="auto"/>
                                            <w:right w:val="none" w:sz="0" w:space="0" w:color="auto"/>
                                          </w:divBdr>
                                        </w:div>
                                      </w:divsChild>
                                    </w:div>
                                    <w:div w:id="1839272317">
                                      <w:marLeft w:val="0"/>
                                      <w:marRight w:val="0"/>
                                      <w:marTop w:val="0"/>
                                      <w:marBottom w:val="0"/>
                                      <w:divBdr>
                                        <w:top w:val="single" w:sz="6" w:space="2" w:color="D4D4D4"/>
                                        <w:left w:val="single" w:sz="6" w:space="8" w:color="D4D4D4"/>
                                        <w:bottom w:val="single" w:sz="6" w:space="2" w:color="D4D4D4"/>
                                        <w:right w:val="single" w:sz="6" w:space="8" w:color="D4D4D4"/>
                                      </w:divBdr>
                                    </w:div>
                                    <w:div w:id="2026443928">
                                      <w:marLeft w:val="0"/>
                                      <w:marRight w:val="0"/>
                                      <w:marTop w:val="0"/>
                                      <w:marBottom w:val="0"/>
                                      <w:divBdr>
                                        <w:top w:val="none" w:sz="0" w:space="0" w:color="auto"/>
                                        <w:left w:val="none" w:sz="0" w:space="0" w:color="auto"/>
                                        <w:bottom w:val="none" w:sz="0" w:space="0" w:color="auto"/>
                                        <w:right w:val="none" w:sz="0" w:space="0" w:color="auto"/>
                                      </w:divBdr>
                                      <w:divsChild>
                                        <w:div w:id="72245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1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6874141">
          <w:marLeft w:val="0"/>
          <w:marRight w:val="0"/>
          <w:marTop w:val="0"/>
          <w:marBottom w:val="0"/>
          <w:divBdr>
            <w:top w:val="none" w:sz="0" w:space="0" w:color="auto"/>
            <w:left w:val="none" w:sz="0" w:space="0" w:color="auto"/>
            <w:bottom w:val="none" w:sz="0" w:space="0" w:color="auto"/>
            <w:right w:val="none" w:sz="0" w:space="0" w:color="auto"/>
          </w:divBdr>
        </w:div>
        <w:div w:id="1797529089">
          <w:marLeft w:val="0"/>
          <w:marRight w:val="0"/>
          <w:marTop w:val="0"/>
          <w:marBottom w:val="0"/>
          <w:divBdr>
            <w:top w:val="none" w:sz="0" w:space="0" w:color="auto"/>
            <w:left w:val="none" w:sz="0" w:space="0" w:color="auto"/>
            <w:bottom w:val="none" w:sz="0" w:space="0" w:color="auto"/>
            <w:right w:val="none" w:sz="0" w:space="0" w:color="auto"/>
          </w:divBdr>
        </w:div>
        <w:div w:id="1798374639">
          <w:marLeft w:val="0"/>
          <w:marRight w:val="0"/>
          <w:marTop w:val="0"/>
          <w:marBottom w:val="0"/>
          <w:divBdr>
            <w:top w:val="none" w:sz="0" w:space="0" w:color="auto"/>
            <w:left w:val="none" w:sz="0" w:space="0" w:color="auto"/>
            <w:bottom w:val="none" w:sz="0" w:space="0" w:color="auto"/>
            <w:right w:val="none" w:sz="0" w:space="0" w:color="auto"/>
          </w:divBdr>
        </w:div>
      </w:divsChild>
    </w:div>
    <w:div w:id="1574002170">
      <w:bodyDiv w:val="1"/>
      <w:marLeft w:val="0"/>
      <w:marRight w:val="0"/>
      <w:marTop w:val="0"/>
      <w:marBottom w:val="0"/>
      <w:divBdr>
        <w:top w:val="none" w:sz="0" w:space="0" w:color="auto"/>
        <w:left w:val="none" w:sz="0" w:space="0" w:color="auto"/>
        <w:bottom w:val="none" w:sz="0" w:space="0" w:color="auto"/>
        <w:right w:val="none" w:sz="0" w:space="0" w:color="auto"/>
      </w:divBdr>
    </w:div>
    <w:div w:id="1581938204">
      <w:bodyDiv w:val="1"/>
      <w:marLeft w:val="0"/>
      <w:marRight w:val="0"/>
      <w:marTop w:val="0"/>
      <w:marBottom w:val="0"/>
      <w:divBdr>
        <w:top w:val="none" w:sz="0" w:space="0" w:color="auto"/>
        <w:left w:val="none" w:sz="0" w:space="0" w:color="auto"/>
        <w:bottom w:val="none" w:sz="0" w:space="0" w:color="auto"/>
        <w:right w:val="none" w:sz="0" w:space="0" w:color="auto"/>
      </w:divBdr>
    </w:div>
    <w:div w:id="1583489100">
      <w:bodyDiv w:val="1"/>
      <w:marLeft w:val="0"/>
      <w:marRight w:val="0"/>
      <w:marTop w:val="0"/>
      <w:marBottom w:val="0"/>
      <w:divBdr>
        <w:top w:val="none" w:sz="0" w:space="0" w:color="auto"/>
        <w:left w:val="none" w:sz="0" w:space="0" w:color="auto"/>
        <w:bottom w:val="none" w:sz="0" w:space="0" w:color="auto"/>
        <w:right w:val="none" w:sz="0" w:space="0" w:color="auto"/>
      </w:divBdr>
    </w:div>
    <w:div w:id="1585215575">
      <w:bodyDiv w:val="1"/>
      <w:marLeft w:val="0"/>
      <w:marRight w:val="0"/>
      <w:marTop w:val="0"/>
      <w:marBottom w:val="0"/>
      <w:divBdr>
        <w:top w:val="none" w:sz="0" w:space="0" w:color="auto"/>
        <w:left w:val="none" w:sz="0" w:space="0" w:color="auto"/>
        <w:bottom w:val="none" w:sz="0" w:space="0" w:color="auto"/>
        <w:right w:val="none" w:sz="0" w:space="0" w:color="auto"/>
      </w:divBdr>
    </w:div>
    <w:div w:id="1587420304">
      <w:bodyDiv w:val="1"/>
      <w:marLeft w:val="0"/>
      <w:marRight w:val="0"/>
      <w:marTop w:val="0"/>
      <w:marBottom w:val="0"/>
      <w:divBdr>
        <w:top w:val="none" w:sz="0" w:space="0" w:color="auto"/>
        <w:left w:val="none" w:sz="0" w:space="0" w:color="auto"/>
        <w:bottom w:val="none" w:sz="0" w:space="0" w:color="auto"/>
        <w:right w:val="none" w:sz="0" w:space="0" w:color="auto"/>
      </w:divBdr>
    </w:div>
    <w:div w:id="1588348997">
      <w:bodyDiv w:val="1"/>
      <w:marLeft w:val="0"/>
      <w:marRight w:val="0"/>
      <w:marTop w:val="0"/>
      <w:marBottom w:val="0"/>
      <w:divBdr>
        <w:top w:val="none" w:sz="0" w:space="0" w:color="auto"/>
        <w:left w:val="none" w:sz="0" w:space="0" w:color="auto"/>
        <w:bottom w:val="none" w:sz="0" w:space="0" w:color="auto"/>
        <w:right w:val="none" w:sz="0" w:space="0" w:color="auto"/>
      </w:divBdr>
    </w:div>
    <w:div w:id="1588658669">
      <w:bodyDiv w:val="1"/>
      <w:marLeft w:val="0"/>
      <w:marRight w:val="0"/>
      <w:marTop w:val="0"/>
      <w:marBottom w:val="0"/>
      <w:divBdr>
        <w:top w:val="none" w:sz="0" w:space="0" w:color="auto"/>
        <w:left w:val="none" w:sz="0" w:space="0" w:color="auto"/>
        <w:bottom w:val="none" w:sz="0" w:space="0" w:color="auto"/>
        <w:right w:val="none" w:sz="0" w:space="0" w:color="auto"/>
      </w:divBdr>
    </w:div>
    <w:div w:id="1598321134">
      <w:bodyDiv w:val="1"/>
      <w:marLeft w:val="0"/>
      <w:marRight w:val="0"/>
      <w:marTop w:val="0"/>
      <w:marBottom w:val="0"/>
      <w:divBdr>
        <w:top w:val="none" w:sz="0" w:space="0" w:color="auto"/>
        <w:left w:val="none" w:sz="0" w:space="0" w:color="auto"/>
        <w:bottom w:val="none" w:sz="0" w:space="0" w:color="auto"/>
        <w:right w:val="none" w:sz="0" w:space="0" w:color="auto"/>
      </w:divBdr>
    </w:div>
    <w:div w:id="1609579884">
      <w:bodyDiv w:val="1"/>
      <w:marLeft w:val="0"/>
      <w:marRight w:val="0"/>
      <w:marTop w:val="0"/>
      <w:marBottom w:val="0"/>
      <w:divBdr>
        <w:top w:val="none" w:sz="0" w:space="0" w:color="auto"/>
        <w:left w:val="none" w:sz="0" w:space="0" w:color="auto"/>
        <w:bottom w:val="none" w:sz="0" w:space="0" w:color="auto"/>
        <w:right w:val="none" w:sz="0" w:space="0" w:color="auto"/>
      </w:divBdr>
    </w:div>
    <w:div w:id="1617103877">
      <w:bodyDiv w:val="1"/>
      <w:marLeft w:val="0"/>
      <w:marRight w:val="0"/>
      <w:marTop w:val="0"/>
      <w:marBottom w:val="0"/>
      <w:divBdr>
        <w:top w:val="none" w:sz="0" w:space="0" w:color="auto"/>
        <w:left w:val="none" w:sz="0" w:space="0" w:color="auto"/>
        <w:bottom w:val="none" w:sz="0" w:space="0" w:color="auto"/>
        <w:right w:val="none" w:sz="0" w:space="0" w:color="auto"/>
      </w:divBdr>
    </w:div>
    <w:div w:id="1623535535">
      <w:bodyDiv w:val="1"/>
      <w:marLeft w:val="0"/>
      <w:marRight w:val="0"/>
      <w:marTop w:val="0"/>
      <w:marBottom w:val="0"/>
      <w:divBdr>
        <w:top w:val="none" w:sz="0" w:space="0" w:color="auto"/>
        <w:left w:val="none" w:sz="0" w:space="0" w:color="auto"/>
        <w:bottom w:val="none" w:sz="0" w:space="0" w:color="auto"/>
        <w:right w:val="none" w:sz="0" w:space="0" w:color="auto"/>
      </w:divBdr>
    </w:div>
    <w:div w:id="1639799370">
      <w:bodyDiv w:val="1"/>
      <w:marLeft w:val="0"/>
      <w:marRight w:val="0"/>
      <w:marTop w:val="0"/>
      <w:marBottom w:val="0"/>
      <w:divBdr>
        <w:top w:val="none" w:sz="0" w:space="0" w:color="auto"/>
        <w:left w:val="none" w:sz="0" w:space="0" w:color="auto"/>
        <w:bottom w:val="none" w:sz="0" w:space="0" w:color="auto"/>
        <w:right w:val="none" w:sz="0" w:space="0" w:color="auto"/>
      </w:divBdr>
    </w:div>
    <w:div w:id="1656371806">
      <w:bodyDiv w:val="1"/>
      <w:marLeft w:val="0"/>
      <w:marRight w:val="0"/>
      <w:marTop w:val="0"/>
      <w:marBottom w:val="0"/>
      <w:divBdr>
        <w:top w:val="none" w:sz="0" w:space="0" w:color="auto"/>
        <w:left w:val="none" w:sz="0" w:space="0" w:color="auto"/>
        <w:bottom w:val="none" w:sz="0" w:space="0" w:color="auto"/>
        <w:right w:val="none" w:sz="0" w:space="0" w:color="auto"/>
      </w:divBdr>
    </w:div>
    <w:div w:id="1657684593">
      <w:bodyDiv w:val="1"/>
      <w:marLeft w:val="0"/>
      <w:marRight w:val="0"/>
      <w:marTop w:val="0"/>
      <w:marBottom w:val="0"/>
      <w:divBdr>
        <w:top w:val="none" w:sz="0" w:space="0" w:color="auto"/>
        <w:left w:val="none" w:sz="0" w:space="0" w:color="auto"/>
        <w:bottom w:val="none" w:sz="0" w:space="0" w:color="auto"/>
        <w:right w:val="none" w:sz="0" w:space="0" w:color="auto"/>
      </w:divBdr>
    </w:div>
    <w:div w:id="1669014474">
      <w:bodyDiv w:val="1"/>
      <w:marLeft w:val="0"/>
      <w:marRight w:val="0"/>
      <w:marTop w:val="0"/>
      <w:marBottom w:val="0"/>
      <w:divBdr>
        <w:top w:val="none" w:sz="0" w:space="0" w:color="auto"/>
        <w:left w:val="none" w:sz="0" w:space="0" w:color="auto"/>
        <w:bottom w:val="none" w:sz="0" w:space="0" w:color="auto"/>
        <w:right w:val="none" w:sz="0" w:space="0" w:color="auto"/>
      </w:divBdr>
    </w:div>
    <w:div w:id="1682315599">
      <w:bodyDiv w:val="1"/>
      <w:marLeft w:val="0"/>
      <w:marRight w:val="0"/>
      <w:marTop w:val="0"/>
      <w:marBottom w:val="0"/>
      <w:divBdr>
        <w:top w:val="none" w:sz="0" w:space="0" w:color="auto"/>
        <w:left w:val="none" w:sz="0" w:space="0" w:color="auto"/>
        <w:bottom w:val="none" w:sz="0" w:space="0" w:color="auto"/>
        <w:right w:val="none" w:sz="0" w:space="0" w:color="auto"/>
      </w:divBdr>
    </w:div>
    <w:div w:id="1687442253">
      <w:bodyDiv w:val="1"/>
      <w:marLeft w:val="0"/>
      <w:marRight w:val="0"/>
      <w:marTop w:val="0"/>
      <w:marBottom w:val="0"/>
      <w:divBdr>
        <w:top w:val="none" w:sz="0" w:space="0" w:color="auto"/>
        <w:left w:val="none" w:sz="0" w:space="0" w:color="auto"/>
        <w:bottom w:val="none" w:sz="0" w:space="0" w:color="auto"/>
        <w:right w:val="none" w:sz="0" w:space="0" w:color="auto"/>
      </w:divBdr>
    </w:div>
    <w:div w:id="1702969518">
      <w:bodyDiv w:val="1"/>
      <w:marLeft w:val="0"/>
      <w:marRight w:val="0"/>
      <w:marTop w:val="0"/>
      <w:marBottom w:val="0"/>
      <w:divBdr>
        <w:top w:val="none" w:sz="0" w:space="0" w:color="auto"/>
        <w:left w:val="none" w:sz="0" w:space="0" w:color="auto"/>
        <w:bottom w:val="none" w:sz="0" w:space="0" w:color="auto"/>
        <w:right w:val="none" w:sz="0" w:space="0" w:color="auto"/>
      </w:divBdr>
    </w:div>
    <w:div w:id="1716151587">
      <w:bodyDiv w:val="1"/>
      <w:marLeft w:val="0"/>
      <w:marRight w:val="0"/>
      <w:marTop w:val="0"/>
      <w:marBottom w:val="0"/>
      <w:divBdr>
        <w:top w:val="none" w:sz="0" w:space="0" w:color="auto"/>
        <w:left w:val="none" w:sz="0" w:space="0" w:color="auto"/>
        <w:bottom w:val="none" w:sz="0" w:space="0" w:color="auto"/>
        <w:right w:val="none" w:sz="0" w:space="0" w:color="auto"/>
      </w:divBdr>
    </w:div>
    <w:div w:id="1717074669">
      <w:bodyDiv w:val="1"/>
      <w:marLeft w:val="0"/>
      <w:marRight w:val="0"/>
      <w:marTop w:val="0"/>
      <w:marBottom w:val="0"/>
      <w:divBdr>
        <w:top w:val="none" w:sz="0" w:space="0" w:color="auto"/>
        <w:left w:val="none" w:sz="0" w:space="0" w:color="auto"/>
        <w:bottom w:val="none" w:sz="0" w:space="0" w:color="auto"/>
        <w:right w:val="none" w:sz="0" w:space="0" w:color="auto"/>
      </w:divBdr>
    </w:div>
    <w:div w:id="1718116789">
      <w:bodyDiv w:val="1"/>
      <w:marLeft w:val="0"/>
      <w:marRight w:val="0"/>
      <w:marTop w:val="0"/>
      <w:marBottom w:val="0"/>
      <w:divBdr>
        <w:top w:val="none" w:sz="0" w:space="0" w:color="auto"/>
        <w:left w:val="none" w:sz="0" w:space="0" w:color="auto"/>
        <w:bottom w:val="none" w:sz="0" w:space="0" w:color="auto"/>
        <w:right w:val="none" w:sz="0" w:space="0" w:color="auto"/>
      </w:divBdr>
    </w:div>
    <w:div w:id="1728799837">
      <w:bodyDiv w:val="1"/>
      <w:marLeft w:val="0"/>
      <w:marRight w:val="0"/>
      <w:marTop w:val="0"/>
      <w:marBottom w:val="0"/>
      <w:divBdr>
        <w:top w:val="none" w:sz="0" w:space="0" w:color="auto"/>
        <w:left w:val="none" w:sz="0" w:space="0" w:color="auto"/>
        <w:bottom w:val="none" w:sz="0" w:space="0" w:color="auto"/>
        <w:right w:val="none" w:sz="0" w:space="0" w:color="auto"/>
      </w:divBdr>
    </w:div>
    <w:div w:id="1738746393">
      <w:bodyDiv w:val="1"/>
      <w:marLeft w:val="0"/>
      <w:marRight w:val="0"/>
      <w:marTop w:val="0"/>
      <w:marBottom w:val="0"/>
      <w:divBdr>
        <w:top w:val="none" w:sz="0" w:space="0" w:color="auto"/>
        <w:left w:val="none" w:sz="0" w:space="0" w:color="auto"/>
        <w:bottom w:val="none" w:sz="0" w:space="0" w:color="auto"/>
        <w:right w:val="none" w:sz="0" w:space="0" w:color="auto"/>
      </w:divBdr>
    </w:div>
    <w:div w:id="1767462699">
      <w:bodyDiv w:val="1"/>
      <w:marLeft w:val="0"/>
      <w:marRight w:val="0"/>
      <w:marTop w:val="0"/>
      <w:marBottom w:val="0"/>
      <w:divBdr>
        <w:top w:val="none" w:sz="0" w:space="0" w:color="auto"/>
        <w:left w:val="none" w:sz="0" w:space="0" w:color="auto"/>
        <w:bottom w:val="none" w:sz="0" w:space="0" w:color="auto"/>
        <w:right w:val="none" w:sz="0" w:space="0" w:color="auto"/>
      </w:divBdr>
    </w:div>
    <w:div w:id="1775972887">
      <w:bodyDiv w:val="1"/>
      <w:marLeft w:val="0"/>
      <w:marRight w:val="0"/>
      <w:marTop w:val="0"/>
      <w:marBottom w:val="0"/>
      <w:divBdr>
        <w:top w:val="none" w:sz="0" w:space="0" w:color="auto"/>
        <w:left w:val="none" w:sz="0" w:space="0" w:color="auto"/>
        <w:bottom w:val="none" w:sz="0" w:space="0" w:color="auto"/>
        <w:right w:val="none" w:sz="0" w:space="0" w:color="auto"/>
      </w:divBdr>
      <w:divsChild>
        <w:div w:id="735317953">
          <w:marLeft w:val="0"/>
          <w:marRight w:val="0"/>
          <w:marTop w:val="540"/>
          <w:marBottom w:val="540"/>
          <w:divBdr>
            <w:top w:val="none" w:sz="0" w:space="0" w:color="auto"/>
            <w:left w:val="none" w:sz="0" w:space="0" w:color="auto"/>
            <w:bottom w:val="none" w:sz="0" w:space="0" w:color="auto"/>
            <w:right w:val="none" w:sz="0" w:space="0" w:color="auto"/>
          </w:divBdr>
        </w:div>
        <w:div w:id="1105538263">
          <w:marLeft w:val="0"/>
          <w:marRight w:val="0"/>
          <w:marTop w:val="540"/>
          <w:marBottom w:val="540"/>
          <w:divBdr>
            <w:top w:val="none" w:sz="0" w:space="0" w:color="auto"/>
            <w:left w:val="none" w:sz="0" w:space="0" w:color="auto"/>
            <w:bottom w:val="none" w:sz="0" w:space="0" w:color="auto"/>
            <w:right w:val="none" w:sz="0" w:space="0" w:color="auto"/>
          </w:divBdr>
        </w:div>
      </w:divsChild>
    </w:div>
    <w:div w:id="1788575135">
      <w:bodyDiv w:val="1"/>
      <w:marLeft w:val="0"/>
      <w:marRight w:val="0"/>
      <w:marTop w:val="0"/>
      <w:marBottom w:val="0"/>
      <w:divBdr>
        <w:top w:val="none" w:sz="0" w:space="0" w:color="auto"/>
        <w:left w:val="none" w:sz="0" w:space="0" w:color="auto"/>
        <w:bottom w:val="none" w:sz="0" w:space="0" w:color="auto"/>
        <w:right w:val="none" w:sz="0" w:space="0" w:color="auto"/>
      </w:divBdr>
      <w:divsChild>
        <w:div w:id="618686374">
          <w:blockQuote w:val="1"/>
          <w:marLeft w:val="720"/>
          <w:marRight w:val="720"/>
          <w:marTop w:val="100"/>
          <w:marBottom w:val="100"/>
          <w:divBdr>
            <w:top w:val="none" w:sz="0" w:space="0" w:color="auto"/>
            <w:left w:val="single" w:sz="36" w:space="0" w:color="005A8C"/>
            <w:bottom w:val="none" w:sz="0" w:space="0" w:color="auto"/>
            <w:right w:val="none" w:sz="0" w:space="0" w:color="auto"/>
          </w:divBdr>
        </w:div>
        <w:div w:id="723875219">
          <w:blockQuote w:val="1"/>
          <w:marLeft w:val="720"/>
          <w:marRight w:val="720"/>
          <w:marTop w:val="100"/>
          <w:marBottom w:val="100"/>
          <w:divBdr>
            <w:top w:val="none" w:sz="0" w:space="0" w:color="auto"/>
            <w:left w:val="single" w:sz="36" w:space="0" w:color="005A8C"/>
            <w:bottom w:val="none" w:sz="0" w:space="0" w:color="auto"/>
            <w:right w:val="none" w:sz="0" w:space="0" w:color="auto"/>
          </w:divBdr>
        </w:div>
        <w:div w:id="1027557478">
          <w:blockQuote w:val="1"/>
          <w:marLeft w:val="720"/>
          <w:marRight w:val="720"/>
          <w:marTop w:val="100"/>
          <w:marBottom w:val="100"/>
          <w:divBdr>
            <w:top w:val="none" w:sz="0" w:space="0" w:color="auto"/>
            <w:left w:val="single" w:sz="36" w:space="0" w:color="005A8C"/>
            <w:bottom w:val="none" w:sz="0" w:space="0" w:color="auto"/>
            <w:right w:val="none" w:sz="0" w:space="0" w:color="auto"/>
          </w:divBdr>
        </w:div>
      </w:divsChild>
    </w:div>
    <w:div w:id="1793786034">
      <w:bodyDiv w:val="1"/>
      <w:marLeft w:val="0"/>
      <w:marRight w:val="0"/>
      <w:marTop w:val="0"/>
      <w:marBottom w:val="0"/>
      <w:divBdr>
        <w:top w:val="none" w:sz="0" w:space="0" w:color="auto"/>
        <w:left w:val="none" w:sz="0" w:space="0" w:color="auto"/>
        <w:bottom w:val="none" w:sz="0" w:space="0" w:color="auto"/>
        <w:right w:val="none" w:sz="0" w:space="0" w:color="auto"/>
      </w:divBdr>
      <w:divsChild>
        <w:div w:id="162177">
          <w:marLeft w:val="0"/>
          <w:marRight w:val="0"/>
          <w:marTop w:val="0"/>
          <w:marBottom w:val="0"/>
          <w:divBdr>
            <w:top w:val="none" w:sz="0" w:space="0" w:color="auto"/>
            <w:left w:val="none" w:sz="0" w:space="0" w:color="auto"/>
            <w:bottom w:val="none" w:sz="0" w:space="0" w:color="auto"/>
            <w:right w:val="none" w:sz="0" w:space="0" w:color="auto"/>
          </w:divBdr>
        </w:div>
        <w:div w:id="65034147">
          <w:marLeft w:val="0"/>
          <w:marRight w:val="0"/>
          <w:marTop w:val="0"/>
          <w:marBottom w:val="0"/>
          <w:divBdr>
            <w:top w:val="none" w:sz="0" w:space="0" w:color="auto"/>
            <w:left w:val="none" w:sz="0" w:space="0" w:color="auto"/>
            <w:bottom w:val="none" w:sz="0" w:space="0" w:color="auto"/>
            <w:right w:val="none" w:sz="0" w:space="0" w:color="auto"/>
          </w:divBdr>
        </w:div>
        <w:div w:id="115834758">
          <w:marLeft w:val="0"/>
          <w:marRight w:val="0"/>
          <w:marTop w:val="0"/>
          <w:marBottom w:val="0"/>
          <w:divBdr>
            <w:top w:val="none" w:sz="0" w:space="0" w:color="auto"/>
            <w:left w:val="none" w:sz="0" w:space="0" w:color="auto"/>
            <w:bottom w:val="none" w:sz="0" w:space="0" w:color="auto"/>
            <w:right w:val="none" w:sz="0" w:space="0" w:color="auto"/>
          </w:divBdr>
        </w:div>
        <w:div w:id="132480591">
          <w:marLeft w:val="0"/>
          <w:marRight w:val="0"/>
          <w:marTop w:val="0"/>
          <w:marBottom w:val="0"/>
          <w:divBdr>
            <w:top w:val="none" w:sz="0" w:space="0" w:color="auto"/>
            <w:left w:val="none" w:sz="0" w:space="0" w:color="auto"/>
            <w:bottom w:val="none" w:sz="0" w:space="0" w:color="auto"/>
            <w:right w:val="none" w:sz="0" w:space="0" w:color="auto"/>
          </w:divBdr>
        </w:div>
        <w:div w:id="166022107">
          <w:marLeft w:val="0"/>
          <w:marRight w:val="0"/>
          <w:marTop w:val="0"/>
          <w:marBottom w:val="0"/>
          <w:divBdr>
            <w:top w:val="none" w:sz="0" w:space="0" w:color="auto"/>
            <w:left w:val="none" w:sz="0" w:space="0" w:color="auto"/>
            <w:bottom w:val="none" w:sz="0" w:space="0" w:color="auto"/>
            <w:right w:val="none" w:sz="0" w:space="0" w:color="auto"/>
          </w:divBdr>
        </w:div>
        <w:div w:id="505828581">
          <w:marLeft w:val="0"/>
          <w:marRight w:val="0"/>
          <w:marTop w:val="0"/>
          <w:marBottom w:val="0"/>
          <w:divBdr>
            <w:top w:val="none" w:sz="0" w:space="0" w:color="auto"/>
            <w:left w:val="none" w:sz="0" w:space="0" w:color="auto"/>
            <w:bottom w:val="none" w:sz="0" w:space="0" w:color="auto"/>
            <w:right w:val="none" w:sz="0" w:space="0" w:color="auto"/>
          </w:divBdr>
        </w:div>
        <w:div w:id="591478786">
          <w:marLeft w:val="0"/>
          <w:marRight w:val="0"/>
          <w:marTop w:val="0"/>
          <w:marBottom w:val="0"/>
          <w:divBdr>
            <w:top w:val="none" w:sz="0" w:space="0" w:color="auto"/>
            <w:left w:val="none" w:sz="0" w:space="0" w:color="auto"/>
            <w:bottom w:val="none" w:sz="0" w:space="0" w:color="auto"/>
            <w:right w:val="none" w:sz="0" w:space="0" w:color="auto"/>
          </w:divBdr>
        </w:div>
        <w:div w:id="763918683">
          <w:marLeft w:val="0"/>
          <w:marRight w:val="0"/>
          <w:marTop w:val="0"/>
          <w:marBottom w:val="0"/>
          <w:divBdr>
            <w:top w:val="none" w:sz="0" w:space="0" w:color="auto"/>
            <w:left w:val="none" w:sz="0" w:space="0" w:color="auto"/>
            <w:bottom w:val="none" w:sz="0" w:space="0" w:color="auto"/>
            <w:right w:val="none" w:sz="0" w:space="0" w:color="auto"/>
          </w:divBdr>
        </w:div>
        <w:div w:id="779304723">
          <w:marLeft w:val="0"/>
          <w:marRight w:val="0"/>
          <w:marTop w:val="0"/>
          <w:marBottom w:val="0"/>
          <w:divBdr>
            <w:top w:val="none" w:sz="0" w:space="0" w:color="auto"/>
            <w:left w:val="none" w:sz="0" w:space="0" w:color="auto"/>
            <w:bottom w:val="none" w:sz="0" w:space="0" w:color="auto"/>
            <w:right w:val="none" w:sz="0" w:space="0" w:color="auto"/>
          </w:divBdr>
        </w:div>
        <w:div w:id="1308779907">
          <w:marLeft w:val="0"/>
          <w:marRight w:val="0"/>
          <w:marTop w:val="0"/>
          <w:marBottom w:val="0"/>
          <w:divBdr>
            <w:top w:val="none" w:sz="0" w:space="0" w:color="auto"/>
            <w:left w:val="none" w:sz="0" w:space="0" w:color="auto"/>
            <w:bottom w:val="none" w:sz="0" w:space="0" w:color="auto"/>
            <w:right w:val="none" w:sz="0" w:space="0" w:color="auto"/>
          </w:divBdr>
        </w:div>
        <w:div w:id="1328283908">
          <w:marLeft w:val="0"/>
          <w:marRight w:val="0"/>
          <w:marTop w:val="0"/>
          <w:marBottom w:val="0"/>
          <w:divBdr>
            <w:top w:val="none" w:sz="0" w:space="0" w:color="auto"/>
            <w:left w:val="none" w:sz="0" w:space="0" w:color="auto"/>
            <w:bottom w:val="none" w:sz="0" w:space="0" w:color="auto"/>
            <w:right w:val="none" w:sz="0" w:space="0" w:color="auto"/>
          </w:divBdr>
        </w:div>
        <w:div w:id="1428311212">
          <w:marLeft w:val="0"/>
          <w:marRight w:val="0"/>
          <w:marTop w:val="0"/>
          <w:marBottom w:val="0"/>
          <w:divBdr>
            <w:top w:val="none" w:sz="0" w:space="0" w:color="auto"/>
            <w:left w:val="none" w:sz="0" w:space="0" w:color="auto"/>
            <w:bottom w:val="none" w:sz="0" w:space="0" w:color="auto"/>
            <w:right w:val="none" w:sz="0" w:space="0" w:color="auto"/>
          </w:divBdr>
        </w:div>
        <w:div w:id="1460613083">
          <w:marLeft w:val="0"/>
          <w:marRight w:val="0"/>
          <w:marTop w:val="0"/>
          <w:marBottom w:val="0"/>
          <w:divBdr>
            <w:top w:val="none" w:sz="0" w:space="0" w:color="auto"/>
            <w:left w:val="none" w:sz="0" w:space="0" w:color="auto"/>
            <w:bottom w:val="none" w:sz="0" w:space="0" w:color="auto"/>
            <w:right w:val="none" w:sz="0" w:space="0" w:color="auto"/>
          </w:divBdr>
        </w:div>
        <w:div w:id="1699694536">
          <w:marLeft w:val="0"/>
          <w:marRight w:val="0"/>
          <w:marTop w:val="0"/>
          <w:marBottom w:val="0"/>
          <w:divBdr>
            <w:top w:val="none" w:sz="0" w:space="0" w:color="auto"/>
            <w:left w:val="none" w:sz="0" w:space="0" w:color="auto"/>
            <w:bottom w:val="none" w:sz="0" w:space="0" w:color="auto"/>
            <w:right w:val="none" w:sz="0" w:space="0" w:color="auto"/>
          </w:divBdr>
        </w:div>
        <w:div w:id="1892694567">
          <w:marLeft w:val="0"/>
          <w:marRight w:val="0"/>
          <w:marTop w:val="0"/>
          <w:marBottom w:val="0"/>
          <w:divBdr>
            <w:top w:val="none" w:sz="0" w:space="0" w:color="auto"/>
            <w:left w:val="none" w:sz="0" w:space="0" w:color="auto"/>
            <w:bottom w:val="none" w:sz="0" w:space="0" w:color="auto"/>
            <w:right w:val="none" w:sz="0" w:space="0" w:color="auto"/>
          </w:divBdr>
        </w:div>
      </w:divsChild>
    </w:div>
    <w:div w:id="1797212789">
      <w:bodyDiv w:val="1"/>
      <w:marLeft w:val="0"/>
      <w:marRight w:val="0"/>
      <w:marTop w:val="0"/>
      <w:marBottom w:val="0"/>
      <w:divBdr>
        <w:top w:val="none" w:sz="0" w:space="0" w:color="auto"/>
        <w:left w:val="none" w:sz="0" w:space="0" w:color="auto"/>
        <w:bottom w:val="none" w:sz="0" w:space="0" w:color="auto"/>
        <w:right w:val="none" w:sz="0" w:space="0" w:color="auto"/>
      </w:divBdr>
    </w:div>
    <w:div w:id="1805923465">
      <w:bodyDiv w:val="1"/>
      <w:marLeft w:val="0"/>
      <w:marRight w:val="0"/>
      <w:marTop w:val="0"/>
      <w:marBottom w:val="0"/>
      <w:divBdr>
        <w:top w:val="none" w:sz="0" w:space="0" w:color="auto"/>
        <w:left w:val="none" w:sz="0" w:space="0" w:color="auto"/>
        <w:bottom w:val="none" w:sz="0" w:space="0" w:color="auto"/>
        <w:right w:val="none" w:sz="0" w:space="0" w:color="auto"/>
      </w:divBdr>
    </w:div>
    <w:div w:id="1822572583">
      <w:bodyDiv w:val="1"/>
      <w:marLeft w:val="0"/>
      <w:marRight w:val="0"/>
      <w:marTop w:val="0"/>
      <w:marBottom w:val="0"/>
      <w:divBdr>
        <w:top w:val="none" w:sz="0" w:space="0" w:color="auto"/>
        <w:left w:val="none" w:sz="0" w:space="0" w:color="auto"/>
        <w:bottom w:val="none" w:sz="0" w:space="0" w:color="auto"/>
        <w:right w:val="none" w:sz="0" w:space="0" w:color="auto"/>
      </w:divBdr>
    </w:div>
    <w:div w:id="1824274878">
      <w:bodyDiv w:val="1"/>
      <w:marLeft w:val="0"/>
      <w:marRight w:val="0"/>
      <w:marTop w:val="0"/>
      <w:marBottom w:val="0"/>
      <w:divBdr>
        <w:top w:val="none" w:sz="0" w:space="0" w:color="auto"/>
        <w:left w:val="none" w:sz="0" w:space="0" w:color="auto"/>
        <w:bottom w:val="none" w:sz="0" w:space="0" w:color="auto"/>
        <w:right w:val="none" w:sz="0" w:space="0" w:color="auto"/>
      </w:divBdr>
    </w:div>
    <w:div w:id="1863739203">
      <w:bodyDiv w:val="1"/>
      <w:marLeft w:val="0"/>
      <w:marRight w:val="0"/>
      <w:marTop w:val="0"/>
      <w:marBottom w:val="0"/>
      <w:divBdr>
        <w:top w:val="none" w:sz="0" w:space="0" w:color="auto"/>
        <w:left w:val="none" w:sz="0" w:space="0" w:color="auto"/>
        <w:bottom w:val="none" w:sz="0" w:space="0" w:color="auto"/>
        <w:right w:val="none" w:sz="0" w:space="0" w:color="auto"/>
      </w:divBdr>
    </w:div>
    <w:div w:id="1864198340">
      <w:bodyDiv w:val="1"/>
      <w:marLeft w:val="0"/>
      <w:marRight w:val="0"/>
      <w:marTop w:val="0"/>
      <w:marBottom w:val="0"/>
      <w:divBdr>
        <w:top w:val="none" w:sz="0" w:space="0" w:color="auto"/>
        <w:left w:val="none" w:sz="0" w:space="0" w:color="auto"/>
        <w:bottom w:val="none" w:sz="0" w:space="0" w:color="auto"/>
        <w:right w:val="none" w:sz="0" w:space="0" w:color="auto"/>
      </w:divBdr>
    </w:div>
    <w:div w:id="1876502568">
      <w:bodyDiv w:val="1"/>
      <w:marLeft w:val="0"/>
      <w:marRight w:val="0"/>
      <w:marTop w:val="0"/>
      <w:marBottom w:val="0"/>
      <w:divBdr>
        <w:top w:val="none" w:sz="0" w:space="0" w:color="auto"/>
        <w:left w:val="none" w:sz="0" w:space="0" w:color="auto"/>
        <w:bottom w:val="none" w:sz="0" w:space="0" w:color="auto"/>
        <w:right w:val="none" w:sz="0" w:space="0" w:color="auto"/>
      </w:divBdr>
    </w:div>
    <w:div w:id="1879006713">
      <w:bodyDiv w:val="1"/>
      <w:marLeft w:val="0"/>
      <w:marRight w:val="0"/>
      <w:marTop w:val="0"/>
      <w:marBottom w:val="0"/>
      <w:divBdr>
        <w:top w:val="none" w:sz="0" w:space="0" w:color="auto"/>
        <w:left w:val="none" w:sz="0" w:space="0" w:color="auto"/>
        <w:bottom w:val="none" w:sz="0" w:space="0" w:color="auto"/>
        <w:right w:val="none" w:sz="0" w:space="0" w:color="auto"/>
      </w:divBdr>
    </w:div>
    <w:div w:id="1882664599">
      <w:bodyDiv w:val="1"/>
      <w:marLeft w:val="0"/>
      <w:marRight w:val="0"/>
      <w:marTop w:val="0"/>
      <w:marBottom w:val="0"/>
      <w:divBdr>
        <w:top w:val="none" w:sz="0" w:space="0" w:color="auto"/>
        <w:left w:val="none" w:sz="0" w:space="0" w:color="auto"/>
        <w:bottom w:val="none" w:sz="0" w:space="0" w:color="auto"/>
        <w:right w:val="none" w:sz="0" w:space="0" w:color="auto"/>
      </w:divBdr>
    </w:div>
    <w:div w:id="1895114369">
      <w:bodyDiv w:val="1"/>
      <w:marLeft w:val="0"/>
      <w:marRight w:val="0"/>
      <w:marTop w:val="0"/>
      <w:marBottom w:val="0"/>
      <w:divBdr>
        <w:top w:val="none" w:sz="0" w:space="0" w:color="auto"/>
        <w:left w:val="none" w:sz="0" w:space="0" w:color="auto"/>
        <w:bottom w:val="none" w:sz="0" w:space="0" w:color="auto"/>
        <w:right w:val="none" w:sz="0" w:space="0" w:color="auto"/>
      </w:divBdr>
      <w:divsChild>
        <w:div w:id="201484622">
          <w:marLeft w:val="0"/>
          <w:marRight w:val="0"/>
          <w:marTop w:val="203"/>
          <w:marBottom w:val="0"/>
          <w:divBdr>
            <w:top w:val="none" w:sz="0" w:space="0" w:color="auto"/>
            <w:left w:val="none" w:sz="0" w:space="0" w:color="auto"/>
            <w:bottom w:val="none" w:sz="0" w:space="0" w:color="auto"/>
            <w:right w:val="none" w:sz="0" w:space="0" w:color="auto"/>
          </w:divBdr>
          <w:divsChild>
            <w:div w:id="1236089246">
              <w:marLeft w:val="0"/>
              <w:marRight w:val="0"/>
              <w:marTop w:val="0"/>
              <w:marBottom w:val="0"/>
              <w:divBdr>
                <w:top w:val="none" w:sz="0" w:space="0" w:color="auto"/>
                <w:left w:val="none" w:sz="0" w:space="0" w:color="auto"/>
                <w:bottom w:val="none" w:sz="0" w:space="0" w:color="auto"/>
                <w:right w:val="none" w:sz="0" w:space="0" w:color="auto"/>
              </w:divBdr>
              <w:divsChild>
                <w:div w:id="1864631064">
                  <w:marLeft w:val="0"/>
                  <w:marRight w:val="0"/>
                  <w:marTop w:val="0"/>
                  <w:marBottom w:val="0"/>
                  <w:divBdr>
                    <w:top w:val="none" w:sz="0" w:space="0" w:color="auto"/>
                    <w:left w:val="none" w:sz="0" w:space="0" w:color="auto"/>
                    <w:bottom w:val="none" w:sz="0" w:space="0" w:color="auto"/>
                    <w:right w:val="none" w:sz="0" w:space="0" w:color="auto"/>
                  </w:divBdr>
                  <w:divsChild>
                    <w:div w:id="34817831">
                      <w:marLeft w:val="0"/>
                      <w:marRight w:val="0"/>
                      <w:marTop w:val="0"/>
                      <w:marBottom w:val="0"/>
                      <w:divBdr>
                        <w:top w:val="none" w:sz="0" w:space="0" w:color="auto"/>
                        <w:left w:val="none" w:sz="0" w:space="0" w:color="auto"/>
                        <w:bottom w:val="none" w:sz="0" w:space="0" w:color="auto"/>
                        <w:right w:val="none" w:sz="0" w:space="0" w:color="auto"/>
                      </w:divBdr>
                    </w:div>
                    <w:div w:id="69893200">
                      <w:marLeft w:val="0"/>
                      <w:marRight w:val="0"/>
                      <w:marTop w:val="0"/>
                      <w:marBottom w:val="0"/>
                      <w:divBdr>
                        <w:top w:val="none" w:sz="0" w:space="0" w:color="auto"/>
                        <w:left w:val="none" w:sz="0" w:space="0" w:color="auto"/>
                        <w:bottom w:val="none" w:sz="0" w:space="0" w:color="auto"/>
                        <w:right w:val="none" w:sz="0" w:space="0" w:color="auto"/>
                      </w:divBdr>
                    </w:div>
                    <w:div w:id="128012713">
                      <w:marLeft w:val="0"/>
                      <w:marRight w:val="0"/>
                      <w:marTop w:val="0"/>
                      <w:marBottom w:val="0"/>
                      <w:divBdr>
                        <w:top w:val="none" w:sz="0" w:space="0" w:color="auto"/>
                        <w:left w:val="none" w:sz="0" w:space="0" w:color="auto"/>
                        <w:bottom w:val="none" w:sz="0" w:space="0" w:color="auto"/>
                        <w:right w:val="none" w:sz="0" w:space="0" w:color="auto"/>
                      </w:divBdr>
                    </w:div>
                    <w:div w:id="259683448">
                      <w:marLeft w:val="0"/>
                      <w:marRight w:val="0"/>
                      <w:marTop w:val="0"/>
                      <w:marBottom w:val="0"/>
                      <w:divBdr>
                        <w:top w:val="none" w:sz="0" w:space="0" w:color="auto"/>
                        <w:left w:val="none" w:sz="0" w:space="0" w:color="auto"/>
                        <w:bottom w:val="none" w:sz="0" w:space="0" w:color="auto"/>
                        <w:right w:val="none" w:sz="0" w:space="0" w:color="auto"/>
                      </w:divBdr>
                    </w:div>
                    <w:div w:id="278531951">
                      <w:marLeft w:val="0"/>
                      <w:marRight w:val="0"/>
                      <w:marTop w:val="0"/>
                      <w:marBottom w:val="0"/>
                      <w:divBdr>
                        <w:top w:val="none" w:sz="0" w:space="0" w:color="auto"/>
                        <w:left w:val="none" w:sz="0" w:space="0" w:color="auto"/>
                        <w:bottom w:val="none" w:sz="0" w:space="0" w:color="auto"/>
                        <w:right w:val="none" w:sz="0" w:space="0" w:color="auto"/>
                      </w:divBdr>
                    </w:div>
                    <w:div w:id="278689165">
                      <w:marLeft w:val="0"/>
                      <w:marRight w:val="0"/>
                      <w:marTop w:val="0"/>
                      <w:marBottom w:val="0"/>
                      <w:divBdr>
                        <w:top w:val="none" w:sz="0" w:space="0" w:color="auto"/>
                        <w:left w:val="none" w:sz="0" w:space="0" w:color="auto"/>
                        <w:bottom w:val="none" w:sz="0" w:space="0" w:color="auto"/>
                        <w:right w:val="none" w:sz="0" w:space="0" w:color="auto"/>
                      </w:divBdr>
                    </w:div>
                    <w:div w:id="297152365">
                      <w:marLeft w:val="0"/>
                      <w:marRight w:val="0"/>
                      <w:marTop w:val="0"/>
                      <w:marBottom w:val="0"/>
                      <w:divBdr>
                        <w:top w:val="none" w:sz="0" w:space="0" w:color="auto"/>
                        <w:left w:val="none" w:sz="0" w:space="0" w:color="auto"/>
                        <w:bottom w:val="none" w:sz="0" w:space="0" w:color="auto"/>
                        <w:right w:val="none" w:sz="0" w:space="0" w:color="auto"/>
                      </w:divBdr>
                    </w:div>
                    <w:div w:id="343094509">
                      <w:marLeft w:val="0"/>
                      <w:marRight w:val="0"/>
                      <w:marTop w:val="0"/>
                      <w:marBottom w:val="0"/>
                      <w:divBdr>
                        <w:top w:val="none" w:sz="0" w:space="0" w:color="auto"/>
                        <w:left w:val="none" w:sz="0" w:space="0" w:color="auto"/>
                        <w:bottom w:val="none" w:sz="0" w:space="0" w:color="auto"/>
                        <w:right w:val="none" w:sz="0" w:space="0" w:color="auto"/>
                      </w:divBdr>
                    </w:div>
                    <w:div w:id="387000600">
                      <w:marLeft w:val="0"/>
                      <w:marRight w:val="0"/>
                      <w:marTop w:val="0"/>
                      <w:marBottom w:val="0"/>
                      <w:divBdr>
                        <w:top w:val="none" w:sz="0" w:space="0" w:color="auto"/>
                        <w:left w:val="none" w:sz="0" w:space="0" w:color="auto"/>
                        <w:bottom w:val="none" w:sz="0" w:space="0" w:color="auto"/>
                        <w:right w:val="none" w:sz="0" w:space="0" w:color="auto"/>
                      </w:divBdr>
                    </w:div>
                    <w:div w:id="401100878">
                      <w:marLeft w:val="0"/>
                      <w:marRight w:val="0"/>
                      <w:marTop w:val="0"/>
                      <w:marBottom w:val="0"/>
                      <w:divBdr>
                        <w:top w:val="none" w:sz="0" w:space="0" w:color="auto"/>
                        <w:left w:val="none" w:sz="0" w:space="0" w:color="auto"/>
                        <w:bottom w:val="none" w:sz="0" w:space="0" w:color="auto"/>
                        <w:right w:val="none" w:sz="0" w:space="0" w:color="auto"/>
                      </w:divBdr>
                    </w:div>
                    <w:div w:id="466244976">
                      <w:marLeft w:val="0"/>
                      <w:marRight w:val="0"/>
                      <w:marTop w:val="0"/>
                      <w:marBottom w:val="0"/>
                      <w:divBdr>
                        <w:top w:val="none" w:sz="0" w:space="0" w:color="auto"/>
                        <w:left w:val="none" w:sz="0" w:space="0" w:color="auto"/>
                        <w:bottom w:val="none" w:sz="0" w:space="0" w:color="auto"/>
                        <w:right w:val="none" w:sz="0" w:space="0" w:color="auto"/>
                      </w:divBdr>
                    </w:div>
                    <w:div w:id="473915122">
                      <w:marLeft w:val="0"/>
                      <w:marRight w:val="0"/>
                      <w:marTop w:val="0"/>
                      <w:marBottom w:val="0"/>
                      <w:divBdr>
                        <w:top w:val="none" w:sz="0" w:space="0" w:color="auto"/>
                        <w:left w:val="none" w:sz="0" w:space="0" w:color="auto"/>
                        <w:bottom w:val="none" w:sz="0" w:space="0" w:color="auto"/>
                        <w:right w:val="none" w:sz="0" w:space="0" w:color="auto"/>
                      </w:divBdr>
                    </w:div>
                    <w:div w:id="482548934">
                      <w:marLeft w:val="0"/>
                      <w:marRight w:val="0"/>
                      <w:marTop w:val="0"/>
                      <w:marBottom w:val="0"/>
                      <w:divBdr>
                        <w:top w:val="none" w:sz="0" w:space="0" w:color="auto"/>
                        <w:left w:val="none" w:sz="0" w:space="0" w:color="auto"/>
                        <w:bottom w:val="none" w:sz="0" w:space="0" w:color="auto"/>
                        <w:right w:val="none" w:sz="0" w:space="0" w:color="auto"/>
                      </w:divBdr>
                    </w:div>
                    <w:div w:id="488400827">
                      <w:marLeft w:val="0"/>
                      <w:marRight w:val="0"/>
                      <w:marTop w:val="0"/>
                      <w:marBottom w:val="0"/>
                      <w:divBdr>
                        <w:top w:val="none" w:sz="0" w:space="0" w:color="auto"/>
                        <w:left w:val="none" w:sz="0" w:space="0" w:color="auto"/>
                        <w:bottom w:val="none" w:sz="0" w:space="0" w:color="auto"/>
                        <w:right w:val="none" w:sz="0" w:space="0" w:color="auto"/>
                      </w:divBdr>
                    </w:div>
                    <w:div w:id="650407106">
                      <w:marLeft w:val="0"/>
                      <w:marRight w:val="0"/>
                      <w:marTop w:val="0"/>
                      <w:marBottom w:val="0"/>
                      <w:divBdr>
                        <w:top w:val="none" w:sz="0" w:space="0" w:color="auto"/>
                        <w:left w:val="none" w:sz="0" w:space="0" w:color="auto"/>
                        <w:bottom w:val="none" w:sz="0" w:space="0" w:color="auto"/>
                        <w:right w:val="none" w:sz="0" w:space="0" w:color="auto"/>
                      </w:divBdr>
                    </w:div>
                    <w:div w:id="776482984">
                      <w:marLeft w:val="0"/>
                      <w:marRight w:val="0"/>
                      <w:marTop w:val="0"/>
                      <w:marBottom w:val="0"/>
                      <w:divBdr>
                        <w:top w:val="none" w:sz="0" w:space="0" w:color="auto"/>
                        <w:left w:val="none" w:sz="0" w:space="0" w:color="auto"/>
                        <w:bottom w:val="none" w:sz="0" w:space="0" w:color="auto"/>
                        <w:right w:val="none" w:sz="0" w:space="0" w:color="auto"/>
                      </w:divBdr>
                    </w:div>
                    <w:div w:id="820314764">
                      <w:marLeft w:val="0"/>
                      <w:marRight w:val="0"/>
                      <w:marTop w:val="0"/>
                      <w:marBottom w:val="0"/>
                      <w:divBdr>
                        <w:top w:val="none" w:sz="0" w:space="0" w:color="auto"/>
                        <w:left w:val="none" w:sz="0" w:space="0" w:color="auto"/>
                        <w:bottom w:val="none" w:sz="0" w:space="0" w:color="auto"/>
                        <w:right w:val="none" w:sz="0" w:space="0" w:color="auto"/>
                      </w:divBdr>
                    </w:div>
                    <w:div w:id="893661242">
                      <w:marLeft w:val="0"/>
                      <w:marRight w:val="0"/>
                      <w:marTop w:val="0"/>
                      <w:marBottom w:val="0"/>
                      <w:divBdr>
                        <w:top w:val="none" w:sz="0" w:space="0" w:color="auto"/>
                        <w:left w:val="none" w:sz="0" w:space="0" w:color="auto"/>
                        <w:bottom w:val="none" w:sz="0" w:space="0" w:color="auto"/>
                        <w:right w:val="none" w:sz="0" w:space="0" w:color="auto"/>
                      </w:divBdr>
                    </w:div>
                    <w:div w:id="931354123">
                      <w:marLeft w:val="0"/>
                      <w:marRight w:val="0"/>
                      <w:marTop w:val="0"/>
                      <w:marBottom w:val="0"/>
                      <w:divBdr>
                        <w:top w:val="none" w:sz="0" w:space="0" w:color="auto"/>
                        <w:left w:val="none" w:sz="0" w:space="0" w:color="auto"/>
                        <w:bottom w:val="none" w:sz="0" w:space="0" w:color="auto"/>
                        <w:right w:val="none" w:sz="0" w:space="0" w:color="auto"/>
                      </w:divBdr>
                    </w:div>
                    <w:div w:id="936333728">
                      <w:marLeft w:val="0"/>
                      <w:marRight w:val="0"/>
                      <w:marTop w:val="0"/>
                      <w:marBottom w:val="0"/>
                      <w:divBdr>
                        <w:top w:val="none" w:sz="0" w:space="0" w:color="auto"/>
                        <w:left w:val="none" w:sz="0" w:space="0" w:color="auto"/>
                        <w:bottom w:val="none" w:sz="0" w:space="0" w:color="auto"/>
                        <w:right w:val="none" w:sz="0" w:space="0" w:color="auto"/>
                      </w:divBdr>
                    </w:div>
                    <w:div w:id="980427749">
                      <w:marLeft w:val="0"/>
                      <w:marRight w:val="0"/>
                      <w:marTop w:val="0"/>
                      <w:marBottom w:val="0"/>
                      <w:divBdr>
                        <w:top w:val="none" w:sz="0" w:space="0" w:color="auto"/>
                        <w:left w:val="none" w:sz="0" w:space="0" w:color="auto"/>
                        <w:bottom w:val="none" w:sz="0" w:space="0" w:color="auto"/>
                        <w:right w:val="none" w:sz="0" w:space="0" w:color="auto"/>
                      </w:divBdr>
                    </w:div>
                    <w:div w:id="1002392234">
                      <w:marLeft w:val="0"/>
                      <w:marRight w:val="0"/>
                      <w:marTop w:val="0"/>
                      <w:marBottom w:val="0"/>
                      <w:divBdr>
                        <w:top w:val="none" w:sz="0" w:space="0" w:color="auto"/>
                        <w:left w:val="none" w:sz="0" w:space="0" w:color="auto"/>
                        <w:bottom w:val="none" w:sz="0" w:space="0" w:color="auto"/>
                        <w:right w:val="none" w:sz="0" w:space="0" w:color="auto"/>
                      </w:divBdr>
                    </w:div>
                    <w:div w:id="1014847940">
                      <w:marLeft w:val="0"/>
                      <w:marRight w:val="0"/>
                      <w:marTop w:val="0"/>
                      <w:marBottom w:val="0"/>
                      <w:divBdr>
                        <w:top w:val="none" w:sz="0" w:space="0" w:color="auto"/>
                        <w:left w:val="none" w:sz="0" w:space="0" w:color="auto"/>
                        <w:bottom w:val="none" w:sz="0" w:space="0" w:color="auto"/>
                        <w:right w:val="none" w:sz="0" w:space="0" w:color="auto"/>
                      </w:divBdr>
                    </w:div>
                    <w:div w:id="1018193204">
                      <w:marLeft w:val="0"/>
                      <w:marRight w:val="0"/>
                      <w:marTop w:val="0"/>
                      <w:marBottom w:val="0"/>
                      <w:divBdr>
                        <w:top w:val="none" w:sz="0" w:space="0" w:color="auto"/>
                        <w:left w:val="none" w:sz="0" w:space="0" w:color="auto"/>
                        <w:bottom w:val="none" w:sz="0" w:space="0" w:color="auto"/>
                        <w:right w:val="none" w:sz="0" w:space="0" w:color="auto"/>
                      </w:divBdr>
                    </w:div>
                    <w:div w:id="1216970243">
                      <w:marLeft w:val="0"/>
                      <w:marRight w:val="0"/>
                      <w:marTop w:val="0"/>
                      <w:marBottom w:val="0"/>
                      <w:divBdr>
                        <w:top w:val="none" w:sz="0" w:space="0" w:color="auto"/>
                        <w:left w:val="none" w:sz="0" w:space="0" w:color="auto"/>
                        <w:bottom w:val="none" w:sz="0" w:space="0" w:color="auto"/>
                        <w:right w:val="none" w:sz="0" w:space="0" w:color="auto"/>
                      </w:divBdr>
                    </w:div>
                    <w:div w:id="1250384482">
                      <w:marLeft w:val="0"/>
                      <w:marRight w:val="0"/>
                      <w:marTop w:val="0"/>
                      <w:marBottom w:val="0"/>
                      <w:divBdr>
                        <w:top w:val="none" w:sz="0" w:space="0" w:color="auto"/>
                        <w:left w:val="none" w:sz="0" w:space="0" w:color="auto"/>
                        <w:bottom w:val="none" w:sz="0" w:space="0" w:color="auto"/>
                        <w:right w:val="none" w:sz="0" w:space="0" w:color="auto"/>
                      </w:divBdr>
                    </w:div>
                    <w:div w:id="1255550280">
                      <w:marLeft w:val="0"/>
                      <w:marRight w:val="0"/>
                      <w:marTop w:val="0"/>
                      <w:marBottom w:val="0"/>
                      <w:divBdr>
                        <w:top w:val="none" w:sz="0" w:space="0" w:color="auto"/>
                        <w:left w:val="none" w:sz="0" w:space="0" w:color="auto"/>
                        <w:bottom w:val="none" w:sz="0" w:space="0" w:color="auto"/>
                        <w:right w:val="none" w:sz="0" w:space="0" w:color="auto"/>
                      </w:divBdr>
                    </w:div>
                    <w:div w:id="1306814076">
                      <w:marLeft w:val="0"/>
                      <w:marRight w:val="0"/>
                      <w:marTop w:val="0"/>
                      <w:marBottom w:val="0"/>
                      <w:divBdr>
                        <w:top w:val="none" w:sz="0" w:space="0" w:color="auto"/>
                        <w:left w:val="none" w:sz="0" w:space="0" w:color="auto"/>
                        <w:bottom w:val="none" w:sz="0" w:space="0" w:color="auto"/>
                        <w:right w:val="none" w:sz="0" w:space="0" w:color="auto"/>
                      </w:divBdr>
                    </w:div>
                    <w:div w:id="1325814969">
                      <w:marLeft w:val="0"/>
                      <w:marRight w:val="0"/>
                      <w:marTop w:val="0"/>
                      <w:marBottom w:val="0"/>
                      <w:divBdr>
                        <w:top w:val="none" w:sz="0" w:space="0" w:color="auto"/>
                        <w:left w:val="none" w:sz="0" w:space="0" w:color="auto"/>
                        <w:bottom w:val="none" w:sz="0" w:space="0" w:color="auto"/>
                        <w:right w:val="none" w:sz="0" w:space="0" w:color="auto"/>
                      </w:divBdr>
                    </w:div>
                    <w:div w:id="1397779201">
                      <w:marLeft w:val="0"/>
                      <w:marRight w:val="0"/>
                      <w:marTop w:val="0"/>
                      <w:marBottom w:val="0"/>
                      <w:divBdr>
                        <w:top w:val="none" w:sz="0" w:space="0" w:color="auto"/>
                        <w:left w:val="none" w:sz="0" w:space="0" w:color="auto"/>
                        <w:bottom w:val="none" w:sz="0" w:space="0" w:color="auto"/>
                        <w:right w:val="none" w:sz="0" w:space="0" w:color="auto"/>
                      </w:divBdr>
                    </w:div>
                    <w:div w:id="1484858578">
                      <w:marLeft w:val="0"/>
                      <w:marRight w:val="0"/>
                      <w:marTop w:val="0"/>
                      <w:marBottom w:val="0"/>
                      <w:divBdr>
                        <w:top w:val="none" w:sz="0" w:space="0" w:color="auto"/>
                        <w:left w:val="none" w:sz="0" w:space="0" w:color="auto"/>
                        <w:bottom w:val="none" w:sz="0" w:space="0" w:color="auto"/>
                        <w:right w:val="none" w:sz="0" w:space="0" w:color="auto"/>
                      </w:divBdr>
                    </w:div>
                    <w:div w:id="1522280018">
                      <w:marLeft w:val="0"/>
                      <w:marRight w:val="0"/>
                      <w:marTop w:val="0"/>
                      <w:marBottom w:val="0"/>
                      <w:divBdr>
                        <w:top w:val="none" w:sz="0" w:space="0" w:color="auto"/>
                        <w:left w:val="none" w:sz="0" w:space="0" w:color="auto"/>
                        <w:bottom w:val="none" w:sz="0" w:space="0" w:color="auto"/>
                        <w:right w:val="none" w:sz="0" w:space="0" w:color="auto"/>
                      </w:divBdr>
                    </w:div>
                    <w:div w:id="1727141209">
                      <w:marLeft w:val="0"/>
                      <w:marRight w:val="0"/>
                      <w:marTop w:val="0"/>
                      <w:marBottom w:val="0"/>
                      <w:divBdr>
                        <w:top w:val="none" w:sz="0" w:space="0" w:color="auto"/>
                        <w:left w:val="none" w:sz="0" w:space="0" w:color="auto"/>
                        <w:bottom w:val="none" w:sz="0" w:space="0" w:color="auto"/>
                        <w:right w:val="none" w:sz="0" w:space="0" w:color="auto"/>
                      </w:divBdr>
                    </w:div>
                    <w:div w:id="1760447178">
                      <w:marLeft w:val="0"/>
                      <w:marRight w:val="0"/>
                      <w:marTop w:val="0"/>
                      <w:marBottom w:val="0"/>
                      <w:divBdr>
                        <w:top w:val="none" w:sz="0" w:space="0" w:color="auto"/>
                        <w:left w:val="none" w:sz="0" w:space="0" w:color="auto"/>
                        <w:bottom w:val="none" w:sz="0" w:space="0" w:color="auto"/>
                        <w:right w:val="none" w:sz="0" w:space="0" w:color="auto"/>
                      </w:divBdr>
                    </w:div>
                    <w:div w:id="1853259437">
                      <w:marLeft w:val="0"/>
                      <w:marRight w:val="0"/>
                      <w:marTop w:val="0"/>
                      <w:marBottom w:val="0"/>
                      <w:divBdr>
                        <w:top w:val="none" w:sz="0" w:space="0" w:color="auto"/>
                        <w:left w:val="none" w:sz="0" w:space="0" w:color="auto"/>
                        <w:bottom w:val="none" w:sz="0" w:space="0" w:color="auto"/>
                        <w:right w:val="none" w:sz="0" w:space="0" w:color="auto"/>
                      </w:divBdr>
                    </w:div>
                    <w:div w:id="1886330982">
                      <w:marLeft w:val="0"/>
                      <w:marRight w:val="0"/>
                      <w:marTop w:val="0"/>
                      <w:marBottom w:val="0"/>
                      <w:divBdr>
                        <w:top w:val="none" w:sz="0" w:space="0" w:color="auto"/>
                        <w:left w:val="none" w:sz="0" w:space="0" w:color="auto"/>
                        <w:bottom w:val="none" w:sz="0" w:space="0" w:color="auto"/>
                        <w:right w:val="none" w:sz="0" w:space="0" w:color="auto"/>
                      </w:divBdr>
                    </w:div>
                    <w:div w:id="1936858262">
                      <w:marLeft w:val="0"/>
                      <w:marRight w:val="0"/>
                      <w:marTop w:val="0"/>
                      <w:marBottom w:val="0"/>
                      <w:divBdr>
                        <w:top w:val="none" w:sz="0" w:space="0" w:color="auto"/>
                        <w:left w:val="none" w:sz="0" w:space="0" w:color="auto"/>
                        <w:bottom w:val="none" w:sz="0" w:space="0" w:color="auto"/>
                        <w:right w:val="none" w:sz="0" w:space="0" w:color="auto"/>
                      </w:divBdr>
                    </w:div>
                    <w:div w:id="204158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934031">
          <w:marLeft w:val="0"/>
          <w:marRight w:val="0"/>
          <w:marTop w:val="203"/>
          <w:marBottom w:val="0"/>
          <w:divBdr>
            <w:top w:val="none" w:sz="0" w:space="0" w:color="auto"/>
            <w:left w:val="none" w:sz="0" w:space="0" w:color="auto"/>
            <w:bottom w:val="none" w:sz="0" w:space="0" w:color="auto"/>
            <w:right w:val="none" w:sz="0" w:space="0" w:color="auto"/>
          </w:divBdr>
          <w:divsChild>
            <w:div w:id="1774937864">
              <w:marLeft w:val="-470"/>
              <w:marRight w:val="0"/>
              <w:marTop w:val="0"/>
              <w:marBottom w:val="0"/>
              <w:divBdr>
                <w:top w:val="none" w:sz="0" w:space="0" w:color="auto"/>
                <w:left w:val="none" w:sz="0" w:space="0" w:color="auto"/>
                <w:bottom w:val="none" w:sz="0" w:space="0" w:color="auto"/>
                <w:right w:val="none" w:sz="0" w:space="0" w:color="auto"/>
              </w:divBdr>
              <w:divsChild>
                <w:div w:id="839347010">
                  <w:marLeft w:val="0"/>
                  <w:marRight w:val="0"/>
                  <w:marTop w:val="0"/>
                  <w:marBottom w:val="0"/>
                  <w:divBdr>
                    <w:top w:val="none" w:sz="0" w:space="0" w:color="auto"/>
                    <w:left w:val="none" w:sz="0" w:space="0" w:color="auto"/>
                    <w:bottom w:val="none" w:sz="0" w:space="0" w:color="auto"/>
                    <w:right w:val="none" w:sz="0" w:space="0" w:color="auto"/>
                  </w:divBdr>
                  <w:divsChild>
                    <w:div w:id="60906837">
                      <w:marLeft w:val="0"/>
                      <w:marRight w:val="0"/>
                      <w:marTop w:val="0"/>
                      <w:marBottom w:val="0"/>
                      <w:divBdr>
                        <w:top w:val="none" w:sz="0" w:space="0" w:color="auto"/>
                        <w:left w:val="none" w:sz="0" w:space="0" w:color="auto"/>
                        <w:bottom w:val="none" w:sz="0" w:space="0" w:color="auto"/>
                        <w:right w:val="none" w:sz="0" w:space="0" w:color="auto"/>
                      </w:divBdr>
                    </w:div>
                    <w:div w:id="79523287">
                      <w:marLeft w:val="0"/>
                      <w:marRight w:val="0"/>
                      <w:marTop w:val="0"/>
                      <w:marBottom w:val="0"/>
                      <w:divBdr>
                        <w:top w:val="none" w:sz="0" w:space="0" w:color="auto"/>
                        <w:left w:val="none" w:sz="0" w:space="0" w:color="auto"/>
                        <w:bottom w:val="none" w:sz="0" w:space="0" w:color="auto"/>
                        <w:right w:val="none" w:sz="0" w:space="0" w:color="auto"/>
                      </w:divBdr>
                    </w:div>
                    <w:div w:id="227301855">
                      <w:marLeft w:val="0"/>
                      <w:marRight w:val="0"/>
                      <w:marTop w:val="0"/>
                      <w:marBottom w:val="0"/>
                      <w:divBdr>
                        <w:top w:val="none" w:sz="0" w:space="0" w:color="auto"/>
                        <w:left w:val="none" w:sz="0" w:space="0" w:color="auto"/>
                        <w:bottom w:val="none" w:sz="0" w:space="0" w:color="auto"/>
                        <w:right w:val="none" w:sz="0" w:space="0" w:color="auto"/>
                      </w:divBdr>
                    </w:div>
                    <w:div w:id="283656874">
                      <w:marLeft w:val="0"/>
                      <w:marRight w:val="0"/>
                      <w:marTop w:val="0"/>
                      <w:marBottom w:val="0"/>
                      <w:divBdr>
                        <w:top w:val="none" w:sz="0" w:space="0" w:color="auto"/>
                        <w:left w:val="none" w:sz="0" w:space="0" w:color="auto"/>
                        <w:bottom w:val="none" w:sz="0" w:space="0" w:color="auto"/>
                        <w:right w:val="none" w:sz="0" w:space="0" w:color="auto"/>
                      </w:divBdr>
                    </w:div>
                    <w:div w:id="283660583">
                      <w:marLeft w:val="0"/>
                      <w:marRight w:val="0"/>
                      <w:marTop w:val="0"/>
                      <w:marBottom w:val="0"/>
                      <w:divBdr>
                        <w:top w:val="none" w:sz="0" w:space="0" w:color="auto"/>
                        <w:left w:val="none" w:sz="0" w:space="0" w:color="auto"/>
                        <w:bottom w:val="none" w:sz="0" w:space="0" w:color="auto"/>
                        <w:right w:val="none" w:sz="0" w:space="0" w:color="auto"/>
                      </w:divBdr>
                    </w:div>
                    <w:div w:id="294456402">
                      <w:marLeft w:val="0"/>
                      <w:marRight w:val="0"/>
                      <w:marTop w:val="0"/>
                      <w:marBottom w:val="0"/>
                      <w:divBdr>
                        <w:top w:val="none" w:sz="0" w:space="0" w:color="auto"/>
                        <w:left w:val="none" w:sz="0" w:space="0" w:color="auto"/>
                        <w:bottom w:val="none" w:sz="0" w:space="0" w:color="auto"/>
                        <w:right w:val="none" w:sz="0" w:space="0" w:color="auto"/>
                      </w:divBdr>
                    </w:div>
                    <w:div w:id="332681332">
                      <w:marLeft w:val="0"/>
                      <w:marRight w:val="0"/>
                      <w:marTop w:val="0"/>
                      <w:marBottom w:val="0"/>
                      <w:divBdr>
                        <w:top w:val="none" w:sz="0" w:space="0" w:color="auto"/>
                        <w:left w:val="none" w:sz="0" w:space="0" w:color="auto"/>
                        <w:bottom w:val="none" w:sz="0" w:space="0" w:color="auto"/>
                        <w:right w:val="none" w:sz="0" w:space="0" w:color="auto"/>
                      </w:divBdr>
                    </w:div>
                    <w:div w:id="519003996">
                      <w:marLeft w:val="0"/>
                      <w:marRight w:val="0"/>
                      <w:marTop w:val="0"/>
                      <w:marBottom w:val="0"/>
                      <w:divBdr>
                        <w:top w:val="none" w:sz="0" w:space="0" w:color="auto"/>
                        <w:left w:val="none" w:sz="0" w:space="0" w:color="auto"/>
                        <w:bottom w:val="none" w:sz="0" w:space="0" w:color="auto"/>
                        <w:right w:val="none" w:sz="0" w:space="0" w:color="auto"/>
                      </w:divBdr>
                    </w:div>
                    <w:div w:id="550313092">
                      <w:marLeft w:val="0"/>
                      <w:marRight w:val="0"/>
                      <w:marTop w:val="0"/>
                      <w:marBottom w:val="0"/>
                      <w:divBdr>
                        <w:top w:val="none" w:sz="0" w:space="0" w:color="auto"/>
                        <w:left w:val="none" w:sz="0" w:space="0" w:color="auto"/>
                        <w:bottom w:val="none" w:sz="0" w:space="0" w:color="auto"/>
                        <w:right w:val="none" w:sz="0" w:space="0" w:color="auto"/>
                      </w:divBdr>
                    </w:div>
                    <w:div w:id="849562851">
                      <w:marLeft w:val="0"/>
                      <w:marRight w:val="0"/>
                      <w:marTop w:val="0"/>
                      <w:marBottom w:val="0"/>
                      <w:divBdr>
                        <w:top w:val="none" w:sz="0" w:space="0" w:color="auto"/>
                        <w:left w:val="none" w:sz="0" w:space="0" w:color="auto"/>
                        <w:bottom w:val="none" w:sz="0" w:space="0" w:color="auto"/>
                        <w:right w:val="none" w:sz="0" w:space="0" w:color="auto"/>
                      </w:divBdr>
                    </w:div>
                    <w:div w:id="862519711">
                      <w:marLeft w:val="0"/>
                      <w:marRight w:val="0"/>
                      <w:marTop w:val="0"/>
                      <w:marBottom w:val="0"/>
                      <w:divBdr>
                        <w:top w:val="none" w:sz="0" w:space="0" w:color="auto"/>
                        <w:left w:val="none" w:sz="0" w:space="0" w:color="auto"/>
                        <w:bottom w:val="none" w:sz="0" w:space="0" w:color="auto"/>
                        <w:right w:val="none" w:sz="0" w:space="0" w:color="auto"/>
                      </w:divBdr>
                    </w:div>
                    <w:div w:id="942612721">
                      <w:marLeft w:val="0"/>
                      <w:marRight w:val="0"/>
                      <w:marTop w:val="0"/>
                      <w:marBottom w:val="0"/>
                      <w:divBdr>
                        <w:top w:val="none" w:sz="0" w:space="0" w:color="auto"/>
                        <w:left w:val="none" w:sz="0" w:space="0" w:color="auto"/>
                        <w:bottom w:val="none" w:sz="0" w:space="0" w:color="auto"/>
                        <w:right w:val="none" w:sz="0" w:space="0" w:color="auto"/>
                      </w:divBdr>
                    </w:div>
                    <w:div w:id="958680415">
                      <w:marLeft w:val="0"/>
                      <w:marRight w:val="0"/>
                      <w:marTop w:val="0"/>
                      <w:marBottom w:val="0"/>
                      <w:divBdr>
                        <w:top w:val="none" w:sz="0" w:space="0" w:color="auto"/>
                        <w:left w:val="none" w:sz="0" w:space="0" w:color="auto"/>
                        <w:bottom w:val="none" w:sz="0" w:space="0" w:color="auto"/>
                        <w:right w:val="none" w:sz="0" w:space="0" w:color="auto"/>
                      </w:divBdr>
                    </w:div>
                    <w:div w:id="1015308534">
                      <w:marLeft w:val="0"/>
                      <w:marRight w:val="0"/>
                      <w:marTop w:val="0"/>
                      <w:marBottom w:val="0"/>
                      <w:divBdr>
                        <w:top w:val="none" w:sz="0" w:space="0" w:color="auto"/>
                        <w:left w:val="none" w:sz="0" w:space="0" w:color="auto"/>
                        <w:bottom w:val="none" w:sz="0" w:space="0" w:color="auto"/>
                        <w:right w:val="none" w:sz="0" w:space="0" w:color="auto"/>
                      </w:divBdr>
                    </w:div>
                    <w:div w:id="1039551394">
                      <w:marLeft w:val="0"/>
                      <w:marRight w:val="0"/>
                      <w:marTop w:val="0"/>
                      <w:marBottom w:val="0"/>
                      <w:divBdr>
                        <w:top w:val="none" w:sz="0" w:space="0" w:color="auto"/>
                        <w:left w:val="none" w:sz="0" w:space="0" w:color="auto"/>
                        <w:bottom w:val="none" w:sz="0" w:space="0" w:color="auto"/>
                        <w:right w:val="none" w:sz="0" w:space="0" w:color="auto"/>
                      </w:divBdr>
                    </w:div>
                    <w:div w:id="1049955494">
                      <w:marLeft w:val="0"/>
                      <w:marRight w:val="0"/>
                      <w:marTop w:val="0"/>
                      <w:marBottom w:val="0"/>
                      <w:divBdr>
                        <w:top w:val="none" w:sz="0" w:space="0" w:color="auto"/>
                        <w:left w:val="none" w:sz="0" w:space="0" w:color="auto"/>
                        <w:bottom w:val="none" w:sz="0" w:space="0" w:color="auto"/>
                        <w:right w:val="none" w:sz="0" w:space="0" w:color="auto"/>
                      </w:divBdr>
                    </w:div>
                    <w:div w:id="1341738489">
                      <w:marLeft w:val="0"/>
                      <w:marRight w:val="0"/>
                      <w:marTop w:val="0"/>
                      <w:marBottom w:val="0"/>
                      <w:divBdr>
                        <w:top w:val="none" w:sz="0" w:space="0" w:color="auto"/>
                        <w:left w:val="none" w:sz="0" w:space="0" w:color="auto"/>
                        <w:bottom w:val="none" w:sz="0" w:space="0" w:color="auto"/>
                        <w:right w:val="none" w:sz="0" w:space="0" w:color="auto"/>
                      </w:divBdr>
                    </w:div>
                    <w:div w:id="1521893485">
                      <w:marLeft w:val="0"/>
                      <w:marRight w:val="0"/>
                      <w:marTop w:val="0"/>
                      <w:marBottom w:val="0"/>
                      <w:divBdr>
                        <w:top w:val="none" w:sz="0" w:space="0" w:color="auto"/>
                        <w:left w:val="none" w:sz="0" w:space="0" w:color="auto"/>
                        <w:bottom w:val="none" w:sz="0" w:space="0" w:color="auto"/>
                        <w:right w:val="none" w:sz="0" w:space="0" w:color="auto"/>
                      </w:divBdr>
                    </w:div>
                    <w:div w:id="1612782544">
                      <w:marLeft w:val="0"/>
                      <w:marRight w:val="0"/>
                      <w:marTop w:val="0"/>
                      <w:marBottom w:val="0"/>
                      <w:divBdr>
                        <w:top w:val="none" w:sz="0" w:space="0" w:color="auto"/>
                        <w:left w:val="none" w:sz="0" w:space="0" w:color="auto"/>
                        <w:bottom w:val="none" w:sz="0" w:space="0" w:color="auto"/>
                        <w:right w:val="none" w:sz="0" w:space="0" w:color="auto"/>
                      </w:divBdr>
                    </w:div>
                    <w:div w:id="1623340736">
                      <w:marLeft w:val="0"/>
                      <w:marRight w:val="0"/>
                      <w:marTop w:val="0"/>
                      <w:marBottom w:val="0"/>
                      <w:divBdr>
                        <w:top w:val="none" w:sz="0" w:space="0" w:color="auto"/>
                        <w:left w:val="none" w:sz="0" w:space="0" w:color="auto"/>
                        <w:bottom w:val="none" w:sz="0" w:space="0" w:color="auto"/>
                        <w:right w:val="none" w:sz="0" w:space="0" w:color="auto"/>
                      </w:divBdr>
                    </w:div>
                    <w:div w:id="1650553763">
                      <w:marLeft w:val="0"/>
                      <w:marRight w:val="0"/>
                      <w:marTop w:val="0"/>
                      <w:marBottom w:val="0"/>
                      <w:divBdr>
                        <w:top w:val="none" w:sz="0" w:space="0" w:color="auto"/>
                        <w:left w:val="none" w:sz="0" w:space="0" w:color="auto"/>
                        <w:bottom w:val="none" w:sz="0" w:space="0" w:color="auto"/>
                        <w:right w:val="none" w:sz="0" w:space="0" w:color="auto"/>
                      </w:divBdr>
                    </w:div>
                    <w:div w:id="1671327392">
                      <w:marLeft w:val="0"/>
                      <w:marRight w:val="0"/>
                      <w:marTop w:val="0"/>
                      <w:marBottom w:val="0"/>
                      <w:divBdr>
                        <w:top w:val="none" w:sz="0" w:space="0" w:color="auto"/>
                        <w:left w:val="none" w:sz="0" w:space="0" w:color="auto"/>
                        <w:bottom w:val="none" w:sz="0" w:space="0" w:color="auto"/>
                        <w:right w:val="none" w:sz="0" w:space="0" w:color="auto"/>
                      </w:divBdr>
                    </w:div>
                    <w:div w:id="1698657949">
                      <w:marLeft w:val="0"/>
                      <w:marRight w:val="0"/>
                      <w:marTop w:val="0"/>
                      <w:marBottom w:val="0"/>
                      <w:divBdr>
                        <w:top w:val="none" w:sz="0" w:space="0" w:color="auto"/>
                        <w:left w:val="none" w:sz="0" w:space="0" w:color="auto"/>
                        <w:bottom w:val="none" w:sz="0" w:space="0" w:color="auto"/>
                        <w:right w:val="none" w:sz="0" w:space="0" w:color="auto"/>
                      </w:divBdr>
                    </w:div>
                    <w:div w:id="1720786585">
                      <w:marLeft w:val="0"/>
                      <w:marRight w:val="0"/>
                      <w:marTop w:val="0"/>
                      <w:marBottom w:val="0"/>
                      <w:divBdr>
                        <w:top w:val="none" w:sz="0" w:space="0" w:color="auto"/>
                        <w:left w:val="none" w:sz="0" w:space="0" w:color="auto"/>
                        <w:bottom w:val="none" w:sz="0" w:space="0" w:color="auto"/>
                        <w:right w:val="none" w:sz="0" w:space="0" w:color="auto"/>
                      </w:divBdr>
                    </w:div>
                    <w:div w:id="1806503666">
                      <w:marLeft w:val="0"/>
                      <w:marRight w:val="0"/>
                      <w:marTop w:val="0"/>
                      <w:marBottom w:val="0"/>
                      <w:divBdr>
                        <w:top w:val="none" w:sz="0" w:space="0" w:color="auto"/>
                        <w:left w:val="none" w:sz="0" w:space="0" w:color="auto"/>
                        <w:bottom w:val="none" w:sz="0" w:space="0" w:color="auto"/>
                        <w:right w:val="none" w:sz="0" w:space="0" w:color="auto"/>
                      </w:divBdr>
                    </w:div>
                    <w:div w:id="1833906122">
                      <w:marLeft w:val="0"/>
                      <w:marRight w:val="0"/>
                      <w:marTop w:val="0"/>
                      <w:marBottom w:val="0"/>
                      <w:divBdr>
                        <w:top w:val="none" w:sz="0" w:space="0" w:color="auto"/>
                        <w:left w:val="none" w:sz="0" w:space="0" w:color="auto"/>
                        <w:bottom w:val="none" w:sz="0" w:space="0" w:color="auto"/>
                        <w:right w:val="none" w:sz="0" w:space="0" w:color="auto"/>
                      </w:divBdr>
                    </w:div>
                    <w:div w:id="1871451918">
                      <w:marLeft w:val="0"/>
                      <w:marRight w:val="0"/>
                      <w:marTop w:val="0"/>
                      <w:marBottom w:val="0"/>
                      <w:divBdr>
                        <w:top w:val="none" w:sz="0" w:space="0" w:color="auto"/>
                        <w:left w:val="none" w:sz="0" w:space="0" w:color="auto"/>
                        <w:bottom w:val="none" w:sz="0" w:space="0" w:color="auto"/>
                        <w:right w:val="none" w:sz="0" w:space="0" w:color="auto"/>
                      </w:divBdr>
                    </w:div>
                    <w:div w:id="1889219407">
                      <w:marLeft w:val="0"/>
                      <w:marRight w:val="0"/>
                      <w:marTop w:val="0"/>
                      <w:marBottom w:val="0"/>
                      <w:divBdr>
                        <w:top w:val="none" w:sz="0" w:space="0" w:color="auto"/>
                        <w:left w:val="none" w:sz="0" w:space="0" w:color="auto"/>
                        <w:bottom w:val="none" w:sz="0" w:space="0" w:color="auto"/>
                        <w:right w:val="none" w:sz="0" w:space="0" w:color="auto"/>
                      </w:divBdr>
                    </w:div>
                    <w:div w:id="1901360963">
                      <w:marLeft w:val="0"/>
                      <w:marRight w:val="0"/>
                      <w:marTop w:val="0"/>
                      <w:marBottom w:val="0"/>
                      <w:divBdr>
                        <w:top w:val="none" w:sz="0" w:space="0" w:color="auto"/>
                        <w:left w:val="none" w:sz="0" w:space="0" w:color="auto"/>
                        <w:bottom w:val="none" w:sz="0" w:space="0" w:color="auto"/>
                        <w:right w:val="none" w:sz="0" w:space="0" w:color="auto"/>
                      </w:divBdr>
                    </w:div>
                    <w:div w:id="1913154104">
                      <w:marLeft w:val="0"/>
                      <w:marRight w:val="0"/>
                      <w:marTop w:val="0"/>
                      <w:marBottom w:val="0"/>
                      <w:divBdr>
                        <w:top w:val="none" w:sz="0" w:space="0" w:color="auto"/>
                        <w:left w:val="none" w:sz="0" w:space="0" w:color="auto"/>
                        <w:bottom w:val="none" w:sz="0" w:space="0" w:color="auto"/>
                        <w:right w:val="none" w:sz="0" w:space="0" w:color="auto"/>
                      </w:divBdr>
                    </w:div>
                    <w:div w:id="1913807431">
                      <w:marLeft w:val="0"/>
                      <w:marRight w:val="0"/>
                      <w:marTop w:val="0"/>
                      <w:marBottom w:val="0"/>
                      <w:divBdr>
                        <w:top w:val="none" w:sz="0" w:space="0" w:color="auto"/>
                        <w:left w:val="none" w:sz="0" w:space="0" w:color="auto"/>
                        <w:bottom w:val="none" w:sz="0" w:space="0" w:color="auto"/>
                        <w:right w:val="none" w:sz="0" w:space="0" w:color="auto"/>
                      </w:divBdr>
                    </w:div>
                    <w:div w:id="1998801329">
                      <w:marLeft w:val="0"/>
                      <w:marRight w:val="0"/>
                      <w:marTop w:val="0"/>
                      <w:marBottom w:val="0"/>
                      <w:divBdr>
                        <w:top w:val="none" w:sz="0" w:space="0" w:color="auto"/>
                        <w:left w:val="none" w:sz="0" w:space="0" w:color="auto"/>
                        <w:bottom w:val="none" w:sz="0" w:space="0" w:color="auto"/>
                        <w:right w:val="none" w:sz="0" w:space="0" w:color="auto"/>
                      </w:divBdr>
                    </w:div>
                    <w:div w:id="2066635846">
                      <w:marLeft w:val="0"/>
                      <w:marRight w:val="0"/>
                      <w:marTop w:val="0"/>
                      <w:marBottom w:val="0"/>
                      <w:divBdr>
                        <w:top w:val="none" w:sz="0" w:space="0" w:color="auto"/>
                        <w:left w:val="none" w:sz="0" w:space="0" w:color="auto"/>
                        <w:bottom w:val="none" w:sz="0" w:space="0" w:color="auto"/>
                        <w:right w:val="none" w:sz="0" w:space="0" w:color="auto"/>
                      </w:divBdr>
                    </w:div>
                    <w:div w:id="2100129170">
                      <w:marLeft w:val="0"/>
                      <w:marRight w:val="0"/>
                      <w:marTop w:val="0"/>
                      <w:marBottom w:val="0"/>
                      <w:divBdr>
                        <w:top w:val="none" w:sz="0" w:space="0" w:color="auto"/>
                        <w:left w:val="none" w:sz="0" w:space="0" w:color="auto"/>
                        <w:bottom w:val="none" w:sz="0" w:space="0" w:color="auto"/>
                        <w:right w:val="none" w:sz="0" w:space="0" w:color="auto"/>
                      </w:divBdr>
                    </w:div>
                    <w:div w:id="2137798646">
                      <w:marLeft w:val="0"/>
                      <w:marRight w:val="0"/>
                      <w:marTop w:val="0"/>
                      <w:marBottom w:val="0"/>
                      <w:divBdr>
                        <w:top w:val="none" w:sz="0" w:space="0" w:color="auto"/>
                        <w:left w:val="none" w:sz="0" w:space="0" w:color="auto"/>
                        <w:bottom w:val="none" w:sz="0" w:space="0" w:color="auto"/>
                        <w:right w:val="none" w:sz="0" w:space="0" w:color="auto"/>
                      </w:divBdr>
                    </w:div>
                    <w:div w:id="2142310019">
                      <w:marLeft w:val="0"/>
                      <w:marRight w:val="0"/>
                      <w:marTop w:val="0"/>
                      <w:marBottom w:val="0"/>
                      <w:divBdr>
                        <w:top w:val="none" w:sz="0" w:space="0" w:color="auto"/>
                        <w:left w:val="none" w:sz="0" w:space="0" w:color="auto"/>
                        <w:bottom w:val="none" w:sz="0" w:space="0" w:color="auto"/>
                        <w:right w:val="none" w:sz="0" w:space="0" w:color="auto"/>
                      </w:divBdr>
                    </w:div>
                    <w:div w:id="21467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345856">
          <w:marLeft w:val="0"/>
          <w:marRight w:val="0"/>
          <w:marTop w:val="203"/>
          <w:marBottom w:val="0"/>
          <w:divBdr>
            <w:top w:val="none" w:sz="0" w:space="0" w:color="auto"/>
            <w:left w:val="none" w:sz="0" w:space="0" w:color="auto"/>
            <w:bottom w:val="none" w:sz="0" w:space="0" w:color="auto"/>
            <w:right w:val="none" w:sz="0" w:space="0" w:color="auto"/>
          </w:divBdr>
          <w:divsChild>
            <w:div w:id="1718430695">
              <w:marLeft w:val="0"/>
              <w:marRight w:val="0"/>
              <w:marTop w:val="0"/>
              <w:marBottom w:val="0"/>
              <w:divBdr>
                <w:top w:val="none" w:sz="0" w:space="0" w:color="auto"/>
                <w:left w:val="none" w:sz="0" w:space="0" w:color="auto"/>
                <w:bottom w:val="none" w:sz="0" w:space="0" w:color="auto"/>
                <w:right w:val="none" w:sz="0" w:space="0" w:color="auto"/>
              </w:divBdr>
              <w:divsChild>
                <w:div w:id="5442920">
                  <w:marLeft w:val="0"/>
                  <w:marRight w:val="0"/>
                  <w:marTop w:val="0"/>
                  <w:marBottom w:val="0"/>
                  <w:divBdr>
                    <w:top w:val="none" w:sz="0" w:space="0" w:color="auto"/>
                    <w:left w:val="none" w:sz="0" w:space="0" w:color="auto"/>
                    <w:bottom w:val="none" w:sz="0" w:space="0" w:color="auto"/>
                    <w:right w:val="none" w:sz="0" w:space="0" w:color="auto"/>
                  </w:divBdr>
                  <w:divsChild>
                    <w:div w:id="82075004">
                      <w:marLeft w:val="0"/>
                      <w:marRight w:val="0"/>
                      <w:marTop w:val="0"/>
                      <w:marBottom w:val="0"/>
                      <w:divBdr>
                        <w:top w:val="none" w:sz="0" w:space="0" w:color="auto"/>
                        <w:left w:val="none" w:sz="0" w:space="0" w:color="auto"/>
                        <w:bottom w:val="none" w:sz="0" w:space="0" w:color="auto"/>
                        <w:right w:val="none" w:sz="0" w:space="0" w:color="auto"/>
                      </w:divBdr>
                    </w:div>
                    <w:div w:id="95832234">
                      <w:marLeft w:val="0"/>
                      <w:marRight w:val="0"/>
                      <w:marTop w:val="0"/>
                      <w:marBottom w:val="0"/>
                      <w:divBdr>
                        <w:top w:val="none" w:sz="0" w:space="0" w:color="auto"/>
                        <w:left w:val="none" w:sz="0" w:space="0" w:color="auto"/>
                        <w:bottom w:val="none" w:sz="0" w:space="0" w:color="auto"/>
                        <w:right w:val="none" w:sz="0" w:space="0" w:color="auto"/>
                      </w:divBdr>
                    </w:div>
                    <w:div w:id="104227599">
                      <w:marLeft w:val="0"/>
                      <w:marRight w:val="0"/>
                      <w:marTop w:val="0"/>
                      <w:marBottom w:val="0"/>
                      <w:divBdr>
                        <w:top w:val="none" w:sz="0" w:space="0" w:color="auto"/>
                        <w:left w:val="none" w:sz="0" w:space="0" w:color="auto"/>
                        <w:bottom w:val="none" w:sz="0" w:space="0" w:color="auto"/>
                        <w:right w:val="none" w:sz="0" w:space="0" w:color="auto"/>
                      </w:divBdr>
                    </w:div>
                    <w:div w:id="136798535">
                      <w:marLeft w:val="0"/>
                      <w:marRight w:val="0"/>
                      <w:marTop w:val="0"/>
                      <w:marBottom w:val="0"/>
                      <w:divBdr>
                        <w:top w:val="none" w:sz="0" w:space="0" w:color="auto"/>
                        <w:left w:val="none" w:sz="0" w:space="0" w:color="auto"/>
                        <w:bottom w:val="none" w:sz="0" w:space="0" w:color="auto"/>
                        <w:right w:val="none" w:sz="0" w:space="0" w:color="auto"/>
                      </w:divBdr>
                    </w:div>
                    <w:div w:id="163669407">
                      <w:marLeft w:val="0"/>
                      <w:marRight w:val="0"/>
                      <w:marTop w:val="0"/>
                      <w:marBottom w:val="0"/>
                      <w:divBdr>
                        <w:top w:val="none" w:sz="0" w:space="0" w:color="auto"/>
                        <w:left w:val="none" w:sz="0" w:space="0" w:color="auto"/>
                        <w:bottom w:val="none" w:sz="0" w:space="0" w:color="auto"/>
                        <w:right w:val="none" w:sz="0" w:space="0" w:color="auto"/>
                      </w:divBdr>
                    </w:div>
                    <w:div w:id="221673401">
                      <w:marLeft w:val="0"/>
                      <w:marRight w:val="0"/>
                      <w:marTop w:val="0"/>
                      <w:marBottom w:val="0"/>
                      <w:divBdr>
                        <w:top w:val="none" w:sz="0" w:space="0" w:color="auto"/>
                        <w:left w:val="none" w:sz="0" w:space="0" w:color="auto"/>
                        <w:bottom w:val="none" w:sz="0" w:space="0" w:color="auto"/>
                        <w:right w:val="none" w:sz="0" w:space="0" w:color="auto"/>
                      </w:divBdr>
                    </w:div>
                    <w:div w:id="229392662">
                      <w:marLeft w:val="0"/>
                      <w:marRight w:val="0"/>
                      <w:marTop w:val="0"/>
                      <w:marBottom w:val="0"/>
                      <w:divBdr>
                        <w:top w:val="none" w:sz="0" w:space="0" w:color="auto"/>
                        <w:left w:val="none" w:sz="0" w:space="0" w:color="auto"/>
                        <w:bottom w:val="none" w:sz="0" w:space="0" w:color="auto"/>
                        <w:right w:val="none" w:sz="0" w:space="0" w:color="auto"/>
                      </w:divBdr>
                    </w:div>
                    <w:div w:id="277378800">
                      <w:marLeft w:val="0"/>
                      <w:marRight w:val="0"/>
                      <w:marTop w:val="0"/>
                      <w:marBottom w:val="0"/>
                      <w:divBdr>
                        <w:top w:val="none" w:sz="0" w:space="0" w:color="auto"/>
                        <w:left w:val="none" w:sz="0" w:space="0" w:color="auto"/>
                        <w:bottom w:val="none" w:sz="0" w:space="0" w:color="auto"/>
                        <w:right w:val="none" w:sz="0" w:space="0" w:color="auto"/>
                      </w:divBdr>
                    </w:div>
                    <w:div w:id="283385938">
                      <w:marLeft w:val="0"/>
                      <w:marRight w:val="0"/>
                      <w:marTop w:val="0"/>
                      <w:marBottom w:val="0"/>
                      <w:divBdr>
                        <w:top w:val="none" w:sz="0" w:space="0" w:color="auto"/>
                        <w:left w:val="none" w:sz="0" w:space="0" w:color="auto"/>
                        <w:bottom w:val="none" w:sz="0" w:space="0" w:color="auto"/>
                        <w:right w:val="none" w:sz="0" w:space="0" w:color="auto"/>
                      </w:divBdr>
                    </w:div>
                    <w:div w:id="309556680">
                      <w:marLeft w:val="0"/>
                      <w:marRight w:val="0"/>
                      <w:marTop w:val="0"/>
                      <w:marBottom w:val="0"/>
                      <w:divBdr>
                        <w:top w:val="none" w:sz="0" w:space="0" w:color="auto"/>
                        <w:left w:val="none" w:sz="0" w:space="0" w:color="auto"/>
                        <w:bottom w:val="none" w:sz="0" w:space="0" w:color="auto"/>
                        <w:right w:val="none" w:sz="0" w:space="0" w:color="auto"/>
                      </w:divBdr>
                    </w:div>
                    <w:div w:id="313219989">
                      <w:marLeft w:val="0"/>
                      <w:marRight w:val="0"/>
                      <w:marTop w:val="0"/>
                      <w:marBottom w:val="0"/>
                      <w:divBdr>
                        <w:top w:val="none" w:sz="0" w:space="0" w:color="auto"/>
                        <w:left w:val="none" w:sz="0" w:space="0" w:color="auto"/>
                        <w:bottom w:val="none" w:sz="0" w:space="0" w:color="auto"/>
                        <w:right w:val="none" w:sz="0" w:space="0" w:color="auto"/>
                      </w:divBdr>
                    </w:div>
                    <w:div w:id="364989376">
                      <w:marLeft w:val="0"/>
                      <w:marRight w:val="0"/>
                      <w:marTop w:val="0"/>
                      <w:marBottom w:val="0"/>
                      <w:divBdr>
                        <w:top w:val="none" w:sz="0" w:space="0" w:color="auto"/>
                        <w:left w:val="none" w:sz="0" w:space="0" w:color="auto"/>
                        <w:bottom w:val="none" w:sz="0" w:space="0" w:color="auto"/>
                        <w:right w:val="none" w:sz="0" w:space="0" w:color="auto"/>
                      </w:divBdr>
                    </w:div>
                    <w:div w:id="401103062">
                      <w:marLeft w:val="0"/>
                      <w:marRight w:val="0"/>
                      <w:marTop w:val="0"/>
                      <w:marBottom w:val="0"/>
                      <w:divBdr>
                        <w:top w:val="none" w:sz="0" w:space="0" w:color="auto"/>
                        <w:left w:val="none" w:sz="0" w:space="0" w:color="auto"/>
                        <w:bottom w:val="none" w:sz="0" w:space="0" w:color="auto"/>
                        <w:right w:val="none" w:sz="0" w:space="0" w:color="auto"/>
                      </w:divBdr>
                    </w:div>
                    <w:div w:id="444081739">
                      <w:marLeft w:val="0"/>
                      <w:marRight w:val="0"/>
                      <w:marTop w:val="0"/>
                      <w:marBottom w:val="0"/>
                      <w:divBdr>
                        <w:top w:val="none" w:sz="0" w:space="0" w:color="auto"/>
                        <w:left w:val="none" w:sz="0" w:space="0" w:color="auto"/>
                        <w:bottom w:val="none" w:sz="0" w:space="0" w:color="auto"/>
                        <w:right w:val="none" w:sz="0" w:space="0" w:color="auto"/>
                      </w:divBdr>
                    </w:div>
                    <w:div w:id="549265929">
                      <w:marLeft w:val="0"/>
                      <w:marRight w:val="0"/>
                      <w:marTop w:val="0"/>
                      <w:marBottom w:val="0"/>
                      <w:divBdr>
                        <w:top w:val="none" w:sz="0" w:space="0" w:color="auto"/>
                        <w:left w:val="none" w:sz="0" w:space="0" w:color="auto"/>
                        <w:bottom w:val="none" w:sz="0" w:space="0" w:color="auto"/>
                        <w:right w:val="none" w:sz="0" w:space="0" w:color="auto"/>
                      </w:divBdr>
                    </w:div>
                    <w:div w:id="559436896">
                      <w:marLeft w:val="0"/>
                      <w:marRight w:val="0"/>
                      <w:marTop w:val="0"/>
                      <w:marBottom w:val="0"/>
                      <w:divBdr>
                        <w:top w:val="none" w:sz="0" w:space="0" w:color="auto"/>
                        <w:left w:val="none" w:sz="0" w:space="0" w:color="auto"/>
                        <w:bottom w:val="none" w:sz="0" w:space="0" w:color="auto"/>
                        <w:right w:val="none" w:sz="0" w:space="0" w:color="auto"/>
                      </w:divBdr>
                    </w:div>
                    <w:div w:id="562984084">
                      <w:marLeft w:val="0"/>
                      <w:marRight w:val="0"/>
                      <w:marTop w:val="0"/>
                      <w:marBottom w:val="0"/>
                      <w:divBdr>
                        <w:top w:val="none" w:sz="0" w:space="0" w:color="auto"/>
                        <w:left w:val="none" w:sz="0" w:space="0" w:color="auto"/>
                        <w:bottom w:val="none" w:sz="0" w:space="0" w:color="auto"/>
                        <w:right w:val="none" w:sz="0" w:space="0" w:color="auto"/>
                      </w:divBdr>
                    </w:div>
                    <w:div w:id="651562510">
                      <w:marLeft w:val="0"/>
                      <w:marRight w:val="0"/>
                      <w:marTop w:val="0"/>
                      <w:marBottom w:val="0"/>
                      <w:divBdr>
                        <w:top w:val="none" w:sz="0" w:space="0" w:color="auto"/>
                        <w:left w:val="none" w:sz="0" w:space="0" w:color="auto"/>
                        <w:bottom w:val="none" w:sz="0" w:space="0" w:color="auto"/>
                        <w:right w:val="none" w:sz="0" w:space="0" w:color="auto"/>
                      </w:divBdr>
                    </w:div>
                    <w:div w:id="705446721">
                      <w:marLeft w:val="0"/>
                      <w:marRight w:val="0"/>
                      <w:marTop w:val="0"/>
                      <w:marBottom w:val="0"/>
                      <w:divBdr>
                        <w:top w:val="none" w:sz="0" w:space="0" w:color="auto"/>
                        <w:left w:val="none" w:sz="0" w:space="0" w:color="auto"/>
                        <w:bottom w:val="none" w:sz="0" w:space="0" w:color="auto"/>
                        <w:right w:val="none" w:sz="0" w:space="0" w:color="auto"/>
                      </w:divBdr>
                    </w:div>
                    <w:div w:id="748817632">
                      <w:marLeft w:val="0"/>
                      <w:marRight w:val="0"/>
                      <w:marTop w:val="0"/>
                      <w:marBottom w:val="0"/>
                      <w:divBdr>
                        <w:top w:val="none" w:sz="0" w:space="0" w:color="auto"/>
                        <w:left w:val="none" w:sz="0" w:space="0" w:color="auto"/>
                        <w:bottom w:val="none" w:sz="0" w:space="0" w:color="auto"/>
                        <w:right w:val="none" w:sz="0" w:space="0" w:color="auto"/>
                      </w:divBdr>
                    </w:div>
                    <w:div w:id="833032136">
                      <w:marLeft w:val="0"/>
                      <w:marRight w:val="0"/>
                      <w:marTop w:val="0"/>
                      <w:marBottom w:val="0"/>
                      <w:divBdr>
                        <w:top w:val="none" w:sz="0" w:space="0" w:color="auto"/>
                        <w:left w:val="none" w:sz="0" w:space="0" w:color="auto"/>
                        <w:bottom w:val="none" w:sz="0" w:space="0" w:color="auto"/>
                        <w:right w:val="none" w:sz="0" w:space="0" w:color="auto"/>
                      </w:divBdr>
                    </w:div>
                    <w:div w:id="897203885">
                      <w:marLeft w:val="0"/>
                      <w:marRight w:val="0"/>
                      <w:marTop w:val="0"/>
                      <w:marBottom w:val="0"/>
                      <w:divBdr>
                        <w:top w:val="none" w:sz="0" w:space="0" w:color="auto"/>
                        <w:left w:val="none" w:sz="0" w:space="0" w:color="auto"/>
                        <w:bottom w:val="none" w:sz="0" w:space="0" w:color="auto"/>
                        <w:right w:val="none" w:sz="0" w:space="0" w:color="auto"/>
                      </w:divBdr>
                    </w:div>
                    <w:div w:id="998342578">
                      <w:marLeft w:val="0"/>
                      <w:marRight w:val="0"/>
                      <w:marTop w:val="0"/>
                      <w:marBottom w:val="0"/>
                      <w:divBdr>
                        <w:top w:val="none" w:sz="0" w:space="0" w:color="auto"/>
                        <w:left w:val="none" w:sz="0" w:space="0" w:color="auto"/>
                        <w:bottom w:val="none" w:sz="0" w:space="0" w:color="auto"/>
                        <w:right w:val="none" w:sz="0" w:space="0" w:color="auto"/>
                      </w:divBdr>
                    </w:div>
                    <w:div w:id="1030378094">
                      <w:marLeft w:val="0"/>
                      <w:marRight w:val="0"/>
                      <w:marTop w:val="0"/>
                      <w:marBottom w:val="0"/>
                      <w:divBdr>
                        <w:top w:val="none" w:sz="0" w:space="0" w:color="auto"/>
                        <w:left w:val="none" w:sz="0" w:space="0" w:color="auto"/>
                        <w:bottom w:val="none" w:sz="0" w:space="0" w:color="auto"/>
                        <w:right w:val="none" w:sz="0" w:space="0" w:color="auto"/>
                      </w:divBdr>
                    </w:div>
                    <w:div w:id="1073039832">
                      <w:marLeft w:val="0"/>
                      <w:marRight w:val="0"/>
                      <w:marTop w:val="0"/>
                      <w:marBottom w:val="0"/>
                      <w:divBdr>
                        <w:top w:val="none" w:sz="0" w:space="0" w:color="auto"/>
                        <w:left w:val="none" w:sz="0" w:space="0" w:color="auto"/>
                        <w:bottom w:val="none" w:sz="0" w:space="0" w:color="auto"/>
                        <w:right w:val="none" w:sz="0" w:space="0" w:color="auto"/>
                      </w:divBdr>
                    </w:div>
                    <w:div w:id="1391029884">
                      <w:marLeft w:val="0"/>
                      <w:marRight w:val="0"/>
                      <w:marTop w:val="0"/>
                      <w:marBottom w:val="0"/>
                      <w:divBdr>
                        <w:top w:val="none" w:sz="0" w:space="0" w:color="auto"/>
                        <w:left w:val="none" w:sz="0" w:space="0" w:color="auto"/>
                        <w:bottom w:val="none" w:sz="0" w:space="0" w:color="auto"/>
                        <w:right w:val="none" w:sz="0" w:space="0" w:color="auto"/>
                      </w:divBdr>
                    </w:div>
                    <w:div w:id="1601454202">
                      <w:marLeft w:val="0"/>
                      <w:marRight w:val="0"/>
                      <w:marTop w:val="0"/>
                      <w:marBottom w:val="0"/>
                      <w:divBdr>
                        <w:top w:val="none" w:sz="0" w:space="0" w:color="auto"/>
                        <w:left w:val="none" w:sz="0" w:space="0" w:color="auto"/>
                        <w:bottom w:val="none" w:sz="0" w:space="0" w:color="auto"/>
                        <w:right w:val="none" w:sz="0" w:space="0" w:color="auto"/>
                      </w:divBdr>
                    </w:div>
                    <w:div w:id="1655260936">
                      <w:marLeft w:val="0"/>
                      <w:marRight w:val="0"/>
                      <w:marTop w:val="0"/>
                      <w:marBottom w:val="0"/>
                      <w:divBdr>
                        <w:top w:val="none" w:sz="0" w:space="0" w:color="auto"/>
                        <w:left w:val="none" w:sz="0" w:space="0" w:color="auto"/>
                        <w:bottom w:val="none" w:sz="0" w:space="0" w:color="auto"/>
                        <w:right w:val="none" w:sz="0" w:space="0" w:color="auto"/>
                      </w:divBdr>
                    </w:div>
                    <w:div w:id="1873036003">
                      <w:marLeft w:val="0"/>
                      <w:marRight w:val="0"/>
                      <w:marTop w:val="0"/>
                      <w:marBottom w:val="0"/>
                      <w:divBdr>
                        <w:top w:val="none" w:sz="0" w:space="0" w:color="auto"/>
                        <w:left w:val="none" w:sz="0" w:space="0" w:color="auto"/>
                        <w:bottom w:val="none" w:sz="0" w:space="0" w:color="auto"/>
                        <w:right w:val="none" w:sz="0" w:space="0" w:color="auto"/>
                      </w:divBdr>
                    </w:div>
                    <w:div w:id="1923830731">
                      <w:marLeft w:val="0"/>
                      <w:marRight w:val="0"/>
                      <w:marTop w:val="0"/>
                      <w:marBottom w:val="0"/>
                      <w:divBdr>
                        <w:top w:val="none" w:sz="0" w:space="0" w:color="auto"/>
                        <w:left w:val="none" w:sz="0" w:space="0" w:color="auto"/>
                        <w:bottom w:val="none" w:sz="0" w:space="0" w:color="auto"/>
                        <w:right w:val="none" w:sz="0" w:space="0" w:color="auto"/>
                      </w:divBdr>
                    </w:div>
                    <w:div w:id="1962960082">
                      <w:marLeft w:val="0"/>
                      <w:marRight w:val="0"/>
                      <w:marTop w:val="0"/>
                      <w:marBottom w:val="0"/>
                      <w:divBdr>
                        <w:top w:val="none" w:sz="0" w:space="0" w:color="auto"/>
                        <w:left w:val="none" w:sz="0" w:space="0" w:color="auto"/>
                        <w:bottom w:val="none" w:sz="0" w:space="0" w:color="auto"/>
                        <w:right w:val="none" w:sz="0" w:space="0" w:color="auto"/>
                      </w:divBdr>
                    </w:div>
                    <w:div w:id="1973243773">
                      <w:marLeft w:val="0"/>
                      <w:marRight w:val="0"/>
                      <w:marTop w:val="0"/>
                      <w:marBottom w:val="0"/>
                      <w:divBdr>
                        <w:top w:val="none" w:sz="0" w:space="0" w:color="auto"/>
                        <w:left w:val="none" w:sz="0" w:space="0" w:color="auto"/>
                        <w:bottom w:val="none" w:sz="0" w:space="0" w:color="auto"/>
                        <w:right w:val="none" w:sz="0" w:space="0" w:color="auto"/>
                      </w:divBdr>
                    </w:div>
                    <w:div w:id="1974824541">
                      <w:marLeft w:val="0"/>
                      <w:marRight w:val="0"/>
                      <w:marTop w:val="0"/>
                      <w:marBottom w:val="0"/>
                      <w:divBdr>
                        <w:top w:val="none" w:sz="0" w:space="0" w:color="auto"/>
                        <w:left w:val="none" w:sz="0" w:space="0" w:color="auto"/>
                        <w:bottom w:val="none" w:sz="0" w:space="0" w:color="auto"/>
                        <w:right w:val="none" w:sz="0" w:space="0" w:color="auto"/>
                      </w:divBdr>
                    </w:div>
                    <w:div w:id="1984581195">
                      <w:marLeft w:val="0"/>
                      <w:marRight w:val="0"/>
                      <w:marTop w:val="0"/>
                      <w:marBottom w:val="0"/>
                      <w:divBdr>
                        <w:top w:val="none" w:sz="0" w:space="0" w:color="auto"/>
                        <w:left w:val="none" w:sz="0" w:space="0" w:color="auto"/>
                        <w:bottom w:val="none" w:sz="0" w:space="0" w:color="auto"/>
                        <w:right w:val="none" w:sz="0" w:space="0" w:color="auto"/>
                      </w:divBdr>
                    </w:div>
                    <w:div w:id="1999336205">
                      <w:marLeft w:val="0"/>
                      <w:marRight w:val="0"/>
                      <w:marTop w:val="0"/>
                      <w:marBottom w:val="0"/>
                      <w:divBdr>
                        <w:top w:val="none" w:sz="0" w:space="0" w:color="auto"/>
                        <w:left w:val="none" w:sz="0" w:space="0" w:color="auto"/>
                        <w:bottom w:val="none" w:sz="0" w:space="0" w:color="auto"/>
                        <w:right w:val="none" w:sz="0" w:space="0" w:color="auto"/>
                      </w:divBdr>
                    </w:div>
                    <w:div w:id="2057310829">
                      <w:marLeft w:val="0"/>
                      <w:marRight w:val="0"/>
                      <w:marTop w:val="0"/>
                      <w:marBottom w:val="0"/>
                      <w:divBdr>
                        <w:top w:val="none" w:sz="0" w:space="0" w:color="auto"/>
                        <w:left w:val="none" w:sz="0" w:space="0" w:color="auto"/>
                        <w:bottom w:val="none" w:sz="0" w:space="0" w:color="auto"/>
                        <w:right w:val="none" w:sz="0" w:space="0" w:color="auto"/>
                      </w:divBdr>
                    </w:div>
                    <w:div w:id="211940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060808">
          <w:marLeft w:val="0"/>
          <w:marRight w:val="0"/>
          <w:marTop w:val="203"/>
          <w:marBottom w:val="0"/>
          <w:divBdr>
            <w:top w:val="none" w:sz="0" w:space="0" w:color="auto"/>
            <w:left w:val="none" w:sz="0" w:space="0" w:color="auto"/>
            <w:bottom w:val="none" w:sz="0" w:space="0" w:color="auto"/>
            <w:right w:val="none" w:sz="0" w:space="0" w:color="auto"/>
          </w:divBdr>
          <w:divsChild>
            <w:div w:id="1754399390">
              <w:marLeft w:val="-470"/>
              <w:marRight w:val="0"/>
              <w:marTop w:val="0"/>
              <w:marBottom w:val="0"/>
              <w:divBdr>
                <w:top w:val="none" w:sz="0" w:space="0" w:color="auto"/>
                <w:left w:val="none" w:sz="0" w:space="0" w:color="auto"/>
                <w:bottom w:val="none" w:sz="0" w:space="0" w:color="auto"/>
                <w:right w:val="none" w:sz="0" w:space="0" w:color="auto"/>
              </w:divBdr>
              <w:divsChild>
                <w:div w:id="97260361">
                  <w:marLeft w:val="0"/>
                  <w:marRight w:val="0"/>
                  <w:marTop w:val="0"/>
                  <w:marBottom w:val="0"/>
                  <w:divBdr>
                    <w:top w:val="none" w:sz="0" w:space="0" w:color="auto"/>
                    <w:left w:val="none" w:sz="0" w:space="0" w:color="auto"/>
                    <w:bottom w:val="none" w:sz="0" w:space="0" w:color="auto"/>
                    <w:right w:val="none" w:sz="0" w:space="0" w:color="auto"/>
                  </w:divBdr>
                  <w:divsChild>
                    <w:div w:id="73208334">
                      <w:marLeft w:val="0"/>
                      <w:marRight w:val="0"/>
                      <w:marTop w:val="0"/>
                      <w:marBottom w:val="0"/>
                      <w:divBdr>
                        <w:top w:val="none" w:sz="0" w:space="0" w:color="auto"/>
                        <w:left w:val="none" w:sz="0" w:space="0" w:color="auto"/>
                        <w:bottom w:val="none" w:sz="0" w:space="0" w:color="auto"/>
                        <w:right w:val="none" w:sz="0" w:space="0" w:color="auto"/>
                      </w:divBdr>
                    </w:div>
                    <w:div w:id="87701847">
                      <w:marLeft w:val="0"/>
                      <w:marRight w:val="0"/>
                      <w:marTop w:val="0"/>
                      <w:marBottom w:val="0"/>
                      <w:divBdr>
                        <w:top w:val="none" w:sz="0" w:space="0" w:color="auto"/>
                        <w:left w:val="none" w:sz="0" w:space="0" w:color="auto"/>
                        <w:bottom w:val="none" w:sz="0" w:space="0" w:color="auto"/>
                        <w:right w:val="none" w:sz="0" w:space="0" w:color="auto"/>
                      </w:divBdr>
                    </w:div>
                    <w:div w:id="103887585">
                      <w:marLeft w:val="0"/>
                      <w:marRight w:val="0"/>
                      <w:marTop w:val="0"/>
                      <w:marBottom w:val="0"/>
                      <w:divBdr>
                        <w:top w:val="none" w:sz="0" w:space="0" w:color="auto"/>
                        <w:left w:val="none" w:sz="0" w:space="0" w:color="auto"/>
                        <w:bottom w:val="none" w:sz="0" w:space="0" w:color="auto"/>
                        <w:right w:val="none" w:sz="0" w:space="0" w:color="auto"/>
                      </w:divBdr>
                    </w:div>
                    <w:div w:id="190186138">
                      <w:marLeft w:val="0"/>
                      <w:marRight w:val="0"/>
                      <w:marTop w:val="0"/>
                      <w:marBottom w:val="0"/>
                      <w:divBdr>
                        <w:top w:val="none" w:sz="0" w:space="0" w:color="auto"/>
                        <w:left w:val="none" w:sz="0" w:space="0" w:color="auto"/>
                        <w:bottom w:val="none" w:sz="0" w:space="0" w:color="auto"/>
                        <w:right w:val="none" w:sz="0" w:space="0" w:color="auto"/>
                      </w:divBdr>
                    </w:div>
                    <w:div w:id="209805063">
                      <w:marLeft w:val="0"/>
                      <w:marRight w:val="0"/>
                      <w:marTop w:val="0"/>
                      <w:marBottom w:val="0"/>
                      <w:divBdr>
                        <w:top w:val="none" w:sz="0" w:space="0" w:color="auto"/>
                        <w:left w:val="none" w:sz="0" w:space="0" w:color="auto"/>
                        <w:bottom w:val="none" w:sz="0" w:space="0" w:color="auto"/>
                        <w:right w:val="none" w:sz="0" w:space="0" w:color="auto"/>
                      </w:divBdr>
                    </w:div>
                    <w:div w:id="262499035">
                      <w:marLeft w:val="0"/>
                      <w:marRight w:val="0"/>
                      <w:marTop w:val="0"/>
                      <w:marBottom w:val="0"/>
                      <w:divBdr>
                        <w:top w:val="none" w:sz="0" w:space="0" w:color="auto"/>
                        <w:left w:val="none" w:sz="0" w:space="0" w:color="auto"/>
                        <w:bottom w:val="none" w:sz="0" w:space="0" w:color="auto"/>
                        <w:right w:val="none" w:sz="0" w:space="0" w:color="auto"/>
                      </w:divBdr>
                    </w:div>
                    <w:div w:id="285238249">
                      <w:marLeft w:val="0"/>
                      <w:marRight w:val="0"/>
                      <w:marTop w:val="0"/>
                      <w:marBottom w:val="0"/>
                      <w:divBdr>
                        <w:top w:val="none" w:sz="0" w:space="0" w:color="auto"/>
                        <w:left w:val="none" w:sz="0" w:space="0" w:color="auto"/>
                        <w:bottom w:val="none" w:sz="0" w:space="0" w:color="auto"/>
                        <w:right w:val="none" w:sz="0" w:space="0" w:color="auto"/>
                      </w:divBdr>
                    </w:div>
                    <w:div w:id="409622347">
                      <w:marLeft w:val="0"/>
                      <w:marRight w:val="0"/>
                      <w:marTop w:val="0"/>
                      <w:marBottom w:val="0"/>
                      <w:divBdr>
                        <w:top w:val="none" w:sz="0" w:space="0" w:color="auto"/>
                        <w:left w:val="none" w:sz="0" w:space="0" w:color="auto"/>
                        <w:bottom w:val="none" w:sz="0" w:space="0" w:color="auto"/>
                        <w:right w:val="none" w:sz="0" w:space="0" w:color="auto"/>
                      </w:divBdr>
                    </w:div>
                    <w:div w:id="447506278">
                      <w:marLeft w:val="0"/>
                      <w:marRight w:val="0"/>
                      <w:marTop w:val="0"/>
                      <w:marBottom w:val="0"/>
                      <w:divBdr>
                        <w:top w:val="none" w:sz="0" w:space="0" w:color="auto"/>
                        <w:left w:val="none" w:sz="0" w:space="0" w:color="auto"/>
                        <w:bottom w:val="none" w:sz="0" w:space="0" w:color="auto"/>
                        <w:right w:val="none" w:sz="0" w:space="0" w:color="auto"/>
                      </w:divBdr>
                    </w:div>
                    <w:div w:id="457652302">
                      <w:marLeft w:val="0"/>
                      <w:marRight w:val="0"/>
                      <w:marTop w:val="0"/>
                      <w:marBottom w:val="0"/>
                      <w:divBdr>
                        <w:top w:val="none" w:sz="0" w:space="0" w:color="auto"/>
                        <w:left w:val="none" w:sz="0" w:space="0" w:color="auto"/>
                        <w:bottom w:val="none" w:sz="0" w:space="0" w:color="auto"/>
                        <w:right w:val="none" w:sz="0" w:space="0" w:color="auto"/>
                      </w:divBdr>
                    </w:div>
                    <w:div w:id="484855348">
                      <w:marLeft w:val="0"/>
                      <w:marRight w:val="0"/>
                      <w:marTop w:val="0"/>
                      <w:marBottom w:val="0"/>
                      <w:divBdr>
                        <w:top w:val="none" w:sz="0" w:space="0" w:color="auto"/>
                        <w:left w:val="none" w:sz="0" w:space="0" w:color="auto"/>
                        <w:bottom w:val="none" w:sz="0" w:space="0" w:color="auto"/>
                        <w:right w:val="none" w:sz="0" w:space="0" w:color="auto"/>
                      </w:divBdr>
                    </w:div>
                    <w:div w:id="515122635">
                      <w:marLeft w:val="0"/>
                      <w:marRight w:val="0"/>
                      <w:marTop w:val="0"/>
                      <w:marBottom w:val="0"/>
                      <w:divBdr>
                        <w:top w:val="none" w:sz="0" w:space="0" w:color="auto"/>
                        <w:left w:val="none" w:sz="0" w:space="0" w:color="auto"/>
                        <w:bottom w:val="none" w:sz="0" w:space="0" w:color="auto"/>
                        <w:right w:val="none" w:sz="0" w:space="0" w:color="auto"/>
                      </w:divBdr>
                    </w:div>
                    <w:div w:id="569116122">
                      <w:marLeft w:val="0"/>
                      <w:marRight w:val="0"/>
                      <w:marTop w:val="0"/>
                      <w:marBottom w:val="0"/>
                      <w:divBdr>
                        <w:top w:val="none" w:sz="0" w:space="0" w:color="auto"/>
                        <w:left w:val="none" w:sz="0" w:space="0" w:color="auto"/>
                        <w:bottom w:val="none" w:sz="0" w:space="0" w:color="auto"/>
                        <w:right w:val="none" w:sz="0" w:space="0" w:color="auto"/>
                      </w:divBdr>
                    </w:div>
                    <w:div w:id="588004459">
                      <w:marLeft w:val="0"/>
                      <w:marRight w:val="0"/>
                      <w:marTop w:val="0"/>
                      <w:marBottom w:val="0"/>
                      <w:divBdr>
                        <w:top w:val="none" w:sz="0" w:space="0" w:color="auto"/>
                        <w:left w:val="none" w:sz="0" w:space="0" w:color="auto"/>
                        <w:bottom w:val="none" w:sz="0" w:space="0" w:color="auto"/>
                        <w:right w:val="none" w:sz="0" w:space="0" w:color="auto"/>
                      </w:divBdr>
                    </w:div>
                    <w:div w:id="799375275">
                      <w:marLeft w:val="0"/>
                      <w:marRight w:val="0"/>
                      <w:marTop w:val="0"/>
                      <w:marBottom w:val="0"/>
                      <w:divBdr>
                        <w:top w:val="none" w:sz="0" w:space="0" w:color="auto"/>
                        <w:left w:val="none" w:sz="0" w:space="0" w:color="auto"/>
                        <w:bottom w:val="none" w:sz="0" w:space="0" w:color="auto"/>
                        <w:right w:val="none" w:sz="0" w:space="0" w:color="auto"/>
                      </w:divBdr>
                    </w:div>
                    <w:div w:id="860817873">
                      <w:marLeft w:val="0"/>
                      <w:marRight w:val="0"/>
                      <w:marTop w:val="0"/>
                      <w:marBottom w:val="0"/>
                      <w:divBdr>
                        <w:top w:val="none" w:sz="0" w:space="0" w:color="auto"/>
                        <w:left w:val="none" w:sz="0" w:space="0" w:color="auto"/>
                        <w:bottom w:val="none" w:sz="0" w:space="0" w:color="auto"/>
                        <w:right w:val="none" w:sz="0" w:space="0" w:color="auto"/>
                      </w:divBdr>
                    </w:div>
                    <w:div w:id="928730438">
                      <w:marLeft w:val="0"/>
                      <w:marRight w:val="0"/>
                      <w:marTop w:val="0"/>
                      <w:marBottom w:val="0"/>
                      <w:divBdr>
                        <w:top w:val="none" w:sz="0" w:space="0" w:color="auto"/>
                        <w:left w:val="none" w:sz="0" w:space="0" w:color="auto"/>
                        <w:bottom w:val="none" w:sz="0" w:space="0" w:color="auto"/>
                        <w:right w:val="none" w:sz="0" w:space="0" w:color="auto"/>
                      </w:divBdr>
                    </w:div>
                    <w:div w:id="929267187">
                      <w:marLeft w:val="0"/>
                      <w:marRight w:val="0"/>
                      <w:marTop w:val="0"/>
                      <w:marBottom w:val="0"/>
                      <w:divBdr>
                        <w:top w:val="none" w:sz="0" w:space="0" w:color="auto"/>
                        <w:left w:val="none" w:sz="0" w:space="0" w:color="auto"/>
                        <w:bottom w:val="none" w:sz="0" w:space="0" w:color="auto"/>
                        <w:right w:val="none" w:sz="0" w:space="0" w:color="auto"/>
                      </w:divBdr>
                    </w:div>
                    <w:div w:id="1096097529">
                      <w:marLeft w:val="0"/>
                      <w:marRight w:val="0"/>
                      <w:marTop w:val="0"/>
                      <w:marBottom w:val="0"/>
                      <w:divBdr>
                        <w:top w:val="none" w:sz="0" w:space="0" w:color="auto"/>
                        <w:left w:val="none" w:sz="0" w:space="0" w:color="auto"/>
                        <w:bottom w:val="none" w:sz="0" w:space="0" w:color="auto"/>
                        <w:right w:val="none" w:sz="0" w:space="0" w:color="auto"/>
                      </w:divBdr>
                    </w:div>
                    <w:div w:id="1108619979">
                      <w:marLeft w:val="0"/>
                      <w:marRight w:val="0"/>
                      <w:marTop w:val="0"/>
                      <w:marBottom w:val="0"/>
                      <w:divBdr>
                        <w:top w:val="none" w:sz="0" w:space="0" w:color="auto"/>
                        <w:left w:val="none" w:sz="0" w:space="0" w:color="auto"/>
                        <w:bottom w:val="none" w:sz="0" w:space="0" w:color="auto"/>
                        <w:right w:val="none" w:sz="0" w:space="0" w:color="auto"/>
                      </w:divBdr>
                    </w:div>
                    <w:div w:id="1203635384">
                      <w:marLeft w:val="0"/>
                      <w:marRight w:val="0"/>
                      <w:marTop w:val="0"/>
                      <w:marBottom w:val="0"/>
                      <w:divBdr>
                        <w:top w:val="none" w:sz="0" w:space="0" w:color="auto"/>
                        <w:left w:val="none" w:sz="0" w:space="0" w:color="auto"/>
                        <w:bottom w:val="none" w:sz="0" w:space="0" w:color="auto"/>
                        <w:right w:val="none" w:sz="0" w:space="0" w:color="auto"/>
                      </w:divBdr>
                    </w:div>
                    <w:div w:id="1274095498">
                      <w:marLeft w:val="0"/>
                      <w:marRight w:val="0"/>
                      <w:marTop w:val="0"/>
                      <w:marBottom w:val="0"/>
                      <w:divBdr>
                        <w:top w:val="none" w:sz="0" w:space="0" w:color="auto"/>
                        <w:left w:val="none" w:sz="0" w:space="0" w:color="auto"/>
                        <w:bottom w:val="none" w:sz="0" w:space="0" w:color="auto"/>
                        <w:right w:val="none" w:sz="0" w:space="0" w:color="auto"/>
                      </w:divBdr>
                    </w:div>
                    <w:div w:id="1331443145">
                      <w:marLeft w:val="0"/>
                      <w:marRight w:val="0"/>
                      <w:marTop w:val="0"/>
                      <w:marBottom w:val="0"/>
                      <w:divBdr>
                        <w:top w:val="none" w:sz="0" w:space="0" w:color="auto"/>
                        <w:left w:val="none" w:sz="0" w:space="0" w:color="auto"/>
                        <w:bottom w:val="none" w:sz="0" w:space="0" w:color="auto"/>
                        <w:right w:val="none" w:sz="0" w:space="0" w:color="auto"/>
                      </w:divBdr>
                    </w:div>
                    <w:div w:id="1359232940">
                      <w:marLeft w:val="0"/>
                      <w:marRight w:val="0"/>
                      <w:marTop w:val="0"/>
                      <w:marBottom w:val="0"/>
                      <w:divBdr>
                        <w:top w:val="none" w:sz="0" w:space="0" w:color="auto"/>
                        <w:left w:val="none" w:sz="0" w:space="0" w:color="auto"/>
                        <w:bottom w:val="none" w:sz="0" w:space="0" w:color="auto"/>
                        <w:right w:val="none" w:sz="0" w:space="0" w:color="auto"/>
                      </w:divBdr>
                    </w:div>
                    <w:div w:id="1366976850">
                      <w:marLeft w:val="0"/>
                      <w:marRight w:val="0"/>
                      <w:marTop w:val="0"/>
                      <w:marBottom w:val="0"/>
                      <w:divBdr>
                        <w:top w:val="none" w:sz="0" w:space="0" w:color="auto"/>
                        <w:left w:val="none" w:sz="0" w:space="0" w:color="auto"/>
                        <w:bottom w:val="none" w:sz="0" w:space="0" w:color="auto"/>
                        <w:right w:val="none" w:sz="0" w:space="0" w:color="auto"/>
                      </w:divBdr>
                    </w:div>
                    <w:div w:id="1522161701">
                      <w:marLeft w:val="0"/>
                      <w:marRight w:val="0"/>
                      <w:marTop w:val="0"/>
                      <w:marBottom w:val="0"/>
                      <w:divBdr>
                        <w:top w:val="none" w:sz="0" w:space="0" w:color="auto"/>
                        <w:left w:val="none" w:sz="0" w:space="0" w:color="auto"/>
                        <w:bottom w:val="none" w:sz="0" w:space="0" w:color="auto"/>
                        <w:right w:val="none" w:sz="0" w:space="0" w:color="auto"/>
                      </w:divBdr>
                    </w:div>
                    <w:div w:id="1605533323">
                      <w:marLeft w:val="0"/>
                      <w:marRight w:val="0"/>
                      <w:marTop w:val="0"/>
                      <w:marBottom w:val="0"/>
                      <w:divBdr>
                        <w:top w:val="none" w:sz="0" w:space="0" w:color="auto"/>
                        <w:left w:val="none" w:sz="0" w:space="0" w:color="auto"/>
                        <w:bottom w:val="none" w:sz="0" w:space="0" w:color="auto"/>
                        <w:right w:val="none" w:sz="0" w:space="0" w:color="auto"/>
                      </w:divBdr>
                    </w:div>
                    <w:div w:id="1683043783">
                      <w:marLeft w:val="0"/>
                      <w:marRight w:val="0"/>
                      <w:marTop w:val="0"/>
                      <w:marBottom w:val="0"/>
                      <w:divBdr>
                        <w:top w:val="none" w:sz="0" w:space="0" w:color="auto"/>
                        <w:left w:val="none" w:sz="0" w:space="0" w:color="auto"/>
                        <w:bottom w:val="none" w:sz="0" w:space="0" w:color="auto"/>
                        <w:right w:val="none" w:sz="0" w:space="0" w:color="auto"/>
                      </w:divBdr>
                    </w:div>
                    <w:div w:id="1713269636">
                      <w:marLeft w:val="0"/>
                      <w:marRight w:val="0"/>
                      <w:marTop w:val="0"/>
                      <w:marBottom w:val="0"/>
                      <w:divBdr>
                        <w:top w:val="none" w:sz="0" w:space="0" w:color="auto"/>
                        <w:left w:val="none" w:sz="0" w:space="0" w:color="auto"/>
                        <w:bottom w:val="none" w:sz="0" w:space="0" w:color="auto"/>
                        <w:right w:val="none" w:sz="0" w:space="0" w:color="auto"/>
                      </w:divBdr>
                    </w:div>
                    <w:div w:id="1788887427">
                      <w:marLeft w:val="0"/>
                      <w:marRight w:val="0"/>
                      <w:marTop w:val="0"/>
                      <w:marBottom w:val="0"/>
                      <w:divBdr>
                        <w:top w:val="none" w:sz="0" w:space="0" w:color="auto"/>
                        <w:left w:val="none" w:sz="0" w:space="0" w:color="auto"/>
                        <w:bottom w:val="none" w:sz="0" w:space="0" w:color="auto"/>
                        <w:right w:val="none" w:sz="0" w:space="0" w:color="auto"/>
                      </w:divBdr>
                    </w:div>
                    <w:div w:id="1856380335">
                      <w:marLeft w:val="0"/>
                      <w:marRight w:val="0"/>
                      <w:marTop w:val="0"/>
                      <w:marBottom w:val="0"/>
                      <w:divBdr>
                        <w:top w:val="none" w:sz="0" w:space="0" w:color="auto"/>
                        <w:left w:val="none" w:sz="0" w:space="0" w:color="auto"/>
                        <w:bottom w:val="none" w:sz="0" w:space="0" w:color="auto"/>
                        <w:right w:val="none" w:sz="0" w:space="0" w:color="auto"/>
                      </w:divBdr>
                    </w:div>
                    <w:div w:id="1886408623">
                      <w:marLeft w:val="0"/>
                      <w:marRight w:val="0"/>
                      <w:marTop w:val="0"/>
                      <w:marBottom w:val="0"/>
                      <w:divBdr>
                        <w:top w:val="none" w:sz="0" w:space="0" w:color="auto"/>
                        <w:left w:val="none" w:sz="0" w:space="0" w:color="auto"/>
                        <w:bottom w:val="none" w:sz="0" w:space="0" w:color="auto"/>
                        <w:right w:val="none" w:sz="0" w:space="0" w:color="auto"/>
                      </w:divBdr>
                    </w:div>
                    <w:div w:id="1911455565">
                      <w:marLeft w:val="0"/>
                      <w:marRight w:val="0"/>
                      <w:marTop w:val="0"/>
                      <w:marBottom w:val="0"/>
                      <w:divBdr>
                        <w:top w:val="none" w:sz="0" w:space="0" w:color="auto"/>
                        <w:left w:val="none" w:sz="0" w:space="0" w:color="auto"/>
                        <w:bottom w:val="none" w:sz="0" w:space="0" w:color="auto"/>
                        <w:right w:val="none" w:sz="0" w:space="0" w:color="auto"/>
                      </w:divBdr>
                    </w:div>
                    <w:div w:id="1952584105">
                      <w:marLeft w:val="0"/>
                      <w:marRight w:val="0"/>
                      <w:marTop w:val="0"/>
                      <w:marBottom w:val="0"/>
                      <w:divBdr>
                        <w:top w:val="none" w:sz="0" w:space="0" w:color="auto"/>
                        <w:left w:val="none" w:sz="0" w:space="0" w:color="auto"/>
                        <w:bottom w:val="none" w:sz="0" w:space="0" w:color="auto"/>
                        <w:right w:val="none" w:sz="0" w:space="0" w:color="auto"/>
                      </w:divBdr>
                    </w:div>
                    <w:div w:id="1965036566">
                      <w:marLeft w:val="0"/>
                      <w:marRight w:val="0"/>
                      <w:marTop w:val="0"/>
                      <w:marBottom w:val="0"/>
                      <w:divBdr>
                        <w:top w:val="none" w:sz="0" w:space="0" w:color="auto"/>
                        <w:left w:val="none" w:sz="0" w:space="0" w:color="auto"/>
                        <w:bottom w:val="none" w:sz="0" w:space="0" w:color="auto"/>
                        <w:right w:val="none" w:sz="0" w:space="0" w:color="auto"/>
                      </w:divBdr>
                    </w:div>
                    <w:div w:id="1976133178">
                      <w:marLeft w:val="0"/>
                      <w:marRight w:val="0"/>
                      <w:marTop w:val="0"/>
                      <w:marBottom w:val="0"/>
                      <w:divBdr>
                        <w:top w:val="none" w:sz="0" w:space="0" w:color="auto"/>
                        <w:left w:val="none" w:sz="0" w:space="0" w:color="auto"/>
                        <w:bottom w:val="none" w:sz="0" w:space="0" w:color="auto"/>
                        <w:right w:val="none" w:sz="0" w:space="0" w:color="auto"/>
                      </w:divBdr>
                    </w:div>
                    <w:div w:id="1981686828">
                      <w:marLeft w:val="0"/>
                      <w:marRight w:val="0"/>
                      <w:marTop w:val="0"/>
                      <w:marBottom w:val="0"/>
                      <w:divBdr>
                        <w:top w:val="none" w:sz="0" w:space="0" w:color="auto"/>
                        <w:left w:val="none" w:sz="0" w:space="0" w:color="auto"/>
                        <w:bottom w:val="none" w:sz="0" w:space="0" w:color="auto"/>
                        <w:right w:val="none" w:sz="0" w:space="0" w:color="auto"/>
                      </w:divBdr>
                    </w:div>
                    <w:div w:id="2095858252">
                      <w:marLeft w:val="0"/>
                      <w:marRight w:val="0"/>
                      <w:marTop w:val="0"/>
                      <w:marBottom w:val="0"/>
                      <w:divBdr>
                        <w:top w:val="none" w:sz="0" w:space="0" w:color="auto"/>
                        <w:left w:val="none" w:sz="0" w:space="0" w:color="auto"/>
                        <w:bottom w:val="none" w:sz="0" w:space="0" w:color="auto"/>
                        <w:right w:val="none" w:sz="0" w:space="0" w:color="auto"/>
                      </w:divBdr>
                    </w:div>
                    <w:div w:id="2102946349">
                      <w:marLeft w:val="0"/>
                      <w:marRight w:val="0"/>
                      <w:marTop w:val="0"/>
                      <w:marBottom w:val="0"/>
                      <w:divBdr>
                        <w:top w:val="none" w:sz="0" w:space="0" w:color="auto"/>
                        <w:left w:val="none" w:sz="0" w:space="0" w:color="auto"/>
                        <w:bottom w:val="none" w:sz="0" w:space="0" w:color="auto"/>
                        <w:right w:val="none" w:sz="0" w:space="0" w:color="auto"/>
                      </w:divBdr>
                    </w:div>
                    <w:div w:id="212569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231534">
      <w:bodyDiv w:val="1"/>
      <w:marLeft w:val="0"/>
      <w:marRight w:val="0"/>
      <w:marTop w:val="0"/>
      <w:marBottom w:val="0"/>
      <w:divBdr>
        <w:top w:val="none" w:sz="0" w:space="0" w:color="auto"/>
        <w:left w:val="none" w:sz="0" w:space="0" w:color="auto"/>
        <w:bottom w:val="none" w:sz="0" w:space="0" w:color="auto"/>
        <w:right w:val="none" w:sz="0" w:space="0" w:color="auto"/>
      </w:divBdr>
    </w:div>
    <w:div w:id="1901212435">
      <w:bodyDiv w:val="1"/>
      <w:marLeft w:val="0"/>
      <w:marRight w:val="0"/>
      <w:marTop w:val="0"/>
      <w:marBottom w:val="0"/>
      <w:divBdr>
        <w:top w:val="none" w:sz="0" w:space="0" w:color="auto"/>
        <w:left w:val="none" w:sz="0" w:space="0" w:color="auto"/>
        <w:bottom w:val="none" w:sz="0" w:space="0" w:color="auto"/>
        <w:right w:val="none" w:sz="0" w:space="0" w:color="auto"/>
      </w:divBdr>
    </w:div>
    <w:div w:id="1902786055">
      <w:bodyDiv w:val="1"/>
      <w:marLeft w:val="0"/>
      <w:marRight w:val="0"/>
      <w:marTop w:val="0"/>
      <w:marBottom w:val="0"/>
      <w:divBdr>
        <w:top w:val="none" w:sz="0" w:space="0" w:color="auto"/>
        <w:left w:val="none" w:sz="0" w:space="0" w:color="auto"/>
        <w:bottom w:val="none" w:sz="0" w:space="0" w:color="auto"/>
        <w:right w:val="none" w:sz="0" w:space="0" w:color="auto"/>
      </w:divBdr>
    </w:div>
    <w:div w:id="1905605690">
      <w:bodyDiv w:val="1"/>
      <w:marLeft w:val="0"/>
      <w:marRight w:val="0"/>
      <w:marTop w:val="0"/>
      <w:marBottom w:val="0"/>
      <w:divBdr>
        <w:top w:val="none" w:sz="0" w:space="0" w:color="auto"/>
        <w:left w:val="none" w:sz="0" w:space="0" w:color="auto"/>
        <w:bottom w:val="none" w:sz="0" w:space="0" w:color="auto"/>
        <w:right w:val="none" w:sz="0" w:space="0" w:color="auto"/>
      </w:divBdr>
    </w:div>
    <w:div w:id="1905870397">
      <w:bodyDiv w:val="1"/>
      <w:marLeft w:val="0"/>
      <w:marRight w:val="0"/>
      <w:marTop w:val="0"/>
      <w:marBottom w:val="0"/>
      <w:divBdr>
        <w:top w:val="none" w:sz="0" w:space="0" w:color="auto"/>
        <w:left w:val="none" w:sz="0" w:space="0" w:color="auto"/>
        <w:bottom w:val="none" w:sz="0" w:space="0" w:color="auto"/>
        <w:right w:val="none" w:sz="0" w:space="0" w:color="auto"/>
      </w:divBdr>
    </w:div>
    <w:div w:id="1910262621">
      <w:bodyDiv w:val="1"/>
      <w:marLeft w:val="0"/>
      <w:marRight w:val="0"/>
      <w:marTop w:val="0"/>
      <w:marBottom w:val="0"/>
      <w:divBdr>
        <w:top w:val="none" w:sz="0" w:space="0" w:color="auto"/>
        <w:left w:val="none" w:sz="0" w:space="0" w:color="auto"/>
        <w:bottom w:val="none" w:sz="0" w:space="0" w:color="auto"/>
        <w:right w:val="none" w:sz="0" w:space="0" w:color="auto"/>
      </w:divBdr>
    </w:div>
    <w:div w:id="1915895745">
      <w:bodyDiv w:val="1"/>
      <w:marLeft w:val="0"/>
      <w:marRight w:val="0"/>
      <w:marTop w:val="0"/>
      <w:marBottom w:val="0"/>
      <w:divBdr>
        <w:top w:val="none" w:sz="0" w:space="0" w:color="auto"/>
        <w:left w:val="none" w:sz="0" w:space="0" w:color="auto"/>
        <w:bottom w:val="none" w:sz="0" w:space="0" w:color="auto"/>
        <w:right w:val="none" w:sz="0" w:space="0" w:color="auto"/>
      </w:divBdr>
    </w:div>
    <w:div w:id="1936474001">
      <w:bodyDiv w:val="1"/>
      <w:marLeft w:val="0"/>
      <w:marRight w:val="0"/>
      <w:marTop w:val="0"/>
      <w:marBottom w:val="0"/>
      <w:divBdr>
        <w:top w:val="none" w:sz="0" w:space="0" w:color="auto"/>
        <w:left w:val="none" w:sz="0" w:space="0" w:color="auto"/>
        <w:bottom w:val="none" w:sz="0" w:space="0" w:color="auto"/>
        <w:right w:val="none" w:sz="0" w:space="0" w:color="auto"/>
      </w:divBdr>
    </w:div>
    <w:div w:id="1938830808">
      <w:bodyDiv w:val="1"/>
      <w:marLeft w:val="0"/>
      <w:marRight w:val="0"/>
      <w:marTop w:val="0"/>
      <w:marBottom w:val="0"/>
      <w:divBdr>
        <w:top w:val="none" w:sz="0" w:space="0" w:color="auto"/>
        <w:left w:val="none" w:sz="0" w:space="0" w:color="auto"/>
        <w:bottom w:val="none" w:sz="0" w:space="0" w:color="auto"/>
        <w:right w:val="none" w:sz="0" w:space="0" w:color="auto"/>
      </w:divBdr>
    </w:div>
    <w:div w:id="1941600154">
      <w:bodyDiv w:val="1"/>
      <w:marLeft w:val="0"/>
      <w:marRight w:val="0"/>
      <w:marTop w:val="0"/>
      <w:marBottom w:val="0"/>
      <w:divBdr>
        <w:top w:val="none" w:sz="0" w:space="0" w:color="auto"/>
        <w:left w:val="none" w:sz="0" w:space="0" w:color="auto"/>
        <w:bottom w:val="none" w:sz="0" w:space="0" w:color="auto"/>
        <w:right w:val="none" w:sz="0" w:space="0" w:color="auto"/>
      </w:divBdr>
    </w:div>
    <w:div w:id="1944721750">
      <w:bodyDiv w:val="1"/>
      <w:marLeft w:val="0"/>
      <w:marRight w:val="0"/>
      <w:marTop w:val="0"/>
      <w:marBottom w:val="0"/>
      <w:divBdr>
        <w:top w:val="none" w:sz="0" w:space="0" w:color="auto"/>
        <w:left w:val="none" w:sz="0" w:space="0" w:color="auto"/>
        <w:bottom w:val="none" w:sz="0" w:space="0" w:color="auto"/>
        <w:right w:val="none" w:sz="0" w:space="0" w:color="auto"/>
      </w:divBdr>
    </w:div>
    <w:div w:id="1948853365">
      <w:bodyDiv w:val="1"/>
      <w:marLeft w:val="0"/>
      <w:marRight w:val="0"/>
      <w:marTop w:val="0"/>
      <w:marBottom w:val="0"/>
      <w:divBdr>
        <w:top w:val="none" w:sz="0" w:space="0" w:color="auto"/>
        <w:left w:val="none" w:sz="0" w:space="0" w:color="auto"/>
        <w:bottom w:val="none" w:sz="0" w:space="0" w:color="auto"/>
        <w:right w:val="none" w:sz="0" w:space="0" w:color="auto"/>
      </w:divBdr>
      <w:divsChild>
        <w:div w:id="401099703">
          <w:marLeft w:val="0"/>
          <w:marRight w:val="0"/>
          <w:marTop w:val="0"/>
          <w:marBottom w:val="0"/>
          <w:divBdr>
            <w:top w:val="none" w:sz="0" w:space="0" w:color="auto"/>
            <w:left w:val="none" w:sz="0" w:space="0" w:color="auto"/>
            <w:bottom w:val="none" w:sz="0" w:space="0" w:color="auto"/>
            <w:right w:val="none" w:sz="0" w:space="0" w:color="auto"/>
          </w:divBdr>
        </w:div>
        <w:div w:id="1117917545">
          <w:marLeft w:val="0"/>
          <w:marRight w:val="0"/>
          <w:marTop w:val="0"/>
          <w:marBottom w:val="0"/>
          <w:divBdr>
            <w:top w:val="none" w:sz="0" w:space="0" w:color="auto"/>
            <w:left w:val="none" w:sz="0" w:space="0" w:color="auto"/>
            <w:bottom w:val="none" w:sz="0" w:space="0" w:color="auto"/>
            <w:right w:val="none" w:sz="0" w:space="0" w:color="auto"/>
          </w:divBdr>
        </w:div>
        <w:div w:id="1197936577">
          <w:marLeft w:val="0"/>
          <w:marRight w:val="0"/>
          <w:marTop w:val="0"/>
          <w:marBottom w:val="0"/>
          <w:divBdr>
            <w:top w:val="none" w:sz="0" w:space="0" w:color="auto"/>
            <w:left w:val="none" w:sz="0" w:space="0" w:color="auto"/>
            <w:bottom w:val="none" w:sz="0" w:space="0" w:color="auto"/>
            <w:right w:val="none" w:sz="0" w:space="0" w:color="auto"/>
          </w:divBdr>
        </w:div>
        <w:div w:id="1671104173">
          <w:marLeft w:val="0"/>
          <w:marRight w:val="0"/>
          <w:marTop w:val="0"/>
          <w:marBottom w:val="0"/>
          <w:divBdr>
            <w:top w:val="none" w:sz="0" w:space="0" w:color="auto"/>
            <w:left w:val="none" w:sz="0" w:space="0" w:color="auto"/>
            <w:bottom w:val="none" w:sz="0" w:space="0" w:color="auto"/>
            <w:right w:val="none" w:sz="0" w:space="0" w:color="auto"/>
          </w:divBdr>
        </w:div>
        <w:div w:id="1863660893">
          <w:marLeft w:val="0"/>
          <w:marRight w:val="0"/>
          <w:marTop w:val="0"/>
          <w:marBottom w:val="0"/>
          <w:divBdr>
            <w:top w:val="none" w:sz="0" w:space="0" w:color="auto"/>
            <w:left w:val="none" w:sz="0" w:space="0" w:color="auto"/>
            <w:bottom w:val="none" w:sz="0" w:space="0" w:color="auto"/>
            <w:right w:val="none" w:sz="0" w:space="0" w:color="auto"/>
          </w:divBdr>
        </w:div>
      </w:divsChild>
    </w:div>
    <w:div w:id="1950505124">
      <w:bodyDiv w:val="1"/>
      <w:marLeft w:val="0"/>
      <w:marRight w:val="0"/>
      <w:marTop w:val="0"/>
      <w:marBottom w:val="0"/>
      <w:divBdr>
        <w:top w:val="none" w:sz="0" w:space="0" w:color="auto"/>
        <w:left w:val="none" w:sz="0" w:space="0" w:color="auto"/>
        <w:bottom w:val="none" w:sz="0" w:space="0" w:color="auto"/>
        <w:right w:val="none" w:sz="0" w:space="0" w:color="auto"/>
      </w:divBdr>
    </w:div>
    <w:div w:id="1959140604">
      <w:bodyDiv w:val="1"/>
      <w:marLeft w:val="0"/>
      <w:marRight w:val="0"/>
      <w:marTop w:val="0"/>
      <w:marBottom w:val="0"/>
      <w:divBdr>
        <w:top w:val="none" w:sz="0" w:space="0" w:color="auto"/>
        <w:left w:val="none" w:sz="0" w:space="0" w:color="auto"/>
        <w:bottom w:val="none" w:sz="0" w:space="0" w:color="auto"/>
        <w:right w:val="none" w:sz="0" w:space="0" w:color="auto"/>
      </w:divBdr>
    </w:div>
    <w:div w:id="1965646935">
      <w:bodyDiv w:val="1"/>
      <w:marLeft w:val="0"/>
      <w:marRight w:val="0"/>
      <w:marTop w:val="0"/>
      <w:marBottom w:val="0"/>
      <w:divBdr>
        <w:top w:val="none" w:sz="0" w:space="0" w:color="auto"/>
        <w:left w:val="none" w:sz="0" w:space="0" w:color="auto"/>
        <w:bottom w:val="none" w:sz="0" w:space="0" w:color="auto"/>
        <w:right w:val="none" w:sz="0" w:space="0" w:color="auto"/>
      </w:divBdr>
      <w:divsChild>
        <w:div w:id="73284124">
          <w:marLeft w:val="0"/>
          <w:marRight w:val="0"/>
          <w:marTop w:val="0"/>
          <w:marBottom w:val="157"/>
          <w:divBdr>
            <w:top w:val="none" w:sz="0" w:space="0" w:color="auto"/>
            <w:left w:val="none" w:sz="0" w:space="0" w:color="auto"/>
            <w:bottom w:val="none" w:sz="0" w:space="0" w:color="auto"/>
            <w:right w:val="none" w:sz="0" w:space="0" w:color="auto"/>
          </w:divBdr>
        </w:div>
        <w:div w:id="170798678">
          <w:marLeft w:val="0"/>
          <w:marRight w:val="0"/>
          <w:marTop w:val="0"/>
          <w:marBottom w:val="157"/>
          <w:divBdr>
            <w:top w:val="none" w:sz="0" w:space="0" w:color="auto"/>
            <w:left w:val="none" w:sz="0" w:space="0" w:color="auto"/>
            <w:bottom w:val="none" w:sz="0" w:space="0" w:color="auto"/>
            <w:right w:val="none" w:sz="0" w:space="0" w:color="auto"/>
          </w:divBdr>
        </w:div>
        <w:div w:id="254441967">
          <w:marLeft w:val="0"/>
          <w:marRight w:val="0"/>
          <w:marTop w:val="0"/>
          <w:marBottom w:val="157"/>
          <w:divBdr>
            <w:top w:val="none" w:sz="0" w:space="0" w:color="auto"/>
            <w:left w:val="none" w:sz="0" w:space="0" w:color="auto"/>
            <w:bottom w:val="none" w:sz="0" w:space="0" w:color="auto"/>
            <w:right w:val="none" w:sz="0" w:space="0" w:color="auto"/>
          </w:divBdr>
        </w:div>
        <w:div w:id="350299461">
          <w:marLeft w:val="0"/>
          <w:marRight w:val="0"/>
          <w:marTop w:val="0"/>
          <w:marBottom w:val="157"/>
          <w:divBdr>
            <w:top w:val="none" w:sz="0" w:space="0" w:color="auto"/>
            <w:left w:val="none" w:sz="0" w:space="0" w:color="auto"/>
            <w:bottom w:val="none" w:sz="0" w:space="0" w:color="auto"/>
            <w:right w:val="none" w:sz="0" w:space="0" w:color="auto"/>
          </w:divBdr>
        </w:div>
        <w:div w:id="541357873">
          <w:marLeft w:val="0"/>
          <w:marRight w:val="0"/>
          <w:marTop w:val="0"/>
          <w:marBottom w:val="157"/>
          <w:divBdr>
            <w:top w:val="none" w:sz="0" w:space="0" w:color="auto"/>
            <w:left w:val="none" w:sz="0" w:space="0" w:color="auto"/>
            <w:bottom w:val="none" w:sz="0" w:space="0" w:color="auto"/>
            <w:right w:val="none" w:sz="0" w:space="0" w:color="auto"/>
          </w:divBdr>
        </w:div>
        <w:div w:id="683093362">
          <w:marLeft w:val="0"/>
          <w:marRight w:val="0"/>
          <w:marTop w:val="0"/>
          <w:marBottom w:val="157"/>
          <w:divBdr>
            <w:top w:val="none" w:sz="0" w:space="0" w:color="auto"/>
            <w:left w:val="none" w:sz="0" w:space="0" w:color="auto"/>
            <w:bottom w:val="none" w:sz="0" w:space="0" w:color="auto"/>
            <w:right w:val="none" w:sz="0" w:space="0" w:color="auto"/>
          </w:divBdr>
        </w:div>
        <w:div w:id="878784459">
          <w:marLeft w:val="0"/>
          <w:marRight w:val="0"/>
          <w:marTop w:val="0"/>
          <w:marBottom w:val="157"/>
          <w:divBdr>
            <w:top w:val="none" w:sz="0" w:space="0" w:color="auto"/>
            <w:left w:val="none" w:sz="0" w:space="0" w:color="auto"/>
            <w:bottom w:val="none" w:sz="0" w:space="0" w:color="auto"/>
            <w:right w:val="none" w:sz="0" w:space="0" w:color="auto"/>
          </w:divBdr>
        </w:div>
        <w:div w:id="1018234008">
          <w:marLeft w:val="0"/>
          <w:marRight w:val="0"/>
          <w:marTop w:val="0"/>
          <w:marBottom w:val="157"/>
          <w:divBdr>
            <w:top w:val="none" w:sz="0" w:space="0" w:color="auto"/>
            <w:left w:val="none" w:sz="0" w:space="0" w:color="auto"/>
            <w:bottom w:val="none" w:sz="0" w:space="0" w:color="auto"/>
            <w:right w:val="none" w:sz="0" w:space="0" w:color="auto"/>
          </w:divBdr>
        </w:div>
        <w:div w:id="1330407469">
          <w:marLeft w:val="0"/>
          <w:marRight w:val="0"/>
          <w:marTop w:val="0"/>
          <w:marBottom w:val="157"/>
          <w:divBdr>
            <w:top w:val="none" w:sz="0" w:space="0" w:color="auto"/>
            <w:left w:val="none" w:sz="0" w:space="0" w:color="auto"/>
            <w:bottom w:val="none" w:sz="0" w:space="0" w:color="auto"/>
            <w:right w:val="none" w:sz="0" w:space="0" w:color="auto"/>
          </w:divBdr>
        </w:div>
        <w:div w:id="1337537692">
          <w:marLeft w:val="0"/>
          <w:marRight w:val="0"/>
          <w:marTop w:val="0"/>
          <w:marBottom w:val="157"/>
          <w:divBdr>
            <w:top w:val="none" w:sz="0" w:space="0" w:color="auto"/>
            <w:left w:val="none" w:sz="0" w:space="0" w:color="auto"/>
            <w:bottom w:val="none" w:sz="0" w:space="0" w:color="auto"/>
            <w:right w:val="none" w:sz="0" w:space="0" w:color="auto"/>
          </w:divBdr>
        </w:div>
        <w:div w:id="1454591852">
          <w:marLeft w:val="0"/>
          <w:marRight w:val="0"/>
          <w:marTop w:val="0"/>
          <w:marBottom w:val="157"/>
          <w:divBdr>
            <w:top w:val="none" w:sz="0" w:space="0" w:color="auto"/>
            <w:left w:val="none" w:sz="0" w:space="0" w:color="auto"/>
            <w:bottom w:val="none" w:sz="0" w:space="0" w:color="auto"/>
            <w:right w:val="none" w:sz="0" w:space="0" w:color="auto"/>
          </w:divBdr>
        </w:div>
        <w:div w:id="1572429587">
          <w:marLeft w:val="0"/>
          <w:marRight w:val="0"/>
          <w:marTop w:val="0"/>
          <w:marBottom w:val="157"/>
          <w:divBdr>
            <w:top w:val="none" w:sz="0" w:space="0" w:color="auto"/>
            <w:left w:val="none" w:sz="0" w:space="0" w:color="auto"/>
            <w:bottom w:val="none" w:sz="0" w:space="0" w:color="auto"/>
            <w:right w:val="none" w:sz="0" w:space="0" w:color="auto"/>
          </w:divBdr>
        </w:div>
        <w:div w:id="2062362604">
          <w:marLeft w:val="0"/>
          <w:marRight w:val="0"/>
          <w:marTop w:val="0"/>
          <w:marBottom w:val="157"/>
          <w:divBdr>
            <w:top w:val="none" w:sz="0" w:space="0" w:color="auto"/>
            <w:left w:val="none" w:sz="0" w:space="0" w:color="auto"/>
            <w:bottom w:val="none" w:sz="0" w:space="0" w:color="auto"/>
            <w:right w:val="none" w:sz="0" w:space="0" w:color="auto"/>
          </w:divBdr>
        </w:div>
      </w:divsChild>
    </w:div>
    <w:div w:id="1967734931">
      <w:bodyDiv w:val="1"/>
      <w:marLeft w:val="0"/>
      <w:marRight w:val="0"/>
      <w:marTop w:val="0"/>
      <w:marBottom w:val="0"/>
      <w:divBdr>
        <w:top w:val="none" w:sz="0" w:space="0" w:color="auto"/>
        <w:left w:val="none" w:sz="0" w:space="0" w:color="auto"/>
        <w:bottom w:val="none" w:sz="0" w:space="0" w:color="auto"/>
        <w:right w:val="none" w:sz="0" w:space="0" w:color="auto"/>
      </w:divBdr>
    </w:div>
    <w:div w:id="1986810194">
      <w:bodyDiv w:val="1"/>
      <w:marLeft w:val="0"/>
      <w:marRight w:val="0"/>
      <w:marTop w:val="0"/>
      <w:marBottom w:val="0"/>
      <w:divBdr>
        <w:top w:val="none" w:sz="0" w:space="0" w:color="auto"/>
        <w:left w:val="none" w:sz="0" w:space="0" w:color="auto"/>
        <w:bottom w:val="none" w:sz="0" w:space="0" w:color="auto"/>
        <w:right w:val="none" w:sz="0" w:space="0" w:color="auto"/>
      </w:divBdr>
    </w:div>
    <w:div w:id="1991784257">
      <w:bodyDiv w:val="1"/>
      <w:marLeft w:val="0"/>
      <w:marRight w:val="0"/>
      <w:marTop w:val="0"/>
      <w:marBottom w:val="0"/>
      <w:divBdr>
        <w:top w:val="none" w:sz="0" w:space="0" w:color="auto"/>
        <w:left w:val="none" w:sz="0" w:space="0" w:color="auto"/>
        <w:bottom w:val="none" w:sz="0" w:space="0" w:color="auto"/>
        <w:right w:val="none" w:sz="0" w:space="0" w:color="auto"/>
      </w:divBdr>
    </w:div>
    <w:div w:id="1991865823">
      <w:bodyDiv w:val="1"/>
      <w:marLeft w:val="0"/>
      <w:marRight w:val="0"/>
      <w:marTop w:val="0"/>
      <w:marBottom w:val="0"/>
      <w:divBdr>
        <w:top w:val="none" w:sz="0" w:space="0" w:color="auto"/>
        <w:left w:val="none" w:sz="0" w:space="0" w:color="auto"/>
        <w:bottom w:val="none" w:sz="0" w:space="0" w:color="auto"/>
        <w:right w:val="none" w:sz="0" w:space="0" w:color="auto"/>
      </w:divBdr>
    </w:div>
    <w:div w:id="1999721142">
      <w:bodyDiv w:val="1"/>
      <w:marLeft w:val="0"/>
      <w:marRight w:val="0"/>
      <w:marTop w:val="0"/>
      <w:marBottom w:val="0"/>
      <w:divBdr>
        <w:top w:val="none" w:sz="0" w:space="0" w:color="auto"/>
        <w:left w:val="none" w:sz="0" w:space="0" w:color="auto"/>
        <w:bottom w:val="none" w:sz="0" w:space="0" w:color="auto"/>
        <w:right w:val="none" w:sz="0" w:space="0" w:color="auto"/>
      </w:divBdr>
    </w:div>
    <w:div w:id="2024159255">
      <w:bodyDiv w:val="1"/>
      <w:marLeft w:val="0"/>
      <w:marRight w:val="0"/>
      <w:marTop w:val="0"/>
      <w:marBottom w:val="0"/>
      <w:divBdr>
        <w:top w:val="none" w:sz="0" w:space="0" w:color="auto"/>
        <w:left w:val="none" w:sz="0" w:space="0" w:color="auto"/>
        <w:bottom w:val="none" w:sz="0" w:space="0" w:color="auto"/>
        <w:right w:val="none" w:sz="0" w:space="0" w:color="auto"/>
      </w:divBdr>
    </w:div>
    <w:div w:id="2046637802">
      <w:bodyDiv w:val="1"/>
      <w:marLeft w:val="0"/>
      <w:marRight w:val="0"/>
      <w:marTop w:val="0"/>
      <w:marBottom w:val="0"/>
      <w:divBdr>
        <w:top w:val="none" w:sz="0" w:space="0" w:color="auto"/>
        <w:left w:val="none" w:sz="0" w:space="0" w:color="auto"/>
        <w:bottom w:val="none" w:sz="0" w:space="0" w:color="auto"/>
        <w:right w:val="none" w:sz="0" w:space="0" w:color="auto"/>
      </w:divBdr>
    </w:div>
    <w:div w:id="2055494899">
      <w:bodyDiv w:val="1"/>
      <w:marLeft w:val="0"/>
      <w:marRight w:val="0"/>
      <w:marTop w:val="0"/>
      <w:marBottom w:val="0"/>
      <w:divBdr>
        <w:top w:val="none" w:sz="0" w:space="0" w:color="auto"/>
        <w:left w:val="none" w:sz="0" w:space="0" w:color="auto"/>
        <w:bottom w:val="none" w:sz="0" w:space="0" w:color="auto"/>
        <w:right w:val="none" w:sz="0" w:space="0" w:color="auto"/>
      </w:divBdr>
    </w:div>
    <w:div w:id="2059742039">
      <w:bodyDiv w:val="1"/>
      <w:marLeft w:val="0"/>
      <w:marRight w:val="0"/>
      <w:marTop w:val="0"/>
      <w:marBottom w:val="0"/>
      <w:divBdr>
        <w:top w:val="none" w:sz="0" w:space="0" w:color="auto"/>
        <w:left w:val="none" w:sz="0" w:space="0" w:color="auto"/>
        <w:bottom w:val="none" w:sz="0" w:space="0" w:color="auto"/>
        <w:right w:val="none" w:sz="0" w:space="0" w:color="auto"/>
      </w:divBdr>
    </w:div>
    <w:div w:id="2074087286">
      <w:bodyDiv w:val="1"/>
      <w:marLeft w:val="0"/>
      <w:marRight w:val="0"/>
      <w:marTop w:val="0"/>
      <w:marBottom w:val="0"/>
      <w:divBdr>
        <w:top w:val="none" w:sz="0" w:space="0" w:color="auto"/>
        <w:left w:val="none" w:sz="0" w:space="0" w:color="auto"/>
        <w:bottom w:val="none" w:sz="0" w:space="0" w:color="auto"/>
        <w:right w:val="none" w:sz="0" w:space="0" w:color="auto"/>
      </w:divBdr>
    </w:div>
    <w:div w:id="2093313231">
      <w:bodyDiv w:val="1"/>
      <w:marLeft w:val="0"/>
      <w:marRight w:val="0"/>
      <w:marTop w:val="0"/>
      <w:marBottom w:val="0"/>
      <w:divBdr>
        <w:top w:val="none" w:sz="0" w:space="0" w:color="auto"/>
        <w:left w:val="none" w:sz="0" w:space="0" w:color="auto"/>
        <w:bottom w:val="none" w:sz="0" w:space="0" w:color="auto"/>
        <w:right w:val="none" w:sz="0" w:space="0" w:color="auto"/>
      </w:divBdr>
    </w:div>
    <w:div w:id="2095588689">
      <w:bodyDiv w:val="1"/>
      <w:marLeft w:val="0"/>
      <w:marRight w:val="0"/>
      <w:marTop w:val="0"/>
      <w:marBottom w:val="0"/>
      <w:divBdr>
        <w:top w:val="none" w:sz="0" w:space="0" w:color="auto"/>
        <w:left w:val="none" w:sz="0" w:space="0" w:color="auto"/>
        <w:bottom w:val="none" w:sz="0" w:space="0" w:color="auto"/>
        <w:right w:val="none" w:sz="0" w:space="0" w:color="auto"/>
      </w:divBdr>
    </w:div>
    <w:div w:id="2118912023">
      <w:bodyDiv w:val="1"/>
      <w:marLeft w:val="0"/>
      <w:marRight w:val="0"/>
      <w:marTop w:val="0"/>
      <w:marBottom w:val="0"/>
      <w:divBdr>
        <w:top w:val="none" w:sz="0" w:space="0" w:color="auto"/>
        <w:left w:val="none" w:sz="0" w:space="0" w:color="auto"/>
        <w:bottom w:val="none" w:sz="0" w:space="0" w:color="auto"/>
        <w:right w:val="none" w:sz="0" w:space="0" w:color="auto"/>
      </w:divBdr>
      <w:divsChild>
        <w:div w:id="874343621">
          <w:marLeft w:val="0"/>
          <w:marRight w:val="0"/>
          <w:marTop w:val="30"/>
          <w:marBottom w:val="45"/>
          <w:divBdr>
            <w:top w:val="none" w:sz="0" w:space="0" w:color="auto"/>
            <w:left w:val="none" w:sz="0" w:space="0" w:color="auto"/>
            <w:bottom w:val="none" w:sz="0" w:space="0" w:color="auto"/>
            <w:right w:val="none" w:sz="0" w:space="0" w:color="auto"/>
          </w:divBdr>
        </w:div>
      </w:divsChild>
    </w:div>
    <w:div w:id="2127430233">
      <w:bodyDiv w:val="1"/>
      <w:marLeft w:val="0"/>
      <w:marRight w:val="0"/>
      <w:marTop w:val="0"/>
      <w:marBottom w:val="0"/>
      <w:divBdr>
        <w:top w:val="none" w:sz="0" w:space="0" w:color="auto"/>
        <w:left w:val="none" w:sz="0" w:space="0" w:color="auto"/>
        <w:bottom w:val="none" w:sz="0" w:space="0" w:color="auto"/>
        <w:right w:val="none" w:sz="0" w:space="0" w:color="auto"/>
      </w:divBdr>
    </w:div>
    <w:div w:id="2132630207">
      <w:bodyDiv w:val="1"/>
      <w:marLeft w:val="0"/>
      <w:marRight w:val="0"/>
      <w:marTop w:val="0"/>
      <w:marBottom w:val="0"/>
      <w:divBdr>
        <w:top w:val="none" w:sz="0" w:space="0" w:color="auto"/>
        <w:left w:val="none" w:sz="0" w:space="0" w:color="auto"/>
        <w:bottom w:val="none" w:sz="0" w:space="0" w:color="auto"/>
        <w:right w:val="none" w:sz="0" w:space="0" w:color="auto"/>
      </w:divBdr>
    </w:div>
    <w:div w:id="2135055406">
      <w:bodyDiv w:val="1"/>
      <w:marLeft w:val="0"/>
      <w:marRight w:val="0"/>
      <w:marTop w:val="0"/>
      <w:marBottom w:val="0"/>
      <w:divBdr>
        <w:top w:val="none" w:sz="0" w:space="0" w:color="auto"/>
        <w:left w:val="none" w:sz="0" w:space="0" w:color="auto"/>
        <w:bottom w:val="none" w:sz="0" w:space="0" w:color="auto"/>
        <w:right w:val="none" w:sz="0" w:space="0" w:color="auto"/>
      </w:divBdr>
    </w:div>
    <w:div w:id="2135059944">
      <w:bodyDiv w:val="1"/>
      <w:marLeft w:val="0"/>
      <w:marRight w:val="0"/>
      <w:marTop w:val="0"/>
      <w:marBottom w:val="0"/>
      <w:divBdr>
        <w:top w:val="none" w:sz="0" w:space="0" w:color="auto"/>
        <w:left w:val="none" w:sz="0" w:space="0" w:color="auto"/>
        <w:bottom w:val="none" w:sz="0" w:space="0" w:color="auto"/>
        <w:right w:val="none" w:sz="0" w:space="0" w:color="auto"/>
      </w:divBdr>
      <w:divsChild>
        <w:div w:id="62217106">
          <w:marLeft w:val="0"/>
          <w:marRight w:val="0"/>
          <w:marTop w:val="0"/>
          <w:marBottom w:val="0"/>
          <w:divBdr>
            <w:top w:val="none" w:sz="0" w:space="0" w:color="auto"/>
            <w:left w:val="none" w:sz="0" w:space="0" w:color="auto"/>
            <w:bottom w:val="none" w:sz="0" w:space="0" w:color="auto"/>
            <w:right w:val="none" w:sz="0" w:space="0" w:color="auto"/>
          </w:divBdr>
        </w:div>
        <w:div w:id="161508970">
          <w:marLeft w:val="0"/>
          <w:marRight w:val="0"/>
          <w:marTop w:val="0"/>
          <w:marBottom w:val="0"/>
          <w:divBdr>
            <w:top w:val="none" w:sz="0" w:space="0" w:color="auto"/>
            <w:left w:val="none" w:sz="0" w:space="0" w:color="auto"/>
            <w:bottom w:val="none" w:sz="0" w:space="0" w:color="auto"/>
            <w:right w:val="none" w:sz="0" w:space="0" w:color="auto"/>
          </w:divBdr>
        </w:div>
        <w:div w:id="171995668">
          <w:marLeft w:val="0"/>
          <w:marRight w:val="0"/>
          <w:marTop w:val="0"/>
          <w:marBottom w:val="0"/>
          <w:divBdr>
            <w:top w:val="none" w:sz="0" w:space="0" w:color="auto"/>
            <w:left w:val="none" w:sz="0" w:space="0" w:color="auto"/>
            <w:bottom w:val="none" w:sz="0" w:space="0" w:color="auto"/>
            <w:right w:val="none" w:sz="0" w:space="0" w:color="auto"/>
          </w:divBdr>
        </w:div>
        <w:div w:id="368724792">
          <w:marLeft w:val="0"/>
          <w:marRight w:val="0"/>
          <w:marTop w:val="0"/>
          <w:marBottom w:val="0"/>
          <w:divBdr>
            <w:top w:val="none" w:sz="0" w:space="0" w:color="auto"/>
            <w:left w:val="none" w:sz="0" w:space="0" w:color="auto"/>
            <w:bottom w:val="none" w:sz="0" w:space="0" w:color="auto"/>
            <w:right w:val="none" w:sz="0" w:space="0" w:color="auto"/>
          </w:divBdr>
        </w:div>
        <w:div w:id="521550142">
          <w:marLeft w:val="0"/>
          <w:marRight w:val="0"/>
          <w:marTop w:val="0"/>
          <w:marBottom w:val="0"/>
          <w:divBdr>
            <w:top w:val="none" w:sz="0" w:space="0" w:color="auto"/>
            <w:left w:val="none" w:sz="0" w:space="0" w:color="auto"/>
            <w:bottom w:val="none" w:sz="0" w:space="0" w:color="auto"/>
            <w:right w:val="none" w:sz="0" w:space="0" w:color="auto"/>
          </w:divBdr>
        </w:div>
        <w:div w:id="1235627891">
          <w:marLeft w:val="0"/>
          <w:marRight w:val="0"/>
          <w:marTop w:val="0"/>
          <w:marBottom w:val="0"/>
          <w:divBdr>
            <w:top w:val="none" w:sz="0" w:space="0" w:color="auto"/>
            <w:left w:val="none" w:sz="0" w:space="0" w:color="auto"/>
            <w:bottom w:val="none" w:sz="0" w:space="0" w:color="auto"/>
            <w:right w:val="none" w:sz="0" w:space="0" w:color="auto"/>
          </w:divBdr>
        </w:div>
        <w:div w:id="1631669076">
          <w:marLeft w:val="0"/>
          <w:marRight w:val="0"/>
          <w:marTop w:val="0"/>
          <w:marBottom w:val="0"/>
          <w:divBdr>
            <w:top w:val="none" w:sz="0" w:space="0" w:color="auto"/>
            <w:left w:val="none" w:sz="0" w:space="0" w:color="auto"/>
            <w:bottom w:val="none" w:sz="0" w:space="0" w:color="auto"/>
            <w:right w:val="none" w:sz="0" w:space="0" w:color="auto"/>
          </w:divBdr>
        </w:div>
      </w:divsChild>
    </w:div>
    <w:div w:id="2137486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deutsch-sprechen.ru/%d0%b2%d0%be%d0%bf%d1%80%d0%be%d1%81%d0%b8%d1%82%d0%b5%d0%bb%d1%8c%d0%bd%d1%8b%d0%b5-%d0%bf%d1%80%d0%b5%d0%b4%d0%bb%d0%be%d0%b6%d0%b5%d0%bd%d0%b8%d1%8f/" TargetMode="External"/><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hyperlink" Target="https://deutsch-sprechen.ru/%D0%BF%D0%BE%D1%80%D1%8F%D0%B4%D0%BE%D0%BA-%D1%81%D0%BB%D0%BE%D0%B2-%D0%B2-%D0%BD%D0%B5%D0%BC%D0%B5%D1%86%D0%BA%D0%BE%D0%BC-%D0%BF%D1%80%D0%B5%D0%B4%D0%BB%D0%BE%D0%B6%D0%B5%D0%BD%D0%B8%D0%B8/" TargetMode="External"/><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4C503-02ED-40BE-B5E1-C21C9F20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387</TotalTime>
  <Pages>59</Pages>
  <Words>8683</Words>
  <Characters>49498</Characters>
  <Application>Microsoft Office Word</Application>
  <DocSecurity>0</DocSecurity>
  <Lines>412</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58065</CharactersWithSpaces>
  <SharedDoc>false</SharedDoc>
  <HLinks>
    <vt:vector size="210" baseType="variant">
      <vt:variant>
        <vt:i4>5505107</vt:i4>
      </vt:variant>
      <vt:variant>
        <vt:i4>144</vt:i4>
      </vt:variant>
      <vt:variant>
        <vt:i4>0</vt:i4>
      </vt:variant>
      <vt:variant>
        <vt:i4>5</vt:i4>
      </vt:variant>
      <vt:variant>
        <vt:lpwstr>https://www.cvent.com/en/resource/how-attract-more-valuable-group-leads-0</vt:lpwstr>
      </vt:variant>
      <vt:variant>
        <vt:lpwstr/>
      </vt:variant>
      <vt:variant>
        <vt:i4>4915281</vt:i4>
      </vt:variant>
      <vt:variant>
        <vt:i4>141</vt:i4>
      </vt:variant>
      <vt:variant>
        <vt:i4>0</vt:i4>
      </vt:variant>
      <vt:variant>
        <vt:i4>5</vt:i4>
      </vt:variant>
      <vt:variant>
        <vt:lpwstr>https://www.cvent.com/en/blog/hospitality/bleisure-travel</vt:lpwstr>
      </vt:variant>
      <vt:variant>
        <vt:lpwstr/>
      </vt:variant>
      <vt:variant>
        <vt:i4>7536674</vt:i4>
      </vt:variant>
      <vt:variant>
        <vt:i4>138</vt:i4>
      </vt:variant>
      <vt:variant>
        <vt:i4>0</vt:i4>
      </vt:variant>
      <vt:variant>
        <vt:i4>5</vt:i4>
      </vt:variant>
      <vt:variant>
        <vt:lpwstr>https://www.cvent.com/en/onsite-solutions/onarrival-event-check-in-software</vt:lpwstr>
      </vt:variant>
      <vt:variant>
        <vt:lpwstr/>
      </vt:variant>
      <vt:variant>
        <vt:i4>2424928</vt:i4>
      </vt:variant>
      <vt:variant>
        <vt:i4>135</vt:i4>
      </vt:variant>
      <vt:variant>
        <vt:i4>0</vt:i4>
      </vt:variant>
      <vt:variant>
        <vt:i4>5</vt:i4>
      </vt:variant>
      <vt:variant>
        <vt:lpwstr>https://www.cvent.com/en/blog/hospitality/hotel-digital-signage</vt:lpwstr>
      </vt:variant>
      <vt:variant>
        <vt:lpwstr/>
      </vt:variant>
      <vt:variant>
        <vt:i4>5570571</vt:i4>
      </vt:variant>
      <vt:variant>
        <vt:i4>132</vt:i4>
      </vt:variant>
      <vt:variant>
        <vt:i4>0</vt:i4>
      </vt:variant>
      <vt:variant>
        <vt:i4>5</vt:i4>
      </vt:variant>
      <vt:variant>
        <vt:lpwstr>https://www.cvent.com/en/blog/events/gather-valuable-hotel-guest-feedback</vt:lpwstr>
      </vt:variant>
      <vt:variant>
        <vt:lpwstr/>
      </vt:variant>
      <vt:variant>
        <vt:i4>3539000</vt:i4>
      </vt:variant>
      <vt:variant>
        <vt:i4>129</vt:i4>
      </vt:variant>
      <vt:variant>
        <vt:i4>0</vt:i4>
      </vt:variant>
      <vt:variant>
        <vt:i4>5</vt:i4>
      </vt:variant>
      <vt:variant>
        <vt:lpwstr>https://www.cvent.com/en/blog/hospitality/comp-set</vt:lpwstr>
      </vt:variant>
      <vt:variant>
        <vt:lpwstr/>
      </vt:variant>
      <vt:variant>
        <vt:i4>1572891</vt:i4>
      </vt:variant>
      <vt:variant>
        <vt:i4>126</vt:i4>
      </vt:variant>
      <vt:variant>
        <vt:i4>0</vt:i4>
      </vt:variant>
      <vt:variant>
        <vt:i4>5</vt:i4>
      </vt:variant>
      <vt:variant>
        <vt:lpwstr>https://www.hull.io/blog/customer-data-platform.html</vt:lpwstr>
      </vt:variant>
      <vt:variant>
        <vt:lpwstr/>
      </vt:variant>
      <vt:variant>
        <vt:i4>7078013</vt:i4>
      </vt:variant>
      <vt:variant>
        <vt:i4>123</vt:i4>
      </vt:variant>
      <vt:variant>
        <vt:i4>0</vt:i4>
      </vt:variant>
      <vt:variant>
        <vt:i4>5</vt:i4>
      </vt:variant>
      <vt:variant>
        <vt:lpwstr>https://www.cvent.com/en/blog/hospitality/hotel-seo</vt:lpwstr>
      </vt:variant>
      <vt:variant>
        <vt:lpwstr/>
      </vt:variant>
      <vt:variant>
        <vt:i4>2490406</vt:i4>
      </vt:variant>
      <vt:variant>
        <vt:i4>120</vt:i4>
      </vt:variant>
      <vt:variant>
        <vt:i4>0</vt:i4>
      </vt:variant>
      <vt:variant>
        <vt:i4>5</vt:i4>
      </vt:variant>
      <vt:variant>
        <vt:lpwstr>https://www.cvent.com/en/blog/hospitality/best-hotel-website-design</vt:lpwstr>
      </vt:variant>
      <vt:variant>
        <vt:lpwstr/>
      </vt:variant>
      <vt:variant>
        <vt:i4>131075</vt:i4>
      </vt:variant>
      <vt:variant>
        <vt:i4>117</vt:i4>
      </vt:variant>
      <vt:variant>
        <vt:i4>0</vt:i4>
      </vt:variant>
      <vt:variant>
        <vt:i4>5</vt:i4>
      </vt:variant>
      <vt:variant>
        <vt:lpwstr>https://www.cvent.com/uk/blog/hospitality/increase-hotel-direct-bookings</vt:lpwstr>
      </vt:variant>
      <vt:variant>
        <vt:lpwstr/>
      </vt:variant>
      <vt:variant>
        <vt:i4>7077931</vt:i4>
      </vt:variant>
      <vt:variant>
        <vt:i4>114</vt:i4>
      </vt:variant>
      <vt:variant>
        <vt:i4>0</vt:i4>
      </vt:variant>
      <vt:variant>
        <vt:i4>5</vt:i4>
      </vt:variant>
      <vt:variant>
        <vt:lpwstr>https://www.eighty-days.com/blog/free-report-whats-next-for-travel/</vt:lpwstr>
      </vt:variant>
      <vt:variant>
        <vt:lpwstr/>
      </vt:variant>
      <vt:variant>
        <vt:i4>2490471</vt:i4>
      </vt:variant>
      <vt:variant>
        <vt:i4>111</vt:i4>
      </vt:variant>
      <vt:variant>
        <vt:i4>0</vt:i4>
      </vt:variant>
      <vt:variant>
        <vt:i4>5</vt:i4>
      </vt:variant>
      <vt:variant>
        <vt:lpwstr>https://www.boutiquehotelier.com/hotel-marketing-trends-2022-tiktok-and-meta-search-named-as-powerful-marketing-tools/</vt:lpwstr>
      </vt:variant>
      <vt:variant>
        <vt:lpwstr/>
      </vt:variant>
      <vt:variant>
        <vt:i4>2031645</vt:i4>
      </vt:variant>
      <vt:variant>
        <vt:i4>108</vt:i4>
      </vt:variant>
      <vt:variant>
        <vt:i4>0</vt:i4>
      </vt:variant>
      <vt:variant>
        <vt:i4>5</vt:i4>
      </vt:variant>
      <vt:variant>
        <vt:lpwstr>https://www.cvent.com/en/blog/hospitality/tik-tok-hotel-marketing</vt:lpwstr>
      </vt:variant>
      <vt:variant>
        <vt:lpwstr/>
      </vt:variant>
      <vt:variant>
        <vt:i4>6619234</vt:i4>
      </vt:variant>
      <vt:variant>
        <vt:i4>105</vt:i4>
      </vt:variant>
      <vt:variant>
        <vt:i4>0</vt:i4>
      </vt:variant>
      <vt:variant>
        <vt:i4>5</vt:i4>
      </vt:variant>
      <vt:variant>
        <vt:lpwstr>https://www.prnewswire.com/news-releases/animoto-survey-93-of-brands-landed-a-new-customer-after-sharing-a-video-on-social-media-301424675.html</vt:lpwstr>
      </vt:variant>
      <vt:variant>
        <vt:lpwstr/>
      </vt:variant>
      <vt:variant>
        <vt:i4>1638509</vt:i4>
      </vt:variant>
      <vt:variant>
        <vt:i4>102</vt:i4>
      </vt:variant>
      <vt:variant>
        <vt:i4>0</vt:i4>
      </vt:variant>
      <vt:variant>
        <vt:i4>5</vt:i4>
      </vt:variant>
      <vt:variant>
        <vt:lpwstr>https://www.hotelbenchmarking.com/?utm_source=80DAYS&amp;utm_medium=blog&amp;utm_campaign=insightreport7</vt:lpwstr>
      </vt:variant>
      <vt:variant>
        <vt:lpwstr/>
      </vt:variant>
      <vt:variant>
        <vt:i4>4390929</vt:i4>
      </vt:variant>
      <vt:variant>
        <vt:i4>99</vt:i4>
      </vt:variant>
      <vt:variant>
        <vt:i4>0</vt:i4>
      </vt:variant>
      <vt:variant>
        <vt:i4>5</vt:i4>
      </vt:variant>
      <vt:variant>
        <vt:lpwstr>https://www.marketing91.com/demographic-segmentation/</vt:lpwstr>
      </vt:variant>
      <vt:variant>
        <vt:lpwstr/>
      </vt:variant>
      <vt:variant>
        <vt:i4>4259917</vt:i4>
      </vt:variant>
      <vt:variant>
        <vt:i4>96</vt:i4>
      </vt:variant>
      <vt:variant>
        <vt:i4>0</vt:i4>
      </vt:variant>
      <vt:variant>
        <vt:i4>5</vt:i4>
      </vt:variant>
      <vt:variant>
        <vt:lpwstr>https://www.marketing91.com/lead-generation/</vt:lpwstr>
      </vt:variant>
      <vt:variant>
        <vt:lpwstr/>
      </vt:variant>
      <vt:variant>
        <vt:i4>4522003</vt:i4>
      </vt:variant>
      <vt:variant>
        <vt:i4>93</vt:i4>
      </vt:variant>
      <vt:variant>
        <vt:i4>0</vt:i4>
      </vt:variant>
      <vt:variant>
        <vt:i4>5</vt:i4>
      </vt:variant>
      <vt:variant>
        <vt:lpwstr>https://www.marketing91.com/marketing-mix-boost/</vt:lpwstr>
      </vt:variant>
      <vt:variant>
        <vt:lpwstr/>
      </vt:variant>
      <vt:variant>
        <vt:i4>3342398</vt:i4>
      </vt:variant>
      <vt:variant>
        <vt:i4>90</vt:i4>
      </vt:variant>
      <vt:variant>
        <vt:i4>0</vt:i4>
      </vt:variant>
      <vt:variant>
        <vt:i4>5</vt:i4>
      </vt:variant>
      <vt:variant>
        <vt:lpwstr>https://www.marketing91.com/channel-levels-consumer-industrial-marketing-channels/</vt:lpwstr>
      </vt:variant>
      <vt:variant>
        <vt:lpwstr/>
      </vt:variant>
      <vt:variant>
        <vt:i4>3997804</vt:i4>
      </vt:variant>
      <vt:variant>
        <vt:i4>87</vt:i4>
      </vt:variant>
      <vt:variant>
        <vt:i4>0</vt:i4>
      </vt:variant>
      <vt:variant>
        <vt:i4>5</vt:i4>
      </vt:variant>
      <vt:variant>
        <vt:lpwstr>https://www.marketing91.com/types-of-demand-2/</vt:lpwstr>
      </vt:variant>
      <vt:variant>
        <vt:lpwstr/>
      </vt:variant>
      <vt:variant>
        <vt:i4>262164</vt:i4>
      </vt:variant>
      <vt:variant>
        <vt:i4>84</vt:i4>
      </vt:variant>
      <vt:variant>
        <vt:i4>0</vt:i4>
      </vt:variant>
      <vt:variant>
        <vt:i4>5</vt:i4>
      </vt:variant>
      <vt:variant>
        <vt:lpwstr>https://www.marketing91.com/trade-shows/</vt:lpwstr>
      </vt:variant>
      <vt:variant>
        <vt:lpwstr/>
      </vt:variant>
      <vt:variant>
        <vt:i4>6881336</vt:i4>
      </vt:variant>
      <vt:variant>
        <vt:i4>81</vt:i4>
      </vt:variant>
      <vt:variant>
        <vt:i4>0</vt:i4>
      </vt:variant>
      <vt:variant>
        <vt:i4>5</vt:i4>
      </vt:variant>
      <vt:variant>
        <vt:lpwstr>https://www.marketing91.com/types-of-products/</vt:lpwstr>
      </vt:variant>
      <vt:variant>
        <vt:lpwstr/>
      </vt:variant>
      <vt:variant>
        <vt:i4>4391003</vt:i4>
      </vt:variant>
      <vt:variant>
        <vt:i4>78</vt:i4>
      </vt:variant>
      <vt:variant>
        <vt:i4>0</vt:i4>
      </vt:variant>
      <vt:variant>
        <vt:i4>5</vt:i4>
      </vt:variant>
      <vt:variant>
        <vt:lpwstr>https://www.marketing91.com/swot-analysis-target/</vt:lpwstr>
      </vt:variant>
      <vt:variant>
        <vt:lpwstr/>
      </vt:variant>
      <vt:variant>
        <vt:i4>2097212</vt:i4>
      </vt:variant>
      <vt:variant>
        <vt:i4>75</vt:i4>
      </vt:variant>
      <vt:variant>
        <vt:i4>0</vt:i4>
      </vt:variant>
      <vt:variant>
        <vt:i4>5</vt:i4>
      </vt:variant>
      <vt:variant>
        <vt:lpwstr>https://www.marketing91.com/what-is-a-product/</vt:lpwstr>
      </vt:variant>
      <vt:variant>
        <vt:lpwstr/>
      </vt:variant>
      <vt:variant>
        <vt:i4>8126501</vt:i4>
      </vt:variant>
      <vt:variant>
        <vt:i4>72</vt:i4>
      </vt:variant>
      <vt:variant>
        <vt:i4>0</vt:i4>
      </vt:variant>
      <vt:variant>
        <vt:i4>5</vt:i4>
      </vt:variant>
      <vt:variant>
        <vt:lpwstr>https://www.marketing91.com/marketing-and-strategy-models-and-concepts/</vt:lpwstr>
      </vt:variant>
      <vt:variant>
        <vt:lpwstr/>
      </vt:variant>
      <vt:variant>
        <vt:i4>5701640</vt:i4>
      </vt:variant>
      <vt:variant>
        <vt:i4>69</vt:i4>
      </vt:variant>
      <vt:variant>
        <vt:i4>0</vt:i4>
      </vt:variant>
      <vt:variant>
        <vt:i4>5</vt:i4>
      </vt:variant>
      <vt:variant>
        <vt:lpwstr>https://www.marketing91.com/event-marketing-brand-equity/</vt:lpwstr>
      </vt:variant>
      <vt:variant>
        <vt:lpwstr/>
      </vt:variant>
      <vt:variant>
        <vt:i4>4784197</vt:i4>
      </vt:variant>
      <vt:variant>
        <vt:i4>66</vt:i4>
      </vt:variant>
      <vt:variant>
        <vt:i4>0</vt:i4>
      </vt:variant>
      <vt:variant>
        <vt:i4>5</vt:i4>
      </vt:variant>
      <vt:variant>
        <vt:lpwstr>https://www.marketing91.com/what-is-a-brand/</vt:lpwstr>
      </vt:variant>
      <vt:variant>
        <vt:lpwstr/>
      </vt:variant>
      <vt:variant>
        <vt:i4>1310748</vt:i4>
      </vt:variant>
      <vt:variant>
        <vt:i4>63</vt:i4>
      </vt:variant>
      <vt:variant>
        <vt:i4>0</vt:i4>
      </vt:variant>
      <vt:variant>
        <vt:i4>5</vt:i4>
      </vt:variant>
      <vt:variant>
        <vt:lpwstr>http://www.setupmyhotel.com/train-my-hotel-staff/how-to-define-sop-in-hotels/front-office-sop/195-control-guest-keys.html</vt:lpwstr>
      </vt:variant>
      <vt:variant>
        <vt:lpwstr/>
      </vt:variant>
      <vt:variant>
        <vt:i4>5374030</vt:i4>
      </vt:variant>
      <vt:variant>
        <vt:i4>60</vt:i4>
      </vt:variant>
      <vt:variant>
        <vt:i4>0</vt:i4>
      </vt:variant>
      <vt:variant>
        <vt:i4>5</vt:i4>
      </vt:variant>
      <vt:variant>
        <vt:lpwstr>https://setupmyhotel.com/train-my-hotel-staff/how-to-define-sop-in-hotels/front-office-sop/179-sop-grooming-and-hygiene.html</vt:lpwstr>
      </vt:variant>
      <vt:variant>
        <vt:lpwstr/>
      </vt:variant>
      <vt:variant>
        <vt:i4>2031640</vt:i4>
      </vt:variant>
      <vt:variant>
        <vt:i4>57</vt:i4>
      </vt:variant>
      <vt:variant>
        <vt:i4>0</vt:i4>
      </vt:variant>
      <vt:variant>
        <vt:i4>5</vt:i4>
      </vt:variant>
      <vt:variant>
        <vt:lpwstr>https://nationalteam.worldskills.ru/skills/pomoshch-gostyam/</vt:lpwstr>
      </vt:variant>
      <vt:variant>
        <vt:lpwstr>!/tab/194851394-2</vt:lpwstr>
      </vt:variant>
      <vt:variant>
        <vt:i4>1441841</vt:i4>
      </vt:variant>
      <vt:variant>
        <vt:i4>54</vt:i4>
      </vt:variant>
      <vt:variant>
        <vt:i4>0</vt:i4>
      </vt:variant>
      <vt:variant>
        <vt:i4>5</vt:i4>
      </vt:variant>
      <vt:variant>
        <vt:lpwstr>mailto:mgrant@gmail.com</vt:lpwstr>
      </vt:variant>
      <vt:variant>
        <vt:lpwstr/>
      </vt:variant>
      <vt:variant>
        <vt:i4>196697</vt:i4>
      </vt:variant>
      <vt:variant>
        <vt:i4>42</vt:i4>
      </vt:variant>
      <vt:variant>
        <vt:i4>0</vt:i4>
      </vt:variant>
      <vt:variant>
        <vt:i4>5</vt:i4>
      </vt:variant>
      <vt:variant>
        <vt:lpwstr>https://wt-blog.net/anglijskij-jazyk/teksty-na-anglijskom-jazyke/rasskaz-gorode-anglijskom-sochinenie-temu-moj-gorod.html</vt:lpwstr>
      </vt:variant>
      <vt:variant>
        <vt:lpwstr/>
      </vt:variant>
      <vt:variant>
        <vt:i4>5177362</vt:i4>
      </vt:variant>
      <vt:variant>
        <vt:i4>39</vt:i4>
      </vt:variant>
      <vt:variant>
        <vt:i4>0</vt:i4>
      </vt:variant>
      <vt:variant>
        <vt:i4>5</vt:i4>
      </vt:variant>
      <vt:variant>
        <vt:lpwstr>https://wt-blog.net/anglijskij-jazyk/teksty-na-anglijskom-jazyke/pro-velikobritaniju-na-anglijskom-tekst-s-perevodom.html</vt:lpwstr>
      </vt:variant>
      <vt:variant>
        <vt:lpwstr/>
      </vt:variant>
      <vt:variant>
        <vt:i4>1507338</vt:i4>
      </vt:variant>
      <vt:variant>
        <vt:i4>18</vt:i4>
      </vt:variant>
      <vt:variant>
        <vt:i4>0</vt:i4>
      </vt:variant>
      <vt:variant>
        <vt:i4>5</vt:i4>
      </vt:variant>
      <vt:variant>
        <vt:lpwstr>https://www.raileurope.com/en/destinations/london-paris-train</vt:lpwstr>
      </vt:variant>
      <vt:variant>
        <vt:lpwstr/>
      </vt:variant>
      <vt:variant>
        <vt:i4>983122</vt:i4>
      </vt:variant>
      <vt:variant>
        <vt:i4>0</vt:i4>
      </vt:variant>
      <vt:variant>
        <vt:i4>0</vt:i4>
      </vt:variant>
      <vt:variant>
        <vt:i4>5</vt:i4>
      </vt:variant>
      <vt:variant>
        <vt:lpwstr>https://urait.ru/bcode/471035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23</cp:revision>
  <cp:lastPrinted>2014-11-12T05:41:00Z</cp:lastPrinted>
  <dcterms:created xsi:type="dcterms:W3CDTF">2023-06-27T16:33:00Z</dcterms:created>
  <dcterms:modified xsi:type="dcterms:W3CDTF">2023-10-26T12:55:00Z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