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 xml:space="preserve">бюджетное профессиональное образовательное учреждение </w:t>
      </w:r>
    </w:p>
    <w:p w:rsidR="002C5367" w:rsidRPr="005A4476" w:rsidRDefault="002C5367" w:rsidP="005A4476">
      <w:pPr>
        <w:spacing w:after="0" w:line="240" w:lineRule="auto"/>
        <w:contextualSpacing/>
        <w:jc w:val="center"/>
        <w:rPr>
          <w:rFonts w:ascii="Times New Roman" w:hAnsi="Times New Roman"/>
          <w:sz w:val="28"/>
          <w:szCs w:val="28"/>
        </w:rPr>
      </w:pPr>
      <w:r w:rsidRPr="005A4476">
        <w:rPr>
          <w:rFonts w:ascii="Times New Roman" w:hAnsi="Times New Roman"/>
          <w:sz w:val="28"/>
          <w:szCs w:val="28"/>
        </w:rPr>
        <w:t>Вологодской области</w:t>
      </w:r>
      <w:r w:rsidR="001F734B">
        <w:rPr>
          <w:rFonts w:ascii="Times New Roman" w:hAnsi="Times New Roman"/>
          <w:sz w:val="28"/>
          <w:szCs w:val="28"/>
        </w:rPr>
        <w:t xml:space="preserve"> </w:t>
      </w:r>
      <w:r w:rsidRPr="005A4476">
        <w:rPr>
          <w:rFonts w:ascii="Times New Roman" w:hAnsi="Times New Roman"/>
          <w:sz w:val="28"/>
          <w:szCs w:val="28"/>
        </w:rPr>
        <w:t>«Вологодский колледж технологии и дизайна»</w:t>
      </w:r>
    </w:p>
    <w:p w:rsidR="002C5367" w:rsidRPr="005A4476" w:rsidRDefault="002C5367" w:rsidP="005A4476">
      <w:pPr>
        <w:spacing w:after="0" w:line="240" w:lineRule="auto"/>
        <w:contextualSpacing/>
        <w:jc w:val="center"/>
        <w:rPr>
          <w:rFonts w:ascii="Times New Roman" w:hAnsi="Times New Roman"/>
          <w:sz w:val="28"/>
          <w:szCs w:val="28"/>
        </w:rPr>
      </w:pPr>
    </w:p>
    <w:p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УТВЕРЖДЕНО</w:t>
      </w:r>
    </w:p>
    <w:p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приказом директора</w:t>
      </w:r>
    </w:p>
    <w:p w:rsidR="000A3406" w:rsidRPr="000A3406" w:rsidRDefault="000A3406" w:rsidP="000A3406">
      <w:pPr>
        <w:spacing w:after="0" w:line="240" w:lineRule="auto"/>
        <w:ind w:left="5670"/>
        <w:rPr>
          <w:rFonts w:ascii="Times New Roman" w:hAnsi="Times New Roman"/>
          <w:sz w:val="28"/>
          <w:szCs w:val="28"/>
        </w:rPr>
      </w:pPr>
      <w:r w:rsidRPr="000A3406">
        <w:rPr>
          <w:rFonts w:ascii="Times New Roman" w:hAnsi="Times New Roman"/>
          <w:sz w:val="28"/>
          <w:szCs w:val="28"/>
        </w:rPr>
        <w:t>БПОУ ВО «Вологодский колледж технологии и дизайна»</w:t>
      </w:r>
    </w:p>
    <w:p w:rsidR="000A3406" w:rsidRPr="000A3406" w:rsidRDefault="004B3132" w:rsidP="000A3406">
      <w:pPr>
        <w:spacing w:after="0" w:line="240" w:lineRule="auto"/>
        <w:ind w:left="5670"/>
        <w:rPr>
          <w:rFonts w:ascii="Times New Roman" w:hAnsi="Times New Roman"/>
          <w:b/>
          <w:sz w:val="28"/>
          <w:szCs w:val="28"/>
        </w:rPr>
      </w:pPr>
      <w:r>
        <w:rPr>
          <w:rFonts w:ascii="Times New Roman" w:hAnsi="Times New Roman"/>
          <w:sz w:val="28"/>
          <w:szCs w:val="28"/>
          <w:lang w:eastAsia="ru-RU"/>
        </w:rPr>
        <w:t>от 31.03.2022 № 580</w:t>
      </w:r>
      <w:r w:rsidRPr="00D536BA">
        <w:rPr>
          <w:rFonts w:ascii="Times New Roman" w:hAnsi="Times New Roman"/>
          <w:sz w:val="28"/>
          <w:szCs w:val="28"/>
          <w:lang w:eastAsia="ru-RU"/>
        </w:rPr>
        <w:t xml:space="preserve">                                      </w:t>
      </w:r>
      <w:r w:rsidRPr="00D536BA">
        <w:rPr>
          <w:rFonts w:ascii="Times New Roman" w:hAnsi="Times New Roman"/>
          <w:sz w:val="28"/>
          <w:szCs w:val="28"/>
        </w:rPr>
        <w:t xml:space="preserve"> </w:t>
      </w:r>
    </w:p>
    <w:p w:rsidR="002C5367" w:rsidRPr="005A4476" w:rsidRDefault="002C5367" w:rsidP="005A4476">
      <w:pPr>
        <w:spacing w:after="0" w:line="240" w:lineRule="auto"/>
        <w:contextualSpacing/>
        <w:jc w:val="center"/>
        <w:rPr>
          <w:rFonts w:ascii="Times New Roman" w:hAnsi="Times New Roman"/>
          <w:b/>
          <w:sz w:val="28"/>
          <w:szCs w:val="28"/>
        </w:rPr>
      </w:pPr>
    </w:p>
    <w:p w:rsidR="00CF6A1D" w:rsidRPr="005C5827" w:rsidRDefault="00CF6A1D" w:rsidP="00CF6A1D">
      <w:pPr>
        <w:jc w:val="both"/>
        <w:rPr>
          <w:rFonts w:ascii="Times New Roman" w:eastAsiaTheme="minorEastAsia" w:hAnsi="Times New Roman"/>
          <w:color w:val="000000"/>
          <w:sz w:val="28"/>
          <w:szCs w:val="28"/>
          <w:lang w:eastAsia="ru-RU"/>
        </w:rPr>
      </w:pPr>
    </w:p>
    <w:p w:rsidR="002C5367" w:rsidRPr="005A4476" w:rsidRDefault="002C5367" w:rsidP="005A4476">
      <w:pPr>
        <w:spacing w:after="0" w:line="240" w:lineRule="auto"/>
        <w:contextualSpacing/>
        <w:jc w:val="center"/>
        <w:rPr>
          <w:rFonts w:ascii="Times New Roman" w:hAnsi="Times New Roman"/>
          <w:b/>
          <w:sz w:val="28"/>
          <w:szCs w:val="28"/>
        </w:rPr>
      </w:pPr>
    </w:p>
    <w:p w:rsidR="002C5367" w:rsidRPr="005A4476" w:rsidRDefault="002C5367" w:rsidP="005A4476">
      <w:pPr>
        <w:spacing w:after="0" w:line="240" w:lineRule="auto"/>
        <w:contextualSpacing/>
        <w:jc w:val="center"/>
        <w:rPr>
          <w:rFonts w:ascii="Times New Roman" w:hAnsi="Times New Roman"/>
          <w:b/>
          <w:sz w:val="28"/>
          <w:szCs w:val="28"/>
        </w:rPr>
      </w:pPr>
    </w:p>
    <w:p w:rsidR="002C5367" w:rsidRPr="005A4476" w:rsidRDefault="002C5367" w:rsidP="005A4476">
      <w:pPr>
        <w:spacing w:after="0" w:line="240" w:lineRule="auto"/>
        <w:contextualSpacing/>
        <w:jc w:val="center"/>
        <w:rPr>
          <w:rFonts w:ascii="Times New Roman" w:hAnsi="Times New Roman"/>
          <w:b/>
          <w:sz w:val="28"/>
          <w:szCs w:val="28"/>
        </w:rPr>
      </w:pPr>
    </w:p>
    <w:p w:rsidR="002C5367" w:rsidRPr="005A4476" w:rsidRDefault="002C5367" w:rsidP="005A4476">
      <w:pPr>
        <w:spacing w:after="0" w:line="240" w:lineRule="auto"/>
        <w:contextualSpacing/>
        <w:jc w:val="center"/>
        <w:rPr>
          <w:rFonts w:ascii="Times New Roman" w:hAnsi="Times New Roman"/>
          <w:b/>
          <w:sz w:val="28"/>
          <w:szCs w:val="28"/>
        </w:rPr>
      </w:pPr>
    </w:p>
    <w:p w:rsidR="002C5367" w:rsidRPr="005A4476" w:rsidRDefault="002C5367" w:rsidP="005A4476">
      <w:pPr>
        <w:spacing w:after="0" w:line="240" w:lineRule="auto"/>
        <w:contextualSpacing/>
        <w:jc w:val="center"/>
        <w:rPr>
          <w:rFonts w:ascii="Times New Roman" w:hAnsi="Times New Roman"/>
          <w:b/>
          <w:sz w:val="28"/>
          <w:szCs w:val="28"/>
        </w:rPr>
      </w:pPr>
    </w:p>
    <w:p w:rsidR="002C5367" w:rsidRPr="005A4476" w:rsidRDefault="002C5367" w:rsidP="005A4476">
      <w:pPr>
        <w:spacing w:after="0" w:line="240" w:lineRule="auto"/>
        <w:contextualSpacing/>
        <w:jc w:val="center"/>
        <w:rPr>
          <w:rFonts w:ascii="Times New Roman" w:hAnsi="Times New Roman"/>
          <w:b/>
          <w:sz w:val="28"/>
          <w:szCs w:val="28"/>
        </w:rPr>
      </w:pPr>
    </w:p>
    <w:p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Методические рекомендации </w:t>
      </w:r>
    </w:p>
    <w:p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 xml:space="preserve">по </w:t>
      </w:r>
      <w:r w:rsidR="009E50D5">
        <w:rPr>
          <w:rFonts w:ascii="Times New Roman" w:hAnsi="Times New Roman"/>
          <w:b/>
          <w:sz w:val="28"/>
          <w:szCs w:val="28"/>
        </w:rPr>
        <w:t xml:space="preserve">проведению </w:t>
      </w:r>
      <w:r w:rsidRPr="001F734B">
        <w:rPr>
          <w:rFonts w:ascii="Times New Roman" w:hAnsi="Times New Roman"/>
          <w:b/>
          <w:sz w:val="28"/>
          <w:szCs w:val="28"/>
        </w:rPr>
        <w:t>практических занятий</w:t>
      </w:r>
    </w:p>
    <w:p w:rsidR="001F734B" w:rsidRPr="001F734B" w:rsidRDefault="001F734B" w:rsidP="001F734B">
      <w:pPr>
        <w:pStyle w:val="a5"/>
        <w:spacing w:after="0" w:line="288" w:lineRule="auto"/>
        <w:ind w:left="0"/>
        <w:jc w:val="center"/>
        <w:rPr>
          <w:rFonts w:ascii="Times New Roman" w:hAnsi="Times New Roman"/>
          <w:b/>
          <w:sz w:val="28"/>
          <w:szCs w:val="28"/>
        </w:rPr>
      </w:pPr>
      <w:r w:rsidRPr="001F734B">
        <w:rPr>
          <w:rFonts w:ascii="Times New Roman" w:hAnsi="Times New Roman"/>
          <w:b/>
          <w:sz w:val="28"/>
          <w:szCs w:val="28"/>
        </w:rPr>
        <w:t>по учебно</w:t>
      </w:r>
      <w:r w:rsidR="00C06905">
        <w:rPr>
          <w:rFonts w:ascii="Times New Roman" w:hAnsi="Times New Roman"/>
          <w:b/>
          <w:sz w:val="28"/>
          <w:szCs w:val="28"/>
        </w:rPr>
        <w:t>му предмету</w:t>
      </w:r>
      <w:r w:rsidRPr="001F734B">
        <w:rPr>
          <w:rFonts w:ascii="Times New Roman" w:hAnsi="Times New Roman"/>
          <w:b/>
          <w:sz w:val="28"/>
          <w:szCs w:val="28"/>
        </w:rPr>
        <w:t xml:space="preserve"> </w:t>
      </w:r>
    </w:p>
    <w:p w:rsidR="001F734B" w:rsidRPr="001F734B" w:rsidRDefault="001F734B" w:rsidP="001F734B">
      <w:pPr>
        <w:spacing w:after="0"/>
        <w:jc w:val="center"/>
        <w:rPr>
          <w:rFonts w:ascii="Times New Roman" w:eastAsiaTheme="minorEastAsia" w:hAnsi="Times New Roman"/>
          <w:i/>
          <w:color w:val="000000"/>
          <w:sz w:val="32"/>
          <w:szCs w:val="32"/>
          <w:lang w:eastAsia="ru-RU"/>
        </w:rPr>
      </w:pPr>
      <w:r w:rsidRPr="001F734B">
        <w:rPr>
          <w:rFonts w:ascii="Times New Roman" w:eastAsiaTheme="minorEastAsia" w:hAnsi="Times New Roman"/>
          <w:b/>
          <w:color w:val="000000"/>
          <w:sz w:val="32"/>
          <w:szCs w:val="32"/>
          <w:lang w:eastAsia="ru-RU"/>
        </w:rPr>
        <w:t>УД</w:t>
      </w:r>
      <w:r w:rsidR="00B00257">
        <w:rPr>
          <w:rFonts w:ascii="Times New Roman" w:eastAsiaTheme="minorEastAsia" w:hAnsi="Times New Roman"/>
          <w:b/>
          <w:color w:val="000000"/>
          <w:sz w:val="32"/>
          <w:szCs w:val="32"/>
          <w:lang w:eastAsia="ru-RU"/>
        </w:rPr>
        <w:t>.01</w:t>
      </w:r>
      <w:r w:rsidRPr="001F734B">
        <w:rPr>
          <w:rFonts w:ascii="Times New Roman" w:eastAsiaTheme="minorEastAsia" w:hAnsi="Times New Roman"/>
          <w:b/>
          <w:color w:val="000000"/>
          <w:sz w:val="32"/>
          <w:szCs w:val="32"/>
          <w:lang w:eastAsia="ru-RU"/>
        </w:rPr>
        <w:t xml:space="preserve"> </w:t>
      </w:r>
      <w:r w:rsidR="00FD6ADA">
        <w:rPr>
          <w:rFonts w:ascii="Times New Roman" w:eastAsiaTheme="minorEastAsia" w:hAnsi="Times New Roman"/>
          <w:b/>
          <w:color w:val="000000"/>
          <w:sz w:val="32"/>
          <w:szCs w:val="32"/>
          <w:lang w:eastAsia="ru-RU"/>
        </w:rPr>
        <w:t>Введение в специальность</w:t>
      </w:r>
    </w:p>
    <w:p w:rsidR="001F734B" w:rsidRPr="001F734B" w:rsidRDefault="001F734B" w:rsidP="001F734B">
      <w:pPr>
        <w:spacing w:after="0" w:line="360" w:lineRule="auto"/>
        <w:ind w:firstLine="540"/>
        <w:jc w:val="center"/>
        <w:rPr>
          <w:rFonts w:ascii="Times New Roman" w:hAnsi="Times New Roman"/>
          <w:b/>
          <w:sz w:val="28"/>
          <w:szCs w:val="28"/>
        </w:rPr>
      </w:pPr>
      <w:r w:rsidRPr="001F734B">
        <w:rPr>
          <w:rFonts w:ascii="Times New Roman" w:hAnsi="Times New Roman"/>
          <w:b/>
          <w:sz w:val="28"/>
          <w:szCs w:val="28"/>
        </w:rPr>
        <w:t>для специальност</w:t>
      </w:r>
      <w:r w:rsidR="00FD6ADA">
        <w:rPr>
          <w:rFonts w:ascii="Times New Roman" w:hAnsi="Times New Roman"/>
          <w:b/>
          <w:sz w:val="28"/>
          <w:szCs w:val="28"/>
        </w:rPr>
        <w:t>и</w:t>
      </w:r>
    </w:p>
    <w:p w:rsidR="001F734B" w:rsidRPr="000A3406" w:rsidRDefault="00FD6ADA" w:rsidP="000A3406">
      <w:pPr>
        <w:spacing w:line="360" w:lineRule="auto"/>
        <w:jc w:val="center"/>
        <w:rPr>
          <w:rFonts w:ascii="Times New Roman" w:hAnsi="Times New Roman"/>
          <w:b/>
          <w:color w:val="000000"/>
          <w:sz w:val="28"/>
          <w:szCs w:val="28"/>
          <w:lang w:eastAsia="ru-RU"/>
        </w:rPr>
      </w:pPr>
      <w:r>
        <w:rPr>
          <w:rFonts w:ascii="Times New Roman" w:hAnsi="Times New Roman"/>
          <w:b/>
          <w:color w:val="000000"/>
          <w:sz w:val="28"/>
          <w:szCs w:val="28"/>
          <w:lang w:eastAsia="ru-RU"/>
        </w:rPr>
        <w:t>43.02.12 Технология эстетических услуг</w:t>
      </w:r>
    </w:p>
    <w:p w:rsidR="002C5367" w:rsidRPr="005A4476" w:rsidRDefault="002C5367" w:rsidP="005A4476">
      <w:pPr>
        <w:spacing w:after="0" w:line="240" w:lineRule="auto"/>
        <w:contextualSpacing/>
        <w:jc w:val="center"/>
        <w:rPr>
          <w:rFonts w:ascii="Times New Roman" w:hAnsi="Times New Roman"/>
          <w:b/>
          <w:sz w:val="28"/>
          <w:szCs w:val="28"/>
        </w:rPr>
      </w:pPr>
    </w:p>
    <w:p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Pr="005A4476"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2C5367" w:rsidRPr="005A4476"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2C5367" w:rsidRDefault="002C5367"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1F734B" w:rsidRDefault="001F734B"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p>
    <w:p w:rsidR="00416B17"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Вологда</w:t>
      </w:r>
    </w:p>
    <w:p w:rsidR="002C5367" w:rsidRPr="005A4476" w:rsidRDefault="00AE2851" w:rsidP="005A44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8"/>
          <w:szCs w:val="28"/>
          <w:lang w:eastAsia="ru-RU"/>
        </w:rPr>
      </w:pPr>
      <w:r>
        <w:rPr>
          <w:rFonts w:ascii="Times New Roman" w:hAnsi="Times New Roman"/>
          <w:bCs/>
          <w:sz w:val="28"/>
          <w:szCs w:val="28"/>
          <w:lang w:eastAsia="ru-RU"/>
        </w:rPr>
        <w:t>2</w:t>
      </w:r>
      <w:r w:rsidR="00B00257">
        <w:rPr>
          <w:rFonts w:ascii="Times New Roman" w:hAnsi="Times New Roman"/>
          <w:bCs/>
          <w:sz w:val="28"/>
          <w:szCs w:val="28"/>
          <w:lang w:eastAsia="ru-RU"/>
        </w:rPr>
        <w:t>0</w:t>
      </w:r>
      <w:r w:rsidR="004B3132">
        <w:rPr>
          <w:rFonts w:ascii="Times New Roman" w:hAnsi="Times New Roman"/>
          <w:bCs/>
          <w:sz w:val="28"/>
          <w:szCs w:val="28"/>
          <w:lang w:eastAsia="ru-RU"/>
        </w:rPr>
        <w:t>22</w:t>
      </w:r>
    </w:p>
    <w:p w:rsidR="00CF6A1D" w:rsidRPr="00CF6A1D" w:rsidRDefault="002C5367" w:rsidP="00CF6A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sidRPr="005A4476">
        <w:rPr>
          <w:rFonts w:ascii="Times New Roman" w:hAnsi="Times New Roman"/>
          <w:bCs/>
          <w:i/>
          <w:sz w:val="28"/>
          <w:szCs w:val="28"/>
          <w:lang w:eastAsia="ru-RU"/>
        </w:rPr>
        <w:br w:type="page"/>
      </w:r>
      <w:r w:rsidR="00CF6A1D" w:rsidRPr="00CF6A1D">
        <w:rPr>
          <w:rFonts w:ascii="Times New Roman" w:hAnsi="Times New Roman"/>
          <w:sz w:val="28"/>
          <w:szCs w:val="28"/>
        </w:rPr>
        <w:lastRenderedPageBreak/>
        <w:t>Методические рекомендации составлены в соответствии с ФГОС среднего общего образования и рабочей программой учебно</w:t>
      </w:r>
      <w:r w:rsidR="00C06905">
        <w:rPr>
          <w:rFonts w:ascii="Times New Roman" w:hAnsi="Times New Roman"/>
          <w:sz w:val="28"/>
          <w:szCs w:val="28"/>
        </w:rPr>
        <w:t>му предмету</w:t>
      </w:r>
      <w:r w:rsidR="00CF6A1D" w:rsidRPr="00CF6A1D">
        <w:rPr>
          <w:rFonts w:ascii="Times New Roman" w:hAnsi="Times New Roman"/>
          <w:sz w:val="28"/>
          <w:szCs w:val="28"/>
        </w:rPr>
        <w:t xml:space="preserve">. </w:t>
      </w:r>
    </w:p>
    <w:p w:rsidR="001F734B" w:rsidRDefault="001F734B"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p>
    <w:p w:rsidR="001F734B"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 xml:space="preserve">Организация-разработчик: </w:t>
      </w:r>
    </w:p>
    <w:p w:rsidR="00CF6A1D" w:rsidRPr="00CF6A1D" w:rsidRDefault="00CF6A1D" w:rsidP="001F734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jc w:val="both"/>
        <w:rPr>
          <w:rFonts w:ascii="Times New Roman" w:hAnsi="Times New Roman"/>
          <w:sz w:val="28"/>
          <w:szCs w:val="28"/>
        </w:rPr>
      </w:pPr>
      <w:r w:rsidRPr="00CF6A1D">
        <w:rPr>
          <w:rFonts w:ascii="Times New Roman" w:hAnsi="Times New Roman"/>
          <w:sz w:val="28"/>
          <w:szCs w:val="28"/>
        </w:rPr>
        <w:t>БПОУ ВО «Вологодский колледж технологии и дизайна»</w:t>
      </w:r>
    </w:p>
    <w:p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1F734B" w:rsidRDefault="001F734B"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1F734B"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sidRPr="005A4476">
        <w:rPr>
          <w:rFonts w:ascii="Times New Roman" w:hAnsi="Times New Roman"/>
          <w:sz w:val="28"/>
          <w:szCs w:val="28"/>
          <w:lang w:eastAsia="ru-RU"/>
        </w:rPr>
        <w:t>Разработчик</w:t>
      </w:r>
      <w:r>
        <w:rPr>
          <w:rFonts w:ascii="Times New Roman" w:hAnsi="Times New Roman"/>
          <w:sz w:val="28"/>
          <w:szCs w:val="28"/>
          <w:lang w:eastAsia="ru-RU"/>
        </w:rPr>
        <w:t>и</w:t>
      </w:r>
      <w:r w:rsidRPr="005A4476">
        <w:rPr>
          <w:rFonts w:ascii="Times New Roman" w:hAnsi="Times New Roman"/>
          <w:sz w:val="28"/>
          <w:szCs w:val="28"/>
          <w:lang w:eastAsia="ru-RU"/>
        </w:rPr>
        <w:t xml:space="preserve">: </w:t>
      </w:r>
    </w:p>
    <w:p w:rsidR="00FD6ADA" w:rsidRDefault="00B00257"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Макинова Е.С.</w:t>
      </w:r>
      <w:r w:rsidR="00CF6A1D">
        <w:rPr>
          <w:rFonts w:ascii="Times New Roman" w:hAnsi="Times New Roman"/>
          <w:sz w:val="28"/>
          <w:szCs w:val="28"/>
          <w:lang w:eastAsia="ru-RU"/>
        </w:rPr>
        <w:t>,</w:t>
      </w:r>
    </w:p>
    <w:p w:rsidR="00FD6ADA"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Крупина И.В.</w:t>
      </w:r>
    </w:p>
    <w:p w:rsidR="00FD6ADA" w:rsidRDefault="00FD6ADA"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Шатулина М.А.</w:t>
      </w:r>
    </w:p>
    <w:p w:rsidR="00CF6A1D" w:rsidRDefault="00CF6A1D"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r>
        <w:rPr>
          <w:rFonts w:ascii="Times New Roman" w:hAnsi="Times New Roman"/>
          <w:sz w:val="28"/>
          <w:szCs w:val="28"/>
          <w:lang w:eastAsia="ru-RU"/>
        </w:rPr>
        <w:t>преподаватели</w:t>
      </w:r>
      <w:r w:rsidRPr="005A4476">
        <w:rPr>
          <w:rFonts w:ascii="Times New Roman" w:hAnsi="Times New Roman"/>
          <w:sz w:val="28"/>
          <w:szCs w:val="28"/>
          <w:lang w:eastAsia="ru-RU"/>
        </w:rPr>
        <w:t xml:space="preserve"> БПОУ ВО «Вологодский колледж технологии и дизайна»</w:t>
      </w:r>
    </w:p>
    <w:p w:rsidR="003B3808" w:rsidRPr="002122D1" w:rsidRDefault="003B3808" w:rsidP="003B3808">
      <w:pPr>
        <w:spacing w:after="0" w:line="240" w:lineRule="auto"/>
        <w:jc w:val="both"/>
        <w:rPr>
          <w:rFonts w:ascii="Times New Roman" w:hAnsi="Times New Roman"/>
          <w:color w:val="000000"/>
          <w:sz w:val="28"/>
          <w:szCs w:val="28"/>
        </w:rPr>
      </w:pPr>
      <w:r>
        <w:rPr>
          <w:rFonts w:ascii="Times New Roman" w:hAnsi="Times New Roman"/>
          <w:sz w:val="28"/>
          <w:szCs w:val="28"/>
        </w:rPr>
        <w:t xml:space="preserve">Якуничева О. Н. мастер производственного обучения </w:t>
      </w:r>
      <w:r w:rsidRPr="002122D1">
        <w:rPr>
          <w:rFonts w:ascii="Times New Roman" w:hAnsi="Times New Roman"/>
          <w:sz w:val="28"/>
          <w:szCs w:val="28"/>
        </w:rPr>
        <w:t>БПОУ ВО «Вологодский колледж технологии и дизайна»</w:t>
      </w:r>
    </w:p>
    <w:p w:rsidR="003B3808" w:rsidRPr="005A4476" w:rsidRDefault="003B3808" w:rsidP="00CF6A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1F734B" w:rsidRDefault="001F734B" w:rsidP="001F734B">
      <w:pPr>
        <w:spacing w:after="0"/>
        <w:jc w:val="both"/>
        <w:rPr>
          <w:rFonts w:ascii="Times New Roman" w:eastAsiaTheme="minorEastAsia" w:hAnsi="Times New Roman"/>
          <w:color w:val="000000"/>
          <w:sz w:val="28"/>
          <w:szCs w:val="28"/>
          <w:lang w:eastAsia="ru-RU"/>
        </w:rPr>
      </w:pPr>
    </w:p>
    <w:p w:rsidR="00057FE2" w:rsidRPr="005C5827" w:rsidRDefault="00057FE2" w:rsidP="00782CA8">
      <w:pPr>
        <w:spacing w:after="0"/>
        <w:jc w:val="both"/>
        <w:rPr>
          <w:rFonts w:ascii="Times New Roman" w:eastAsiaTheme="minorEastAsia" w:hAnsi="Times New Roman"/>
          <w:sz w:val="28"/>
          <w:szCs w:val="28"/>
          <w:lang w:eastAsia="ru-RU"/>
        </w:rPr>
      </w:pPr>
      <w:r>
        <w:rPr>
          <w:rFonts w:ascii="Times New Roman" w:eastAsiaTheme="minorEastAsia" w:hAnsi="Times New Roman"/>
          <w:color w:val="000000"/>
          <w:sz w:val="28"/>
          <w:szCs w:val="28"/>
          <w:lang w:eastAsia="ru-RU"/>
        </w:rPr>
        <w:t>Рассмотрено и рекомендовано</w:t>
      </w:r>
      <w:r w:rsidRPr="005C5827">
        <w:rPr>
          <w:rFonts w:ascii="Times New Roman" w:eastAsiaTheme="minorEastAsia" w:hAnsi="Times New Roman"/>
          <w:color w:val="000000"/>
          <w:sz w:val="28"/>
          <w:szCs w:val="28"/>
          <w:lang w:eastAsia="ru-RU"/>
        </w:rPr>
        <w:t xml:space="preserve"> к использованию в учебном процессе </w:t>
      </w:r>
      <w:r w:rsidRPr="005C5827">
        <w:rPr>
          <w:rFonts w:ascii="Times New Roman" w:eastAsiaTheme="minorEastAsia" w:hAnsi="Times New Roman"/>
          <w:color w:val="000000"/>
          <w:sz w:val="28"/>
          <w:szCs w:val="28"/>
          <w:lang w:eastAsia="ru-RU"/>
        </w:rPr>
        <w:br/>
      </w:r>
      <w:r>
        <w:rPr>
          <w:rFonts w:ascii="Times New Roman" w:eastAsiaTheme="minorEastAsia" w:hAnsi="Times New Roman"/>
          <w:color w:val="000000"/>
          <w:sz w:val="28"/>
          <w:szCs w:val="28"/>
          <w:lang w:eastAsia="ru-RU"/>
        </w:rPr>
        <w:t xml:space="preserve">на заседании </w:t>
      </w:r>
      <w:r w:rsidRPr="005C5827">
        <w:rPr>
          <w:rFonts w:ascii="Times New Roman" w:eastAsiaTheme="minorEastAsia" w:hAnsi="Times New Roman"/>
          <w:color w:val="000000"/>
          <w:sz w:val="28"/>
          <w:szCs w:val="28"/>
          <w:lang w:eastAsia="ru-RU"/>
        </w:rPr>
        <w:t xml:space="preserve">предметной цикловой комиссией общеобразовательных учебных дисциплин, </w:t>
      </w:r>
      <w:r>
        <w:rPr>
          <w:rFonts w:ascii="Times New Roman" w:eastAsiaTheme="minorEastAsia" w:hAnsi="Times New Roman"/>
          <w:color w:val="000000"/>
          <w:sz w:val="28"/>
          <w:szCs w:val="28"/>
          <w:lang w:eastAsia="ru-RU"/>
        </w:rPr>
        <w:t xml:space="preserve">протокол № </w:t>
      </w:r>
      <w:r w:rsidR="00B00257">
        <w:rPr>
          <w:rFonts w:ascii="Times New Roman" w:eastAsiaTheme="minorEastAsia" w:hAnsi="Times New Roman"/>
          <w:color w:val="000000"/>
          <w:sz w:val="28"/>
          <w:szCs w:val="28"/>
          <w:lang w:eastAsia="ru-RU"/>
        </w:rPr>
        <w:t>1</w:t>
      </w:r>
      <w:r>
        <w:rPr>
          <w:rFonts w:ascii="Times New Roman" w:eastAsiaTheme="minorEastAsia" w:hAnsi="Times New Roman"/>
          <w:color w:val="000000"/>
          <w:sz w:val="28"/>
          <w:szCs w:val="28"/>
          <w:lang w:eastAsia="ru-RU"/>
        </w:rPr>
        <w:t xml:space="preserve"> </w:t>
      </w:r>
      <w:r w:rsidRPr="00057FE2">
        <w:rPr>
          <w:rFonts w:ascii="Times New Roman" w:eastAsiaTheme="minorEastAsia" w:hAnsi="Times New Roman"/>
          <w:sz w:val="28"/>
          <w:szCs w:val="28"/>
          <w:lang w:eastAsia="ru-RU"/>
        </w:rPr>
        <w:t>от</w:t>
      </w:r>
      <w:r w:rsidR="00B00257">
        <w:rPr>
          <w:rFonts w:ascii="Times New Roman" w:eastAsiaTheme="minorEastAsia" w:hAnsi="Times New Roman"/>
          <w:sz w:val="28"/>
          <w:szCs w:val="28"/>
          <w:lang w:eastAsia="ru-RU"/>
        </w:rPr>
        <w:t xml:space="preserve"> 3</w:t>
      </w:r>
      <w:r w:rsidR="00BB78C7">
        <w:rPr>
          <w:rFonts w:ascii="Times New Roman" w:eastAsiaTheme="minorEastAsia" w:hAnsi="Times New Roman"/>
          <w:sz w:val="28"/>
          <w:szCs w:val="28"/>
          <w:lang w:eastAsia="ru-RU"/>
        </w:rPr>
        <w:t>1</w:t>
      </w:r>
      <w:r w:rsidR="00B00257">
        <w:rPr>
          <w:rFonts w:ascii="Times New Roman" w:eastAsiaTheme="minorEastAsia" w:hAnsi="Times New Roman"/>
          <w:sz w:val="28"/>
          <w:szCs w:val="28"/>
          <w:lang w:eastAsia="ru-RU"/>
        </w:rPr>
        <w:t>.</w:t>
      </w:r>
      <w:r>
        <w:rPr>
          <w:rFonts w:ascii="Times New Roman" w:eastAsiaTheme="minorEastAsia" w:hAnsi="Times New Roman"/>
          <w:sz w:val="28"/>
          <w:szCs w:val="28"/>
          <w:lang w:eastAsia="ru-RU"/>
        </w:rPr>
        <w:t>0</w:t>
      </w:r>
      <w:r w:rsidR="00B00257">
        <w:rPr>
          <w:rFonts w:ascii="Times New Roman" w:eastAsiaTheme="minorEastAsia" w:hAnsi="Times New Roman"/>
          <w:sz w:val="28"/>
          <w:szCs w:val="28"/>
          <w:lang w:eastAsia="ru-RU"/>
        </w:rPr>
        <w:t>8</w:t>
      </w:r>
      <w:r>
        <w:rPr>
          <w:rFonts w:ascii="Times New Roman" w:eastAsiaTheme="minorEastAsia" w:hAnsi="Times New Roman"/>
          <w:sz w:val="28"/>
          <w:szCs w:val="28"/>
          <w:lang w:eastAsia="ru-RU"/>
        </w:rPr>
        <w:t>.20</w:t>
      </w:r>
      <w:r w:rsidR="004B3132">
        <w:rPr>
          <w:rFonts w:ascii="Times New Roman" w:eastAsiaTheme="minorEastAsia" w:hAnsi="Times New Roman"/>
          <w:sz w:val="28"/>
          <w:szCs w:val="28"/>
          <w:lang w:eastAsia="ru-RU"/>
        </w:rPr>
        <w:t>22</w:t>
      </w:r>
      <w:bookmarkStart w:id="0" w:name="_GoBack"/>
      <w:bookmarkEnd w:id="0"/>
      <w:r w:rsidR="00B00257">
        <w:rPr>
          <w:rFonts w:ascii="Times New Roman" w:eastAsiaTheme="minorEastAsia" w:hAnsi="Times New Roman"/>
          <w:sz w:val="28"/>
          <w:szCs w:val="28"/>
          <w:lang w:eastAsia="ru-RU"/>
        </w:rPr>
        <w:t>г</w:t>
      </w:r>
      <w:r w:rsidR="00782CA8">
        <w:rPr>
          <w:rFonts w:ascii="Times New Roman" w:eastAsiaTheme="minorEastAsia" w:hAnsi="Times New Roman"/>
          <w:sz w:val="28"/>
          <w:szCs w:val="28"/>
          <w:lang w:eastAsia="ru-RU"/>
        </w:rPr>
        <w:t>.</w:t>
      </w:r>
    </w:p>
    <w:p w:rsidR="00B731C5" w:rsidRPr="00B731C5" w:rsidRDefault="00B731C5" w:rsidP="00B731C5">
      <w:pPr>
        <w:jc w:val="both"/>
        <w:rPr>
          <w:rFonts w:ascii="Times New Roman" w:hAnsi="Times New Roman"/>
          <w:sz w:val="28"/>
          <w:szCs w:val="28"/>
        </w:rPr>
      </w:pPr>
    </w:p>
    <w:p w:rsidR="002C5367" w:rsidRPr="00B731C5" w:rsidRDefault="002C5367" w:rsidP="00F468F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b/>
          <w:color w:val="FF0000"/>
          <w:sz w:val="32"/>
          <w:szCs w:val="32"/>
        </w:rPr>
      </w:pPr>
    </w:p>
    <w:p w:rsidR="002C5367" w:rsidRPr="005A4476" w:rsidRDefault="002C5367" w:rsidP="005A4476">
      <w:pPr>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E161CF" w:rsidRDefault="00E161CF"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AE2851" w:rsidRDefault="00AE2851" w:rsidP="00E161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sz w:val="28"/>
          <w:szCs w:val="28"/>
          <w:lang w:eastAsia="ru-RU"/>
        </w:rPr>
      </w:pPr>
    </w:p>
    <w:p w:rsidR="008D7413" w:rsidRDefault="008D7413" w:rsidP="00E161CF">
      <w:pPr>
        <w:spacing w:after="0" w:line="240" w:lineRule="auto"/>
        <w:jc w:val="center"/>
        <w:rPr>
          <w:rFonts w:ascii="Times New Roman" w:hAnsi="Times New Roman"/>
          <w:b/>
          <w:sz w:val="24"/>
          <w:szCs w:val="24"/>
          <w:lang w:eastAsia="ru-RU"/>
        </w:rPr>
      </w:pPr>
    </w:p>
    <w:p w:rsidR="008D7413" w:rsidRDefault="00B00257" w:rsidP="00E161CF">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br w:type="page"/>
      </w:r>
    </w:p>
    <w:p w:rsidR="002C5367" w:rsidRPr="008D7413" w:rsidRDefault="00CF6A1D" w:rsidP="00E161CF">
      <w:pPr>
        <w:spacing w:after="0" w:line="240" w:lineRule="auto"/>
        <w:jc w:val="center"/>
        <w:rPr>
          <w:rFonts w:ascii="Times New Roman" w:hAnsi="Times New Roman"/>
          <w:b/>
          <w:sz w:val="28"/>
          <w:szCs w:val="28"/>
          <w:lang w:eastAsia="ru-RU"/>
        </w:rPr>
      </w:pPr>
      <w:r w:rsidRPr="008D7413">
        <w:rPr>
          <w:rFonts w:ascii="Times New Roman" w:hAnsi="Times New Roman"/>
          <w:b/>
          <w:sz w:val="28"/>
          <w:szCs w:val="28"/>
          <w:lang w:eastAsia="ru-RU"/>
        </w:rPr>
        <w:t>П</w:t>
      </w:r>
      <w:r w:rsidR="00E161CF" w:rsidRPr="008D7413">
        <w:rPr>
          <w:rFonts w:ascii="Times New Roman" w:hAnsi="Times New Roman"/>
          <w:b/>
          <w:sz w:val="28"/>
          <w:szCs w:val="28"/>
          <w:lang w:eastAsia="ru-RU"/>
        </w:rPr>
        <w:t>ояснительная записка</w:t>
      </w:r>
    </w:p>
    <w:p w:rsidR="002C5367" w:rsidRPr="008D7413" w:rsidRDefault="002C5367" w:rsidP="005A4476">
      <w:pPr>
        <w:spacing w:after="0" w:line="240" w:lineRule="auto"/>
        <w:ind w:firstLine="708"/>
        <w:jc w:val="both"/>
        <w:rPr>
          <w:rFonts w:ascii="Times New Roman" w:hAnsi="Times New Roman"/>
          <w:sz w:val="28"/>
          <w:szCs w:val="28"/>
          <w:lang w:eastAsia="ru-RU"/>
        </w:rPr>
      </w:pPr>
      <w:r w:rsidRPr="008D7413">
        <w:rPr>
          <w:rFonts w:ascii="Times New Roman" w:hAnsi="Times New Roman"/>
          <w:b/>
          <w:sz w:val="28"/>
          <w:szCs w:val="28"/>
          <w:lang w:eastAsia="ru-RU"/>
        </w:rPr>
        <w:t>Практические занятия</w:t>
      </w:r>
      <w:r w:rsidRPr="008D7413">
        <w:rPr>
          <w:rFonts w:ascii="Times New Roman" w:hAnsi="Times New Roman"/>
          <w:sz w:val="28"/>
          <w:szCs w:val="28"/>
          <w:lang w:eastAsia="ru-RU"/>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2C5367" w:rsidRPr="008D7413" w:rsidRDefault="002C5367" w:rsidP="005A4476">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sz w:val="28"/>
          <w:szCs w:val="28"/>
          <w:lang w:eastAsia="ru-RU"/>
        </w:rPr>
        <w:t>Цель практических занятий –</w:t>
      </w:r>
      <w:r w:rsidRPr="008D7413">
        <w:rPr>
          <w:rFonts w:ascii="Times New Roman" w:hAnsi="Times New Roman"/>
          <w:sz w:val="28"/>
          <w:szCs w:val="28"/>
          <w:lang w:eastAsia="ru-RU"/>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rsidR="002C5367" w:rsidRDefault="002C5367" w:rsidP="00E161CF">
      <w:pPr>
        <w:spacing w:after="0" w:line="240" w:lineRule="auto"/>
        <w:ind w:firstLine="708"/>
        <w:jc w:val="both"/>
        <w:rPr>
          <w:rFonts w:ascii="Times New Roman" w:hAnsi="Times New Roman"/>
          <w:color w:val="000000"/>
          <w:sz w:val="28"/>
          <w:szCs w:val="28"/>
          <w:lang w:eastAsia="ru-RU"/>
        </w:rPr>
      </w:pPr>
      <w:r w:rsidRPr="008D7413">
        <w:rPr>
          <w:rFonts w:ascii="Times New Roman" w:hAnsi="Times New Roman"/>
          <w:b/>
          <w:color w:val="000000"/>
          <w:sz w:val="28"/>
          <w:szCs w:val="28"/>
          <w:lang w:eastAsia="ru-RU"/>
        </w:rPr>
        <w:t>Формы</w:t>
      </w:r>
      <w:r w:rsidRPr="008D7413">
        <w:rPr>
          <w:rFonts w:ascii="Times New Roman" w:hAnsi="Times New Roman"/>
          <w:color w:val="000000"/>
          <w:sz w:val="28"/>
          <w:szCs w:val="28"/>
          <w:lang w:eastAsia="ru-RU"/>
        </w:rPr>
        <w:t xml:space="preserve"> организации деятельности обучающихся на практических занятиях могут быть: индивидуальная и (или) групповая.</w:t>
      </w:r>
    </w:p>
    <w:p w:rsidR="007B4BE9" w:rsidRP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7B4BE9" w:rsidRPr="007B4BE9" w:rsidRDefault="007B4BE9" w:rsidP="001A2BB0">
      <w:pPr>
        <w:spacing w:after="0" w:line="240" w:lineRule="auto"/>
        <w:ind w:firstLine="709"/>
        <w:jc w:val="both"/>
        <w:rPr>
          <w:rFonts w:ascii="Times New Roman" w:hAnsi="Times New Roman"/>
          <w:sz w:val="28"/>
          <w:szCs w:val="28"/>
        </w:rPr>
      </w:pPr>
      <w:r w:rsidRPr="007B4BE9">
        <w:rPr>
          <w:rFonts w:ascii="Times New Roman" w:hAnsi="Times New Roman"/>
          <w:sz w:val="28"/>
          <w:szCs w:val="28"/>
        </w:rPr>
        <w:t>Перед выполнением практической работы повторяются правила техники безопасности.</w:t>
      </w:r>
    </w:p>
    <w:p w:rsidR="009351E8" w:rsidRPr="007A2DC9" w:rsidRDefault="009351E8" w:rsidP="001A2BB0">
      <w:pPr>
        <w:autoSpaceDE w:val="0"/>
        <w:autoSpaceDN w:val="0"/>
        <w:adjustRightInd w:val="0"/>
        <w:spacing w:after="0" w:line="240" w:lineRule="auto"/>
        <w:ind w:firstLine="709"/>
        <w:jc w:val="both"/>
        <w:rPr>
          <w:rFonts w:ascii="Times New Roman" w:hAnsi="Times New Roman"/>
          <w:b/>
          <w:sz w:val="28"/>
          <w:szCs w:val="28"/>
          <w:lang w:eastAsia="ru-RU"/>
        </w:rPr>
      </w:pPr>
      <w:r w:rsidRPr="007A2DC9">
        <w:rPr>
          <w:rFonts w:ascii="Times New Roman" w:hAnsi="Times New Roman"/>
          <w:b/>
          <w:sz w:val="28"/>
          <w:szCs w:val="28"/>
        </w:rPr>
        <w:t>Критерии оценки результатов практического и лабораторного занятия:</w:t>
      </w:r>
    </w:p>
    <w:p w:rsidR="009351E8" w:rsidRPr="007A2DC9" w:rsidRDefault="009351E8" w:rsidP="003103C9">
      <w:pPr>
        <w:pStyle w:val="a5"/>
        <w:numPr>
          <w:ilvl w:val="0"/>
          <w:numId w:val="12"/>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уровень освоения студентом учебного материала;</w:t>
      </w:r>
    </w:p>
    <w:p w:rsidR="009351E8" w:rsidRPr="007A2DC9" w:rsidRDefault="009351E8" w:rsidP="003103C9">
      <w:pPr>
        <w:pStyle w:val="a5"/>
        <w:numPr>
          <w:ilvl w:val="0"/>
          <w:numId w:val="12"/>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9351E8" w:rsidRPr="007A2DC9" w:rsidRDefault="009351E8" w:rsidP="003103C9">
      <w:pPr>
        <w:pStyle w:val="a5"/>
        <w:numPr>
          <w:ilvl w:val="0"/>
          <w:numId w:val="12"/>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сформированность общеучебных умений;</w:t>
      </w:r>
    </w:p>
    <w:p w:rsidR="009351E8" w:rsidRPr="007A2DC9" w:rsidRDefault="009351E8" w:rsidP="003103C9">
      <w:pPr>
        <w:pStyle w:val="a5"/>
        <w:numPr>
          <w:ilvl w:val="0"/>
          <w:numId w:val="12"/>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обоснованность и четкость изложения ответа;</w:t>
      </w:r>
    </w:p>
    <w:p w:rsidR="009351E8" w:rsidRPr="007A2DC9" w:rsidRDefault="009351E8" w:rsidP="003103C9">
      <w:pPr>
        <w:pStyle w:val="a5"/>
        <w:numPr>
          <w:ilvl w:val="0"/>
          <w:numId w:val="12"/>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7A2DC9">
        <w:rPr>
          <w:rFonts w:ascii="Times New Roman" w:hAnsi="Times New Roman"/>
          <w:color w:val="000000"/>
          <w:sz w:val="28"/>
          <w:szCs w:val="28"/>
        </w:rPr>
        <w:t>четкое и правильное выполнение заданий.</w:t>
      </w:r>
    </w:p>
    <w:tbl>
      <w:tblPr>
        <w:tblW w:w="1021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61"/>
        <w:gridCol w:w="6951"/>
      </w:tblGrid>
      <w:tr w:rsidR="009351E8" w:rsidRPr="007A2DC9" w:rsidTr="004A338C">
        <w:tc>
          <w:tcPr>
            <w:tcW w:w="326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Оценка</w:t>
            </w:r>
          </w:p>
        </w:tc>
        <w:tc>
          <w:tcPr>
            <w:tcW w:w="695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Критерии</w:t>
            </w:r>
          </w:p>
        </w:tc>
      </w:tr>
      <w:tr w:rsidR="009351E8" w:rsidRPr="007A2DC9" w:rsidTr="004A338C">
        <w:tc>
          <w:tcPr>
            <w:tcW w:w="3261" w:type="dxa"/>
            <w:tcBorders>
              <w:top w:val="single" w:sz="4" w:space="0" w:color="auto"/>
              <w:left w:val="single" w:sz="4" w:space="0" w:color="auto"/>
              <w:bottom w:val="single" w:sz="4" w:space="0" w:color="auto"/>
              <w:right w:val="single" w:sz="4" w:space="0" w:color="auto"/>
            </w:tcBorders>
          </w:tcPr>
          <w:p w:rsidR="009351E8" w:rsidRPr="007A2DC9" w:rsidRDefault="009351E8" w:rsidP="007A2DC9">
            <w:pPr>
              <w:tabs>
                <w:tab w:val="left" w:pos="1134"/>
                <w:tab w:val="left" w:pos="2295"/>
              </w:tabs>
              <w:spacing w:after="0"/>
              <w:jc w:val="center"/>
              <w:rPr>
                <w:rFonts w:ascii="Times New Roman" w:hAnsi="Times New Roman"/>
                <w:sz w:val="28"/>
                <w:szCs w:val="28"/>
              </w:rPr>
            </w:pPr>
          </w:p>
          <w:p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«Отлично»</w:t>
            </w:r>
          </w:p>
          <w:p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9351E8" w:rsidRPr="007A2DC9" w:rsidTr="004A338C">
        <w:tc>
          <w:tcPr>
            <w:tcW w:w="3261" w:type="dxa"/>
            <w:tcBorders>
              <w:top w:val="single" w:sz="4" w:space="0" w:color="auto"/>
              <w:left w:val="single" w:sz="4" w:space="0" w:color="auto"/>
              <w:bottom w:val="single" w:sz="4" w:space="0" w:color="auto"/>
              <w:right w:val="single" w:sz="4" w:space="0" w:color="auto"/>
            </w:tcBorders>
          </w:tcPr>
          <w:p w:rsidR="009351E8" w:rsidRPr="007A2DC9" w:rsidRDefault="009351E8" w:rsidP="007A2DC9">
            <w:pPr>
              <w:tabs>
                <w:tab w:val="left" w:pos="1134"/>
                <w:tab w:val="left" w:pos="2295"/>
              </w:tabs>
              <w:spacing w:after="0"/>
              <w:jc w:val="center"/>
              <w:rPr>
                <w:rFonts w:ascii="Times New Roman" w:hAnsi="Times New Roman"/>
                <w:sz w:val="28"/>
                <w:szCs w:val="28"/>
              </w:rPr>
            </w:pPr>
          </w:p>
          <w:p w:rsidR="009351E8" w:rsidRPr="007A2DC9" w:rsidRDefault="009351E8" w:rsidP="007A2DC9">
            <w:pPr>
              <w:tabs>
                <w:tab w:val="left" w:pos="1134"/>
                <w:tab w:val="left" w:pos="2295"/>
              </w:tabs>
              <w:spacing w:after="0"/>
              <w:jc w:val="center"/>
              <w:rPr>
                <w:rFonts w:ascii="Times New Roman" w:hAnsi="Times New Roman"/>
                <w:sz w:val="28"/>
                <w:szCs w:val="28"/>
              </w:rPr>
            </w:pPr>
            <w:r w:rsidRPr="007A2DC9">
              <w:rPr>
                <w:rFonts w:ascii="Times New Roman" w:hAnsi="Times New Roman"/>
                <w:sz w:val="28"/>
                <w:szCs w:val="28"/>
              </w:rPr>
              <w:t>«Хорошо»</w:t>
            </w:r>
          </w:p>
          <w:p w:rsidR="009351E8" w:rsidRPr="007A2DC9" w:rsidRDefault="009351E8" w:rsidP="007A2DC9">
            <w:pPr>
              <w:tabs>
                <w:tab w:val="left" w:pos="1134"/>
                <w:tab w:val="left" w:pos="2295"/>
              </w:tabs>
              <w:spacing w:after="0"/>
              <w:jc w:val="center"/>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pStyle w:val="Style19"/>
              <w:widowControl/>
              <w:rPr>
                <w:rFonts w:ascii="Times New Roman" w:hAnsi="Times New Roman"/>
                <w:sz w:val="28"/>
                <w:szCs w:val="28"/>
              </w:rPr>
            </w:pPr>
            <w:r w:rsidRPr="007A2DC9">
              <w:rPr>
                <w:rStyle w:val="FontStyle40"/>
                <w:sz w:val="28"/>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9351E8" w:rsidRPr="007A2DC9" w:rsidTr="004A338C">
        <w:tc>
          <w:tcPr>
            <w:tcW w:w="3261" w:type="dxa"/>
            <w:tcBorders>
              <w:top w:val="single" w:sz="4" w:space="0" w:color="auto"/>
              <w:left w:val="single" w:sz="4" w:space="0" w:color="auto"/>
              <w:bottom w:val="single" w:sz="4" w:space="0" w:color="auto"/>
              <w:right w:val="single" w:sz="4" w:space="0" w:color="auto"/>
            </w:tcBorders>
          </w:tcPr>
          <w:p w:rsidR="009351E8" w:rsidRPr="007A2DC9" w:rsidRDefault="009351E8" w:rsidP="007A2DC9">
            <w:pPr>
              <w:tabs>
                <w:tab w:val="left" w:pos="1134"/>
                <w:tab w:val="left" w:pos="2295"/>
              </w:tabs>
              <w:spacing w:after="0"/>
              <w:jc w:val="both"/>
              <w:rPr>
                <w:rFonts w:ascii="Times New Roman" w:hAnsi="Times New Roman"/>
                <w:sz w:val="28"/>
                <w:szCs w:val="28"/>
              </w:rPr>
            </w:pPr>
          </w:p>
          <w:p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lastRenderedPageBreak/>
              <w:t>«Удовлетворительно»</w:t>
            </w:r>
          </w:p>
          <w:p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pStyle w:val="Style27"/>
              <w:widowControl/>
              <w:spacing w:line="240" w:lineRule="auto"/>
              <w:ind w:firstLine="0"/>
              <w:rPr>
                <w:sz w:val="28"/>
                <w:szCs w:val="28"/>
              </w:rPr>
            </w:pPr>
            <w:r w:rsidRPr="007A2DC9">
              <w:rPr>
                <w:rStyle w:val="FontStyle40"/>
                <w:sz w:val="28"/>
                <w:szCs w:val="28"/>
              </w:rPr>
              <w:lastRenderedPageBreak/>
              <w:t xml:space="preserve">Оценку «удовлетворительно» заслуживает </w:t>
            </w:r>
            <w:r w:rsidRPr="007A2DC9">
              <w:rPr>
                <w:rStyle w:val="FontStyle40"/>
                <w:sz w:val="28"/>
                <w:szCs w:val="28"/>
              </w:rPr>
              <w:lastRenderedPageBreak/>
              <w:t>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9351E8" w:rsidRPr="007A2DC9" w:rsidTr="004A338C">
        <w:tc>
          <w:tcPr>
            <w:tcW w:w="3261" w:type="dxa"/>
            <w:tcBorders>
              <w:top w:val="single" w:sz="4" w:space="0" w:color="auto"/>
              <w:left w:val="single" w:sz="4" w:space="0" w:color="auto"/>
              <w:bottom w:val="single" w:sz="4" w:space="0" w:color="auto"/>
              <w:right w:val="single" w:sz="4" w:space="0" w:color="auto"/>
            </w:tcBorders>
          </w:tcPr>
          <w:p w:rsidR="009351E8" w:rsidRPr="007A2DC9" w:rsidRDefault="009351E8" w:rsidP="007A2DC9">
            <w:pPr>
              <w:tabs>
                <w:tab w:val="left" w:pos="1134"/>
                <w:tab w:val="left" w:pos="2295"/>
              </w:tabs>
              <w:spacing w:after="0"/>
              <w:jc w:val="both"/>
              <w:rPr>
                <w:rFonts w:ascii="Times New Roman" w:hAnsi="Times New Roman"/>
                <w:sz w:val="28"/>
                <w:szCs w:val="28"/>
              </w:rPr>
            </w:pPr>
          </w:p>
          <w:p w:rsidR="009351E8" w:rsidRPr="007A2DC9" w:rsidRDefault="009351E8" w:rsidP="007A2DC9">
            <w:pPr>
              <w:tabs>
                <w:tab w:val="left" w:pos="1134"/>
                <w:tab w:val="left" w:pos="2295"/>
              </w:tabs>
              <w:spacing w:after="0"/>
              <w:jc w:val="both"/>
              <w:rPr>
                <w:rFonts w:ascii="Times New Roman" w:hAnsi="Times New Roman"/>
                <w:sz w:val="28"/>
                <w:szCs w:val="28"/>
              </w:rPr>
            </w:pPr>
            <w:r w:rsidRPr="007A2DC9">
              <w:rPr>
                <w:rFonts w:ascii="Times New Roman" w:hAnsi="Times New Roman"/>
                <w:sz w:val="28"/>
                <w:szCs w:val="28"/>
              </w:rPr>
              <w:t>«Неудовлетворительно»</w:t>
            </w:r>
          </w:p>
          <w:p w:rsidR="009351E8" w:rsidRPr="007A2DC9" w:rsidRDefault="009351E8" w:rsidP="007A2DC9">
            <w:pPr>
              <w:tabs>
                <w:tab w:val="left" w:pos="1134"/>
                <w:tab w:val="left" w:pos="2295"/>
              </w:tabs>
              <w:spacing w:after="0"/>
              <w:jc w:val="both"/>
              <w:rPr>
                <w:rFonts w:ascii="Times New Roman" w:hAnsi="Times New Roman"/>
                <w:sz w:val="28"/>
                <w:szCs w:val="28"/>
              </w:rPr>
            </w:pPr>
          </w:p>
        </w:tc>
        <w:tc>
          <w:tcPr>
            <w:tcW w:w="6951" w:type="dxa"/>
            <w:tcBorders>
              <w:top w:val="single" w:sz="4" w:space="0" w:color="auto"/>
              <w:left w:val="single" w:sz="4" w:space="0" w:color="auto"/>
              <w:bottom w:val="single" w:sz="4" w:space="0" w:color="auto"/>
              <w:right w:val="single" w:sz="4" w:space="0" w:color="auto"/>
            </w:tcBorders>
            <w:hideMark/>
          </w:tcPr>
          <w:p w:rsidR="009351E8" w:rsidRPr="007A2DC9" w:rsidRDefault="009351E8" w:rsidP="007A2DC9">
            <w:pPr>
              <w:pStyle w:val="Style28"/>
              <w:widowControl/>
              <w:rPr>
                <w:rFonts w:ascii="Times New Roman" w:hAnsi="Times New Roman"/>
                <w:sz w:val="28"/>
                <w:szCs w:val="28"/>
              </w:rPr>
            </w:pPr>
            <w:r w:rsidRPr="007A2DC9">
              <w:rPr>
                <w:rStyle w:val="FontStyle40"/>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E161CF" w:rsidRPr="007A2DC9" w:rsidRDefault="00E161CF" w:rsidP="007A2DC9">
      <w:pPr>
        <w:pStyle w:val="c0"/>
        <w:shd w:val="clear" w:color="auto" w:fill="FFFFFF"/>
        <w:spacing w:before="0" w:beforeAutospacing="0" w:after="0" w:afterAutospacing="0"/>
        <w:jc w:val="both"/>
        <w:rPr>
          <w:sz w:val="28"/>
          <w:szCs w:val="28"/>
        </w:rPr>
      </w:pPr>
    </w:p>
    <w:p w:rsidR="002C5367" w:rsidRPr="008D7413" w:rsidRDefault="002C5367" w:rsidP="005A4476">
      <w:pPr>
        <w:spacing w:after="0" w:line="240" w:lineRule="auto"/>
        <w:jc w:val="center"/>
        <w:rPr>
          <w:rFonts w:ascii="Times New Roman" w:hAnsi="Times New Roman"/>
          <w:b/>
          <w:sz w:val="28"/>
          <w:szCs w:val="28"/>
          <w:lang w:eastAsia="ru-RU"/>
        </w:rPr>
      </w:pPr>
      <w:r w:rsidRPr="007A2DC9">
        <w:rPr>
          <w:rFonts w:ascii="Times New Roman" w:hAnsi="Times New Roman"/>
          <w:sz w:val="28"/>
          <w:szCs w:val="28"/>
          <w:lang w:eastAsia="ru-RU"/>
        </w:rPr>
        <w:br w:type="page"/>
      </w:r>
      <w:r w:rsidRPr="008D7413">
        <w:rPr>
          <w:rFonts w:ascii="Times New Roman" w:hAnsi="Times New Roman"/>
          <w:b/>
          <w:sz w:val="28"/>
          <w:szCs w:val="28"/>
          <w:lang w:eastAsia="ru-RU"/>
        </w:rPr>
        <w:lastRenderedPageBreak/>
        <w:t xml:space="preserve">Перечень практических </w:t>
      </w:r>
      <w:r w:rsidR="00BB78C7">
        <w:rPr>
          <w:rFonts w:ascii="Times New Roman" w:hAnsi="Times New Roman"/>
          <w:b/>
          <w:sz w:val="28"/>
          <w:szCs w:val="28"/>
          <w:lang w:eastAsia="ru-RU"/>
        </w:rPr>
        <w:t xml:space="preserve">и лабораторных </w:t>
      </w:r>
      <w:r w:rsidRPr="008D7413">
        <w:rPr>
          <w:rFonts w:ascii="Times New Roman" w:hAnsi="Times New Roman"/>
          <w:b/>
          <w:sz w:val="28"/>
          <w:szCs w:val="28"/>
          <w:lang w:eastAsia="ru-RU"/>
        </w:rPr>
        <w:t xml:space="preserve">занятий </w:t>
      </w:r>
    </w:p>
    <w:tbl>
      <w:tblPr>
        <w:tblW w:w="9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101"/>
        <w:gridCol w:w="26"/>
        <w:gridCol w:w="6811"/>
        <w:gridCol w:w="1498"/>
      </w:tblGrid>
      <w:tr w:rsidR="002C5367" w:rsidRPr="00BB78C7" w:rsidTr="00B00257">
        <w:trPr>
          <w:jc w:val="center"/>
        </w:trPr>
        <w:tc>
          <w:tcPr>
            <w:tcW w:w="1101" w:type="dxa"/>
          </w:tcPr>
          <w:p w:rsidR="002C5367" w:rsidRPr="00BB78C7" w:rsidRDefault="002C5367" w:rsidP="005A4476">
            <w:pPr>
              <w:spacing w:after="0" w:line="240" w:lineRule="auto"/>
              <w:rPr>
                <w:rFonts w:ascii="Times New Roman" w:hAnsi="Times New Roman"/>
                <w:sz w:val="28"/>
                <w:szCs w:val="28"/>
                <w:lang w:eastAsia="ru-RU"/>
              </w:rPr>
            </w:pPr>
            <w:r w:rsidRPr="00BB78C7">
              <w:rPr>
                <w:rFonts w:ascii="Times New Roman" w:hAnsi="Times New Roman"/>
                <w:sz w:val="28"/>
                <w:szCs w:val="28"/>
                <w:lang w:eastAsia="ru-RU"/>
              </w:rPr>
              <w:t>№</w:t>
            </w:r>
            <w:r w:rsidR="009534E4" w:rsidRPr="00BB78C7">
              <w:rPr>
                <w:rFonts w:ascii="Times New Roman" w:hAnsi="Times New Roman"/>
                <w:sz w:val="28"/>
                <w:szCs w:val="28"/>
                <w:lang w:eastAsia="ru-RU"/>
              </w:rPr>
              <w:t xml:space="preserve"> п/п</w:t>
            </w:r>
          </w:p>
          <w:p w:rsidR="002C5367" w:rsidRPr="00BB78C7" w:rsidRDefault="002C5367" w:rsidP="005A4476">
            <w:pPr>
              <w:spacing w:after="0" w:line="240" w:lineRule="auto"/>
              <w:rPr>
                <w:rFonts w:ascii="Times New Roman" w:hAnsi="Times New Roman"/>
                <w:sz w:val="28"/>
                <w:szCs w:val="28"/>
                <w:lang w:eastAsia="ru-RU"/>
              </w:rPr>
            </w:pPr>
          </w:p>
        </w:tc>
        <w:tc>
          <w:tcPr>
            <w:tcW w:w="6837" w:type="dxa"/>
            <w:gridSpan w:val="2"/>
          </w:tcPr>
          <w:p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Тема</w:t>
            </w:r>
          </w:p>
        </w:tc>
        <w:tc>
          <w:tcPr>
            <w:tcW w:w="1498" w:type="dxa"/>
          </w:tcPr>
          <w:p w:rsidR="002C5367" w:rsidRPr="00BB78C7" w:rsidRDefault="002C5367" w:rsidP="005A4476">
            <w:pPr>
              <w:spacing w:after="0" w:line="240" w:lineRule="auto"/>
              <w:jc w:val="center"/>
              <w:rPr>
                <w:rFonts w:ascii="Times New Roman" w:hAnsi="Times New Roman"/>
                <w:sz w:val="28"/>
                <w:szCs w:val="28"/>
                <w:lang w:eastAsia="ru-RU"/>
              </w:rPr>
            </w:pPr>
            <w:r w:rsidRPr="00BB78C7">
              <w:rPr>
                <w:rFonts w:ascii="Times New Roman" w:hAnsi="Times New Roman"/>
                <w:sz w:val="28"/>
                <w:szCs w:val="28"/>
                <w:lang w:eastAsia="ru-RU"/>
              </w:rPr>
              <w:t>Кол-во часов</w:t>
            </w:r>
          </w:p>
        </w:tc>
      </w:tr>
      <w:tr w:rsidR="002C5367" w:rsidRPr="00BB78C7" w:rsidTr="00B00257">
        <w:trPr>
          <w:jc w:val="center"/>
        </w:trPr>
        <w:tc>
          <w:tcPr>
            <w:tcW w:w="1101" w:type="dxa"/>
          </w:tcPr>
          <w:p w:rsidR="002C5367" w:rsidRPr="00BB78C7" w:rsidRDefault="002C5367" w:rsidP="0064229E">
            <w:pPr>
              <w:spacing w:after="0" w:line="240" w:lineRule="auto"/>
              <w:jc w:val="center"/>
              <w:rPr>
                <w:rFonts w:ascii="Times New Roman" w:hAnsi="Times New Roman"/>
                <w:sz w:val="28"/>
                <w:szCs w:val="28"/>
                <w:lang w:eastAsia="ru-RU"/>
              </w:rPr>
            </w:pPr>
          </w:p>
        </w:tc>
        <w:tc>
          <w:tcPr>
            <w:tcW w:w="6837" w:type="dxa"/>
            <w:gridSpan w:val="2"/>
          </w:tcPr>
          <w:p w:rsidR="002C5367" w:rsidRPr="00BB78C7" w:rsidRDefault="00BB78C7" w:rsidP="0064229E">
            <w:pPr>
              <w:spacing w:after="0" w:line="240" w:lineRule="auto"/>
              <w:jc w:val="center"/>
              <w:rPr>
                <w:rFonts w:ascii="Times New Roman" w:hAnsi="Times New Roman"/>
                <w:b/>
                <w:sz w:val="28"/>
                <w:szCs w:val="28"/>
              </w:rPr>
            </w:pPr>
            <w:r>
              <w:rPr>
                <w:rFonts w:ascii="Times New Roman" w:hAnsi="Times New Roman"/>
                <w:b/>
                <w:sz w:val="28"/>
                <w:szCs w:val="28"/>
              </w:rPr>
              <w:t>Технология проекта</w:t>
            </w:r>
          </w:p>
        </w:tc>
        <w:tc>
          <w:tcPr>
            <w:tcW w:w="1498" w:type="dxa"/>
          </w:tcPr>
          <w:p w:rsidR="002C5367" w:rsidRPr="00BB78C7" w:rsidRDefault="002C5367" w:rsidP="005A4476">
            <w:pPr>
              <w:spacing w:after="0" w:line="240" w:lineRule="auto"/>
              <w:jc w:val="center"/>
              <w:rPr>
                <w:rFonts w:ascii="Times New Roman" w:hAnsi="Times New Roman"/>
                <w:sz w:val="28"/>
                <w:szCs w:val="28"/>
                <w:lang w:eastAsia="ru-RU"/>
              </w:rPr>
            </w:pP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sz w:val="28"/>
                <w:szCs w:val="28"/>
              </w:rPr>
              <w:t>Применение метода проектов как инновационной технологии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6D1D4E">
            <w:pPr>
              <w:pStyle w:val="Default"/>
              <w:spacing w:line="252" w:lineRule="auto"/>
              <w:jc w:val="both"/>
              <w:rPr>
                <w:bCs/>
                <w:sz w:val="28"/>
                <w:szCs w:val="28"/>
                <w:lang w:eastAsia="en-US"/>
              </w:rPr>
            </w:pPr>
            <w:r w:rsidRPr="00007541">
              <w:rPr>
                <w:sz w:val="28"/>
                <w:szCs w:val="28"/>
                <w:lang w:eastAsia="en-US"/>
              </w:rPr>
              <w:t>Формулирование темы, определение типа проекта, идеи, цели проектирования.</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3</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6D1D4E">
            <w:pPr>
              <w:keepNext/>
              <w:spacing w:after="0" w:line="240" w:lineRule="auto"/>
              <w:outlineLvl w:val="0"/>
              <w:rPr>
                <w:rFonts w:ascii="Times New Roman" w:hAnsi="Times New Roman"/>
                <w:b/>
                <w:bCs/>
                <w:iCs/>
                <w:sz w:val="28"/>
                <w:szCs w:val="28"/>
              </w:rPr>
            </w:pPr>
            <w:r w:rsidRPr="00007541">
              <w:rPr>
                <w:rFonts w:ascii="Times New Roman" w:hAnsi="Times New Roman"/>
                <w:bCs/>
                <w:sz w:val="28"/>
                <w:szCs w:val="28"/>
              </w:rPr>
              <w:t>Отработка методов поиска информации в Интернете.</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4</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6D1D4E">
            <w:pPr>
              <w:pStyle w:val="a5"/>
              <w:spacing w:after="0" w:line="252" w:lineRule="auto"/>
              <w:ind w:left="0"/>
              <w:rPr>
                <w:rFonts w:ascii="Times New Roman" w:hAnsi="Times New Roman"/>
                <w:bCs/>
                <w:sz w:val="28"/>
                <w:szCs w:val="28"/>
              </w:rPr>
            </w:pPr>
            <w:r w:rsidRPr="00007541">
              <w:rPr>
                <w:rFonts w:ascii="Times New Roman" w:hAnsi="Times New Roman"/>
                <w:bCs/>
                <w:sz w:val="28"/>
                <w:szCs w:val="28"/>
              </w:rPr>
              <w:t>Оформление письменной части 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5</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6D1D4E">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Составление анкеты, опросника, подготовка опыта, закладывание эксперимента и др.</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6D1D4E">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6</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bCs/>
                <w:sz w:val="28"/>
                <w:szCs w:val="28"/>
              </w:rPr>
              <w:t>Оформление результатов, выводов 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7</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007541" w:rsidP="001B17A6">
            <w:pPr>
              <w:spacing w:after="0" w:line="252" w:lineRule="auto"/>
              <w:rPr>
                <w:rFonts w:ascii="Times New Roman" w:hAnsi="Times New Roman"/>
                <w:bCs/>
                <w:sz w:val="28"/>
                <w:szCs w:val="28"/>
              </w:rPr>
            </w:pPr>
            <w:r w:rsidRPr="00007541">
              <w:rPr>
                <w:rFonts w:ascii="Times New Roman" w:hAnsi="Times New Roman"/>
                <w:sz w:val="28"/>
                <w:szCs w:val="28"/>
              </w:rPr>
              <w:t>Работа над оформлением результатов 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8</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pacing w:val="-1"/>
                <w:sz w:val="28"/>
                <w:szCs w:val="28"/>
              </w:rPr>
            </w:pPr>
            <w:r w:rsidRPr="00007541">
              <w:rPr>
                <w:rFonts w:ascii="Times New Roman" w:hAnsi="Times New Roman"/>
                <w:sz w:val="28"/>
                <w:szCs w:val="28"/>
              </w:rPr>
              <w:t>Работа над оформлением основных разделов 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9</w:t>
            </w:r>
          </w:p>
        </w:tc>
        <w:tc>
          <w:tcPr>
            <w:tcW w:w="6811" w:type="dxa"/>
            <w:tcBorders>
              <w:top w:val="single" w:sz="4" w:space="0" w:color="auto"/>
              <w:left w:val="single" w:sz="4" w:space="0" w:color="auto"/>
              <w:bottom w:val="single" w:sz="4" w:space="0" w:color="auto"/>
              <w:right w:val="single" w:sz="4" w:space="0" w:color="auto"/>
            </w:tcBorders>
          </w:tcPr>
          <w:p w:rsidR="00007541" w:rsidRPr="00007541" w:rsidRDefault="00007541">
            <w:pPr>
              <w:spacing w:after="0" w:line="252" w:lineRule="auto"/>
              <w:jc w:val="both"/>
              <w:rPr>
                <w:rFonts w:ascii="Times New Roman" w:hAnsi="Times New Roman"/>
                <w:bCs/>
                <w:sz w:val="28"/>
                <w:szCs w:val="28"/>
              </w:rPr>
            </w:pPr>
            <w:r w:rsidRPr="00007541">
              <w:rPr>
                <w:rFonts w:ascii="Times New Roman" w:hAnsi="Times New Roman"/>
                <w:sz w:val="28"/>
                <w:szCs w:val="28"/>
              </w:rPr>
              <w:t xml:space="preserve">Создание </w:t>
            </w:r>
            <w:r w:rsidRPr="00007541">
              <w:rPr>
                <w:rFonts w:ascii="Times New Roman" w:hAnsi="Times New Roman"/>
                <w:bCs/>
                <w:sz w:val="28"/>
                <w:szCs w:val="28"/>
              </w:rPr>
              <w:t>презентации</w:t>
            </w:r>
            <w:r w:rsidRPr="00007541">
              <w:rPr>
                <w:rFonts w:ascii="Times New Roman" w:hAnsi="Times New Roman"/>
                <w:sz w:val="28"/>
                <w:szCs w:val="28"/>
              </w:rPr>
              <w:t xml:space="preserve"> </w:t>
            </w:r>
            <w:r w:rsidRPr="00007541">
              <w:rPr>
                <w:rFonts w:ascii="Times New Roman" w:hAnsi="Times New Roman"/>
                <w:bCs/>
                <w:sz w:val="28"/>
                <w:szCs w:val="28"/>
              </w:rPr>
              <w:t>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B00257" w:rsidRPr="00007541" w:rsidTr="00BB78C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10</w:t>
            </w:r>
          </w:p>
        </w:tc>
        <w:tc>
          <w:tcPr>
            <w:tcW w:w="6811" w:type="dxa"/>
            <w:tcBorders>
              <w:top w:val="single" w:sz="4" w:space="0" w:color="auto"/>
              <w:left w:val="single" w:sz="4" w:space="0" w:color="auto"/>
              <w:bottom w:val="single" w:sz="4" w:space="0" w:color="auto"/>
              <w:right w:val="single" w:sz="4" w:space="0" w:color="auto"/>
            </w:tcBorders>
          </w:tcPr>
          <w:p w:rsidR="00B00257"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Подготовка речи для защиты проекта.</w:t>
            </w:r>
          </w:p>
        </w:tc>
        <w:tc>
          <w:tcPr>
            <w:tcW w:w="1498" w:type="dxa"/>
            <w:tcBorders>
              <w:top w:val="single" w:sz="4" w:space="0" w:color="auto"/>
              <w:left w:val="single" w:sz="4" w:space="0" w:color="auto"/>
              <w:bottom w:val="single" w:sz="4" w:space="0" w:color="auto"/>
              <w:right w:val="single" w:sz="4" w:space="0" w:color="auto"/>
            </w:tcBorders>
          </w:tcPr>
          <w:p w:rsidR="00B00257"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1B17A6" w:rsidRPr="00007541" w:rsidTr="00B00257">
        <w:trPr>
          <w:jc w:val="center"/>
        </w:trPr>
        <w:tc>
          <w:tcPr>
            <w:tcW w:w="1127" w:type="dxa"/>
            <w:gridSpan w:val="2"/>
            <w:tcBorders>
              <w:top w:val="single" w:sz="4" w:space="0" w:color="auto"/>
              <w:left w:val="single" w:sz="4" w:space="0" w:color="auto"/>
              <w:bottom w:val="single" w:sz="4" w:space="0" w:color="auto"/>
              <w:right w:val="single" w:sz="4" w:space="0" w:color="auto"/>
            </w:tcBorders>
          </w:tcPr>
          <w:p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11</w:t>
            </w:r>
          </w:p>
        </w:tc>
        <w:tc>
          <w:tcPr>
            <w:tcW w:w="6811" w:type="dxa"/>
            <w:tcBorders>
              <w:top w:val="single" w:sz="4" w:space="0" w:color="auto"/>
              <w:left w:val="single" w:sz="4" w:space="0" w:color="auto"/>
              <w:bottom w:val="single" w:sz="4" w:space="0" w:color="auto"/>
              <w:right w:val="single" w:sz="4" w:space="0" w:color="auto"/>
            </w:tcBorders>
          </w:tcPr>
          <w:p w:rsidR="001B17A6" w:rsidRPr="00007541" w:rsidRDefault="00007541">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07541">
              <w:rPr>
                <w:rFonts w:ascii="Times New Roman" w:hAnsi="Times New Roman"/>
                <w:sz w:val="28"/>
                <w:szCs w:val="28"/>
              </w:rPr>
              <w:t>Предзащита проекта</w:t>
            </w:r>
            <w:r w:rsidR="000A38C5">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rsidR="001B17A6" w:rsidRPr="00007541" w:rsidRDefault="00007541">
            <w:pPr>
              <w:spacing w:after="0" w:line="240" w:lineRule="auto"/>
              <w:jc w:val="center"/>
              <w:rPr>
                <w:rFonts w:ascii="Times New Roman" w:hAnsi="Times New Roman"/>
                <w:sz w:val="28"/>
                <w:szCs w:val="28"/>
                <w:lang w:eastAsia="ru-RU"/>
              </w:rPr>
            </w:pPr>
            <w:r w:rsidRPr="00007541">
              <w:rPr>
                <w:rFonts w:ascii="Times New Roman" w:hAnsi="Times New Roman"/>
                <w:sz w:val="28"/>
                <w:szCs w:val="28"/>
                <w:lang w:eastAsia="ru-RU"/>
              </w:rPr>
              <w:t>2</w:t>
            </w:r>
          </w:p>
        </w:tc>
      </w:tr>
      <w:tr w:rsidR="002C5367" w:rsidRPr="00BB78C7" w:rsidTr="00B00257">
        <w:trPr>
          <w:jc w:val="center"/>
        </w:trPr>
        <w:tc>
          <w:tcPr>
            <w:tcW w:w="1101" w:type="dxa"/>
          </w:tcPr>
          <w:p w:rsidR="002C5367" w:rsidRPr="00BB78C7" w:rsidRDefault="002C5367" w:rsidP="0064229E">
            <w:pPr>
              <w:spacing w:after="0" w:line="240" w:lineRule="auto"/>
              <w:jc w:val="center"/>
              <w:rPr>
                <w:rFonts w:ascii="Times New Roman" w:hAnsi="Times New Roman"/>
                <w:sz w:val="28"/>
                <w:szCs w:val="28"/>
                <w:lang w:eastAsia="ru-RU"/>
              </w:rPr>
            </w:pPr>
          </w:p>
        </w:tc>
        <w:tc>
          <w:tcPr>
            <w:tcW w:w="6837" w:type="dxa"/>
            <w:gridSpan w:val="2"/>
          </w:tcPr>
          <w:p w:rsidR="002C5367" w:rsidRPr="00BB78C7" w:rsidRDefault="00864D18" w:rsidP="009B6BB9">
            <w:pPr>
              <w:keepNext/>
              <w:spacing w:after="0" w:line="240" w:lineRule="auto"/>
              <w:jc w:val="center"/>
              <w:outlineLvl w:val="0"/>
              <w:rPr>
                <w:rFonts w:ascii="Times New Roman" w:hAnsi="Times New Roman"/>
                <w:b/>
                <w:bCs/>
                <w:iCs/>
                <w:sz w:val="28"/>
                <w:szCs w:val="28"/>
              </w:rPr>
            </w:pPr>
            <w:r>
              <w:rPr>
                <w:rFonts w:ascii="Times New Roman" w:hAnsi="Times New Roman"/>
                <w:b/>
                <w:bCs/>
                <w:iCs/>
                <w:sz w:val="28"/>
                <w:szCs w:val="28"/>
              </w:rPr>
              <w:t>Химия в профессиональной деятельности</w:t>
            </w:r>
          </w:p>
        </w:tc>
        <w:tc>
          <w:tcPr>
            <w:tcW w:w="1498" w:type="dxa"/>
          </w:tcPr>
          <w:p w:rsidR="002C5367" w:rsidRPr="00BB78C7" w:rsidRDefault="002C5367" w:rsidP="005A4476">
            <w:pPr>
              <w:spacing w:after="0" w:line="240" w:lineRule="auto"/>
              <w:jc w:val="center"/>
              <w:rPr>
                <w:rFonts w:ascii="Times New Roman" w:hAnsi="Times New Roman"/>
                <w:sz w:val="28"/>
                <w:szCs w:val="28"/>
                <w:lang w:eastAsia="ru-RU"/>
              </w:rPr>
            </w:pPr>
          </w:p>
        </w:tc>
      </w:tr>
      <w:tr w:rsidR="00B00257" w:rsidRPr="00DB2F07" w:rsidTr="00864D18">
        <w:trPr>
          <w:jc w:val="center"/>
        </w:trPr>
        <w:tc>
          <w:tcPr>
            <w:tcW w:w="1101" w:type="dxa"/>
            <w:tcBorders>
              <w:top w:val="single" w:sz="4" w:space="0" w:color="auto"/>
              <w:left w:val="single" w:sz="4" w:space="0" w:color="auto"/>
              <w:bottom w:val="single" w:sz="4" w:space="0" w:color="auto"/>
              <w:right w:val="single" w:sz="4" w:space="0" w:color="auto"/>
            </w:tcBorders>
          </w:tcPr>
          <w:p w:rsidR="00B00257"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rsidR="00B00257" w:rsidRPr="00DB2F07" w:rsidRDefault="00286B75">
            <w:pPr>
              <w:keepNext/>
              <w:spacing w:after="0" w:line="240" w:lineRule="auto"/>
              <w:outlineLvl w:val="0"/>
              <w:rPr>
                <w:rFonts w:ascii="Times New Roman" w:hAnsi="Times New Roman"/>
                <w:bCs/>
                <w:caps/>
                <w:kern w:val="32"/>
                <w:sz w:val="28"/>
                <w:szCs w:val="28"/>
                <w:lang w:eastAsia="ru-RU"/>
              </w:rPr>
            </w:pPr>
            <w:r w:rsidRPr="00DB2F07">
              <w:rPr>
                <w:rFonts w:ascii="Times New Roman" w:hAnsi="Times New Roman"/>
                <w:bCs/>
                <w:sz w:val="28"/>
                <w:szCs w:val="28"/>
              </w:rPr>
              <w:t>Решение задач по теме «Строение вещества» (на массовую долю раствора)</w:t>
            </w:r>
          </w:p>
        </w:tc>
        <w:tc>
          <w:tcPr>
            <w:tcW w:w="1498" w:type="dxa"/>
            <w:tcBorders>
              <w:top w:val="single" w:sz="4" w:space="0" w:color="auto"/>
              <w:left w:val="single" w:sz="4" w:space="0" w:color="auto"/>
              <w:bottom w:val="single" w:sz="4" w:space="0" w:color="auto"/>
              <w:right w:val="single" w:sz="4" w:space="0" w:color="auto"/>
            </w:tcBorders>
          </w:tcPr>
          <w:p w:rsidR="00B00257" w:rsidRPr="00DB2F07" w:rsidRDefault="00286B75">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DD2901"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DD2901"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rsidR="00DD2901" w:rsidRPr="00DB2F07" w:rsidRDefault="00DB2F07" w:rsidP="00DB2F07">
            <w:pPr>
              <w:autoSpaceDE w:val="0"/>
              <w:autoSpaceDN w:val="0"/>
              <w:adjustRightInd w:val="0"/>
              <w:spacing w:line="240" w:lineRule="auto"/>
              <w:jc w:val="both"/>
              <w:rPr>
                <w:rFonts w:ascii="Times New Roman" w:hAnsi="Times New Roman"/>
                <w:b/>
                <w:sz w:val="28"/>
                <w:szCs w:val="28"/>
              </w:rPr>
            </w:pPr>
            <w:r w:rsidRPr="00DB2F07">
              <w:rPr>
                <w:rFonts w:ascii="Times New Roman" w:hAnsi="Times New Roman"/>
                <w:bCs/>
                <w:color w:val="000000"/>
                <w:sz w:val="28"/>
                <w:szCs w:val="28"/>
              </w:rPr>
              <w:t>Действие растворов солей на индикаторы.</w:t>
            </w:r>
          </w:p>
        </w:tc>
        <w:tc>
          <w:tcPr>
            <w:tcW w:w="1498" w:type="dxa"/>
            <w:tcBorders>
              <w:top w:val="single" w:sz="4" w:space="0" w:color="auto"/>
              <w:left w:val="single" w:sz="4" w:space="0" w:color="auto"/>
              <w:bottom w:val="single" w:sz="4" w:space="0" w:color="auto"/>
              <w:right w:val="single" w:sz="4" w:space="0" w:color="auto"/>
            </w:tcBorders>
          </w:tcPr>
          <w:p w:rsidR="00DD2901" w:rsidRPr="00DB2F07" w:rsidRDefault="00DB2F07">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DD2901"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DD2901"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rsidR="00DD2901" w:rsidRPr="00DB2F07" w:rsidRDefault="00DB2F07">
            <w:pPr>
              <w:keepNext/>
              <w:spacing w:after="0" w:line="240" w:lineRule="auto"/>
              <w:outlineLvl w:val="0"/>
              <w:rPr>
                <w:rFonts w:ascii="Times New Roman" w:hAnsi="Times New Roman"/>
                <w:b/>
                <w:sz w:val="28"/>
                <w:szCs w:val="28"/>
              </w:rPr>
            </w:pPr>
            <w:r w:rsidRPr="00DB2F07">
              <w:rPr>
                <w:rFonts w:ascii="Times New Roman" w:hAnsi="Times New Roman"/>
                <w:bCs/>
                <w:sz w:val="28"/>
                <w:szCs w:val="28"/>
              </w:rPr>
              <w:t>Свойства минеральных кислот</w:t>
            </w:r>
          </w:p>
        </w:tc>
        <w:tc>
          <w:tcPr>
            <w:tcW w:w="1498" w:type="dxa"/>
            <w:tcBorders>
              <w:top w:val="single" w:sz="4" w:space="0" w:color="auto"/>
              <w:left w:val="single" w:sz="4" w:space="0" w:color="auto"/>
              <w:bottom w:val="single" w:sz="4" w:space="0" w:color="auto"/>
              <w:right w:val="single" w:sz="4" w:space="0" w:color="auto"/>
            </w:tcBorders>
          </w:tcPr>
          <w:p w:rsidR="00DD2901" w:rsidRPr="00DB2F07" w:rsidRDefault="00DB2F07">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B00257" w:rsidRPr="00DB2F07" w:rsidTr="00864D18">
        <w:trPr>
          <w:jc w:val="center"/>
        </w:trPr>
        <w:tc>
          <w:tcPr>
            <w:tcW w:w="1101" w:type="dxa"/>
            <w:tcBorders>
              <w:top w:val="single" w:sz="4" w:space="0" w:color="auto"/>
              <w:left w:val="single" w:sz="4" w:space="0" w:color="auto"/>
              <w:bottom w:val="single" w:sz="4" w:space="0" w:color="auto"/>
              <w:right w:val="single" w:sz="4" w:space="0" w:color="auto"/>
            </w:tcBorders>
          </w:tcPr>
          <w:p w:rsidR="00B00257"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rsidR="00B00257" w:rsidRPr="00DB2F07" w:rsidRDefault="00DB2F07" w:rsidP="00DD2901">
            <w:pPr>
              <w:pStyle w:val="Default"/>
              <w:spacing w:line="252" w:lineRule="auto"/>
              <w:jc w:val="both"/>
              <w:rPr>
                <w:bCs/>
                <w:caps/>
                <w:kern w:val="32"/>
                <w:sz w:val="28"/>
                <w:szCs w:val="28"/>
              </w:rPr>
            </w:pPr>
            <w:r w:rsidRPr="00DB2F07">
              <w:rPr>
                <w:sz w:val="28"/>
                <w:szCs w:val="28"/>
                <w:lang w:eastAsia="en-US"/>
              </w:rPr>
              <w:t>Свойства оснований</w:t>
            </w:r>
          </w:p>
        </w:tc>
        <w:tc>
          <w:tcPr>
            <w:tcW w:w="1498" w:type="dxa"/>
            <w:tcBorders>
              <w:top w:val="single" w:sz="4" w:space="0" w:color="auto"/>
              <w:left w:val="single" w:sz="4" w:space="0" w:color="auto"/>
              <w:bottom w:val="single" w:sz="4" w:space="0" w:color="auto"/>
              <w:right w:val="single" w:sz="4" w:space="0" w:color="auto"/>
            </w:tcBorders>
          </w:tcPr>
          <w:p w:rsidR="00B00257" w:rsidRPr="00DB2F07" w:rsidRDefault="00DB2F07">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B00257" w:rsidRPr="00DB2F07" w:rsidTr="00864D18">
        <w:trPr>
          <w:jc w:val="center"/>
        </w:trPr>
        <w:tc>
          <w:tcPr>
            <w:tcW w:w="1101" w:type="dxa"/>
            <w:tcBorders>
              <w:top w:val="single" w:sz="4" w:space="0" w:color="auto"/>
              <w:left w:val="single" w:sz="4" w:space="0" w:color="auto"/>
              <w:bottom w:val="single" w:sz="4" w:space="0" w:color="auto"/>
              <w:right w:val="single" w:sz="4" w:space="0" w:color="auto"/>
            </w:tcBorders>
          </w:tcPr>
          <w:p w:rsidR="00B00257"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rsidR="00B00257" w:rsidRPr="00DB2F07" w:rsidRDefault="00DB2F07">
            <w:pPr>
              <w:pStyle w:val="Default"/>
              <w:jc w:val="both"/>
              <w:rPr>
                <w:bCs/>
                <w:kern w:val="32"/>
                <w:sz w:val="28"/>
                <w:szCs w:val="28"/>
              </w:rPr>
            </w:pPr>
            <w:r w:rsidRPr="00DB2F07">
              <w:rPr>
                <w:sz w:val="28"/>
                <w:szCs w:val="28"/>
                <w:lang w:eastAsia="en-US"/>
              </w:rPr>
              <w:t>Свойства уксусной кислоты</w:t>
            </w:r>
          </w:p>
        </w:tc>
        <w:tc>
          <w:tcPr>
            <w:tcW w:w="1498" w:type="dxa"/>
            <w:tcBorders>
              <w:top w:val="single" w:sz="4" w:space="0" w:color="auto"/>
              <w:left w:val="single" w:sz="4" w:space="0" w:color="auto"/>
              <w:bottom w:val="single" w:sz="4" w:space="0" w:color="auto"/>
              <w:right w:val="single" w:sz="4" w:space="0" w:color="auto"/>
            </w:tcBorders>
          </w:tcPr>
          <w:p w:rsidR="00B00257" w:rsidRPr="00DB2F07" w:rsidRDefault="00DB2F07">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B00257" w:rsidRPr="00DB2F07" w:rsidTr="00864D18">
        <w:trPr>
          <w:jc w:val="center"/>
        </w:trPr>
        <w:tc>
          <w:tcPr>
            <w:tcW w:w="1101" w:type="dxa"/>
            <w:tcBorders>
              <w:top w:val="single" w:sz="4" w:space="0" w:color="auto"/>
              <w:left w:val="single" w:sz="4" w:space="0" w:color="auto"/>
              <w:bottom w:val="single" w:sz="4" w:space="0" w:color="auto"/>
              <w:right w:val="single" w:sz="4" w:space="0" w:color="auto"/>
            </w:tcBorders>
          </w:tcPr>
          <w:p w:rsidR="00B00257" w:rsidRPr="00DB2F07" w:rsidRDefault="009F4718">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rsidR="00B00257" w:rsidRPr="00DB2F07" w:rsidRDefault="00DB2F07">
            <w:pPr>
              <w:keepNext/>
              <w:spacing w:after="0" w:line="240" w:lineRule="auto"/>
              <w:outlineLvl w:val="0"/>
              <w:rPr>
                <w:rFonts w:ascii="Times New Roman" w:hAnsi="Times New Roman"/>
                <w:bCs/>
                <w:kern w:val="32"/>
                <w:sz w:val="28"/>
                <w:szCs w:val="28"/>
                <w:lang w:eastAsia="ru-RU"/>
              </w:rPr>
            </w:pPr>
            <w:r w:rsidRPr="00DB2F07">
              <w:rPr>
                <w:rFonts w:ascii="Times New Roman" w:hAnsi="Times New Roman"/>
                <w:color w:val="000000"/>
                <w:sz w:val="28"/>
                <w:szCs w:val="28"/>
              </w:rPr>
              <w:t>Распознавание волокон</w:t>
            </w:r>
          </w:p>
        </w:tc>
        <w:tc>
          <w:tcPr>
            <w:tcW w:w="1498" w:type="dxa"/>
            <w:tcBorders>
              <w:top w:val="single" w:sz="4" w:space="0" w:color="auto"/>
              <w:left w:val="single" w:sz="4" w:space="0" w:color="auto"/>
              <w:bottom w:val="single" w:sz="4" w:space="0" w:color="auto"/>
              <w:right w:val="single" w:sz="4" w:space="0" w:color="auto"/>
            </w:tcBorders>
          </w:tcPr>
          <w:p w:rsidR="00B00257" w:rsidRPr="00DB2F07" w:rsidRDefault="00DB2F07">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E161CF"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BB78C7" w:rsidRDefault="00E161CF" w:rsidP="00E161CF">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rsidR="00E161CF" w:rsidRPr="00BB78C7" w:rsidRDefault="00442F98"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bCs/>
                <w:sz w:val="28"/>
                <w:szCs w:val="28"/>
              </w:rPr>
            </w:pPr>
            <w:r>
              <w:rPr>
                <w:rFonts w:ascii="Times New Roman" w:hAnsi="Times New Roman"/>
                <w:b/>
                <w:bCs/>
                <w:sz w:val="28"/>
                <w:szCs w:val="28"/>
              </w:rPr>
              <w:t>Физика в профессиональной деятельности</w:t>
            </w:r>
          </w:p>
        </w:tc>
        <w:tc>
          <w:tcPr>
            <w:tcW w:w="1498" w:type="dxa"/>
            <w:tcBorders>
              <w:top w:val="single" w:sz="4" w:space="0" w:color="auto"/>
              <w:left w:val="single" w:sz="4" w:space="0" w:color="auto"/>
              <w:bottom w:val="single" w:sz="4" w:space="0" w:color="auto"/>
              <w:right w:val="single" w:sz="4" w:space="0" w:color="auto"/>
            </w:tcBorders>
          </w:tcPr>
          <w:p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DB2F07" w:rsidRDefault="009F471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3103C9" w:rsidRDefault="00DB2F0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3103C9">
              <w:rPr>
                <w:rFonts w:ascii="Times New Roman" w:hAnsi="Times New Roman"/>
                <w:bCs/>
                <w:sz w:val="28"/>
                <w:szCs w:val="28"/>
              </w:rPr>
              <w:t>Изучение движения тела по окружности</w:t>
            </w:r>
          </w:p>
        </w:tc>
        <w:tc>
          <w:tcPr>
            <w:tcW w:w="1498" w:type="dxa"/>
            <w:tcBorders>
              <w:top w:val="single" w:sz="4" w:space="0" w:color="auto"/>
              <w:left w:val="single" w:sz="4" w:space="0" w:color="auto"/>
              <w:bottom w:val="single" w:sz="4" w:space="0" w:color="auto"/>
              <w:right w:val="single" w:sz="4" w:space="0" w:color="auto"/>
            </w:tcBorders>
          </w:tcPr>
          <w:p w:rsidR="00E161CF" w:rsidRPr="00DB2F07" w:rsidRDefault="00DB2F07" w:rsidP="00136979">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3103C9">
              <w:rPr>
                <w:rFonts w:ascii="Times New Roman" w:hAnsi="Times New Roman"/>
                <w:bCs/>
                <w:sz w:val="28"/>
                <w:szCs w:val="28"/>
              </w:rPr>
              <w:t>Изучения закона с</w:t>
            </w:r>
            <w:r>
              <w:rPr>
                <w:rFonts w:ascii="Times New Roman" w:hAnsi="Times New Roman"/>
                <w:bCs/>
                <w:sz w:val="28"/>
                <w:szCs w:val="28"/>
              </w:rPr>
              <w:t>охранения механической энергии</w:t>
            </w:r>
          </w:p>
        </w:tc>
        <w:tc>
          <w:tcPr>
            <w:tcW w:w="1498" w:type="dxa"/>
            <w:tcBorders>
              <w:top w:val="single" w:sz="4" w:space="0" w:color="auto"/>
              <w:left w:val="single" w:sz="4" w:space="0" w:color="auto"/>
              <w:bottom w:val="single" w:sz="4" w:space="0" w:color="auto"/>
              <w:right w:val="single" w:sz="4" w:space="0" w:color="auto"/>
            </w:tcBorders>
          </w:tcPr>
          <w:p w:rsidR="003103C9"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3103C9">
              <w:rPr>
                <w:rStyle w:val="FontStyle55"/>
                <w:rFonts w:ascii="Times New Roman" w:hAnsi="Times New Roman"/>
                <w:sz w:val="28"/>
                <w:szCs w:val="28"/>
              </w:rPr>
              <w:t>Экспериментальная проверка закона Гей-Люссака</w:t>
            </w:r>
          </w:p>
        </w:tc>
        <w:tc>
          <w:tcPr>
            <w:tcW w:w="1498" w:type="dxa"/>
            <w:tcBorders>
              <w:top w:val="single" w:sz="4" w:space="0" w:color="auto"/>
              <w:left w:val="single" w:sz="4" w:space="0" w:color="auto"/>
              <w:bottom w:val="single" w:sz="4" w:space="0" w:color="auto"/>
              <w:right w:val="single" w:sz="4" w:space="0" w:color="auto"/>
            </w:tcBorders>
          </w:tcPr>
          <w:p w:rsidR="003103C9"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Style w:val="FontStyle55"/>
                <w:rFonts w:ascii="Times New Roman" w:hAnsi="Times New Roman"/>
                <w:sz w:val="28"/>
                <w:szCs w:val="28"/>
              </w:rPr>
            </w:pPr>
            <w:r w:rsidRPr="003103C9">
              <w:rPr>
                <w:rFonts w:ascii="Times New Roman" w:hAnsi="Times New Roman"/>
                <w:bCs/>
                <w:sz w:val="28"/>
                <w:szCs w:val="28"/>
              </w:rPr>
              <w:t>Изучение последовательного и параллельного соединения проводников</w:t>
            </w:r>
          </w:p>
        </w:tc>
        <w:tc>
          <w:tcPr>
            <w:tcW w:w="1498" w:type="dxa"/>
            <w:tcBorders>
              <w:top w:val="single" w:sz="4" w:space="0" w:color="auto"/>
              <w:left w:val="single" w:sz="4" w:space="0" w:color="auto"/>
              <w:bottom w:val="single" w:sz="4" w:space="0" w:color="auto"/>
              <w:right w:val="single" w:sz="4" w:space="0" w:color="auto"/>
            </w:tcBorders>
          </w:tcPr>
          <w:p w:rsidR="003103C9"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r>
      <w:tr w:rsidR="00E161CF"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3103C9" w:rsidRDefault="00DB2F0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3103C9">
              <w:rPr>
                <w:rFonts w:ascii="Times New Roman" w:hAnsi="Times New Roman"/>
                <w:bCs/>
                <w:sz w:val="28"/>
                <w:szCs w:val="28"/>
              </w:rPr>
              <w:t>Измерение ЭДС и внутреннего сопротивления источника тока</w:t>
            </w:r>
          </w:p>
        </w:tc>
        <w:tc>
          <w:tcPr>
            <w:tcW w:w="1498" w:type="dxa"/>
            <w:tcBorders>
              <w:top w:val="single" w:sz="4" w:space="0" w:color="auto"/>
              <w:left w:val="single" w:sz="4" w:space="0" w:color="auto"/>
              <w:bottom w:val="single" w:sz="4" w:space="0" w:color="auto"/>
              <w:right w:val="single" w:sz="4" w:space="0" w:color="auto"/>
            </w:tcBorders>
          </w:tcPr>
          <w:p w:rsidR="00E161CF" w:rsidRPr="00DB2F07" w:rsidRDefault="00DB2F07" w:rsidP="00136979">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3103C9">
              <w:rPr>
                <w:rFonts w:ascii="Times New Roman" w:hAnsi="Times New Roman"/>
                <w:bCs/>
                <w:sz w:val="28"/>
                <w:szCs w:val="28"/>
              </w:rPr>
              <w:t>Наблюдени</w:t>
            </w:r>
            <w:r>
              <w:rPr>
                <w:rFonts w:ascii="Times New Roman" w:hAnsi="Times New Roman"/>
                <w:bCs/>
                <w:sz w:val="28"/>
                <w:szCs w:val="28"/>
              </w:rPr>
              <w:t>е действия магнитного поля тока</w:t>
            </w:r>
          </w:p>
        </w:tc>
        <w:tc>
          <w:tcPr>
            <w:tcW w:w="1498" w:type="dxa"/>
            <w:tcBorders>
              <w:top w:val="single" w:sz="4" w:space="0" w:color="auto"/>
              <w:left w:val="single" w:sz="4" w:space="0" w:color="auto"/>
              <w:bottom w:val="single" w:sz="4" w:space="0" w:color="auto"/>
              <w:right w:val="single" w:sz="4" w:space="0" w:color="auto"/>
            </w:tcBorders>
          </w:tcPr>
          <w:p w:rsidR="003103C9"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161CF"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3103C9" w:rsidRDefault="00DB2F0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3103C9">
              <w:rPr>
                <w:rFonts w:ascii="Times New Roman" w:hAnsi="Times New Roman"/>
                <w:sz w:val="28"/>
                <w:szCs w:val="28"/>
              </w:rPr>
              <w:t>Определение ускорения свободного падения с помощью маятника</w:t>
            </w:r>
          </w:p>
        </w:tc>
        <w:tc>
          <w:tcPr>
            <w:tcW w:w="1498" w:type="dxa"/>
            <w:tcBorders>
              <w:top w:val="single" w:sz="4" w:space="0" w:color="auto"/>
              <w:left w:val="single" w:sz="4" w:space="0" w:color="auto"/>
              <w:bottom w:val="single" w:sz="4" w:space="0" w:color="auto"/>
              <w:right w:val="single" w:sz="4" w:space="0" w:color="auto"/>
            </w:tcBorders>
          </w:tcPr>
          <w:p w:rsidR="00E161CF" w:rsidRPr="00DB2F07" w:rsidRDefault="00DB2F07" w:rsidP="00136979">
            <w:pPr>
              <w:spacing w:after="0" w:line="240" w:lineRule="auto"/>
              <w:jc w:val="center"/>
              <w:rPr>
                <w:rFonts w:ascii="Times New Roman" w:hAnsi="Times New Roman"/>
                <w:sz w:val="28"/>
                <w:szCs w:val="28"/>
                <w:lang w:eastAsia="ru-RU"/>
              </w:rPr>
            </w:pPr>
            <w:r w:rsidRPr="00DB2F07">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8</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3103C9">
              <w:rPr>
                <w:rFonts w:ascii="Times New Roman" w:hAnsi="Times New Roman"/>
                <w:sz w:val="28"/>
                <w:szCs w:val="28"/>
              </w:rPr>
              <w:t>Измерение показателя преломления стекла»</w:t>
            </w:r>
          </w:p>
        </w:tc>
        <w:tc>
          <w:tcPr>
            <w:tcW w:w="1498" w:type="dxa"/>
            <w:tcBorders>
              <w:top w:val="single" w:sz="4" w:space="0" w:color="auto"/>
              <w:left w:val="single" w:sz="4" w:space="0" w:color="auto"/>
              <w:bottom w:val="single" w:sz="4" w:space="0" w:color="auto"/>
              <w:right w:val="single" w:sz="4" w:space="0" w:color="auto"/>
            </w:tcBorders>
          </w:tcPr>
          <w:p w:rsidR="003103C9" w:rsidRPr="00DB2F0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161CF"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5A6A4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9</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3103C9" w:rsidRDefault="00DB2F0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3103C9">
              <w:rPr>
                <w:rFonts w:ascii="Times New Roman" w:hAnsi="Times New Roman"/>
                <w:sz w:val="28"/>
                <w:szCs w:val="28"/>
              </w:rPr>
              <w:t>Наблюдение интерференции, поляризации, поляризации и дифракции света</w:t>
            </w:r>
          </w:p>
        </w:tc>
        <w:tc>
          <w:tcPr>
            <w:tcW w:w="1498" w:type="dxa"/>
            <w:tcBorders>
              <w:top w:val="single" w:sz="4" w:space="0" w:color="auto"/>
              <w:left w:val="single" w:sz="4" w:space="0" w:color="auto"/>
              <w:bottom w:val="single" w:sz="4" w:space="0" w:color="auto"/>
              <w:right w:val="single" w:sz="4" w:space="0" w:color="auto"/>
            </w:tcBorders>
          </w:tcPr>
          <w:p w:rsidR="00E161CF" w:rsidRPr="00DB2F07" w:rsidRDefault="00DB2F07" w:rsidP="00136979">
            <w:pPr>
              <w:spacing w:after="0" w:line="240" w:lineRule="auto"/>
              <w:jc w:val="center"/>
              <w:rPr>
                <w:rFonts w:ascii="Times New Roman" w:hAnsi="Times New Roman"/>
                <w:sz w:val="28"/>
                <w:szCs w:val="28"/>
                <w:lang w:eastAsia="ru-RU"/>
              </w:rPr>
            </w:pPr>
            <w:r w:rsidRPr="005A6A47">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Pr="005A6A4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10</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3103C9">
              <w:rPr>
                <w:rFonts w:ascii="Times New Roman" w:hAnsi="Times New Roman"/>
                <w:sz w:val="28"/>
                <w:szCs w:val="28"/>
              </w:rPr>
              <w:t>Изучение треков заряженных частиц</w:t>
            </w:r>
          </w:p>
        </w:tc>
        <w:tc>
          <w:tcPr>
            <w:tcW w:w="1498" w:type="dxa"/>
            <w:tcBorders>
              <w:top w:val="single" w:sz="4" w:space="0" w:color="auto"/>
              <w:left w:val="single" w:sz="4" w:space="0" w:color="auto"/>
              <w:bottom w:val="single" w:sz="4" w:space="0" w:color="auto"/>
              <w:right w:val="single" w:sz="4" w:space="0" w:color="auto"/>
            </w:tcBorders>
          </w:tcPr>
          <w:p w:rsidR="003103C9" w:rsidRPr="005A6A4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3103C9" w:rsidRPr="00DB2F0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3103C9" w:rsidRPr="003103C9" w:rsidRDefault="003103C9" w:rsidP="00136979">
            <w:pPr>
              <w:spacing w:after="0" w:line="240" w:lineRule="auto"/>
              <w:jc w:val="center"/>
              <w:rPr>
                <w:rFonts w:ascii="Times New Roman" w:hAnsi="Times New Roman"/>
                <w:sz w:val="28"/>
                <w:szCs w:val="28"/>
                <w:lang w:eastAsia="ru-RU"/>
              </w:rPr>
            </w:pPr>
            <w:r w:rsidRPr="003103C9">
              <w:rPr>
                <w:rFonts w:ascii="Times New Roman" w:hAnsi="Times New Roman"/>
                <w:sz w:val="28"/>
                <w:szCs w:val="28"/>
                <w:lang w:eastAsia="ru-RU"/>
              </w:rPr>
              <w:t>11</w:t>
            </w:r>
          </w:p>
        </w:tc>
        <w:tc>
          <w:tcPr>
            <w:tcW w:w="6837" w:type="dxa"/>
            <w:gridSpan w:val="2"/>
            <w:tcBorders>
              <w:top w:val="single" w:sz="4" w:space="0" w:color="auto"/>
              <w:left w:val="single" w:sz="4" w:space="0" w:color="auto"/>
              <w:bottom w:val="single" w:sz="4" w:space="0" w:color="auto"/>
              <w:right w:val="single" w:sz="4" w:space="0" w:color="auto"/>
            </w:tcBorders>
          </w:tcPr>
          <w:p w:rsidR="003103C9" w:rsidRPr="003103C9" w:rsidRDefault="003103C9"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sz w:val="28"/>
                <w:szCs w:val="28"/>
              </w:rPr>
            </w:pPr>
            <w:r w:rsidRPr="003103C9">
              <w:rPr>
                <w:rFonts w:ascii="Times New Roman" w:hAnsi="Times New Roman"/>
                <w:sz w:val="28"/>
                <w:szCs w:val="28"/>
              </w:rPr>
              <w:t>Моделирование радиоактивного распада</w:t>
            </w:r>
          </w:p>
        </w:tc>
        <w:tc>
          <w:tcPr>
            <w:tcW w:w="1498" w:type="dxa"/>
            <w:tcBorders>
              <w:top w:val="single" w:sz="4" w:space="0" w:color="auto"/>
              <w:left w:val="single" w:sz="4" w:space="0" w:color="auto"/>
              <w:bottom w:val="single" w:sz="4" w:space="0" w:color="auto"/>
              <w:right w:val="single" w:sz="4" w:space="0" w:color="auto"/>
            </w:tcBorders>
          </w:tcPr>
          <w:p w:rsidR="003103C9" w:rsidRPr="005A6A47" w:rsidRDefault="003103C9"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r>
      <w:tr w:rsidR="00E161CF"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center"/>
              <w:outlineLvl w:val="0"/>
              <w:rPr>
                <w:rFonts w:ascii="Times New Roman" w:hAnsi="Times New Roman"/>
                <w:b/>
                <w:sz w:val="28"/>
                <w:szCs w:val="28"/>
              </w:rPr>
            </w:pPr>
            <w:r w:rsidRPr="005A6A47">
              <w:rPr>
                <w:rFonts w:ascii="Times New Roman" w:hAnsi="Times New Roman"/>
                <w:b/>
                <w:sz w:val="28"/>
                <w:szCs w:val="28"/>
              </w:rPr>
              <w:t>Основы эстетических услуг</w:t>
            </w:r>
          </w:p>
        </w:tc>
        <w:tc>
          <w:tcPr>
            <w:tcW w:w="1498" w:type="dxa"/>
            <w:tcBorders>
              <w:top w:val="single" w:sz="4" w:space="0" w:color="auto"/>
              <w:left w:val="single" w:sz="4" w:space="0" w:color="auto"/>
              <w:bottom w:val="single" w:sz="4" w:space="0" w:color="auto"/>
              <w:right w:val="single" w:sz="4" w:space="0" w:color="auto"/>
            </w:tcBorders>
          </w:tcPr>
          <w:p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9F4718"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BB78C7" w:rsidRDefault="005A6A47"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9F4718" w:rsidRDefault="005A6A47" w:rsidP="005A6A47">
            <w:pPr>
              <w:autoSpaceDE w:val="0"/>
              <w:autoSpaceDN w:val="0"/>
              <w:adjustRightInd w:val="0"/>
              <w:spacing w:after="0" w:line="240" w:lineRule="auto"/>
              <w:jc w:val="both"/>
              <w:rPr>
                <w:rFonts w:ascii="Times New Roman" w:hAnsi="Times New Roman"/>
                <w:bCs/>
                <w:sz w:val="28"/>
                <w:szCs w:val="28"/>
                <w:highlight w:val="yellow"/>
              </w:rPr>
            </w:pPr>
            <w:r w:rsidRPr="005A6A47">
              <w:rPr>
                <w:rFonts w:ascii="Times New Roman" w:hAnsi="Times New Roman"/>
                <w:bCs/>
                <w:sz w:val="28"/>
                <w:szCs w:val="28"/>
              </w:rPr>
              <w:t xml:space="preserve">Круглый стол. Отличие бытовых косметических услуг </w:t>
            </w:r>
            <w:r w:rsidRPr="005A6A47">
              <w:rPr>
                <w:rFonts w:ascii="Times New Roman" w:hAnsi="Times New Roman"/>
                <w:bCs/>
                <w:sz w:val="28"/>
                <w:szCs w:val="28"/>
              </w:rPr>
              <w:lastRenderedPageBreak/>
              <w:t xml:space="preserve">от медицинских. </w:t>
            </w:r>
          </w:p>
        </w:tc>
        <w:tc>
          <w:tcPr>
            <w:tcW w:w="1498" w:type="dxa"/>
            <w:tcBorders>
              <w:top w:val="single" w:sz="4" w:space="0" w:color="auto"/>
              <w:left w:val="single" w:sz="4" w:space="0" w:color="auto"/>
              <w:bottom w:val="single" w:sz="4" w:space="0" w:color="auto"/>
              <w:right w:val="single" w:sz="4" w:space="0" w:color="auto"/>
            </w:tcBorders>
          </w:tcPr>
          <w:p w:rsidR="00E161CF" w:rsidRPr="009F4718" w:rsidRDefault="005A6A47" w:rsidP="00136979">
            <w:pPr>
              <w:spacing w:after="0" w:line="240" w:lineRule="auto"/>
              <w:jc w:val="center"/>
              <w:rPr>
                <w:rFonts w:ascii="Times New Roman" w:hAnsi="Times New Roman"/>
                <w:sz w:val="28"/>
                <w:szCs w:val="28"/>
                <w:highlight w:val="yellow"/>
                <w:lang w:eastAsia="ru-RU"/>
              </w:rPr>
            </w:pPr>
            <w:r w:rsidRPr="005A6A47">
              <w:rPr>
                <w:rFonts w:ascii="Times New Roman" w:hAnsi="Times New Roman"/>
                <w:sz w:val="28"/>
                <w:szCs w:val="28"/>
                <w:lang w:eastAsia="ru-RU"/>
              </w:rPr>
              <w:lastRenderedPageBreak/>
              <w:t>2</w:t>
            </w:r>
          </w:p>
        </w:tc>
      </w:tr>
      <w:tr w:rsidR="00E161CF" w:rsidRPr="009F4718"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9F4718" w:rsidRDefault="005A6A47" w:rsidP="00136979">
            <w:pPr>
              <w:spacing w:after="0" w:line="240" w:lineRule="auto"/>
              <w:jc w:val="center"/>
              <w:rPr>
                <w:rFonts w:ascii="Times New Roman" w:hAnsi="Times New Roman"/>
                <w:sz w:val="28"/>
                <w:szCs w:val="28"/>
                <w:highlight w:val="yellow"/>
                <w:lang w:eastAsia="ru-RU"/>
              </w:rPr>
            </w:pPr>
            <w:r w:rsidRPr="005A6A47">
              <w:rPr>
                <w:rFonts w:ascii="Times New Roman" w:hAnsi="Times New Roman"/>
                <w:sz w:val="28"/>
                <w:szCs w:val="28"/>
                <w:lang w:eastAsia="ru-RU"/>
              </w:rPr>
              <w:lastRenderedPageBreak/>
              <w:t>2</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5A6A47" w:rsidRDefault="005A6A47"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highlight w:val="yellow"/>
              </w:rPr>
            </w:pPr>
            <w:r w:rsidRPr="005A6A47">
              <w:rPr>
                <w:rFonts w:ascii="Times New Roman" w:hAnsi="Times New Roman"/>
                <w:bCs/>
                <w:color w:val="000000"/>
                <w:sz w:val="28"/>
                <w:szCs w:val="28"/>
                <w:shd w:val="clear" w:color="auto" w:fill="FFFFFF"/>
              </w:rPr>
              <w:t>Современная история развития массажа. Корректирующие техники.</w:t>
            </w:r>
          </w:p>
        </w:tc>
        <w:tc>
          <w:tcPr>
            <w:tcW w:w="1498" w:type="dxa"/>
            <w:tcBorders>
              <w:top w:val="single" w:sz="4" w:space="0" w:color="auto"/>
              <w:left w:val="single" w:sz="4" w:space="0" w:color="auto"/>
              <w:bottom w:val="single" w:sz="4" w:space="0" w:color="auto"/>
              <w:right w:val="single" w:sz="4" w:space="0" w:color="auto"/>
            </w:tcBorders>
          </w:tcPr>
          <w:p w:rsidR="00E161CF" w:rsidRPr="009F4718" w:rsidRDefault="005A6A47" w:rsidP="00136979">
            <w:pPr>
              <w:spacing w:after="0" w:line="240" w:lineRule="auto"/>
              <w:jc w:val="center"/>
              <w:rPr>
                <w:rFonts w:ascii="Times New Roman" w:hAnsi="Times New Roman"/>
                <w:sz w:val="28"/>
                <w:szCs w:val="28"/>
                <w:highlight w:val="yellow"/>
                <w:lang w:eastAsia="ru-RU"/>
              </w:rPr>
            </w:pPr>
            <w:r w:rsidRPr="005A6A47">
              <w:rPr>
                <w:rFonts w:ascii="Times New Roman" w:hAnsi="Times New Roman"/>
                <w:sz w:val="28"/>
                <w:szCs w:val="28"/>
                <w:lang w:eastAsia="ru-RU"/>
              </w:rPr>
              <w:t>2</w:t>
            </w:r>
          </w:p>
        </w:tc>
      </w:tr>
      <w:tr w:rsidR="00E161CF"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9F4718" w:rsidRDefault="002020C8" w:rsidP="00136979">
            <w:pPr>
              <w:spacing w:after="0" w:line="240" w:lineRule="auto"/>
              <w:jc w:val="center"/>
              <w:rPr>
                <w:rFonts w:ascii="Times New Roman" w:hAnsi="Times New Roman"/>
                <w:sz w:val="28"/>
                <w:szCs w:val="28"/>
                <w:highlight w:val="yellow"/>
                <w:lang w:eastAsia="ru-RU"/>
              </w:rPr>
            </w:pPr>
            <w:r w:rsidRPr="002020C8">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2020C8" w:rsidRDefault="002020C8"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bCs/>
                <w:sz w:val="28"/>
                <w:szCs w:val="28"/>
              </w:rPr>
            </w:pPr>
            <w:r w:rsidRPr="002020C8">
              <w:rPr>
                <w:rFonts w:ascii="Times New Roman" w:hAnsi="Times New Roman"/>
                <w:sz w:val="28"/>
                <w:szCs w:val="28"/>
              </w:rPr>
              <w:t>Бизнес-проект. Возможности трудоустройства.</w:t>
            </w:r>
          </w:p>
        </w:tc>
        <w:tc>
          <w:tcPr>
            <w:tcW w:w="1498" w:type="dxa"/>
            <w:tcBorders>
              <w:top w:val="single" w:sz="4" w:space="0" w:color="auto"/>
              <w:left w:val="single" w:sz="4" w:space="0" w:color="auto"/>
              <w:bottom w:val="single" w:sz="4" w:space="0" w:color="auto"/>
              <w:right w:val="single" w:sz="4" w:space="0" w:color="auto"/>
            </w:tcBorders>
          </w:tcPr>
          <w:p w:rsidR="00E161CF" w:rsidRPr="00BB78C7" w:rsidRDefault="002020C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r>
      <w:tr w:rsidR="002020C8"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2020C8" w:rsidRPr="002020C8" w:rsidRDefault="002020C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rsidR="002020C8" w:rsidRPr="002020C8" w:rsidRDefault="002020C8"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sz w:val="28"/>
                <w:szCs w:val="28"/>
              </w:rPr>
            </w:pPr>
            <w:r w:rsidRPr="002020C8">
              <w:rPr>
                <w:rFonts w:ascii="Times New Roman" w:hAnsi="Times New Roman"/>
                <w:sz w:val="28"/>
                <w:szCs w:val="28"/>
              </w:rPr>
              <w:t>Сам себе доктор.</w:t>
            </w:r>
          </w:p>
        </w:tc>
        <w:tc>
          <w:tcPr>
            <w:tcW w:w="1498" w:type="dxa"/>
            <w:tcBorders>
              <w:top w:val="single" w:sz="4" w:space="0" w:color="auto"/>
              <w:left w:val="single" w:sz="4" w:space="0" w:color="auto"/>
              <w:bottom w:val="single" w:sz="4" w:space="0" w:color="auto"/>
              <w:right w:val="single" w:sz="4" w:space="0" w:color="auto"/>
            </w:tcBorders>
          </w:tcPr>
          <w:p w:rsidR="002020C8" w:rsidRDefault="002020C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r>
      <w:tr w:rsidR="002020C8"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2020C8" w:rsidRPr="002020C8" w:rsidRDefault="002020C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rsidR="002020C8" w:rsidRPr="002020C8" w:rsidRDefault="002020C8" w:rsidP="001123E4">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outlineLvl w:val="0"/>
              <w:rPr>
                <w:rFonts w:ascii="Times New Roman" w:hAnsi="Times New Roman"/>
                <w:sz w:val="28"/>
                <w:szCs w:val="28"/>
              </w:rPr>
            </w:pPr>
            <w:r w:rsidRPr="002020C8">
              <w:rPr>
                <w:rFonts w:ascii="Times New Roman" w:hAnsi="Times New Roman"/>
                <w:sz w:val="28"/>
                <w:szCs w:val="28"/>
              </w:rPr>
              <w:t>Тест по разделу «Основы эстетических услуг».</w:t>
            </w:r>
          </w:p>
        </w:tc>
        <w:tc>
          <w:tcPr>
            <w:tcW w:w="1498" w:type="dxa"/>
            <w:tcBorders>
              <w:top w:val="single" w:sz="4" w:space="0" w:color="auto"/>
              <w:left w:val="single" w:sz="4" w:space="0" w:color="auto"/>
              <w:bottom w:val="single" w:sz="4" w:space="0" w:color="auto"/>
              <w:right w:val="single" w:sz="4" w:space="0" w:color="auto"/>
            </w:tcBorders>
          </w:tcPr>
          <w:p w:rsidR="002020C8" w:rsidRDefault="002020C8"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r>
      <w:tr w:rsidR="00E161CF" w:rsidRPr="00BB78C7"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BB78C7" w:rsidRDefault="00E161CF"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rsidR="00E161CF" w:rsidRPr="00442F98" w:rsidRDefault="00442F98" w:rsidP="00442F9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outlineLvl w:val="0"/>
              <w:rPr>
                <w:rFonts w:ascii="Times New Roman" w:hAnsi="Times New Roman"/>
                <w:b/>
                <w:sz w:val="28"/>
                <w:szCs w:val="28"/>
              </w:rPr>
            </w:pPr>
            <w:r w:rsidRPr="00442F98">
              <w:rPr>
                <w:rFonts w:ascii="Times New Roman" w:hAnsi="Times New Roman"/>
                <w:b/>
                <w:sz w:val="28"/>
                <w:szCs w:val="28"/>
              </w:rPr>
              <w:t>Экология родного края</w:t>
            </w:r>
          </w:p>
        </w:tc>
        <w:tc>
          <w:tcPr>
            <w:tcW w:w="1498" w:type="dxa"/>
            <w:tcBorders>
              <w:top w:val="single" w:sz="4" w:space="0" w:color="auto"/>
              <w:left w:val="single" w:sz="4" w:space="0" w:color="auto"/>
              <w:bottom w:val="single" w:sz="4" w:space="0" w:color="auto"/>
              <w:right w:val="single" w:sz="4" w:space="0" w:color="auto"/>
            </w:tcBorders>
          </w:tcPr>
          <w:p w:rsidR="00E161CF" w:rsidRPr="00BB78C7" w:rsidRDefault="00E161CF" w:rsidP="00136979">
            <w:pPr>
              <w:spacing w:after="0" w:line="240" w:lineRule="auto"/>
              <w:jc w:val="center"/>
              <w:rPr>
                <w:rFonts w:ascii="Times New Roman" w:hAnsi="Times New Roman"/>
                <w:sz w:val="28"/>
                <w:szCs w:val="28"/>
                <w:lang w:eastAsia="ru-RU"/>
              </w:rPr>
            </w:pPr>
          </w:p>
        </w:tc>
      </w:tr>
      <w:tr w:rsidR="00E161CF"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E161CF"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1</w:t>
            </w:r>
          </w:p>
        </w:tc>
        <w:tc>
          <w:tcPr>
            <w:tcW w:w="6837" w:type="dxa"/>
            <w:gridSpan w:val="2"/>
            <w:tcBorders>
              <w:top w:val="single" w:sz="4" w:space="0" w:color="auto"/>
              <w:left w:val="single" w:sz="4" w:space="0" w:color="auto"/>
              <w:bottom w:val="single" w:sz="4" w:space="0" w:color="auto"/>
              <w:right w:val="single" w:sz="4" w:space="0" w:color="auto"/>
            </w:tcBorders>
          </w:tcPr>
          <w:p w:rsidR="00E161CF"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Изучение разнообразия лесов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rsidR="00E161CF"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2</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Изучение водных объектов Вологодской области</w:t>
            </w:r>
            <w:r w:rsidR="00CB479A">
              <w:rPr>
                <w:rFonts w:ascii="Times New Roman" w:hAnsi="Times New Roman"/>
                <w:sz w:val="28"/>
                <w:szCs w:val="28"/>
              </w:rPr>
              <w:t>.</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3</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Выявление редких видов флоры и фауны региона на основе Красной книги Вологодской области.</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4</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lang w:eastAsia="ar-SA"/>
              </w:rPr>
              <w:t>Оценка качества воздуха в г. Вологда</w:t>
            </w:r>
            <w:r w:rsidR="00CB479A">
              <w:rPr>
                <w:rFonts w:ascii="Times New Roman" w:hAnsi="Times New Roman"/>
                <w:sz w:val="28"/>
                <w:szCs w:val="28"/>
                <w:lang w:eastAsia="ar-SA"/>
              </w:rPr>
              <w:t>.</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lang w:eastAsia="ar-SA"/>
              </w:rPr>
              <w:t>Изучение искусственных экосистем населенных пунктов.</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2</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6</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822853"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sz w:val="28"/>
                <w:szCs w:val="28"/>
              </w:rPr>
              <w:t>Общая оценка состояния окружающей среды Вологодской области и уровня антропогенного воздействия.</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822853"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1</w:t>
            </w:r>
          </w:p>
        </w:tc>
      </w:tr>
      <w:tr w:rsidR="009F4718" w:rsidRPr="000A0312"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7</w:t>
            </w:r>
          </w:p>
        </w:tc>
        <w:tc>
          <w:tcPr>
            <w:tcW w:w="6837" w:type="dxa"/>
            <w:gridSpan w:val="2"/>
            <w:tcBorders>
              <w:top w:val="single" w:sz="4" w:space="0" w:color="auto"/>
              <w:left w:val="single" w:sz="4" w:space="0" w:color="auto"/>
              <w:bottom w:val="single" w:sz="4" w:space="0" w:color="auto"/>
              <w:right w:val="single" w:sz="4" w:space="0" w:color="auto"/>
            </w:tcBorders>
          </w:tcPr>
          <w:p w:rsidR="009F4718" w:rsidRPr="000A0312" w:rsidRDefault="000A0312"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Cs/>
                <w:sz w:val="28"/>
                <w:szCs w:val="28"/>
              </w:rPr>
            </w:pPr>
            <w:r w:rsidRPr="000A0312">
              <w:rPr>
                <w:rFonts w:ascii="Times New Roman" w:hAnsi="Times New Roman"/>
                <w:bCs/>
                <w:sz w:val="28"/>
                <w:szCs w:val="28"/>
              </w:rPr>
              <w:t>Дифференцированый зачет</w:t>
            </w:r>
            <w:r w:rsidR="00CB479A">
              <w:rPr>
                <w:rFonts w:ascii="Times New Roman" w:hAnsi="Times New Roman"/>
                <w:bCs/>
                <w:sz w:val="28"/>
                <w:szCs w:val="28"/>
              </w:rPr>
              <w:t>.</w:t>
            </w:r>
          </w:p>
        </w:tc>
        <w:tc>
          <w:tcPr>
            <w:tcW w:w="1498" w:type="dxa"/>
            <w:tcBorders>
              <w:top w:val="single" w:sz="4" w:space="0" w:color="auto"/>
              <w:left w:val="single" w:sz="4" w:space="0" w:color="auto"/>
              <w:bottom w:val="single" w:sz="4" w:space="0" w:color="auto"/>
              <w:right w:val="single" w:sz="4" w:space="0" w:color="auto"/>
            </w:tcBorders>
          </w:tcPr>
          <w:p w:rsidR="009F4718" w:rsidRPr="000A0312" w:rsidRDefault="000A0312" w:rsidP="00136979">
            <w:pPr>
              <w:spacing w:after="0" w:line="240" w:lineRule="auto"/>
              <w:jc w:val="center"/>
              <w:rPr>
                <w:rFonts w:ascii="Times New Roman" w:hAnsi="Times New Roman"/>
                <w:sz w:val="28"/>
                <w:szCs w:val="28"/>
                <w:lang w:eastAsia="ru-RU"/>
              </w:rPr>
            </w:pPr>
            <w:r w:rsidRPr="000A0312">
              <w:rPr>
                <w:rFonts w:ascii="Times New Roman" w:hAnsi="Times New Roman"/>
                <w:sz w:val="28"/>
                <w:szCs w:val="28"/>
                <w:lang w:eastAsia="ru-RU"/>
              </w:rPr>
              <w:t>1</w:t>
            </w:r>
          </w:p>
        </w:tc>
      </w:tr>
      <w:tr w:rsidR="00B00257" w:rsidRPr="008D7413" w:rsidTr="00B00257">
        <w:trPr>
          <w:jc w:val="center"/>
        </w:trPr>
        <w:tc>
          <w:tcPr>
            <w:tcW w:w="1101" w:type="dxa"/>
            <w:tcBorders>
              <w:top w:val="single" w:sz="4" w:space="0" w:color="auto"/>
              <w:left w:val="single" w:sz="4" w:space="0" w:color="auto"/>
              <w:bottom w:val="single" w:sz="4" w:space="0" w:color="auto"/>
              <w:right w:val="single" w:sz="4" w:space="0" w:color="auto"/>
            </w:tcBorders>
          </w:tcPr>
          <w:p w:rsidR="00B00257" w:rsidRPr="00BB78C7" w:rsidRDefault="00B00257" w:rsidP="00136979">
            <w:pPr>
              <w:spacing w:after="0" w:line="240" w:lineRule="auto"/>
              <w:jc w:val="center"/>
              <w:rPr>
                <w:rFonts w:ascii="Times New Roman" w:hAnsi="Times New Roman"/>
                <w:sz w:val="28"/>
                <w:szCs w:val="28"/>
                <w:lang w:eastAsia="ru-RU"/>
              </w:rPr>
            </w:pPr>
          </w:p>
        </w:tc>
        <w:tc>
          <w:tcPr>
            <w:tcW w:w="6837" w:type="dxa"/>
            <w:gridSpan w:val="2"/>
            <w:tcBorders>
              <w:top w:val="single" w:sz="4" w:space="0" w:color="auto"/>
              <w:left w:val="single" w:sz="4" w:space="0" w:color="auto"/>
              <w:bottom w:val="single" w:sz="4" w:space="0" w:color="auto"/>
              <w:right w:val="single" w:sz="4" w:space="0" w:color="auto"/>
            </w:tcBorders>
          </w:tcPr>
          <w:p w:rsidR="00B00257" w:rsidRPr="00BB78C7" w:rsidRDefault="00B00257" w:rsidP="00E161C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outlineLvl w:val="0"/>
              <w:rPr>
                <w:rFonts w:ascii="Times New Roman" w:hAnsi="Times New Roman"/>
                <w:b/>
                <w:bCs/>
                <w:sz w:val="28"/>
                <w:szCs w:val="28"/>
              </w:rPr>
            </w:pPr>
            <w:r w:rsidRPr="00BB78C7">
              <w:rPr>
                <w:rFonts w:ascii="Times New Roman" w:hAnsi="Times New Roman"/>
                <w:b/>
                <w:bCs/>
                <w:sz w:val="28"/>
                <w:szCs w:val="28"/>
              </w:rPr>
              <w:t>Всего:</w:t>
            </w:r>
          </w:p>
        </w:tc>
        <w:tc>
          <w:tcPr>
            <w:tcW w:w="1498" w:type="dxa"/>
            <w:tcBorders>
              <w:top w:val="single" w:sz="4" w:space="0" w:color="auto"/>
              <w:left w:val="single" w:sz="4" w:space="0" w:color="auto"/>
              <w:bottom w:val="single" w:sz="4" w:space="0" w:color="auto"/>
              <w:right w:val="single" w:sz="4" w:space="0" w:color="auto"/>
            </w:tcBorders>
          </w:tcPr>
          <w:p w:rsidR="00B00257" w:rsidRPr="00BB78C7" w:rsidRDefault="006D1D4E" w:rsidP="00136979">
            <w:pPr>
              <w:spacing w:after="0" w:line="240" w:lineRule="auto"/>
              <w:jc w:val="center"/>
              <w:rPr>
                <w:rFonts w:ascii="Times New Roman" w:hAnsi="Times New Roman"/>
                <w:sz w:val="28"/>
                <w:szCs w:val="28"/>
                <w:lang w:eastAsia="ru-RU"/>
              </w:rPr>
            </w:pPr>
            <w:r>
              <w:rPr>
                <w:rFonts w:ascii="Times New Roman" w:hAnsi="Times New Roman"/>
                <w:sz w:val="28"/>
                <w:szCs w:val="28"/>
                <w:lang w:eastAsia="ru-RU"/>
              </w:rPr>
              <w:t>58</w:t>
            </w:r>
          </w:p>
        </w:tc>
      </w:tr>
    </w:tbl>
    <w:p w:rsidR="009E6D3A" w:rsidRDefault="009E6D3A" w:rsidP="005A4476">
      <w:pPr>
        <w:spacing w:after="0" w:line="240" w:lineRule="auto"/>
        <w:rPr>
          <w:rFonts w:ascii="Times New Roman" w:hAnsi="Times New Roman"/>
          <w:sz w:val="28"/>
          <w:szCs w:val="28"/>
          <w:lang w:eastAsia="ru-RU"/>
        </w:rPr>
      </w:pPr>
    </w:p>
    <w:p w:rsidR="00DD2901" w:rsidRDefault="009E6D3A" w:rsidP="00A02C09">
      <w:pPr>
        <w:spacing w:after="0" w:line="240" w:lineRule="auto"/>
        <w:jc w:val="center"/>
        <w:rPr>
          <w:rFonts w:ascii="Times New Roman" w:hAnsi="Times New Roman"/>
          <w:b/>
          <w:sz w:val="28"/>
          <w:szCs w:val="28"/>
          <w:lang w:eastAsia="ru-RU"/>
        </w:rPr>
      </w:pPr>
      <w:r>
        <w:rPr>
          <w:rFonts w:ascii="Times New Roman" w:hAnsi="Times New Roman"/>
          <w:sz w:val="28"/>
          <w:szCs w:val="28"/>
          <w:lang w:eastAsia="ru-RU"/>
        </w:rPr>
        <w:br w:type="page"/>
      </w:r>
      <w:r w:rsidR="00A02C09">
        <w:rPr>
          <w:rFonts w:ascii="Times New Roman" w:hAnsi="Times New Roman"/>
          <w:b/>
          <w:sz w:val="28"/>
          <w:szCs w:val="28"/>
          <w:lang w:eastAsia="ru-RU"/>
        </w:rPr>
        <w:lastRenderedPageBreak/>
        <w:t>ТЕХНОЛОГИЯ ПРОЕКТА</w:t>
      </w:r>
    </w:p>
    <w:p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A02C09">
        <w:rPr>
          <w:rFonts w:ascii="Times New Roman" w:hAnsi="Times New Roman"/>
          <w:b/>
          <w:sz w:val="28"/>
          <w:szCs w:val="28"/>
        </w:rPr>
        <w:t>ое занятие</w:t>
      </w:r>
      <w:r>
        <w:rPr>
          <w:rFonts w:ascii="Times New Roman" w:hAnsi="Times New Roman"/>
          <w:b/>
          <w:sz w:val="28"/>
          <w:szCs w:val="28"/>
        </w:rPr>
        <w:t xml:space="preserve"> </w:t>
      </w:r>
    </w:p>
    <w:p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Тема:</w:t>
      </w:r>
      <w:r w:rsidR="00A02C09" w:rsidRPr="00730E16">
        <w:rPr>
          <w:rFonts w:ascii="Times New Roman" w:hAnsi="Times New Roman"/>
          <w:sz w:val="28"/>
          <w:szCs w:val="28"/>
        </w:rPr>
        <w:t xml:space="preserve"> Применение метода проектов как инновационной технологии в профессиональной деятельности</w:t>
      </w:r>
      <w:r w:rsidRPr="00730E16">
        <w:rPr>
          <w:rFonts w:ascii="Times New Roman" w:hAnsi="Times New Roman"/>
          <w:sz w:val="28"/>
          <w:szCs w:val="28"/>
        </w:rPr>
        <w:t>.</w:t>
      </w:r>
    </w:p>
    <w:p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 xml:space="preserve">Цель: закрепить знания по теме </w:t>
      </w:r>
      <w:r w:rsidR="00A02C09" w:rsidRPr="00730E16">
        <w:rPr>
          <w:rFonts w:ascii="Times New Roman" w:hAnsi="Times New Roman"/>
          <w:sz w:val="28"/>
          <w:szCs w:val="28"/>
        </w:rPr>
        <w:t>требования к проекту</w:t>
      </w:r>
      <w:r w:rsidRPr="00730E16">
        <w:rPr>
          <w:rFonts w:ascii="Times New Roman" w:hAnsi="Times New Roman"/>
          <w:sz w:val="28"/>
          <w:szCs w:val="28"/>
        </w:rPr>
        <w:t xml:space="preserve"> и умени</w:t>
      </w:r>
      <w:r w:rsidR="008C31B3">
        <w:rPr>
          <w:rFonts w:ascii="Times New Roman" w:hAnsi="Times New Roman"/>
          <w:sz w:val="28"/>
          <w:szCs w:val="28"/>
        </w:rPr>
        <w:t>е</w:t>
      </w:r>
      <w:r w:rsidRPr="00730E16">
        <w:rPr>
          <w:rFonts w:ascii="Times New Roman" w:hAnsi="Times New Roman"/>
          <w:sz w:val="28"/>
          <w:szCs w:val="28"/>
        </w:rPr>
        <w:t xml:space="preserve"> </w:t>
      </w:r>
      <w:r w:rsidR="00A02C09" w:rsidRPr="00730E16">
        <w:rPr>
          <w:rFonts w:ascii="Times New Roman" w:hAnsi="Times New Roman"/>
          <w:sz w:val="28"/>
          <w:szCs w:val="28"/>
        </w:rPr>
        <w:t>применять метод проекта в профессиональной деятельности</w:t>
      </w:r>
      <w:r w:rsidRPr="00730E16">
        <w:rPr>
          <w:rFonts w:ascii="Times New Roman" w:hAnsi="Times New Roman"/>
          <w:sz w:val="28"/>
          <w:szCs w:val="28"/>
        </w:rPr>
        <w:t>.</w:t>
      </w:r>
    </w:p>
    <w:p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Оборудование:</w:t>
      </w:r>
      <w:r w:rsidR="00A02C09" w:rsidRPr="00730E16">
        <w:rPr>
          <w:rFonts w:ascii="Times New Roman" w:hAnsi="Times New Roman"/>
          <w:sz w:val="28"/>
          <w:szCs w:val="28"/>
        </w:rPr>
        <w:t xml:space="preserve"> ПК</w:t>
      </w:r>
      <w:r w:rsidR="00730E16" w:rsidRPr="00730E16">
        <w:rPr>
          <w:rFonts w:ascii="Times New Roman" w:hAnsi="Times New Roman"/>
          <w:sz w:val="28"/>
          <w:szCs w:val="28"/>
        </w:rPr>
        <w:t xml:space="preserve"> с необходимым программным обеспечением</w:t>
      </w:r>
      <w:r w:rsidRPr="00730E16">
        <w:rPr>
          <w:rFonts w:ascii="Times New Roman" w:hAnsi="Times New Roman"/>
          <w:sz w:val="28"/>
          <w:szCs w:val="28"/>
        </w:rPr>
        <w:t>.</w:t>
      </w:r>
    </w:p>
    <w:p w:rsidR="00DD2901" w:rsidRPr="00730E16" w:rsidRDefault="00DD2901" w:rsidP="00DD2901">
      <w:pPr>
        <w:spacing w:after="0" w:line="240" w:lineRule="auto"/>
        <w:jc w:val="both"/>
        <w:rPr>
          <w:rFonts w:ascii="Times New Roman" w:hAnsi="Times New Roman"/>
          <w:sz w:val="28"/>
          <w:szCs w:val="28"/>
        </w:rPr>
      </w:pPr>
      <w:r w:rsidRPr="00730E16">
        <w:rPr>
          <w:rFonts w:ascii="Times New Roman" w:hAnsi="Times New Roman"/>
          <w:sz w:val="28"/>
          <w:szCs w:val="28"/>
        </w:rPr>
        <w:t>Норма времени: 2 часа.</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730E16">
        <w:rPr>
          <w:rFonts w:ascii="Times New Roman" w:hAnsi="Times New Roman"/>
          <w:sz w:val="28"/>
          <w:szCs w:val="28"/>
        </w:rPr>
        <w:t>выступление с отчетом по проекту</w:t>
      </w:r>
      <w:r>
        <w:rPr>
          <w:rFonts w:ascii="Times New Roman" w:hAnsi="Times New Roman"/>
          <w:sz w:val="28"/>
          <w:szCs w:val="28"/>
        </w:rPr>
        <w:t>.</w:t>
      </w:r>
    </w:p>
    <w:p w:rsidR="00472B51" w:rsidRPr="00730E16" w:rsidRDefault="00DD2901" w:rsidP="00472B51">
      <w:pPr>
        <w:spacing w:after="0" w:line="240" w:lineRule="auto"/>
        <w:ind w:firstLine="360"/>
        <w:jc w:val="center"/>
        <w:rPr>
          <w:rFonts w:ascii="Times New Roman" w:hAnsi="Times New Roman"/>
          <w:sz w:val="28"/>
          <w:szCs w:val="28"/>
        </w:rPr>
      </w:pPr>
      <w:r w:rsidRPr="00730E16">
        <w:rPr>
          <w:rFonts w:ascii="Times New Roman" w:hAnsi="Times New Roman"/>
          <w:sz w:val="28"/>
          <w:szCs w:val="28"/>
        </w:rPr>
        <w:t>Ход работы:</w:t>
      </w:r>
    </w:p>
    <w:p w:rsidR="00730E16"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Определить тему для подготовки мини-проекта (с учетом профессиональной направленности).</w:t>
      </w:r>
    </w:p>
    <w:p w:rsidR="00472B51" w:rsidRDefault="00730E16"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Составить структуру проекта (тема, цель, задачи, актуальность</w:t>
      </w:r>
      <w:r w:rsidR="00472B51">
        <w:rPr>
          <w:rFonts w:ascii="Times New Roman" w:hAnsi="Times New Roman"/>
          <w:sz w:val="28"/>
          <w:szCs w:val="28"/>
        </w:rPr>
        <w:t>).</w:t>
      </w:r>
    </w:p>
    <w:p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Распределить роли в микрогруппах в процессе подготовки проекта.</w:t>
      </w:r>
    </w:p>
    <w:p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Согласно выбранной теме отобрать необходимый материал и оформить работу (письменный или печатный вариант).</w:t>
      </w:r>
    </w:p>
    <w:p w:rsidR="00472B51" w:rsidRDefault="00472B51" w:rsidP="00E05563">
      <w:pPr>
        <w:numPr>
          <w:ilvl w:val="0"/>
          <w:numId w:val="5"/>
        </w:numPr>
        <w:spacing w:after="0" w:line="240" w:lineRule="auto"/>
        <w:jc w:val="both"/>
        <w:rPr>
          <w:rFonts w:ascii="Times New Roman" w:hAnsi="Times New Roman"/>
          <w:sz w:val="28"/>
          <w:szCs w:val="28"/>
        </w:rPr>
      </w:pPr>
      <w:r>
        <w:rPr>
          <w:rFonts w:ascii="Times New Roman" w:hAnsi="Times New Roman"/>
          <w:sz w:val="28"/>
          <w:szCs w:val="28"/>
        </w:rPr>
        <w:t>Подготовить выступление по мини-проекту (устно или в форме презентации по выбору).</w:t>
      </w:r>
    </w:p>
    <w:p w:rsidR="00DD2901" w:rsidRDefault="00DD2901" w:rsidP="00DD290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DD2901"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Перечислите виды проектов.</w:t>
      </w:r>
    </w:p>
    <w:p w:rsidR="00DD2901"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Назовите </w:t>
      </w:r>
      <w:r w:rsidR="00861114">
        <w:rPr>
          <w:rFonts w:ascii="Times New Roman" w:hAnsi="Times New Roman"/>
          <w:sz w:val="28"/>
          <w:szCs w:val="28"/>
        </w:rPr>
        <w:t>структуру проекта</w:t>
      </w:r>
      <w:r>
        <w:rPr>
          <w:rFonts w:ascii="Times New Roman" w:hAnsi="Times New Roman"/>
          <w:sz w:val="28"/>
          <w:szCs w:val="28"/>
        </w:rPr>
        <w:t>.</w:t>
      </w:r>
    </w:p>
    <w:p w:rsidR="00861114" w:rsidRDefault="00DD2901"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 xml:space="preserve">Определите </w:t>
      </w:r>
      <w:r w:rsidR="00861114">
        <w:rPr>
          <w:rFonts w:ascii="Times New Roman" w:hAnsi="Times New Roman"/>
          <w:sz w:val="28"/>
          <w:szCs w:val="28"/>
        </w:rPr>
        <w:t>тип вашего проекта.</w:t>
      </w:r>
    </w:p>
    <w:p w:rsidR="00861114" w:rsidRDefault="00861114" w:rsidP="00E05563">
      <w:pPr>
        <w:numPr>
          <w:ilvl w:val="0"/>
          <w:numId w:val="6"/>
        </w:numPr>
        <w:spacing w:after="0" w:line="240" w:lineRule="auto"/>
        <w:jc w:val="both"/>
        <w:rPr>
          <w:rFonts w:ascii="Times New Roman" w:hAnsi="Times New Roman"/>
          <w:sz w:val="28"/>
          <w:szCs w:val="28"/>
        </w:rPr>
      </w:pPr>
      <w:r>
        <w:rPr>
          <w:rFonts w:ascii="Times New Roman" w:hAnsi="Times New Roman"/>
          <w:sz w:val="28"/>
          <w:szCs w:val="28"/>
        </w:rPr>
        <w:t>Укажите возможные варианты применения метода проекта в своей профессиональной деятельности.</w:t>
      </w:r>
    </w:p>
    <w:p w:rsidR="00DD2901" w:rsidRDefault="00DD2901" w:rsidP="00DD290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861114" w:rsidRPr="00861114" w:rsidRDefault="00861114" w:rsidP="003103C9">
      <w:pPr>
        <w:pStyle w:val="a5"/>
        <w:numPr>
          <w:ilvl w:val="0"/>
          <w:numId w:val="13"/>
        </w:numPr>
        <w:spacing w:after="0" w:line="240" w:lineRule="auto"/>
        <w:contextualSpacing w:val="0"/>
        <w:jc w:val="both"/>
        <w:rPr>
          <w:rFonts w:ascii="Times New Roman" w:hAnsi="Times New Roman"/>
          <w:sz w:val="28"/>
          <w:szCs w:val="28"/>
          <w:lang/>
        </w:rPr>
      </w:pPr>
      <w:r w:rsidRPr="00861114">
        <w:rPr>
          <w:rFonts w:ascii="Times New Roman" w:hAnsi="Times New Roman"/>
          <w:sz w:val="28"/>
          <w:szCs w:val="28"/>
        </w:rPr>
        <w:t>Хамидулин В.С. Основы проектной деятельности. – Санкт-Петербург: Лань, 2021. -144с.</w:t>
      </w:r>
    </w:p>
    <w:p w:rsidR="00861114" w:rsidRPr="00861114" w:rsidRDefault="00861114" w:rsidP="003103C9">
      <w:pPr>
        <w:pStyle w:val="a5"/>
        <w:numPr>
          <w:ilvl w:val="0"/>
          <w:numId w:val="13"/>
        </w:numPr>
        <w:spacing w:after="0" w:line="240" w:lineRule="auto"/>
        <w:contextualSpacing w:val="0"/>
        <w:jc w:val="both"/>
        <w:rPr>
          <w:rFonts w:ascii="Times New Roman" w:hAnsi="Times New Roman"/>
          <w:sz w:val="28"/>
          <w:szCs w:val="28"/>
        </w:rPr>
      </w:pPr>
      <w:r w:rsidRPr="00861114">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DD2901" w:rsidRDefault="00DD2901" w:rsidP="00DD2901">
      <w:pPr>
        <w:spacing w:after="0" w:line="240" w:lineRule="auto"/>
        <w:jc w:val="center"/>
        <w:rPr>
          <w:rFonts w:ascii="Times New Roman" w:hAnsi="Times New Roman"/>
          <w:b/>
          <w:sz w:val="28"/>
          <w:szCs w:val="28"/>
          <w:lang w:eastAsia="ru-RU"/>
        </w:rPr>
      </w:pPr>
    </w:p>
    <w:p w:rsidR="00F37C89" w:rsidRDefault="00F37C89" w:rsidP="00F37C89">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rsidR="00F37C89" w:rsidRP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Pr="00F37C89">
        <w:rPr>
          <w:rFonts w:ascii="Times New Roman" w:hAnsi="Times New Roman"/>
          <w:sz w:val="28"/>
          <w:szCs w:val="28"/>
        </w:rPr>
        <w:t>Формулирование темы, определение типа проекта, идеи, цели проектирования.</w:t>
      </w:r>
    </w:p>
    <w:p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подготовка к созданию индивидуального проекта и умени</w:t>
      </w:r>
      <w:r w:rsidR="008C31B3">
        <w:rPr>
          <w:rFonts w:ascii="Times New Roman" w:hAnsi="Times New Roman"/>
          <w:sz w:val="28"/>
          <w:szCs w:val="28"/>
        </w:rPr>
        <w:t>е</w:t>
      </w:r>
      <w:r>
        <w:rPr>
          <w:rFonts w:ascii="Times New Roman" w:hAnsi="Times New Roman"/>
          <w:sz w:val="28"/>
          <w:szCs w:val="28"/>
        </w:rPr>
        <w:t xml:space="preserve"> применять метод проекта в профессиональной деятельности.</w:t>
      </w:r>
    </w:p>
    <w:p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CC369E">
        <w:rPr>
          <w:rFonts w:ascii="Times New Roman" w:hAnsi="Times New Roman"/>
          <w:sz w:val="28"/>
          <w:szCs w:val="28"/>
        </w:rPr>
        <w:t>, раздаточный материал.</w:t>
      </w:r>
    </w:p>
    <w:p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F37C89" w:rsidRDefault="00F37C89" w:rsidP="00F37C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F37C89" w:rsidRDefault="00F37C89" w:rsidP="00F37C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F37C89" w:rsidRDefault="00C16A55" w:rsidP="003103C9">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Сформулировать тему своего индивидуального проекта по выбранной дисциплине</w:t>
      </w:r>
      <w:r w:rsidR="00F37C89">
        <w:rPr>
          <w:rFonts w:ascii="Times New Roman" w:hAnsi="Times New Roman"/>
          <w:sz w:val="28"/>
          <w:szCs w:val="28"/>
        </w:rPr>
        <w:t>.</w:t>
      </w:r>
      <w:r>
        <w:rPr>
          <w:rFonts w:ascii="Times New Roman" w:hAnsi="Times New Roman"/>
          <w:sz w:val="28"/>
          <w:szCs w:val="28"/>
        </w:rPr>
        <w:t xml:space="preserve"> (рекомендовано название темы начинать с отглагольного существительного, например: изучение, анализ, поиск, сравнение, влияние и тд.)</w:t>
      </w:r>
    </w:p>
    <w:p w:rsidR="00C16A55" w:rsidRDefault="00C16A55" w:rsidP="003103C9">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Сформ</w:t>
      </w:r>
      <w:r w:rsidR="00CC369E">
        <w:rPr>
          <w:rFonts w:ascii="Times New Roman" w:hAnsi="Times New Roman"/>
          <w:sz w:val="28"/>
          <w:szCs w:val="28"/>
        </w:rPr>
        <w:t>улировать цель проекта и обозначить задачи. (рекомендовано цель проекта начинать с отглагольного существительного, а задачи с глагола).</w:t>
      </w:r>
    </w:p>
    <w:p w:rsidR="00F37C89" w:rsidRDefault="00CC369E" w:rsidP="003103C9">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t>Прописать актуальность выбранной темы (важность, необходимость, значимость изучения темы в современном мире).</w:t>
      </w:r>
    </w:p>
    <w:p w:rsidR="00227606" w:rsidRPr="00227606" w:rsidRDefault="00227606" w:rsidP="003103C9">
      <w:pPr>
        <w:numPr>
          <w:ilvl w:val="0"/>
          <w:numId w:val="15"/>
        </w:numPr>
        <w:spacing w:after="0" w:line="240" w:lineRule="auto"/>
        <w:jc w:val="both"/>
        <w:rPr>
          <w:rFonts w:ascii="Times New Roman" w:hAnsi="Times New Roman"/>
          <w:sz w:val="28"/>
          <w:szCs w:val="28"/>
        </w:rPr>
      </w:pPr>
      <w:r>
        <w:rPr>
          <w:rFonts w:ascii="Times New Roman" w:hAnsi="Times New Roman"/>
          <w:sz w:val="28"/>
          <w:szCs w:val="28"/>
        </w:rPr>
        <w:lastRenderedPageBreak/>
        <w:t>Составить план выполнения работы с учетом типа проекта и методов исследования.</w:t>
      </w:r>
    </w:p>
    <w:p w:rsidR="00F37C89" w:rsidRDefault="00F37C89" w:rsidP="00F37C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F37C89" w:rsidRDefault="00227606" w:rsidP="003103C9">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Поясните выбор темы проекта.</w:t>
      </w:r>
    </w:p>
    <w:p w:rsidR="00227606" w:rsidRDefault="00227606" w:rsidP="003103C9">
      <w:pPr>
        <w:numPr>
          <w:ilvl w:val="0"/>
          <w:numId w:val="16"/>
        </w:numPr>
        <w:spacing w:after="0" w:line="240" w:lineRule="auto"/>
        <w:jc w:val="both"/>
        <w:rPr>
          <w:rFonts w:ascii="Times New Roman" w:hAnsi="Times New Roman"/>
          <w:sz w:val="28"/>
          <w:szCs w:val="28"/>
        </w:rPr>
      </w:pPr>
      <w:r>
        <w:rPr>
          <w:rFonts w:ascii="Times New Roman" w:hAnsi="Times New Roman"/>
          <w:sz w:val="28"/>
          <w:szCs w:val="28"/>
        </w:rPr>
        <w:t>Укажите возможные сферы деятельности применения вашего проекта.</w:t>
      </w:r>
    </w:p>
    <w:p w:rsidR="00F37C89" w:rsidRDefault="00F37C89" w:rsidP="00F37C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F37C89" w:rsidRDefault="00F37C89" w:rsidP="003103C9">
      <w:pPr>
        <w:pStyle w:val="a5"/>
        <w:numPr>
          <w:ilvl w:val="0"/>
          <w:numId w:val="14"/>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F37C89" w:rsidRDefault="00F37C89" w:rsidP="003103C9">
      <w:pPr>
        <w:pStyle w:val="a5"/>
        <w:numPr>
          <w:ilvl w:val="0"/>
          <w:numId w:val="14"/>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F37C89" w:rsidRDefault="00F37C89" w:rsidP="00DD2901">
      <w:pPr>
        <w:spacing w:after="0" w:line="240" w:lineRule="auto"/>
        <w:jc w:val="center"/>
        <w:rPr>
          <w:rFonts w:ascii="Times New Roman" w:hAnsi="Times New Roman"/>
          <w:b/>
          <w:sz w:val="28"/>
          <w:szCs w:val="28"/>
          <w:lang w:eastAsia="ru-RU"/>
        </w:rPr>
      </w:pPr>
    </w:p>
    <w:p w:rsidR="004752DF" w:rsidRDefault="004752DF" w:rsidP="004752DF">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rsidR="004752DF" w:rsidRDefault="004752DF" w:rsidP="004752DF">
      <w:pPr>
        <w:spacing w:after="0" w:line="240" w:lineRule="auto"/>
        <w:jc w:val="both"/>
        <w:rPr>
          <w:rFonts w:ascii="Times New Roman" w:hAnsi="Times New Roman"/>
          <w:bCs/>
          <w:sz w:val="28"/>
          <w:szCs w:val="28"/>
        </w:rPr>
      </w:pPr>
      <w:r>
        <w:rPr>
          <w:rFonts w:ascii="Times New Roman" w:hAnsi="Times New Roman"/>
          <w:sz w:val="28"/>
          <w:szCs w:val="28"/>
        </w:rPr>
        <w:t xml:space="preserve">Тема: </w:t>
      </w:r>
      <w:r>
        <w:rPr>
          <w:rFonts w:ascii="Times New Roman" w:hAnsi="Times New Roman"/>
          <w:bCs/>
          <w:sz w:val="28"/>
          <w:szCs w:val="28"/>
        </w:rPr>
        <w:t>Отработка методов поиска информации в Интернете.</w:t>
      </w:r>
    </w:p>
    <w:p w:rsidR="004752DF" w:rsidRDefault="004752DF" w:rsidP="004752DF">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Pr="004752DF">
        <w:rPr>
          <w:rFonts w:ascii="Times New Roman" w:hAnsi="Times New Roman"/>
          <w:sz w:val="28"/>
          <w:szCs w:val="28"/>
        </w:rPr>
        <w:t>м</w:t>
      </w:r>
      <w:r w:rsidRPr="004752DF">
        <w:rPr>
          <w:rFonts w:ascii="Times New Roman" w:hAnsi="Times New Roman"/>
          <w:bCs/>
          <w:sz w:val="28"/>
          <w:szCs w:val="28"/>
        </w:rPr>
        <w:t>етоды работы с источником информации</w:t>
      </w:r>
      <w:r>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применять </w:t>
      </w:r>
      <w:r w:rsidR="0009630C">
        <w:rPr>
          <w:rFonts w:ascii="Times New Roman" w:hAnsi="Times New Roman"/>
          <w:sz w:val="28"/>
          <w:szCs w:val="28"/>
        </w:rPr>
        <w:t xml:space="preserve">методы поиска </w:t>
      </w:r>
      <w:r>
        <w:rPr>
          <w:rFonts w:ascii="Times New Roman" w:hAnsi="Times New Roman"/>
          <w:sz w:val="28"/>
          <w:szCs w:val="28"/>
        </w:rPr>
        <w:t>в профессиональной деятельности.</w:t>
      </w:r>
    </w:p>
    <w:p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09630C">
        <w:rPr>
          <w:rFonts w:ascii="Times New Roman" w:hAnsi="Times New Roman"/>
          <w:sz w:val="28"/>
          <w:szCs w:val="28"/>
        </w:rPr>
        <w:t>, раздаточный материал.</w:t>
      </w:r>
    </w:p>
    <w:p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4752DF" w:rsidRDefault="004752DF" w:rsidP="004752DF">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09630C">
        <w:rPr>
          <w:rFonts w:ascii="Times New Roman" w:hAnsi="Times New Roman"/>
          <w:sz w:val="28"/>
          <w:szCs w:val="28"/>
        </w:rPr>
        <w:t>письменный отчет (ручной или печатный вариант)</w:t>
      </w:r>
      <w:r>
        <w:rPr>
          <w:rFonts w:ascii="Times New Roman" w:hAnsi="Times New Roman"/>
          <w:sz w:val="28"/>
          <w:szCs w:val="28"/>
        </w:rPr>
        <w:t>.</w:t>
      </w:r>
    </w:p>
    <w:p w:rsidR="004752DF" w:rsidRDefault="004752DF" w:rsidP="004752DF">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09630C" w:rsidRDefault="0009630C" w:rsidP="003103C9">
      <w:pPr>
        <w:numPr>
          <w:ilvl w:val="0"/>
          <w:numId w:val="17"/>
        </w:numPr>
        <w:spacing w:after="0" w:line="240" w:lineRule="auto"/>
        <w:jc w:val="both"/>
        <w:rPr>
          <w:rFonts w:ascii="Times New Roman" w:hAnsi="Times New Roman"/>
          <w:sz w:val="28"/>
          <w:szCs w:val="28"/>
        </w:rPr>
      </w:pPr>
      <w:r>
        <w:rPr>
          <w:rFonts w:ascii="Times New Roman" w:hAnsi="Times New Roman"/>
          <w:sz w:val="28"/>
          <w:szCs w:val="28"/>
        </w:rPr>
        <w:t>Найти по заданной теме необходимую информацию (информация должна быть достоверной, из надежных проверенных источников).</w:t>
      </w:r>
    </w:p>
    <w:p w:rsidR="004123AE" w:rsidRDefault="0009630C" w:rsidP="003103C9">
      <w:pPr>
        <w:numPr>
          <w:ilvl w:val="0"/>
          <w:numId w:val="17"/>
        </w:numPr>
        <w:spacing w:after="0" w:line="240" w:lineRule="auto"/>
        <w:jc w:val="both"/>
        <w:rPr>
          <w:rFonts w:ascii="Times New Roman" w:hAnsi="Times New Roman"/>
          <w:sz w:val="28"/>
          <w:szCs w:val="28"/>
        </w:rPr>
      </w:pPr>
      <w:r>
        <w:rPr>
          <w:rFonts w:ascii="Times New Roman" w:hAnsi="Times New Roman"/>
          <w:sz w:val="28"/>
          <w:szCs w:val="28"/>
        </w:rPr>
        <w:t xml:space="preserve">Создать документ с названием темы вашего проекта. Поместить в данный документ </w:t>
      </w:r>
      <w:r w:rsidR="004123AE">
        <w:rPr>
          <w:rFonts w:ascii="Times New Roman" w:hAnsi="Times New Roman"/>
          <w:sz w:val="28"/>
          <w:szCs w:val="28"/>
        </w:rPr>
        <w:t>собранную информацию, обработать ее.</w:t>
      </w:r>
    </w:p>
    <w:p w:rsidR="004123AE" w:rsidRDefault="004123AE" w:rsidP="003103C9">
      <w:pPr>
        <w:numPr>
          <w:ilvl w:val="0"/>
          <w:numId w:val="17"/>
        </w:numPr>
        <w:spacing w:after="0" w:line="240" w:lineRule="auto"/>
        <w:jc w:val="both"/>
        <w:rPr>
          <w:rFonts w:ascii="Times New Roman" w:hAnsi="Times New Roman"/>
          <w:sz w:val="28"/>
          <w:szCs w:val="28"/>
        </w:rPr>
      </w:pPr>
      <w:r>
        <w:rPr>
          <w:rFonts w:ascii="Times New Roman" w:hAnsi="Times New Roman"/>
          <w:sz w:val="28"/>
          <w:szCs w:val="28"/>
        </w:rPr>
        <w:t>Скопировать ссылки на используемые источники информации и оформить список, согласно методическим рекомендациям.</w:t>
      </w:r>
    </w:p>
    <w:p w:rsidR="004752DF" w:rsidRDefault="004752DF" w:rsidP="004752DF">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4752DF" w:rsidRDefault="00411888" w:rsidP="003103C9">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Укажите виды источников информации, которые могут быть использованы при написании проекта, кроме интернет-ресурсов</w:t>
      </w:r>
      <w:r w:rsidR="004752DF">
        <w:rPr>
          <w:rFonts w:ascii="Times New Roman" w:hAnsi="Times New Roman"/>
          <w:sz w:val="28"/>
          <w:szCs w:val="28"/>
        </w:rPr>
        <w:t>.</w:t>
      </w:r>
    </w:p>
    <w:p w:rsidR="004752DF" w:rsidRDefault="00411888" w:rsidP="003103C9">
      <w:pPr>
        <w:numPr>
          <w:ilvl w:val="0"/>
          <w:numId w:val="18"/>
        </w:numPr>
        <w:spacing w:after="0" w:line="240" w:lineRule="auto"/>
        <w:jc w:val="both"/>
        <w:rPr>
          <w:rFonts w:ascii="Times New Roman" w:hAnsi="Times New Roman"/>
          <w:sz w:val="28"/>
          <w:szCs w:val="28"/>
        </w:rPr>
      </w:pPr>
      <w:r>
        <w:rPr>
          <w:rFonts w:ascii="Times New Roman" w:hAnsi="Times New Roman"/>
          <w:sz w:val="28"/>
          <w:szCs w:val="28"/>
        </w:rPr>
        <w:t>Какие правила необходимо соблюдать при подборе информации в сети Интернет?</w:t>
      </w:r>
    </w:p>
    <w:p w:rsidR="004752DF" w:rsidRDefault="004752DF" w:rsidP="004752DF">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4752DF" w:rsidRDefault="004752DF" w:rsidP="003103C9">
      <w:pPr>
        <w:pStyle w:val="a5"/>
        <w:numPr>
          <w:ilvl w:val="0"/>
          <w:numId w:val="19"/>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4752DF" w:rsidRDefault="004752DF" w:rsidP="003103C9">
      <w:pPr>
        <w:pStyle w:val="a5"/>
        <w:numPr>
          <w:ilvl w:val="0"/>
          <w:numId w:val="19"/>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DD2901" w:rsidRDefault="00DD2901" w:rsidP="00DD2901">
      <w:pPr>
        <w:tabs>
          <w:tab w:val="left" w:pos="1245"/>
        </w:tabs>
        <w:spacing w:after="0" w:line="240" w:lineRule="auto"/>
        <w:ind w:left="720"/>
        <w:jc w:val="both"/>
        <w:rPr>
          <w:rFonts w:ascii="Times New Roman" w:hAnsi="Times New Roman"/>
          <w:sz w:val="24"/>
          <w:szCs w:val="24"/>
          <w:u w:val="single"/>
        </w:rPr>
      </w:pPr>
    </w:p>
    <w:p w:rsidR="00411888" w:rsidRDefault="00411888" w:rsidP="00411888">
      <w:pPr>
        <w:spacing w:after="0" w:line="240" w:lineRule="auto"/>
        <w:jc w:val="center"/>
        <w:rPr>
          <w:rFonts w:ascii="Times New Roman" w:hAnsi="Times New Roman"/>
          <w:b/>
          <w:sz w:val="28"/>
          <w:szCs w:val="28"/>
        </w:rPr>
      </w:pPr>
      <w:r>
        <w:rPr>
          <w:rFonts w:ascii="Times New Roman" w:hAnsi="Times New Roman"/>
          <w:b/>
          <w:sz w:val="28"/>
          <w:szCs w:val="28"/>
        </w:rPr>
        <w:t xml:space="preserve">Практическое занятие </w:t>
      </w:r>
    </w:p>
    <w:p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2A3E9A">
        <w:rPr>
          <w:rFonts w:ascii="Times New Roman" w:hAnsi="Times New Roman"/>
          <w:bCs/>
          <w:sz w:val="28"/>
          <w:szCs w:val="28"/>
        </w:rPr>
        <w:t>Оформление письменной части проекта.</w:t>
      </w:r>
    </w:p>
    <w:p w:rsidR="00411888" w:rsidRDefault="00411888" w:rsidP="002A3E9A">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w:t>
      </w:r>
      <w:r w:rsidR="002A3E9A">
        <w:rPr>
          <w:rFonts w:ascii="Times New Roman" w:hAnsi="Times New Roman"/>
          <w:sz w:val="28"/>
          <w:szCs w:val="28"/>
        </w:rPr>
        <w:t>м</w:t>
      </w:r>
      <w:r w:rsidR="002A3E9A" w:rsidRPr="002A3E9A">
        <w:rPr>
          <w:rFonts w:ascii="Times New Roman" w:hAnsi="Times New Roman"/>
          <w:bCs/>
          <w:sz w:val="28"/>
          <w:szCs w:val="28"/>
        </w:rPr>
        <w:t>етоды работы с источник</w:t>
      </w:r>
      <w:r w:rsidR="00045EEF">
        <w:rPr>
          <w:rFonts w:ascii="Times New Roman" w:hAnsi="Times New Roman"/>
          <w:bCs/>
          <w:sz w:val="28"/>
          <w:szCs w:val="28"/>
        </w:rPr>
        <w:t>а</w:t>
      </w:r>
      <w:r w:rsidR="002A3E9A" w:rsidRPr="002A3E9A">
        <w:rPr>
          <w:rFonts w:ascii="Times New Roman" w:hAnsi="Times New Roman"/>
          <w:bCs/>
          <w:sz w:val="28"/>
          <w:szCs w:val="28"/>
        </w:rPr>
        <w:t>м</w:t>
      </w:r>
      <w:r w:rsidR="008C31B3">
        <w:rPr>
          <w:rFonts w:ascii="Times New Roman" w:hAnsi="Times New Roman"/>
          <w:bCs/>
          <w:sz w:val="28"/>
          <w:szCs w:val="28"/>
        </w:rPr>
        <w:t>и</w:t>
      </w:r>
      <w:r w:rsidR="002A3E9A" w:rsidRPr="002A3E9A">
        <w:rPr>
          <w:rFonts w:ascii="Times New Roman" w:hAnsi="Times New Roman"/>
          <w:bCs/>
          <w:sz w:val="28"/>
          <w:szCs w:val="28"/>
        </w:rPr>
        <w:t xml:space="preserve"> информации</w:t>
      </w:r>
      <w:r w:rsidR="002A3E9A">
        <w:rPr>
          <w:rFonts w:ascii="Times New Roman" w:hAnsi="Times New Roman"/>
          <w:bCs/>
          <w:sz w:val="28"/>
          <w:szCs w:val="28"/>
        </w:rPr>
        <w:t xml:space="preserve">, </w:t>
      </w:r>
      <w:r>
        <w:rPr>
          <w:rFonts w:ascii="Times New Roman" w:hAnsi="Times New Roman"/>
          <w:sz w:val="28"/>
          <w:szCs w:val="28"/>
        </w:rPr>
        <w:t>и умени</w:t>
      </w:r>
      <w:r w:rsidR="008C31B3">
        <w:rPr>
          <w:rFonts w:ascii="Times New Roman" w:hAnsi="Times New Roman"/>
          <w:sz w:val="28"/>
          <w:szCs w:val="28"/>
        </w:rPr>
        <w:t>е</w:t>
      </w:r>
      <w:r>
        <w:rPr>
          <w:rFonts w:ascii="Times New Roman" w:hAnsi="Times New Roman"/>
          <w:sz w:val="28"/>
          <w:szCs w:val="28"/>
        </w:rPr>
        <w:t xml:space="preserve"> </w:t>
      </w:r>
      <w:r w:rsidR="008C31B3">
        <w:rPr>
          <w:rFonts w:ascii="Times New Roman" w:hAnsi="Times New Roman"/>
          <w:sz w:val="28"/>
          <w:szCs w:val="28"/>
        </w:rPr>
        <w:t>оформлять документ по образцу</w:t>
      </w:r>
      <w:r>
        <w:rPr>
          <w:rFonts w:ascii="Times New Roman" w:hAnsi="Times New Roman"/>
          <w:sz w:val="28"/>
          <w:szCs w:val="28"/>
        </w:rPr>
        <w:t>.</w:t>
      </w:r>
    </w:p>
    <w:p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r w:rsidR="008C31B3">
        <w:rPr>
          <w:rFonts w:ascii="Times New Roman" w:hAnsi="Times New Roman"/>
          <w:sz w:val="28"/>
          <w:szCs w:val="28"/>
        </w:rPr>
        <w:t>, раздаточный материал.</w:t>
      </w:r>
    </w:p>
    <w:p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411888" w:rsidRDefault="00411888" w:rsidP="00411888">
      <w:pPr>
        <w:spacing w:after="0" w:line="240" w:lineRule="auto"/>
        <w:jc w:val="both"/>
        <w:rPr>
          <w:rFonts w:ascii="Times New Roman" w:hAnsi="Times New Roman"/>
          <w:sz w:val="28"/>
          <w:szCs w:val="28"/>
        </w:rPr>
      </w:pPr>
      <w:r>
        <w:rPr>
          <w:rFonts w:ascii="Times New Roman" w:hAnsi="Times New Roman"/>
          <w:sz w:val="28"/>
          <w:szCs w:val="28"/>
        </w:rPr>
        <w:t>Форма отчетности:</w:t>
      </w:r>
      <w:r w:rsidR="008C31B3">
        <w:rPr>
          <w:rFonts w:ascii="Times New Roman" w:hAnsi="Times New Roman"/>
          <w:sz w:val="28"/>
          <w:szCs w:val="28"/>
        </w:rPr>
        <w:t xml:space="preserve"> письменный отчет</w:t>
      </w:r>
      <w:r>
        <w:rPr>
          <w:rFonts w:ascii="Times New Roman" w:hAnsi="Times New Roman"/>
          <w:sz w:val="28"/>
          <w:szCs w:val="28"/>
        </w:rPr>
        <w:t>.</w:t>
      </w:r>
    </w:p>
    <w:p w:rsidR="00411888" w:rsidRDefault="00411888" w:rsidP="00411888">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411888" w:rsidRDefault="008C31B3" w:rsidP="003103C9">
      <w:pPr>
        <w:numPr>
          <w:ilvl w:val="0"/>
          <w:numId w:val="20"/>
        </w:numPr>
        <w:spacing w:after="0" w:line="240" w:lineRule="auto"/>
        <w:jc w:val="both"/>
        <w:rPr>
          <w:rFonts w:ascii="Times New Roman" w:hAnsi="Times New Roman"/>
          <w:sz w:val="28"/>
          <w:szCs w:val="28"/>
        </w:rPr>
      </w:pPr>
      <w:r>
        <w:rPr>
          <w:rFonts w:ascii="Times New Roman" w:hAnsi="Times New Roman"/>
          <w:sz w:val="28"/>
          <w:szCs w:val="28"/>
        </w:rPr>
        <w:t xml:space="preserve"> Создать документ </w:t>
      </w:r>
      <w:r w:rsidRPr="008C31B3">
        <w:rPr>
          <w:rFonts w:ascii="Times New Roman" w:hAnsi="Times New Roman"/>
          <w:sz w:val="28"/>
          <w:szCs w:val="28"/>
          <w:shd w:val="clear" w:color="auto" w:fill="FBFBFB"/>
        </w:rPr>
        <w:t>Microsoft</w:t>
      </w:r>
      <w:r>
        <w:rPr>
          <w:rFonts w:ascii="Times New Roman" w:hAnsi="Times New Roman"/>
          <w:sz w:val="28"/>
          <w:szCs w:val="28"/>
          <w:shd w:val="clear" w:color="auto" w:fill="FBFBFB"/>
        </w:rPr>
        <w:t xml:space="preserve"> </w:t>
      </w:r>
      <w:r w:rsidRPr="008C31B3">
        <w:rPr>
          <w:rFonts w:ascii="Times New Roman" w:hAnsi="Times New Roman"/>
          <w:sz w:val="28"/>
          <w:szCs w:val="28"/>
          <w:shd w:val="clear" w:color="auto" w:fill="FBFBFB"/>
        </w:rPr>
        <w:t>Word</w:t>
      </w:r>
      <w:r w:rsidR="00411888" w:rsidRPr="008C31B3">
        <w:rPr>
          <w:rFonts w:ascii="Times New Roman" w:hAnsi="Times New Roman"/>
          <w:sz w:val="28"/>
          <w:szCs w:val="28"/>
        </w:rPr>
        <w:t>.</w:t>
      </w:r>
      <w:r>
        <w:rPr>
          <w:rFonts w:ascii="Times New Roman" w:hAnsi="Times New Roman"/>
          <w:sz w:val="28"/>
          <w:szCs w:val="28"/>
        </w:rPr>
        <w:t xml:space="preserve"> Дать название в соответствии с темой проекта.</w:t>
      </w:r>
    </w:p>
    <w:p w:rsidR="008C31B3" w:rsidRDefault="00926B3C" w:rsidP="003103C9">
      <w:pPr>
        <w:numPr>
          <w:ilvl w:val="0"/>
          <w:numId w:val="20"/>
        </w:numPr>
        <w:spacing w:after="0" w:line="240" w:lineRule="auto"/>
        <w:jc w:val="both"/>
        <w:rPr>
          <w:rFonts w:ascii="Times New Roman" w:hAnsi="Times New Roman"/>
          <w:sz w:val="28"/>
          <w:szCs w:val="28"/>
        </w:rPr>
      </w:pPr>
      <w:r>
        <w:rPr>
          <w:rFonts w:ascii="Times New Roman" w:hAnsi="Times New Roman"/>
          <w:sz w:val="28"/>
          <w:szCs w:val="28"/>
        </w:rPr>
        <w:lastRenderedPageBreak/>
        <w:t>В данный документ поместить собранную информацию из различных источников по теме проекта.</w:t>
      </w:r>
    </w:p>
    <w:p w:rsidR="00926B3C" w:rsidRDefault="00926B3C" w:rsidP="003103C9">
      <w:pPr>
        <w:numPr>
          <w:ilvl w:val="0"/>
          <w:numId w:val="20"/>
        </w:numPr>
        <w:spacing w:after="0" w:line="240" w:lineRule="auto"/>
        <w:jc w:val="both"/>
        <w:rPr>
          <w:rFonts w:ascii="Times New Roman" w:hAnsi="Times New Roman"/>
          <w:sz w:val="28"/>
          <w:szCs w:val="28"/>
        </w:rPr>
      </w:pPr>
      <w:r>
        <w:rPr>
          <w:rFonts w:ascii="Times New Roman" w:hAnsi="Times New Roman"/>
          <w:sz w:val="28"/>
          <w:szCs w:val="28"/>
        </w:rPr>
        <w:t>Проанализировать и структурировать данную информацию, выделить разделы и подразделы.</w:t>
      </w:r>
    </w:p>
    <w:p w:rsidR="00926B3C" w:rsidRDefault="00926B3C" w:rsidP="003103C9">
      <w:pPr>
        <w:numPr>
          <w:ilvl w:val="0"/>
          <w:numId w:val="20"/>
        </w:numPr>
        <w:spacing w:after="0" w:line="240" w:lineRule="auto"/>
        <w:jc w:val="both"/>
        <w:rPr>
          <w:rFonts w:ascii="Times New Roman" w:hAnsi="Times New Roman"/>
          <w:sz w:val="28"/>
          <w:szCs w:val="28"/>
        </w:rPr>
      </w:pPr>
      <w:r>
        <w:rPr>
          <w:rFonts w:ascii="Times New Roman" w:hAnsi="Times New Roman"/>
          <w:sz w:val="28"/>
          <w:szCs w:val="28"/>
        </w:rPr>
        <w:t>Согласно методическим рекомендациям оформить титульный лист, введение и основную часть проекта.</w:t>
      </w:r>
    </w:p>
    <w:p w:rsidR="00411888" w:rsidRDefault="00411888" w:rsidP="00411888">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411888" w:rsidRDefault="00045EEF" w:rsidP="003103C9">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Укажите основные требования к оформлению письменной части проекта.</w:t>
      </w:r>
    </w:p>
    <w:p w:rsidR="00F74BD3" w:rsidRDefault="00F74BD3" w:rsidP="003103C9">
      <w:pPr>
        <w:numPr>
          <w:ilvl w:val="0"/>
          <w:numId w:val="21"/>
        </w:numPr>
        <w:spacing w:after="0" w:line="240" w:lineRule="auto"/>
        <w:jc w:val="both"/>
        <w:rPr>
          <w:rFonts w:ascii="Times New Roman" w:hAnsi="Times New Roman"/>
          <w:sz w:val="28"/>
          <w:szCs w:val="28"/>
        </w:rPr>
      </w:pPr>
      <w:r>
        <w:rPr>
          <w:rFonts w:ascii="Times New Roman" w:hAnsi="Times New Roman"/>
          <w:sz w:val="28"/>
          <w:szCs w:val="28"/>
        </w:rPr>
        <w:t>Какие трудности могут возникнуть при оформлении письменной части проекта?</w:t>
      </w:r>
    </w:p>
    <w:p w:rsidR="00411888" w:rsidRDefault="00411888" w:rsidP="00411888">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411888" w:rsidRDefault="00411888" w:rsidP="003103C9">
      <w:pPr>
        <w:pStyle w:val="a5"/>
        <w:numPr>
          <w:ilvl w:val="0"/>
          <w:numId w:val="22"/>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411888" w:rsidRDefault="00411888" w:rsidP="003103C9">
      <w:pPr>
        <w:pStyle w:val="a5"/>
        <w:numPr>
          <w:ilvl w:val="0"/>
          <w:numId w:val="22"/>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411888" w:rsidRDefault="00411888" w:rsidP="00411888">
      <w:pPr>
        <w:spacing w:after="0" w:line="240" w:lineRule="auto"/>
        <w:jc w:val="center"/>
        <w:rPr>
          <w:rFonts w:ascii="Times New Roman" w:hAnsi="Times New Roman"/>
          <w:b/>
          <w:sz w:val="28"/>
          <w:szCs w:val="28"/>
          <w:lang w:eastAsia="ru-RU"/>
        </w:rPr>
      </w:pPr>
    </w:p>
    <w:p w:rsidR="00F74BD3" w:rsidRDefault="00F74BD3" w:rsidP="00F74BD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Тема</w:t>
      </w:r>
      <w:r w:rsidR="00CC59A9">
        <w:rPr>
          <w:rFonts w:ascii="Times New Roman" w:hAnsi="Times New Roman"/>
          <w:sz w:val="28"/>
          <w:szCs w:val="28"/>
        </w:rPr>
        <w:t>:</w:t>
      </w:r>
      <w:r w:rsidRPr="00F74BD3">
        <w:rPr>
          <w:rFonts w:ascii="Times New Roman" w:hAnsi="Times New Roman"/>
          <w:sz w:val="28"/>
          <w:szCs w:val="28"/>
        </w:rPr>
        <w:t xml:space="preserve"> </w:t>
      </w:r>
      <w:r>
        <w:rPr>
          <w:rFonts w:ascii="Times New Roman" w:hAnsi="Times New Roman"/>
          <w:sz w:val="28"/>
          <w:szCs w:val="28"/>
        </w:rPr>
        <w:t>Составление анкеты, опросника, подготовка опыта, закладывание эксперимента и др.</w:t>
      </w:r>
    </w:p>
    <w:p w:rsidR="00F74BD3" w:rsidRDefault="00F74BD3" w:rsidP="00F74BD3">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выполнение проекта</w:t>
      </w:r>
      <w:r>
        <w:rPr>
          <w:rFonts w:ascii="Times New Roman" w:hAnsi="Times New Roman"/>
          <w:bCs/>
          <w:sz w:val="28"/>
          <w:szCs w:val="28"/>
        </w:rPr>
        <w:t xml:space="preserve"> </w:t>
      </w:r>
      <w:r>
        <w:rPr>
          <w:rFonts w:ascii="Times New Roman" w:hAnsi="Times New Roman"/>
          <w:sz w:val="28"/>
          <w:szCs w:val="28"/>
        </w:rPr>
        <w:t>и умения применять различные методы сбора и уточнения информации, анализировать полученные данные.</w:t>
      </w:r>
    </w:p>
    <w:p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F74BD3" w:rsidRDefault="00F74BD3" w:rsidP="00F74BD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F74BD3" w:rsidRDefault="00F74BD3" w:rsidP="00F74BD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F92B1A" w:rsidRDefault="00F74BD3" w:rsidP="003103C9">
      <w:pPr>
        <w:numPr>
          <w:ilvl w:val="0"/>
          <w:numId w:val="23"/>
        </w:numPr>
        <w:spacing w:after="0" w:line="240" w:lineRule="auto"/>
        <w:jc w:val="both"/>
        <w:rPr>
          <w:rFonts w:ascii="Times New Roman" w:hAnsi="Times New Roman"/>
          <w:sz w:val="28"/>
          <w:szCs w:val="28"/>
        </w:rPr>
      </w:pPr>
      <w:r>
        <w:rPr>
          <w:rFonts w:ascii="Times New Roman" w:hAnsi="Times New Roman"/>
          <w:sz w:val="28"/>
          <w:szCs w:val="28"/>
        </w:rPr>
        <w:t xml:space="preserve"> </w:t>
      </w:r>
      <w:r w:rsidR="00F92B1A">
        <w:rPr>
          <w:rFonts w:ascii="Times New Roman" w:hAnsi="Times New Roman"/>
          <w:sz w:val="28"/>
          <w:szCs w:val="28"/>
        </w:rPr>
        <w:t>По теме проекта составить 10 вопросов для опроса (анкета, интервью по выбору).</w:t>
      </w:r>
    </w:p>
    <w:p w:rsidR="00F92B1A" w:rsidRDefault="00F92B1A" w:rsidP="003103C9">
      <w:pPr>
        <w:numPr>
          <w:ilvl w:val="0"/>
          <w:numId w:val="23"/>
        </w:numPr>
        <w:spacing w:after="0" w:line="240" w:lineRule="auto"/>
        <w:jc w:val="both"/>
        <w:rPr>
          <w:rFonts w:ascii="Times New Roman" w:hAnsi="Times New Roman"/>
          <w:sz w:val="28"/>
          <w:szCs w:val="28"/>
        </w:rPr>
      </w:pPr>
      <w:r>
        <w:rPr>
          <w:rFonts w:ascii="Times New Roman" w:hAnsi="Times New Roman"/>
          <w:sz w:val="28"/>
          <w:szCs w:val="28"/>
        </w:rPr>
        <w:t>Провести опрос с обучающимися или преподавателями колледжа в письменном или электронном виде.</w:t>
      </w:r>
    </w:p>
    <w:p w:rsidR="0095410C" w:rsidRDefault="0095410C" w:rsidP="003103C9">
      <w:pPr>
        <w:numPr>
          <w:ilvl w:val="0"/>
          <w:numId w:val="23"/>
        </w:numPr>
        <w:spacing w:after="0" w:line="240" w:lineRule="auto"/>
        <w:jc w:val="both"/>
        <w:rPr>
          <w:rFonts w:ascii="Times New Roman" w:hAnsi="Times New Roman"/>
          <w:sz w:val="28"/>
          <w:szCs w:val="28"/>
        </w:rPr>
      </w:pPr>
      <w:r>
        <w:rPr>
          <w:rFonts w:ascii="Times New Roman" w:hAnsi="Times New Roman"/>
          <w:sz w:val="28"/>
          <w:szCs w:val="28"/>
        </w:rPr>
        <w:t>Оформить результаты опроса в виде таблицы и диаграммы, провести анализ и сделать выводы.</w:t>
      </w:r>
    </w:p>
    <w:p w:rsidR="00F74BD3" w:rsidRDefault="00F74BD3" w:rsidP="00F74BD3">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F74BD3" w:rsidRDefault="002C79E0" w:rsidP="003103C9">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Какие методы сбора и уточнения информации могут быть использованы в профессиональной деятельности?</w:t>
      </w:r>
    </w:p>
    <w:p w:rsidR="002C79E0" w:rsidRDefault="00CC59A9" w:rsidP="003103C9">
      <w:pPr>
        <w:numPr>
          <w:ilvl w:val="0"/>
          <w:numId w:val="24"/>
        </w:numPr>
        <w:spacing w:after="0" w:line="240" w:lineRule="auto"/>
        <w:jc w:val="both"/>
        <w:rPr>
          <w:rFonts w:ascii="Times New Roman" w:hAnsi="Times New Roman"/>
          <w:sz w:val="28"/>
          <w:szCs w:val="28"/>
        </w:rPr>
      </w:pPr>
      <w:r>
        <w:rPr>
          <w:rFonts w:ascii="Times New Roman" w:hAnsi="Times New Roman"/>
          <w:sz w:val="28"/>
          <w:szCs w:val="28"/>
        </w:rPr>
        <w:t>Укажите положительные и отрицательные стороны одного из методов сбора и уточнения информации.</w:t>
      </w:r>
    </w:p>
    <w:p w:rsidR="00F74BD3" w:rsidRDefault="00F74BD3" w:rsidP="00F74BD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F74BD3" w:rsidRDefault="00F74BD3" w:rsidP="003103C9">
      <w:pPr>
        <w:pStyle w:val="a5"/>
        <w:numPr>
          <w:ilvl w:val="0"/>
          <w:numId w:val="25"/>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F74BD3" w:rsidRDefault="00F74BD3" w:rsidP="003103C9">
      <w:pPr>
        <w:pStyle w:val="a5"/>
        <w:numPr>
          <w:ilvl w:val="0"/>
          <w:numId w:val="25"/>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F74BD3" w:rsidRDefault="00F74BD3" w:rsidP="00411888">
      <w:pPr>
        <w:spacing w:after="0" w:line="240" w:lineRule="auto"/>
        <w:jc w:val="center"/>
        <w:rPr>
          <w:rFonts w:ascii="Times New Roman" w:hAnsi="Times New Roman"/>
          <w:b/>
          <w:sz w:val="28"/>
          <w:szCs w:val="28"/>
          <w:lang w:eastAsia="ru-RU"/>
        </w:rPr>
      </w:pPr>
    </w:p>
    <w:p w:rsidR="00CC59A9" w:rsidRDefault="00CC59A9" w:rsidP="00CC59A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Тема:</w:t>
      </w:r>
      <w:r w:rsidRPr="00F74BD3">
        <w:rPr>
          <w:rFonts w:ascii="Times New Roman" w:hAnsi="Times New Roman"/>
          <w:sz w:val="28"/>
          <w:szCs w:val="28"/>
        </w:rPr>
        <w:t xml:space="preserve"> </w:t>
      </w:r>
      <w:r>
        <w:rPr>
          <w:rFonts w:ascii="Times New Roman" w:hAnsi="Times New Roman"/>
          <w:bCs/>
          <w:sz w:val="28"/>
          <w:szCs w:val="28"/>
        </w:rPr>
        <w:t>Оформление результатов, выводов проекта</w:t>
      </w:r>
      <w:r>
        <w:rPr>
          <w:rFonts w:ascii="Times New Roman" w:hAnsi="Times New Roman"/>
          <w:sz w:val="28"/>
          <w:szCs w:val="28"/>
        </w:rPr>
        <w:t>.</w:t>
      </w:r>
    </w:p>
    <w:p w:rsidR="00CC59A9" w:rsidRDefault="00CC59A9" w:rsidP="00CC59A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обобщение и систематизация информации</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lastRenderedPageBreak/>
        <w:t>Норма времени: 2 часа.</w:t>
      </w:r>
    </w:p>
    <w:p w:rsidR="00CC59A9" w:rsidRDefault="00CC59A9" w:rsidP="00CC59A9">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F53A39">
        <w:rPr>
          <w:rFonts w:ascii="Times New Roman" w:hAnsi="Times New Roman"/>
          <w:sz w:val="28"/>
          <w:szCs w:val="28"/>
        </w:rPr>
        <w:t>печатный документ</w:t>
      </w:r>
      <w:r>
        <w:rPr>
          <w:rFonts w:ascii="Times New Roman" w:hAnsi="Times New Roman"/>
          <w:sz w:val="28"/>
          <w:szCs w:val="28"/>
        </w:rPr>
        <w:t>.</w:t>
      </w:r>
    </w:p>
    <w:p w:rsidR="00CC59A9" w:rsidRDefault="00CC59A9" w:rsidP="00CC59A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B1331A" w:rsidRDefault="00CC59A9" w:rsidP="003103C9">
      <w:pPr>
        <w:numPr>
          <w:ilvl w:val="0"/>
          <w:numId w:val="26"/>
        </w:numPr>
        <w:spacing w:after="0" w:line="240" w:lineRule="auto"/>
        <w:jc w:val="both"/>
        <w:rPr>
          <w:rFonts w:ascii="Times New Roman" w:hAnsi="Times New Roman"/>
          <w:sz w:val="28"/>
          <w:szCs w:val="28"/>
        </w:rPr>
      </w:pPr>
      <w:r>
        <w:rPr>
          <w:rFonts w:ascii="Times New Roman" w:hAnsi="Times New Roman"/>
          <w:sz w:val="28"/>
          <w:szCs w:val="28"/>
        </w:rPr>
        <w:t xml:space="preserve"> </w:t>
      </w:r>
      <w:r w:rsidR="00B1331A">
        <w:rPr>
          <w:rFonts w:ascii="Times New Roman" w:hAnsi="Times New Roman"/>
          <w:sz w:val="28"/>
          <w:szCs w:val="28"/>
        </w:rPr>
        <w:t>В созданном ранее документе оформить теоретическую и практическую часть.</w:t>
      </w:r>
    </w:p>
    <w:p w:rsidR="00B1331A" w:rsidRDefault="00B1331A" w:rsidP="003103C9">
      <w:pPr>
        <w:numPr>
          <w:ilvl w:val="0"/>
          <w:numId w:val="26"/>
        </w:numPr>
        <w:spacing w:after="0" w:line="240" w:lineRule="auto"/>
        <w:jc w:val="both"/>
        <w:rPr>
          <w:rFonts w:ascii="Times New Roman" w:hAnsi="Times New Roman"/>
          <w:sz w:val="28"/>
          <w:szCs w:val="28"/>
        </w:rPr>
      </w:pPr>
      <w:r>
        <w:rPr>
          <w:rFonts w:ascii="Times New Roman" w:hAnsi="Times New Roman"/>
          <w:sz w:val="28"/>
          <w:szCs w:val="28"/>
        </w:rPr>
        <w:t>В каждом разделе подвести итоги и прописать выводы.</w:t>
      </w:r>
    </w:p>
    <w:p w:rsidR="00B1331A" w:rsidRDefault="00B1331A" w:rsidP="003103C9">
      <w:pPr>
        <w:numPr>
          <w:ilvl w:val="0"/>
          <w:numId w:val="26"/>
        </w:numPr>
        <w:spacing w:after="0" w:line="240" w:lineRule="auto"/>
        <w:jc w:val="both"/>
        <w:rPr>
          <w:rFonts w:ascii="Times New Roman" w:hAnsi="Times New Roman"/>
          <w:sz w:val="28"/>
          <w:szCs w:val="28"/>
        </w:rPr>
      </w:pPr>
      <w:r>
        <w:rPr>
          <w:rFonts w:ascii="Times New Roman" w:hAnsi="Times New Roman"/>
          <w:sz w:val="28"/>
          <w:szCs w:val="28"/>
        </w:rPr>
        <w:t xml:space="preserve">Оформить раздел заключение в письменной части </w:t>
      </w:r>
      <w:r w:rsidR="009F6412">
        <w:rPr>
          <w:rFonts w:ascii="Times New Roman" w:hAnsi="Times New Roman"/>
          <w:sz w:val="28"/>
          <w:szCs w:val="28"/>
        </w:rPr>
        <w:t xml:space="preserve">индивидуального проекта </w:t>
      </w:r>
      <w:r>
        <w:rPr>
          <w:rFonts w:ascii="Times New Roman" w:hAnsi="Times New Roman"/>
          <w:sz w:val="28"/>
          <w:szCs w:val="28"/>
        </w:rPr>
        <w:t>согласно методическим рекомендациям.</w:t>
      </w:r>
    </w:p>
    <w:p w:rsidR="00CC59A9" w:rsidRDefault="00CC59A9" w:rsidP="00CC59A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CC59A9" w:rsidRDefault="009F6412" w:rsidP="003103C9">
      <w:pPr>
        <w:numPr>
          <w:ilvl w:val="0"/>
          <w:numId w:val="27"/>
        </w:numPr>
        <w:spacing w:after="0" w:line="240" w:lineRule="auto"/>
        <w:jc w:val="both"/>
        <w:rPr>
          <w:rFonts w:ascii="Times New Roman" w:hAnsi="Times New Roman"/>
          <w:sz w:val="28"/>
          <w:szCs w:val="28"/>
        </w:rPr>
      </w:pPr>
      <w:r>
        <w:rPr>
          <w:rFonts w:ascii="Times New Roman" w:hAnsi="Times New Roman"/>
          <w:sz w:val="28"/>
          <w:szCs w:val="28"/>
        </w:rPr>
        <w:t>Соответствуют ли результаты проект поставленной цели?</w:t>
      </w:r>
    </w:p>
    <w:p w:rsidR="009F6412" w:rsidRDefault="009F6412" w:rsidP="003103C9">
      <w:pPr>
        <w:numPr>
          <w:ilvl w:val="0"/>
          <w:numId w:val="27"/>
        </w:numPr>
        <w:spacing w:after="0" w:line="240" w:lineRule="auto"/>
        <w:jc w:val="both"/>
        <w:rPr>
          <w:rFonts w:ascii="Times New Roman" w:hAnsi="Times New Roman"/>
          <w:sz w:val="28"/>
          <w:szCs w:val="28"/>
        </w:rPr>
      </w:pPr>
      <w:r>
        <w:rPr>
          <w:rFonts w:ascii="Times New Roman" w:hAnsi="Times New Roman"/>
          <w:sz w:val="28"/>
          <w:szCs w:val="28"/>
        </w:rPr>
        <w:t>Можно ли использовать результаты проекта в профессиональной деятельности?</w:t>
      </w:r>
    </w:p>
    <w:p w:rsidR="00CC59A9" w:rsidRDefault="00CC59A9" w:rsidP="00CC59A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CC59A9" w:rsidRDefault="00CC59A9" w:rsidP="003103C9">
      <w:pPr>
        <w:pStyle w:val="a5"/>
        <w:numPr>
          <w:ilvl w:val="0"/>
          <w:numId w:val="28"/>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CC59A9" w:rsidRDefault="00CC59A9" w:rsidP="003103C9">
      <w:pPr>
        <w:pStyle w:val="a5"/>
        <w:numPr>
          <w:ilvl w:val="0"/>
          <w:numId w:val="28"/>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CC59A9" w:rsidRDefault="00CC59A9" w:rsidP="00411888">
      <w:pPr>
        <w:spacing w:after="0" w:line="240" w:lineRule="auto"/>
        <w:jc w:val="center"/>
        <w:rPr>
          <w:rFonts w:ascii="Times New Roman" w:hAnsi="Times New Roman"/>
          <w:b/>
          <w:sz w:val="28"/>
          <w:szCs w:val="28"/>
          <w:lang w:eastAsia="ru-RU"/>
        </w:rPr>
      </w:pPr>
    </w:p>
    <w:p w:rsidR="00F53A39" w:rsidRDefault="00F53A39" w:rsidP="00F53A39">
      <w:pPr>
        <w:spacing w:after="0" w:line="240" w:lineRule="auto"/>
        <w:jc w:val="center"/>
        <w:rPr>
          <w:rFonts w:ascii="Times New Roman" w:hAnsi="Times New Roman"/>
          <w:b/>
          <w:sz w:val="28"/>
          <w:szCs w:val="28"/>
          <w:lang w:eastAsia="ru-RU"/>
        </w:rPr>
      </w:pPr>
    </w:p>
    <w:p w:rsidR="00F53A39" w:rsidRDefault="00F53A39" w:rsidP="00F53A3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результатов проекта.</w:t>
      </w:r>
    </w:p>
    <w:p w:rsidR="00F53A39" w:rsidRDefault="00F53A39" w:rsidP="00F53A39">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заключительный этап работы над проектом</w:t>
      </w:r>
      <w:r>
        <w:rPr>
          <w:rFonts w:ascii="Times New Roman" w:hAnsi="Times New Roman"/>
          <w:bCs/>
          <w:sz w:val="28"/>
          <w:szCs w:val="28"/>
        </w:rPr>
        <w:t xml:space="preserve"> </w:t>
      </w:r>
      <w:r>
        <w:rPr>
          <w:rFonts w:ascii="Times New Roman" w:hAnsi="Times New Roman"/>
          <w:sz w:val="28"/>
          <w:szCs w:val="28"/>
        </w:rPr>
        <w:t>и умение оформлять результаты и делать выводы.</w:t>
      </w:r>
    </w:p>
    <w:p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F53A39" w:rsidRDefault="00F53A39" w:rsidP="00F53A39">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rsidR="00F53A39" w:rsidRDefault="00F53A39" w:rsidP="00F53A3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F53A39" w:rsidRDefault="00F53A39" w:rsidP="003103C9">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 xml:space="preserve"> В созданном ранее документе в теоретической и практической части вставить необходимые элементы (таблицы, картинки, рисунки, фото, диаграммы, схемы).</w:t>
      </w:r>
    </w:p>
    <w:p w:rsidR="00F53A39" w:rsidRDefault="00F53A39" w:rsidP="003103C9">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Оформить данные элементы в соответствии с методическими рекомендациями.</w:t>
      </w:r>
    </w:p>
    <w:p w:rsidR="00BA1F4D" w:rsidRDefault="00BA1F4D" w:rsidP="003103C9">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При необходимости сделать пояснение к данным элементам в основном тексте документа.</w:t>
      </w:r>
    </w:p>
    <w:p w:rsidR="00BA1F4D" w:rsidRDefault="00BA1F4D" w:rsidP="003103C9">
      <w:pPr>
        <w:numPr>
          <w:ilvl w:val="0"/>
          <w:numId w:val="29"/>
        </w:numPr>
        <w:spacing w:after="0" w:line="240" w:lineRule="auto"/>
        <w:jc w:val="both"/>
        <w:rPr>
          <w:rFonts w:ascii="Times New Roman" w:hAnsi="Times New Roman"/>
          <w:sz w:val="28"/>
          <w:szCs w:val="28"/>
        </w:rPr>
      </w:pPr>
      <w:r>
        <w:rPr>
          <w:rFonts w:ascii="Times New Roman" w:hAnsi="Times New Roman"/>
          <w:sz w:val="28"/>
          <w:szCs w:val="28"/>
        </w:rPr>
        <w:t>Оформить при необходимости приложение к письменной части проекта (дополнительные материалы и информация к проекту) в соответствии с методическими рекомендациями.</w:t>
      </w:r>
    </w:p>
    <w:p w:rsidR="00F53A39" w:rsidRDefault="00F53A39" w:rsidP="00F53A3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BA1F4D" w:rsidRDefault="00BA1F4D" w:rsidP="003103C9">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Какие требования необходимо соблюдать при оформлении приложения?</w:t>
      </w:r>
    </w:p>
    <w:p w:rsidR="00F53A39" w:rsidRDefault="003264DA" w:rsidP="003103C9">
      <w:pPr>
        <w:numPr>
          <w:ilvl w:val="0"/>
          <w:numId w:val="30"/>
        </w:numPr>
        <w:spacing w:after="0" w:line="240" w:lineRule="auto"/>
        <w:jc w:val="both"/>
        <w:rPr>
          <w:rFonts w:ascii="Times New Roman" w:hAnsi="Times New Roman"/>
          <w:sz w:val="28"/>
          <w:szCs w:val="28"/>
        </w:rPr>
      </w:pPr>
      <w:r>
        <w:rPr>
          <w:rFonts w:ascii="Times New Roman" w:hAnsi="Times New Roman"/>
          <w:sz w:val="28"/>
          <w:szCs w:val="28"/>
        </w:rPr>
        <w:t>Как необходимо оформить таблицу в письменной части проекта?</w:t>
      </w:r>
    </w:p>
    <w:p w:rsidR="00F53A39" w:rsidRDefault="00F53A39" w:rsidP="00F53A3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F53A39" w:rsidRDefault="00F53A39" w:rsidP="003103C9">
      <w:pPr>
        <w:pStyle w:val="a5"/>
        <w:numPr>
          <w:ilvl w:val="0"/>
          <w:numId w:val="31"/>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F53A39" w:rsidRDefault="00F53A39" w:rsidP="003103C9">
      <w:pPr>
        <w:pStyle w:val="a5"/>
        <w:numPr>
          <w:ilvl w:val="0"/>
          <w:numId w:val="31"/>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9F6412" w:rsidRDefault="009F6412" w:rsidP="00411888">
      <w:pPr>
        <w:spacing w:after="0" w:line="240" w:lineRule="auto"/>
        <w:jc w:val="center"/>
        <w:rPr>
          <w:rFonts w:ascii="Times New Roman" w:hAnsi="Times New Roman"/>
          <w:b/>
          <w:sz w:val="28"/>
          <w:szCs w:val="28"/>
          <w:lang w:eastAsia="ru-RU"/>
        </w:rPr>
      </w:pPr>
    </w:p>
    <w:p w:rsidR="00771DCE" w:rsidRDefault="00771DCE" w:rsidP="00771DCE">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Тема: Работа над оформлением основных разделов проекта.</w:t>
      </w:r>
    </w:p>
    <w:p w:rsidR="00771DCE" w:rsidRDefault="00771DCE" w:rsidP="00771DCE">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Цель: закрепить знания по теме общие требования оформления текста</w:t>
      </w:r>
      <w:r>
        <w:rPr>
          <w:rFonts w:ascii="Times New Roman" w:hAnsi="Times New Roman"/>
          <w:bCs/>
          <w:sz w:val="28"/>
          <w:szCs w:val="28"/>
        </w:rPr>
        <w:t xml:space="preserve"> </w:t>
      </w:r>
      <w:r>
        <w:rPr>
          <w:rFonts w:ascii="Times New Roman" w:hAnsi="Times New Roman"/>
          <w:sz w:val="28"/>
          <w:szCs w:val="28"/>
        </w:rPr>
        <w:t>и умение редактировать текст по образцу.</w:t>
      </w:r>
    </w:p>
    <w:p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lastRenderedPageBreak/>
        <w:t>Оборудование: ПК с необходимым программным обеспечением, раздаточный материал.</w:t>
      </w:r>
    </w:p>
    <w:p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771DCE" w:rsidRDefault="00771DCE" w:rsidP="00771DCE">
      <w:pPr>
        <w:spacing w:after="0" w:line="240" w:lineRule="auto"/>
        <w:jc w:val="both"/>
        <w:rPr>
          <w:rFonts w:ascii="Times New Roman" w:hAnsi="Times New Roman"/>
          <w:sz w:val="28"/>
          <w:szCs w:val="28"/>
        </w:rPr>
      </w:pPr>
      <w:r>
        <w:rPr>
          <w:rFonts w:ascii="Times New Roman" w:hAnsi="Times New Roman"/>
          <w:sz w:val="28"/>
          <w:szCs w:val="28"/>
        </w:rPr>
        <w:t>Форма отчетности: печатный документ.</w:t>
      </w:r>
    </w:p>
    <w:p w:rsidR="00771DCE" w:rsidRDefault="00771DCE" w:rsidP="00771DCE">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771DCE" w:rsidRDefault="00771DCE" w:rsidP="003103C9">
      <w:pPr>
        <w:numPr>
          <w:ilvl w:val="0"/>
          <w:numId w:val="33"/>
        </w:numPr>
        <w:spacing w:after="0" w:line="240" w:lineRule="auto"/>
        <w:jc w:val="both"/>
        <w:rPr>
          <w:rFonts w:ascii="Times New Roman" w:hAnsi="Times New Roman"/>
          <w:sz w:val="28"/>
          <w:szCs w:val="28"/>
        </w:rPr>
      </w:pPr>
      <w:r>
        <w:rPr>
          <w:rFonts w:ascii="Times New Roman" w:hAnsi="Times New Roman"/>
          <w:sz w:val="28"/>
          <w:szCs w:val="28"/>
        </w:rPr>
        <w:t xml:space="preserve"> В тек</w:t>
      </w:r>
      <w:r w:rsidR="00331678">
        <w:rPr>
          <w:rFonts w:ascii="Times New Roman" w:hAnsi="Times New Roman"/>
          <w:sz w:val="28"/>
          <w:szCs w:val="28"/>
        </w:rPr>
        <w:t>с</w:t>
      </w:r>
      <w:r>
        <w:rPr>
          <w:rFonts w:ascii="Times New Roman" w:hAnsi="Times New Roman"/>
          <w:sz w:val="28"/>
          <w:szCs w:val="28"/>
        </w:rPr>
        <w:t xml:space="preserve">товом документе </w:t>
      </w:r>
      <w:r w:rsidR="00331678">
        <w:rPr>
          <w:rFonts w:ascii="Times New Roman" w:hAnsi="Times New Roman"/>
          <w:sz w:val="28"/>
          <w:szCs w:val="28"/>
        </w:rPr>
        <w:t>индивидуального проекта провести проверку правильности оформления работы в соответствии с методическими рекомендациями</w:t>
      </w:r>
      <w:r>
        <w:rPr>
          <w:rFonts w:ascii="Times New Roman" w:hAnsi="Times New Roman"/>
          <w:sz w:val="28"/>
          <w:szCs w:val="28"/>
        </w:rPr>
        <w:t>.</w:t>
      </w:r>
    </w:p>
    <w:p w:rsidR="00331678" w:rsidRDefault="00331678" w:rsidP="003103C9">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Поля;</w:t>
      </w:r>
    </w:p>
    <w:p w:rsidR="00331678" w:rsidRDefault="00331678" w:rsidP="003103C9">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Оформление и выравнивание заголовков и основного текста;</w:t>
      </w:r>
    </w:p>
    <w:p w:rsidR="00331678" w:rsidRDefault="00331678" w:rsidP="003103C9">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Нумерация страниц;</w:t>
      </w:r>
    </w:p>
    <w:p w:rsidR="00331678" w:rsidRDefault="00331678" w:rsidP="003103C9">
      <w:pPr>
        <w:numPr>
          <w:ilvl w:val="0"/>
          <w:numId w:val="34"/>
        </w:numPr>
        <w:spacing w:after="0" w:line="240" w:lineRule="auto"/>
        <w:jc w:val="both"/>
        <w:rPr>
          <w:rFonts w:ascii="Times New Roman" w:hAnsi="Times New Roman"/>
          <w:sz w:val="28"/>
          <w:szCs w:val="28"/>
        </w:rPr>
      </w:pPr>
      <w:r>
        <w:rPr>
          <w:rFonts w:ascii="Times New Roman" w:hAnsi="Times New Roman"/>
          <w:sz w:val="28"/>
          <w:szCs w:val="28"/>
        </w:rPr>
        <w:t>Шрифт и межстрочный интервал;</w:t>
      </w:r>
    </w:p>
    <w:p w:rsidR="00331678" w:rsidRDefault="00331678" w:rsidP="003103C9">
      <w:pPr>
        <w:numPr>
          <w:ilvl w:val="0"/>
          <w:numId w:val="33"/>
        </w:numPr>
        <w:spacing w:after="0" w:line="240" w:lineRule="auto"/>
        <w:jc w:val="both"/>
        <w:rPr>
          <w:rFonts w:ascii="Times New Roman" w:hAnsi="Times New Roman"/>
          <w:sz w:val="28"/>
          <w:szCs w:val="28"/>
        </w:rPr>
      </w:pPr>
      <w:r>
        <w:rPr>
          <w:rFonts w:ascii="Times New Roman" w:hAnsi="Times New Roman"/>
          <w:sz w:val="28"/>
          <w:szCs w:val="28"/>
        </w:rPr>
        <w:t>Прочитать текст и выстроить его в логической последовательности.</w:t>
      </w:r>
    </w:p>
    <w:p w:rsidR="00331678" w:rsidRDefault="00771DCE" w:rsidP="003103C9">
      <w:pPr>
        <w:numPr>
          <w:ilvl w:val="0"/>
          <w:numId w:val="33"/>
        </w:numPr>
        <w:spacing w:after="0" w:line="240" w:lineRule="auto"/>
        <w:jc w:val="both"/>
        <w:rPr>
          <w:rFonts w:ascii="Times New Roman" w:hAnsi="Times New Roman"/>
          <w:sz w:val="28"/>
          <w:szCs w:val="28"/>
        </w:rPr>
      </w:pPr>
      <w:r>
        <w:rPr>
          <w:rFonts w:ascii="Times New Roman" w:hAnsi="Times New Roman"/>
          <w:sz w:val="28"/>
          <w:szCs w:val="28"/>
        </w:rPr>
        <w:t xml:space="preserve">Оформить </w:t>
      </w:r>
      <w:r w:rsidR="00331678">
        <w:rPr>
          <w:rFonts w:ascii="Times New Roman" w:hAnsi="Times New Roman"/>
          <w:sz w:val="28"/>
          <w:szCs w:val="28"/>
        </w:rPr>
        <w:t>содержание работы.</w:t>
      </w:r>
    </w:p>
    <w:p w:rsidR="00D73E4E" w:rsidRDefault="00D73E4E" w:rsidP="003103C9">
      <w:pPr>
        <w:numPr>
          <w:ilvl w:val="0"/>
          <w:numId w:val="33"/>
        </w:numPr>
        <w:spacing w:after="0" w:line="240" w:lineRule="auto"/>
        <w:jc w:val="both"/>
        <w:rPr>
          <w:rFonts w:ascii="Times New Roman" w:hAnsi="Times New Roman"/>
          <w:sz w:val="28"/>
          <w:szCs w:val="28"/>
        </w:rPr>
      </w:pPr>
      <w:r>
        <w:rPr>
          <w:rFonts w:ascii="Times New Roman" w:hAnsi="Times New Roman"/>
          <w:sz w:val="28"/>
          <w:szCs w:val="28"/>
        </w:rPr>
        <w:t>Составить список используемых источников информации в соответствии с методическими рекомендациями. В основной части текста, сделать ссылки на эти источники.</w:t>
      </w:r>
    </w:p>
    <w:p w:rsidR="00771DCE" w:rsidRDefault="00771DCE" w:rsidP="00771DCE">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771DCE" w:rsidRDefault="00771DCE" w:rsidP="003103C9">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D93AA9">
        <w:rPr>
          <w:rFonts w:ascii="Times New Roman" w:hAnsi="Times New Roman"/>
          <w:sz w:val="28"/>
          <w:szCs w:val="28"/>
        </w:rPr>
        <w:t>списка литературы</w:t>
      </w:r>
      <w:r>
        <w:rPr>
          <w:rFonts w:ascii="Times New Roman" w:hAnsi="Times New Roman"/>
          <w:sz w:val="28"/>
          <w:szCs w:val="28"/>
        </w:rPr>
        <w:t>?</w:t>
      </w:r>
    </w:p>
    <w:p w:rsidR="00771DCE" w:rsidRDefault="00771DCE" w:rsidP="003103C9">
      <w:pPr>
        <w:numPr>
          <w:ilvl w:val="0"/>
          <w:numId w:val="35"/>
        </w:numPr>
        <w:spacing w:after="0" w:line="240" w:lineRule="auto"/>
        <w:jc w:val="both"/>
        <w:rPr>
          <w:rFonts w:ascii="Times New Roman" w:hAnsi="Times New Roman"/>
          <w:sz w:val="28"/>
          <w:szCs w:val="28"/>
        </w:rPr>
      </w:pPr>
      <w:r>
        <w:rPr>
          <w:rFonts w:ascii="Times New Roman" w:hAnsi="Times New Roman"/>
          <w:sz w:val="28"/>
          <w:szCs w:val="28"/>
        </w:rPr>
        <w:t>Как</w:t>
      </w:r>
      <w:r w:rsidR="00B541D6">
        <w:rPr>
          <w:rFonts w:ascii="Times New Roman" w:hAnsi="Times New Roman"/>
          <w:sz w:val="28"/>
          <w:szCs w:val="28"/>
        </w:rPr>
        <w:t>ими способами можно оформить раздел «СОДЕРЖАНИЕ»?</w:t>
      </w:r>
    </w:p>
    <w:p w:rsidR="00771DCE" w:rsidRDefault="00771DCE" w:rsidP="00771DCE">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771DCE" w:rsidRDefault="00771DCE" w:rsidP="003103C9">
      <w:pPr>
        <w:pStyle w:val="a5"/>
        <w:numPr>
          <w:ilvl w:val="0"/>
          <w:numId w:val="32"/>
        </w:numPr>
        <w:spacing w:after="0" w:line="240" w:lineRule="auto"/>
        <w:ind w:left="720"/>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771DCE" w:rsidRDefault="00771DCE" w:rsidP="003103C9">
      <w:pPr>
        <w:pStyle w:val="a5"/>
        <w:numPr>
          <w:ilvl w:val="0"/>
          <w:numId w:val="32"/>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411888" w:rsidRDefault="00411888" w:rsidP="00DD2901">
      <w:pPr>
        <w:tabs>
          <w:tab w:val="left" w:pos="1245"/>
        </w:tabs>
        <w:spacing w:after="0" w:line="240" w:lineRule="auto"/>
        <w:ind w:left="720"/>
        <w:jc w:val="both"/>
        <w:rPr>
          <w:rFonts w:ascii="Times New Roman" w:hAnsi="Times New Roman"/>
          <w:sz w:val="24"/>
          <w:szCs w:val="24"/>
          <w:u w:val="single"/>
        </w:rPr>
      </w:pPr>
    </w:p>
    <w:p w:rsidR="00D93AA9" w:rsidRDefault="00D93AA9" w:rsidP="00DD2901">
      <w:pPr>
        <w:tabs>
          <w:tab w:val="left" w:pos="1245"/>
        </w:tabs>
        <w:spacing w:after="0" w:line="240" w:lineRule="auto"/>
        <w:ind w:left="720"/>
        <w:jc w:val="both"/>
        <w:rPr>
          <w:rFonts w:ascii="Times New Roman" w:hAnsi="Times New Roman"/>
          <w:sz w:val="24"/>
          <w:szCs w:val="24"/>
          <w:u w:val="single"/>
        </w:rPr>
      </w:pPr>
    </w:p>
    <w:p w:rsidR="00B541D6" w:rsidRDefault="00B541D6" w:rsidP="00B541D6">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3D5E74">
        <w:rPr>
          <w:rFonts w:ascii="Times New Roman" w:hAnsi="Times New Roman"/>
          <w:sz w:val="28"/>
          <w:szCs w:val="28"/>
        </w:rPr>
        <w:t xml:space="preserve">Создание </w:t>
      </w:r>
      <w:r w:rsidR="003D5E74">
        <w:rPr>
          <w:rFonts w:ascii="Times New Roman" w:hAnsi="Times New Roman"/>
          <w:bCs/>
          <w:sz w:val="28"/>
          <w:szCs w:val="28"/>
        </w:rPr>
        <w:t>презентации</w:t>
      </w:r>
      <w:r w:rsidR="003D5E74">
        <w:rPr>
          <w:rFonts w:ascii="Times New Roman" w:hAnsi="Times New Roman"/>
          <w:sz w:val="28"/>
          <w:szCs w:val="28"/>
        </w:rPr>
        <w:t xml:space="preserve"> </w:t>
      </w:r>
      <w:r w:rsidR="003D5E74">
        <w:rPr>
          <w:rFonts w:ascii="Times New Roman" w:hAnsi="Times New Roman"/>
          <w:bCs/>
          <w:sz w:val="28"/>
          <w:szCs w:val="28"/>
        </w:rPr>
        <w:t>проекта</w:t>
      </w:r>
      <w:r>
        <w:rPr>
          <w:rFonts w:ascii="Times New Roman" w:hAnsi="Times New Roman"/>
          <w:sz w:val="28"/>
          <w:szCs w:val="28"/>
        </w:rPr>
        <w:t>.</w:t>
      </w:r>
    </w:p>
    <w:p w:rsidR="00B541D6" w:rsidRDefault="00B541D6" w:rsidP="00B541D6">
      <w:p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 xml:space="preserve">Цель: закрепить знания по теме общие требования </w:t>
      </w:r>
      <w:r w:rsidR="003D5E74">
        <w:rPr>
          <w:rFonts w:ascii="Times New Roman" w:hAnsi="Times New Roman"/>
          <w:sz w:val="28"/>
          <w:szCs w:val="28"/>
        </w:rPr>
        <w:t>к созданию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0E6B1C">
        <w:rPr>
          <w:rFonts w:ascii="Times New Roman" w:hAnsi="Times New Roman"/>
          <w:sz w:val="28"/>
          <w:szCs w:val="28"/>
        </w:rPr>
        <w:t>о</w:t>
      </w:r>
      <w:r w:rsidR="00005BE7">
        <w:rPr>
          <w:rFonts w:ascii="Times New Roman" w:hAnsi="Times New Roman"/>
          <w:sz w:val="28"/>
          <w:szCs w:val="28"/>
        </w:rPr>
        <w:t xml:space="preserve">формлять презентацию в программе </w:t>
      </w:r>
      <w:r w:rsidR="00DA182B" w:rsidRPr="00DA182B">
        <w:rPr>
          <w:rFonts w:ascii="Times New Roman" w:hAnsi="Times New Roman"/>
          <w:color w:val="333333"/>
          <w:sz w:val="28"/>
          <w:szCs w:val="28"/>
          <w:shd w:val="clear" w:color="auto" w:fill="FBFBFB"/>
        </w:rPr>
        <w:t>Microsoft PowerPoint</w:t>
      </w:r>
      <w:r>
        <w:rPr>
          <w:rFonts w:ascii="Times New Roman" w:hAnsi="Times New Roman"/>
          <w:sz w:val="28"/>
          <w:szCs w:val="28"/>
        </w:rPr>
        <w:t>.</w:t>
      </w:r>
    </w:p>
    <w:p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B541D6" w:rsidRDefault="00B541D6" w:rsidP="00B541D6">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DA182B">
        <w:rPr>
          <w:rFonts w:ascii="Times New Roman" w:hAnsi="Times New Roman"/>
          <w:sz w:val="28"/>
          <w:szCs w:val="28"/>
        </w:rPr>
        <w:t>презентация</w:t>
      </w:r>
      <w:r>
        <w:rPr>
          <w:rFonts w:ascii="Times New Roman" w:hAnsi="Times New Roman"/>
          <w:sz w:val="28"/>
          <w:szCs w:val="28"/>
        </w:rPr>
        <w:t>.</w:t>
      </w:r>
    </w:p>
    <w:p w:rsidR="00B541D6" w:rsidRDefault="00B541D6" w:rsidP="00B541D6">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DA182B" w:rsidRDefault="00B541D6" w:rsidP="003103C9">
      <w:pPr>
        <w:numPr>
          <w:ilvl w:val="0"/>
          <w:numId w:val="36"/>
        </w:numPr>
        <w:spacing w:after="0" w:line="240" w:lineRule="auto"/>
        <w:jc w:val="both"/>
        <w:rPr>
          <w:rFonts w:ascii="Times New Roman" w:hAnsi="Times New Roman"/>
          <w:sz w:val="28"/>
          <w:szCs w:val="28"/>
        </w:rPr>
      </w:pPr>
      <w:r>
        <w:rPr>
          <w:rFonts w:ascii="Times New Roman" w:hAnsi="Times New Roman"/>
          <w:sz w:val="28"/>
          <w:szCs w:val="28"/>
        </w:rPr>
        <w:t xml:space="preserve"> </w:t>
      </w:r>
      <w:r w:rsidR="00DA182B">
        <w:rPr>
          <w:rFonts w:ascii="Times New Roman" w:hAnsi="Times New Roman"/>
          <w:sz w:val="28"/>
          <w:szCs w:val="28"/>
        </w:rPr>
        <w:t xml:space="preserve">Используя программу </w:t>
      </w:r>
      <w:r w:rsidR="00DA182B">
        <w:rPr>
          <w:rFonts w:ascii="Times New Roman" w:hAnsi="Times New Roman"/>
          <w:color w:val="333333"/>
          <w:sz w:val="28"/>
          <w:szCs w:val="28"/>
          <w:shd w:val="clear" w:color="auto" w:fill="FBFBFB"/>
        </w:rPr>
        <w:t>Microsoft PowerPoint</w:t>
      </w:r>
      <w:r w:rsidR="00DA182B">
        <w:rPr>
          <w:rFonts w:ascii="Times New Roman" w:hAnsi="Times New Roman"/>
          <w:sz w:val="28"/>
          <w:szCs w:val="28"/>
        </w:rPr>
        <w:t xml:space="preserve"> создать презентацию. Дать название документу.</w:t>
      </w:r>
    </w:p>
    <w:p w:rsidR="00DA182B" w:rsidRDefault="00DA182B" w:rsidP="003103C9">
      <w:pPr>
        <w:numPr>
          <w:ilvl w:val="0"/>
          <w:numId w:val="36"/>
        </w:numPr>
        <w:spacing w:after="0" w:line="240" w:lineRule="auto"/>
        <w:jc w:val="both"/>
        <w:rPr>
          <w:rFonts w:ascii="Times New Roman" w:hAnsi="Times New Roman"/>
          <w:sz w:val="28"/>
          <w:szCs w:val="28"/>
        </w:rPr>
      </w:pPr>
      <w:r>
        <w:rPr>
          <w:rFonts w:ascii="Times New Roman" w:hAnsi="Times New Roman"/>
          <w:sz w:val="28"/>
          <w:szCs w:val="28"/>
        </w:rPr>
        <w:t>Согласн</w:t>
      </w:r>
      <w:r w:rsidR="005D5CD2">
        <w:rPr>
          <w:rFonts w:ascii="Times New Roman" w:hAnsi="Times New Roman"/>
          <w:sz w:val="28"/>
          <w:szCs w:val="28"/>
        </w:rPr>
        <w:t>о</w:t>
      </w:r>
      <w:r>
        <w:rPr>
          <w:rFonts w:ascii="Times New Roman" w:hAnsi="Times New Roman"/>
          <w:sz w:val="28"/>
          <w:szCs w:val="28"/>
        </w:rPr>
        <w:t xml:space="preserve"> требовани</w:t>
      </w:r>
      <w:r w:rsidR="005D5CD2">
        <w:rPr>
          <w:rFonts w:ascii="Times New Roman" w:hAnsi="Times New Roman"/>
          <w:sz w:val="28"/>
          <w:szCs w:val="28"/>
        </w:rPr>
        <w:t>ям</w:t>
      </w:r>
      <w:r>
        <w:rPr>
          <w:rFonts w:ascii="Times New Roman" w:hAnsi="Times New Roman"/>
          <w:sz w:val="28"/>
          <w:szCs w:val="28"/>
        </w:rPr>
        <w:t xml:space="preserve"> оформить презентацию.</w:t>
      </w:r>
    </w:p>
    <w:p w:rsidR="00B541D6" w:rsidRDefault="00DA182B" w:rsidP="003103C9">
      <w:pPr>
        <w:numPr>
          <w:ilvl w:val="0"/>
          <w:numId w:val="36"/>
        </w:numPr>
        <w:spacing w:after="0" w:line="240" w:lineRule="auto"/>
        <w:jc w:val="both"/>
        <w:rPr>
          <w:rFonts w:ascii="Times New Roman" w:hAnsi="Times New Roman"/>
          <w:sz w:val="28"/>
          <w:szCs w:val="28"/>
        </w:rPr>
      </w:pPr>
      <w:r>
        <w:rPr>
          <w:rFonts w:ascii="Times New Roman" w:hAnsi="Times New Roman"/>
          <w:sz w:val="28"/>
          <w:szCs w:val="28"/>
        </w:rPr>
        <w:t>По</w:t>
      </w:r>
      <w:r w:rsidR="005D5CD2">
        <w:rPr>
          <w:rFonts w:ascii="Times New Roman" w:hAnsi="Times New Roman"/>
          <w:sz w:val="28"/>
          <w:szCs w:val="28"/>
        </w:rPr>
        <w:t>д</w:t>
      </w:r>
      <w:r>
        <w:rPr>
          <w:rFonts w:ascii="Times New Roman" w:hAnsi="Times New Roman"/>
          <w:sz w:val="28"/>
          <w:szCs w:val="28"/>
        </w:rPr>
        <w:t xml:space="preserve">обрать </w:t>
      </w:r>
      <w:r w:rsidR="005D5CD2">
        <w:rPr>
          <w:rFonts w:ascii="Times New Roman" w:hAnsi="Times New Roman"/>
          <w:sz w:val="28"/>
          <w:szCs w:val="28"/>
        </w:rPr>
        <w:t>информацию к презентации (текстовая информация, наглядный материал).</w:t>
      </w:r>
    </w:p>
    <w:p w:rsidR="00B541D6" w:rsidRDefault="00B541D6" w:rsidP="00B541D6">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B541D6" w:rsidRDefault="00B541D6" w:rsidP="003103C9">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 xml:space="preserve">Какие требования необходимо соблюдать при оформлении </w:t>
      </w:r>
      <w:r w:rsidR="005D5CD2">
        <w:rPr>
          <w:rFonts w:ascii="Times New Roman" w:hAnsi="Times New Roman"/>
          <w:sz w:val="28"/>
          <w:szCs w:val="28"/>
        </w:rPr>
        <w:t>презентации</w:t>
      </w:r>
      <w:r>
        <w:rPr>
          <w:rFonts w:ascii="Times New Roman" w:hAnsi="Times New Roman"/>
          <w:sz w:val="28"/>
          <w:szCs w:val="28"/>
        </w:rPr>
        <w:t>?</w:t>
      </w:r>
    </w:p>
    <w:p w:rsidR="00B541D6" w:rsidRDefault="0030046E" w:rsidP="003103C9">
      <w:pPr>
        <w:numPr>
          <w:ilvl w:val="0"/>
          <w:numId w:val="37"/>
        </w:numPr>
        <w:spacing w:after="0" w:line="240" w:lineRule="auto"/>
        <w:jc w:val="both"/>
        <w:rPr>
          <w:rFonts w:ascii="Times New Roman" w:hAnsi="Times New Roman"/>
          <w:sz w:val="28"/>
          <w:szCs w:val="28"/>
        </w:rPr>
      </w:pPr>
      <w:r>
        <w:rPr>
          <w:rFonts w:ascii="Times New Roman" w:hAnsi="Times New Roman"/>
          <w:sz w:val="28"/>
          <w:szCs w:val="28"/>
        </w:rPr>
        <w:t>Какие функции выполняет презентация?</w:t>
      </w:r>
    </w:p>
    <w:p w:rsidR="00B541D6" w:rsidRDefault="00B541D6" w:rsidP="00B541D6">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B541D6" w:rsidRDefault="00B541D6" w:rsidP="003103C9">
      <w:pPr>
        <w:pStyle w:val="a5"/>
        <w:numPr>
          <w:ilvl w:val="0"/>
          <w:numId w:val="38"/>
        </w:numPr>
        <w:spacing w:after="0" w:line="240" w:lineRule="auto"/>
        <w:ind w:left="720"/>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B541D6" w:rsidRDefault="00B541D6" w:rsidP="003103C9">
      <w:pPr>
        <w:pStyle w:val="a5"/>
        <w:numPr>
          <w:ilvl w:val="0"/>
          <w:numId w:val="38"/>
        </w:numPr>
        <w:spacing w:after="0" w:line="240" w:lineRule="auto"/>
        <w:ind w:left="720"/>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F85D34" w:rsidRDefault="00F85D34" w:rsidP="00F85D34">
      <w:pPr>
        <w:pStyle w:val="a5"/>
        <w:spacing w:after="0" w:line="240" w:lineRule="auto"/>
        <w:jc w:val="both"/>
        <w:rPr>
          <w:rFonts w:ascii="Times New Roman" w:hAnsi="Times New Roman"/>
          <w:sz w:val="28"/>
          <w:szCs w:val="28"/>
        </w:rPr>
      </w:pPr>
    </w:p>
    <w:p w:rsidR="00F85D34" w:rsidRDefault="00F85D34" w:rsidP="00F85D34">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Тема: Подготовка речи для защиты проекта.</w:t>
      </w:r>
    </w:p>
    <w:p w:rsidR="00F85D34" w:rsidRDefault="00F85D34" w:rsidP="00F85D34">
      <w:pPr>
        <w:autoSpaceDE w:val="0"/>
        <w:autoSpaceDN w:val="0"/>
        <w:adjustRightInd w:val="0"/>
        <w:spacing w:after="0" w:line="240" w:lineRule="auto"/>
      </w:pPr>
      <w:r>
        <w:rPr>
          <w:rFonts w:ascii="Times New Roman" w:hAnsi="Times New Roman"/>
          <w:sz w:val="28"/>
          <w:szCs w:val="28"/>
        </w:rPr>
        <w:t xml:space="preserve">Цель: закрепить знания по теме общие требования к </w:t>
      </w:r>
      <w:r w:rsidR="00C75A4B">
        <w:rPr>
          <w:rFonts w:ascii="Times New Roman" w:hAnsi="Times New Roman"/>
          <w:sz w:val="28"/>
          <w:szCs w:val="28"/>
        </w:rPr>
        <w:t>защите проекта</w:t>
      </w:r>
      <w:r>
        <w:rPr>
          <w:rFonts w:ascii="Times New Roman" w:hAnsi="Times New Roman"/>
          <w:sz w:val="28"/>
          <w:szCs w:val="28"/>
        </w:rPr>
        <w:t xml:space="preserve"> презентации</w:t>
      </w:r>
      <w:r>
        <w:rPr>
          <w:rFonts w:ascii="Times New Roman" w:hAnsi="Times New Roman"/>
          <w:bCs/>
          <w:sz w:val="28"/>
          <w:szCs w:val="28"/>
        </w:rPr>
        <w:t xml:space="preserve"> </w:t>
      </w:r>
      <w:r>
        <w:rPr>
          <w:rFonts w:ascii="Times New Roman" w:hAnsi="Times New Roman"/>
          <w:sz w:val="28"/>
          <w:szCs w:val="28"/>
        </w:rPr>
        <w:t xml:space="preserve">и умение </w:t>
      </w:r>
      <w:r w:rsidR="00C75A4B">
        <w:rPr>
          <w:rFonts w:ascii="Times New Roman" w:hAnsi="Times New Roman"/>
          <w:sz w:val="28"/>
          <w:szCs w:val="28"/>
        </w:rPr>
        <w:t>готовить речь для публичного выступления</w:t>
      </w:r>
      <w:r>
        <w:t>.</w:t>
      </w:r>
    </w:p>
    <w:p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 раздаточный материал.</w:t>
      </w:r>
    </w:p>
    <w:p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F85D34" w:rsidRDefault="00F85D34" w:rsidP="00F85D34">
      <w:pPr>
        <w:spacing w:after="0" w:line="240" w:lineRule="auto"/>
        <w:jc w:val="both"/>
        <w:rPr>
          <w:rFonts w:ascii="Times New Roman" w:hAnsi="Times New Roman"/>
          <w:sz w:val="28"/>
          <w:szCs w:val="28"/>
        </w:rPr>
      </w:pPr>
      <w:r>
        <w:rPr>
          <w:rFonts w:ascii="Times New Roman" w:hAnsi="Times New Roman"/>
          <w:sz w:val="28"/>
          <w:szCs w:val="28"/>
        </w:rPr>
        <w:t xml:space="preserve">Форма отчетности: </w:t>
      </w:r>
      <w:r w:rsidR="00C75A4B">
        <w:rPr>
          <w:rFonts w:ascii="Times New Roman" w:hAnsi="Times New Roman"/>
          <w:sz w:val="28"/>
          <w:szCs w:val="28"/>
        </w:rPr>
        <w:t>публичное выступление</w:t>
      </w:r>
      <w:r w:rsidR="00706E6D">
        <w:rPr>
          <w:rFonts w:ascii="Times New Roman" w:hAnsi="Times New Roman"/>
          <w:sz w:val="28"/>
          <w:szCs w:val="28"/>
        </w:rPr>
        <w:t xml:space="preserve"> в группе</w:t>
      </w:r>
      <w:r>
        <w:rPr>
          <w:rFonts w:ascii="Times New Roman" w:hAnsi="Times New Roman"/>
          <w:sz w:val="28"/>
          <w:szCs w:val="28"/>
        </w:rPr>
        <w:t>.</w:t>
      </w:r>
    </w:p>
    <w:p w:rsidR="00F85D34" w:rsidRDefault="00F85D34" w:rsidP="00F85D3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F85D34" w:rsidRDefault="00F85D34" w:rsidP="003103C9">
      <w:pPr>
        <w:numPr>
          <w:ilvl w:val="0"/>
          <w:numId w:val="39"/>
        </w:numPr>
        <w:spacing w:after="0" w:line="240" w:lineRule="auto"/>
        <w:jc w:val="both"/>
        <w:rPr>
          <w:rFonts w:ascii="Times New Roman" w:hAnsi="Times New Roman"/>
          <w:sz w:val="28"/>
          <w:szCs w:val="28"/>
        </w:rPr>
      </w:pPr>
      <w:r>
        <w:rPr>
          <w:rFonts w:ascii="Times New Roman" w:hAnsi="Times New Roman"/>
          <w:sz w:val="28"/>
          <w:szCs w:val="28"/>
        </w:rPr>
        <w:t xml:space="preserve"> </w:t>
      </w:r>
      <w:r w:rsidR="00BB0E6C">
        <w:rPr>
          <w:rFonts w:ascii="Times New Roman" w:hAnsi="Times New Roman"/>
          <w:sz w:val="28"/>
          <w:szCs w:val="28"/>
        </w:rPr>
        <w:t>Проанализировать письменную часть индивидуального проекта. Из каждого раздела</w:t>
      </w:r>
      <w:r w:rsidR="00706E6D">
        <w:rPr>
          <w:rFonts w:ascii="Times New Roman" w:hAnsi="Times New Roman"/>
          <w:sz w:val="28"/>
          <w:szCs w:val="28"/>
        </w:rPr>
        <w:t xml:space="preserve"> отобрать основную информацию для подготовки выступления</w:t>
      </w:r>
      <w:r>
        <w:rPr>
          <w:rFonts w:ascii="Times New Roman" w:hAnsi="Times New Roman"/>
          <w:sz w:val="28"/>
          <w:szCs w:val="28"/>
        </w:rPr>
        <w:t>.</w:t>
      </w:r>
    </w:p>
    <w:p w:rsidR="00F85D34" w:rsidRDefault="00F85D34" w:rsidP="003103C9">
      <w:pPr>
        <w:numPr>
          <w:ilvl w:val="0"/>
          <w:numId w:val="39"/>
        </w:numPr>
        <w:spacing w:after="0" w:line="240" w:lineRule="auto"/>
        <w:jc w:val="both"/>
        <w:rPr>
          <w:rFonts w:ascii="Times New Roman" w:hAnsi="Times New Roman"/>
          <w:sz w:val="28"/>
          <w:szCs w:val="28"/>
        </w:rPr>
      </w:pPr>
      <w:r>
        <w:rPr>
          <w:rFonts w:ascii="Times New Roman" w:hAnsi="Times New Roman"/>
          <w:sz w:val="28"/>
          <w:szCs w:val="28"/>
        </w:rPr>
        <w:t>Со</w:t>
      </w:r>
      <w:r w:rsidR="00706E6D">
        <w:rPr>
          <w:rFonts w:ascii="Times New Roman" w:hAnsi="Times New Roman"/>
          <w:sz w:val="28"/>
          <w:szCs w:val="28"/>
        </w:rPr>
        <w:t>ставить последовательную</w:t>
      </w:r>
      <w:r w:rsidR="00BB0E6C">
        <w:rPr>
          <w:rFonts w:ascii="Times New Roman" w:hAnsi="Times New Roman"/>
          <w:sz w:val="28"/>
          <w:szCs w:val="28"/>
        </w:rPr>
        <w:t>, логически грамотную речь</w:t>
      </w:r>
      <w:r w:rsidR="00B36FFD">
        <w:rPr>
          <w:rFonts w:ascii="Times New Roman" w:hAnsi="Times New Roman"/>
          <w:sz w:val="28"/>
          <w:szCs w:val="28"/>
        </w:rPr>
        <w:t xml:space="preserve"> (вступление, актуальность темы, основная информация по теме, заключение и выводы).</w:t>
      </w:r>
    </w:p>
    <w:p w:rsidR="00F85D34" w:rsidRDefault="00B36FFD" w:rsidP="003103C9">
      <w:pPr>
        <w:numPr>
          <w:ilvl w:val="0"/>
          <w:numId w:val="39"/>
        </w:numPr>
        <w:spacing w:after="0" w:line="240" w:lineRule="auto"/>
        <w:jc w:val="both"/>
        <w:rPr>
          <w:rFonts w:ascii="Times New Roman" w:hAnsi="Times New Roman"/>
          <w:sz w:val="28"/>
          <w:szCs w:val="28"/>
        </w:rPr>
      </w:pPr>
      <w:r>
        <w:rPr>
          <w:rFonts w:ascii="Times New Roman" w:hAnsi="Times New Roman"/>
          <w:sz w:val="28"/>
          <w:szCs w:val="28"/>
        </w:rPr>
        <w:t>Подготовиться к выступлению</w:t>
      </w:r>
      <w:r w:rsidR="002F713B">
        <w:rPr>
          <w:rFonts w:ascii="Times New Roman" w:hAnsi="Times New Roman"/>
          <w:sz w:val="28"/>
          <w:szCs w:val="28"/>
        </w:rPr>
        <w:t>.</w:t>
      </w:r>
    </w:p>
    <w:p w:rsidR="00F85D34" w:rsidRDefault="00F85D34" w:rsidP="00F85D34">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2F713B" w:rsidRDefault="002F713B" w:rsidP="003103C9">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Сколько времени отводится на выступление при защите индивидуального проекта?</w:t>
      </w:r>
    </w:p>
    <w:p w:rsidR="002F713B" w:rsidRDefault="002F713B" w:rsidP="003103C9">
      <w:pPr>
        <w:numPr>
          <w:ilvl w:val="0"/>
          <w:numId w:val="40"/>
        </w:numPr>
        <w:spacing w:after="0" w:line="240" w:lineRule="auto"/>
        <w:jc w:val="both"/>
        <w:rPr>
          <w:rFonts w:ascii="Times New Roman" w:hAnsi="Times New Roman"/>
          <w:sz w:val="28"/>
          <w:szCs w:val="28"/>
        </w:rPr>
      </w:pPr>
      <w:r>
        <w:rPr>
          <w:rFonts w:ascii="Times New Roman" w:hAnsi="Times New Roman"/>
          <w:sz w:val="28"/>
          <w:szCs w:val="28"/>
        </w:rPr>
        <w:t>По каким критериям оценивается защита индивидуального проекта?</w:t>
      </w:r>
    </w:p>
    <w:p w:rsidR="00F85D34" w:rsidRDefault="00F85D34" w:rsidP="00F85D3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F85D34" w:rsidRDefault="00F85D34" w:rsidP="003103C9">
      <w:pPr>
        <w:pStyle w:val="a5"/>
        <w:numPr>
          <w:ilvl w:val="0"/>
          <w:numId w:val="41"/>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F85D34" w:rsidRDefault="00F85D34" w:rsidP="003103C9">
      <w:pPr>
        <w:pStyle w:val="a5"/>
        <w:numPr>
          <w:ilvl w:val="0"/>
          <w:numId w:val="41"/>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F85D34" w:rsidRDefault="00F85D34" w:rsidP="00F85D34">
      <w:pPr>
        <w:pStyle w:val="a5"/>
        <w:spacing w:after="0" w:line="240" w:lineRule="auto"/>
        <w:jc w:val="both"/>
        <w:rPr>
          <w:rFonts w:ascii="Times New Roman" w:hAnsi="Times New Roman"/>
          <w:sz w:val="28"/>
          <w:szCs w:val="28"/>
        </w:rPr>
      </w:pPr>
    </w:p>
    <w:p w:rsidR="000A38C5" w:rsidRDefault="000A38C5" w:rsidP="000A38C5">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Тема: Предзащита проекта.</w:t>
      </w:r>
    </w:p>
    <w:p w:rsidR="000A38C5" w:rsidRDefault="000A38C5" w:rsidP="000A38C5">
      <w:pPr>
        <w:autoSpaceDE w:val="0"/>
        <w:autoSpaceDN w:val="0"/>
        <w:adjustRightInd w:val="0"/>
        <w:spacing w:after="0" w:line="240" w:lineRule="auto"/>
      </w:pPr>
      <w:r>
        <w:rPr>
          <w:rFonts w:ascii="Times New Roman" w:hAnsi="Times New Roman"/>
          <w:sz w:val="28"/>
          <w:szCs w:val="28"/>
        </w:rPr>
        <w:t xml:space="preserve">Цель: подвести итоги по проектной деятельности, </w:t>
      </w:r>
      <w:r w:rsidR="0038244F">
        <w:rPr>
          <w:rFonts w:ascii="Times New Roman" w:hAnsi="Times New Roman"/>
          <w:sz w:val="28"/>
          <w:szCs w:val="28"/>
        </w:rPr>
        <w:t xml:space="preserve">закрепить знания и умения, полученные при изучении </w:t>
      </w:r>
      <w:r w:rsidR="00D531B4">
        <w:rPr>
          <w:rFonts w:ascii="Times New Roman" w:hAnsi="Times New Roman"/>
          <w:sz w:val="28"/>
          <w:szCs w:val="28"/>
        </w:rPr>
        <w:t>технологии проекта</w:t>
      </w:r>
      <w:r>
        <w:t>.</w:t>
      </w:r>
    </w:p>
    <w:p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Оборудование: ПК с необходимым программным обеспечением.</w:t>
      </w:r>
    </w:p>
    <w:p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0A38C5" w:rsidRDefault="000A38C5" w:rsidP="000A38C5">
      <w:pPr>
        <w:spacing w:after="0" w:line="240" w:lineRule="auto"/>
        <w:jc w:val="both"/>
        <w:rPr>
          <w:rFonts w:ascii="Times New Roman" w:hAnsi="Times New Roman"/>
          <w:sz w:val="28"/>
          <w:szCs w:val="28"/>
        </w:rPr>
      </w:pPr>
      <w:r>
        <w:rPr>
          <w:rFonts w:ascii="Times New Roman" w:hAnsi="Times New Roman"/>
          <w:sz w:val="28"/>
          <w:szCs w:val="28"/>
        </w:rPr>
        <w:t>Форма отчетности: п</w:t>
      </w:r>
      <w:r w:rsidR="003740E5">
        <w:rPr>
          <w:rFonts w:ascii="Times New Roman" w:hAnsi="Times New Roman"/>
          <w:sz w:val="28"/>
          <w:szCs w:val="28"/>
        </w:rPr>
        <w:t>редзащита индивидуального проекта</w:t>
      </w:r>
      <w:r>
        <w:rPr>
          <w:rFonts w:ascii="Times New Roman" w:hAnsi="Times New Roman"/>
          <w:sz w:val="28"/>
          <w:szCs w:val="28"/>
        </w:rPr>
        <w:t>.</w:t>
      </w:r>
    </w:p>
    <w:p w:rsidR="000A38C5" w:rsidRDefault="000A38C5" w:rsidP="000A38C5">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0A38C5" w:rsidRDefault="00D531B4" w:rsidP="003103C9">
      <w:pPr>
        <w:numPr>
          <w:ilvl w:val="0"/>
          <w:numId w:val="42"/>
        </w:numPr>
        <w:spacing w:after="0" w:line="240" w:lineRule="auto"/>
        <w:jc w:val="both"/>
        <w:rPr>
          <w:rFonts w:ascii="Times New Roman" w:hAnsi="Times New Roman"/>
          <w:sz w:val="28"/>
          <w:szCs w:val="28"/>
        </w:rPr>
      </w:pPr>
      <w:r>
        <w:rPr>
          <w:rFonts w:ascii="Times New Roman" w:hAnsi="Times New Roman"/>
          <w:sz w:val="28"/>
          <w:szCs w:val="28"/>
        </w:rPr>
        <w:t>Выступить по заявленной теме</w:t>
      </w:r>
      <w:r w:rsidR="000A38C5">
        <w:rPr>
          <w:rFonts w:ascii="Times New Roman" w:hAnsi="Times New Roman"/>
          <w:sz w:val="28"/>
          <w:szCs w:val="28"/>
        </w:rPr>
        <w:t>.</w:t>
      </w:r>
    </w:p>
    <w:p w:rsidR="00D531B4" w:rsidRDefault="00D531B4" w:rsidP="003103C9">
      <w:pPr>
        <w:numPr>
          <w:ilvl w:val="0"/>
          <w:numId w:val="42"/>
        </w:numPr>
        <w:spacing w:after="0" w:line="240" w:lineRule="auto"/>
        <w:jc w:val="both"/>
        <w:rPr>
          <w:rFonts w:ascii="Times New Roman" w:hAnsi="Times New Roman"/>
          <w:sz w:val="28"/>
          <w:szCs w:val="28"/>
        </w:rPr>
      </w:pPr>
      <w:r>
        <w:rPr>
          <w:rFonts w:ascii="Times New Roman" w:hAnsi="Times New Roman"/>
          <w:sz w:val="28"/>
          <w:szCs w:val="28"/>
        </w:rPr>
        <w:t>Провести самоанализ и оценку своего выступления (что получилось, что не получилось).</w:t>
      </w:r>
    </w:p>
    <w:p w:rsidR="00D531B4" w:rsidRDefault="00D531B4" w:rsidP="003103C9">
      <w:pPr>
        <w:numPr>
          <w:ilvl w:val="0"/>
          <w:numId w:val="42"/>
        </w:numPr>
        <w:spacing w:after="0" w:line="240" w:lineRule="auto"/>
        <w:jc w:val="both"/>
        <w:rPr>
          <w:rFonts w:ascii="Times New Roman" w:hAnsi="Times New Roman"/>
          <w:sz w:val="28"/>
          <w:szCs w:val="28"/>
        </w:rPr>
      </w:pPr>
      <w:r>
        <w:rPr>
          <w:rFonts w:ascii="Times New Roman" w:hAnsi="Times New Roman"/>
          <w:sz w:val="28"/>
          <w:szCs w:val="28"/>
        </w:rPr>
        <w:t>Выполнить работу над ошибками. Подготовить выступление на защиту проекта.</w:t>
      </w:r>
    </w:p>
    <w:p w:rsidR="00F238A1" w:rsidRDefault="00F238A1" w:rsidP="003103C9">
      <w:pPr>
        <w:numPr>
          <w:ilvl w:val="0"/>
          <w:numId w:val="42"/>
        </w:numPr>
        <w:spacing w:after="0" w:line="240" w:lineRule="auto"/>
        <w:jc w:val="both"/>
        <w:rPr>
          <w:rFonts w:ascii="Times New Roman" w:hAnsi="Times New Roman"/>
          <w:sz w:val="28"/>
          <w:szCs w:val="28"/>
        </w:rPr>
      </w:pPr>
      <w:r>
        <w:rPr>
          <w:rFonts w:ascii="Times New Roman" w:hAnsi="Times New Roman"/>
          <w:sz w:val="28"/>
          <w:szCs w:val="28"/>
        </w:rPr>
        <w:t>Представить и описать продукт проекта и его практическую значимость.</w:t>
      </w:r>
    </w:p>
    <w:p w:rsidR="000A38C5" w:rsidRDefault="000A38C5" w:rsidP="000A38C5">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0A38C5" w:rsidRDefault="00CE3E39" w:rsidP="003103C9">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Какой должен быть процент уникальности текста при проверке на плагиат</w:t>
      </w:r>
      <w:r w:rsidR="000A38C5">
        <w:rPr>
          <w:rFonts w:ascii="Times New Roman" w:hAnsi="Times New Roman"/>
          <w:sz w:val="28"/>
          <w:szCs w:val="28"/>
        </w:rPr>
        <w:t>?</w:t>
      </w:r>
    </w:p>
    <w:p w:rsidR="000A38C5" w:rsidRDefault="00CE3E39" w:rsidP="003103C9">
      <w:pPr>
        <w:numPr>
          <w:ilvl w:val="0"/>
          <w:numId w:val="43"/>
        </w:numPr>
        <w:spacing w:after="0" w:line="240" w:lineRule="auto"/>
        <w:jc w:val="both"/>
        <w:rPr>
          <w:rFonts w:ascii="Times New Roman" w:hAnsi="Times New Roman"/>
          <w:sz w:val="28"/>
          <w:szCs w:val="28"/>
        </w:rPr>
      </w:pPr>
      <w:r>
        <w:rPr>
          <w:rFonts w:ascii="Times New Roman" w:hAnsi="Times New Roman"/>
          <w:sz w:val="28"/>
          <w:szCs w:val="28"/>
        </w:rPr>
        <w:t>Какие параметры учитываются в листе нормоконтроля индивидуального проекта?</w:t>
      </w:r>
    </w:p>
    <w:p w:rsidR="000A38C5" w:rsidRDefault="000A38C5" w:rsidP="000A38C5">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0A38C5" w:rsidRDefault="000A38C5" w:rsidP="003103C9">
      <w:pPr>
        <w:pStyle w:val="a5"/>
        <w:numPr>
          <w:ilvl w:val="0"/>
          <w:numId w:val="44"/>
        </w:numPr>
        <w:spacing w:after="0" w:line="240" w:lineRule="auto"/>
        <w:jc w:val="both"/>
        <w:rPr>
          <w:rFonts w:ascii="Times New Roman" w:hAnsi="Times New Roman"/>
          <w:sz w:val="28"/>
          <w:szCs w:val="28"/>
          <w:lang/>
        </w:rPr>
      </w:pPr>
      <w:r>
        <w:rPr>
          <w:rFonts w:ascii="Times New Roman" w:hAnsi="Times New Roman"/>
          <w:sz w:val="28"/>
          <w:szCs w:val="28"/>
        </w:rPr>
        <w:t>Хамидулин В.С. Основы проектной деятельности. – Санкт-Петербург: Лань, 2021. -144с.</w:t>
      </w:r>
    </w:p>
    <w:p w:rsidR="000A38C5" w:rsidRDefault="000A38C5" w:rsidP="003103C9">
      <w:pPr>
        <w:pStyle w:val="a5"/>
        <w:numPr>
          <w:ilvl w:val="0"/>
          <w:numId w:val="44"/>
        </w:numPr>
        <w:spacing w:after="0" w:line="240" w:lineRule="auto"/>
        <w:jc w:val="both"/>
        <w:rPr>
          <w:rFonts w:ascii="Times New Roman" w:hAnsi="Times New Roman"/>
          <w:sz w:val="28"/>
          <w:szCs w:val="28"/>
        </w:rPr>
      </w:pPr>
      <w:r>
        <w:rPr>
          <w:rFonts w:ascii="Times New Roman" w:hAnsi="Times New Roman"/>
          <w:sz w:val="28"/>
          <w:szCs w:val="28"/>
        </w:rPr>
        <w:t>Пушина Н.В. Основы проектной и исследовательской деятельности. Практикум: учебное пособие по СПО. – Санкт-Петербург: Лань, 2021. -152с.</w:t>
      </w:r>
    </w:p>
    <w:p w:rsidR="000A38C5" w:rsidRDefault="000A38C5" w:rsidP="00F85D34">
      <w:pPr>
        <w:pStyle w:val="a5"/>
        <w:spacing w:after="0" w:line="240" w:lineRule="auto"/>
        <w:jc w:val="both"/>
        <w:rPr>
          <w:rFonts w:ascii="Times New Roman" w:hAnsi="Times New Roman"/>
          <w:sz w:val="28"/>
          <w:szCs w:val="28"/>
        </w:rPr>
      </w:pPr>
    </w:p>
    <w:p w:rsidR="00DD2901" w:rsidRDefault="00DD2901" w:rsidP="00DD2901">
      <w:pPr>
        <w:spacing w:after="0" w:line="240" w:lineRule="auto"/>
        <w:jc w:val="center"/>
        <w:rPr>
          <w:rFonts w:ascii="Times New Roman" w:hAnsi="Times New Roman"/>
          <w:b/>
          <w:sz w:val="28"/>
          <w:szCs w:val="28"/>
          <w:lang w:eastAsia="ru-RU"/>
        </w:rPr>
      </w:pPr>
      <w:r>
        <w:rPr>
          <w:rFonts w:ascii="Times New Roman" w:hAnsi="Times New Roman"/>
          <w:b/>
          <w:sz w:val="28"/>
          <w:szCs w:val="28"/>
          <w:lang w:eastAsia="ru-RU"/>
        </w:rPr>
        <w:t>ХИМИЯ</w:t>
      </w:r>
      <w:r w:rsidR="00035B6C">
        <w:rPr>
          <w:rFonts w:ascii="Times New Roman" w:hAnsi="Times New Roman"/>
          <w:b/>
          <w:sz w:val="28"/>
          <w:szCs w:val="28"/>
          <w:lang w:eastAsia="ru-RU"/>
        </w:rPr>
        <w:t xml:space="preserve"> В ПРОФЕССИОНАЛЬНОЙ ДЕЯТЕЛЬНОСТИ</w:t>
      </w:r>
    </w:p>
    <w:p w:rsidR="00035B6C" w:rsidRDefault="00035B6C" w:rsidP="00DD2901">
      <w:pPr>
        <w:spacing w:after="0" w:line="240" w:lineRule="auto"/>
        <w:jc w:val="center"/>
        <w:rPr>
          <w:rFonts w:ascii="Times New Roman" w:hAnsi="Times New Roman"/>
          <w:b/>
          <w:sz w:val="28"/>
          <w:szCs w:val="28"/>
        </w:rPr>
      </w:pPr>
    </w:p>
    <w:p w:rsidR="006C1326" w:rsidRDefault="006C1326" w:rsidP="006C1326">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6C1326" w:rsidRDefault="006C1326" w:rsidP="006C1326">
      <w:pPr>
        <w:spacing w:after="0" w:line="240" w:lineRule="auto"/>
        <w:ind w:firstLine="708"/>
        <w:jc w:val="both"/>
        <w:rPr>
          <w:rFonts w:ascii="Times New Roman" w:hAnsi="Times New Roman"/>
          <w:sz w:val="28"/>
          <w:szCs w:val="28"/>
        </w:rPr>
      </w:pPr>
      <w:r>
        <w:rPr>
          <w:rFonts w:ascii="Times New Roman" w:hAnsi="Times New Roman"/>
          <w:b/>
          <w:sz w:val="28"/>
          <w:szCs w:val="28"/>
        </w:rPr>
        <w:t>Тема:</w:t>
      </w:r>
      <w:r>
        <w:rPr>
          <w:rFonts w:ascii="Times New Roman" w:hAnsi="Times New Roman"/>
          <w:sz w:val="28"/>
          <w:szCs w:val="28"/>
        </w:rPr>
        <w:t xml:space="preserve"> Решение задач по теме «Строение вещества».</w:t>
      </w:r>
    </w:p>
    <w:p w:rsidR="006C1326" w:rsidRDefault="006C1326" w:rsidP="006C1326">
      <w:pPr>
        <w:spacing w:after="0" w:line="240" w:lineRule="auto"/>
        <w:ind w:firstLine="708"/>
        <w:jc w:val="both"/>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закрепить знания и умения по теме «Строение вещества».</w:t>
      </w:r>
    </w:p>
    <w:p w:rsidR="006C1326" w:rsidRDefault="006C1326" w:rsidP="006C1326">
      <w:pPr>
        <w:spacing w:after="0" w:line="240" w:lineRule="auto"/>
        <w:ind w:firstLine="708"/>
        <w:jc w:val="both"/>
        <w:rPr>
          <w:rFonts w:ascii="Times New Roman" w:hAnsi="Times New Roman"/>
          <w:sz w:val="28"/>
          <w:szCs w:val="28"/>
        </w:rPr>
      </w:pPr>
      <w:r>
        <w:rPr>
          <w:rFonts w:ascii="Times New Roman" w:hAnsi="Times New Roman"/>
          <w:b/>
          <w:sz w:val="28"/>
          <w:szCs w:val="28"/>
        </w:rPr>
        <w:t>Материалы и оборудование:</w:t>
      </w:r>
      <w:r>
        <w:rPr>
          <w:rFonts w:ascii="Times New Roman" w:hAnsi="Times New Roman"/>
          <w:sz w:val="28"/>
          <w:szCs w:val="28"/>
        </w:rPr>
        <w:t xml:space="preserve"> раздаточный материал с перечнем заданий, Периодическая система Д.И. Менделеева, таблица растворимости.</w:t>
      </w:r>
    </w:p>
    <w:p w:rsidR="006C1326" w:rsidRDefault="006C1326" w:rsidP="006C1326">
      <w:pPr>
        <w:spacing w:after="0" w:line="240" w:lineRule="auto"/>
        <w:ind w:firstLine="708"/>
        <w:jc w:val="both"/>
        <w:rPr>
          <w:rFonts w:ascii="Times New Roman" w:hAnsi="Times New Roman"/>
          <w:sz w:val="28"/>
          <w:szCs w:val="28"/>
        </w:rPr>
      </w:pPr>
      <w:r>
        <w:rPr>
          <w:rFonts w:ascii="Times New Roman" w:hAnsi="Times New Roman"/>
          <w:sz w:val="28"/>
          <w:szCs w:val="28"/>
        </w:rPr>
        <w:t>Норма времени: 1 час.</w:t>
      </w:r>
    </w:p>
    <w:p w:rsidR="006C1326" w:rsidRDefault="006C1326" w:rsidP="006C1326">
      <w:pPr>
        <w:spacing w:after="0" w:line="240" w:lineRule="auto"/>
        <w:ind w:firstLine="708"/>
        <w:jc w:val="both"/>
        <w:rPr>
          <w:rFonts w:ascii="Times New Roman" w:hAnsi="Times New Roman"/>
          <w:sz w:val="28"/>
          <w:szCs w:val="28"/>
        </w:rPr>
      </w:pPr>
    </w:p>
    <w:p w:rsidR="006C1326" w:rsidRDefault="006C1326" w:rsidP="006C1326">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6C1326" w:rsidRDefault="006C1326" w:rsidP="003103C9">
      <w:pPr>
        <w:numPr>
          <w:ilvl w:val="0"/>
          <w:numId w:val="64"/>
        </w:numPr>
        <w:spacing w:after="0" w:line="240" w:lineRule="auto"/>
        <w:jc w:val="both"/>
        <w:rPr>
          <w:rFonts w:ascii="Times New Roman" w:hAnsi="Times New Roman"/>
          <w:sz w:val="28"/>
          <w:szCs w:val="28"/>
        </w:rPr>
      </w:pPr>
      <w:r>
        <w:rPr>
          <w:rFonts w:ascii="Times New Roman" w:hAnsi="Times New Roman"/>
          <w:sz w:val="28"/>
          <w:szCs w:val="28"/>
        </w:rPr>
        <w:t xml:space="preserve">Определить тип химической связи в следующих веществах: </w:t>
      </w:r>
      <w:r>
        <w:rPr>
          <w:rFonts w:ascii="Times New Roman" w:hAnsi="Times New Roman"/>
          <w:sz w:val="28"/>
          <w:szCs w:val="28"/>
          <w:lang w:val="en-US"/>
        </w:rPr>
        <w:t>N</w:t>
      </w:r>
      <w:r>
        <w:rPr>
          <w:rFonts w:ascii="Times New Roman" w:hAnsi="Times New Roman"/>
          <w:sz w:val="28"/>
          <w:szCs w:val="28"/>
          <w:vertAlign w:val="subscript"/>
        </w:rPr>
        <w:t>2</w:t>
      </w:r>
      <w:r>
        <w:rPr>
          <w:rFonts w:ascii="Times New Roman" w:hAnsi="Times New Roman"/>
          <w:sz w:val="28"/>
          <w:szCs w:val="28"/>
        </w:rPr>
        <w:t xml:space="preserve">, HF, </w:t>
      </w:r>
      <w:r>
        <w:rPr>
          <w:rFonts w:ascii="Times New Roman" w:hAnsi="Times New Roman"/>
          <w:sz w:val="28"/>
          <w:szCs w:val="28"/>
          <w:lang w:val="en-US"/>
        </w:rPr>
        <w:t>KOH</w:t>
      </w:r>
      <w:r>
        <w:rPr>
          <w:rFonts w:ascii="Times New Roman" w:hAnsi="Times New Roman"/>
          <w:sz w:val="28"/>
          <w:szCs w:val="28"/>
        </w:rPr>
        <w:t xml:space="preserve">, </w:t>
      </w:r>
      <w:r>
        <w:rPr>
          <w:rFonts w:ascii="Times New Roman" w:hAnsi="Times New Roman"/>
          <w:sz w:val="28"/>
          <w:szCs w:val="28"/>
          <w:lang w:val="en-US"/>
        </w:rPr>
        <w:t>H</w:t>
      </w:r>
      <w:r>
        <w:rPr>
          <w:rFonts w:ascii="Times New Roman" w:hAnsi="Times New Roman"/>
          <w:sz w:val="28"/>
          <w:szCs w:val="28"/>
          <w:vertAlign w:val="subscript"/>
        </w:rPr>
        <w:t>2</w:t>
      </w:r>
      <w:r>
        <w:rPr>
          <w:rFonts w:ascii="Times New Roman" w:hAnsi="Times New Roman"/>
          <w:sz w:val="28"/>
          <w:szCs w:val="28"/>
          <w:lang w:val="en-US"/>
        </w:rPr>
        <w:t>SiO</w:t>
      </w:r>
      <w:r>
        <w:rPr>
          <w:rFonts w:ascii="Times New Roman" w:hAnsi="Times New Roman"/>
          <w:sz w:val="28"/>
          <w:szCs w:val="28"/>
          <w:vertAlign w:val="subscript"/>
        </w:rPr>
        <w:t>3</w:t>
      </w:r>
      <w:r>
        <w:rPr>
          <w:rFonts w:ascii="Times New Roman" w:hAnsi="Times New Roman"/>
          <w:sz w:val="28"/>
          <w:szCs w:val="28"/>
        </w:rPr>
        <w:t xml:space="preserve">, </w:t>
      </w:r>
      <w:r>
        <w:rPr>
          <w:rFonts w:ascii="Times New Roman" w:hAnsi="Times New Roman"/>
          <w:sz w:val="28"/>
          <w:szCs w:val="28"/>
          <w:lang w:val="en-US"/>
        </w:rPr>
        <w:t>NaNO</w:t>
      </w:r>
      <w:r>
        <w:rPr>
          <w:rFonts w:ascii="Times New Roman" w:hAnsi="Times New Roman"/>
          <w:sz w:val="28"/>
          <w:szCs w:val="28"/>
          <w:vertAlign w:val="subscript"/>
        </w:rPr>
        <w:t>3</w:t>
      </w:r>
      <w:r>
        <w:rPr>
          <w:rFonts w:ascii="Times New Roman" w:hAnsi="Times New Roman"/>
          <w:sz w:val="28"/>
          <w:szCs w:val="28"/>
        </w:rPr>
        <w:t xml:space="preserve">, </w:t>
      </w:r>
      <w:r>
        <w:rPr>
          <w:rFonts w:ascii="Times New Roman" w:hAnsi="Times New Roman"/>
          <w:sz w:val="28"/>
          <w:szCs w:val="28"/>
          <w:lang w:val="en-US"/>
        </w:rPr>
        <w:t>O</w:t>
      </w:r>
      <w:r>
        <w:rPr>
          <w:rFonts w:ascii="Times New Roman" w:hAnsi="Times New Roman"/>
          <w:sz w:val="28"/>
          <w:szCs w:val="28"/>
          <w:vertAlign w:val="subscript"/>
        </w:rPr>
        <w:t>3</w:t>
      </w:r>
      <w:r>
        <w:rPr>
          <w:rFonts w:ascii="Times New Roman" w:hAnsi="Times New Roman"/>
          <w:sz w:val="28"/>
          <w:szCs w:val="28"/>
        </w:rPr>
        <w:t xml:space="preserve">, </w:t>
      </w:r>
      <w:r>
        <w:rPr>
          <w:rFonts w:ascii="Times New Roman" w:hAnsi="Times New Roman"/>
          <w:sz w:val="28"/>
          <w:szCs w:val="28"/>
          <w:lang w:val="en-US"/>
        </w:rPr>
        <w:t>Cu</w:t>
      </w:r>
      <w:r>
        <w:rPr>
          <w:rFonts w:ascii="Times New Roman" w:hAnsi="Times New Roman"/>
          <w:sz w:val="28"/>
          <w:szCs w:val="28"/>
        </w:rPr>
        <w:t xml:space="preserve">, </w:t>
      </w:r>
      <w:r>
        <w:rPr>
          <w:rFonts w:ascii="Times New Roman" w:hAnsi="Times New Roman"/>
          <w:sz w:val="28"/>
          <w:szCs w:val="28"/>
          <w:lang w:val="en-US"/>
        </w:rPr>
        <w:t>SO</w:t>
      </w:r>
      <w:r>
        <w:rPr>
          <w:rFonts w:ascii="Times New Roman" w:hAnsi="Times New Roman"/>
          <w:sz w:val="28"/>
          <w:szCs w:val="28"/>
          <w:vertAlign w:val="subscript"/>
        </w:rPr>
        <w:t>2</w:t>
      </w:r>
      <w:r>
        <w:rPr>
          <w:rFonts w:ascii="Times New Roman" w:hAnsi="Times New Roman"/>
          <w:sz w:val="28"/>
          <w:szCs w:val="28"/>
        </w:rPr>
        <w:t xml:space="preserve">, </w:t>
      </w:r>
      <w:r>
        <w:rPr>
          <w:rFonts w:ascii="Times New Roman" w:hAnsi="Times New Roman"/>
          <w:sz w:val="28"/>
          <w:szCs w:val="28"/>
          <w:lang w:val="en-US"/>
        </w:rPr>
        <w:t>Mn</w:t>
      </w:r>
      <w:r>
        <w:rPr>
          <w:rFonts w:ascii="Times New Roman" w:hAnsi="Times New Roman"/>
          <w:sz w:val="28"/>
          <w:szCs w:val="28"/>
        </w:rPr>
        <w:t>.</w:t>
      </w:r>
    </w:p>
    <w:p w:rsidR="006C1326" w:rsidRDefault="006C1326" w:rsidP="006C1326">
      <w:pPr>
        <w:spacing w:after="0" w:line="240" w:lineRule="auto"/>
        <w:ind w:left="720"/>
        <w:jc w:val="both"/>
        <w:rPr>
          <w:rFonts w:ascii="Times New Roman" w:hAnsi="Times New Roman"/>
          <w:sz w:val="28"/>
          <w:szCs w:val="28"/>
        </w:rPr>
      </w:pPr>
      <w:r>
        <w:rPr>
          <w:rFonts w:ascii="Times New Roman" w:hAnsi="Times New Roman"/>
          <w:sz w:val="28"/>
          <w:szCs w:val="28"/>
        </w:rPr>
        <w:t>Пример:</w:t>
      </w:r>
    </w:p>
    <w:p w:rsidR="006C1326" w:rsidRDefault="006C1326" w:rsidP="006C1326">
      <w:pPr>
        <w:spacing w:after="0" w:line="240" w:lineRule="auto"/>
        <w:ind w:left="720"/>
        <w:jc w:val="both"/>
        <w:rPr>
          <w:rFonts w:ascii="Times New Roman" w:hAnsi="Times New Roman"/>
          <w:sz w:val="28"/>
          <w:szCs w:val="28"/>
        </w:rPr>
      </w:pPr>
      <w:r>
        <w:rPr>
          <w:rFonts w:ascii="Times New Roman" w:hAnsi="Times New Roman"/>
          <w:sz w:val="28"/>
          <w:szCs w:val="28"/>
          <w:lang w:val="en-US"/>
        </w:rPr>
        <w:t>H</w:t>
      </w:r>
      <w:r>
        <w:rPr>
          <w:rFonts w:ascii="Times New Roman" w:hAnsi="Times New Roman"/>
          <w:sz w:val="28"/>
          <w:szCs w:val="28"/>
          <w:vertAlign w:val="subscript"/>
        </w:rPr>
        <w:t>2</w:t>
      </w:r>
      <w:r>
        <w:rPr>
          <w:rFonts w:ascii="Times New Roman" w:hAnsi="Times New Roman"/>
          <w:sz w:val="28"/>
          <w:szCs w:val="28"/>
        </w:rPr>
        <w:t xml:space="preserve"> – в состав молекулы входят атомы неметалла одного итого же химического элемента, связь ковалентная неполярная.</w:t>
      </w:r>
    </w:p>
    <w:p w:rsidR="006C1326" w:rsidRDefault="006C1326" w:rsidP="006C1326">
      <w:pPr>
        <w:spacing w:after="0" w:line="240" w:lineRule="auto"/>
        <w:ind w:left="720"/>
        <w:jc w:val="both"/>
        <w:rPr>
          <w:rFonts w:ascii="Times New Roman" w:hAnsi="Times New Roman"/>
          <w:sz w:val="28"/>
          <w:szCs w:val="28"/>
        </w:rPr>
      </w:pPr>
      <w:r>
        <w:rPr>
          <w:rFonts w:ascii="Times New Roman" w:hAnsi="Times New Roman"/>
          <w:sz w:val="28"/>
          <w:szCs w:val="28"/>
          <w:lang w:val="en-US"/>
        </w:rPr>
        <w:t>CO</w:t>
      </w:r>
      <w:r>
        <w:rPr>
          <w:rFonts w:ascii="Times New Roman" w:hAnsi="Times New Roman"/>
          <w:sz w:val="28"/>
          <w:szCs w:val="28"/>
          <w:vertAlign w:val="subscript"/>
        </w:rPr>
        <w:t>2</w:t>
      </w:r>
      <w:r>
        <w:rPr>
          <w:rFonts w:ascii="Times New Roman" w:hAnsi="Times New Roman"/>
          <w:sz w:val="28"/>
          <w:szCs w:val="28"/>
        </w:rPr>
        <w:t xml:space="preserve"> – в состав молекулы входят атомы неметалла разных химических элементов, связь ковалентная полярная.</w:t>
      </w:r>
    </w:p>
    <w:p w:rsidR="006C1326" w:rsidRDefault="006C1326" w:rsidP="006C1326">
      <w:pPr>
        <w:spacing w:after="0" w:line="240" w:lineRule="auto"/>
        <w:ind w:left="720"/>
        <w:jc w:val="both"/>
        <w:rPr>
          <w:rFonts w:ascii="Times New Roman" w:hAnsi="Times New Roman"/>
          <w:sz w:val="28"/>
          <w:szCs w:val="28"/>
        </w:rPr>
      </w:pPr>
      <w:r>
        <w:rPr>
          <w:rFonts w:ascii="Times New Roman" w:hAnsi="Times New Roman"/>
          <w:sz w:val="28"/>
          <w:szCs w:val="28"/>
          <w:lang w:val="en-US"/>
        </w:rPr>
        <w:t>Li</w:t>
      </w:r>
      <w:r>
        <w:rPr>
          <w:rFonts w:ascii="Times New Roman" w:hAnsi="Times New Roman"/>
          <w:sz w:val="28"/>
          <w:szCs w:val="28"/>
          <w:vertAlign w:val="subscript"/>
        </w:rPr>
        <w:t>2</w:t>
      </w:r>
      <w:r>
        <w:rPr>
          <w:rFonts w:ascii="Times New Roman" w:hAnsi="Times New Roman"/>
          <w:sz w:val="28"/>
          <w:szCs w:val="28"/>
          <w:lang w:val="en-US"/>
        </w:rPr>
        <w:t>S</w:t>
      </w:r>
      <w:r>
        <w:rPr>
          <w:rFonts w:ascii="Times New Roman" w:hAnsi="Times New Roman"/>
          <w:sz w:val="28"/>
          <w:szCs w:val="28"/>
        </w:rPr>
        <w:t>– в состав молекулы входят атомы металла и неметалла, связь ионная.</w:t>
      </w:r>
    </w:p>
    <w:p w:rsidR="006C1326" w:rsidRDefault="006C1326" w:rsidP="006C1326">
      <w:pPr>
        <w:spacing w:after="0" w:line="240" w:lineRule="auto"/>
        <w:ind w:left="720"/>
        <w:jc w:val="both"/>
        <w:rPr>
          <w:rFonts w:ascii="Times New Roman" w:hAnsi="Times New Roman"/>
          <w:sz w:val="28"/>
          <w:szCs w:val="28"/>
        </w:rPr>
      </w:pPr>
      <w:r>
        <w:rPr>
          <w:rFonts w:ascii="Times New Roman" w:hAnsi="Times New Roman"/>
          <w:sz w:val="28"/>
          <w:szCs w:val="28"/>
        </w:rPr>
        <w:t>Са – в составе находятся атомы металла, связь металлическая.</w:t>
      </w:r>
    </w:p>
    <w:p w:rsidR="006C1326" w:rsidRDefault="006C1326" w:rsidP="003103C9">
      <w:pPr>
        <w:numPr>
          <w:ilvl w:val="0"/>
          <w:numId w:val="64"/>
        </w:numPr>
        <w:spacing w:after="0" w:line="240" w:lineRule="auto"/>
        <w:jc w:val="both"/>
        <w:rPr>
          <w:rFonts w:ascii="Times New Roman" w:hAnsi="Times New Roman"/>
          <w:sz w:val="28"/>
          <w:szCs w:val="28"/>
        </w:rPr>
      </w:pPr>
      <w:r>
        <w:rPr>
          <w:rFonts w:ascii="Times New Roman" w:hAnsi="Times New Roman"/>
          <w:sz w:val="28"/>
          <w:szCs w:val="28"/>
        </w:rPr>
        <w:t xml:space="preserve">Написать механизм образования связи в следующих молекулах: </w:t>
      </w:r>
      <w:r>
        <w:rPr>
          <w:rFonts w:ascii="Times New Roman" w:hAnsi="Times New Roman"/>
          <w:sz w:val="28"/>
          <w:szCs w:val="28"/>
          <w:lang w:val="en-US"/>
        </w:rPr>
        <w:t>CI</w:t>
      </w:r>
      <w:r>
        <w:rPr>
          <w:rFonts w:ascii="Times New Roman" w:hAnsi="Times New Roman"/>
          <w:sz w:val="28"/>
          <w:szCs w:val="28"/>
          <w:vertAlign w:val="subscript"/>
        </w:rPr>
        <w:t>2</w:t>
      </w:r>
      <w:r>
        <w:rPr>
          <w:rFonts w:ascii="Times New Roman" w:hAnsi="Times New Roman"/>
          <w:sz w:val="28"/>
          <w:szCs w:val="28"/>
        </w:rPr>
        <w:t xml:space="preserve">, </w:t>
      </w:r>
      <w:r>
        <w:rPr>
          <w:rFonts w:ascii="Times New Roman" w:hAnsi="Times New Roman"/>
          <w:sz w:val="28"/>
          <w:szCs w:val="28"/>
          <w:lang w:val="en-US"/>
        </w:rPr>
        <w:t>NH</w:t>
      </w:r>
      <w:r>
        <w:rPr>
          <w:rFonts w:ascii="Times New Roman" w:hAnsi="Times New Roman"/>
          <w:sz w:val="28"/>
          <w:szCs w:val="28"/>
          <w:vertAlign w:val="subscript"/>
        </w:rPr>
        <w:t>3</w:t>
      </w:r>
      <w:r>
        <w:rPr>
          <w:rFonts w:ascii="Times New Roman" w:hAnsi="Times New Roman"/>
          <w:sz w:val="28"/>
          <w:szCs w:val="28"/>
        </w:rPr>
        <w:t xml:space="preserve">, </w:t>
      </w:r>
      <w:r>
        <w:rPr>
          <w:rFonts w:ascii="Times New Roman" w:hAnsi="Times New Roman"/>
          <w:sz w:val="28"/>
          <w:szCs w:val="28"/>
          <w:lang w:val="en-US"/>
        </w:rPr>
        <w:t>ZnO</w:t>
      </w:r>
      <w:r>
        <w:rPr>
          <w:rFonts w:ascii="Times New Roman" w:hAnsi="Times New Roman"/>
          <w:sz w:val="28"/>
          <w:szCs w:val="28"/>
        </w:rPr>
        <w:t>.</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Пример:</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Н</w:t>
      </w:r>
      <w:r>
        <w:rPr>
          <w:rFonts w:ascii="Times New Roman" w:hAnsi="Times New Roman"/>
          <w:sz w:val="28"/>
          <w:szCs w:val="28"/>
          <w:vertAlign w:val="subscript"/>
        </w:rPr>
        <w:t>2</w:t>
      </w:r>
      <w:r>
        <w:rPr>
          <w:rFonts w:ascii="Times New Roman" w:hAnsi="Times New Roman"/>
          <w:sz w:val="28"/>
          <w:szCs w:val="28"/>
        </w:rPr>
        <w:t xml:space="preserve"> – молекула состоит из атомов неметаллов одного и того же химического элемента.</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У атома водорода 1-ин неспаренный электрон, он вступает в образование связи.</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Н* + *Н = Н(**)Н          Два электрона образуют общую ковалентную пару, т.е. связь.</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lang w:val="en-US"/>
        </w:rPr>
        <w:t>H</w:t>
      </w:r>
      <w:r>
        <w:rPr>
          <w:rFonts w:ascii="Times New Roman" w:hAnsi="Times New Roman"/>
          <w:sz w:val="28"/>
          <w:szCs w:val="28"/>
          <w:vertAlign w:val="subscript"/>
        </w:rPr>
        <w:t>2</w:t>
      </w:r>
      <w:r>
        <w:rPr>
          <w:rFonts w:ascii="Times New Roman" w:hAnsi="Times New Roman"/>
          <w:sz w:val="28"/>
          <w:szCs w:val="28"/>
          <w:lang w:val="en-US"/>
        </w:rPr>
        <w:t>S</w:t>
      </w:r>
      <w:r>
        <w:rPr>
          <w:rFonts w:ascii="Times New Roman" w:hAnsi="Times New Roman"/>
          <w:sz w:val="28"/>
          <w:szCs w:val="28"/>
        </w:rPr>
        <w:t xml:space="preserve"> – молекула состоит из атомов неметаллов разных химических элементов.</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У атома водорода 1-ин неспаренный электрон, у атома серы 6-ть электронов на внешнем уровне 2-ва из них неспаренные.</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Н* + *</w:t>
      </w:r>
      <w:r>
        <w:rPr>
          <w:rFonts w:ascii="Times New Roman" w:hAnsi="Times New Roman"/>
          <w:sz w:val="28"/>
          <w:szCs w:val="28"/>
          <w:lang w:val="en-US"/>
        </w:rPr>
        <w:t>S</w:t>
      </w:r>
      <w:r>
        <w:rPr>
          <w:rFonts w:ascii="Times New Roman" w:hAnsi="Times New Roman"/>
          <w:sz w:val="28"/>
          <w:szCs w:val="28"/>
        </w:rPr>
        <w:t>* + *Н = Н(**)</w:t>
      </w:r>
      <w:r>
        <w:rPr>
          <w:rFonts w:ascii="Times New Roman" w:hAnsi="Times New Roman"/>
          <w:sz w:val="28"/>
          <w:szCs w:val="28"/>
          <w:lang w:val="en-US"/>
        </w:rPr>
        <w:t>S</w:t>
      </w:r>
      <w:r>
        <w:rPr>
          <w:rFonts w:ascii="Times New Roman" w:hAnsi="Times New Roman"/>
          <w:sz w:val="28"/>
          <w:szCs w:val="28"/>
        </w:rPr>
        <w:t>(**)Н</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lang w:val="en-US"/>
        </w:rPr>
        <w:t>NaCI</w:t>
      </w:r>
      <w:r>
        <w:rPr>
          <w:rFonts w:ascii="Times New Roman" w:hAnsi="Times New Roman"/>
          <w:sz w:val="28"/>
          <w:szCs w:val="28"/>
        </w:rPr>
        <w:t>– молекула состоит из атомов металла и неметалла.</w:t>
      </w:r>
    </w:p>
    <w:p w:rsidR="006C1326" w:rsidRDefault="008E05CD" w:rsidP="006C1326">
      <w:pPr>
        <w:spacing w:after="0" w:line="240" w:lineRule="auto"/>
        <w:ind w:left="360"/>
        <w:jc w:val="both"/>
        <w:rPr>
          <w:rFonts w:ascii="Times New Roman" w:hAnsi="Times New Roman"/>
          <w:sz w:val="28"/>
          <w:szCs w:val="28"/>
        </w:rPr>
      </w:pPr>
      <w:r w:rsidRPr="008E05CD">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Стрелка: изогнутая вниз 120" o:spid="_x0000_s1313" type="#_x0000_t105" style="position:absolute;left:0;text-align:left;margin-left:37.95pt;margin-top:76.35pt;width:18pt;height:7.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" filled="f"/>
        </w:pict>
      </w:r>
      <w:r w:rsidR="006C1326">
        <w:rPr>
          <w:rFonts w:ascii="Times New Roman" w:hAnsi="Times New Roman"/>
          <w:sz w:val="28"/>
          <w:szCs w:val="28"/>
        </w:rPr>
        <w:t>Атом натрия на внешнем уровне имеет 1-ин неспаренный электрон, атом хлора из 7-ми электронов 1-ин неспаренный. Так разница между электроотрицательностью атомов натрия и хлора велика, хлор забирает электрон а натрий отдает электрон, приобретая заряды -1 и +1.</w:t>
      </w:r>
    </w:p>
    <w:p w:rsidR="006C1326" w:rsidRDefault="006C1326" w:rsidP="006C1326">
      <w:pPr>
        <w:spacing w:after="0" w:line="240" w:lineRule="auto"/>
        <w:ind w:left="360"/>
        <w:jc w:val="both"/>
        <w:rPr>
          <w:rFonts w:ascii="Times New Roman" w:hAnsi="Times New Roman"/>
          <w:sz w:val="28"/>
          <w:szCs w:val="28"/>
          <w:lang w:val="en-US"/>
        </w:rPr>
      </w:pPr>
      <w:r>
        <w:rPr>
          <w:rFonts w:ascii="Times New Roman" w:hAnsi="Times New Roman"/>
          <w:sz w:val="28"/>
          <w:szCs w:val="28"/>
          <w:lang w:val="en-US"/>
        </w:rPr>
        <w:t>Na *+ *CI = Na</w:t>
      </w:r>
      <w:r>
        <w:rPr>
          <w:rFonts w:ascii="Times New Roman" w:hAnsi="Times New Roman"/>
          <w:sz w:val="28"/>
          <w:szCs w:val="28"/>
          <w:vertAlign w:val="superscript"/>
          <w:lang w:val="en-US"/>
        </w:rPr>
        <w:t>+1</w:t>
      </w:r>
      <w:r>
        <w:rPr>
          <w:rFonts w:ascii="Times New Roman" w:hAnsi="Times New Roman"/>
          <w:sz w:val="28"/>
          <w:szCs w:val="28"/>
          <w:lang w:val="en-US"/>
        </w:rPr>
        <w:t>CI</w:t>
      </w:r>
      <w:r>
        <w:rPr>
          <w:rFonts w:ascii="Times New Roman" w:hAnsi="Times New Roman"/>
          <w:sz w:val="28"/>
          <w:szCs w:val="28"/>
          <w:vertAlign w:val="superscript"/>
          <w:lang w:val="en-US"/>
        </w:rPr>
        <w:t>-1</w:t>
      </w:r>
    </w:p>
    <w:p w:rsidR="006C1326" w:rsidRDefault="006C1326" w:rsidP="003103C9">
      <w:pPr>
        <w:numPr>
          <w:ilvl w:val="0"/>
          <w:numId w:val="64"/>
        </w:numPr>
        <w:spacing w:after="0" w:line="240" w:lineRule="auto"/>
        <w:jc w:val="both"/>
        <w:rPr>
          <w:rFonts w:ascii="Times New Roman" w:hAnsi="Times New Roman"/>
          <w:sz w:val="28"/>
          <w:szCs w:val="28"/>
        </w:rPr>
      </w:pPr>
      <w:r>
        <w:rPr>
          <w:rFonts w:ascii="Times New Roman" w:hAnsi="Times New Roman"/>
          <w:sz w:val="28"/>
          <w:szCs w:val="28"/>
        </w:rPr>
        <w:t>С помощью таблицы определите к какому виду дисперсных систем относится вещество, что в данном случае является средой и фазой. Вещества: сливочное масло, зубная паста, пастила, изумруд, пыль, мусс для укладки, поролон, лимонад.</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52"/>
        <w:gridCol w:w="3544"/>
        <w:gridCol w:w="3260"/>
      </w:tblGrid>
      <w:tr w:rsidR="006C1326" w:rsidTr="006C1326">
        <w:trPr>
          <w:trHeight w:val="435"/>
        </w:trPr>
        <w:tc>
          <w:tcPr>
            <w:tcW w:w="2552"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center"/>
              <w:rPr>
                <w:rFonts w:ascii="Times New Roman" w:hAnsi="Times New Roman"/>
                <w:b/>
                <w:sz w:val="28"/>
                <w:szCs w:val="28"/>
              </w:rPr>
            </w:pPr>
            <w:r>
              <w:rPr>
                <w:rFonts w:ascii="Times New Roman" w:hAnsi="Times New Roman"/>
                <w:b/>
                <w:sz w:val="28"/>
                <w:szCs w:val="28"/>
              </w:rPr>
              <w:t>Дисперсионная среда</w:t>
            </w: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center"/>
              <w:rPr>
                <w:rFonts w:ascii="Times New Roman" w:hAnsi="Times New Roman"/>
                <w:b/>
                <w:sz w:val="28"/>
                <w:szCs w:val="28"/>
              </w:rPr>
            </w:pPr>
            <w:r>
              <w:rPr>
                <w:rFonts w:ascii="Times New Roman" w:hAnsi="Times New Roman"/>
                <w:b/>
                <w:sz w:val="28"/>
                <w:szCs w:val="28"/>
              </w:rPr>
              <w:t>Дисперсионная фаза</w:t>
            </w:r>
          </w:p>
        </w:tc>
        <w:tc>
          <w:tcPr>
            <w:tcW w:w="3260" w:type="dxa"/>
            <w:tcBorders>
              <w:top w:val="single" w:sz="4" w:space="0" w:color="auto"/>
              <w:left w:val="single" w:sz="4" w:space="0" w:color="auto"/>
              <w:bottom w:val="single" w:sz="4" w:space="0" w:color="auto"/>
              <w:right w:val="single" w:sz="4" w:space="0" w:color="auto"/>
            </w:tcBorders>
          </w:tcPr>
          <w:p w:rsidR="006C1326" w:rsidRDefault="006C1326">
            <w:pPr>
              <w:spacing w:after="0" w:line="240" w:lineRule="auto"/>
              <w:jc w:val="center"/>
              <w:rPr>
                <w:rFonts w:ascii="Times New Roman" w:hAnsi="Times New Roman"/>
                <w:b/>
                <w:sz w:val="28"/>
                <w:szCs w:val="28"/>
              </w:rPr>
            </w:pPr>
            <w:r>
              <w:rPr>
                <w:rFonts w:ascii="Times New Roman" w:hAnsi="Times New Roman"/>
                <w:b/>
                <w:sz w:val="28"/>
                <w:szCs w:val="28"/>
              </w:rPr>
              <w:t>Пример</w:t>
            </w:r>
          </w:p>
          <w:p w:rsidR="006C1326" w:rsidRDefault="006C1326">
            <w:pPr>
              <w:spacing w:after="0" w:line="240" w:lineRule="auto"/>
              <w:jc w:val="center"/>
              <w:rPr>
                <w:rFonts w:ascii="Times New Roman" w:hAnsi="Times New Roman"/>
                <w:b/>
                <w:sz w:val="28"/>
                <w:szCs w:val="28"/>
              </w:rPr>
            </w:pPr>
          </w:p>
        </w:tc>
      </w:tr>
      <w:tr w:rsidR="006C1326" w:rsidTr="006C1326">
        <w:trPr>
          <w:trHeight w:val="140"/>
        </w:trPr>
        <w:tc>
          <w:tcPr>
            <w:tcW w:w="2552"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 xml:space="preserve">Газ </w:t>
            </w: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Газ</w:t>
            </w:r>
          </w:p>
        </w:tc>
        <w:tc>
          <w:tcPr>
            <w:tcW w:w="3260"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Воздух</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Туман</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Дым</w:t>
            </w: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Жидкость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Твердое вещество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r w:rsidR="006C1326" w:rsidTr="006C1326">
        <w:trPr>
          <w:trHeight w:val="140"/>
        </w:trPr>
        <w:tc>
          <w:tcPr>
            <w:tcW w:w="2552"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Жидкость</w:t>
            </w: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Газ</w:t>
            </w:r>
          </w:p>
        </w:tc>
        <w:tc>
          <w:tcPr>
            <w:tcW w:w="3260"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Пена</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Эмульсия</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lastRenderedPageBreak/>
              <w:t>Суспензия</w:t>
            </w: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Жидкость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Твердое вещество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r w:rsidR="006C1326" w:rsidTr="006C1326">
        <w:trPr>
          <w:trHeight w:val="140"/>
        </w:trPr>
        <w:tc>
          <w:tcPr>
            <w:tcW w:w="2552"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lastRenderedPageBreak/>
              <w:t>Твердое тело</w:t>
            </w: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Газ</w:t>
            </w:r>
          </w:p>
        </w:tc>
        <w:tc>
          <w:tcPr>
            <w:tcW w:w="3260" w:type="dxa"/>
            <w:vMerge w:val="restart"/>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Пемза</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Почва</w:t>
            </w:r>
          </w:p>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Сплавы</w:t>
            </w: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Жидкость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r w:rsidR="006C1326" w:rsidTr="006C1326">
        <w:trPr>
          <w:trHeight w:val="1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c>
          <w:tcPr>
            <w:tcW w:w="3544" w:type="dxa"/>
            <w:tcBorders>
              <w:top w:val="single" w:sz="4" w:space="0" w:color="auto"/>
              <w:left w:val="single" w:sz="4" w:space="0" w:color="auto"/>
              <w:bottom w:val="single" w:sz="4" w:space="0" w:color="auto"/>
              <w:right w:val="single" w:sz="4" w:space="0" w:color="auto"/>
            </w:tcBorders>
            <w:hideMark/>
          </w:tcPr>
          <w:p w:rsidR="006C1326" w:rsidRDefault="006C1326">
            <w:pPr>
              <w:spacing w:after="0" w:line="240" w:lineRule="auto"/>
              <w:jc w:val="both"/>
              <w:rPr>
                <w:rFonts w:ascii="Times New Roman" w:hAnsi="Times New Roman"/>
                <w:sz w:val="28"/>
                <w:szCs w:val="28"/>
              </w:rPr>
            </w:pPr>
            <w:r>
              <w:rPr>
                <w:rFonts w:ascii="Times New Roman" w:hAnsi="Times New Roman"/>
                <w:sz w:val="28"/>
                <w:szCs w:val="28"/>
              </w:rPr>
              <w:t>Твердое вещество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6C1326" w:rsidRDefault="006C1326">
            <w:pPr>
              <w:spacing w:after="0" w:line="240" w:lineRule="auto"/>
              <w:rPr>
                <w:rFonts w:ascii="Times New Roman" w:hAnsi="Times New Roman"/>
                <w:sz w:val="28"/>
                <w:szCs w:val="28"/>
              </w:rPr>
            </w:pPr>
          </w:p>
        </w:tc>
      </w:tr>
    </w:tbl>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Пример:</w:t>
      </w:r>
    </w:p>
    <w:p w:rsidR="006C1326" w:rsidRDefault="006C1326" w:rsidP="006C1326">
      <w:pPr>
        <w:spacing w:after="0" w:line="240" w:lineRule="auto"/>
        <w:ind w:left="360"/>
        <w:jc w:val="both"/>
        <w:rPr>
          <w:rFonts w:ascii="Times New Roman" w:hAnsi="Times New Roman"/>
          <w:sz w:val="28"/>
          <w:szCs w:val="28"/>
        </w:rPr>
      </w:pPr>
      <w:r>
        <w:rPr>
          <w:rFonts w:ascii="Times New Roman" w:hAnsi="Times New Roman"/>
          <w:sz w:val="28"/>
          <w:szCs w:val="28"/>
        </w:rPr>
        <w:t>Вещество: строительный раствор. В данной системе средой является жидкость, фазой твердое вещество. Вид дисперсионной системы – суспензия.</w:t>
      </w:r>
    </w:p>
    <w:p w:rsidR="006C1326" w:rsidRDefault="006C1326" w:rsidP="006C1326">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6C1326" w:rsidRDefault="006C1326" w:rsidP="003103C9">
      <w:pPr>
        <w:numPr>
          <w:ilvl w:val="0"/>
          <w:numId w:val="65"/>
        </w:numPr>
        <w:spacing w:after="0" w:line="240" w:lineRule="auto"/>
        <w:jc w:val="both"/>
        <w:rPr>
          <w:rFonts w:ascii="Times New Roman" w:hAnsi="Times New Roman"/>
          <w:sz w:val="28"/>
          <w:szCs w:val="28"/>
        </w:rPr>
      </w:pPr>
      <w:r>
        <w:rPr>
          <w:rFonts w:ascii="Times New Roman" w:hAnsi="Times New Roman"/>
          <w:sz w:val="28"/>
          <w:szCs w:val="28"/>
        </w:rPr>
        <w:t>Как свойства веществ зависят от химической связи? Привести пример.</w:t>
      </w:r>
    </w:p>
    <w:p w:rsidR="006C1326" w:rsidRDefault="006C1326" w:rsidP="003103C9">
      <w:pPr>
        <w:numPr>
          <w:ilvl w:val="0"/>
          <w:numId w:val="65"/>
        </w:numPr>
        <w:spacing w:after="0" w:line="240" w:lineRule="auto"/>
        <w:jc w:val="both"/>
        <w:rPr>
          <w:rFonts w:ascii="Times New Roman" w:hAnsi="Times New Roman"/>
          <w:sz w:val="28"/>
          <w:szCs w:val="28"/>
        </w:rPr>
      </w:pPr>
      <w:r>
        <w:rPr>
          <w:rFonts w:ascii="Times New Roman" w:hAnsi="Times New Roman"/>
          <w:sz w:val="28"/>
          <w:szCs w:val="28"/>
        </w:rPr>
        <w:t>В каких отраслях промышленности применяются дисперсные системы?</w:t>
      </w:r>
    </w:p>
    <w:p w:rsidR="006C1326" w:rsidRDefault="006C1326" w:rsidP="006C1326">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6C1326" w:rsidRDefault="006C1326" w:rsidP="003103C9">
      <w:pPr>
        <w:numPr>
          <w:ilvl w:val="0"/>
          <w:numId w:val="6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Егоров В.В. Общая химия: учебник для СПО. – Санкт-Петербург: Лань, 2021. -192с.</w:t>
      </w:r>
    </w:p>
    <w:p w:rsidR="006C1326" w:rsidRDefault="006C1326" w:rsidP="003103C9">
      <w:pPr>
        <w:numPr>
          <w:ilvl w:val="0"/>
          <w:numId w:val="6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Блинов Н.Л. Химия: учебник для СПО. – Санкт-Петербург: Лань, 2021. -260с.</w:t>
      </w:r>
    </w:p>
    <w:p w:rsidR="006C1326" w:rsidRDefault="006C1326" w:rsidP="003103C9">
      <w:pPr>
        <w:numPr>
          <w:ilvl w:val="0"/>
          <w:numId w:val="6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6C1326" w:rsidRDefault="006C1326" w:rsidP="003103C9">
      <w:pPr>
        <w:numPr>
          <w:ilvl w:val="0"/>
          <w:numId w:val="6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DD2901" w:rsidRPr="00886A11" w:rsidRDefault="00DD2901" w:rsidP="00DD29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8"/>
          <w:szCs w:val="28"/>
          <w:lang/>
        </w:rPr>
      </w:pPr>
    </w:p>
    <w:p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Лабораторн</w:t>
      </w:r>
      <w:r w:rsidR="00BE78A2">
        <w:rPr>
          <w:rFonts w:ascii="Times New Roman" w:hAnsi="Times New Roman"/>
          <w:b/>
          <w:sz w:val="28"/>
          <w:szCs w:val="28"/>
        </w:rPr>
        <w:t>ое занятие</w:t>
      </w:r>
    </w:p>
    <w:p w:rsidR="00DD2901" w:rsidRDefault="00DD2901" w:rsidP="00DD2901">
      <w:pPr>
        <w:spacing w:after="0" w:line="240" w:lineRule="auto"/>
        <w:rPr>
          <w:rFonts w:ascii="Times New Roman" w:hAnsi="Times New Roman"/>
          <w:sz w:val="28"/>
          <w:szCs w:val="28"/>
          <w:u w:val="single"/>
        </w:rPr>
      </w:pPr>
      <w:r>
        <w:rPr>
          <w:rFonts w:ascii="Times New Roman" w:hAnsi="Times New Roman"/>
          <w:b/>
          <w:sz w:val="28"/>
          <w:szCs w:val="28"/>
          <w:u w:val="single"/>
        </w:rPr>
        <w:t xml:space="preserve">Тема: </w:t>
      </w:r>
      <w:r>
        <w:rPr>
          <w:rFonts w:ascii="Times New Roman" w:hAnsi="Times New Roman"/>
          <w:sz w:val="28"/>
          <w:szCs w:val="28"/>
          <w:u w:val="single"/>
        </w:rPr>
        <w:t>Действие растворов солей на индикаторы.</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закрепить знания по теме гидролиз; умение работать с реактивами и лабораторным оборудованием соблюдая технику безопасности.</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Оборудование и реактивы:</w:t>
      </w:r>
      <w:r>
        <w:rPr>
          <w:rFonts w:ascii="Times New Roman" w:hAnsi="Times New Roman"/>
          <w:sz w:val="28"/>
          <w:szCs w:val="28"/>
        </w:rPr>
        <w:t xml:space="preserve"> раствор лакмуса и фенолфталеина, фосфат кальция (кальций фосфорнокислый), нитрат алюминия (алюминий азотнокислый), нитрат натрия (натрий азотнокислый), штатив с пробирками.</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Норма времени:</w:t>
      </w:r>
      <w:r>
        <w:rPr>
          <w:rFonts w:ascii="Times New Roman" w:hAnsi="Times New Roman"/>
          <w:sz w:val="28"/>
          <w:szCs w:val="28"/>
        </w:rPr>
        <w:t xml:space="preserve"> 1 час.</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Форма отчетности:</w:t>
      </w:r>
      <w:r>
        <w:rPr>
          <w:rFonts w:ascii="Times New Roman" w:hAnsi="Times New Roman"/>
          <w:sz w:val="28"/>
          <w:szCs w:val="28"/>
        </w:rPr>
        <w:t xml:space="preserve"> письменный отчет.</w:t>
      </w:r>
    </w:p>
    <w:p w:rsidR="00DD2901" w:rsidRDefault="00DD2901" w:rsidP="00DD2901">
      <w:pPr>
        <w:spacing w:after="0" w:line="240" w:lineRule="auto"/>
        <w:jc w:val="both"/>
        <w:rPr>
          <w:rFonts w:ascii="Times New Roman" w:hAnsi="Times New Roman"/>
          <w:b/>
          <w:sz w:val="28"/>
          <w:szCs w:val="28"/>
        </w:rPr>
      </w:pPr>
      <w:r>
        <w:rPr>
          <w:rFonts w:ascii="Times New Roman" w:hAnsi="Times New Roman"/>
          <w:b/>
          <w:sz w:val="28"/>
          <w:szCs w:val="28"/>
        </w:rPr>
        <w:t>Приобретаемые знания и умения:</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знание солей, подвергающихся электролизу,</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умение составлять уравнения реакции гидролиза и объяснять механизма протекания гидролиза.</w:t>
      </w:r>
    </w:p>
    <w:p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DD2901" w:rsidRDefault="00DD2901" w:rsidP="003103C9">
      <w:pPr>
        <w:pStyle w:val="a5"/>
        <w:numPr>
          <w:ilvl w:val="0"/>
          <w:numId w:val="7"/>
        </w:numPr>
        <w:spacing w:after="0" w:line="240" w:lineRule="auto"/>
        <w:jc w:val="both"/>
        <w:rPr>
          <w:rFonts w:ascii="Times New Roman" w:hAnsi="Times New Roman"/>
          <w:sz w:val="28"/>
          <w:szCs w:val="28"/>
        </w:rPr>
      </w:pPr>
      <w:r>
        <w:rPr>
          <w:rFonts w:ascii="Times New Roman" w:hAnsi="Times New Roman"/>
          <w:sz w:val="28"/>
          <w:szCs w:val="28"/>
        </w:rPr>
        <w:t>Растворить 1 г фосфата кальция в 5 мл воды, в две пробирки добавить по 2 мл полученного раствора и несколько капель раствора лакмуса и фенолфталеин. Наблюдения занести в таблицу.</w:t>
      </w:r>
    </w:p>
    <w:p w:rsidR="00DD2901" w:rsidRDefault="00DD2901" w:rsidP="003103C9">
      <w:pPr>
        <w:pStyle w:val="a5"/>
        <w:numPr>
          <w:ilvl w:val="0"/>
          <w:numId w:val="7"/>
        </w:numPr>
        <w:spacing w:after="0" w:line="240" w:lineRule="auto"/>
        <w:jc w:val="both"/>
        <w:rPr>
          <w:rFonts w:ascii="Times New Roman" w:hAnsi="Times New Roman"/>
          <w:sz w:val="28"/>
          <w:szCs w:val="28"/>
        </w:rPr>
      </w:pPr>
      <w:r>
        <w:rPr>
          <w:rFonts w:ascii="Times New Roman" w:hAnsi="Times New Roman"/>
          <w:sz w:val="28"/>
          <w:szCs w:val="28"/>
        </w:rPr>
        <w:t>Растворить 1 г нитрата алюминия в 5 мл воды, в две пробирки добавить по 2 мл полученного раствора и несколько капель раствора лакмуса и фенолфталеин. Наблюдения занести в таблицу.</w:t>
      </w:r>
    </w:p>
    <w:p w:rsidR="00DD2901" w:rsidRDefault="00DD2901" w:rsidP="003103C9">
      <w:pPr>
        <w:pStyle w:val="a5"/>
        <w:numPr>
          <w:ilvl w:val="0"/>
          <w:numId w:val="7"/>
        </w:numPr>
        <w:spacing w:after="0" w:line="240" w:lineRule="auto"/>
        <w:jc w:val="both"/>
        <w:rPr>
          <w:rFonts w:ascii="Times New Roman" w:hAnsi="Times New Roman"/>
          <w:sz w:val="28"/>
          <w:szCs w:val="28"/>
        </w:rPr>
      </w:pPr>
      <w:r>
        <w:rPr>
          <w:rFonts w:ascii="Times New Roman" w:hAnsi="Times New Roman"/>
          <w:sz w:val="28"/>
          <w:szCs w:val="28"/>
        </w:rPr>
        <w:t>Растворить 1 г нитрата натрия в 5 мл воды, в две пробирки добавить по 2 мл полученного раствора и несколько капель раствора лакмуса и фенолфталеин. Наблюдения занести в таблицу.</w:t>
      </w:r>
    </w:p>
    <w:p w:rsidR="00DD2901" w:rsidRDefault="00DD2901" w:rsidP="003103C9">
      <w:pPr>
        <w:pStyle w:val="a5"/>
        <w:numPr>
          <w:ilvl w:val="0"/>
          <w:numId w:val="7"/>
        </w:numPr>
        <w:spacing w:after="0" w:line="240" w:lineRule="auto"/>
        <w:jc w:val="both"/>
        <w:rPr>
          <w:rFonts w:ascii="Times New Roman" w:hAnsi="Times New Roman"/>
          <w:sz w:val="28"/>
          <w:szCs w:val="28"/>
        </w:rPr>
      </w:pPr>
      <w:r>
        <w:rPr>
          <w:rFonts w:ascii="Times New Roman" w:hAnsi="Times New Roman"/>
          <w:sz w:val="28"/>
          <w:szCs w:val="28"/>
        </w:rPr>
        <w:t>Оформить работу в виде таблицы.</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43"/>
        <w:gridCol w:w="1985"/>
        <w:gridCol w:w="5097"/>
      </w:tblGrid>
      <w:tr w:rsidR="00DD2901" w:rsidTr="00DD2901">
        <w:tc>
          <w:tcPr>
            <w:tcW w:w="1543"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both"/>
              <w:rPr>
                <w:rFonts w:ascii="Times New Roman" w:hAnsi="Times New Roman"/>
                <w:sz w:val="28"/>
                <w:szCs w:val="28"/>
              </w:rPr>
            </w:pPr>
            <w:r>
              <w:rPr>
                <w:rFonts w:ascii="Times New Roman" w:hAnsi="Times New Roman"/>
                <w:sz w:val="28"/>
                <w:szCs w:val="28"/>
              </w:rPr>
              <w:t>Опыт</w:t>
            </w:r>
          </w:p>
        </w:tc>
        <w:tc>
          <w:tcPr>
            <w:tcW w:w="1985"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both"/>
              <w:rPr>
                <w:rFonts w:ascii="Times New Roman" w:hAnsi="Times New Roman"/>
                <w:sz w:val="28"/>
                <w:szCs w:val="28"/>
              </w:rPr>
            </w:pPr>
            <w:r>
              <w:rPr>
                <w:rFonts w:ascii="Times New Roman" w:hAnsi="Times New Roman"/>
                <w:sz w:val="28"/>
                <w:szCs w:val="28"/>
              </w:rPr>
              <w:t>Наблюдения</w:t>
            </w:r>
          </w:p>
        </w:tc>
        <w:tc>
          <w:tcPr>
            <w:tcW w:w="5097"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both"/>
              <w:rPr>
                <w:rFonts w:ascii="Times New Roman" w:hAnsi="Times New Roman"/>
                <w:sz w:val="28"/>
                <w:szCs w:val="28"/>
              </w:rPr>
            </w:pPr>
            <w:r>
              <w:rPr>
                <w:rFonts w:ascii="Times New Roman" w:hAnsi="Times New Roman"/>
                <w:sz w:val="28"/>
                <w:szCs w:val="28"/>
              </w:rPr>
              <w:t>Уравнения гидролиза</w:t>
            </w:r>
          </w:p>
        </w:tc>
      </w:tr>
      <w:tr w:rsidR="00DD2901" w:rsidTr="00DD2901">
        <w:tc>
          <w:tcPr>
            <w:tcW w:w="1543"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1985"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5097"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r>
      <w:tr w:rsidR="00DD2901" w:rsidTr="00DD2901">
        <w:tc>
          <w:tcPr>
            <w:tcW w:w="1543"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1985"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5097"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r>
      <w:tr w:rsidR="00DD2901" w:rsidTr="00DD2901">
        <w:tc>
          <w:tcPr>
            <w:tcW w:w="1543"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1985"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5097"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r>
    </w:tbl>
    <w:p w:rsidR="00DD2901" w:rsidRDefault="00DD2901" w:rsidP="003103C9">
      <w:pPr>
        <w:pStyle w:val="a5"/>
        <w:numPr>
          <w:ilvl w:val="0"/>
          <w:numId w:val="7"/>
        </w:numPr>
        <w:spacing w:after="0" w:line="240" w:lineRule="auto"/>
        <w:jc w:val="both"/>
        <w:rPr>
          <w:rFonts w:ascii="Times New Roman" w:hAnsi="Times New Roman"/>
          <w:sz w:val="28"/>
          <w:szCs w:val="28"/>
        </w:rPr>
      </w:pPr>
      <w:r>
        <w:rPr>
          <w:rFonts w:ascii="Times New Roman" w:hAnsi="Times New Roman"/>
          <w:sz w:val="28"/>
          <w:szCs w:val="28"/>
        </w:rPr>
        <w:lastRenderedPageBreak/>
        <w:t>Сделать вывод о влиянии окраски индикаторов на растворы солей.</w:t>
      </w:r>
    </w:p>
    <w:p w:rsidR="00DD2901" w:rsidRDefault="00DD2901" w:rsidP="00DD2901">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DD2901" w:rsidRDefault="00DD2901" w:rsidP="003103C9">
      <w:pPr>
        <w:numPr>
          <w:ilvl w:val="0"/>
          <w:numId w:val="8"/>
        </w:numPr>
        <w:spacing w:after="0" w:line="240" w:lineRule="auto"/>
        <w:jc w:val="both"/>
        <w:rPr>
          <w:rFonts w:ascii="Times New Roman" w:hAnsi="Times New Roman"/>
          <w:sz w:val="28"/>
          <w:szCs w:val="28"/>
        </w:rPr>
      </w:pPr>
      <w:r>
        <w:rPr>
          <w:rFonts w:ascii="Times New Roman" w:hAnsi="Times New Roman"/>
          <w:sz w:val="28"/>
          <w:szCs w:val="28"/>
        </w:rPr>
        <w:t>Наличие каких ионов в растворах солей показывают индикаторы?</w:t>
      </w:r>
    </w:p>
    <w:p w:rsidR="00DD2901" w:rsidRDefault="00DD2901" w:rsidP="003103C9">
      <w:pPr>
        <w:numPr>
          <w:ilvl w:val="0"/>
          <w:numId w:val="8"/>
        </w:numPr>
        <w:spacing w:after="0" w:line="240" w:lineRule="auto"/>
        <w:jc w:val="both"/>
        <w:rPr>
          <w:rFonts w:ascii="Times New Roman" w:hAnsi="Times New Roman"/>
          <w:sz w:val="28"/>
          <w:szCs w:val="28"/>
        </w:rPr>
      </w:pPr>
      <w:r>
        <w:rPr>
          <w:rFonts w:ascii="Times New Roman" w:hAnsi="Times New Roman"/>
          <w:sz w:val="28"/>
          <w:szCs w:val="28"/>
        </w:rPr>
        <w:t>Какие соли подвергаются гидролизу?</w:t>
      </w:r>
    </w:p>
    <w:p w:rsidR="00DD2901" w:rsidRDefault="00DD2901" w:rsidP="00DD2901">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886A11" w:rsidRDefault="00886A11" w:rsidP="003103C9">
      <w:pPr>
        <w:numPr>
          <w:ilvl w:val="0"/>
          <w:numId w:val="4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Егоров В.В. Общая химия: учебник для СПО. – Санкт-Петербург: Лань, 2021. -192с.</w:t>
      </w:r>
    </w:p>
    <w:p w:rsidR="00886A11" w:rsidRDefault="00886A11" w:rsidP="003103C9">
      <w:pPr>
        <w:numPr>
          <w:ilvl w:val="0"/>
          <w:numId w:val="4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Блинов Н.Л. Химия: учебник для СПО. – Санкт-Петербург: Лань, 2021. -260с.</w:t>
      </w:r>
    </w:p>
    <w:p w:rsidR="00886A11" w:rsidRDefault="00886A11" w:rsidP="003103C9">
      <w:pPr>
        <w:numPr>
          <w:ilvl w:val="0"/>
          <w:numId w:val="4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886A11" w:rsidRDefault="00886A11" w:rsidP="003103C9">
      <w:pPr>
        <w:numPr>
          <w:ilvl w:val="0"/>
          <w:numId w:val="46"/>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BE78A2" w:rsidRPr="00886A11" w:rsidRDefault="00BE78A2" w:rsidP="00DD29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jc w:val="center"/>
        <w:rPr>
          <w:rFonts w:ascii="Times New Roman" w:hAnsi="Times New Roman"/>
          <w:b/>
          <w:sz w:val="28"/>
          <w:szCs w:val="28"/>
          <w:lang/>
        </w:rPr>
      </w:pPr>
    </w:p>
    <w:p w:rsidR="00DD2901" w:rsidRDefault="00DD2901" w:rsidP="00DD29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jc w:val="center"/>
        <w:rPr>
          <w:rFonts w:ascii="Times New Roman" w:hAnsi="Times New Roman"/>
          <w:b/>
          <w:sz w:val="28"/>
          <w:szCs w:val="28"/>
        </w:rPr>
      </w:pPr>
      <w:r>
        <w:rPr>
          <w:rFonts w:ascii="Times New Roman" w:hAnsi="Times New Roman"/>
          <w:b/>
          <w:sz w:val="28"/>
          <w:szCs w:val="28"/>
        </w:rPr>
        <w:t>Лабораторн</w:t>
      </w:r>
      <w:r w:rsidR="00BE78A2">
        <w:rPr>
          <w:rFonts w:ascii="Times New Roman" w:hAnsi="Times New Roman"/>
          <w:b/>
          <w:sz w:val="28"/>
          <w:szCs w:val="28"/>
        </w:rPr>
        <w:t>ое занятие</w:t>
      </w:r>
    </w:p>
    <w:p w:rsidR="00DD2901" w:rsidRDefault="00DD2901" w:rsidP="00DD2901">
      <w:pPr>
        <w:spacing w:after="0" w:line="240" w:lineRule="auto"/>
        <w:rPr>
          <w:rFonts w:ascii="Times New Roman" w:hAnsi="Times New Roman"/>
          <w:sz w:val="28"/>
          <w:szCs w:val="28"/>
          <w:u w:val="single"/>
        </w:rPr>
      </w:pPr>
      <w:r>
        <w:rPr>
          <w:rFonts w:ascii="Times New Roman" w:hAnsi="Times New Roman"/>
          <w:b/>
          <w:sz w:val="28"/>
          <w:szCs w:val="28"/>
          <w:u w:val="single"/>
        </w:rPr>
        <w:t xml:space="preserve">Тема: </w:t>
      </w:r>
      <w:r>
        <w:rPr>
          <w:rFonts w:ascii="Times New Roman" w:hAnsi="Times New Roman"/>
          <w:sz w:val="28"/>
          <w:szCs w:val="28"/>
          <w:u w:val="single"/>
        </w:rPr>
        <w:t>Свойства минеральных кислот.</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закрепить знания по теме неметаллы и их соединения; умение работать с реактивами и лабораторным оборудованием соблюдая технику безопасности.</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Оборудование и реактивы:</w:t>
      </w:r>
      <w:r>
        <w:rPr>
          <w:rFonts w:ascii="Times New Roman" w:hAnsi="Times New Roman"/>
          <w:sz w:val="28"/>
          <w:szCs w:val="28"/>
        </w:rPr>
        <w:t xml:space="preserve"> раствор лакмуса, раствор соляной кислоты, раствор гидроксида натрия, раствор карбоната натрия, раствор нитрата серебра, цинковые таблетки, штатив с пробирками, спички, спиртовка, держатель.</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Норма времени:</w:t>
      </w:r>
      <w:r>
        <w:rPr>
          <w:rFonts w:ascii="Times New Roman" w:hAnsi="Times New Roman"/>
          <w:sz w:val="28"/>
          <w:szCs w:val="28"/>
        </w:rPr>
        <w:t xml:space="preserve"> 1 час.</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Форма отчетности:</w:t>
      </w:r>
      <w:r>
        <w:rPr>
          <w:rFonts w:ascii="Times New Roman" w:hAnsi="Times New Roman"/>
          <w:sz w:val="28"/>
          <w:szCs w:val="28"/>
        </w:rPr>
        <w:t xml:space="preserve"> письменный отчет.</w:t>
      </w:r>
    </w:p>
    <w:p w:rsidR="00DD2901" w:rsidRDefault="00DD2901" w:rsidP="00DD2901">
      <w:pPr>
        <w:spacing w:after="0" w:line="240" w:lineRule="auto"/>
        <w:jc w:val="both"/>
        <w:rPr>
          <w:rFonts w:ascii="Times New Roman" w:hAnsi="Times New Roman"/>
          <w:b/>
          <w:sz w:val="28"/>
          <w:szCs w:val="28"/>
        </w:rPr>
      </w:pPr>
      <w:r>
        <w:rPr>
          <w:rFonts w:ascii="Times New Roman" w:hAnsi="Times New Roman"/>
          <w:b/>
          <w:sz w:val="28"/>
          <w:szCs w:val="28"/>
        </w:rPr>
        <w:t>Приобретаемые знания и умения:</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знание свойств минеральных кислот,</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умение составлять уравнения реакции и объяснять свойства кислот.</w:t>
      </w:r>
    </w:p>
    <w:p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DD2901" w:rsidRDefault="00DD2901" w:rsidP="003103C9">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1 мл раствора соляной кислоты и несколько капель лакмуса. Наблюдения занести в таблицу.</w:t>
      </w:r>
    </w:p>
    <w:p w:rsidR="00DD2901" w:rsidRDefault="00DD2901" w:rsidP="003103C9">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В первую пробирку поместить цинковую таблетку, во вторую алюминиевую проволоку, в каждую добавить 2 мл раствора соляной кислоты, закрепить пробирки с содержимым в держателях и нагреть по очереди. Наблюдения занести в таблицу.</w:t>
      </w:r>
    </w:p>
    <w:p w:rsidR="00DD2901" w:rsidRDefault="00DD2901" w:rsidP="003103C9">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по 1 мл раствора соляной кислоты и раствора карбоната натрия. Наблюдения занести в таблицу.</w:t>
      </w:r>
    </w:p>
    <w:p w:rsidR="00DD2901" w:rsidRDefault="00DD2901" w:rsidP="003103C9">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В пробирку налить 1 мл раствора соляной кислоты и 1 мл раствора нитрата серебра. Наблюдения занести в таблицу.</w:t>
      </w:r>
    </w:p>
    <w:p w:rsidR="00DD2901" w:rsidRDefault="00DD2901" w:rsidP="003103C9">
      <w:pPr>
        <w:pStyle w:val="a5"/>
        <w:numPr>
          <w:ilvl w:val="0"/>
          <w:numId w:val="9"/>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2 мл раствора соляной кислоты и 2-3 капли лакмуса, наблюдать за изменением окраски, затем по каплям добавлять раствор гидроксида натрия. Наблюдения занести в таблицу.</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43"/>
        <w:gridCol w:w="1985"/>
        <w:gridCol w:w="5097"/>
      </w:tblGrid>
      <w:tr w:rsidR="00DD2901" w:rsidTr="00DD2901">
        <w:tc>
          <w:tcPr>
            <w:tcW w:w="1543"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Опыт</w:t>
            </w:r>
          </w:p>
        </w:tc>
        <w:tc>
          <w:tcPr>
            <w:tcW w:w="1985"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Наблюдения</w:t>
            </w:r>
          </w:p>
        </w:tc>
        <w:tc>
          <w:tcPr>
            <w:tcW w:w="5097"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Уравнение реакции</w:t>
            </w:r>
          </w:p>
        </w:tc>
      </w:tr>
      <w:tr w:rsidR="00DD2901" w:rsidTr="00DD2901">
        <w:trPr>
          <w:trHeight w:val="248"/>
        </w:trPr>
        <w:tc>
          <w:tcPr>
            <w:tcW w:w="1543"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1985"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5097"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r>
    </w:tbl>
    <w:p w:rsidR="00DD2901" w:rsidRDefault="00DD2901" w:rsidP="00DD2901">
      <w:pPr>
        <w:pStyle w:val="a5"/>
        <w:spacing w:after="0" w:line="240" w:lineRule="auto"/>
        <w:jc w:val="both"/>
        <w:rPr>
          <w:rFonts w:ascii="Times New Roman" w:hAnsi="Times New Roman"/>
          <w:sz w:val="28"/>
          <w:szCs w:val="28"/>
        </w:rPr>
      </w:pPr>
    </w:p>
    <w:p w:rsidR="00DD2901" w:rsidRDefault="00DD2901" w:rsidP="00DD2901">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1.С какими веществами реагируют минеральный кислоты?</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2.Почему с разными металлами одна и та же кислота ведет себя по-разному?</w:t>
      </w:r>
    </w:p>
    <w:p w:rsidR="00DD2901" w:rsidRDefault="00DD2901" w:rsidP="00DD2901">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886A11" w:rsidRDefault="00886A11" w:rsidP="003103C9">
      <w:pPr>
        <w:numPr>
          <w:ilvl w:val="0"/>
          <w:numId w:val="47"/>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Егоров В.В. Общая химия: учебник для СПО. – Санкт-Петербург: Лань, 2021. -192с.</w:t>
      </w:r>
    </w:p>
    <w:p w:rsidR="00886A11" w:rsidRDefault="00886A11" w:rsidP="003103C9">
      <w:pPr>
        <w:numPr>
          <w:ilvl w:val="0"/>
          <w:numId w:val="47"/>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lastRenderedPageBreak/>
        <w:t>Блинов Н.Л. Химия: учебник для СПО. – Санкт-Петербург: Лань, 2021. -260с.</w:t>
      </w:r>
    </w:p>
    <w:p w:rsidR="00886A11" w:rsidRDefault="00886A11" w:rsidP="003103C9">
      <w:pPr>
        <w:numPr>
          <w:ilvl w:val="0"/>
          <w:numId w:val="47"/>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886A11" w:rsidRDefault="00886A11" w:rsidP="003103C9">
      <w:pPr>
        <w:numPr>
          <w:ilvl w:val="0"/>
          <w:numId w:val="47"/>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DD2901" w:rsidRPr="00886A11" w:rsidRDefault="00DD2901" w:rsidP="00DD29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jc w:val="center"/>
        <w:rPr>
          <w:rFonts w:ascii="Times New Roman" w:hAnsi="Times New Roman"/>
          <w:b/>
          <w:sz w:val="28"/>
          <w:szCs w:val="28"/>
          <w:lang/>
        </w:rPr>
      </w:pPr>
    </w:p>
    <w:p w:rsidR="00DD2901" w:rsidRDefault="00DD2901" w:rsidP="00DD29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8"/>
        <w:jc w:val="center"/>
        <w:rPr>
          <w:rFonts w:ascii="Times New Roman" w:hAnsi="Times New Roman"/>
          <w:b/>
          <w:sz w:val="28"/>
          <w:szCs w:val="28"/>
        </w:rPr>
      </w:pPr>
      <w:r>
        <w:rPr>
          <w:rFonts w:ascii="Times New Roman" w:hAnsi="Times New Roman"/>
          <w:b/>
          <w:sz w:val="28"/>
          <w:szCs w:val="28"/>
        </w:rPr>
        <w:t>Лабораторн</w:t>
      </w:r>
      <w:r w:rsidR="00BE78A2">
        <w:rPr>
          <w:rFonts w:ascii="Times New Roman" w:hAnsi="Times New Roman"/>
          <w:b/>
          <w:sz w:val="28"/>
          <w:szCs w:val="28"/>
        </w:rPr>
        <w:t>ое занятие</w:t>
      </w:r>
    </w:p>
    <w:p w:rsidR="00DD2901" w:rsidRDefault="00DD2901" w:rsidP="00DD2901">
      <w:pPr>
        <w:spacing w:after="0" w:line="240" w:lineRule="auto"/>
        <w:rPr>
          <w:rFonts w:ascii="Times New Roman" w:hAnsi="Times New Roman"/>
          <w:sz w:val="28"/>
          <w:szCs w:val="28"/>
          <w:u w:val="single"/>
        </w:rPr>
      </w:pPr>
      <w:r>
        <w:rPr>
          <w:rFonts w:ascii="Times New Roman" w:hAnsi="Times New Roman"/>
          <w:b/>
          <w:sz w:val="28"/>
          <w:szCs w:val="28"/>
          <w:u w:val="single"/>
        </w:rPr>
        <w:t xml:space="preserve">Тема: </w:t>
      </w:r>
      <w:r>
        <w:rPr>
          <w:rFonts w:ascii="Times New Roman" w:hAnsi="Times New Roman"/>
          <w:sz w:val="28"/>
          <w:szCs w:val="28"/>
          <w:u w:val="single"/>
        </w:rPr>
        <w:t>Свойства оснований.</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закрепить знания по теме металлы и их соединения; умение работать с реактивами и лабораторным оборудованием соблюдая технику безопасности.</w:t>
      </w:r>
    </w:p>
    <w:p w:rsidR="00DD2901" w:rsidRDefault="00DD2901" w:rsidP="00DD2901">
      <w:pPr>
        <w:spacing w:after="0" w:line="240" w:lineRule="auto"/>
        <w:rPr>
          <w:rFonts w:ascii="Times New Roman" w:hAnsi="Times New Roman"/>
          <w:sz w:val="28"/>
          <w:szCs w:val="28"/>
        </w:rPr>
      </w:pPr>
      <w:r>
        <w:rPr>
          <w:rFonts w:ascii="Times New Roman" w:hAnsi="Times New Roman"/>
          <w:b/>
          <w:sz w:val="28"/>
          <w:szCs w:val="28"/>
        </w:rPr>
        <w:t>Оборудование и реактивы:</w:t>
      </w:r>
      <w:r>
        <w:rPr>
          <w:rFonts w:ascii="Times New Roman" w:hAnsi="Times New Roman"/>
          <w:sz w:val="28"/>
          <w:szCs w:val="28"/>
        </w:rPr>
        <w:t xml:space="preserve"> раствор лакмуса, раствор серной кислоты, раствор гидроксида натрия, раствор сульфата меди, раствор хлорида цинка, цинковые таблетки, алюминиевая проволока, штатив с пробирками, спички, спиртовка, держатель.</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Норма времени:</w:t>
      </w:r>
      <w:r>
        <w:rPr>
          <w:rFonts w:ascii="Times New Roman" w:hAnsi="Times New Roman"/>
          <w:sz w:val="28"/>
          <w:szCs w:val="28"/>
        </w:rPr>
        <w:t xml:space="preserve"> 1 час.</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Форма отчетности:</w:t>
      </w:r>
      <w:r>
        <w:rPr>
          <w:rFonts w:ascii="Times New Roman" w:hAnsi="Times New Roman"/>
          <w:sz w:val="28"/>
          <w:szCs w:val="28"/>
        </w:rPr>
        <w:t xml:space="preserve"> письменный отчет.</w:t>
      </w:r>
    </w:p>
    <w:p w:rsidR="00DD2901" w:rsidRDefault="00DD2901" w:rsidP="00DD2901">
      <w:pPr>
        <w:spacing w:after="0" w:line="240" w:lineRule="auto"/>
        <w:jc w:val="both"/>
        <w:rPr>
          <w:rFonts w:ascii="Times New Roman" w:hAnsi="Times New Roman"/>
          <w:b/>
          <w:sz w:val="28"/>
          <w:szCs w:val="28"/>
        </w:rPr>
      </w:pPr>
      <w:r>
        <w:rPr>
          <w:rFonts w:ascii="Times New Roman" w:hAnsi="Times New Roman"/>
          <w:b/>
          <w:sz w:val="28"/>
          <w:szCs w:val="28"/>
        </w:rPr>
        <w:t>Приобретаемые знания и умения:</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знание свойств оснований,</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умение составлять уравнения реакции и объяснять свойства оснований.</w:t>
      </w:r>
    </w:p>
    <w:p w:rsidR="00DD2901" w:rsidRDefault="00DD2901" w:rsidP="00DD2901">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DD2901" w:rsidRDefault="00DD2901" w:rsidP="003103C9">
      <w:pPr>
        <w:pStyle w:val="a5"/>
        <w:numPr>
          <w:ilvl w:val="0"/>
          <w:numId w:val="10"/>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1 мл раствора гидроксида натрия и несколько капель лакмуса. Наблюдения занести в таблицу.</w:t>
      </w:r>
    </w:p>
    <w:p w:rsidR="00DD2901" w:rsidRDefault="00DD2901" w:rsidP="003103C9">
      <w:pPr>
        <w:pStyle w:val="a5"/>
        <w:numPr>
          <w:ilvl w:val="0"/>
          <w:numId w:val="10"/>
        </w:numPr>
        <w:spacing w:after="0" w:line="240" w:lineRule="auto"/>
        <w:jc w:val="both"/>
        <w:rPr>
          <w:rFonts w:ascii="Times New Roman" w:hAnsi="Times New Roman"/>
          <w:sz w:val="28"/>
          <w:szCs w:val="28"/>
        </w:rPr>
      </w:pPr>
      <w:r>
        <w:rPr>
          <w:rFonts w:ascii="Times New Roman" w:hAnsi="Times New Roman"/>
          <w:sz w:val="28"/>
          <w:szCs w:val="28"/>
        </w:rPr>
        <w:t>В первую пробирку поместить цинковую таблетку, во вторую алюминиевую проволоку, в каждую добавить 2 мл раствора гидроксида натрия, закрепить пробирки с содержимым в держателях и нагреть по очереди. Наблюдения занести в таблицу.</w:t>
      </w:r>
    </w:p>
    <w:p w:rsidR="00DD2901" w:rsidRDefault="00DD2901" w:rsidP="003103C9">
      <w:pPr>
        <w:pStyle w:val="a5"/>
        <w:numPr>
          <w:ilvl w:val="0"/>
          <w:numId w:val="10"/>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по 1 мл раствора гидроксида натрия и раствора сульфата меди. Наблюдения занести в таблицу.</w:t>
      </w:r>
    </w:p>
    <w:p w:rsidR="00DD2901" w:rsidRDefault="00DD2901" w:rsidP="003103C9">
      <w:pPr>
        <w:pStyle w:val="a5"/>
        <w:numPr>
          <w:ilvl w:val="0"/>
          <w:numId w:val="10"/>
        </w:numPr>
        <w:spacing w:after="0" w:line="240" w:lineRule="auto"/>
        <w:jc w:val="both"/>
        <w:rPr>
          <w:rFonts w:ascii="Times New Roman" w:hAnsi="Times New Roman"/>
          <w:sz w:val="28"/>
          <w:szCs w:val="28"/>
        </w:rPr>
      </w:pPr>
      <w:r>
        <w:rPr>
          <w:rFonts w:ascii="Times New Roman" w:hAnsi="Times New Roman"/>
          <w:sz w:val="28"/>
          <w:szCs w:val="28"/>
        </w:rPr>
        <w:t>В пробирку налить 1 мл раствора гидроксида натрия и 1 мл раствора хлорида цинка. Наблюдения занести в таблицу.</w:t>
      </w:r>
    </w:p>
    <w:p w:rsidR="00DD2901" w:rsidRDefault="00DD2901" w:rsidP="003103C9">
      <w:pPr>
        <w:pStyle w:val="a5"/>
        <w:numPr>
          <w:ilvl w:val="0"/>
          <w:numId w:val="10"/>
        </w:numPr>
        <w:spacing w:after="0" w:line="240" w:lineRule="auto"/>
        <w:jc w:val="both"/>
        <w:rPr>
          <w:rFonts w:ascii="Times New Roman" w:hAnsi="Times New Roman"/>
          <w:sz w:val="28"/>
          <w:szCs w:val="28"/>
        </w:rPr>
      </w:pPr>
      <w:r>
        <w:rPr>
          <w:rFonts w:ascii="Times New Roman" w:hAnsi="Times New Roman"/>
          <w:sz w:val="28"/>
          <w:szCs w:val="28"/>
        </w:rPr>
        <w:t>В пробирку добавить 2 мл раствора гидроксида натрия и 2-3 капли лакмуса, наблюдать за изменением окраски, затем по каплям добавлять раствор серной кислоты. Наблюдения занести в таблицу.</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43"/>
        <w:gridCol w:w="1985"/>
        <w:gridCol w:w="5097"/>
      </w:tblGrid>
      <w:tr w:rsidR="00DD2901" w:rsidTr="00DD2901">
        <w:tc>
          <w:tcPr>
            <w:tcW w:w="1543"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Опыт</w:t>
            </w:r>
          </w:p>
        </w:tc>
        <w:tc>
          <w:tcPr>
            <w:tcW w:w="1985"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Наблюдения</w:t>
            </w:r>
          </w:p>
        </w:tc>
        <w:tc>
          <w:tcPr>
            <w:tcW w:w="5097" w:type="dxa"/>
            <w:tcBorders>
              <w:top w:val="single" w:sz="4" w:space="0" w:color="auto"/>
              <w:left w:val="single" w:sz="4" w:space="0" w:color="auto"/>
              <w:bottom w:val="single" w:sz="4" w:space="0" w:color="auto"/>
              <w:right w:val="single" w:sz="4" w:space="0" w:color="auto"/>
            </w:tcBorders>
            <w:hideMark/>
          </w:tcPr>
          <w:p w:rsidR="00DD2901" w:rsidRDefault="00DD2901">
            <w:pPr>
              <w:pStyle w:val="a5"/>
              <w:spacing w:after="0" w:line="240" w:lineRule="auto"/>
              <w:ind w:left="0"/>
              <w:jc w:val="center"/>
              <w:rPr>
                <w:rFonts w:ascii="Times New Roman" w:hAnsi="Times New Roman"/>
                <w:sz w:val="28"/>
                <w:szCs w:val="28"/>
              </w:rPr>
            </w:pPr>
            <w:r>
              <w:rPr>
                <w:rFonts w:ascii="Times New Roman" w:hAnsi="Times New Roman"/>
                <w:sz w:val="28"/>
                <w:szCs w:val="28"/>
              </w:rPr>
              <w:t>Уравнение реакции</w:t>
            </w:r>
          </w:p>
        </w:tc>
      </w:tr>
      <w:tr w:rsidR="00DD2901" w:rsidTr="00DD2901">
        <w:trPr>
          <w:trHeight w:val="248"/>
        </w:trPr>
        <w:tc>
          <w:tcPr>
            <w:tcW w:w="1543"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1985"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c>
          <w:tcPr>
            <w:tcW w:w="5097" w:type="dxa"/>
            <w:tcBorders>
              <w:top w:val="single" w:sz="4" w:space="0" w:color="auto"/>
              <w:left w:val="single" w:sz="4" w:space="0" w:color="auto"/>
              <w:bottom w:val="single" w:sz="4" w:space="0" w:color="auto"/>
              <w:right w:val="single" w:sz="4" w:space="0" w:color="auto"/>
            </w:tcBorders>
          </w:tcPr>
          <w:p w:rsidR="00DD2901" w:rsidRDefault="00DD2901">
            <w:pPr>
              <w:pStyle w:val="a5"/>
              <w:spacing w:after="0" w:line="240" w:lineRule="auto"/>
              <w:ind w:left="0"/>
              <w:jc w:val="both"/>
              <w:rPr>
                <w:rFonts w:ascii="Times New Roman" w:hAnsi="Times New Roman"/>
                <w:sz w:val="28"/>
                <w:szCs w:val="28"/>
              </w:rPr>
            </w:pPr>
          </w:p>
        </w:tc>
      </w:tr>
    </w:tbl>
    <w:p w:rsidR="00DD2901" w:rsidRDefault="00DD2901" w:rsidP="00DD2901">
      <w:pPr>
        <w:pStyle w:val="a5"/>
        <w:spacing w:after="0" w:line="240" w:lineRule="auto"/>
        <w:jc w:val="both"/>
        <w:rPr>
          <w:rFonts w:ascii="Times New Roman" w:hAnsi="Times New Roman"/>
          <w:sz w:val="28"/>
          <w:szCs w:val="28"/>
        </w:rPr>
      </w:pPr>
    </w:p>
    <w:p w:rsidR="00DD2901" w:rsidRDefault="00DD2901" w:rsidP="00DD2901">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DD2901" w:rsidRDefault="00DD2901" w:rsidP="003103C9">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С какими веществами реагируют основания?</w:t>
      </w:r>
    </w:p>
    <w:p w:rsidR="00DD2901" w:rsidRDefault="00DD2901" w:rsidP="003103C9">
      <w:pPr>
        <w:numPr>
          <w:ilvl w:val="0"/>
          <w:numId w:val="11"/>
        </w:numPr>
        <w:spacing w:after="0" w:line="240" w:lineRule="auto"/>
        <w:jc w:val="both"/>
        <w:rPr>
          <w:rFonts w:ascii="Times New Roman" w:hAnsi="Times New Roman"/>
          <w:sz w:val="28"/>
          <w:szCs w:val="28"/>
        </w:rPr>
      </w:pPr>
      <w:r>
        <w:rPr>
          <w:rFonts w:ascii="Times New Roman" w:hAnsi="Times New Roman"/>
          <w:sz w:val="28"/>
          <w:szCs w:val="28"/>
        </w:rPr>
        <w:t>Какие металлы способны взаимодействовать со щелочами?</w:t>
      </w:r>
    </w:p>
    <w:p w:rsidR="00DD2901" w:rsidRDefault="00DD2901" w:rsidP="00DD2901">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886A11" w:rsidRDefault="00886A11" w:rsidP="003103C9">
      <w:pPr>
        <w:numPr>
          <w:ilvl w:val="0"/>
          <w:numId w:val="48"/>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Егоров В.В. Общая химия: учебник для СПО. – Санкт-Петербург: Лань, 2021. -192с.</w:t>
      </w:r>
    </w:p>
    <w:p w:rsidR="00886A11" w:rsidRDefault="00886A11" w:rsidP="003103C9">
      <w:pPr>
        <w:numPr>
          <w:ilvl w:val="0"/>
          <w:numId w:val="48"/>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Блинов Н.Л. Химия: учебник для СПО. – Санкт-Петербург: Лань, 2021. -260с.</w:t>
      </w:r>
    </w:p>
    <w:p w:rsidR="00886A11" w:rsidRDefault="00886A11" w:rsidP="003103C9">
      <w:pPr>
        <w:numPr>
          <w:ilvl w:val="0"/>
          <w:numId w:val="48"/>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886A11" w:rsidRDefault="00886A11" w:rsidP="003103C9">
      <w:pPr>
        <w:numPr>
          <w:ilvl w:val="0"/>
          <w:numId w:val="48"/>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DD2901" w:rsidRPr="00886A11" w:rsidRDefault="00DD2901" w:rsidP="00DD2901">
      <w:pPr>
        <w:tabs>
          <w:tab w:val="left" w:pos="4200"/>
        </w:tabs>
        <w:spacing w:after="0" w:line="240" w:lineRule="auto"/>
        <w:ind w:firstLine="709"/>
        <w:jc w:val="center"/>
        <w:rPr>
          <w:rFonts w:ascii="Times New Roman" w:hAnsi="Times New Roman"/>
          <w:b/>
          <w:sz w:val="28"/>
          <w:szCs w:val="28"/>
          <w:lang/>
        </w:rPr>
      </w:pPr>
    </w:p>
    <w:p w:rsidR="00DD2901" w:rsidRDefault="00DD2901" w:rsidP="00DD2901">
      <w:pPr>
        <w:tabs>
          <w:tab w:val="left" w:pos="4200"/>
        </w:tabs>
        <w:spacing w:after="0" w:line="240" w:lineRule="auto"/>
        <w:ind w:firstLine="709"/>
        <w:jc w:val="center"/>
        <w:rPr>
          <w:rFonts w:ascii="Times New Roman" w:hAnsi="Times New Roman"/>
          <w:b/>
          <w:sz w:val="28"/>
          <w:szCs w:val="28"/>
        </w:rPr>
      </w:pPr>
      <w:r>
        <w:rPr>
          <w:rFonts w:ascii="Times New Roman" w:hAnsi="Times New Roman"/>
          <w:b/>
          <w:sz w:val="28"/>
          <w:szCs w:val="28"/>
        </w:rPr>
        <w:t>Лабораторн</w:t>
      </w:r>
      <w:r w:rsidR="00BE78A2">
        <w:rPr>
          <w:rFonts w:ascii="Times New Roman" w:hAnsi="Times New Roman"/>
          <w:b/>
          <w:sz w:val="28"/>
          <w:szCs w:val="28"/>
        </w:rPr>
        <w:t>ое занятие</w:t>
      </w:r>
    </w:p>
    <w:p w:rsidR="00DD2901" w:rsidRDefault="00DD2901" w:rsidP="00DD2901">
      <w:pPr>
        <w:spacing w:after="0" w:line="240" w:lineRule="auto"/>
        <w:rPr>
          <w:rFonts w:ascii="Times New Roman" w:hAnsi="Times New Roman"/>
          <w:sz w:val="28"/>
          <w:szCs w:val="28"/>
          <w:u w:val="single"/>
          <w:lang w:eastAsia="ru-RU"/>
        </w:rPr>
      </w:pPr>
      <w:r>
        <w:rPr>
          <w:rFonts w:ascii="Times New Roman" w:hAnsi="Times New Roman"/>
          <w:b/>
          <w:sz w:val="28"/>
          <w:szCs w:val="28"/>
          <w:u w:val="single"/>
        </w:rPr>
        <w:t xml:space="preserve">Тема: </w:t>
      </w:r>
      <w:r w:rsidR="00C43887">
        <w:rPr>
          <w:rFonts w:ascii="Times New Roman" w:hAnsi="Times New Roman"/>
          <w:sz w:val="28"/>
          <w:szCs w:val="28"/>
          <w:u w:val="single"/>
        </w:rPr>
        <w:t>Свойства уксусной кислоты</w:t>
      </w:r>
      <w:r>
        <w:rPr>
          <w:rFonts w:ascii="Times New Roman" w:hAnsi="Times New Roman"/>
          <w:sz w:val="28"/>
          <w:szCs w:val="28"/>
          <w:u w:val="single"/>
        </w:rPr>
        <w:t>.</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 xml:space="preserve">Цели: </w:t>
      </w:r>
      <w:r>
        <w:rPr>
          <w:rFonts w:ascii="Times New Roman" w:hAnsi="Times New Roman"/>
          <w:sz w:val="28"/>
          <w:szCs w:val="28"/>
        </w:rPr>
        <w:t>1) закрепить знания, умения и навыки, полученные при изучении темы «Карбоновые кислоты»; 2) научиться доказывать свойства карбоновых кислот с помощью характерных реакций, наблюдать, сравнивать, делать выводы, соблюдать технику безопасности при работе с химическими веществами и оборудованием.</w:t>
      </w:r>
    </w:p>
    <w:p w:rsidR="00DD2901" w:rsidRDefault="00DD2901" w:rsidP="00DD2901">
      <w:pPr>
        <w:spacing w:after="0" w:line="240" w:lineRule="auto"/>
        <w:rPr>
          <w:rFonts w:ascii="Times New Roman" w:hAnsi="Times New Roman"/>
          <w:b/>
          <w:sz w:val="28"/>
          <w:szCs w:val="28"/>
        </w:rPr>
      </w:pPr>
      <w:r>
        <w:rPr>
          <w:rFonts w:ascii="Times New Roman" w:hAnsi="Times New Roman"/>
          <w:b/>
          <w:sz w:val="28"/>
          <w:szCs w:val="28"/>
        </w:rPr>
        <w:t>Оборудование и реактивы:</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Штатив с пробирками, держатель, спиртовка, спички, пробка с обратным холодильником, пипетка; уксусная кислота СН</w:t>
      </w:r>
      <w:r>
        <w:rPr>
          <w:rFonts w:ascii="Times New Roman" w:hAnsi="Times New Roman"/>
          <w:sz w:val="28"/>
          <w:szCs w:val="28"/>
          <w:vertAlign w:val="subscript"/>
        </w:rPr>
        <w:t>3</w:t>
      </w:r>
      <w:r>
        <w:rPr>
          <w:rFonts w:ascii="Times New Roman" w:hAnsi="Times New Roman"/>
          <w:sz w:val="28"/>
          <w:szCs w:val="28"/>
        </w:rPr>
        <w:t xml:space="preserve">СООН, цинк гранулированный </w:t>
      </w:r>
      <w:r>
        <w:rPr>
          <w:rFonts w:ascii="Times New Roman" w:hAnsi="Times New Roman"/>
          <w:sz w:val="28"/>
          <w:szCs w:val="28"/>
          <w:lang w:val="en-US"/>
        </w:rPr>
        <w:t>Zn</w:t>
      </w:r>
      <w:r>
        <w:rPr>
          <w:rFonts w:ascii="Times New Roman" w:hAnsi="Times New Roman"/>
          <w:sz w:val="28"/>
          <w:szCs w:val="28"/>
        </w:rPr>
        <w:t xml:space="preserve">, оксид магния </w:t>
      </w:r>
      <w:r>
        <w:rPr>
          <w:rFonts w:ascii="Times New Roman" w:hAnsi="Times New Roman"/>
          <w:sz w:val="28"/>
          <w:szCs w:val="28"/>
          <w:lang w:val="en-US"/>
        </w:rPr>
        <w:t>MgO</w:t>
      </w:r>
      <w:r>
        <w:rPr>
          <w:rFonts w:ascii="Times New Roman" w:hAnsi="Times New Roman"/>
          <w:sz w:val="28"/>
          <w:szCs w:val="28"/>
        </w:rPr>
        <w:t>, рас</w:t>
      </w:r>
      <w:r w:rsidR="006C1326">
        <w:rPr>
          <w:rFonts w:ascii="Times New Roman" w:hAnsi="Times New Roman"/>
          <w:sz w:val="28"/>
          <w:szCs w:val="28"/>
        </w:rPr>
        <w:t>т</w:t>
      </w:r>
      <w:r>
        <w:rPr>
          <w:rFonts w:ascii="Times New Roman" w:hAnsi="Times New Roman"/>
          <w:sz w:val="28"/>
          <w:szCs w:val="28"/>
        </w:rPr>
        <w:t xml:space="preserve">вор гидроксида натрия </w:t>
      </w:r>
      <w:r>
        <w:rPr>
          <w:rFonts w:ascii="Times New Roman" w:hAnsi="Times New Roman"/>
          <w:sz w:val="28"/>
          <w:szCs w:val="28"/>
          <w:lang w:val="en-US"/>
        </w:rPr>
        <w:t>NaOH</w:t>
      </w:r>
      <w:r>
        <w:rPr>
          <w:rFonts w:ascii="Times New Roman" w:hAnsi="Times New Roman"/>
          <w:sz w:val="28"/>
          <w:szCs w:val="28"/>
        </w:rPr>
        <w:t xml:space="preserve">, концентрированная серная кислота </w:t>
      </w:r>
      <w:r>
        <w:rPr>
          <w:rFonts w:ascii="Times New Roman" w:hAnsi="Times New Roman"/>
          <w:sz w:val="28"/>
          <w:szCs w:val="28"/>
          <w:lang w:val="en-US"/>
        </w:rPr>
        <w:t>H</w:t>
      </w:r>
      <w:r>
        <w:rPr>
          <w:rFonts w:ascii="Times New Roman" w:hAnsi="Times New Roman"/>
          <w:sz w:val="28"/>
          <w:szCs w:val="28"/>
          <w:vertAlign w:val="subscript"/>
        </w:rPr>
        <w:t>2</w:t>
      </w:r>
      <w:r>
        <w:rPr>
          <w:rFonts w:ascii="Times New Roman" w:hAnsi="Times New Roman"/>
          <w:sz w:val="28"/>
          <w:szCs w:val="28"/>
          <w:lang w:val="en-US"/>
        </w:rPr>
        <w:t>SO</w:t>
      </w:r>
      <w:r>
        <w:rPr>
          <w:rFonts w:ascii="Times New Roman" w:hAnsi="Times New Roman"/>
          <w:sz w:val="28"/>
          <w:szCs w:val="28"/>
          <w:vertAlign w:val="subscript"/>
        </w:rPr>
        <w:t>4</w:t>
      </w:r>
      <w:r>
        <w:rPr>
          <w:rFonts w:ascii="Times New Roman" w:hAnsi="Times New Roman"/>
          <w:sz w:val="28"/>
          <w:szCs w:val="28"/>
        </w:rPr>
        <w:t xml:space="preserve">, этиловый спирт </w:t>
      </w:r>
      <w:r>
        <w:rPr>
          <w:rFonts w:ascii="Times New Roman" w:hAnsi="Times New Roman"/>
          <w:sz w:val="28"/>
          <w:szCs w:val="28"/>
          <w:lang w:val="en-US"/>
        </w:rPr>
        <w:t>C</w:t>
      </w:r>
      <w:r>
        <w:rPr>
          <w:rFonts w:ascii="Times New Roman" w:hAnsi="Times New Roman"/>
          <w:sz w:val="28"/>
          <w:szCs w:val="28"/>
          <w:vertAlign w:val="subscript"/>
        </w:rPr>
        <w:t>2</w:t>
      </w:r>
      <w:r>
        <w:rPr>
          <w:rFonts w:ascii="Times New Roman" w:hAnsi="Times New Roman"/>
          <w:sz w:val="28"/>
          <w:szCs w:val="28"/>
          <w:lang w:val="en-US"/>
        </w:rPr>
        <w:t>H</w:t>
      </w:r>
      <w:r>
        <w:rPr>
          <w:rFonts w:ascii="Times New Roman" w:hAnsi="Times New Roman"/>
          <w:sz w:val="28"/>
          <w:szCs w:val="28"/>
          <w:vertAlign w:val="subscript"/>
        </w:rPr>
        <w:t>5</w:t>
      </w:r>
      <w:r>
        <w:rPr>
          <w:rFonts w:ascii="Times New Roman" w:hAnsi="Times New Roman"/>
          <w:sz w:val="28"/>
          <w:szCs w:val="28"/>
          <w:lang w:val="en-US"/>
        </w:rPr>
        <w:t>OH</w:t>
      </w:r>
      <w:r>
        <w:rPr>
          <w:rFonts w:ascii="Times New Roman" w:hAnsi="Times New Roman"/>
          <w:sz w:val="28"/>
          <w:szCs w:val="28"/>
        </w:rPr>
        <w:t>, изоамиловый спирт.</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Норма времени:</w:t>
      </w:r>
      <w:r>
        <w:rPr>
          <w:rFonts w:ascii="Times New Roman" w:hAnsi="Times New Roman"/>
          <w:sz w:val="28"/>
          <w:szCs w:val="28"/>
        </w:rPr>
        <w:t xml:space="preserve"> 1 час.</w:t>
      </w:r>
    </w:p>
    <w:p w:rsidR="00DD2901" w:rsidRDefault="00DD2901" w:rsidP="00DD2901">
      <w:pPr>
        <w:spacing w:after="0" w:line="240" w:lineRule="auto"/>
        <w:jc w:val="both"/>
        <w:rPr>
          <w:rFonts w:ascii="Times New Roman" w:hAnsi="Times New Roman"/>
          <w:sz w:val="28"/>
          <w:szCs w:val="28"/>
        </w:rPr>
      </w:pPr>
      <w:r>
        <w:rPr>
          <w:rFonts w:ascii="Times New Roman" w:hAnsi="Times New Roman"/>
          <w:b/>
          <w:sz w:val="28"/>
          <w:szCs w:val="28"/>
        </w:rPr>
        <w:t>Форма отчетности:</w:t>
      </w:r>
      <w:r>
        <w:rPr>
          <w:rFonts w:ascii="Times New Roman" w:hAnsi="Times New Roman"/>
          <w:sz w:val="28"/>
          <w:szCs w:val="28"/>
        </w:rPr>
        <w:t xml:space="preserve"> письменный отчет.</w:t>
      </w:r>
    </w:p>
    <w:p w:rsidR="00DD2901" w:rsidRDefault="00DD2901" w:rsidP="00DD2901">
      <w:pPr>
        <w:spacing w:after="0" w:line="240" w:lineRule="auto"/>
        <w:jc w:val="both"/>
        <w:rPr>
          <w:rFonts w:ascii="Times New Roman" w:hAnsi="Times New Roman"/>
          <w:b/>
          <w:sz w:val="28"/>
          <w:szCs w:val="28"/>
        </w:rPr>
      </w:pPr>
      <w:r>
        <w:rPr>
          <w:rFonts w:ascii="Times New Roman" w:hAnsi="Times New Roman"/>
          <w:b/>
          <w:sz w:val="28"/>
          <w:szCs w:val="28"/>
        </w:rPr>
        <w:t>Приобретаемые знания и умения:</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знание свойств карбоновых кислот,</w:t>
      </w:r>
    </w:p>
    <w:p w:rsidR="00DD2901" w:rsidRDefault="00DD2901" w:rsidP="00DD2901">
      <w:pPr>
        <w:spacing w:after="0" w:line="240" w:lineRule="auto"/>
        <w:jc w:val="both"/>
        <w:rPr>
          <w:rFonts w:ascii="Times New Roman" w:hAnsi="Times New Roman"/>
          <w:sz w:val="28"/>
          <w:szCs w:val="28"/>
        </w:rPr>
      </w:pPr>
      <w:r>
        <w:rPr>
          <w:rFonts w:ascii="Times New Roman" w:hAnsi="Times New Roman"/>
          <w:sz w:val="28"/>
          <w:szCs w:val="28"/>
        </w:rPr>
        <w:t>- умение составлять уравнения реакции и объяснять свойства карбоновых кислот.</w:t>
      </w:r>
    </w:p>
    <w:p w:rsidR="00DD2901" w:rsidRDefault="00DD2901" w:rsidP="00DD2901">
      <w:pPr>
        <w:spacing w:after="0" w:line="240" w:lineRule="auto"/>
        <w:ind w:firstLine="720"/>
        <w:jc w:val="center"/>
        <w:rPr>
          <w:rFonts w:ascii="Times New Roman" w:hAnsi="Times New Roman"/>
          <w:b/>
          <w:sz w:val="28"/>
          <w:szCs w:val="28"/>
        </w:rPr>
      </w:pPr>
      <w:r>
        <w:rPr>
          <w:rFonts w:ascii="Times New Roman" w:hAnsi="Times New Roman"/>
          <w:b/>
          <w:sz w:val="28"/>
          <w:szCs w:val="28"/>
        </w:rPr>
        <w:t>Ход работы:</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1. В пробирку с цинком налить 1-2 мл уксусной кислоты, при отсутствии изменений нагреть до кипения. Записать результаты в таблицу.</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2. В пробирку с белым порошком оксида магния добавить 1-2 мл уксусной кислоты, наблюдать изменения. Записать результаты в таблицу.</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3. В чистую пробирку добавить 1 мл гидроксида натрия и 1-2 капли лакмуса, к полученному раствору медленно добавлять уксусную кислоту до изменения цвета. Записать результаты в таблицу.</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4. В чистую пробирку налить 2 мл уксусной кислоты, добавить 2 мл изоамилового спирта и 3-4 капли серной кислоты. Закрыть пробкой с обратным холодильником. С помощью держателя нагревать в течение 1-2 мин. Охладить и добавить 1-2 мл воды. Определить запах. Записать наблюдения в таблицу.</w:t>
      </w:r>
    </w:p>
    <w:p w:rsidR="00DD2901" w:rsidRDefault="00DD2901" w:rsidP="00DD2901">
      <w:pPr>
        <w:spacing w:after="0" w:line="240" w:lineRule="auto"/>
        <w:ind w:firstLine="720"/>
        <w:jc w:val="both"/>
        <w:rPr>
          <w:rFonts w:ascii="Times New Roman" w:hAnsi="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18"/>
        <w:gridCol w:w="2662"/>
        <w:gridCol w:w="5202"/>
      </w:tblGrid>
      <w:tr w:rsidR="00DD2901" w:rsidTr="00DD2901">
        <w:tc>
          <w:tcPr>
            <w:tcW w:w="1319" w:type="pct"/>
            <w:tcBorders>
              <w:top w:val="single" w:sz="4" w:space="0" w:color="auto"/>
              <w:left w:val="single" w:sz="4" w:space="0" w:color="auto"/>
              <w:bottom w:val="single" w:sz="4" w:space="0" w:color="auto"/>
              <w:right w:val="single" w:sz="4" w:space="0" w:color="auto"/>
            </w:tcBorders>
            <w:hideMark/>
          </w:tcPr>
          <w:p w:rsidR="00DD2901" w:rsidRDefault="00DD2901">
            <w:pPr>
              <w:spacing w:after="0" w:line="240" w:lineRule="auto"/>
              <w:rPr>
                <w:rFonts w:ascii="Times New Roman" w:hAnsi="Times New Roman"/>
                <w:sz w:val="28"/>
                <w:szCs w:val="28"/>
              </w:rPr>
            </w:pPr>
            <w:r>
              <w:rPr>
                <w:rFonts w:ascii="Times New Roman" w:hAnsi="Times New Roman"/>
                <w:sz w:val="28"/>
                <w:szCs w:val="28"/>
              </w:rPr>
              <w:t>Реактивы и оборудование</w:t>
            </w:r>
          </w:p>
        </w:tc>
        <w:tc>
          <w:tcPr>
            <w:tcW w:w="1246" w:type="pct"/>
            <w:tcBorders>
              <w:top w:val="single" w:sz="4" w:space="0" w:color="auto"/>
              <w:left w:val="single" w:sz="4" w:space="0" w:color="auto"/>
              <w:bottom w:val="single" w:sz="4" w:space="0" w:color="auto"/>
              <w:right w:val="single" w:sz="4" w:space="0" w:color="auto"/>
            </w:tcBorders>
            <w:hideMark/>
          </w:tcPr>
          <w:p w:rsidR="00DD2901" w:rsidRDefault="00DD2901">
            <w:pPr>
              <w:spacing w:after="0" w:line="240" w:lineRule="auto"/>
              <w:rPr>
                <w:rFonts w:ascii="Times New Roman" w:hAnsi="Times New Roman"/>
                <w:sz w:val="28"/>
                <w:szCs w:val="28"/>
              </w:rPr>
            </w:pPr>
            <w:r>
              <w:rPr>
                <w:rFonts w:ascii="Times New Roman" w:hAnsi="Times New Roman"/>
                <w:sz w:val="28"/>
                <w:szCs w:val="28"/>
              </w:rPr>
              <w:t>Наблюдения</w:t>
            </w:r>
          </w:p>
        </w:tc>
        <w:tc>
          <w:tcPr>
            <w:tcW w:w="2435" w:type="pct"/>
            <w:tcBorders>
              <w:top w:val="single" w:sz="4" w:space="0" w:color="auto"/>
              <w:left w:val="single" w:sz="4" w:space="0" w:color="auto"/>
              <w:bottom w:val="single" w:sz="4" w:space="0" w:color="auto"/>
              <w:right w:val="single" w:sz="4" w:space="0" w:color="auto"/>
            </w:tcBorders>
            <w:hideMark/>
          </w:tcPr>
          <w:p w:rsidR="00DD2901" w:rsidRDefault="00DD2901">
            <w:pPr>
              <w:spacing w:after="0" w:line="240" w:lineRule="auto"/>
              <w:rPr>
                <w:rFonts w:ascii="Times New Roman" w:hAnsi="Times New Roman"/>
                <w:sz w:val="28"/>
                <w:szCs w:val="28"/>
              </w:rPr>
            </w:pPr>
            <w:r>
              <w:rPr>
                <w:rFonts w:ascii="Times New Roman" w:hAnsi="Times New Roman"/>
                <w:sz w:val="28"/>
                <w:szCs w:val="28"/>
              </w:rPr>
              <w:t>Уравнения реакций. Выводы.</w:t>
            </w:r>
          </w:p>
        </w:tc>
      </w:tr>
      <w:tr w:rsidR="00DD2901" w:rsidTr="00DD2901">
        <w:trPr>
          <w:trHeight w:val="585"/>
        </w:trPr>
        <w:tc>
          <w:tcPr>
            <w:tcW w:w="1319" w:type="pct"/>
            <w:tcBorders>
              <w:top w:val="single" w:sz="4" w:space="0" w:color="auto"/>
              <w:left w:val="single" w:sz="4" w:space="0" w:color="auto"/>
              <w:bottom w:val="single" w:sz="4" w:space="0" w:color="auto"/>
              <w:right w:val="single" w:sz="4" w:space="0" w:color="auto"/>
            </w:tcBorders>
          </w:tcPr>
          <w:p w:rsidR="00DD2901" w:rsidRDefault="00DD2901">
            <w:pPr>
              <w:spacing w:after="0" w:line="240" w:lineRule="auto"/>
              <w:ind w:firstLine="720"/>
              <w:jc w:val="both"/>
              <w:rPr>
                <w:rFonts w:ascii="Times New Roman" w:hAnsi="Times New Roman"/>
                <w:sz w:val="28"/>
                <w:szCs w:val="28"/>
              </w:rPr>
            </w:pPr>
          </w:p>
        </w:tc>
        <w:tc>
          <w:tcPr>
            <w:tcW w:w="1246" w:type="pct"/>
            <w:tcBorders>
              <w:top w:val="single" w:sz="4" w:space="0" w:color="auto"/>
              <w:left w:val="single" w:sz="4" w:space="0" w:color="auto"/>
              <w:bottom w:val="single" w:sz="4" w:space="0" w:color="auto"/>
              <w:right w:val="single" w:sz="4" w:space="0" w:color="auto"/>
            </w:tcBorders>
          </w:tcPr>
          <w:p w:rsidR="00DD2901" w:rsidRDefault="00DD2901">
            <w:pPr>
              <w:spacing w:after="0" w:line="240" w:lineRule="auto"/>
              <w:ind w:firstLine="720"/>
              <w:jc w:val="both"/>
              <w:rPr>
                <w:rFonts w:ascii="Times New Roman" w:hAnsi="Times New Roman"/>
                <w:sz w:val="28"/>
                <w:szCs w:val="28"/>
              </w:rPr>
            </w:pPr>
          </w:p>
        </w:tc>
        <w:tc>
          <w:tcPr>
            <w:tcW w:w="2435" w:type="pct"/>
            <w:tcBorders>
              <w:top w:val="single" w:sz="4" w:space="0" w:color="auto"/>
              <w:left w:val="single" w:sz="4" w:space="0" w:color="auto"/>
              <w:bottom w:val="single" w:sz="4" w:space="0" w:color="auto"/>
              <w:right w:val="single" w:sz="4" w:space="0" w:color="auto"/>
            </w:tcBorders>
          </w:tcPr>
          <w:p w:rsidR="00DD2901" w:rsidRDefault="00DD2901">
            <w:pPr>
              <w:spacing w:after="0" w:line="240" w:lineRule="auto"/>
              <w:ind w:firstLine="720"/>
              <w:jc w:val="both"/>
              <w:rPr>
                <w:rFonts w:ascii="Times New Roman" w:hAnsi="Times New Roman"/>
                <w:sz w:val="28"/>
                <w:szCs w:val="28"/>
              </w:rPr>
            </w:pPr>
          </w:p>
        </w:tc>
      </w:tr>
    </w:tbl>
    <w:p w:rsidR="00DD2901" w:rsidRDefault="00DD2901" w:rsidP="00DD2901">
      <w:pPr>
        <w:spacing w:after="0" w:line="240" w:lineRule="auto"/>
        <w:ind w:firstLine="720"/>
        <w:jc w:val="both"/>
        <w:rPr>
          <w:rFonts w:ascii="Times New Roman" w:hAnsi="Times New Roman"/>
          <w:sz w:val="28"/>
          <w:szCs w:val="28"/>
        </w:rPr>
      </w:pPr>
    </w:p>
    <w:p w:rsidR="00DD2901" w:rsidRDefault="00DD2901" w:rsidP="00DD2901">
      <w:pPr>
        <w:spacing w:after="0" w:line="240" w:lineRule="auto"/>
        <w:ind w:firstLine="720"/>
        <w:jc w:val="both"/>
        <w:rPr>
          <w:rFonts w:ascii="Times New Roman" w:hAnsi="Times New Roman"/>
          <w:b/>
          <w:sz w:val="28"/>
          <w:szCs w:val="28"/>
        </w:rPr>
      </w:pPr>
      <w:r>
        <w:rPr>
          <w:rFonts w:ascii="Times New Roman" w:hAnsi="Times New Roman"/>
          <w:b/>
          <w:sz w:val="28"/>
          <w:szCs w:val="28"/>
        </w:rPr>
        <w:t>Контрольные вопросы:</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1. Что выделяется при взаимодействии уксусной кислоты с металлами? Какие металлы способны реагировать с уксусной кислотой?</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2. Что образуется при взаимодействии оксидов металлов с уксусной кислотой?</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3. Какие признаки доказывают, что произошла реакция между гидроксидом натрия и уксусной кислотой, для чего использовали лакмус?</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4. Какие вещества образуются при взаимодействии уксусной кислоты со спиртами, для чего в этих реакциях используется серная кислота?</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5. Какие реакции подтверждают свойства минеральных кислот, а какие свойства карбоновых кислот?</w:t>
      </w:r>
    </w:p>
    <w:p w:rsidR="00DD2901" w:rsidRDefault="00DD2901" w:rsidP="00DD2901">
      <w:pPr>
        <w:spacing w:after="0" w:line="240" w:lineRule="auto"/>
        <w:ind w:firstLine="720"/>
        <w:jc w:val="both"/>
        <w:rPr>
          <w:rFonts w:ascii="Times New Roman" w:hAnsi="Times New Roman"/>
          <w:sz w:val="28"/>
          <w:szCs w:val="28"/>
        </w:rPr>
      </w:pPr>
      <w:r>
        <w:rPr>
          <w:rFonts w:ascii="Times New Roman" w:hAnsi="Times New Roman"/>
          <w:sz w:val="28"/>
          <w:szCs w:val="28"/>
        </w:rPr>
        <w:t>6. Какими свойствами обладает уксусная кислота?</w:t>
      </w:r>
    </w:p>
    <w:p w:rsidR="00DD2901" w:rsidRDefault="00DD2901" w:rsidP="00DD2901">
      <w:pPr>
        <w:spacing w:after="0" w:line="240" w:lineRule="auto"/>
        <w:ind w:firstLine="720"/>
        <w:jc w:val="both"/>
        <w:rPr>
          <w:rFonts w:ascii="Times New Roman" w:hAnsi="Times New Roman"/>
          <w:b/>
          <w:sz w:val="28"/>
          <w:szCs w:val="28"/>
        </w:rPr>
      </w:pPr>
      <w:r>
        <w:rPr>
          <w:rFonts w:ascii="Times New Roman" w:hAnsi="Times New Roman"/>
          <w:b/>
          <w:sz w:val="28"/>
          <w:szCs w:val="28"/>
        </w:rPr>
        <w:t>Список литературы:</w:t>
      </w:r>
    </w:p>
    <w:p w:rsidR="00886A11" w:rsidRDefault="00886A11" w:rsidP="003103C9">
      <w:pPr>
        <w:numPr>
          <w:ilvl w:val="0"/>
          <w:numId w:val="49"/>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lastRenderedPageBreak/>
        <w:t>Егоров В.В. Общая химия: учебник для СПО. – Санкт-Петербург: Лань, 2021. -192с.</w:t>
      </w:r>
    </w:p>
    <w:p w:rsidR="00886A11" w:rsidRDefault="00886A11" w:rsidP="003103C9">
      <w:pPr>
        <w:numPr>
          <w:ilvl w:val="0"/>
          <w:numId w:val="49"/>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Блинов Н.Л. Химия: учебник для СПО. – Санкт-Петербург: Лань, 2021. -260с.</w:t>
      </w:r>
    </w:p>
    <w:p w:rsidR="00886A11" w:rsidRDefault="00886A11" w:rsidP="003103C9">
      <w:pPr>
        <w:numPr>
          <w:ilvl w:val="0"/>
          <w:numId w:val="49"/>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886A11" w:rsidRDefault="00886A11" w:rsidP="003103C9">
      <w:pPr>
        <w:numPr>
          <w:ilvl w:val="0"/>
          <w:numId w:val="49"/>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DD2901" w:rsidRPr="00886A11" w:rsidRDefault="00DD2901" w:rsidP="00DD2901">
      <w:pPr>
        <w:spacing w:after="0" w:line="240" w:lineRule="auto"/>
        <w:ind w:left="720"/>
        <w:rPr>
          <w:rFonts w:ascii="Times New Roman" w:hAnsi="Times New Roman"/>
          <w:sz w:val="28"/>
          <w:szCs w:val="28"/>
          <w:lang/>
        </w:rPr>
      </w:pPr>
    </w:p>
    <w:p w:rsidR="00C43887" w:rsidRDefault="00C43887" w:rsidP="00C43887">
      <w:pPr>
        <w:tabs>
          <w:tab w:val="left" w:pos="4200"/>
        </w:tabs>
        <w:spacing w:after="0" w:line="240" w:lineRule="auto"/>
        <w:ind w:firstLine="709"/>
        <w:jc w:val="center"/>
        <w:rPr>
          <w:rFonts w:ascii="Times New Roman" w:hAnsi="Times New Roman"/>
          <w:b/>
          <w:sz w:val="28"/>
          <w:szCs w:val="28"/>
        </w:rPr>
      </w:pPr>
      <w:r>
        <w:rPr>
          <w:rFonts w:ascii="Times New Roman" w:hAnsi="Times New Roman"/>
          <w:b/>
          <w:sz w:val="28"/>
          <w:szCs w:val="28"/>
        </w:rPr>
        <w:t>Лабораторн</w:t>
      </w:r>
      <w:r w:rsidR="00BE78A2">
        <w:rPr>
          <w:rFonts w:ascii="Times New Roman" w:hAnsi="Times New Roman"/>
          <w:b/>
          <w:sz w:val="28"/>
          <w:szCs w:val="28"/>
        </w:rPr>
        <w:t>ое занятие</w:t>
      </w:r>
    </w:p>
    <w:p w:rsidR="00C43887" w:rsidRDefault="00C43887" w:rsidP="00C43887">
      <w:pPr>
        <w:spacing w:after="0" w:line="240" w:lineRule="auto"/>
        <w:rPr>
          <w:rFonts w:ascii="Times New Roman" w:hAnsi="Times New Roman"/>
          <w:sz w:val="28"/>
          <w:szCs w:val="28"/>
          <w:u w:val="single"/>
          <w:lang w:eastAsia="ru-RU"/>
        </w:rPr>
      </w:pPr>
      <w:r>
        <w:rPr>
          <w:rFonts w:ascii="Times New Roman" w:hAnsi="Times New Roman"/>
          <w:b/>
          <w:sz w:val="28"/>
          <w:szCs w:val="28"/>
          <w:u w:val="single"/>
        </w:rPr>
        <w:t xml:space="preserve">Тема: </w:t>
      </w:r>
      <w:r>
        <w:rPr>
          <w:rFonts w:ascii="Times New Roman" w:hAnsi="Times New Roman"/>
          <w:sz w:val="28"/>
          <w:szCs w:val="28"/>
          <w:u w:val="single"/>
        </w:rPr>
        <w:t>Распознавание волокон.</w:t>
      </w:r>
    </w:p>
    <w:p w:rsidR="00C43887" w:rsidRDefault="00C43887" w:rsidP="00C43887">
      <w:pPr>
        <w:spacing w:after="0" w:line="240" w:lineRule="auto"/>
        <w:jc w:val="both"/>
        <w:rPr>
          <w:rFonts w:ascii="Times New Roman" w:hAnsi="Times New Roman"/>
          <w:sz w:val="28"/>
          <w:szCs w:val="28"/>
        </w:rPr>
      </w:pPr>
      <w:r>
        <w:rPr>
          <w:rFonts w:ascii="Times New Roman" w:hAnsi="Times New Roman"/>
          <w:b/>
          <w:sz w:val="28"/>
          <w:szCs w:val="28"/>
        </w:rPr>
        <w:t xml:space="preserve">Цели: </w:t>
      </w:r>
      <w:r>
        <w:rPr>
          <w:rFonts w:ascii="Times New Roman" w:hAnsi="Times New Roman"/>
          <w:sz w:val="28"/>
          <w:szCs w:val="28"/>
        </w:rPr>
        <w:t>1) закрепить знания, умения и навыки, полученные при изучении темы «Высокомолекулярные соединения»; 2) научиться определять волокна с помощью характерных химических реакций, наблюдать, сравнивать, делать выводы, соблюдать технику безопасности при работе с химическими веществами и оборудованием.</w:t>
      </w:r>
    </w:p>
    <w:p w:rsidR="00C43887" w:rsidRDefault="00C43887" w:rsidP="00C43887">
      <w:pPr>
        <w:spacing w:after="0" w:line="240" w:lineRule="auto"/>
        <w:rPr>
          <w:rFonts w:ascii="Times New Roman" w:hAnsi="Times New Roman"/>
          <w:b/>
          <w:sz w:val="28"/>
          <w:szCs w:val="28"/>
        </w:rPr>
      </w:pPr>
      <w:r>
        <w:rPr>
          <w:rFonts w:ascii="Times New Roman" w:hAnsi="Times New Roman"/>
          <w:b/>
          <w:sz w:val="28"/>
          <w:szCs w:val="28"/>
        </w:rPr>
        <w:t>Оборудование и реактивы:</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 xml:space="preserve">Штатив с пробирками, держатель, спиртовка, спички, пипетка; концентрированная серная кислота </w:t>
      </w:r>
      <w:r>
        <w:rPr>
          <w:rFonts w:ascii="Times New Roman" w:hAnsi="Times New Roman"/>
          <w:sz w:val="28"/>
          <w:szCs w:val="28"/>
          <w:lang w:val="en-US"/>
        </w:rPr>
        <w:t>H</w:t>
      </w:r>
      <w:r>
        <w:rPr>
          <w:rFonts w:ascii="Times New Roman" w:hAnsi="Times New Roman"/>
          <w:sz w:val="28"/>
          <w:szCs w:val="28"/>
          <w:vertAlign w:val="subscript"/>
        </w:rPr>
        <w:t>2</w:t>
      </w:r>
      <w:r>
        <w:rPr>
          <w:rFonts w:ascii="Times New Roman" w:hAnsi="Times New Roman"/>
          <w:sz w:val="28"/>
          <w:szCs w:val="28"/>
          <w:lang w:val="en-US"/>
        </w:rPr>
        <w:t>SO</w:t>
      </w:r>
      <w:r>
        <w:rPr>
          <w:rFonts w:ascii="Times New Roman" w:hAnsi="Times New Roman"/>
          <w:sz w:val="28"/>
          <w:szCs w:val="28"/>
          <w:vertAlign w:val="subscript"/>
        </w:rPr>
        <w:t>4</w:t>
      </w:r>
      <w:r>
        <w:rPr>
          <w:rFonts w:ascii="Times New Roman" w:hAnsi="Times New Roman"/>
          <w:sz w:val="28"/>
          <w:szCs w:val="28"/>
        </w:rPr>
        <w:t xml:space="preserve">, концентрированная азотная кислота </w:t>
      </w:r>
      <w:r>
        <w:rPr>
          <w:rFonts w:ascii="Times New Roman" w:hAnsi="Times New Roman"/>
          <w:sz w:val="28"/>
          <w:szCs w:val="28"/>
          <w:lang w:val="en-US"/>
        </w:rPr>
        <w:t>HNO</w:t>
      </w:r>
      <w:r>
        <w:rPr>
          <w:rFonts w:ascii="Times New Roman" w:hAnsi="Times New Roman"/>
          <w:sz w:val="28"/>
          <w:szCs w:val="28"/>
          <w:vertAlign w:val="subscript"/>
        </w:rPr>
        <w:t>3</w:t>
      </w:r>
      <w:r>
        <w:rPr>
          <w:rFonts w:ascii="Times New Roman" w:hAnsi="Times New Roman"/>
          <w:sz w:val="28"/>
          <w:szCs w:val="28"/>
        </w:rPr>
        <w:t xml:space="preserve">, раствор гидроксида натрия, </w:t>
      </w:r>
      <w:r>
        <w:rPr>
          <w:rFonts w:ascii="Times New Roman" w:hAnsi="Times New Roman"/>
          <w:sz w:val="28"/>
          <w:szCs w:val="28"/>
          <w:lang w:val="en-US"/>
        </w:rPr>
        <w:t>NaOH</w:t>
      </w:r>
      <w:r>
        <w:rPr>
          <w:rFonts w:ascii="Times New Roman" w:hAnsi="Times New Roman"/>
          <w:sz w:val="28"/>
          <w:szCs w:val="28"/>
        </w:rPr>
        <w:t xml:space="preserve">, ацетон, этиловый спирт </w:t>
      </w:r>
      <w:r>
        <w:rPr>
          <w:rFonts w:ascii="Times New Roman" w:hAnsi="Times New Roman"/>
          <w:sz w:val="28"/>
          <w:szCs w:val="28"/>
          <w:lang w:val="en-US"/>
        </w:rPr>
        <w:t>C</w:t>
      </w:r>
      <w:r>
        <w:rPr>
          <w:rFonts w:ascii="Times New Roman" w:hAnsi="Times New Roman"/>
          <w:sz w:val="28"/>
          <w:szCs w:val="28"/>
          <w:vertAlign w:val="subscript"/>
        </w:rPr>
        <w:t>2</w:t>
      </w:r>
      <w:r>
        <w:rPr>
          <w:rFonts w:ascii="Times New Roman" w:hAnsi="Times New Roman"/>
          <w:sz w:val="28"/>
          <w:szCs w:val="28"/>
          <w:lang w:val="en-US"/>
        </w:rPr>
        <w:t>H</w:t>
      </w:r>
      <w:r>
        <w:rPr>
          <w:rFonts w:ascii="Times New Roman" w:hAnsi="Times New Roman"/>
          <w:sz w:val="28"/>
          <w:szCs w:val="28"/>
          <w:vertAlign w:val="subscript"/>
        </w:rPr>
        <w:t>5</w:t>
      </w:r>
      <w:r>
        <w:rPr>
          <w:rFonts w:ascii="Times New Roman" w:hAnsi="Times New Roman"/>
          <w:sz w:val="28"/>
          <w:szCs w:val="28"/>
          <w:lang w:val="en-US"/>
        </w:rPr>
        <w:t>OH</w:t>
      </w:r>
      <w:r>
        <w:rPr>
          <w:rFonts w:ascii="Times New Roman" w:hAnsi="Times New Roman"/>
          <w:sz w:val="28"/>
          <w:szCs w:val="28"/>
        </w:rPr>
        <w:t>.</w:t>
      </w:r>
    </w:p>
    <w:p w:rsidR="00C43887" w:rsidRDefault="00C43887" w:rsidP="00C43887">
      <w:pPr>
        <w:spacing w:after="0" w:line="240" w:lineRule="auto"/>
        <w:jc w:val="both"/>
        <w:rPr>
          <w:rFonts w:ascii="Times New Roman" w:hAnsi="Times New Roman"/>
          <w:sz w:val="28"/>
          <w:szCs w:val="28"/>
        </w:rPr>
      </w:pPr>
      <w:r>
        <w:rPr>
          <w:rFonts w:ascii="Times New Roman" w:hAnsi="Times New Roman"/>
          <w:b/>
          <w:sz w:val="28"/>
          <w:szCs w:val="28"/>
        </w:rPr>
        <w:t>Норма времени:</w:t>
      </w:r>
      <w:r>
        <w:rPr>
          <w:rFonts w:ascii="Times New Roman" w:hAnsi="Times New Roman"/>
          <w:sz w:val="28"/>
          <w:szCs w:val="28"/>
        </w:rPr>
        <w:t xml:space="preserve"> </w:t>
      </w:r>
      <w:r w:rsidR="00BE78A2">
        <w:rPr>
          <w:rFonts w:ascii="Times New Roman" w:hAnsi="Times New Roman"/>
          <w:sz w:val="28"/>
          <w:szCs w:val="28"/>
        </w:rPr>
        <w:t>1</w:t>
      </w:r>
      <w:r>
        <w:rPr>
          <w:rFonts w:ascii="Times New Roman" w:hAnsi="Times New Roman"/>
          <w:sz w:val="28"/>
          <w:szCs w:val="28"/>
        </w:rPr>
        <w:t xml:space="preserve"> час.</w:t>
      </w:r>
    </w:p>
    <w:p w:rsidR="00C43887" w:rsidRDefault="00C43887" w:rsidP="00C43887">
      <w:pPr>
        <w:spacing w:after="0" w:line="240" w:lineRule="auto"/>
        <w:jc w:val="both"/>
        <w:rPr>
          <w:rFonts w:ascii="Times New Roman" w:hAnsi="Times New Roman"/>
          <w:sz w:val="28"/>
          <w:szCs w:val="28"/>
        </w:rPr>
      </w:pPr>
      <w:r>
        <w:rPr>
          <w:rFonts w:ascii="Times New Roman" w:hAnsi="Times New Roman"/>
          <w:b/>
          <w:sz w:val="28"/>
          <w:szCs w:val="28"/>
        </w:rPr>
        <w:t>Форма отчетности:</w:t>
      </w:r>
      <w:r>
        <w:rPr>
          <w:rFonts w:ascii="Times New Roman" w:hAnsi="Times New Roman"/>
          <w:sz w:val="28"/>
          <w:szCs w:val="28"/>
        </w:rPr>
        <w:t xml:space="preserve"> письменный отчет.</w:t>
      </w:r>
    </w:p>
    <w:p w:rsidR="00C43887" w:rsidRDefault="00C43887" w:rsidP="00C43887">
      <w:pPr>
        <w:spacing w:after="0" w:line="240" w:lineRule="auto"/>
        <w:jc w:val="both"/>
        <w:rPr>
          <w:rFonts w:ascii="Times New Roman" w:hAnsi="Times New Roman"/>
          <w:b/>
          <w:sz w:val="28"/>
          <w:szCs w:val="28"/>
        </w:rPr>
      </w:pPr>
      <w:r>
        <w:rPr>
          <w:rFonts w:ascii="Times New Roman" w:hAnsi="Times New Roman"/>
          <w:b/>
          <w:sz w:val="28"/>
          <w:szCs w:val="28"/>
        </w:rPr>
        <w:t>Приобретаемые знания и умения:</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 знание волокон и их свойст,</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 умение определять натуральные и синтетические волокна с помощью характерных реакций, соблюдая технику безопасности.</w:t>
      </w:r>
    </w:p>
    <w:p w:rsidR="00C43887" w:rsidRDefault="00C43887" w:rsidP="00C43887">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u w:val="single"/>
        </w:rPr>
        <w:t>Задание:</w:t>
      </w:r>
      <w:r>
        <w:rPr>
          <w:rFonts w:ascii="Times New Roman" w:hAnsi="Times New Roman"/>
          <w:sz w:val="28"/>
          <w:szCs w:val="28"/>
        </w:rPr>
        <w:t xml:space="preserve"> В 3-ех пакетах находятся 3 разных типа волокон. Нужно определить какое волокно в каком паке находится.</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1. Взять первое волокно из пакета № 1. С помощью таблицы испытать все реактивы на данном волокне. Выбрать из таблицы те данные, которые относятся к этому волокну. Занести результаты в таблицу.</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2. Взять пакет с волокном № 2. Проделать все опыты согласно таблице. Выбрать все данные для этого волокна, определить его и занести результаты в таблицу.</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3. Взять пакет с волокном № 3. Проделать все опыты, отраженные в таблице, выбрать данные, относящиеся к этому волокну, записать результаты в таблицу.</w:t>
      </w:r>
    </w:p>
    <w:p w:rsidR="00C43887" w:rsidRDefault="00C43887" w:rsidP="00C43887">
      <w:pPr>
        <w:spacing w:after="0" w:line="240" w:lineRule="auto"/>
        <w:jc w:val="both"/>
        <w:rPr>
          <w:rFonts w:ascii="Times New Roman" w:hAnsi="Times New Roman"/>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29"/>
        <w:gridCol w:w="3551"/>
        <w:gridCol w:w="5202"/>
      </w:tblGrid>
      <w:tr w:rsidR="00C43887" w:rsidTr="00C43887">
        <w:tc>
          <w:tcPr>
            <w:tcW w:w="903" w:type="pct"/>
            <w:tcBorders>
              <w:top w:val="single" w:sz="4" w:space="0" w:color="auto"/>
              <w:left w:val="single" w:sz="4" w:space="0" w:color="auto"/>
              <w:bottom w:val="single" w:sz="4" w:space="0" w:color="auto"/>
              <w:right w:val="single" w:sz="4" w:space="0" w:color="auto"/>
            </w:tcBorders>
            <w:hideMark/>
          </w:tcPr>
          <w:p w:rsidR="00C43887" w:rsidRDefault="00C43887">
            <w:pPr>
              <w:spacing w:after="0" w:line="240" w:lineRule="auto"/>
              <w:jc w:val="center"/>
              <w:rPr>
                <w:rFonts w:ascii="Times New Roman" w:hAnsi="Times New Roman"/>
                <w:sz w:val="28"/>
                <w:szCs w:val="28"/>
              </w:rPr>
            </w:pPr>
            <w:r>
              <w:rPr>
                <w:rFonts w:ascii="Times New Roman" w:hAnsi="Times New Roman"/>
                <w:sz w:val="28"/>
                <w:szCs w:val="28"/>
              </w:rPr>
              <w:t>№ пакета</w:t>
            </w:r>
          </w:p>
        </w:tc>
        <w:tc>
          <w:tcPr>
            <w:tcW w:w="1662" w:type="pct"/>
            <w:tcBorders>
              <w:top w:val="single" w:sz="4" w:space="0" w:color="auto"/>
              <w:left w:val="single" w:sz="4" w:space="0" w:color="auto"/>
              <w:bottom w:val="single" w:sz="4" w:space="0" w:color="auto"/>
              <w:right w:val="single" w:sz="4" w:space="0" w:color="auto"/>
            </w:tcBorders>
            <w:hideMark/>
          </w:tcPr>
          <w:p w:rsidR="00C43887" w:rsidRDefault="00C43887">
            <w:pPr>
              <w:spacing w:after="0" w:line="240" w:lineRule="auto"/>
              <w:jc w:val="center"/>
              <w:rPr>
                <w:rFonts w:ascii="Times New Roman" w:hAnsi="Times New Roman"/>
                <w:sz w:val="28"/>
                <w:szCs w:val="28"/>
              </w:rPr>
            </w:pPr>
            <w:r>
              <w:rPr>
                <w:rFonts w:ascii="Times New Roman" w:hAnsi="Times New Roman"/>
                <w:sz w:val="28"/>
                <w:szCs w:val="28"/>
              </w:rPr>
              <w:t>Название волокна.</w:t>
            </w:r>
          </w:p>
        </w:tc>
        <w:tc>
          <w:tcPr>
            <w:tcW w:w="2435" w:type="pct"/>
            <w:tcBorders>
              <w:top w:val="single" w:sz="4" w:space="0" w:color="auto"/>
              <w:left w:val="single" w:sz="4" w:space="0" w:color="auto"/>
              <w:bottom w:val="single" w:sz="4" w:space="0" w:color="auto"/>
              <w:right w:val="single" w:sz="4" w:space="0" w:color="auto"/>
            </w:tcBorders>
            <w:hideMark/>
          </w:tcPr>
          <w:p w:rsidR="00C43887" w:rsidRDefault="00C43887">
            <w:pPr>
              <w:spacing w:after="0" w:line="240" w:lineRule="auto"/>
              <w:jc w:val="center"/>
              <w:rPr>
                <w:rFonts w:ascii="Times New Roman" w:hAnsi="Times New Roman"/>
                <w:sz w:val="28"/>
                <w:szCs w:val="28"/>
              </w:rPr>
            </w:pPr>
            <w:r>
              <w:rPr>
                <w:rFonts w:ascii="Times New Roman" w:hAnsi="Times New Roman"/>
                <w:sz w:val="28"/>
                <w:szCs w:val="28"/>
              </w:rPr>
              <w:t>Наблюдения. Выводы.</w:t>
            </w:r>
          </w:p>
        </w:tc>
      </w:tr>
      <w:tr w:rsidR="00C43887" w:rsidTr="00C43887">
        <w:trPr>
          <w:trHeight w:val="585"/>
        </w:trPr>
        <w:tc>
          <w:tcPr>
            <w:tcW w:w="903"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1662"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2435"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r>
      <w:tr w:rsidR="00C43887" w:rsidTr="00C43887">
        <w:trPr>
          <w:trHeight w:val="585"/>
        </w:trPr>
        <w:tc>
          <w:tcPr>
            <w:tcW w:w="903"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1662"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2435"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r>
      <w:tr w:rsidR="00C43887" w:rsidTr="00C43887">
        <w:trPr>
          <w:trHeight w:val="585"/>
        </w:trPr>
        <w:tc>
          <w:tcPr>
            <w:tcW w:w="903"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1662"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c>
          <w:tcPr>
            <w:tcW w:w="2435" w:type="pct"/>
            <w:tcBorders>
              <w:top w:val="single" w:sz="4" w:space="0" w:color="auto"/>
              <w:left w:val="single" w:sz="4" w:space="0" w:color="auto"/>
              <w:bottom w:val="single" w:sz="4" w:space="0" w:color="auto"/>
              <w:right w:val="single" w:sz="4" w:space="0" w:color="auto"/>
            </w:tcBorders>
          </w:tcPr>
          <w:p w:rsidR="00C43887" w:rsidRDefault="00C43887">
            <w:pPr>
              <w:spacing w:after="0" w:line="240" w:lineRule="auto"/>
              <w:jc w:val="both"/>
              <w:rPr>
                <w:rFonts w:ascii="Times New Roman" w:hAnsi="Times New Roman"/>
                <w:sz w:val="28"/>
                <w:szCs w:val="28"/>
              </w:rPr>
            </w:pPr>
          </w:p>
        </w:tc>
      </w:tr>
    </w:tbl>
    <w:p w:rsidR="00C43887" w:rsidRDefault="00C43887" w:rsidP="00C43887">
      <w:pPr>
        <w:spacing w:after="0" w:line="240" w:lineRule="auto"/>
        <w:jc w:val="both"/>
        <w:rPr>
          <w:rFonts w:ascii="Times New Roman" w:hAnsi="Times New Roman"/>
          <w:b/>
          <w:sz w:val="28"/>
          <w:szCs w:val="28"/>
        </w:rPr>
      </w:pPr>
      <w:r>
        <w:rPr>
          <w:rFonts w:ascii="Times New Roman" w:hAnsi="Times New Roman"/>
          <w:b/>
          <w:sz w:val="28"/>
          <w:szCs w:val="28"/>
        </w:rPr>
        <w:t>Контрольные вопросы:</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1. Назовите классификацию волокон.</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2. Какие волокна относятся к натуральным?</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3. Какие волокна относятся к химическим?</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t>4. Как ведут себя натуральные волокна по отношению к кислотам, щелочам, органическим растворителям, горению?</w:t>
      </w:r>
    </w:p>
    <w:p w:rsidR="00C43887" w:rsidRDefault="00C43887" w:rsidP="00C43887">
      <w:pPr>
        <w:spacing w:after="0" w:line="240" w:lineRule="auto"/>
        <w:jc w:val="both"/>
        <w:rPr>
          <w:rFonts w:ascii="Times New Roman" w:hAnsi="Times New Roman"/>
          <w:sz w:val="28"/>
          <w:szCs w:val="28"/>
        </w:rPr>
      </w:pPr>
      <w:r>
        <w:rPr>
          <w:rFonts w:ascii="Times New Roman" w:hAnsi="Times New Roman"/>
          <w:sz w:val="28"/>
          <w:szCs w:val="28"/>
        </w:rPr>
        <w:lastRenderedPageBreak/>
        <w:t>5. Как ведут себя химические волокна по отношению к кислотам, щелочам, органическим растворителям и горению?</w:t>
      </w:r>
    </w:p>
    <w:p w:rsidR="00C43887" w:rsidRDefault="00C43887" w:rsidP="00C43887">
      <w:pPr>
        <w:spacing w:after="0" w:line="240" w:lineRule="auto"/>
        <w:jc w:val="both"/>
        <w:rPr>
          <w:rFonts w:ascii="Times New Roman" w:hAnsi="Times New Roman"/>
          <w:b/>
          <w:sz w:val="28"/>
          <w:szCs w:val="28"/>
        </w:rPr>
      </w:pPr>
      <w:r>
        <w:rPr>
          <w:rFonts w:ascii="Times New Roman" w:hAnsi="Times New Roman"/>
          <w:b/>
          <w:sz w:val="28"/>
          <w:szCs w:val="28"/>
        </w:rPr>
        <w:t>Список литературы:</w:t>
      </w:r>
    </w:p>
    <w:p w:rsidR="00886A11" w:rsidRDefault="00886A11" w:rsidP="003103C9">
      <w:pPr>
        <w:numPr>
          <w:ilvl w:val="0"/>
          <w:numId w:val="50"/>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Егоров В.В. Общая химия: учебник для СПО. – Санкт-Петербург: Лань, 2021. -192с.</w:t>
      </w:r>
    </w:p>
    <w:p w:rsidR="00886A11" w:rsidRDefault="00886A11" w:rsidP="003103C9">
      <w:pPr>
        <w:numPr>
          <w:ilvl w:val="0"/>
          <w:numId w:val="50"/>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Блинов Н.Л. Химия: учебник для СПО. – Санкт-Петербург: Лань, 2021. -260с.</w:t>
      </w:r>
    </w:p>
    <w:p w:rsidR="00886A11" w:rsidRDefault="00886A11" w:rsidP="003103C9">
      <w:pPr>
        <w:numPr>
          <w:ilvl w:val="0"/>
          <w:numId w:val="50"/>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Органическая химия: учебное пособие для СПО. – Санкт-Петербург: Лань, 2021. -433с.</w:t>
      </w:r>
    </w:p>
    <w:p w:rsidR="00886A11" w:rsidRDefault="00886A11" w:rsidP="003103C9">
      <w:pPr>
        <w:numPr>
          <w:ilvl w:val="0"/>
          <w:numId w:val="50"/>
        </w:num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Пресс И.А. Общая химия: учебное пособие для СПО. – Санкт-Петербург: Лань, 2021. -496с.</w:t>
      </w:r>
    </w:p>
    <w:p w:rsidR="00C43887" w:rsidRPr="00886A11" w:rsidRDefault="00C43887" w:rsidP="00DD2901">
      <w:pPr>
        <w:spacing w:after="0" w:line="240" w:lineRule="auto"/>
        <w:ind w:left="1080"/>
        <w:rPr>
          <w:rFonts w:ascii="Times New Roman" w:hAnsi="Times New Roman"/>
          <w:sz w:val="24"/>
          <w:szCs w:val="24"/>
          <w:lang/>
        </w:rPr>
      </w:pPr>
    </w:p>
    <w:p w:rsidR="002C5367" w:rsidRPr="00715E31" w:rsidRDefault="002C5367" w:rsidP="00F86EB2">
      <w:pPr>
        <w:spacing w:after="0" w:line="240" w:lineRule="auto"/>
        <w:jc w:val="center"/>
        <w:rPr>
          <w:rFonts w:ascii="Times New Roman" w:hAnsi="Times New Roman"/>
          <w:b/>
          <w:sz w:val="28"/>
          <w:szCs w:val="28"/>
          <w:lang w:eastAsia="ru-RU"/>
        </w:rPr>
      </w:pPr>
      <w:r w:rsidRPr="00715E31">
        <w:rPr>
          <w:rFonts w:ascii="Times New Roman" w:hAnsi="Times New Roman"/>
          <w:b/>
          <w:sz w:val="28"/>
          <w:szCs w:val="28"/>
          <w:lang w:eastAsia="ru-RU"/>
        </w:rPr>
        <w:t>ФИЗИКА</w:t>
      </w:r>
      <w:r w:rsidR="00C20262">
        <w:rPr>
          <w:rFonts w:ascii="Times New Roman" w:hAnsi="Times New Roman"/>
          <w:b/>
          <w:sz w:val="28"/>
          <w:szCs w:val="28"/>
          <w:lang w:eastAsia="ru-RU"/>
        </w:rPr>
        <w:t xml:space="preserve"> В ПРОФЕССИОНАЛЬНОЙ ДЕЯТЕЛЬНОСТИ</w:t>
      </w:r>
    </w:p>
    <w:p w:rsidR="002C5367" w:rsidRPr="00715E31" w:rsidRDefault="002C5367" w:rsidP="00F86EB2">
      <w:pPr>
        <w:spacing w:after="0" w:line="240" w:lineRule="auto"/>
        <w:jc w:val="center"/>
        <w:rPr>
          <w:rFonts w:ascii="Times New Roman" w:hAnsi="Times New Roman"/>
          <w:b/>
          <w:sz w:val="28"/>
          <w:szCs w:val="28"/>
          <w:lang w:eastAsia="ru-RU"/>
        </w:rPr>
      </w:pPr>
    </w:p>
    <w:p w:rsidR="002C5367" w:rsidRPr="00715E31" w:rsidRDefault="002C5367" w:rsidP="00F86EB2">
      <w:pPr>
        <w:spacing w:after="0" w:line="240" w:lineRule="auto"/>
        <w:jc w:val="center"/>
        <w:rPr>
          <w:rFonts w:ascii="Times New Roman" w:hAnsi="Times New Roman"/>
          <w:b/>
          <w:sz w:val="28"/>
          <w:szCs w:val="28"/>
        </w:rPr>
      </w:pPr>
      <w:r w:rsidRPr="00715E31">
        <w:rPr>
          <w:rFonts w:ascii="Times New Roman" w:hAnsi="Times New Roman"/>
          <w:b/>
          <w:bCs/>
          <w:sz w:val="28"/>
          <w:szCs w:val="28"/>
        </w:rPr>
        <w:t>Лабораторн</w:t>
      </w:r>
      <w:r w:rsidR="00BE78A2" w:rsidRPr="00715E31">
        <w:rPr>
          <w:rFonts w:ascii="Times New Roman" w:hAnsi="Times New Roman"/>
          <w:b/>
          <w:bCs/>
          <w:sz w:val="28"/>
          <w:szCs w:val="28"/>
        </w:rPr>
        <w:t>ое занятие</w:t>
      </w:r>
      <w:r w:rsidRPr="00715E31">
        <w:rPr>
          <w:rFonts w:ascii="Times New Roman" w:hAnsi="Times New Roman"/>
          <w:b/>
          <w:bCs/>
          <w:sz w:val="28"/>
          <w:szCs w:val="28"/>
        </w:rPr>
        <w:t xml:space="preserve"> «Изучение движения тела по окружности».</w:t>
      </w:r>
    </w:p>
    <w:p w:rsidR="002C5367" w:rsidRPr="00715E31" w:rsidRDefault="002C5367" w:rsidP="00F86EB2">
      <w:pPr>
        <w:spacing w:after="0" w:line="240" w:lineRule="auto"/>
        <w:jc w:val="center"/>
        <w:rPr>
          <w:rFonts w:ascii="Times New Roman" w:hAnsi="Times New Roman"/>
          <w:b/>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177"/>
        <w:gridCol w:w="7394"/>
      </w:tblGrid>
      <w:tr w:rsidR="002C5367" w:rsidRPr="00715E31" w:rsidTr="00F86EB2">
        <w:trPr>
          <w:jc w:val="center"/>
        </w:trPr>
        <w:tc>
          <w:tcPr>
            <w:tcW w:w="2177"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Цель работы:</w:t>
            </w:r>
          </w:p>
        </w:tc>
        <w:tc>
          <w:tcPr>
            <w:tcW w:w="7394" w:type="dxa"/>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определение центростремительного ускорения шарика при его равномерном движении по окружности.</w:t>
            </w:r>
          </w:p>
        </w:tc>
      </w:tr>
      <w:tr w:rsidR="002C5367" w:rsidRPr="00715E31" w:rsidTr="00F86EB2">
        <w:trPr>
          <w:jc w:val="center"/>
        </w:trPr>
        <w:tc>
          <w:tcPr>
            <w:tcW w:w="2177"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Описание работы:</w:t>
            </w:r>
          </w:p>
        </w:tc>
        <w:tc>
          <w:tcPr>
            <w:tcW w:w="7394" w:type="dxa"/>
          </w:tcPr>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Эксперименты проводятся с коническим маятником. Небольшой</w:t>
            </w:r>
            <w:r w:rsidR="008E05CD" w:rsidRPr="008E05CD">
              <w:rPr>
                <w:noProo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9pt;margin-top:27.1pt;width:124.5pt;height:124.5pt;z-index:251652096;mso-position-horizontal-relative:text;mso-position-vertical-relative:text">
                  <v:imagedata r:id="rId8" o:title=""/>
                  <w10:wrap type="square"/>
                </v:shape>
              </w:pict>
            </w:r>
            <w:r w:rsidRPr="00715E31">
              <w:rPr>
                <w:rFonts w:ascii="Times New Roman" w:hAnsi="Times New Roman"/>
                <w:color w:val="000000"/>
                <w:sz w:val="28"/>
                <w:szCs w:val="28"/>
              </w:rPr>
              <w:t xml:space="preserve">шарик движется по окружности радиуса </w:t>
            </w:r>
            <w:r w:rsidRPr="00715E31">
              <w:rPr>
                <w:rFonts w:ascii="Times New Roman" w:hAnsi="Times New Roman"/>
                <w:iCs/>
                <w:color w:val="000000"/>
                <w:sz w:val="28"/>
                <w:szCs w:val="28"/>
                <w:lang w:val="en-US"/>
              </w:rPr>
              <w:t>R</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При этом нить АВ, ккоторой прикреплен шарик, описывает поверхность прямого кругового конуса. На шарик действуют две силы: сила тяжести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E05CD" w:rsidRPr="008E05CD">
              <w:rPr>
                <w:rFonts w:ascii="Times New Roman" w:hAnsi="Times New Roman"/>
                <w:position w:val="-8"/>
                <w:sz w:val="28"/>
                <w:szCs w:val="28"/>
              </w:rPr>
              <w:pict>
                <v:shape id="_x0000_i1025" type="#_x0000_t75" style="width:9pt;height:16.5pt" equationxml="&lt;">
                  <v:imagedata r:id="rId9"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8"/>
                <w:sz w:val="28"/>
                <w:szCs w:val="28"/>
              </w:rPr>
              <w:pict>
                <v:shape id="_x0000_i1026" type="#_x0000_t75" style="width:9pt;height:16.5pt" equationxml="&lt;">
                  <v:imagedata r:id="rId9"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 xml:space="preserve">  , </w:t>
            </w:r>
            <w:r w:rsidRPr="00715E31">
              <w:rPr>
                <w:rFonts w:ascii="Times New Roman" w:hAnsi="Times New Roman"/>
                <w:color w:val="000000"/>
                <w:sz w:val="28"/>
                <w:szCs w:val="28"/>
              </w:rPr>
              <w:t xml:space="preserve">натяжение нити </w:t>
            </w:r>
            <w:r w:rsidRPr="00715E31">
              <w:rPr>
                <w:rFonts w:ascii="Times New Roman" w:hAnsi="Times New Roman"/>
                <w:sz w:val="28"/>
                <w:szCs w:val="28"/>
              </w:rPr>
              <w:br/>
            </w:r>
            <w:r w:rsidR="008E05CD" w:rsidRPr="008E05CD">
              <w:rPr>
                <w:rFonts w:ascii="Times New Roman" w:hAnsi="Times New Roman"/>
                <w:sz w:val="28"/>
                <w:szCs w:val="28"/>
              </w:rPr>
              <w:pict>
                <v:shape id="_x0000_i1027" type="#_x0000_t75" style="width:9pt;height:18.75pt" equationxml="&lt;">
                  <v:imagedata r:id="rId10" o:title="" chromakey="white"/>
                </v:shape>
              </w:pict>
            </w:r>
            <w:r w:rsidRPr="00715E31">
              <w:rPr>
                <w:rFonts w:ascii="Times New Roman" w:hAnsi="Times New Roman"/>
                <w:color w:val="000000"/>
                <w:sz w:val="28"/>
                <w:szCs w:val="28"/>
              </w:rPr>
              <w:t xml:space="preserve">(рис.1). Они создают центростремительное ускорение </w:t>
            </w:r>
            <w:r w:rsidR="008E05CD" w:rsidRPr="008E05CD">
              <w:rPr>
                <w:rFonts w:ascii="Times New Roman" w:hAnsi="Times New Roman"/>
                <w:sz w:val="28"/>
                <w:szCs w:val="28"/>
              </w:rPr>
              <w:pict>
                <v:shape id="_x0000_i1028" type="#_x0000_t75" style="width:15pt;height:16.5pt" equationxml="&lt;">
                  <v:imagedata r:id="rId11" o:title="" chromakey="white"/>
                </v:shape>
              </w:pict>
            </w:r>
            <w:r w:rsidRPr="00715E31">
              <w:rPr>
                <w:rFonts w:ascii="Times New Roman" w:hAnsi="Times New Roman"/>
                <w:sz w:val="28"/>
                <w:szCs w:val="28"/>
              </w:rPr>
              <w:t xml:space="preserve"> ,</w:t>
            </w:r>
            <w:r w:rsidRPr="00715E31">
              <w:rPr>
                <w:rFonts w:ascii="Times New Roman" w:hAnsi="Times New Roman"/>
                <w:color w:val="000000"/>
                <w:sz w:val="28"/>
                <w:szCs w:val="28"/>
              </w:rPr>
              <w:t>направленное по радиусу к центру окруж</w:t>
            </w:r>
            <w:r w:rsidRPr="00715E31">
              <w:rPr>
                <w:rFonts w:ascii="Times New Roman" w:hAnsi="Times New Roman"/>
                <w:color w:val="000000"/>
                <w:sz w:val="28"/>
                <w:szCs w:val="28"/>
              </w:rPr>
              <w:softHyphen/>
              <w:t>ности. Модуль ускорения можно опреде</w:t>
            </w:r>
            <w:r w:rsidRPr="00715E31">
              <w:rPr>
                <w:rFonts w:ascii="Times New Roman" w:hAnsi="Times New Roman"/>
                <w:color w:val="000000"/>
                <w:sz w:val="28"/>
                <w:szCs w:val="28"/>
              </w:rPr>
              <w:softHyphen/>
              <w:t xml:space="preserve">лить кинематически.  </w: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Он равен:                </w:t>
            </w:r>
            <w:r w:rsidR="008E05CD" w:rsidRPr="008E05CD">
              <w:rPr>
                <w:rFonts w:ascii="Times New Roman" w:hAnsi="Times New Roman"/>
                <w:sz w:val="28"/>
                <w:szCs w:val="28"/>
              </w:rPr>
              <w:pict>
                <v:shape id="_x0000_i1029" type="#_x0000_t75" style="width:110.25pt;height:33.75pt" equationxml="&lt;">
                  <v:imagedata r:id="rId12" o:title="" chromakey="white"/>
                </v:shape>
              </w:pict>
            </w:r>
            <w:r w:rsidRPr="00715E31">
              <w:rPr>
                <w:rFonts w:ascii="Times New Roman" w:hAnsi="Times New Roman"/>
                <w:sz w:val="28"/>
                <w:szCs w:val="28"/>
              </w:rPr>
              <w:t xml:space="preserve">          (1)</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Для определения ускорения надо измерить радиус окружности и период обращения шарика по окружности.</w: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Центростремительное (нормальное) ус</w:t>
            </w:r>
            <w:r w:rsidRPr="00715E31">
              <w:rPr>
                <w:rFonts w:ascii="Times New Roman" w:hAnsi="Times New Roman"/>
                <w:color w:val="000000"/>
                <w:sz w:val="28"/>
                <w:szCs w:val="28"/>
              </w:rPr>
              <w:softHyphen/>
              <w:t>корение можно определить также, исполь</w:t>
            </w:r>
            <w:r w:rsidRPr="00715E31">
              <w:rPr>
                <w:rFonts w:ascii="Times New Roman" w:hAnsi="Times New Roman"/>
                <w:color w:val="000000"/>
                <w:sz w:val="28"/>
                <w:szCs w:val="28"/>
              </w:rPr>
              <w:softHyphen/>
              <w:t xml:space="preserve">зуя законы динамики.Согласно второму закону Ньютон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rFonts w:ascii="Times New Roman" w:hAnsi="Times New Roman"/>
                <w:position w:val="-6"/>
                <w:sz w:val="28"/>
                <w:szCs w:val="28"/>
              </w:rPr>
              <w:pict>
                <v:shape id="_x0000_i1030" type="#_x0000_t75" style="width:8.25pt;height:16.5pt" equationxml="&lt;">
                  <v:imagedata r:id="rId13"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6"/>
                <w:sz w:val="28"/>
                <w:szCs w:val="28"/>
              </w:rPr>
              <w:pict>
                <v:shape id="_x0000_i1031" type="#_x0000_t75" style="width:8.25pt;height:16.5pt" equationxml="&lt;">
                  <v:imagedata r:id="rId13"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E05CD" w:rsidRPr="008E05CD">
              <w:rPr>
                <w:rFonts w:ascii="Times New Roman" w:hAnsi="Times New Roman"/>
                <w:position w:val="-8"/>
                <w:sz w:val="28"/>
                <w:szCs w:val="28"/>
              </w:rPr>
              <w:pict>
                <v:shape id="_x0000_i1032" type="#_x0000_t75" style="width:9pt;height:16.5pt" equationxml="&lt;">
                  <v:imagedata r:id="rId9"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8"/>
                <w:sz w:val="28"/>
                <w:szCs w:val="28"/>
              </w:rPr>
              <w:pict>
                <v:shape id="_x0000_i1033" type="#_x0000_t75" style="width:9pt;height:16.5pt" equationxml="&lt;">
                  <v:imagedata r:id="rId9"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w:t>
            </w:r>
            <w:r w:rsidR="008E05CD" w:rsidRPr="008E05CD">
              <w:rPr>
                <w:rFonts w:ascii="Times New Roman" w:hAnsi="Times New Roman"/>
                <w:sz w:val="28"/>
                <w:szCs w:val="28"/>
              </w:rPr>
              <w:pict>
                <v:shape id="_x0000_i1034" type="#_x0000_t75" style="width:9pt;height:18.75pt" equationxml="&lt;">
                  <v:imagedata r:id="rId10" o:title="" chromakey="white"/>
                </v:shape>
              </w:pic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Разложим силу </w:t>
            </w:r>
            <w:r w:rsidR="008E05CD" w:rsidRPr="008E05CD">
              <w:rPr>
                <w:rFonts w:ascii="Times New Roman" w:hAnsi="Times New Roman"/>
                <w:sz w:val="28"/>
                <w:szCs w:val="28"/>
              </w:rPr>
              <w:pict>
                <v:shape id="_x0000_i1035" type="#_x0000_t75" style="width:9pt;height:18.75pt" equationxml="&lt;">
                  <v:imagedata r:id="rId10" o:title="" chromakey="white"/>
                </v:shape>
              </w:pict>
            </w:r>
            <w:r w:rsidRPr="00715E31">
              <w:rPr>
                <w:rFonts w:ascii="Times New Roman" w:hAnsi="Times New Roman"/>
                <w:color w:val="000000"/>
                <w:sz w:val="28"/>
                <w:szCs w:val="28"/>
              </w:rPr>
              <w:t>на составляющие</w:t>
            </w:r>
            <w:r w:rsidRPr="00715E31">
              <w:rPr>
                <w:rFonts w:ascii="Times New Roman" w:hAnsi="Times New Roman"/>
                <w:iCs/>
                <w:color w:val="000000"/>
                <w:sz w:val="28"/>
                <w:szCs w:val="28"/>
              </w:rPr>
              <w:t xml:space="preserve">, </w:t>
            </w:r>
            <w:r w:rsidRPr="00715E31">
              <w:rPr>
                <w:rFonts w:ascii="Times New Roman" w:hAnsi="Times New Roman"/>
                <w:color w:val="000000"/>
                <w:sz w:val="28"/>
                <w:szCs w:val="28"/>
              </w:rPr>
              <w:t xml:space="preserve">направленные по радиусу к центру окружности и по вертикали вверх. Тогда второй закон Ньютона запишется следующим образом: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rFonts w:ascii="Times New Roman" w:hAnsi="Times New Roman"/>
                <w:position w:val="-6"/>
                <w:sz w:val="28"/>
                <w:szCs w:val="28"/>
              </w:rPr>
              <w:pict>
                <v:shape id="_x0000_i1036" type="#_x0000_t75" style="width:8.25pt;height:16.5pt" equationxml="&lt;">
                  <v:imagedata r:id="rId13"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6"/>
                <w:sz w:val="28"/>
                <w:szCs w:val="28"/>
              </w:rPr>
              <w:pict>
                <v:shape id="_x0000_i1037" type="#_x0000_t75" style="width:8.25pt;height:16.5pt" equationxml="&lt;">
                  <v:imagedata r:id="rId13"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E05CD" w:rsidRPr="008E05CD">
              <w:rPr>
                <w:rFonts w:ascii="Times New Roman" w:hAnsi="Times New Roman"/>
                <w:position w:val="-8"/>
                <w:sz w:val="28"/>
                <w:szCs w:val="28"/>
              </w:rPr>
              <w:pict>
                <v:shape id="_x0000_i1038" type="#_x0000_t75" style="width:9pt;height:16.5pt" equationxml="&lt;">
                  <v:imagedata r:id="rId9"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8"/>
                <w:sz w:val="28"/>
                <w:szCs w:val="28"/>
              </w:rPr>
              <w:pict>
                <v:shape id="_x0000_i1039" type="#_x0000_t75" style="width:9pt;height:16.5pt" equationxml="&lt;">
                  <v:imagedata r:id="rId9"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w:t>
            </w:r>
            <w:r w:rsidR="008E05CD" w:rsidRPr="008E05CD">
              <w:rPr>
                <w:rFonts w:ascii="Times New Roman" w:hAnsi="Times New Roman"/>
                <w:sz w:val="28"/>
                <w:szCs w:val="28"/>
              </w:rPr>
              <w:pict>
                <v:shape id="_x0000_i1040" type="#_x0000_t75" style="width:12.75pt;height:18.75pt" equationxml="&lt;">
                  <v:imagedata r:id="rId14" o:title="" chromakey="white"/>
                </v:shape>
              </w:pict>
            </w:r>
            <w:r w:rsidRPr="00715E31">
              <w:rPr>
                <w:rFonts w:ascii="Times New Roman" w:hAnsi="Times New Roman"/>
                <w:sz w:val="28"/>
                <w:szCs w:val="28"/>
              </w:rPr>
              <w:t>+</w:t>
            </w:r>
            <w:r w:rsidR="008E05CD" w:rsidRPr="008E05CD">
              <w:rPr>
                <w:rFonts w:ascii="Times New Roman" w:hAnsi="Times New Roman"/>
                <w:sz w:val="28"/>
                <w:szCs w:val="28"/>
              </w:rPr>
              <w:pict>
                <v:shape id="_x0000_i1041" type="#_x0000_t75" style="width:13.5pt;height:18.75pt" equationxml="&lt;">
                  <v:imagedata r:id="rId15" o:title="" chromakey="white"/>
                </v:shape>
              </w:pict>
            </w:r>
            <w:r w:rsidRPr="00715E31">
              <w:rPr>
                <w:rFonts w:ascii="Times New Roman" w:hAnsi="Times New Roman"/>
                <w:sz w:val="28"/>
                <w:szCs w:val="28"/>
              </w:rPr>
              <w:t>.</w:t>
            </w:r>
          </w:p>
          <w:p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color w:val="000000"/>
                <w:sz w:val="28"/>
                <w:szCs w:val="28"/>
              </w:rPr>
              <w:t>Направление координатных осей выбе</w:t>
            </w:r>
            <w:r w:rsidRPr="00715E31">
              <w:rPr>
                <w:rFonts w:ascii="Times New Roman" w:hAnsi="Times New Roman"/>
                <w:color w:val="000000"/>
                <w:sz w:val="28"/>
                <w:szCs w:val="28"/>
              </w:rPr>
              <w:softHyphen/>
              <w:t>рем так, как показано на рисунке 1.В проекциях на ось 0</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у уравнение дви</w:t>
            </w:r>
            <w:r w:rsidRPr="00715E31">
              <w:rPr>
                <w:rFonts w:ascii="Times New Roman" w:hAnsi="Times New Roman"/>
                <w:color w:val="000000"/>
                <w:sz w:val="28"/>
                <w:szCs w:val="28"/>
              </w:rPr>
              <w:softHyphen/>
              <w:t xml:space="preserve">жения шарика примет вид: </w: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0=</w:t>
            </w:r>
            <w:r w:rsidR="008E05CD" w:rsidRPr="008E05CD">
              <w:rPr>
                <w:rFonts w:ascii="Times New Roman" w:hAnsi="Times New Roman"/>
                <w:sz w:val="28"/>
                <w:szCs w:val="28"/>
              </w:rPr>
              <w:pict>
                <v:shape id="_x0000_i1042" type="#_x0000_t75" style="width:13.5pt;height:18.75pt" equationxml="&lt;">
                  <v:imagedata r:id="rId15" o:title="" chromakey="white"/>
                </v:shape>
              </w:pict>
            </w:r>
            <w:r w:rsidRPr="00715E31">
              <w:rPr>
                <w:rFonts w:ascii="Times New Roman" w:hAnsi="Times New Roman"/>
                <w:sz w:val="28"/>
                <w:szCs w:val="28"/>
              </w:rPr>
              <w:t xml:space="preserve"> -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E05CD" w:rsidRPr="008E05CD">
              <w:rPr>
                <w:rFonts w:ascii="Times New Roman" w:hAnsi="Times New Roman"/>
                <w:position w:val="-8"/>
                <w:sz w:val="28"/>
                <w:szCs w:val="28"/>
              </w:rPr>
              <w:pict>
                <v:shape id="_x0000_i1043" type="#_x0000_t75" style="width:9pt;height:16.5pt" equationxml="&lt;">
                  <v:imagedata r:id="rId9"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8"/>
                <w:sz w:val="28"/>
                <w:szCs w:val="28"/>
              </w:rPr>
              <w:pict>
                <v:shape id="_x0000_i1044" type="#_x0000_t75" style="width:9pt;height:16.5pt" equationxml="&lt;">
                  <v:imagedata r:id="rId9"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 xml:space="preserve">. </w:t>
            </w:r>
            <w:r w:rsidRPr="00715E31">
              <w:rPr>
                <w:rFonts w:ascii="Times New Roman" w:hAnsi="Times New Roman"/>
                <w:color w:val="000000"/>
                <w:sz w:val="28"/>
                <w:szCs w:val="28"/>
              </w:rPr>
              <w:t xml:space="preserve">От сюда </w:t>
            </w:r>
            <w:r w:rsidR="008E05CD" w:rsidRPr="008E05CD">
              <w:rPr>
                <w:rFonts w:ascii="Times New Roman" w:hAnsi="Times New Roman"/>
                <w:sz w:val="28"/>
                <w:szCs w:val="28"/>
              </w:rPr>
              <w:pict>
                <v:shape id="_x0000_i1045" type="#_x0000_t75" style="width:13.5pt;height:18.75pt" equationxml="&lt;">
                  <v:imagedata r:id="rId15" o:title="" chromakey="white"/>
                </v:shape>
              </w:pict>
            </w:r>
            <w:r w:rsidRPr="00715E31">
              <w:rPr>
                <w:rFonts w:ascii="Times New Roman" w:hAnsi="Times New Roman"/>
                <w:sz w:val="28"/>
                <w:szCs w:val="28"/>
              </w:rPr>
              <w:t xml:space="preserve"> =</w:t>
            </w:r>
            <w:r w:rsidRPr="00715E31">
              <w:rPr>
                <w:rFonts w:ascii="Times New Roman" w:hAnsi="Times New Roman"/>
                <w:sz w:val="28"/>
                <w:szCs w:val="28"/>
                <w:lang w:val="en-US"/>
              </w:rPr>
              <w:t>m</w:t>
            </w:r>
            <w:r w:rsidR="008E05CD" w:rsidRPr="00715E31">
              <w:rPr>
                <w:rFonts w:ascii="Times New Roman" w:hAnsi="Times New Roman"/>
                <w:sz w:val="28"/>
                <w:szCs w:val="28"/>
              </w:rPr>
              <w:fldChar w:fldCharType="begin"/>
            </w:r>
            <w:r w:rsidRPr="00715E31">
              <w:rPr>
                <w:rFonts w:ascii="Times New Roman" w:hAnsi="Times New Roman"/>
                <w:sz w:val="28"/>
                <w:szCs w:val="28"/>
                <w:lang w:val="en-US"/>
              </w:rPr>
              <w:instrText>QUOTE</w:instrText>
            </w:r>
            <w:r w:rsidR="008E05CD" w:rsidRPr="008E05CD">
              <w:rPr>
                <w:rFonts w:ascii="Times New Roman" w:hAnsi="Times New Roman"/>
                <w:position w:val="-8"/>
                <w:sz w:val="28"/>
                <w:szCs w:val="28"/>
              </w:rPr>
              <w:pict>
                <v:shape id="_x0000_i1046" type="#_x0000_t75" style="width:9pt;height:16.5pt" equationxml="&lt;">
                  <v:imagedata r:id="rId9"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8"/>
                <w:sz w:val="28"/>
                <w:szCs w:val="28"/>
              </w:rPr>
              <w:pict>
                <v:shape id="_x0000_i1047" type="#_x0000_t75" style="width:9pt;height:16.5pt" equationxml="&lt;">
                  <v:imagedata r:id="rId9" o:title="" chromakey="white"/>
                </v:shape>
              </w:pict>
            </w:r>
            <w:r w:rsidR="008E05CD" w:rsidRPr="00715E31">
              <w:rPr>
                <w:rFonts w:ascii="Times New Roman" w:hAnsi="Times New Roman"/>
                <w:sz w:val="28"/>
                <w:szCs w:val="28"/>
              </w:rPr>
              <w:fldChar w:fldCharType="end"/>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Запишем второй закон Ньютона в про</w:t>
            </w:r>
            <w:r w:rsidRPr="00715E31">
              <w:rPr>
                <w:rFonts w:ascii="Times New Roman" w:hAnsi="Times New Roman"/>
                <w:color w:val="000000"/>
                <w:sz w:val="28"/>
                <w:szCs w:val="28"/>
              </w:rPr>
              <w:softHyphen/>
              <w:t xml:space="preserve">екциях на ось </w:t>
            </w:r>
            <w:r w:rsidRPr="00715E31">
              <w:rPr>
                <w:rFonts w:ascii="Times New Roman" w:hAnsi="Times New Roman"/>
                <w:iCs/>
                <w:color w:val="000000"/>
                <w:sz w:val="28"/>
                <w:szCs w:val="28"/>
              </w:rPr>
              <w:t>О</w:t>
            </w:r>
            <w:r w:rsidRPr="00715E31">
              <w:rPr>
                <w:rFonts w:ascii="Times New Roman" w:hAnsi="Times New Roman"/>
                <w:iCs/>
                <w:color w:val="000000"/>
                <w:sz w:val="28"/>
                <w:szCs w:val="28"/>
                <w:vertAlign w:val="subscript"/>
              </w:rPr>
              <w:t>1</w:t>
            </w:r>
            <w:r w:rsidRPr="00715E31">
              <w:rPr>
                <w:rFonts w:ascii="Times New Roman" w:hAnsi="Times New Roman"/>
                <w:iCs/>
                <w:color w:val="000000"/>
                <w:sz w:val="28"/>
                <w:szCs w:val="28"/>
              </w:rPr>
              <w:t xml:space="preserve">х: </w:t>
            </w:r>
            <w:r w:rsidR="008E05CD" w:rsidRPr="00715E31">
              <w:rPr>
                <w:rFonts w:ascii="Times New Roman" w:hAnsi="Times New Roman"/>
                <w:iCs/>
                <w:color w:val="000000"/>
                <w:sz w:val="28"/>
                <w:szCs w:val="28"/>
              </w:rPr>
              <w:lastRenderedPageBreak/>
              <w:fldChar w:fldCharType="begin"/>
            </w:r>
            <w:r w:rsidRPr="00715E31">
              <w:rPr>
                <w:rFonts w:ascii="Times New Roman" w:hAnsi="Times New Roman"/>
                <w:iCs/>
                <w:color w:val="000000"/>
                <w:sz w:val="28"/>
                <w:szCs w:val="28"/>
              </w:rPr>
              <w:instrText xml:space="preserve"> QUOTE </w:instrText>
            </w:r>
            <w:r w:rsidR="008E05CD" w:rsidRPr="008E05CD">
              <w:rPr>
                <w:rFonts w:ascii="Times New Roman" w:hAnsi="Times New Roman"/>
                <w:position w:val="-6"/>
                <w:sz w:val="28"/>
                <w:szCs w:val="28"/>
              </w:rPr>
              <w:pict>
                <v:shape id="_x0000_i1048" type="#_x0000_t75" style="width:27pt;height:16.5pt" equationxml="&lt;">
                  <v:imagedata r:id="rId16" o:title="" chromakey="white"/>
                </v:shape>
              </w:pict>
            </w:r>
            <w:r w:rsidR="008E05CD" w:rsidRPr="00715E31">
              <w:rPr>
                <w:rFonts w:ascii="Times New Roman" w:hAnsi="Times New Roman"/>
                <w:iCs/>
                <w:color w:val="000000"/>
                <w:sz w:val="28"/>
                <w:szCs w:val="28"/>
              </w:rPr>
              <w:fldChar w:fldCharType="separate"/>
            </w:r>
            <w:r w:rsidR="008E05CD" w:rsidRPr="008E05CD">
              <w:rPr>
                <w:rFonts w:ascii="Times New Roman" w:hAnsi="Times New Roman"/>
                <w:position w:val="-6"/>
                <w:sz w:val="28"/>
                <w:szCs w:val="28"/>
              </w:rPr>
              <w:pict>
                <v:shape id="_x0000_i1049" type="#_x0000_t75" style="width:27pt;height:16.5pt" equationxml="&lt;">
                  <v:imagedata r:id="rId16" o:title="" chromakey="white"/>
                </v:shape>
              </w:pict>
            </w:r>
            <w:r w:rsidR="008E05CD" w:rsidRPr="00715E31">
              <w:rPr>
                <w:rFonts w:ascii="Times New Roman" w:hAnsi="Times New Roman"/>
                <w:iCs/>
                <w:color w:val="000000"/>
                <w:sz w:val="28"/>
                <w:szCs w:val="28"/>
              </w:rPr>
              <w:fldChar w:fldCharType="end"/>
            </w:r>
            <w:r w:rsidRPr="00715E31">
              <w:rPr>
                <w:rFonts w:ascii="Times New Roman" w:hAnsi="Times New Roman"/>
                <w:iCs/>
                <w:color w:val="000000"/>
                <w:sz w:val="28"/>
                <w:szCs w:val="28"/>
              </w:rPr>
              <w:t>=</w:t>
            </w:r>
            <w:r w:rsidR="008E05CD" w:rsidRPr="008E05CD">
              <w:rPr>
                <w:rFonts w:ascii="Times New Roman" w:hAnsi="Times New Roman"/>
                <w:sz w:val="28"/>
                <w:szCs w:val="28"/>
              </w:rPr>
              <w:pict>
                <v:shape id="_x0000_i1050" type="#_x0000_t75" style="width:12.75pt;height:18.75pt" equationxml="&lt;">
                  <v:imagedata r:id="rId14" o:title="" chromakey="white"/>
                </v:shape>
              </w:pict>
            </w:r>
            <w:r w:rsidRPr="00715E31">
              <w:rPr>
                <w:rFonts w:ascii="Times New Roman" w:hAnsi="Times New Roman"/>
                <w:sz w:val="28"/>
                <w:szCs w:val="28"/>
              </w:rPr>
              <w:t>.</w: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8E05CD" w:rsidRPr="008E05CD">
              <w:rPr>
                <w:rFonts w:ascii="Times New Roman" w:hAnsi="Times New Roman"/>
                <w:sz w:val="28"/>
                <w:szCs w:val="28"/>
              </w:rPr>
              <w:pict>
                <v:shape id="_x0000_i1051" type="#_x0000_t75" style="width:32.25pt;height:25.5pt" equationxml="&lt;">
                  <v:imagedata r:id="rId17" o:title="" chromakey="white"/>
                </v:shape>
              </w:pict>
            </w:r>
            <w:r w:rsidRPr="00715E31">
              <w:rPr>
                <w:rFonts w:ascii="Times New Roman" w:hAnsi="Times New Roman"/>
                <w:sz w:val="28"/>
                <w:szCs w:val="28"/>
              </w:rPr>
              <w:t xml:space="preserve">                                                           (2)</w: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Модуль составляющей </w:t>
            </w:r>
            <w:r w:rsidR="008E05CD" w:rsidRPr="008E05CD">
              <w:rPr>
                <w:rFonts w:ascii="Times New Roman" w:hAnsi="Times New Roman"/>
                <w:sz w:val="28"/>
                <w:szCs w:val="28"/>
              </w:rPr>
              <w:pict>
                <v:shape id="_x0000_i1052" type="#_x0000_t75" style="width:12.75pt;height:16.5pt" equationxml="&lt;">
                  <v:imagedata r:id="rId18" o:title="" chromakey="white"/>
                </v:shape>
              </w:pict>
            </w:r>
            <w:r w:rsidRPr="00715E31">
              <w:rPr>
                <w:rFonts w:ascii="Times New Roman" w:hAnsi="Times New Roman"/>
                <w:color w:val="000000"/>
                <w:sz w:val="28"/>
                <w:szCs w:val="28"/>
              </w:rPr>
              <w:t xml:space="preserve">можно определить различными способами. Во-первых, это можно сделать из подобия треугольников </w:t>
            </w:r>
            <w:r w:rsidRPr="00715E31">
              <w:rPr>
                <w:rFonts w:ascii="Times New Roman" w:hAnsi="Times New Roman"/>
                <w:iCs/>
                <w:color w:val="000000"/>
                <w:sz w:val="28"/>
                <w:szCs w:val="28"/>
              </w:rPr>
              <w:t xml:space="preserve">ОАВ </w:t>
            </w:r>
            <w:r w:rsidRPr="00715E31">
              <w:rPr>
                <w:rFonts w:ascii="Times New Roman" w:hAnsi="Times New Roman"/>
                <w:color w:val="000000"/>
                <w:sz w:val="28"/>
                <w:szCs w:val="28"/>
              </w:rPr>
              <w:t xml:space="preserve">и </w:t>
            </w:r>
            <w:r w:rsidRPr="00715E31">
              <w:rPr>
                <w:rFonts w:ascii="Times New Roman" w:hAnsi="Times New Roman"/>
                <w:color w:val="000000"/>
                <w:sz w:val="28"/>
                <w:szCs w:val="28"/>
                <w:lang w:val="en-US"/>
              </w:rPr>
              <w:t>FB</w:t>
            </w:r>
            <w:r w:rsidRPr="00715E31">
              <w:rPr>
                <w:rFonts w:ascii="Times New Roman" w:hAnsi="Times New Roman"/>
                <w:sz w:val="28"/>
                <w:szCs w:val="28"/>
                <w:lang w:val="en-US"/>
              </w:rPr>
              <w:t>F</w:t>
            </w:r>
            <w:r w:rsidRPr="00715E31">
              <w:rPr>
                <w:rFonts w:ascii="Times New Roman" w:hAnsi="Times New Roman"/>
                <w:sz w:val="28"/>
                <w:szCs w:val="28"/>
                <w:vertAlign w:val="subscript"/>
              </w:rPr>
              <w:t>1</w:t>
            </w:r>
          </w:p>
          <w:p w:rsidR="002C5367" w:rsidRPr="00715E31" w:rsidRDefault="008E05CD" w:rsidP="00F86EB2">
            <w:pPr>
              <w:spacing w:after="0" w:line="240" w:lineRule="auto"/>
              <w:jc w:val="center"/>
              <w:rPr>
                <w:rFonts w:ascii="Times New Roman" w:hAnsi="Times New Roman"/>
                <w:sz w:val="28"/>
                <w:szCs w:val="28"/>
              </w:rPr>
            </w:pPr>
            <w:r w:rsidRPr="008E05CD">
              <w:rPr>
                <w:rFonts w:ascii="Times New Roman" w:hAnsi="Times New Roman"/>
                <w:sz w:val="28"/>
                <w:szCs w:val="28"/>
              </w:rPr>
              <w:pict>
                <v:shape id="_x0000_i1053" type="#_x0000_t75" style="width:52.5pt;height:31.5pt" equationxml="&lt;">
                  <v:imagedata r:id="rId19" o:title="" chromakey="white"/>
                </v:shape>
              </w:pict>
            </w:r>
          </w:p>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Отсюда          </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rFonts w:ascii="Times New Roman" w:hAnsi="Times New Roman"/>
                <w:position w:val="-6"/>
                <w:sz w:val="28"/>
                <w:szCs w:val="28"/>
              </w:rPr>
              <w:pict>
                <v:shape id="_x0000_i1054" type="#_x0000_t75" style="width:12.75pt;height:16.5pt" equationxml="&lt;">
                  <v:imagedata r:id="rId18"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6"/>
                <w:sz w:val="28"/>
                <w:szCs w:val="28"/>
              </w:rPr>
              <w:pict>
                <v:shape id="_x0000_i1055" type="#_x0000_t75" style="width:12.75pt;height:16.5pt" equationxml="&lt;">
                  <v:imagedata r:id="rId18" o:title="" chromakey="white"/>
                </v:shape>
              </w:pict>
            </w:r>
            <w:r w:rsidR="008E05CD" w:rsidRPr="00715E31">
              <w:rPr>
                <w:rFonts w:ascii="Times New Roman" w:hAnsi="Times New Roman"/>
                <w:sz w:val="28"/>
                <w:szCs w:val="28"/>
              </w:rPr>
              <w:fldChar w:fldCharType="end"/>
            </w:r>
            <w:r w:rsidRPr="00715E31">
              <w:rPr>
                <w:rFonts w:ascii="Times New Roman" w:hAnsi="Times New Roman"/>
                <w:sz w:val="28"/>
                <w:szCs w:val="28"/>
              </w:rPr>
              <w:t>=</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rFonts w:ascii="Times New Roman" w:hAnsi="Times New Roman"/>
                <w:position w:val="-15"/>
                <w:sz w:val="28"/>
                <w:szCs w:val="28"/>
              </w:rPr>
              <w:pict>
                <v:shape id="_x0000_i1056" type="#_x0000_t75" style="width:22.5pt;height:24pt" equationxml="&lt;">
                  <v:imagedata r:id="rId20" o:title="" chromakey="white"/>
                </v:shape>
              </w:pict>
            </w:r>
            <w:r w:rsidR="008E05CD" w:rsidRPr="00715E31">
              <w:rPr>
                <w:rFonts w:ascii="Times New Roman" w:hAnsi="Times New Roman"/>
                <w:sz w:val="28"/>
                <w:szCs w:val="28"/>
              </w:rPr>
              <w:fldChar w:fldCharType="separate"/>
            </w:r>
            <w:r w:rsidR="008E05CD" w:rsidRPr="008E05CD">
              <w:rPr>
                <w:rFonts w:ascii="Times New Roman" w:hAnsi="Times New Roman"/>
                <w:position w:val="-15"/>
                <w:sz w:val="28"/>
                <w:szCs w:val="28"/>
              </w:rPr>
              <w:pict>
                <v:shape id="_x0000_i1057" type="#_x0000_t75" style="width:22.5pt;height:24pt" equationxml="&lt;">
                  <v:imagedata r:id="rId20" o:title="" chromakey="white"/>
                </v:shape>
              </w:pict>
            </w:r>
            <w:r w:rsidR="008E05CD" w:rsidRPr="00715E31">
              <w:rPr>
                <w:rFonts w:ascii="Times New Roman" w:hAnsi="Times New Roman"/>
                <w:sz w:val="28"/>
                <w:szCs w:val="28"/>
              </w:rPr>
              <w:fldChar w:fldCharType="end"/>
            </w:r>
            <w:r w:rsidR="008E05CD" w:rsidRPr="008E05CD">
              <w:rPr>
                <w:rFonts w:ascii="Times New Roman" w:hAnsi="Times New Roman"/>
                <w:sz w:val="28"/>
                <w:szCs w:val="28"/>
              </w:rPr>
              <w:pict>
                <v:shape id="_x0000_i1058" type="#_x0000_t75" style="width:36pt;height:25.5pt" equationxml="&lt;">
                  <v:imagedata r:id="rId21" o:title="" chromakey="white"/>
                </v:shape>
              </w:pict>
            </w:r>
            <w:r w:rsidRPr="00715E31">
              <w:rPr>
                <w:rFonts w:ascii="Times New Roman" w:hAnsi="Times New Roman"/>
                <w:sz w:val="28"/>
                <w:szCs w:val="28"/>
              </w:rPr>
              <w:t xml:space="preserve">                                          (3)</w:t>
            </w:r>
          </w:p>
          <w:p w:rsidR="002C5367" w:rsidRPr="00715E31" w:rsidRDefault="008E05CD" w:rsidP="00F86EB2">
            <w:pPr>
              <w:shd w:val="clear" w:color="auto" w:fill="FFFFFF"/>
              <w:spacing w:after="0" w:line="240" w:lineRule="auto"/>
              <w:rPr>
                <w:rFonts w:ascii="Times New Roman" w:hAnsi="Times New Roman"/>
                <w:color w:val="000000"/>
                <w:sz w:val="28"/>
                <w:szCs w:val="28"/>
              </w:rPr>
            </w:pPr>
            <w:r w:rsidRPr="008E05CD">
              <w:rPr>
                <w:noProof/>
                <w:sz w:val="28"/>
                <w:szCs w:val="28"/>
                <w:lang w:eastAsia="ru-RU"/>
              </w:rPr>
              <w:pict>
                <v:shape id="_x0000_s1027" type="#_x0000_t75" style="position:absolute;margin-left:2.9pt;margin-top:9.6pt;width:124.5pt;height:117.75pt;z-index:251653120">
                  <v:imagedata r:id="rId22" o:title=""/>
                  <w10:wrap type="square"/>
                </v:shape>
              </w:pict>
            </w:r>
            <w:r w:rsidR="002C5367" w:rsidRPr="00715E31">
              <w:rPr>
                <w:rFonts w:ascii="Times New Roman" w:hAnsi="Times New Roman"/>
                <w:color w:val="000000"/>
                <w:sz w:val="28"/>
                <w:szCs w:val="28"/>
              </w:rPr>
              <w:t xml:space="preserve">Во-вторых, модуль составляющей  </w:t>
            </w:r>
            <w:r w:rsidRPr="008E05CD">
              <w:rPr>
                <w:rFonts w:ascii="Times New Roman" w:hAnsi="Times New Roman"/>
                <w:sz w:val="28"/>
                <w:szCs w:val="28"/>
              </w:rPr>
              <w:pict>
                <v:shape id="_x0000_i1059" type="#_x0000_t75" style="width:12.75pt;height:16.5pt" equationxml="&lt;">
                  <v:imagedata r:id="rId18" o:title="" chromakey="white"/>
                </v:shape>
              </w:pict>
            </w:r>
            <w:r w:rsidR="002C5367" w:rsidRPr="00715E31">
              <w:rPr>
                <w:rFonts w:ascii="Times New Roman" w:hAnsi="Times New Roman"/>
                <w:color w:val="000000"/>
                <w:sz w:val="28"/>
                <w:szCs w:val="28"/>
              </w:rPr>
              <w:t>можно непосредственно из</w:t>
            </w:r>
            <w:r w:rsidR="002C5367" w:rsidRPr="00715E31">
              <w:rPr>
                <w:rFonts w:ascii="Times New Roman" w:hAnsi="Times New Roman"/>
                <w:color w:val="000000"/>
                <w:sz w:val="28"/>
                <w:szCs w:val="28"/>
              </w:rPr>
              <w:softHyphen/>
              <w:t>мерить динамометром. Для этого оттягиваем горизонтально распо</w:t>
            </w:r>
            <w:r w:rsidR="002C5367" w:rsidRPr="00715E31">
              <w:rPr>
                <w:rFonts w:ascii="Times New Roman" w:hAnsi="Times New Roman"/>
                <w:color w:val="000000"/>
                <w:sz w:val="28"/>
                <w:szCs w:val="28"/>
              </w:rPr>
              <w:softHyphen/>
              <w:t xml:space="preserve">ложенным динамометром шарик на расстояние, равное радиусу </w:t>
            </w:r>
            <w:r w:rsidR="002C5367" w:rsidRPr="00715E31">
              <w:rPr>
                <w:rFonts w:ascii="Times New Roman" w:hAnsi="Times New Roman"/>
                <w:color w:val="000000"/>
                <w:sz w:val="28"/>
                <w:szCs w:val="28"/>
                <w:lang w:val="en-US"/>
              </w:rPr>
              <w:t>R</w:t>
            </w:r>
            <w:r w:rsidR="002C5367" w:rsidRPr="00715E31">
              <w:rPr>
                <w:rFonts w:ascii="Times New Roman" w:hAnsi="Times New Roman"/>
                <w:color w:val="000000"/>
                <w:sz w:val="28"/>
                <w:szCs w:val="28"/>
              </w:rPr>
              <w:t xml:space="preserve"> окружности (рис.2), и определяем показание динамометра. Сопоставим все три выражения для </w:t>
            </w:r>
            <w:r w:rsidRPr="008E05CD">
              <w:rPr>
                <w:rFonts w:ascii="Times New Roman" w:hAnsi="Times New Roman"/>
                <w:sz w:val="28"/>
                <w:szCs w:val="28"/>
              </w:rPr>
              <w:pict>
                <v:shape id="_x0000_i1060" type="#_x0000_t75" style="width:15pt;height:16.5pt" equationxml="&lt;">
                  <v:imagedata r:id="rId11" o:title="" chromakey="white"/>
                </v:shape>
              </w:pict>
            </w:r>
            <w:r w:rsidR="002C5367" w:rsidRPr="00715E31">
              <w:rPr>
                <w:rFonts w:ascii="Times New Roman" w:hAnsi="Times New Roman"/>
                <w:sz w:val="28"/>
                <w:szCs w:val="28"/>
              </w:rPr>
              <w:t xml:space="preserve"> (1), (2), (3) </w:t>
            </w:r>
            <w:r w:rsidR="002C5367" w:rsidRPr="00715E31">
              <w:rPr>
                <w:rFonts w:ascii="Times New Roman" w:hAnsi="Times New Roman"/>
                <w:color w:val="000000"/>
                <w:sz w:val="28"/>
                <w:szCs w:val="28"/>
              </w:rPr>
              <w:t>и убедимся, что они близки между собой.</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В этой работе с наибольшей тщательностью следует измерять время. Для этого полезно отсчитывать возможно большее число обо</w:t>
            </w:r>
            <w:r w:rsidRPr="00715E31">
              <w:rPr>
                <w:rFonts w:ascii="Times New Roman" w:hAnsi="Times New Roman"/>
                <w:color w:val="000000"/>
                <w:sz w:val="28"/>
                <w:szCs w:val="28"/>
              </w:rPr>
              <w:softHyphen/>
              <w:t>ротов маятника, уменьшая тем самым относительную погрешность.</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color w:val="000000"/>
                <w:sz w:val="28"/>
                <w:szCs w:val="28"/>
              </w:rPr>
              <w:t>Взвешивать шарик с точностью, которую могут дать лабораторные весы, нет необходимости. Вполне достаточно взвешивать с точностью до 1 г. Высоту конуса и радиус окружности достаточно измерить с точностью до 1 см. При такой точности измерений относительные погрешности величин будут одного порядка.</w:t>
            </w:r>
          </w:p>
        </w:tc>
      </w:tr>
      <w:tr w:rsidR="002C5367" w:rsidRPr="00715E31" w:rsidTr="00F86EB2">
        <w:trPr>
          <w:jc w:val="center"/>
        </w:trPr>
        <w:tc>
          <w:tcPr>
            <w:tcW w:w="2177"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lastRenderedPageBreak/>
              <w:t>Оборудование:</w:t>
            </w:r>
          </w:p>
        </w:tc>
        <w:tc>
          <w:tcPr>
            <w:tcW w:w="7394" w:type="dxa"/>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штатив с муфтой и лапкой, лента измерительная, циркуль, динамометр лабораторный, весы с разновесами, шарик на нити, кусочек пробки с отверстием, лист бумаги, линейка.</w:t>
            </w:r>
          </w:p>
        </w:tc>
      </w:tr>
      <w:tr w:rsidR="002C5367" w:rsidRPr="00715E31" w:rsidTr="00F86EB2">
        <w:trPr>
          <w:jc w:val="center"/>
        </w:trPr>
        <w:tc>
          <w:tcPr>
            <w:tcW w:w="9571" w:type="dxa"/>
            <w:gridSpan w:val="2"/>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Норма времени:</w:t>
            </w:r>
            <w:r w:rsidRPr="00715E31">
              <w:rPr>
                <w:rFonts w:ascii="Times New Roman" w:hAnsi="Times New Roman"/>
                <w:b/>
                <w:bCs/>
                <w:sz w:val="28"/>
                <w:szCs w:val="28"/>
              </w:rPr>
              <w:t>1 час</w:t>
            </w:r>
          </w:p>
        </w:tc>
      </w:tr>
      <w:tr w:rsidR="002C5367" w:rsidRPr="00715E31" w:rsidTr="00F86EB2">
        <w:trPr>
          <w:jc w:val="center"/>
        </w:trPr>
        <w:tc>
          <w:tcPr>
            <w:tcW w:w="9571" w:type="dxa"/>
            <w:gridSpan w:val="2"/>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rsidR="002C5367" w:rsidRPr="00715E31" w:rsidRDefault="002C5367" w:rsidP="00F86EB2">
      <w:pPr>
        <w:spacing w:after="0" w:line="240" w:lineRule="auto"/>
        <w:jc w:val="center"/>
        <w:rPr>
          <w:rFonts w:ascii="Times New Roman" w:hAnsi="Times New Roman"/>
          <w:b/>
          <w:sz w:val="28"/>
          <w:szCs w:val="28"/>
        </w:rPr>
      </w:pPr>
    </w:p>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Ход работы:</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1.</w:t>
      </w:r>
      <w:r w:rsidRPr="00715E31">
        <w:rPr>
          <w:rFonts w:ascii="Times New Roman" w:hAnsi="Times New Roman"/>
          <w:color w:val="000000"/>
          <w:sz w:val="28"/>
          <w:szCs w:val="28"/>
        </w:rPr>
        <w:t xml:space="preserve"> Определяем массу шарика на весах с точностью до 1 г.</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2.</w:t>
      </w:r>
      <w:r w:rsidRPr="00715E31">
        <w:rPr>
          <w:rFonts w:ascii="Times New Roman" w:hAnsi="Times New Roman"/>
          <w:color w:val="000000"/>
          <w:sz w:val="28"/>
          <w:szCs w:val="28"/>
        </w:rPr>
        <w:t xml:space="preserve"> Нить продеваем сквозь отверстие и зажимаем пробку в лапке штатива (рис. 2).</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3.</w:t>
      </w:r>
      <w:r w:rsidRPr="00715E31">
        <w:rPr>
          <w:rFonts w:ascii="Times New Roman" w:hAnsi="Times New Roman"/>
          <w:color w:val="000000"/>
          <w:sz w:val="28"/>
          <w:szCs w:val="28"/>
        </w:rPr>
        <w:t xml:space="preserve"> Вычерчиваем на листе бумаги окружность, радиус </w:t>
      </w:r>
      <w:r w:rsidRPr="00715E31">
        <w:rPr>
          <w:rFonts w:ascii="Times New Roman" w:hAnsi="Times New Roman"/>
          <w:bCs/>
          <w:color w:val="000000"/>
          <w:sz w:val="28"/>
          <w:szCs w:val="28"/>
        </w:rPr>
        <w:t xml:space="preserve">которой </w:t>
      </w:r>
      <w:r w:rsidRPr="00715E31">
        <w:rPr>
          <w:rFonts w:ascii="Times New Roman" w:hAnsi="Times New Roman"/>
          <w:color w:val="000000"/>
          <w:sz w:val="28"/>
          <w:szCs w:val="28"/>
        </w:rPr>
        <w:t xml:space="preserve">около </w:t>
      </w:r>
      <w:r w:rsidRPr="00715E31">
        <w:rPr>
          <w:rFonts w:ascii="Times New Roman" w:hAnsi="Times New Roman"/>
          <w:bCs/>
          <w:color w:val="000000"/>
          <w:sz w:val="28"/>
          <w:szCs w:val="28"/>
        </w:rPr>
        <w:t>20см.</w:t>
      </w:r>
      <w:r w:rsidRPr="00715E31">
        <w:rPr>
          <w:rFonts w:ascii="Times New Roman" w:hAnsi="Times New Roman"/>
          <w:color w:val="000000"/>
          <w:sz w:val="28"/>
          <w:szCs w:val="28"/>
        </w:rPr>
        <w:t>Измеряем радиус с точностью до 1 см.</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4.</w:t>
      </w:r>
      <w:r w:rsidRPr="00715E31">
        <w:rPr>
          <w:rFonts w:ascii="Times New Roman" w:hAnsi="Times New Roman"/>
          <w:color w:val="000000"/>
          <w:sz w:val="28"/>
          <w:szCs w:val="28"/>
        </w:rPr>
        <w:t xml:space="preserve"> Штатив с маятником располагаем так, чтобы продолжение шну</w:t>
      </w:r>
      <w:r w:rsidRPr="00715E31">
        <w:rPr>
          <w:rFonts w:ascii="Times New Roman" w:hAnsi="Times New Roman"/>
          <w:color w:val="000000"/>
          <w:sz w:val="28"/>
          <w:szCs w:val="28"/>
        </w:rPr>
        <w:softHyphen/>
        <w:t>ра проходило через центр окружности.</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5.</w:t>
      </w:r>
      <w:r w:rsidRPr="00715E31">
        <w:rPr>
          <w:rFonts w:ascii="Times New Roman" w:hAnsi="Times New Roman"/>
          <w:color w:val="000000"/>
          <w:sz w:val="28"/>
          <w:szCs w:val="28"/>
        </w:rPr>
        <w:t xml:space="preserve"> Взяв нить пальцами у точки подвеса, вращаем маятник так, чтобы шарик описывал окружность, равную начерченной на бумаге.</w:t>
      </w:r>
    </w:p>
    <w:p w:rsidR="002C5367" w:rsidRPr="00715E31" w:rsidRDefault="002C5367" w:rsidP="00F86EB2">
      <w:pPr>
        <w:shd w:val="clear" w:color="auto" w:fill="FFFFFF"/>
        <w:spacing w:after="0" w:line="240" w:lineRule="auto"/>
        <w:rPr>
          <w:rFonts w:ascii="Times New Roman" w:hAnsi="Times New Roman"/>
          <w:sz w:val="28"/>
          <w:szCs w:val="28"/>
        </w:rPr>
      </w:pPr>
      <w:r w:rsidRPr="00715E31">
        <w:rPr>
          <w:rFonts w:ascii="Times New Roman" w:hAnsi="Times New Roman"/>
          <w:b/>
          <w:color w:val="000000"/>
          <w:sz w:val="28"/>
          <w:szCs w:val="28"/>
        </w:rPr>
        <w:t>6.</w:t>
      </w:r>
      <w:r w:rsidRPr="00715E31">
        <w:rPr>
          <w:rFonts w:ascii="Times New Roman" w:hAnsi="Times New Roman"/>
          <w:color w:val="000000"/>
          <w:sz w:val="28"/>
          <w:szCs w:val="28"/>
        </w:rPr>
        <w:t xml:space="preserve"> Отсчитываем время, за которое маятник совершает, к примеру, </w:t>
      </w:r>
      <w:r w:rsidRPr="00715E31">
        <w:rPr>
          <w:rFonts w:ascii="Times New Roman" w:hAnsi="Times New Roman"/>
          <w:color w:val="000000"/>
          <w:sz w:val="28"/>
          <w:szCs w:val="28"/>
          <w:lang w:val="en-US"/>
        </w:rPr>
        <w:t>N</w:t>
      </w:r>
      <w:r w:rsidRPr="00715E31">
        <w:rPr>
          <w:rFonts w:ascii="Times New Roman" w:hAnsi="Times New Roman"/>
          <w:color w:val="000000"/>
          <w:sz w:val="28"/>
          <w:szCs w:val="28"/>
        </w:rPr>
        <w:t>=50 оборотов.</w:t>
      </w:r>
    </w:p>
    <w:p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lastRenderedPageBreak/>
        <w:t>7.</w:t>
      </w:r>
      <w:r w:rsidRPr="00715E31">
        <w:rPr>
          <w:rFonts w:ascii="Times New Roman" w:hAnsi="Times New Roman"/>
          <w:color w:val="000000"/>
          <w:sz w:val="28"/>
          <w:szCs w:val="28"/>
        </w:rPr>
        <w:t xml:space="preserve"> Определяем высоту конического маятника </w:t>
      </w:r>
      <w:r w:rsidRPr="00715E31">
        <w:rPr>
          <w:rFonts w:ascii="Times New Roman" w:hAnsi="Times New Roman"/>
          <w:color w:val="000000"/>
          <w:sz w:val="28"/>
          <w:szCs w:val="28"/>
          <w:lang w:val="en-US"/>
        </w:rPr>
        <w:t>h</w:t>
      </w:r>
      <w:r w:rsidRPr="00715E31">
        <w:rPr>
          <w:rFonts w:ascii="Times New Roman" w:hAnsi="Times New Roman"/>
          <w:color w:val="000000"/>
          <w:sz w:val="28"/>
          <w:szCs w:val="28"/>
        </w:rPr>
        <w:t>. Для этого измеряем расстояние по вертикали от центра шарика до точки  подвеса.</w:t>
      </w:r>
    </w:p>
    <w:p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b/>
          <w:color w:val="000000"/>
          <w:sz w:val="28"/>
          <w:szCs w:val="28"/>
        </w:rPr>
        <w:t>8.</w:t>
      </w:r>
      <w:r w:rsidRPr="00715E31">
        <w:rPr>
          <w:rFonts w:ascii="Times New Roman" w:hAnsi="Times New Roman"/>
          <w:color w:val="000000"/>
          <w:sz w:val="28"/>
          <w:szCs w:val="28"/>
        </w:rPr>
        <w:t xml:space="preserve"> Находим модуль центростремительного ускорения по формулам:    </w:t>
      </w:r>
    </w:p>
    <w:p w:rsidR="002C5367" w:rsidRPr="00715E31" w:rsidRDefault="008E05CD" w:rsidP="00F86EB2">
      <w:pPr>
        <w:spacing w:after="0" w:line="240" w:lineRule="auto"/>
        <w:rPr>
          <w:rFonts w:ascii="Times New Roman" w:hAnsi="Times New Roman"/>
          <w:color w:val="000000"/>
          <w:sz w:val="28"/>
          <w:szCs w:val="28"/>
        </w:rPr>
      </w:pPr>
      <w:r w:rsidRPr="008E05CD">
        <w:rPr>
          <w:rFonts w:ascii="Times New Roman" w:hAnsi="Times New Roman"/>
          <w:sz w:val="28"/>
          <w:szCs w:val="28"/>
        </w:rPr>
        <w:pict>
          <v:shape id="_x0000_i1061" type="#_x0000_t75" style="width:46.5pt;height:33pt" equationxml="&lt;">
            <v:imagedata r:id="rId23" o:title="" chromakey="white"/>
          </v:shape>
        </w:pict>
      </w:r>
      <w:r w:rsidR="002C5367" w:rsidRPr="00715E31">
        <w:rPr>
          <w:rFonts w:ascii="Times New Roman" w:hAnsi="Times New Roman"/>
          <w:sz w:val="28"/>
          <w:szCs w:val="28"/>
        </w:rPr>
        <w:t xml:space="preserve">  ;</w:t>
      </w:r>
      <w:r w:rsidRPr="008E05CD">
        <w:rPr>
          <w:rFonts w:ascii="Times New Roman" w:hAnsi="Times New Roman"/>
          <w:sz w:val="28"/>
          <w:szCs w:val="28"/>
        </w:rPr>
        <w:pict>
          <v:shape id="_x0000_i1062" type="#_x0000_t75" style="width:66pt;height:33.75pt" equationxml="&lt;">
            <v:imagedata r:id="rId24" o:title="" chromakey="white"/>
          </v:shape>
        </w:pict>
      </w:r>
    </w:p>
    <w:p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9.</w:t>
      </w:r>
      <w:r w:rsidRPr="00715E31">
        <w:rPr>
          <w:rFonts w:ascii="Times New Roman" w:hAnsi="Times New Roman"/>
          <w:color w:val="000000"/>
          <w:sz w:val="28"/>
          <w:szCs w:val="28"/>
        </w:rPr>
        <w:t xml:space="preserve"> Оттягиваем горизонтально расположенным динамометром ша</w:t>
      </w:r>
      <w:r w:rsidRPr="00715E31">
        <w:rPr>
          <w:rFonts w:ascii="Times New Roman" w:hAnsi="Times New Roman"/>
          <w:color w:val="000000"/>
          <w:sz w:val="28"/>
          <w:szCs w:val="28"/>
        </w:rPr>
        <w:softHyphen/>
        <w:t xml:space="preserve">рик на расстояние, равное радиусу окружности, и измеряем модульсоставляющей </w:t>
      </w:r>
      <w:r w:rsidRPr="00715E31">
        <w:rPr>
          <w:rFonts w:ascii="Times New Roman" w:hAnsi="Times New Roman"/>
          <w:color w:val="000000"/>
          <w:sz w:val="28"/>
          <w:szCs w:val="28"/>
          <w:lang w:val="en-US"/>
        </w:rPr>
        <w:t>F</w:t>
      </w:r>
      <w:r w:rsidRPr="00715E31">
        <w:rPr>
          <w:rFonts w:ascii="Times New Roman" w:hAnsi="Times New Roman"/>
          <w:color w:val="000000"/>
          <w:sz w:val="28"/>
          <w:szCs w:val="28"/>
          <w:vertAlign w:val="subscript"/>
        </w:rPr>
        <w:t>1</w:t>
      </w:r>
      <w:r w:rsidRPr="00715E31">
        <w:rPr>
          <w:rFonts w:ascii="Times New Roman" w:hAnsi="Times New Roman"/>
          <w:color w:val="000000"/>
          <w:sz w:val="28"/>
          <w:szCs w:val="28"/>
        </w:rPr>
        <w:t xml:space="preserve">.  Затем вычисляем ускорение по формуле   </w:t>
      </w:r>
      <w:r w:rsidR="008E05CD" w:rsidRPr="008E05CD">
        <w:rPr>
          <w:rFonts w:ascii="Times New Roman" w:hAnsi="Times New Roman"/>
          <w:sz w:val="28"/>
          <w:szCs w:val="28"/>
        </w:rPr>
        <w:pict>
          <v:shape id="_x0000_i1063" type="#_x0000_t75" style="width:32.25pt;height:25.5pt" equationxml="&lt;">
            <v:imagedata r:id="rId17" o:title="" chromakey="white"/>
          </v:shape>
        </w:pict>
      </w:r>
    </w:p>
    <w:p w:rsidR="002C5367" w:rsidRPr="00715E31" w:rsidRDefault="002C5367" w:rsidP="00F86EB2">
      <w:pPr>
        <w:shd w:val="clear" w:color="auto" w:fill="FFFFFF"/>
        <w:spacing w:after="0" w:line="240" w:lineRule="auto"/>
        <w:rPr>
          <w:rFonts w:ascii="Times New Roman" w:hAnsi="Times New Roman"/>
          <w:color w:val="000000"/>
          <w:sz w:val="28"/>
          <w:szCs w:val="28"/>
        </w:rPr>
      </w:pPr>
      <w:r w:rsidRPr="00715E31">
        <w:rPr>
          <w:rFonts w:ascii="Times New Roman" w:hAnsi="Times New Roman"/>
          <w:b/>
          <w:color w:val="000000"/>
          <w:sz w:val="28"/>
          <w:szCs w:val="28"/>
        </w:rPr>
        <w:t>10.</w:t>
      </w:r>
      <w:r w:rsidRPr="00715E31">
        <w:rPr>
          <w:rFonts w:ascii="Times New Roman" w:hAnsi="Times New Roman"/>
          <w:color w:val="000000"/>
          <w:sz w:val="28"/>
          <w:szCs w:val="28"/>
        </w:rPr>
        <w:t xml:space="preserve"> Результаты измерений заносим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41"/>
        <w:gridCol w:w="776"/>
        <w:gridCol w:w="700"/>
        <w:gridCol w:w="712"/>
        <w:gridCol w:w="1324"/>
        <w:gridCol w:w="761"/>
        <w:gridCol w:w="788"/>
        <w:gridCol w:w="1146"/>
        <w:gridCol w:w="1536"/>
        <w:gridCol w:w="980"/>
      </w:tblGrid>
      <w:tr w:rsidR="002C5367" w:rsidRPr="00715E31" w:rsidTr="00F86EB2">
        <w:trPr>
          <w:trHeight w:val="530"/>
          <w:jc w:val="center"/>
        </w:trPr>
        <w:tc>
          <w:tcPr>
            <w:tcW w:w="838" w:type="dxa"/>
          </w:tcPr>
          <w:p w:rsidR="002C5367" w:rsidRPr="00715E31" w:rsidRDefault="002C5367" w:rsidP="00F86EB2">
            <w:pPr>
              <w:spacing w:after="0" w:line="240" w:lineRule="auto"/>
              <w:jc w:val="center"/>
              <w:rPr>
                <w:rFonts w:ascii="Times New Roman" w:hAnsi="Times New Roman"/>
                <w:sz w:val="28"/>
                <w:szCs w:val="28"/>
              </w:rPr>
            </w:pPr>
            <w:r w:rsidRPr="00715E31">
              <w:rPr>
                <w:rFonts w:ascii="Times New Roman" w:hAnsi="Times New Roman"/>
                <w:sz w:val="28"/>
                <w:szCs w:val="28"/>
              </w:rPr>
              <w:t>№ опыта</w:t>
            </w:r>
          </w:p>
        </w:tc>
        <w:tc>
          <w:tcPr>
            <w:tcW w:w="776"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R</w:t>
            </w:r>
          </w:p>
        </w:tc>
        <w:tc>
          <w:tcPr>
            <w:tcW w:w="700"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N</w:t>
            </w:r>
          </w:p>
        </w:tc>
        <w:tc>
          <w:tcPr>
            <w:tcW w:w="712"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w:t>
            </w:r>
          </w:p>
        </w:tc>
        <w:tc>
          <w:tcPr>
            <w:tcW w:w="1324"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T=∆t\N</w:t>
            </w:r>
          </w:p>
        </w:tc>
        <w:tc>
          <w:tcPr>
            <w:tcW w:w="761"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H</w:t>
            </w:r>
          </w:p>
        </w:tc>
        <w:tc>
          <w:tcPr>
            <w:tcW w:w="788" w:type="dxa"/>
          </w:tcPr>
          <w:p w:rsidR="002C5367" w:rsidRPr="00715E31" w:rsidRDefault="002C5367" w:rsidP="00F86EB2">
            <w:pPr>
              <w:spacing w:after="0" w:line="240" w:lineRule="auto"/>
              <w:jc w:val="center"/>
              <w:rPr>
                <w:rFonts w:ascii="Times New Roman" w:hAnsi="Times New Roman"/>
                <w:sz w:val="28"/>
                <w:szCs w:val="28"/>
                <w:lang w:val="en-US"/>
              </w:rPr>
            </w:pPr>
            <w:r w:rsidRPr="00715E31">
              <w:rPr>
                <w:rFonts w:ascii="Times New Roman" w:hAnsi="Times New Roman"/>
                <w:sz w:val="28"/>
                <w:szCs w:val="28"/>
                <w:lang w:val="en-US"/>
              </w:rPr>
              <w:t>m</w:t>
            </w:r>
          </w:p>
        </w:tc>
        <w:tc>
          <w:tcPr>
            <w:tcW w:w="1146" w:type="dxa"/>
          </w:tcPr>
          <w:p w:rsidR="002C5367" w:rsidRPr="00715E31" w:rsidRDefault="008E05CD" w:rsidP="00F86EB2">
            <w:pPr>
              <w:spacing w:after="0" w:line="240" w:lineRule="auto"/>
              <w:jc w:val="center"/>
              <w:rPr>
                <w:rFonts w:ascii="Times New Roman" w:hAnsi="Times New Roman"/>
                <w:sz w:val="28"/>
                <w:szCs w:val="28"/>
                <w:lang w:val="en-US"/>
              </w:rPr>
            </w:pPr>
            <w:r w:rsidRPr="008E05CD">
              <w:rPr>
                <w:rFonts w:ascii="Times New Roman" w:hAnsi="Times New Roman"/>
                <w:sz w:val="28"/>
                <w:szCs w:val="28"/>
              </w:rPr>
              <w:pict>
                <v:shape id="_x0000_i1064" type="#_x0000_t75" style="width:46.5pt;height:33pt" equationxml="&lt;">
                  <v:imagedata r:id="rId23" o:title="" chromakey="white"/>
                </v:shape>
              </w:pict>
            </w:r>
          </w:p>
        </w:tc>
        <w:tc>
          <w:tcPr>
            <w:tcW w:w="1536" w:type="dxa"/>
          </w:tcPr>
          <w:p w:rsidR="002C5367" w:rsidRPr="00715E31" w:rsidRDefault="008E05CD" w:rsidP="00F86EB2">
            <w:pPr>
              <w:spacing w:after="0" w:line="240" w:lineRule="auto"/>
              <w:jc w:val="center"/>
              <w:rPr>
                <w:rFonts w:ascii="Times New Roman" w:hAnsi="Times New Roman"/>
                <w:sz w:val="28"/>
                <w:szCs w:val="28"/>
                <w:lang w:val="en-US"/>
              </w:rPr>
            </w:pPr>
            <w:r w:rsidRPr="008E05CD">
              <w:rPr>
                <w:rFonts w:ascii="Times New Roman" w:hAnsi="Times New Roman"/>
                <w:sz w:val="28"/>
                <w:szCs w:val="28"/>
              </w:rPr>
              <w:pict>
                <v:shape id="_x0000_i1065" type="#_x0000_t75" style="width:66pt;height:33.75pt" equationxml="&lt;">
                  <v:imagedata r:id="rId24" o:title="" chromakey="white"/>
                </v:shape>
              </w:pict>
            </w:r>
          </w:p>
        </w:tc>
        <w:tc>
          <w:tcPr>
            <w:tcW w:w="980" w:type="dxa"/>
          </w:tcPr>
          <w:p w:rsidR="002C5367" w:rsidRPr="00715E31" w:rsidRDefault="008E05CD" w:rsidP="00F86EB2">
            <w:pPr>
              <w:spacing w:after="0" w:line="240" w:lineRule="auto"/>
              <w:jc w:val="center"/>
              <w:rPr>
                <w:rFonts w:ascii="Times New Roman" w:hAnsi="Times New Roman"/>
                <w:sz w:val="28"/>
                <w:szCs w:val="28"/>
                <w:lang w:val="en-US"/>
              </w:rPr>
            </w:pPr>
            <w:r w:rsidRPr="008E05CD">
              <w:rPr>
                <w:rFonts w:ascii="Times New Roman" w:hAnsi="Times New Roman"/>
                <w:sz w:val="28"/>
                <w:szCs w:val="28"/>
              </w:rPr>
              <w:pict>
                <v:shape id="_x0000_i1066" type="#_x0000_t75" style="width:32.25pt;height:25.5pt" equationxml="&lt;">
                  <v:imagedata r:id="rId17" o:title="" chromakey="white"/>
                </v:shape>
              </w:pict>
            </w:r>
          </w:p>
        </w:tc>
      </w:tr>
      <w:tr w:rsidR="002C5367" w:rsidRPr="00715E31" w:rsidTr="00F86EB2">
        <w:trPr>
          <w:trHeight w:val="432"/>
          <w:jc w:val="center"/>
        </w:trPr>
        <w:tc>
          <w:tcPr>
            <w:tcW w:w="838" w:type="dxa"/>
          </w:tcPr>
          <w:p w:rsidR="002C5367" w:rsidRPr="00715E31" w:rsidRDefault="002C5367" w:rsidP="00F86EB2">
            <w:pPr>
              <w:spacing w:after="0" w:line="240" w:lineRule="auto"/>
              <w:jc w:val="center"/>
              <w:rPr>
                <w:rFonts w:ascii="Times New Roman" w:hAnsi="Times New Roman"/>
                <w:sz w:val="28"/>
                <w:szCs w:val="28"/>
                <w:lang w:val="en-US"/>
              </w:rPr>
            </w:pPr>
          </w:p>
        </w:tc>
        <w:tc>
          <w:tcPr>
            <w:tcW w:w="776" w:type="dxa"/>
          </w:tcPr>
          <w:p w:rsidR="002C5367" w:rsidRPr="00715E31" w:rsidRDefault="002C5367" w:rsidP="00F86EB2">
            <w:pPr>
              <w:spacing w:after="0" w:line="240" w:lineRule="auto"/>
              <w:jc w:val="center"/>
              <w:rPr>
                <w:rFonts w:ascii="Times New Roman" w:hAnsi="Times New Roman"/>
                <w:sz w:val="28"/>
                <w:szCs w:val="28"/>
                <w:lang w:val="en-US"/>
              </w:rPr>
            </w:pPr>
          </w:p>
        </w:tc>
        <w:tc>
          <w:tcPr>
            <w:tcW w:w="700" w:type="dxa"/>
          </w:tcPr>
          <w:p w:rsidR="002C5367" w:rsidRPr="00715E31" w:rsidRDefault="002C5367" w:rsidP="00F86EB2">
            <w:pPr>
              <w:spacing w:after="0" w:line="240" w:lineRule="auto"/>
              <w:jc w:val="center"/>
              <w:rPr>
                <w:rFonts w:ascii="Times New Roman" w:hAnsi="Times New Roman"/>
                <w:sz w:val="28"/>
                <w:szCs w:val="28"/>
                <w:lang w:val="en-US"/>
              </w:rPr>
            </w:pPr>
          </w:p>
        </w:tc>
        <w:tc>
          <w:tcPr>
            <w:tcW w:w="712" w:type="dxa"/>
          </w:tcPr>
          <w:p w:rsidR="002C5367" w:rsidRPr="00715E31" w:rsidRDefault="002C5367" w:rsidP="00F86EB2">
            <w:pPr>
              <w:spacing w:after="0" w:line="240" w:lineRule="auto"/>
              <w:jc w:val="center"/>
              <w:rPr>
                <w:rFonts w:ascii="Times New Roman" w:hAnsi="Times New Roman"/>
                <w:sz w:val="28"/>
                <w:szCs w:val="28"/>
                <w:lang w:val="en-US"/>
              </w:rPr>
            </w:pPr>
          </w:p>
        </w:tc>
        <w:tc>
          <w:tcPr>
            <w:tcW w:w="1324" w:type="dxa"/>
          </w:tcPr>
          <w:p w:rsidR="002C5367" w:rsidRPr="00715E31" w:rsidRDefault="002C5367" w:rsidP="00F86EB2">
            <w:pPr>
              <w:spacing w:after="0" w:line="240" w:lineRule="auto"/>
              <w:jc w:val="center"/>
              <w:rPr>
                <w:rFonts w:ascii="Times New Roman" w:hAnsi="Times New Roman"/>
                <w:sz w:val="28"/>
                <w:szCs w:val="28"/>
                <w:lang w:val="en-US"/>
              </w:rPr>
            </w:pPr>
          </w:p>
        </w:tc>
        <w:tc>
          <w:tcPr>
            <w:tcW w:w="761" w:type="dxa"/>
          </w:tcPr>
          <w:p w:rsidR="002C5367" w:rsidRPr="00715E31" w:rsidRDefault="002C5367" w:rsidP="00F86EB2">
            <w:pPr>
              <w:spacing w:after="0" w:line="240" w:lineRule="auto"/>
              <w:jc w:val="center"/>
              <w:rPr>
                <w:rFonts w:ascii="Times New Roman" w:hAnsi="Times New Roman"/>
                <w:sz w:val="28"/>
                <w:szCs w:val="28"/>
                <w:lang w:val="en-US"/>
              </w:rPr>
            </w:pPr>
          </w:p>
        </w:tc>
        <w:tc>
          <w:tcPr>
            <w:tcW w:w="788" w:type="dxa"/>
          </w:tcPr>
          <w:p w:rsidR="002C5367" w:rsidRPr="00715E31" w:rsidRDefault="002C5367" w:rsidP="00F86EB2">
            <w:pPr>
              <w:spacing w:after="0" w:line="240" w:lineRule="auto"/>
              <w:jc w:val="center"/>
              <w:rPr>
                <w:rFonts w:ascii="Times New Roman" w:hAnsi="Times New Roman"/>
                <w:sz w:val="28"/>
                <w:szCs w:val="28"/>
                <w:lang w:val="en-US"/>
              </w:rPr>
            </w:pPr>
          </w:p>
        </w:tc>
        <w:tc>
          <w:tcPr>
            <w:tcW w:w="1146" w:type="dxa"/>
          </w:tcPr>
          <w:p w:rsidR="002C5367" w:rsidRPr="00715E31" w:rsidRDefault="002C5367" w:rsidP="00F86EB2">
            <w:pPr>
              <w:spacing w:after="0" w:line="240" w:lineRule="auto"/>
              <w:jc w:val="center"/>
              <w:rPr>
                <w:rFonts w:ascii="Times New Roman" w:hAnsi="Times New Roman"/>
                <w:sz w:val="28"/>
                <w:szCs w:val="28"/>
                <w:lang w:val="en-US"/>
              </w:rPr>
            </w:pPr>
          </w:p>
        </w:tc>
        <w:tc>
          <w:tcPr>
            <w:tcW w:w="1536" w:type="dxa"/>
          </w:tcPr>
          <w:p w:rsidR="002C5367" w:rsidRPr="00715E31" w:rsidRDefault="002C5367" w:rsidP="00F86EB2">
            <w:pPr>
              <w:spacing w:after="0" w:line="240" w:lineRule="auto"/>
              <w:jc w:val="center"/>
              <w:rPr>
                <w:rFonts w:ascii="Times New Roman" w:hAnsi="Times New Roman"/>
                <w:sz w:val="28"/>
                <w:szCs w:val="28"/>
                <w:lang w:val="en-US"/>
              </w:rPr>
            </w:pPr>
          </w:p>
        </w:tc>
        <w:tc>
          <w:tcPr>
            <w:tcW w:w="980" w:type="dxa"/>
          </w:tcPr>
          <w:p w:rsidR="002C5367" w:rsidRPr="00715E31" w:rsidRDefault="002C5367" w:rsidP="00F86EB2">
            <w:pPr>
              <w:spacing w:after="0" w:line="240" w:lineRule="auto"/>
              <w:jc w:val="center"/>
              <w:rPr>
                <w:rFonts w:ascii="Times New Roman" w:hAnsi="Times New Roman"/>
                <w:sz w:val="28"/>
                <w:szCs w:val="28"/>
                <w:lang w:val="en-US"/>
              </w:rPr>
            </w:pPr>
          </w:p>
          <w:p w:rsidR="002C5367" w:rsidRPr="00715E31" w:rsidRDefault="002C5367" w:rsidP="00F86EB2">
            <w:pPr>
              <w:spacing w:after="0" w:line="240" w:lineRule="auto"/>
              <w:rPr>
                <w:rFonts w:ascii="Times New Roman" w:hAnsi="Times New Roman"/>
                <w:sz w:val="28"/>
                <w:szCs w:val="28"/>
              </w:rPr>
            </w:pPr>
          </w:p>
        </w:tc>
      </w:tr>
    </w:tbl>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sz w:val="28"/>
          <w:szCs w:val="28"/>
        </w:rPr>
        <w:t xml:space="preserve">11. </w:t>
      </w:r>
      <w:r w:rsidRPr="00715E31">
        <w:rPr>
          <w:rFonts w:ascii="Times New Roman" w:hAnsi="Times New Roman"/>
          <w:sz w:val="28"/>
          <w:szCs w:val="28"/>
        </w:rPr>
        <w:t xml:space="preserve">Запишите вывод: </w:t>
      </w:r>
      <w:r w:rsidRPr="00715E31">
        <w:rPr>
          <w:rFonts w:ascii="Times New Roman" w:hAnsi="Times New Roman"/>
          <w:b/>
          <w:sz w:val="28"/>
          <w:szCs w:val="28"/>
        </w:rPr>
        <w:t xml:space="preserve">что </w:t>
      </w:r>
      <w:r w:rsidRPr="00715E31">
        <w:rPr>
          <w:rFonts w:ascii="Times New Roman" w:hAnsi="Times New Roman"/>
          <w:sz w:val="28"/>
          <w:szCs w:val="28"/>
        </w:rPr>
        <w:t xml:space="preserve">вы измерили и </w:t>
      </w:r>
      <w:r w:rsidRPr="00715E31">
        <w:rPr>
          <w:rFonts w:ascii="Times New Roman" w:hAnsi="Times New Roman"/>
          <w:b/>
          <w:sz w:val="28"/>
          <w:szCs w:val="28"/>
        </w:rPr>
        <w:t>какой</w:t>
      </w:r>
      <w:r w:rsidRPr="00715E31">
        <w:rPr>
          <w:rFonts w:ascii="Times New Roman" w:hAnsi="Times New Roman"/>
          <w:sz w:val="28"/>
          <w:szCs w:val="28"/>
        </w:rPr>
        <w:t xml:space="preserve">получен результат. </w:t>
      </w:r>
    </w:p>
    <w:p w:rsidR="002C5367" w:rsidRPr="00715E31" w:rsidRDefault="002C5367" w:rsidP="00F86EB2">
      <w:pPr>
        <w:spacing w:after="0" w:line="240" w:lineRule="auto"/>
        <w:rPr>
          <w:rFonts w:ascii="Times New Roman" w:hAnsi="Times New Roman"/>
          <w:sz w:val="28"/>
          <w:szCs w:val="28"/>
        </w:rPr>
      </w:pPr>
    </w:p>
    <w:p w:rsidR="003103C9" w:rsidRPr="003103C9" w:rsidRDefault="003103C9" w:rsidP="003103C9">
      <w:pPr>
        <w:jc w:val="center"/>
        <w:rPr>
          <w:rFonts w:ascii="Times New Roman" w:hAnsi="Times New Roman"/>
          <w:b/>
          <w:sz w:val="28"/>
          <w:szCs w:val="28"/>
        </w:rPr>
      </w:pPr>
      <w:r>
        <w:rPr>
          <w:rFonts w:ascii="Times New Roman" w:hAnsi="Times New Roman"/>
          <w:b/>
          <w:sz w:val="28"/>
          <w:szCs w:val="28"/>
        </w:rPr>
        <w:t>Лабораторное занятие</w:t>
      </w:r>
    </w:p>
    <w:p w:rsidR="003103C9" w:rsidRPr="003103C9" w:rsidRDefault="003103C9" w:rsidP="003103C9">
      <w:pPr>
        <w:jc w:val="center"/>
        <w:rPr>
          <w:rFonts w:ascii="Times New Roman" w:hAnsi="Times New Roman"/>
          <w:b/>
          <w:bCs/>
          <w:color w:val="000000"/>
          <w:sz w:val="28"/>
          <w:szCs w:val="28"/>
        </w:rPr>
      </w:pPr>
      <w:r w:rsidRPr="003103C9">
        <w:rPr>
          <w:rFonts w:ascii="Times New Roman" w:hAnsi="Times New Roman"/>
          <w:b/>
          <w:bCs/>
          <w:color w:val="000000"/>
          <w:sz w:val="28"/>
          <w:szCs w:val="28"/>
        </w:rPr>
        <w:t>ИЗУЧЕНИЕ ЗАКОНА СОХРАНЕНИЯ МЕХАНИЧЕСКОЙ ЭНЕРГИИ.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68"/>
        <w:gridCol w:w="7403"/>
      </w:tblGrid>
      <w:tr w:rsidR="003103C9" w:rsidRPr="003103C9" w:rsidTr="00011C44">
        <w:tc>
          <w:tcPr>
            <w:tcW w:w="2168"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Цель работы:</w:t>
            </w:r>
          </w:p>
        </w:tc>
        <w:tc>
          <w:tcPr>
            <w:tcW w:w="7403" w:type="dxa"/>
          </w:tcPr>
          <w:p w:rsidR="003103C9" w:rsidRPr="003103C9" w:rsidRDefault="003103C9" w:rsidP="00011C44">
            <w:pPr>
              <w:rPr>
                <w:rFonts w:ascii="Times New Roman" w:hAnsi="Times New Roman"/>
                <w:sz w:val="28"/>
                <w:szCs w:val="28"/>
              </w:rPr>
            </w:pPr>
            <w:r w:rsidRPr="003103C9">
              <w:rPr>
                <w:rFonts w:ascii="Times New Roman" w:hAnsi="Times New Roman"/>
                <w:color w:val="000000"/>
                <w:sz w:val="28"/>
                <w:szCs w:val="28"/>
              </w:rPr>
              <w:t>научиться измерять потенциальную энергию поднятого над землей тела и деформированной пружины;  сравнить два значения потенциальной энергии системы.</w:t>
            </w:r>
          </w:p>
        </w:tc>
      </w:tr>
      <w:tr w:rsidR="003103C9" w:rsidRPr="003103C9" w:rsidTr="00011C44">
        <w:tc>
          <w:tcPr>
            <w:tcW w:w="2168"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Описание работы:</w:t>
            </w:r>
          </w:p>
        </w:tc>
        <w:tc>
          <w:tcPr>
            <w:tcW w:w="7403" w:type="dxa"/>
          </w:tcPr>
          <w:p w:rsidR="003103C9" w:rsidRPr="003103C9" w:rsidRDefault="003103C9" w:rsidP="00011C44">
            <w:pPr>
              <w:rPr>
                <w:rFonts w:ascii="Times New Roman" w:hAnsi="Times New Roman"/>
                <w:sz w:val="28"/>
                <w:szCs w:val="28"/>
              </w:rPr>
            </w:pPr>
            <w:r w:rsidRPr="003103C9">
              <w:rPr>
                <w:rFonts w:ascii="Times New Roman" w:hAnsi="Times New Roman"/>
                <w:color w:val="000000"/>
                <w:sz w:val="28"/>
                <w:szCs w:val="28"/>
              </w:rPr>
              <w:t xml:space="preserve">Эксперимент проводится с грузом, прикрепленным к одному концу нити длиной </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 xml:space="preserve">. Другой конец нити привязан к крючку динамометра. Если поднять груз, то пружина динамометра становится недеформированной и стрелка динамометра показывает ноль, при этом потенциальная энергия груза обусловлена только силой тяжести. Груз отпускают и он падает вниз, растягивая пружину. Если за нулевой уровень отсчета потенциальной энергии взаимодействия тела с Землей взять нижнюю точку, которую он достигает при падении, то очевидно, что потенциальная энергия тела в поле силы тяжести переходит в потенциальную энергию деформации пружины динамометра:  </w:t>
            </w:r>
            <w:r w:rsidRPr="003103C9">
              <w:rPr>
                <w:rFonts w:ascii="Times New Roman" w:hAnsi="Times New Roman"/>
                <w:sz w:val="28"/>
                <w:szCs w:val="28"/>
              </w:rPr>
              <w:pict>
                <v:shape id="_x0000_i1073" type="#_x0000_t75" style="width:115.5pt;height:33.75pt" equationxml="&lt;">
                  <v:imagedata r:id="rId25" o:title="" chromakey="white"/>
                </v:shape>
              </w:pict>
            </w:r>
            <w:r w:rsidRPr="003103C9">
              <w:rPr>
                <w:rFonts w:ascii="Times New Roman" w:hAnsi="Times New Roman"/>
                <w:sz w:val="28"/>
                <w:szCs w:val="28"/>
              </w:rPr>
              <w:t>, где ∆</w:t>
            </w:r>
            <w:r w:rsidRPr="003103C9">
              <w:rPr>
                <w:rFonts w:ascii="Times New Roman" w:hAnsi="Times New Roman"/>
                <w:sz w:val="28"/>
                <w:szCs w:val="28"/>
                <w:lang w:val="en-US"/>
              </w:rPr>
              <w:t>l</w:t>
            </w:r>
            <w:r w:rsidRPr="003103C9">
              <w:rPr>
                <w:rFonts w:ascii="Times New Roman" w:hAnsi="Times New Roman"/>
                <w:sz w:val="28"/>
                <w:szCs w:val="28"/>
              </w:rPr>
              <w:t>-максимальное удлинение пружины, к- ее жесткость.</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Трудность эксперимента состоит в точном определении максимальной деформации пружины, т.к. тело движется быстро.</w:t>
            </w:r>
          </w:p>
        </w:tc>
      </w:tr>
      <w:tr w:rsidR="003103C9" w:rsidRPr="003103C9" w:rsidTr="00011C44">
        <w:tc>
          <w:tcPr>
            <w:tcW w:w="2168"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lastRenderedPageBreak/>
              <w:t>Оборудование:</w:t>
            </w:r>
          </w:p>
        </w:tc>
        <w:tc>
          <w:tcPr>
            <w:tcW w:w="7403" w:type="dxa"/>
          </w:tcPr>
          <w:p w:rsidR="003103C9" w:rsidRPr="003103C9" w:rsidRDefault="003103C9" w:rsidP="00011C44">
            <w:pPr>
              <w:rPr>
                <w:rFonts w:ascii="Times New Roman" w:hAnsi="Times New Roman"/>
                <w:sz w:val="28"/>
                <w:szCs w:val="28"/>
              </w:rPr>
            </w:pPr>
            <w:r w:rsidRPr="003103C9">
              <w:rPr>
                <w:rFonts w:ascii="Times New Roman" w:hAnsi="Times New Roman"/>
                <w:color w:val="000000"/>
                <w:sz w:val="28"/>
                <w:szCs w:val="28"/>
              </w:rPr>
              <w:t xml:space="preserve">штатив с муфтой и лапкой, динамометр лабораторный, груз массой </w:t>
            </w:r>
            <w:r w:rsidRPr="003103C9">
              <w:rPr>
                <w:rFonts w:ascii="Times New Roman" w:hAnsi="Times New Roman"/>
                <w:color w:val="000000"/>
                <w:sz w:val="28"/>
                <w:szCs w:val="28"/>
                <w:lang w:val="en-US"/>
              </w:rPr>
              <w:t>m</w:t>
            </w:r>
            <w:r w:rsidRPr="003103C9">
              <w:rPr>
                <w:rFonts w:ascii="Times New Roman" w:hAnsi="Times New Roman"/>
                <w:color w:val="000000"/>
                <w:sz w:val="28"/>
                <w:szCs w:val="28"/>
              </w:rPr>
              <w:t xml:space="preserve"> на нити длиной </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 набор картонок, толщиной порядка 2 мм, краска и кисточки, линейка.</w:t>
            </w:r>
          </w:p>
        </w:tc>
      </w:tr>
      <w:tr w:rsidR="003103C9" w:rsidRPr="003103C9" w:rsidTr="00011C44">
        <w:tc>
          <w:tcPr>
            <w:tcW w:w="9571" w:type="dxa"/>
            <w:gridSpan w:val="2"/>
          </w:tcPr>
          <w:p w:rsidR="003103C9" w:rsidRPr="003103C9" w:rsidRDefault="003103C9" w:rsidP="00011C44">
            <w:pPr>
              <w:rPr>
                <w:rFonts w:ascii="Times New Roman" w:hAnsi="Times New Roman"/>
                <w:sz w:val="28"/>
                <w:szCs w:val="28"/>
              </w:rPr>
            </w:pPr>
            <w:r w:rsidRPr="003103C9">
              <w:rPr>
                <w:rFonts w:ascii="Times New Roman" w:hAnsi="Times New Roman"/>
                <w:b/>
                <w:sz w:val="28"/>
                <w:szCs w:val="28"/>
              </w:rPr>
              <w:t>Норма времени:</w:t>
            </w:r>
            <w:r w:rsidRPr="003103C9">
              <w:rPr>
                <w:rFonts w:ascii="Times New Roman" w:hAnsi="Times New Roman"/>
                <w:b/>
                <w:bCs/>
                <w:sz w:val="28"/>
                <w:szCs w:val="28"/>
              </w:rPr>
              <w:t>1 час</w:t>
            </w:r>
            <w:r w:rsidRPr="003103C9">
              <w:rPr>
                <w:rFonts w:ascii="Times New Roman" w:hAnsi="Times New Roman"/>
                <w:b/>
                <w:sz w:val="28"/>
                <w:szCs w:val="28"/>
              </w:rPr>
              <w:t xml:space="preserve"> </w:t>
            </w:r>
          </w:p>
        </w:tc>
      </w:tr>
      <w:tr w:rsidR="003103C9" w:rsidRPr="003103C9" w:rsidTr="00011C44">
        <w:tc>
          <w:tcPr>
            <w:tcW w:w="9571" w:type="dxa"/>
            <w:gridSpan w:val="2"/>
          </w:tcPr>
          <w:p w:rsidR="003103C9" w:rsidRPr="003103C9" w:rsidRDefault="003103C9" w:rsidP="00011C44">
            <w:pPr>
              <w:rPr>
                <w:rFonts w:ascii="Times New Roman" w:hAnsi="Times New Roman"/>
                <w:b/>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b/>
          <w:sz w:val="28"/>
          <w:szCs w:val="28"/>
        </w:rPr>
      </w:pPr>
    </w:p>
    <w:p w:rsidR="003103C9" w:rsidRPr="003103C9" w:rsidRDefault="003103C9" w:rsidP="003103C9">
      <w:pPr>
        <w:jc w:val="center"/>
        <w:rPr>
          <w:rFonts w:ascii="Times New Roman" w:hAnsi="Times New Roman"/>
          <w:b/>
          <w:sz w:val="28"/>
          <w:szCs w:val="28"/>
        </w:rPr>
      </w:pPr>
      <w:r w:rsidRPr="003103C9">
        <w:rPr>
          <w:rFonts w:ascii="Times New Roman" w:hAnsi="Times New Roman"/>
          <w:b/>
          <w:noProof/>
          <w:sz w:val="28"/>
          <w:szCs w:val="28"/>
        </w:rPr>
        <w:pict>
          <v:shape id="Рисунок 15" o:spid="_x0000_s1363" type="#_x0000_t75" style="position:absolute;left:0;text-align:left;margin-left:-1.5pt;margin-top:23.95pt;width:78pt;height:99pt;z-index:251675648;visibility:visible">
            <v:imagedata r:id="rId26" o:title="Безимени-1"/>
            <w10:wrap type="square"/>
          </v:shape>
        </w:pict>
      </w:r>
      <w:r w:rsidRPr="003103C9">
        <w:rPr>
          <w:rFonts w:ascii="Times New Roman" w:hAnsi="Times New Roman"/>
          <w:b/>
          <w:sz w:val="28"/>
          <w:szCs w:val="28"/>
        </w:rPr>
        <w:t>Ход работы:</w: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b/>
          <w:color w:val="000000"/>
          <w:sz w:val="28"/>
          <w:szCs w:val="28"/>
        </w:rPr>
        <w:t>1.</w:t>
      </w:r>
      <w:r w:rsidRPr="003103C9">
        <w:rPr>
          <w:rFonts w:ascii="Times New Roman" w:hAnsi="Times New Roman"/>
          <w:color w:val="000000"/>
          <w:sz w:val="28"/>
          <w:szCs w:val="28"/>
        </w:rPr>
        <w:t xml:space="preserve"> Для выполнения работы собираем установку, показанную на рисунке.</w: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b/>
          <w:color w:val="000000"/>
          <w:sz w:val="28"/>
          <w:szCs w:val="28"/>
        </w:rPr>
        <w:t>2.</w:t>
      </w:r>
      <w:r w:rsidRPr="003103C9">
        <w:rPr>
          <w:rFonts w:ascii="Times New Roman" w:hAnsi="Times New Roman"/>
          <w:color w:val="000000"/>
          <w:sz w:val="28"/>
          <w:szCs w:val="28"/>
        </w:rPr>
        <w:t xml:space="preserve"> Привяжите груз к нити, другой конец нити привяжите  к крючку динамометра и измерьте вес груза </w: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color w:val="000000"/>
          <w:sz w:val="28"/>
          <w:szCs w:val="28"/>
          <w:lang w:val="en-US"/>
        </w:rPr>
        <w:t>F</w:t>
      </w:r>
      <w:r w:rsidRPr="003103C9">
        <w:rPr>
          <w:rFonts w:ascii="Times New Roman" w:hAnsi="Times New Roman"/>
          <w:color w:val="000000"/>
          <w:sz w:val="28"/>
          <w:szCs w:val="28"/>
          <w:vertAlign w:val="subscript"/>
        </w:rPr>
        <w:t>т</w:t>
      </w:r>
      <w:r w:rsidRPr="003103C9">
        <w:rPr>
          <w:rFonts w:ascii="Times New Roman" w:hAnsi="Times New Roman"/>
          <w:color w:val="000000"/>
          <w:sz w:val="28"/>
          <w:szCs w:val="28"/>
        </w:rPr>
        <w:t xml:space="preserve"> = </w:t>
      </w:r>
      <w:r w:rsidRPr="003103C9">
        <w:rPr>
          <w:rFonts w:ascii="Times New Roman" w:hAnsi="Times New Roman"/>
          <w:color w:val="000000"/>
          <w:sz w:val="28"/>
          <w:szCs w:val="28"/>
          <w:lang w:val="en-US"/>
        </w:rPr>
        <w:t>mg</w:t>
      </w:r>
      <w:r w:rsidRPr="003103C9">
        <w:rPr>
          <w:rFonts w:ascii="Times New Roman" w:hAnsi="Times New Roman"/>
          <w:color w:val="000000"/>
          <w:sz w:val="28"/>
          <w:szCs w:val="28"/>
        </w:rPr>
        <w:t>=</w:t>
      </w:r>
    </w:p>
    <w:p w:rsidR="003103C9" w:rsidRPr="003103C9" w:rsidRDefault="003103C9" w:rsidP="003103C9">
      <w:pPr>
        <w:shd w:val="clear" w:color="auto" w:fill="FFFFFF"/>
        <w:autoSpaceDE w:val="0"/>
        <w:autoSpaceDN w:val="0"/>
        <w:adjustRightInd w:val="0"/>
        <w:rPr>
          <w:rFonts w:ascii="Times New Roman" w:hAnsi="Times New Roman"/>
          <w:sz w:val="28"/>
          <w:szCs w:val="28"/>
        </w:rPr>
      </w:pPr>
      <w:r w:rsidRPr="003103C9">
        <w:rPr>
          <w:rFonts w:ascii="Times New Roman" w:hAnsi="Times New Roman"/>
          <w:b/>
          <w:color w:val="000000"/>
          <w:sz w:val="28"/>
          <w:szCs w:val="28"/>
        </w:rPr>
        <w:t>3.</w:t>
      </w:r>
      <w:r w:rsidRPr="003103C9">
        <w:rPr>
          <w:rFonts w:ascii="Times New Roman" w:hAnsi="Times New Roman"/>
          <w:color w:val="000000"/>
          <w:sz w:val="28"/>
          <w:szCs w:val="28"/>
        </w:rPr>
        <w:t xml:space="preserve"> Измерьте длину нити </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 на которой привязан груз.</w:t>
      </w:r>
    </w:p>
    <w:p w:rsidR="003103C9" w:rsidRPr="003103C9" w:rsidRDefault="003103C9" w:rsidP="003103C9">
      <w:pPr>
        <w:shd w:val="clear" w:color="auto" w:fill="FFFFFF"/>
        <w:autoSpaceDE w:val="0"/>
        <w:autoSpaceDN w:val="0"/>
        <w:adjustRightInd w:val="0"/>
        <w:rPr>
          <w:rFonts w:ascii="Times New Roman" w:hAnsi="Times New Roman"/>
          <w:sz w:val="28"/>
          <w:szCs w:val="28"/>
        </w:rPr>
      </w:pPr>
      <w:r w:rsidRPr="003103C9">
        <w:rPr>
          <w:rFonts w:ascii="Times New Roman" w:hAnsi="Times New Roman"/>
          <w:b/>
          <w:color w:val="000000"/>
          <w:sz w:val="28"/>
          <w:szCs w:val="28"/>
        </w:rPr>
        <w:t>4.</w:t>
      </w:r>
      <w:r w:rsidRPr="003103C9">
        <w:rPr>
          <w:rFonts w:ascii="Times New Roman" w:hAnsi="Times New Roman"/>
          <w:color w:val="000000"/>
          <w:sz w:val="28"/>
          <w:szCs w:val="28"/>
        </w:rPr>
        <w:t xml:space="preserve"> На нижний конец груза нанесите немного краски.</w:t>
      </w:r>
    </w:p>
    <w:p w:rsidR="003103C9" w:rsidRPr="003103C9" w:rsidRDefault="003103C9" w:rsidP="003103C9">
      <w:pPr>
        <w:shd w:val="clear" w:color="auto" w:fill="FFFFFF"/>
        <w:autoSpaceDE w:val="0"/>
        <w:autoSpaceDN w:val="0"/>
        <w:adjustRightInd w:val="0"/>
        <w:rPr>
          <w:rFonts w:ascii="Times New Roman" w:hAnsi="Times New Roman"/>
          <w:sz w:val="28"/>
          <w:szCs w:val="28"/>
        </w:rPr>
      </w:pPr>
      <w:r w:rsidRPr="003103C9">
        <w:rPr>
          <w:rFonts w:ascii="Times New Roman" w:hAnsi="Times New Roman"/>
          <w:b/>
          <w:color w:val="000000"/>
          <w:sz w:val="28"/>
          <w:szCs w:val="28"/>
        </w:rPr>
        <w:t>5.</w:t>
      </w:r>
      <w:r w:rsidRPr="003103C9">
        <w:rPr>
          <w:rFonts w:ascii="Times New Roman" w:hAnsi="Times New Roman"/>
          <w:color w:val="000000"/>
          <w:sz w:val="28"/>
          <w:szCs w:val="28"/>
        </w:rPr>
        <w:t xml:space="preserve"> Поднимите груз до точки закрепления нити.</w:t>
      </w:r>
    </w:p>
    <w:p w:rsidR="003103C9" w:rsidRPr="003103C9" w:rsidRDefault="003103C9" w:rsidP="003103C9">
      <w:pPr>
        <w:shd w:val="clear" w:color="auto" w:fill="FFFFFF"/>
        <w:autoSpaceDE w:val="0"/>
        <w:autoSpaceDN w:val="0"/>
        <w:adjustRightInd w:val="0"/>
        <w:rPr>
          <w:rFonts w:ascii="Times New Roman" w:hAnsi="Times New Roman"/>
          <w:sz w:val="28"/>
          <w:szCs w:val="28"/>
        </w:rPr>
      </w:pPr>
      <w:r w:rsidRPr="003103C9">
        <w:rPr>
          <w:rFonts w:ascii="Times New Roman" w:hAnsi="Times New Roman"/>
          <w:b/>
          <w:color w:val="000000"/>
          <w:sz w:val="28"/>
          <w:szCs w:val="28"/>
        </w:rPr>
        <w:t>6.</w:t>
      </w:r>
      <w:r w:rsidRPr="003103C9">
        <w:rPr>
          <w:rFonts w:ascii="Times New Roman" w:hAnsi="Times New Roman"/>
          <w:color w:val="000000"/>
          <w:sz w:val="28"/>
          <w:szCs w:val="28"/>
        </w:rPr>
        <w:t xml:space="preserve"> Отпустите груз и убедитесь по отсутствию краски на столе, что груз не касается его при падении.</w: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b/>
          <w:color w:val="000000"/>
          <w:sz w:val="28"/>
          <w:szCs w:val="28"/>
        </w:rPr>
        <w:t>7.</w:t>
      </w:r>
      <w:r w:rsidRPr="003103C9">
        <w:rPr>
          <w:rFonts w:ascii="Times New Roman" w:hAnsi="Times New Roman"/>
          <w:color w:val="000000"/>
          <w:sz w:val="28"/>
          <w:szCs w:val="28"/>
        </w:rPr>
        <w:t xml:space="preserve"> Повторите опыт, каждый раз подкладывая картонки до тех пор, пока на верхней картонке не появятся следы краски.</w:t>
      </w:r>
    </w:p>
    <w:p w:rsidR="003103C9" w:rsidRPr="003103C9" w:rsidRDefault="003103C9" w:rsidP="003103C9">
      <w:pPr>
        <w:rPr>
          <w:rFonts w:ascii="Times New Roman" w:hAnsi="Times New Roman"/>
          <w:sz w:val="28"/>
          <w:szCs w:val="28"/>
        </w:rPr>
      </w:pPr>
      <w:r w:rsidRPr="003103C9">
        <w:rPr>
          <w:rFonts w:ascii="Times New Roman" w:hAnsi="Times New Roman"/>
          <w:b/>
          <w:color w:val="000000"/>
          <w:sz w:val="28"/>
          <w:szCs w:val="28"/>
        </w:rPr>
        <w:t>8.</w:t>
      </w:r>
      <w:r w:rsidRPr="003103C9">
        <w:rPr>
          <w:rFonts w:ascii="Times New Roman" w:hAnsi="Times New Roman"/>
          <w:color w:val="000000"/>
          <w:sz w:val="28"/>
          <w:szCs w:val="28"/>
        </w:rPr>
        <w:t xml:space="preserve"> Взявшись за груз рукой, растяните пружину до его соприкосновения с верхней картонкой и измерьте динамометром максимальную силу упругости </w:t>
      </w:r>
      <w:r w:rsidRPr="003103C9">
        <w:rPr>
          <w:rFonts w:ascii="Times New Roman" w:hAnsi="Times New Roman"/>
          <w:color w:val="000000"/>
          <w:sz w:val="28"/>
          <w:szCs w:val="28"/>
          <w:lang w:val="en-US"/>
        </w:rPr>
        <w:t>F</w:t>
      </w:r>
      <w:r w:rsidRPr="003103C9">
        <w:rPr>
          <w:rFonts w:ascii="Times New Roman" w:hAnsi="Times New Roman"/>
          <w:color w:val="000000"/>
          <w:sz w:val="28"/>
          <w:szCs w:val="28"/>
          <w:vertAlign w:val="subscript"/>
        </w:rPr>
        <w:t xml:space="preserve">упр </w:t>
      </w:r>
      <w:r w:rsidRPr="003103C9">
        <w:rPr>
          <w:rFonts w:ascii="Times New Roman" w:hAnsi="Times New Roman"/>
          <w:color w:val="000000"/>
          <w:sz w:val="28"/>
          <w:szCs w:val="28"/>
        </w:rPr>
        <w:t xml:space="preserve"> и линейкой максимальное растяжение пружины ∆</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 отсчитывая его от нулевого деления динамометра.</w: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b/>
          <w:color w:val="000000"/>
          <w:sz w:val="28"/>
          <w:szCs w:val="28"/>
        </w:rPr>
        <w:t>9.</w:t>
      </w:r>
      <w:r w:rsidRPr="003103C9">
        <w:rPr>
          <w:rFonts w:ascii="Times New Roman" w:hAnsi="Times New Roman"/>
          <w:color w:val="000000"/>
          <w:sz w:val="28"/>
          <w:szCs w:val="28"/>
        </w:rPr>
        <w:t xml:space="preserve"> Вычислите высоту, с которой падает груз: </w:t>
      </w:r>
      <w:r w:rsidRPr="003103C9">
        <w:rPr>
          <w:rFonts w:ascii="Times New Roman" w:hAnsi="Times New Roman"/>
          <w:color w:val="000000"/>
          <w:sz w:val="28"/>
          <w:szCs w:val="28"/>
          <w:lang w:val="en-US"/>
        </w:rPr>
        <w:t>h</w:t>
      </w:r>
      <w:r w:rsidRPr="003103C9">
        <w:rPr>
          <w:rFonts w:ascii="Times New Roman" w:hAnsi="Times New Roman"/>
          <w:color w:val="000000"/>
          <w:sz w:val="28"/>
          <w:szCs w:val="28"/>
        </w:rPr>
        <w:t>=</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w:t>
      </w:r>
      <w:r w:rsidRPr="003103C9">
        <w:rPr>
          <w:rFonts w:ascii="Times New Roman" w:hAnsi="Times New Roman"/>
          <w:color w:val="000000"/>
          <w:sz w:val="28"/>
          <w:szCs w:val="28"/>
          <w:lang w:val="en-US"/>
        </w:rPr>
        <w:t>l</w:t>
      </w:r>
      <w:r w:rsidRPr="003103C9">
        <w:rPr>
          <w:rFonts w:ascii="Times New Roman" w:hAnsi="Times New Roman"/>
          <w:color w:val="000000"/>
          <w:sz w:val="28"/>
          <w:szCs w:val="28"/>
        </w:rPr>
        <w:t>=</w:t>
      </w:r>
    </w:p>
    <w:p w:rsidR="003103C9" w:rsidRPr="003103C9" w:rsidRDefault="003103C9" w:rsidP="003103C9">
      <w:pPr>
        <w:shd w:val="clear" w:color="auto" w:fill="FFFFFF"/>
        <w:autoSpaceDE w:val="0"/>
        <w:autoSpaceDN w:val="0"/>
        <w:adjustRightInd w:val="0"/>
        <w:rPr>
          <w:rFonts w:ascii="Times New Roman" w:hAnsi="Times New Roman"/>
          <w:b/>
          <w:color w:val="000000"/>
          <w:sz w:val="28"/>
          <w:szCs w:val="28"/>
        </w:rPr>
      </w:pPr>
      <w:r w:rsidRPr="003103C9">
        <w:rPr>
          <w:rFonts w:ascii="Times New Roman" w:hAnsi="Times New Roman"/>
          <w:b/>
          <w:color w:val="000000"/>
          <w:sz w:val="28"/>
          <w:szCs w:val="28"/>
        </w:rPr>
        <w:t xml:space="preserve">10. </w:t>
      </w:r>
      <w:r w:rsidRPr="003103C9">
        <w:rPr>
          <w:rFonts w:ascii="Times New Roman" w:hAnsi="Times New Roman"/>
          <w:color w:val="000000"/>
          <w:sz w:val="28"/>
          <w:szCs w:val="28"/>
        </w:rPr>
        <w:t xml:space="preserve">Вычислите потенциальную энергию поднятого груза </w:t>
      </w:r>
      <w:r w:rsidRPr="003103C9">
        <w:rPr>
          <w:rFonts w:ascii="Times New Roman" w:hAnsi="Times New Roman"/>
          <w:b/>
          <w:color w:val="000000"/>
          <w:sz w:val="28"/>
          <w:szCs w:val="28"/>
        </w:rPr>
        <w:t xml:space="preserve"> </w:t>
      </w:r>
    </w:p>
    <w:p w:rsidR="003103C9" w:rsidRPr="003103C9" w:rsidRDefault="003103C9" w:rsidP="003103C9">
      <w:pPr>
        <w:shd w:val="clear" w:color="auto" w:fill="FFFFFF"/>
        <w:autoSpaceDE w:val="0"/>
        <w:autoSpaceDN w:val="0"/>
        <w:adjustRightInd w:val="0"/>
        <w:rPr>
          <w:rFonts w:ascii="Times New Roman" w:hAnsi="Times New Roman"/>
          <w:b/>
          <w:sz w:val="28"/>
          <w:szCs w:val="28"/>
        </w:rPr>
      </w:pPr>
      <w:r w:rsidRPr="003103C9">
        <w:rPr>
          <w:rFonts w:ascii="Times New Roman" w:hAnsi="Times New Roman"/>
          <w:b/>
          <w:sz w:val="28"/>
          <w:szCs w:val="28"/>
        </w:rPr>
        <w:fldChar w:fldCharType="begin"/>
      </w:r>
      <w:r w:rsidRPr="003103C9">
        <w:rPr>
          <w:rFonts w:ascii="Times New Roman" w:hAnsi="Times New Roman"/>
          <w:b/>
          <w:sz w:val="28"/>
          <w:szCs w:val="28"/>
        </w:rPr>
        <w:instrText xml:space="preserve"> QUOTE </w:instrText>
      </w:r>
      <w:r w:rsidRPr="003103C9">
        <w:rPr>
          <w:rFonts w:ascii="Times New Roman" w:hAnsi="Times New Roman"/>
          <w:b/>
          <w:position w:val="-8"/>
          <w:sz w:val="28"/>
          <w:szCs w:val="28"/>
        </w:rPr>
        <w:pict>
          <v:shape id="_x0000_i1158" type="#_x0000_t75" style="width:100.5pt;height:20.25pt" equationxml="&lt;">
            <v:imagedata r:id="rId27" o:title="" chromakey="white"/>
          </v:shape>
        </w:pict>
      </w:r>
      <w:r w:rsidRPr="003103C9">
        <w:rPr>
          <w:rFonts w:ascii="Times New Roman" w:hAnsi="Times New Roman"/>
          <w:b/>
          <w:sz w:val="28"/>
          <w:szCs w:val="28"/>
        </w:rPr>
        <w:instrText xml:space="preserve"> </w:instrText>
      </w:r>
      <w:r w:rsidRPr="003103C9">
        <w:rPr>
          <w:rFonts w:ascii="Times New Roman" w:hAnsi="Times New Roman"/>
          <w:b/>
          <w:sz w:val="28"/>
          <w:szCs w:val="28"/>
        </w:rPr>
        <w:fldChar w:fldCharType="separate"/>
      </w:r>
      <w:r w:rsidRPr="003103C9">
        <w:rPr>
          <w:rFonts w:ascii="Times New Roman" w:hAnsi="Times New Roman"/>
          <w:b/>
          <w:position w:val="-8"/>
          <w:sz w:val="28"/>
          <w:szCs w:val="28"/>
        </w:rPr>
        <w:pict>
          <v:shape id="_x0000_i1083" type="#_x0000_t75" style="width:100.5pt;height:20.25pt" equationxml="&lt;">
            <v:imagedata r:id="rId27" o:title="" chromakey="white"/>
          </v:shape>
        </w:pict>
      </w:r>
      <w:r w:rsidRPr="003103C9">
        <w:rPr>
          <w:rFonts w:ascii="Times New Roman" w:hAnsi="Times New Roman"/>
          <w:b/>
          <w:sz w:val="28"/>
          <w:szCs w:val="28"/>
        </w:rPr>
        <w:fldChar w:fldCharType="end"/>
      </w:r>
      <w:r w:rsidRPr="003103C9">
        <w:rPr>
          <w:rFonts w:ascii="Times New Roman" w:hAnsi="Times New Roman"/>
          <w:b/>
          <w:sz w:val="28"/>
          <w:szCs w:val="28"/>
        </w:rPr>
        <w:t>=</w:t>
      </w:r>
    </w:p>
    <w:p w:rsidR="003103C9" w:rsidRPr="003103C9" w:rsidRDefault="003103C9" w:rsidP="003103C9">
      <w:pPr>
        <w:shd w:val="clear" w:color="auto" w:fill="FFFFFF"/>
        <w:autoSpaceDE w:val="0"/>
        <w:autoSpaceDN w:val="0"/>
        <w:adjustRightInd w:val="0"/>
        <w:rPr>
          <w:rFonts w:ascii="Times New Roman" w:hAnsi="Times New Roman"/>
          <w:sz w:val="28"/>
          <w:szCs w:val="28"/>
        </w:rPr>
      </w:pPr>
      <w:r w:rsidRPr="003103C9">
        <w:rPr>
          <w:rFonts w:ascii="Times New Roman" w:hAnsi="Times New Roman"/>
          <w:b/>
          <w:sz w:val="28"/>
          <w:szCs w:val="28"/>
        </w:rPr>
        <w:t>11.</w:t>
      </w:r>
      <w:r w:rsidRPr="003103C9">
        <w:rPr>
          <w:rFonts w:ascii="Times New Roman" w:hAnsi="Times New Roman"/>
          <w:sz w:val="28"/>
          <w:szCs w:val="28"/>
        </w:rPr>
        <w:t xml:space="preserve"> Вычислите энергию деформированной пружины</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pict>
          <v:shape id="_x0000_i1080" type="#_x0000_t75" style="width:68.25pt;height:33.75pt" equationxml="&lt;">
            <v:imagedata r:id="rId28" o:title="" chromakey="white"/>
          </v:shape>
        </w:pict>
      </w:r>
      <w:r w:rsidRPr="003103C9">
        <w:rPr>
          <w:rFonts w:ascii="Times New Roman" w:hAnsi="Times New Roman"/>
          <w:sz w:val="28"/>
          <w:szCs w:val="28"/>
        </w:rPr>
        <w:t xml:space="preserve">, где </w:t>
      </w:r>
      <w:r w:rsidRPr="003103C9">
        <w:rPr>
          <w:rFonts w:ascii="Times New Roman" w:hAnsi="Times New Roman"/>
          <w:sz w:val="28"/>
          <w:szCs w:val="28"/>
          <w:lang w:val="en-US"/>
        </w:rPr>
        <w:t>k</w:t>
      </w:r>
      <w:r w:rsidRPr="003103C9">
        <w:rPr>
          <w:rFonts w:ascii="Times New Roman" w:hAnsi="Times New Roman"/>
          <w:sz w:val="28"/>
          <w:szCs w:val="28"/>
        </w:rPr>
        <w:t>=</w:t>
      </w:r>
      <w:r w:rsidRPr="003103C9">
        <w:rPr>
          <w:rFonts w:ascii="Times New Roman" w:hAnsi="Times New Roman"/>
          <w:sz w:val="28"/>
          <w:szCs w:val="28"/>
          <w:lang w:val="en-US"/>
        </w:rPr>
        <w:fldChar w:fldCharType="begin"/>
      </w:r>
      <w:r w:rsidRPr="003103C9">
        <w:rPr>
          <w:rFonts w:ascii="Times New Roman" w:hAnsi="Times New Roman"/>
          <w:sz w:val="28"/>
          <w:szCs w:val="28"/>
        </w:rPr>
        <w:instrText xml:space="preserve"> </w:instrText>
      </w:r>
      <w:r w:rsidRPr="003103C9">
        <w:rPr>
          <w:rFonts w:ascii="Times New Roman" w:hAnsi="Times New Roman"/>
          <w:sz w:val="28"/>
          <w:szCs w:val="28"/>
          <w:lang w:val="en-US"/>
        </w:rPr>
        <w:instrText>QUOTE</w:instrText>
      </w:r>
      <w:r w:rsidRPr="003103C9">
        <w:rPr>
          <w:rFonts w:ascii="Times New Roman" w:hAnsi="Times New Roman"/>
          <w:sz w:val="28"/>
          <w:szCs w:val="28"/>
        </w:rPr>
        <w:instrText xml:space="preserve"> </w:instrText>
      </w:r>
      <w:r w:rsidRPr="003103C9">
        <w:rPr>
          <w:rFonts w:ascii="Times New Roman" w:hAnsi="Times New Roman"/>
          <w:position w:val="-15"/>
          <w:sz w:val="28"/>
          <w:szCs w:val="28"/>
        </w:rPr>
        <w:pict>
          <v:shape id="_x0000_i1159" type="#_x0000_t75" style="width:18pt;height:24.75pt" equationxml="&lt;">
            <v:imagedata r:id="rId29" o:title="" chromakey="white"/>
          </v:shape>
        </w:pict>
      </w:r>
      <w:r w:rsidRPr="003103C9">
        <w:rPr>
          <w:rFonts w:ascii="Times New Roman" w:hAnsi="Times New Roman"/>
          <w:sz w:val="28"/>
          <w:szCs w:val="28"/>
        </w:rPr>
        <w:instrText xml:space="preserve"> </w:instrText>
      </w:r>
      <w:r w:rsidRPr="003103C9">
        <w:rPr>
          <w:rFonts w:ascii="Times New Roman" w:hAnsi="Times New Roman"/>
          <w:sz w:val="28"/>
          <w:szCs w:val="28"/>
          <w:lang w:val="en-US"/>
        </w:rPr>
        <w:fldChar w:fldCharType="separate"/>
      </w:r>
      <w:r w:rsidRPr="003103C9">
        <w:rPr>
          <w:rFonts w:ascii="Times New Roman" w:hAnsi="Times New Roman"/>
          <w:position w:val="-15"/>
          <w:sz w:val="28"/>
          <w:szCs w:val="28"/>
        </w:rPr>
        <w:pict>
          <v:shape id="_x0000_i1081" type="#_x0000_t75" style="width:18pt;height:24.75pt" equationxml="&lt;">
            <v:imagedata r:id="rId29" o:title="" chromakey="white"/>
          </v:shape>
        </w:pict>
      </w:r>
      <w:r w:rsidRPr="003103C9">
        <w:rPr>
          <w:rFonts w:ascii="Times New Roman" w:hAnsi="Times New Roman"/>
          <w:sz w:val="28"/>
          <w:szCs w:val="28"/>
          <w:lang w:val="en-US"/>
        </w:rPr>
        <w:fldChar w:fldCharType="end"/>
      </w:r>
      <w:r w:rsidRPr="003103C9">
        <w:rPr>
          <w:rFonts w:ascii="Times New Roman" w:hAnsi="Times New Roman"/>
          <w:sz w:val="28"/>
          <w:szCs w:val="28"/>
        </w:rPr>
        <w:t xml:space="preserve"> . Подставив выражения для к в формулу для энергии </w:t>
      </w:r>
      <w:r w:rsidRPr="003103C9">
        <w:rPr>
          <w:rFonts w:ascii="Times New Roman" w:hAnsi="Times New Roman"/>
          <w:sz w:val="28"/>
          <w:szCs w:val="28"/>
        </w:rPr>
        <w:fldChar w:fldCharType="begin"/>
      </w:r>
      <w:r w:rsidRPr="003103C9">
        <w:rPr>
          <w:rFonts w:ascii="Times New Roman" w:hAnsi="Times New Roman"/>
          <w:sz w:val="28"/>
          <w:szCs w:val="28"/>
        </w:rPr>
        <w:instrText xml:space="preserve"> QUOTE </w:instrText>
      </w:r>
      <w:r w:rsidRPr="003103C9">
        <w:rPr>
          <w:rFonts w:ascii="Times New Roman" w:hAnsi="Times New Roman"/>
          <w:position w:val="-8"/>
          <w:sz w:val="28"/>
          <w:szCs w:val="28"/>
        </w:rPr>
        <w:pict>
          <v:shape id="_x0000_i1160" type="#_x0000_t75" style="width:19.5pt;height:20.25pt" equationxml="&lt;">
            <v:imagedata r:id="rId30" o:title="" chromakey="white"/>
          </v:shape>
        </w:pict>
      </w:r>
      <w:r w:rsidRPr="003103C9">
        <w:rPr>
          <w:rFonts w:ascii="Times New Roman" w:hAnsi="Times New Roman"/>
          <w:sz w:val="28"/>
          <w:szCs w:val="28"/>
        </w:rPr>
        <w:instrText xml:space="preserve"> </w:instrText>
      </w:r>
      <w:r w:rsidRPr="003103C9">
        <w:rPr>
          <w:rFonts w:ascii="Times New Roman" w:hAnsi="Times New Roman"/>
          <w:sz w:val="28"/>
          <w:szCs w:val="28"/>
        </w:rPr>
        <w:fldChar w:fldCharType="separate"/>
      </w:r>
      <w:r w:rsidRPr="003103C9">
        <w:rPr>
          <w:rFonts w:ascii="Times New Roman" w:hAnsi="Times New Roman"/>
          <w:position w:val="-8"/>
          <w:sz w:val="28"/>
          <w:szCs w:val="28"/>
        </w:rPr>
        <w:pict>
          <v:shape id="_x0000_i1082" type="#_x0000_t75" style="width:19.5pt;height:20.25pt" equationxml="&lt;">
            <v:imagedata r:id="rId30" o:title="" chromakey="white"/>
          </v:shape>
        </w:pict>
      </w:r>
      <w:r w:rsidRPr="003103C9">
        <w:rPr>
          <w:rFonts w:ascii="Times New Roman" w:hAnsi="Times New Roman"/>
          <w:sz w:val="28"/>
          <w:szCs w:val="28"/>
        </w:rPr>
        <w:fldChar w:fldCharType="end"/>
      </w:r>
      <w:r w:rsidRPr="003103C9">
        <w:rPr>
          <w:rFonts w:ascii="Times New Roman" w:hAnsi="Times New Roman"/>
          <w:sz w:val="28"/>
          <w:szCs w:val="28"/>
        </w:rPr>
        <w:t xml:space="preserve"> получим</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lastRenderedPageBreak/>
        <w:pict>
          <v:shape id="_x0000_i1075" type="#_x0000_t75" style="width:100.5pt;height:35.25pt" equationxml="&lt;">
            <v:imagedata r:id="rId31" o:title="" chromakey="white"/>
          </v:shape>
        </w:pict>
      </w:r>
    </w:p>
    <w:p w:rsidR="003103C9" w:rsidRPr="003103C9" w:rsidRDefault="003103C9" w:rsidP="003103C9">
      <w:pPr>
        <w:shd w:val="clear" w:color="auto" w:fill="FFFFFF"/>
        <w:autoSpaceDE w:val="0"/>
        <w:autoSpaceDN w:val="0"/>
        <w:adjustRightInd w:val="0"/>
        <w:rPr>
          <w:rFonts w:ascii="Times New Roman" w:hAnsi="Times New Roman"/>
          <w:color w:val="000000"/>
          <w:sz w:val="28"/>
          <w:szCs w:val="28"/>
        </w:rPr>
      </w:pPr>
      <w:r w:rsidRPr="003103C9">
        <w:rPr>
          <w:rFonts w:ascii="Times New Roman" w:hAnsi="Times New Roman"/>
          <w:b/>
          <w:color w:val="000000"/>
          <w:sz w:val="28"/>
          <w:szCs w:val="28"/>
        </w:rPr>
        <w:t>12.</w:t>
      </w:r>
      <w:r w:rsidRPr="003103C9">
        <w:rPr>
          <w:rFonts w:ascii="Times New Roman" w:hAnsi="Times New Roman"/>
          <w:color w:val="000000"/>
          <w:sz w:val="28"/>
          <w:szCs w:val="28"/>
        </w:rPr>
        <w:t xml:space="preserve"> Результаты измерений заносим в таблицу.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1276"/>
        <w:gridCol w:w="1276"/>
        <w:gridCol w:w="1701"/>
        <w:gridCol w:w="1701"/>
        <w:gridCol w:w="1559"/>
        <w:gridCol w:w="1418"/>
      </w:tblGrid>
      <w:tr w:rsidR="003103C9" w:rsidRPr="003103C9" w:rsidTr="00011C44">
        <w:tc>
          <w:tcPr>
            <w:tcW w:w="1242" w:type="dxa"/>
          </w:tcPr>
          <w:p w:rsidR="003103C9" w:rsidRPr="003103C9" w:rsidRDefault="003103C9" w:rsidP="00011C44">
            <w:pPr>
              <w:autoSpaceDE w:val="0"/>
              <w:autoSpaceDN w:val="0"/>
              <w:adjustRightInd w:val="0"/>
              <w:jc w:val="center"/>
              <w:rPr>
                <w:rFonts w:ascii="Times New Roman" w:hAnsi="Times New Roman"/>
                <w:sz w:val="28"/>
                <w:szCs w:val="28"/>
              </w:rPr>
            </w:pPr>
            <w:r w:rsidRPr="003103C9">
              <w:rPr>
                <w:rFonts w:ascii="Times New Roman" w:hAnsi="Times New Roman"/>
                <w:color w:val="000000"/>
                <w:sz w:val="28"/>
                <w:szCs w:val="28"/>
                <w:lang w:val="en-US"/>
              </w:rPr>
              <w:t>F</w:t>
            </w:r>
            <w:r w:rsidRPr="003103C9">
              <w:rPr>
                <w:rFonts w:ascii="Times New Roman" w:hAnsi="Times New Roman"/>
                <w:color w:val="000000"/>
                <w:sz w:val="28"/>
                <w:szCs w:val="28"/>
                <w:vertAlign w:val="subscript"/>
              </w:rPr>
              <w:t>т</w:t>
            </w:r>
          </w:p>
        </w:tc>
        <w:tc>
          <w:tcPr>
            <w:tcW w:w="1276"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lang w:val="en-US"/>
              </w:rPr>
              <w:t>l</w:t>
            </w:r>
          </w:p>
        </w:tc>
        <w:tc>
          <w:tcPr>
            <w:tcW w:w="1276"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lang w:val="en-US"/>
              </w:rPr>
              <w:t>∆l</w:t>
            </w:r>
          </w:p>
        </w:tc>
        <w:tc>
          <w:tcPr>
            <w:tcW w:w="1701"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lang w:val="en-US"/>
              </w:rPr>
              <w:t>F</w:t>
            </w:r>
          </w:p>
        </w:tc>
        <w:tc>
          <w:tcPr>
            <w:tcW w:w="1701"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lang w:val="en-US"/>
              </w:rPr>
              <w:t>H</w:t>
            </w:r>
          </w:p>
        </w:tc>
        <w:tc>
          <w:tcPr>
            <w:tcW w:w="1559"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rPr>
              <w:pict>
                <v:shape id="_x0000_i1078" type="#_x0000_t75" style="width:15pt;height:20.25pt" equationxml="&lt;">
                  <v:imagedata r:id="rId32" o:title="" chromakey="white"/>
                </v:shape>
              </w:pict>
            </w:r>
          </w:p>
        </w:tc>
        <w:tc>
          <w:tcPr>
            <w:tcW w:w="1418" w:type="dxa"/>
          </w:tcPr>
          <w:p w:rsidR="003103C9" w:rsidRPr="003103C9" w:rsidRDefault="003103C9" w:rsidP="00011C44">
            <w:pPr>
              <w:autoSpaceDE w:val="0"/>
              <w:autoSpaceDN w:val="0"/>
              <w:adjustRightInd w:val="0"/>
              <w:jc w:val="center"/>
              <w:rPr>
                <w:rFonts w:ascii="Times New Roman" w:hAnsi="Times New Roman"/>
                <w:sz w:val="28"/>
                <w:szCs w:val="28"/>
                <w:lang w:val="en-US"/>
              </w:rPr>
            </w:pPr>
            <w:r w:rsidRPr="003103C9">
              <w:rPr>
                <w:rFonts w:ascii="Times New Roman" w:hAnsi="Times New Roman"/>
                <w:sz w:val="28"/>
                <w:szCs w:val="28"/>
              </w:rPr>
              <w:pict>
                <v:shape id="_x0000_i1079" type="#_x0000_t75" style="width:19.5pt;height:20.25pt" equationxml="&lt;">
                  <v:imagedata r:id="rId30" o:title="" chromakey="white"/>
                </v:shape>
              </w:pict>
            </w:r>
          </w:p>
        </w:tc>
      </w:tr>
      <w:tr w:rsidR="003103C9" w:rsidRPr="003103C9" w:rsidTr="00011C44">
        <w:tc>
          <w:tcPr>
            <w:tcW w:w="1242"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276"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276"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701"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701"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559" w:type="dxa"/>
          </w:tcPr>
          <w:p w:rsidR="003103C9" w:rsidRPr="003103C9" w:rsidRDefault="003103C9" w:rsidP="00011C44">
            <w:pPr>
              <w:autoSpaceDE w:val="0"/>
              <w:autoSpaceDN w:val="0"/>
              <w:adjustRightInd w:val="0"/>
              <w:jc w:val="center"/>
              <w:rPr>
                <w:rFonts w:ascii="Times New Roman" w:hAnsi="Times New Roman"/>
                <w:sz w:val="28"/>
                <w:szCs w:val="28"/>
                <w:lang w:val="en-US"/>
              </w:rPr>
            </w:pPr>
          </w:p>
        </w:tc>
        <w:tc>
          <w:tcPr>
            <w:tcW w:w="1418" w:type="dxa"/>
          </w:tcPr>
          <w:p w:rsidR="003103C9" w:rsidRPr="003103C9" w:rsidRDefault="003103C9" w:rsidP="00011C44">
            <w:pPr>
              <w:autoSpaceDE w:val="0"/>
              <w:autoSpaceDN w:val="0"/>
              <w:adjustRightInd w:val="0"/>
              <w:jc w:val="center"/>
              <w:rPr>
                <w:rFonts w:ascii="Times New Roman" w:hAnsi="Times New Roman"/>
                <w:sz w:val="28"/>
                <w:szCs w:val="28"/>
                <w:lang w:val="en-US"/>
              </w:rPr>
            </w:pPr>
          </w:p>
          <w:p w:rsidR="003103C9" w:rsidRPr="003103C9" w:rsidRDefault="003103C9" w:rsidP="00011C44">
            <w:pPr>
              <w:autoSpaceDE w:val="0"/>
              <w:autoSpaceDN w:val="0"/>
              <w:adjustRightInd w:val="0"/>
              <w:jc w:val="center"/>
              <w:rPr>
                <w:rFonts w:ascii="Times New Roman" w:hAnsi="Times New Roman"/>
                <w:sz w:val="28"/>
                <w:szCs w:val="28"/>
                <w:lang w:val="en-US"/>
              </w:rPr>
            </w:pPr>
          </w:p>
        </w:tc>
      </w:tr>
    </w:tbl>
    <w:p w:rsidR="003103C9" w:rsidRPr="003103C9" w:rsidRDefault="003103C9" w:rsidP="003103C9">
      <w:pPr>
        <w:numPr>
          <w:ilvl w:val="0"/>
          <w:numId w:val="70"/>
        </w:numPr>
        <w:spacing w:after="0" w:line="240" w:lineRule="auto"/>
        <w:rPr>
          <w:rFonts w:ascii="Times New Roman" w:hAnsi="Times New Roman"/>
          <w:sz w:val="28"/>
          <w:szCs w:val="28"/>
        </w:rPr>
      </w:pPr>
      <w:r w:rsidRPr="003103C9">
        <w:rPr>
          <w:rFonts w:ascii="Times New Roman" w:hAnsi="Times New Roman"/>
          <w:sz w:val="28"/>
          <w:szCs w:val="28"/>
        </w:rPr>
        <w:t>Сравните значения энергий</w:t>
      </w:r>
      <w:r w:rsidRPr="003103C9">
        <w:rPr>
          <w:rFonts w:ascii="Times New Roman" w:hAnsi="Times New Roman"/>
          <w:b/>
          <w:sz w:val="28"/>
          <w:szCs w:val="28"/>
        </w:rPr>
        <w:t xml:space="preserve"> </w:t>
      </w:r>
      <w:r w:rsidRPr="003103C9">
        <w:rPr>
          <w:rFonts w:ascii="Times New Roman" w:hAnsi="Times New Roman"/>
          <w:sz w:val="28"/>
          <w:szCs w:val="28"/>
        </w:rPr>
        <w:pict>
          <v:shape id="_x0000_i1076" type="#_x0000_t75" style="width:15pt;height:20.25pt" equationxml="&lt;">
            <v:imagedata r:id="rId32" o:title="" chromakey="white"/>
          </v:shape>
        </w:pict>
      </w:r>
      <w:r w:rsidRPr="003103C9">
        <w:rPr>
          <w:rFonts w:ascii="Times New Roman" w:hAnsi="Times New Roman"/>
          <w:b/>
          <w:sz w:val="28"/>
          <w:szCs w:val="28"/>
        </w:rPr>
        <w:t xml:space="preserve">  </w:t>
      </w:r>
      <w:r w:rsidRPr="003103C9">
        <w:rPr>
          <w:rFonts w:ascii="Times New Roman" w:hAnsi="Times New Roman"/>
          <w:sz w:val="28"/>
          <w:szCs w:val="28"/>
        </w:rPr>
        <w:t xml:space="preserve">и </w:t>
      </w:r>
      <w:r w:rsidRPr="003103C9">
        <w:rPr>
          <w:rFonts w:ascii="Times New Roman" w:hAnsi="Times New Roman"/>
          <w:sz w:val="28"/>
          <w:szCs w:val="28"/>
        </w:rPr>
        <w:fldChar w:fldCharType="begin"/>
      </w:r>
      <w:r w:rsidRPr="003103C9">
        <w:rPr>
          <w:rFonts w:ascii="Times New Roman" w:hAnsi="Times New Roman"/>
          <w:sz w:val="28"/>
          <w:szCs w:val="28"/>
        </w:rPr>
        <w:instrText xml:space="preserve"> QUOTE </w:instrText>
      </w:r>
      <w:r w:rsidRPr="003103C9">
        <w:rPr>
          <w:rFonts w:ascii="Times New Roman" w:hAnsi="Times New Roman"/>
          <w:position w:val="-8"/>
          <w:sz w:val="28"/>
          <w:szCs w:val="28"/>
        </w:rPr>
        <w:pict>
          <v:shape id="_x0000_i1161" type="#_x0000_t75" style="width:19.5pt;height:20.25pt" equationxml="&lt;">
            <v:imagedata r:id="rId30" o:title="" chromakey="white"/>
          </v:shape>
        </w:pict>
      </w:r>
      <w:r w:rsidRPr="003103C9">
        <w:rPr>
          <w:rFonts w:ascii="Times New Roman" w:hAnsi="Times New Roman"/>
          <w:sz w:val="28"/>
          <w:szCs w:val="28"/>
        </w:rPr>
        <w:instrText xml:space="preserve"> </w:instrText>
      </w:r>
      <w:r w:rsidRPr="003103C9">
        <w:rPr>
          <w:rFonts w:ascii="Times New Roman" w:hAnsi="Times New Roman"/>
          <w:sz w:val="28"/>
          <w:szCs w:val="28"/>
        </w:rPr>
        <w:fldChar w:fldCharType="separate"/>
      </w:r>
      <w:r w:rsidRPr="003103C9">
        <w:rPr>
          <w:rFonts w:ascii="Times New Roman" w:hAnsi="Times New Roman"/>
          <w:position w:val="-8"/>
          <w:sz w:val="28"/>
          <w:szCs w:val="28"/>
        </w:rPr>
        <w:pict>
          <v:shape id="_x0000_i1077" type="#_x0000_t75" style="width:19.5pt;height:20.25pt" equationxml="&lt;">
            <v:imagedata r:id="rId30" o:title="" chromakey="white"/>
          </v:shape>
        </w:pict>
      </w:r>
      <w:r w:rsidRPr="003103C9">
        <w:rPr>
          <w:rFonts w:ascii="Times New Roman" w:hAnsi="Times New Roman"/>
          <w:sz w:val="28"/>
          <w:szCs w:val="28"/>
        </w:rPr>
        <w:fldChar w:fldCharType="end"/>
      </w:r>
      <w:r w:rsidRPr="003103C9">
        <w:rPr>
          <w:rFonts w:ascii="Times New Roman" w:hAnsi="Times New Roman"/>
          <w:sz w:val="28"/>
          <w:szCs w:val="28"/>
        </w:rPr>
        <w:t xml:space="preserve"> и сделайте вывод: </w:t>
      </w:r>
      <w:r w:rsidRPr="003103C9">
        <w:rPr>
          <w:rFonts w:ascii="Times New Roman" w:hAnsi="Times New Roman"/>
          <w:b/>
          <w:sz w:val="28"/>
          <w:szCs w:val="28"/>
        </w:rPr>
        <w:t xml:space="preserve">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получен результат.</w:t>
      </w:r>
    </w:p>
    <w:p w:rsidR="003103C9" w:rsidRDefault="003103C9" w:rsidP="003103C9">
      <w:pPr>
        <w:ind w:left="720"/>
        <w:rPr>
          <w:rFonts w:ascii="Times New Roman" w:hAnsi="Times New Roman"/>
          <w:b/>
          <w:bCs/>
          <w:sz w:val="28"/>
          <w:szCs w:val="28"/>
        </w:rPr>
      </w:pPr>
    </w:p>
    <w:p w:rsidR="003103C9" w:rsidRDefault="003103C9" w:rsidP="003103C9">
      <w:pPr>
        <w:ind w:left="720"/>
        <w:jc w:val="center"/>
        <w:rPr>
          <w:rFonts w:ascii="Times New Roman" w:hAnsi="Times New Roman"/>
          <w:b/>
          <w:bCs/>
          <w:sz w:val="28"/>
          <w:szCs w:val="28"/>
        </w:rPr>
      </w:pPr>
      <w:r>
        <w:rPr>
          <w:rFonts w:ascii="Times New Roman" w:hAnsi="Times New Roman"/>
          <w:b/>
          <w:bCs/>
          <w:sz w:val="28"/>
          <w:szCs w:val="28"/>
        </w:rPr>
        <w:t>Лабораторное занятие</w:t>
      </w:r>
    </w:p>
    <w:p w:rsidR="003103C9" w:rsidRPr="003103C9" w:rsidRDefault="003103C9" w:rsidP="003103C9">
      <w:pPr>
        <w:ind w:left="720"/>
        <w:jc w:val="center"/>
        <w:rPr>
          <w:rFonts w:ascii="Times New Roman" w:hAnsi="Times New Roman"/>
          <w:b/>
          <w:bCs/>
          <w:sz w:val="28"/>
          <w:szCs w:val="28"/>
        </w:rPr>
      </w:pPr>
      <w:r w:rsidRPr="003103C9">
        <w:rPr>
          <w:rFonts w:ascii="Times New Roman" w:hAnsi="Times New Roman"/>
          <w:b/>
          <w:bCs/>
          <w:sz w:val="28"/>
          <w:szCs w:val="28"/>
        </w:rPr>
        <w:t>«Экспериментальная проверка закона Гей-Люссака»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48"/>
        <w:gridCol w:w="7423"/>
      </w:tblGrid>
      <w:tr w:rsidR="003103C9" w:rsidRPr="003103C9" w:rsidTr="00011C44">
        <w:tc>
          <w:tcPr>
            <w:tcW w:w="2148" w:type="dxa"/>
          </w:tcPr>
          <w:p w:rsidR="003103C9" w:rsidRPr="003103C9" w:rsidRDefault="003103C9" w:rsidP="00011C44">
            <w:pPr>
              <w:tabs>
                <w:tab w:val="center" w:pos="4677"/>
                <w:tab w:val="right" w:pos="9355"/>
              </w:tabs>
              <w:rPr>
                <w:rFonts w:ascii="Times New Roman" w:hAnsi="Times New Roman"/>
                <w:b/>
                <w:sz w:val="28"/>
                <w:szCs w:val="28"/>
              </w:rPr>
            </w:pPr>
            <w:r w:rsidRPr="003103C9">
              <w:rPr>
                <w:rFonts w:ascii="Times New Roman" w:hAnsi="Times New Roman"/>
                <w:b/>
                <w:sz w:val="28"/>
                <w:szCs w:val="28"/>
              </w:rPr>
              <w:t>Цель работы:</w:t>
            </w:r>
          </w:p>
        </w:tc>
        <w:tc>
          <w:tcPr>
            <w:tcW w:w="7423" w:type="dxa"/>
          </w:tcPr>
          <w:p w:rsidR="003103C9" w:rsidRPr="003103C9" w:rsidRDefault="003103C9" w:rsidP="00011C44">
            <w:pPr>
              <w:tabs>
                <w:tab w:val="center" w:pos="4677"/>
                <w:tab w:val="right" w:pos="9355"/>
              </w:tabs>
              <w:rPr>
                <w:rFonts w:ascii="Times New Roman" w:hAnsi="Times New Roman"/>
                <w:sz w:val="28"/>
                <w:szCs w:val="28"/>
              </w:rPr>
            </w:pPr>
            <w:r w:rsidRPr="003103C9">
              <w:rPr>
                <w:rFonts w:ascii="Times New Roman" w:hAnsi="Times New Roman"/>
                <w:sz w:val="28"/>
                <w:szCs w:val="28"/>
              </w:rPr>
              <w:t xml:space="preserve">экспериментально проверить справедливость соотношения </w:t>
            </w:r>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Cambria Math"/>
                          <w:sz w:val="28"/>
                          <w:szCs w:val="28"/>
                        </w:rPr>
                        <m:t>V</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Cambria Math"/>
                          <w:sz w:val="28"/>
                          <w:szCs w:val="28"/>
                        </w:rPr>
                        <m:t>T</m:t>
                      </m:r>
                    </m:e>
                    <m:sub>
                      <m:r>
                        <w:rPr>
                          <w:rFonts w:ascii="Cambria Math" w:hAnsi="Times New Roman"/>
                          <w:sz w:val="28"/>
                          <w:szCs w:val="28"/>
                        </w:rPr>
                        <m:t>1</m:t>
                      </m:r>
                    </m:sub>
                  </m:sSub>
                </m:den>
              </m:f>
              <m:r>
                <w:rPr>
                  <w:rFonts w:ascii="Cambria Math" w:hAnsi="Times New Roman"/>
                  <w:sz w:val="28"/>
                  <w:szCs w:val="28"/>
                </w:rPr>
                <m:t>=</m:t>
              </m:r>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Cambria Math"/>
                          <w:sz w:val="28"/>
                          <w:szCs w:val="28"/>
                        </w:rPr>
                        <m:t>V</m:t>
                      </m:r>
                    </m:e>
                    <m:sub>
                      <m:r>
                        <w:rPr>
                          <w:rFonts w:ascii="Cambria Math" w:hAnsi="Times New Roman"/>
                          <w:sz w:val="28"/>
                          <w:szCs w:val="28"/>
                        </w:rPr>
                        <m:t>2</m:t>
                      </m:r>
                    </m:sub>
                  </m:sSub>
                </m:num>
                <m:den>
                  <m:sSub>
                    <m:sSubPr>
                      <m:ctrlPr>
                        <w:rPr>
                          <w:rFonts w:ascii="Cambria Math" w:hAnsi="Times New Roman"/>
                          <w:i/>
                          <w:sz w:val="28"/>
                          <w:szCs w:val="28"/>
                        </w:rPr>
                      </m:ctrlPr>
                    </m:sSubPr>
                    <m:e>
                      <m:r>
                        <w:rPr>
                          <w:rFonts w:ascii="Cambria Math" w:hAnsi="Cambria Math"/>
                          <w:sz w:val="28"/>
                          <w:szCs w:val="28"/>
                        </w:rPr>
                        <m:t>T</m:t>
                      </m:r>
                    </m:e>
                    <m:sub>
                      <m:r>
                        <w:rPr>
                          <w:rFonts w:ascii="Cambria Math" w:hAnsi="Times New Roman"/>
                          <w:sz w:val="28"/>
                          <w:szCs w:val="28"/>
                        </w:rPr>
                        <m:t>2</m:t>
                      </m:r>
                    </m:sub>
                  </m:sSub>
                </m:den>
              </m:f>
            </m:oMath>
            <w:r w:rsidRPr="003103C9">
              <w:rPr>
                <w:rFonts w:ascii="Times New Roman" w:hAnsi="Times New Roman"/>
                <w:sz w:val="28"/>
                <w:szCs w:val="28"/>
              </w:rPr>
              <w:t>.</w:t>
            </w:r>
          </w:p>
        </w:tc>
      </w:tr>
      <w:tr w:rsidR="003103C9" w:rsidRPr="003103C9" w:rsidTr="00011C44">
        <w:trPr>
          <w:trHeight w:val="415"/>
        </w:trPr>
        <w:tc>
          <w:tcPr>
            <w:tcW w:w="2148" w:type="dxa"/>
          </w:tcPr>
          <w:p w:rsidR="003103C9" w:rsidRPr="003103C9" w:rsidRDefault="003103C9" w:rsidP="00011C44">
            <w:pPr>
              <w:tabs>
                <w:tab w:val="center" w:pos="4677"/>
                <w:tab w:val="right" w:pos="9355"/>
              </w:tabs>
              <w:rPr>
                <w:rFonts w:ascii="Times New Roman" w:hAnsi="Times New Roman"/>
                <w:b/>
                <w:sz w:val="28"/>
                <w:szCs w:val="28"/>
              </w:rPr>
            </w:pPr>
            <w:r w:rsidRPr="003103C9">
              <w:rPr>
                <w:rFonts w:ascii="Times New Roman" w:hAnsi="Times New Roman"/>
                <w:b/>
                <w:sz w:val="28"/>
                <w:szCs w:val="28"/>
              </w:rPr>
              <w:t>Описание работы:</w:t>
            </w:r>
          </w:p>
        </w:tc>
        <w:tc>
          <w:tcPr>
            <w:tcW w:w="7423" w:type="dxa"/>
          </w:tcPr>
          <w:p w:rsidR="003103C9" w:rsidRPr="003103C9" w:rsidRDefault="003103C9" w:rsidP="00011C44">
            <w:pPr>
              <w:pStyle w:val="a4"/>
              <w:tabs>
                <w:tab w:val="center" w:pos="4677"/>
                <w:tab w:val="right" w:pos="9355"/>
              </w:tabs>
              <w:rPr>
                <w:sz w:val="28"/>
                <w:szCs w:val="28"/>
              </w:rPr>
            </w:pPr>
            <w:r w:rsidRPr="003103C9">
              <w:rPr>
                <w:sz w:val="28"/>
                <w:szCs w:val="28"/>
              </w:rPr>
              <w:t>Чтобы  проверить выполняется ли закон Гей-Люсака, достаточно измерить объем и температуру газа  в двух состояниях при постоянном давлении и</w:t>
            </w:r>
          </w:p>
          <w:p w:rsidR="003103C9" w:rsidRPr="003103C9" w:rsidRDefault="003103C9" w:rsidP="00011C44">
            <w:pPr>
              <w:pStyle w:val="a4"/>
              <w:tabs>
                <w:tab w:val="center" w:pos="4677"/>
                <w:tab w:val="right" w:pos="9355"/>
              </w:tabs>
              <w:rPr>
                <w:sz w:val="28"/>
                <w:szCs w:val="28"/>
              </w:rPr>
            </w:pPr>
            <w:r w:rsidRPr="003103C9">
              <w:rPr>
                <w:sz w:val="28"/>
                <w:szCs w:val="28"/>
              </w:rPr>
              <w:t xml:space="preserve">проверить справедливость соотношения </w:t>
            </w:r>
            <m:oMath>
              <m:f>
                <m:fPr>
                  <m:ctrlPr>
                    <w:rPr>
                      <w:rFonts w:ascii="Cambria Math" w:eastAsia="Times New Roman"/>
                      <w:i/>
                      <w:sz w:val="28"/>
                      <w:szCs w:val="28"/>
                    </w:rPr>
                  </m:ctrlPr>
                </m:fPr>
                <m:num>
                  <m:sSub>
                    <m:sSubPr>
                      <m:ctrlPr>
                        <w:rPr>
                          <w:rFonts w:ascii="Cambria Math" w:eastAsia="Times New Roman"/>
                          <w:i/>
                          <w:sz w:val="28"/>
                          <w:szCs w:val="28"/>
                        </w:rPr>
                      </m:ctrlPr>
                    </m:sSubPr>
                    <m:e>
                      <m:r>
                        <w:rPr>
                          <w:rFonts w:ascii="Cambria Math" w:hAnsi="Cambria Math"/>
                          <w:sz w:val="28"/>
                          <w:szCs w:val="28"/>
                        </w:rPr>
                        <m:t>V</m:t>
                      </m:r>
                    </m:e>
                    <m:sub>
                      <m:r>
                        <w:rPr>
                          <w:rFonts w:ascii="Cambria Math"/>
                          <w:sz w:val="28"/>
                          <w:szCs w:val="28"/>
                        </w:rPr>
                        <m:t>1</m:t>
                      </m:r>
                    </m:sub>
                  </m:sSub>
                </m:num>
                <m:den>
                  <m:sSub>
                    <m:sSubPr>
                      <m:ctrlPr>
                        <w:rPr>
                          <w:rFonts w:ascii="Cambria Math" w:eastAsia="Times New Roman"/>
                          <w:i/>
                          <w:sz w:val="28"/>
                          <w:szCs w:val="28"/>
                        </w:rPr>
                      </m:ctrlPr>
                    </m:sSubPr>
                    <m:e>
                      <m:r>
                        <w:rPr>
                          <w:rFonts w:ascii="Cambria Math" w:hAnsi="Cambria Math"/>
                          <w:sz w:val="28"/>
                          <w:szCs w:val="28"/>
                        </w:rPr>
                        <m:t>T</m:t>
                      </m:r>
                    </m:e>
                    <m:sub>
                      <m:r>
                        <w:rPr>
                          <w:rFonts w:ascii="Cambria Math"/>
                          <w:sz w:val="28"/>
                          <w:szCs w:val="28"/>
                        </w:rPr>
                        <m:t>1</m:t>
                      </m:r>
                    </m:sub>
                  </m:sSub>
                </m:den>
              </m:f>
              <m:r>
                <w:rPr>
                  <w:rFonts w:ascii="Cambria Math"/>
                  <w:sz w:val="28"/>
                  <w:szCs w:val="28"/>
                </w:rPr>
                <m:t>=</m:t>
              </m:r>
              <m:f>
                <m:fPr>
                  <m:ctrlPr>
                    <w:rPr>
                      <w:rFonts w:ascii="Cambria Math" w:eastAsia="Times New Roman"/>
                      <w:i/>
                      <w:sz w:val="28"/>
                      <w:szCs w:val="28"/>
                    </w:rPr>
                  </m:ctrlPr>
                </m:fPr>
                <m:num>
                  <m:sSub>
                    <m:sSubPr>
                      <m:ctrlPr>
                        <w:rPr>
                          <w:rFonts w:ascii="Cambria Math" w:eastAsia="Times New Roman"/>
                          <w:i/>
                          <w:sz w:val="28"/>
                          <w:szCs w:val="28"/>
                        </w:rPr>
                      </m:ctrlPr>
                    </m:sSubPr>
                    <m:e>
                      <m:r>
                        <w:rPr>
                          <w:rFonts w:ascii="Cambria Math" w:hAnsi="Cambria Math"/>
                          <w:sz w:val="28"/>
                          <w:szCs w:val="28"/>
                        </w:rPr>
                        <m:t>V</m:t>
                      </m:r>
                    </m:e>
                    <m:sub>
                      <m:r>
                        <w:rPr>
                          <w:rFonts w:ascii="Cambria Math"/>
                          <w:sz w:val="28"/>
                          <w:szCs w:val="28"/>
                        </w:rPr>
                        <m:t>2</m:t>
                      </m:r>
                    </m:sub>
                  </m:sSub>
                </m:num>
                <m:den>
                  <m:sSub>
                    <m:sSubPr>
                      <m:ctrlPr>
                        <w:rPr>
                          <w:rFonts w:ascii="Cambria Math" w:eastAsia="Times New Roman"/>
                          <w:i/>
                          <w:sz w:val="28"/>
                          <w:szCs w:val="28"/>
                        </w:rPr>
                      </m:ctrlPr>
                    </m:sSubPr>
                    <m:e>
                      <m:r>
                        <w:rPr>
                          <w:rFonts w:ascii="Cambria Math" w:hAnsi="Cambria Math"/>
                          <w:sz w:val="28"/>
                          <w:szCs w:val="28"/>
                        </w:rPr>
                        <m:t>T</m:t>
                      </m:r>
                    </m:e>
                    <m:sub>
                      <m:r>
                        <w:rPr>
                          <w:rFonts w:ascii="Cambria Math"/>
                          <w:sz w:val="28"/>
                          <w:szCs w:val="28"/>
                        </w:rPr>
                        <m:t>2</m:t>
                      </m:r>
                    </m:sub>
                  </m:sSub>
                </m:den>
              </m:f>
            </m:oMath>
            <w:r w:rsidRPr="003103C9">
              <w:rPr>
                <w:sz w:val="28"/>
                <w:szCs w:val="28"/>
              </w:rPr>
              <w:t>. Это можно осуществить, используя в качестве газа воздух при атмосферном давлении.</w:t>
            </w:r>
          </w:p>
          <w:p w:rsidR="003103C9" w:rsidRPr="003103C9" w:rsidRDefault="003103C9" w:rsidP="00011C44">
            <w:pPr>
              <w:pStyle w:val="a4"/>
              <w:tabs>
                <w:tab w:val="center" w:pos="4677"/>
                <w:tab w:val="right" w:pos="9355"/>
              </w:tabs>
              <w:rPr>
                <w:sz w:val="28"/>
                <w:szCs w:val="28"/>
              </w:rPr>
            </w:pPr>
            <w:r w:rsidRPr="003103C9">
              <w:rPr>
                <w:bCs/>
                <w:noProof/>
                <w:sz w:val="28"/>
                <w:szCs w:val="28"/>
                <w:lang w:eastAsia="ru-RU"/>
              </w:rPr>
              <w:drawing>
                <wp:anchor distT="0" distB="0" distL="114300" distR="114300" simplePos="0" relativeHeight="251677696" behindDoc="0" locked="0" layoutInCell="1" allowOverlap="1">
                  <wp:simplePos x="0" y="0"/>
                  <wp:positionH relativeFrom="column">
                    <wp:posOffset>-62865</wp:posOffset>
                  </wp:positionH>
                  <wp:positionV relativeFrom="paragraph">
                    <wp:posOffset>-60325</wp:posOffset>
                  </wp:positionV>
                  <wp:extent cx="2835275" cy="1514475"/>
                  <wp:effectExtent l="19050" t="0" r="3175" b="0"/>
                  <wp:wrapSquare wrapText="bothSides"/>
                  <wp:docPr id="340" name="Рисунок 2"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Безимени-1"/>
                          <pic:cNvPicPr>
                            <a:picLocks noChangeAspect="1" noChangeArrowheads="1"/>
                          </pic:cNvPicPr>
                        </pic:nvPicPr>
                        <pic:blipFill>
                          <a:blip r:embed="rId33"/>
                          <a:srcRect/>
                          <a:stretch>
                            <a:fillRect/>
                          </a:stretch>
                        </pic:blipFill>
                        <pic:spPr bwMode="auto">
                          <a:xfrm>
                            <a:off x="0" y="0"/>
                            <a:ext cx="2835275" cy="1514475"/>
                          </a:xfrm>
                          <a:prstGeom prst="rect">
                            <a:avLst/>
                          </a:prstGeom>
                          <a:noFill/>
                          <a:ln w="9525">
                            <a:noFill/>
                            <a:miter lim="800000"/>
                            <a:headEnd/>
                            <a:tailEnd/>
                          </a:ln>
                        </pic:spPr>
                      </pic:pic>
                    </a:graphicData>
                  </a:graphic>
                </wp:anchor>
              </w:drawing>
            </w:r>
            <w:r w:rsidRPr="003103C9">
              <w:rPr>
                <w:sz w:val="28"/>
                <w:szCs w:val="28"/>
              </w:rPr>
              <w:t xml:space="preserve">Стеклянная трубка открытым концом вверх помещается вертикально на 3-5 мин в цилиндрический сосуд с горячей водой (рис.а).  В этом случае объем воздуха </w:t>
            </w:r>
            <w:r w:rsidRPr="003103C9">
              <w:rPr>
                <w:sz w:val="28"/>
                <w:szCs w:val="28"/>
                <w:lang w:val="en-US"/>
              </w:rPr>
              <w:t>V</w:t>
            </w:r>
            <w:r w:rsidRPr="003103C9">
              <w:rPr>
                <w:sz w:val="28"/>
                <w:szCs w:val="28"/>
                <w:vertAlign w:val="subscript"/>
              </w:rPr>
              <w:t xml:space="preserve">1 </w:t>
            </w:r>
            <w:r w:rsidRPr="003103C9">
              <w:rPr>
                <w:sz w:val="28"/>
                <w:szCs w:val="28"/>
              </w:rPr>
              <w:t xml:space="preserve">равен объему стеклянной трубки, а температура- температуре горячей воды </w:t>
            </w:r>
            <w:r w:rsidRPr="003103C9">
              <w:rPr>
                <w:sz w:val="28"/>
                <w:szCs w:val="28"/>
                <w:lang w:val="en-US"/>
              </w:rPr>
              <w:t>T</w:t>
            </w:r>
            <w:r w:rsidRPr="003103C9">
              <w:rPr>
                <w:sz w:val="28"/>
                <w:szCs w:val="28"/>
                <w:vertAlign w:val="subscript"/>
              </w:rPr>
              <w:t>1</w:t>
            </w:r>
            <w:r w:rsidRPr="003103C9">
              <w:rPr>
                <w:sz w:val="28"/>
                <w:szCs w:val="28"/>
              </w:rPr>
              <w:t xml:space="preserve">. Это- первое состояние. Чтобы при переходе воздуха во второе состояние его количество не изменилось, открытый конец стеклянной трубки, находящейся в горячей воде, замазывают пластилином. После этого трубку вынимают из сосуда с горячей водой и замазанный конец быстро опускают в сосуд с водой комнатной температуры (рис.б), а затем прямо под водой </w:t>
            </w:r>
            <w:r w:rsidRPr="003103C9">
              <w:rPr>
                <w:sz w:val="28"/>
                <w:szCs w:val="28"/>
              </w:rPr>
              <w:lastRenderedPageBreak/>
              <w:t xml:space="preserve">снимают пластилин. По мере охлаждения воздуха в трубке вода в ней будет подниматься. После прекращения подъема воды в трубке (рис.в) объем воздуха в ней станет равным </w:t>
            </w:r>
            <w:r w:rsidRPr="003103C9">
              <w:rPr>
                <w:sz w:val="28"/>
                <w:szCs w:val="28"/>
                <w:lang w:val="en-US"/>
              </w:rPr>
              <w:t>V</w:t>
            </w:r>
            <w:r w:rsidRPr="003103C9">
              <w:rPr>
                <w:sz w:val="28"/>
                <w:szCs w:val="28"/>
                <w:vertAlign w:val="subscript"/>
              </w:rPr>
              <w:t>2</w:t>
            </w:r>
            <w:r w:rsidRPr="003103C9">
              <w:rPr>
                <w:sz w:val="28"/>
                <w:szCs w:val="28"/>
              </w:rPr>
              <w:t xml:space="preserve">&lt; </w:t>
            </w:r>
            <w:r w:rsidRPr="003103C9">
              <w:rPr>
                <w:sz w:val="28"/>
                <w:szCs w:val="28"/>
                <w:lang w:val="en-US"/>
              </w:rPr>
              <w:t>V</w:t>
            </w:r>
            <w:r w:rsidRPr="003103C9">
              <w:rPr>
                <w:sz w:val="28"/>
                <w:szCs w:val="28"/>
                <w:vertAlign w:val="subscript"/>
              </w:rPr>
              <w:t>1</w:t>
            </w:r>
            <w:r w:rsidRPr="003103C9">
              <w:rPr>
                <w:sz w:val="28"/>
                <w:szCs w:val="28"/>
              </w:rPr>
              <w:t>, а давление р=р</w:t>
            </w:r>
            <w:r w:rsidRPr="003103C9">
              <w:rPr>
                <w:sz w:val="28"/>
                <w:szCs w:val="28"/>
                <w:vertAlign w:val="subscript"/>
              </w:rPr>
              <w:t>атм</w:t>
            </w:r>
            <w:r w:rsidRPr="003103C9">
              <w:rPr>
                <w:sz w:val="28"/>
                <w:szCs w:val="28"/>
              </w:rPr>
              <w:t>-ρ</w:t>
            </w:r>
            <w:r w:rsidRPr="003103C9">
              <w:rPr>
                <w:sz w:val="28"/>
                <w:szCs w:val="28"/>
                <w:lang w:val="en-US"/>
              </w:rPr>
              <w:t>gh</w:t>
            </w:r>
            <w:r w:rsidRPr="003103C9">
              <w:rPr>
                <w:sz w:val="28"/>
                <w:szCs w:val="28"/>
              </w:rPr>
              <w:t xml:space="preserve">. Чтобы давление воздуха в трубке вновь стало равным атмосферному, необходимо увеличить глубину погружения трубки в стакан до тех пор, пока уровни воды в трубке и стакане не выровняются (рис.г).  Это будет второе состояние воздуха в трубке при температуре  </w:t>
            </w:r>
            <w:r w:rsidRPr="003103C9">
              <w:rPr>
                <w:sz w:val="28"/>
                <w:szCs w:val="28"/>
                <w:lang w:val="en-US"/>
              </w:rPr>
              <w:t>T</w:t>
            </w:r>
            <w:r w:rsidRPr="003103C9">
              <w:rPr>
                <w:sz w:val="28"/>
                <w:szCs w:val="28"/>
                <w:vertAlign w:val="subscript"/>
              </w:rPr>
              <w:t>2</w:t>
            </w:r>
            <w:r w:rsidRPr="003103C9">
              <w:rPr>
                <w:sz w:val="28"/>
                <w:szCs w:val="28"/>
              </w:rPr>
              <w:t xml:space="preserve"> окружающего воздуха. Отношение объемов воздуха в трубке в первом и во втором состояниях можно заменить отношением высот воздушных столбов в трубке в этих состояниях, если сечение трубки постоянно по всей длине </w:t>
            </w:r>
            <m:oMath>
              <m:r>
                <w:rPr>
                  <w:rFonts w:ascii="Cambria Math"/>
                  <w:sz w:val="28"/>
                  <w:szCs w:val="28"/>
                </w:rPr>
                <m:t>(</m:t>
              </m:r>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V</m:t>
                      </m:r>
                    </m:e>
                    <m:sub>
                      <m:r>
                        <w:rPr>
                          <w:rFonts w:ascii="Cambria Math"/>
                          <w:sz w:val="28"/>
                          <w:szCs w:val="28"/>
                        </w:rPr>
                        <m:t>1</m:t>
                      </m:r>
                    </m:sub>
                  </m:sSub>
                </m:num>
                <m:den>
                  <m:sSub>
                    <m:sSubPr>
                      <m:ctrlPr>
                        <w:rPr>
                          <w:rFonts w:ascii="Cambria Math"/>
                          <w:i/>
                          <w:sz w:val="28"/>
                          <w:szCs w:val="28"/>
                        </w:rPr>
                      </m:ctrlPr>
                    </m:sSubPr>
                    <m:e>
                      <m:r>
                        <w:rPr>
                          <w:rFonts w:ascii="Cambria Math" w:hAnsi="Cambria Math"/>
                          <w:sz w:val="28"/>
                          <w:szCs w:val="28"/>
                        </w:rPr>
                        <m:t>V</m:t>
                      </m:r>
                    </m:e>
                    <m:sub>
                      <m:r>
                        <w:rPr>
                          <w:rFonts w:ascii="Cambria Math"/>
                          <w:sz w:val="28"/>
                          <w:szCs w:val="28"/>
                        </w:rPr>
                        <m:t>2</m:t>
                      </m:r>
                    </m:sub>
                  </m:sSub>
                </m:den>
              </m:f>
              <m:r>
                <w:rPr>
                  <w:rFonts w:ascii="Cambria Math"/>
                  <w:sz w:val="28"/>
                  <w:szCs w:val="28"/>
                </w:rPr>
                <m:t>=</m:t>
              </m:r>
              <m:f>
                <m:fPr>
                  <m:ctrlPr>
                    <w:rPr>
                      <w:rFonts w:ascii="Cambria Math"/>
                      <w:i/>
                      <w:sz w:val="28"/>
                      <w:szCs w:val="28"/>
                    </w:rPr>
                  </m:ctrlPr>
                </m:fPr>
                <m:num>
                  <m:r>
                    <w:rPr>
                      <w:rFonts w:ascii="Cambria Math" w:hAnsi="Cambria Math"/>
                      <w:sz w:val="28"/>
                      <w:szCs w:val="28"/>
                    </w:rPr>
                    <m:t>S</m:t>
                  </m:r>
                  <m:sSub>
                    <m:sSubPr>
                      <m:ctrlPr>
                        <w:rPr>
                          <w:rFonts w:ascii="Cambria Math"/>
                          <w:i/>
                          <w:sz w:val="28"/>
                          <w:szCs w:val="28"/>
                        </w:rPr>
                      </m:ctrlPr>
                    </m:sSubPr>
                    <m:e>
                      <m:r>
                        <w:rPr>
                          <w:rFonts w:ascii="Cambria Math" w:hAnsi="Cambria Math"/>
                          <w:sz w:val="28"/>
                          <w:szCs w:val="28"/>
                        </w:rPr>
                        <m:t>l</m:t>
                      </m:r>
                    </m:e>
                    <m:sub>
                      <m:r>
                        <w:rPr>
                          <w:rFonts w:ascii="Cambria Math"/>
                          <w:sz w:val="28"/>
                          <w:szCs w:val="28"/>
                        </w:rPr>
                        <m:t>1</m:t>
                      </m:r>
                    </m:sub>
                  </m:sSub>
                </m:num>
                <m:den>
                  <m:r>
                    <w:rPr>
                      <w:rFonts w:ascii="Cambria Math" w:hAnsi="Cambria Math"/>
                      <w:sz w:val="28"/>
                      <w:szCs w:val="28"/>
                    </w:rPr>
                    <m:t>S</m:t>
                  </m:r>
                  <m:sSub>
                    <m:sSubPr>
                      <m:ctrlPr>
                        <w:rPr>
                          <w:rFonts w:ascii="Cambria Math"/>
                          <w:i/>
                          <w:sz w:val="28"/>
                          <w:szCs w:val="28"/>
                        </w:rPr>
                      </m:ctrlPr>
                    </m:sSubPr>
                    <m:e>
                      <m:r>
                        <w:rPr>
                          <w:rFonts w:ascii="Cambria Math" w:hAnsi="Cambria Math"/>
                          <w:sz w:val="28"/>
                          <w:szCs w:val="28"/>
                        </w:rPr>
                        <m:t>l</m:t>
                      </m:r>
                    </m:e>
                    <m:sub>
                      <m:r>
                        <w:rPr>
                          <w:rFonts w:ascii="Cambria Math"/>
                          <w:sz w:val="28"/>
                          <w:szCs w:val="28"/>
                        </w:rPr>
                        <m:t>2</m:t>
                      </m:r>
                    </m:sub>
                  </m:sSub>
                </m:den>
              </m:f>
              <m:r>
                <w:rPr>
                  <w:rFonts w:ascii="Cambria Math"/>
                  <w:sz w:val="28"/>
                  <w:szCs w:val="28"/>
                </w:rPr>
                <m:t>=</m:t>
              </m:r>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l</m:t>
                      </m:r>
                    </m:e>
                    <m:sub>
                      <m:r>
                        <w:rPr>
                          <w:rFonts w:ascii="Cambria Math"/>
                          <w:sz w:val="28"/>
                          <w:szCs w:val="28"/>
                        </w:rPr>
                        <m:t>1</m:t>
                      </m:r>
                    </m:sub>
                  </m:sSub>
                </m:num>
                <m:den>
                  <m:sSub>
                    <m:sSubPr>
                      <m:ctrlPr>
                        <w:rPr>
                          <w:rFonts w:ascii="Cambria Math"/>
                          <w:i/>
                          <w:sz w:val="28"/>
                          <w:szCs w:val="28"/>
                        </w:rPr>
                      </m:ctrlPr>
                    </m:sSubPr>
                    <m:e>
                      <m:r>
                        <w:rPr>
                          <w:rFonts w:ascii="Cambria Math" w:hAnsi="Cambria Math"/>
                          <w:sz w:val="28"/>
                          <w:szCs w:val="28"/>
                        </w:rPr>
                        <m:t>l</m:t>
                      </m:r>
                    </m:e>
                    <m:sub>
                      <m:r>
                        <w:rPr>
                          <w:rFonts w:ascii="Cambria Math"/>
                          <w:sz w:val="28"/>
                          <w:szCs w:val="28"/>
                        </w:rPr>
                        <m:t>2</m:t>
                      </m:r>
                    </m:sub>
                  </m:sSub>
                </m:den>
              </m:f>
              <m:r>
                <w:rPr>
                  <w:rFonts w:ascii="Cambria Math"/>
                  <w:sz w:val="28"/>
                  <w:szCs w:val="28"/>
                </w:rPr>
                <m:t>)</m:t>
              </m:r>
            </m:oMath>
            <w:r w:rsidRPr="003103C9">
              <w:rPr>
                <w:sz w:val="28"/>
                <w:szCs w:val="28"/>
              </w:rPr>
              <w:t xml:space="preserve">. Поэтому в работе следует сравнивать отношения </w:t>
            </w:r>
            <m:oMath>
              <m:f>
                <m:fPr>
                  <m:ctrlPr>
                    <w:rPr>
                      <w:rFonts w:ascii="Cambria Math"/>
                      <w:i/>
                      <w:sz w:val="28"/>
                      <w:szCs w:val="28"/>
                    </w:rPr>
                  </m:ctrlPr>
                </m:fPr>
                <m:num>
                  <m:sSub>
                    <m:sSubPr>
                      <m:ctrlPr>
                        <w:rPr>
                          <w:rFonts w:ascii="Cambria Math"/>
                          <w:i/>
                          <w:sz w:val="28"/>
                          <w:szCs w:val="28"/>
                        </w:rPr>
                      </m:ctrlPr>
                    </m:sSubPr>
                    <m:e>
                      <m:r>
                        <w:rPr>
                          <w:rFonts w:ascii="Cambria Math" w:hAnsi="Cambria Math"/>
                          <w:sz w:val="28"/>
                          <w:szCs w:val="28"/>
                        </w:rPr>
                        <m:t>l</m:t>
                      </m:r>
                    </m:e>
                    <m:sub>
                      <m:r>
                        <w:rPr>
                          <w:rFonts w:ascii="Cambria Math"/>
                          <w:sz w:val="28"/>
                          <w:szCs w:val="28"/>
                        </w:rPr>
                        <m:t>1</m:t>
                      </m:r>
                    </m:sub>
                  </m:sSub>
                </m:num>
                <m:den>
                  <m:sSub>
                    <m:sSubPr>
                      <m:ctrlPr>
                        <w:rPr>
                          <w:rFonts w:ascii="Cambria Math"/>
                          <w:i/>
                          <w:sz w:val="28"/>
                          <w:szCs w:val="28"/>
                        </w:rPr>
                      </m:ctrlPr>
                    </m:sSubPr>
                    <m:e>
                      <m:r>
                        <w:rPr>
                          <w:rFonts w:ascii="Cambria Math" w:hAnsi="Cambria Math"/>
                          <w:sz w:val="28"/>
                          <w:szCs w:val="28"/>
                        </w:rPr>
                        <m:t>l</m:t>
                      </m:r>
                    </m:e>
                    <m:sub>
                      <m:r>
                        <w:rPr>
                          <w:rFonts w:ascii="Cambria Math"/>
                          <w:sz w:val="28"/>
                          <w:szCs w:val="28"/>
                        </w:rPr>
                        <m:t>2</m:t>
                      </m:r>
                    </m:sub>
                  </m:sSub>
                </m:den>
              </m:f>
            </m:oMath>
            <w:r w:rsidRPr="003103C9">
              <w:rPr>
                <w:sz w:val="28"/>
                <w:szCs w:val="28"/>
              </w:rPr>
              <w:t xml:space="preserve">  и </w:t>
            </w:r>
            <m:oMath>
              <m:f>
                <m:fPr>
                  <m:ctrlPr>
                    <w:rPr>
                      <w:rFonts w:ascii="Cambria Math"/>
                      <w:i/>
                      <w:sz w:val="28"/>
                      <w:szCs w:val="28"/>
                    </w:rPr>
                  </m:ctrlPr>
                </m:fPr>
                <m:num>
                  <m:sSub>
                    <m:sSubPr>
                      <m:ctrlPr>
                        <w:rPr>
                          <w:rFonts w:ascii="Cambria Math"/>
                          <w:i/>
                          <w:sz w:val="28"/>
                          <w:szCs w:val="28"/>
                        </w:rPr>
                      </m:ctrlPr>
                    </m:sSubPr>
                    <m:e>
                      <m:r>
                        <w:rPr>
                          <w:rFonts w:ascii="Cambria Math"/>
                          <w:sz w:val="28"/>
                          <w:szCs w:val="28"/>
                        </w:rPr>
                        <m:t>Т</m:t>
                      </m:r>
                    </m:e>
                    <m:sub>
                      <m:r>
                        <w:rPr>
                          <w:rFonts w:ascii="Cambria Math"/>
                          <w:sz w:val="28"/>
                          <w:szCs w:val="28"/>
                        </w:rPr>
                        <m:t>1</m:t>
                      </m:r>
                    </m:sub>
                  </m:sSub>
                </m:num>
                <m:den>
                  <m:sSub>
                    <m:sSubPr>
                      <m:ctrlPr>
                        <w:rPr>
                          <w:rFonts w:ascii="Cambria Math"/>
                          <w:i/>
                          <w:sz w:val="28"/>
                          <w:szCs w:val="28"/>
                        </w:rPr>
                      </m:ctrlPr>
                    </m:sSubPr>
                    <m:e>
                      <m:r>
                        <w:rPr>
                          <w:rFonts w:ascii="Cambria Math"/>
                          <w:sz w:val="28"/>
                          <w:szCs w:val="28"/>
                        </w:rPr>
                        <m:t>Т</m:t>
                      </m:r>
                    </m:e>
                    <m:sub>
                      <m:r>
                        <w:rPr>
                          <w:rFonts w:ascii="Cambria Math"/>
                          <w:sz w:val="28"/>
                          <w:szCs w:val="28"/>
                        </w:rPr>
                        <m:t>2</m:t>
                      </m:r>
                    </m:sub>
                  </m:sSub>
                </m:den>
              </m:f>
            </m:oMath>
            <w:r w:rsidRPr="003103C9">
              <w:rPr>
                <w:sz w:val="28"/>
                <w:szCs w:val="28"/>
              </w:rPr>
              <w:t>. Длина воздушного столба измеряется линейкой, температура -термометром.</w:t>
            </w:r>
          </w:p>
        </w:tc>
      </w:tr>
      <w:tr w:rsidR="003103C9" w:rsidRPr="003103C9" w:rsidTr="00011C44">
        <w:tc>
          <w:tcPr>
            <w:tcW w:w="2148" w:type="dxa"/>
          </w:tcPr>
          <w:p w:rsidR="003103C9" w:rsidRPr="003103C9" w:rsidRDefault="003103C9" w:rsidP="00011C44">
            <w:pPr>
              <w:tabs>
                <w:tab w:val="center" w:pos="4677"/>
                <w:tab w:val="right" w:pos="9355"/>
              </w:tabs>
              <w:rPr>
                <w:rFonts w:ascii="Times New Roman" w:hAnsi="Times New Roman"/>
                <w:b/>
                <w:sz w:val="28"/>
                <w:szCs w:val="28"/>
              </w:rPr>
            </w:pPr>
            <w:r w:rsidRPr="003103C9">
              <w:rPr>
                <w:rFonts w:ascii="Times New Roman" w:hAnsi="Times New Roman"/>
                <w:b/>
                <w:sz w:val="28"/>
                <w:szCs w:val="28"/>
              </w:rPr>
              <w:lastRenderedPageBreak/>
              <w:t>Оборудование:</w:t>
            </w:r>
          </w:p>
        </w:tc>
        <w:tc>
          <w:tcPr>
            <w:tcW w:w="7423" w:type="dxa"/>
          </w:tcPr>
          <w:p w:rsidR="003103C9" w:rsidRPr="003103C9" w:rsidRDefault="003103C9" w:rsidP="00011C44">
            <w:pPr>
              <w:tabs>
                <w:tab w:val="center" w:pos="4677"/>
                <w:tab w:val="right" w:pos="9355"/>
              </w:tabs>
              <w:rPr>
                <w:rFonts w:ascii="Times New Roman" w:hAnsi="Times New Roman"/>
                <w:sz w:val="28"/>
                <w:szCs w:val="28"/>
              </w:rPr>
            </w:pPr>
            <w:r w:rsidRPr="003103C9">
              <w:rPr>
                <w:rFonts w:ascii="Times New Roman" w:hAnsi="Times New Roman"/>
                <w:sz w:val="28"/>
                <w:szCs w:val="28"/>
              </w:rPr>
              <w:t xml:space="preserve">стеклянная трубка, запаянная с одного конца, длиной 600 мм и диаметром 8-10 мм; цилиндрический сосуд высотой 600 мм и диаметром 40-50 мм, наполненный горячей водой (≈60 </w:t>
            </w:r>
            <w:r w:rsidRPr="003103C9">
              <w:rPr>
                <w:rFonts w:ascii="Times New Roman" w:hAnsi="Times New Roman"/>
                <w:sz w:val="28"/>
                <w:szCs w:val="28"/>
                <w:vertAlign w:val="superscript"/>
              </w:rPr>
              <w:t>0</w:t>
            </w:r>
            <w:r w:rsidRPr="003103C9">
              <w:rPr>
                <w:rFonts w:ascii="Times New Roman" w:hAnsi="Times New Roman"/>
                <w:sz w:val="28"/>
                <w:szCs w:val="28"/>
              </w:rPr>
              <w:t>С); стакан с водой комнатной температуры; пластилин.</w:t>
            </w:r>
          </w:p>
        </w:tc>
      </w:tr>
      <w:tr w:rsidR="003103C9" w:rsidRPr="003103C9" w:rsidTr="00011C44">
        <w:tc>
          <w:tcPr>
            <w:tcW w:w="9571" w:type="dxa"/>
            <w:gridSpan w:val="2"/>
          </w:tcPr>
          <w:p w:rsidR="003103C9" w:rsidRPr="003103C9" w:rsidRDefault="003103C9" w:rsidP="00011C44">
            <w:pPr>
              <w:pStyle w:val="Default"/>
              <w:tabs>
                <w:tab w:val="center" w:pos="4677"/>
                <w:tab w:val="right" w:pos="9355"/>
              </w:tabs>
              <w:rPr>
                <w:rFonts w:eastAsia="Calibri"/>
                <w:b/>
                <w:bCs/>
                <w:color w:val="auto"/>
                <w:sz w:val="28"/>
                <w:szCs w:val="28"/>
                <w:lang w:eastAsia="en-US"/>
              </w:rPr>
            </w:pPr>
            <w:r w:rsidRPr="003103C9">
              <w:rPr>
                <w:rFonts w:eastAsia="Calibri"/>
                <w:b/>
                <w:bCs/>
                <w:color w:val="auto"/>
                <w:sz w:val="28"/>
                <w:szCs w:val="28"/>
                <w:lang w:eastAsia="en-US"/>
              </w:rPr>
              <w:t>Норма времени: 1 час</w:t>
            </w:r>
          </w:p>
        </w:tc>
      </w:tr>
      <w:tr w:rsidR="003103C9" w:rsidRPr="003103C9" w:rsidTr="00011C44">
        <w:tc>
          <w:tcPr>
            <w:tcW w:w="9571" w:type="dxa"/>
            <w:gridSpan w:val="2"/>
          </w:tcPr>
          <w:p w:rsidR="003103C9" w:rsidRPr="003103C9" w:rsidRDefault="003103C9" w:rsidP="00011C44">
            <w:pPr>
              <w:rPr>
                <w:rFonts w:ascii="Times New Roman" w:hAnsi="Times New Roman"/>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практической  работы.</w:t>
            </w:r>
          </w:p>
        </w:tc>
      </w:tr>
    </w:tbl>
    <w:p w:rsidR="003103C9" w:rsidRPr="003103C9" w:rsidRDefault="003103C9" w:rsidP="003103C9">
      <w:pPr>
        <w:ind w:left="720"/>
        <w:rPr>
          <w:rFonts w:ascii="Times New Roman" w:hAnsi="Times New Roman"/>
          <w:b/>
          <w:sz w:val="28"/>
          <w:szCs w:val="28"/>
        </w:rPr>
      </w:pPr>
    </w:p>
    <w:p w:rsidR="003103C9" w:rsidRPr="003103C9" w:rsidRDefault="003103C9" w:rsidP="003103C9">
      <w:pPr>
        <w:ind w:left="360"/>
        <w:jc w:val="center"/>
        <w:rPr>
          <w:rFonts w:ascii="Times New Roman" w:hAnsi="Times New Roman"/>
          <w:b/>
          <w:sz w:val="28"/>
          <w:szCs w:val="28"/>
        </w:rPr>
      </w:pPr>
      <w:r w:rsidRPr="003103C9">
        <w:rPr>
          <w:rFonts w:ascii="Times New Roman" w:hAnsi="Times New Roman"/>
          <w:b/>
          <w:sz w:val="28"/>
          <w:szCs w:val="28"/>
        </w:rPr>
        <w:t>Ход работы:</w:t>
      </w: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1. </w:t>
      </w:r>
      <w:r w:rsidRPr="003103C9">
        <w:rPr>
          <w:rFonts w:ascii="Times New Roman" w:hAnsi="Times New Roman"/>
          <w:sz w:val="28"/>
          <w:szCs w:val="28"/>
        </w:rPr>
        <w:t>Подготовьте стакан с водой комнатной температуры и сосуд с горячей водой.</w:t>
      </w: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2. </w:t>
      </w:r>
      <w:r w:rsidRPr="003103C9">
        <w:rPr>
          <w:rFonts w:ascii="Times New Roman" w:hAnsi="Times New Roman"/>
          <w:sz w:val="28"/>
          <w:szCs w:val="28"/>
        </w:rPr>
        <w:t xml:space="preserve">Измерьте длину </w:t>
      </w:r>
      <w:r w:rsidRPr="003103C9">
        <w:rPr>
          <w:rFonts w:ascii="Times New Roman" w:hAnsi="Times New Roman"/>
          <w:sz w:val="28"/>
          <w:szCs w:val="28"/>
          <w:lang w:val="en-US"/>
        </w:rPr>
        <w:t>l</w:t>
      </w:r>
      <w:r w:rsidRPr="003103C9">
        <w:rPr>
          <w:rFonts w:ascii="Times New Roman" w:hAnsi="Times New Roman"/>
          <w:sz w:val="28"/>
          <w:szCs w:val="28"/>
          <w:vertAlign w:val="subscript"/>
        </w:rPr>
        <w:t>1</w:t>
      </w:r>
      <w:r w:rsidRPr="003103C9">
        <w:rPr>
          <w:rFonts w:ascii="Times New Roman" w:hAnsi="Times New Roman"/>
          <w:sz w:val="28"/>
          <w:szCs w:val="28"/>
        </w:rPr>
        <w:t xml:space="preserve"> стеклянной трубки и температуру </w:t>
      </w:r>
      <w:r w:rsidRPr="003103C9">
        <w:rPr>
          <w:rFonts w:ascii="Times New Roman" w:hAnsi="Times New Roman"/>
          <w:sz w:val="28"/>
          <w:szCs w:val="28"/>
          <w:lang w:val="en-US"/>
        </w:rPr>
        <w:t>t</w:t>
      </w:r>
      <w:r w:rsidRPr="003103C9">
        <w:rPr>
          <w:rFonts w:ascii="Times New Roman" w:hAnsi="Times New Roman"/>
          <w:sz w:val="28"/>
          <w:szCs w:val="28"/>
          <w:vertAlign w:val="subscript"/>
        </w:rPr>
        <w:t>1</w:t>
      </w:r>
      <w:r w:rsidRPr="003103C9">
        <w:rPr>
          <w:rFonts w:ascii="Times New Roman" w:hAnsi="Times New Roman"/>
          <w:sz w:val="28"/>
          <w:szCs w:val="28"/>
        </w:rPr>
        <w:t>горячей воды в цилиндрическом сосуде.</w:t>
      </w: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3. </w:t>
      </w:r>
      <w:r w:rsidRPr="003103C9">
        <w:rPr>
          <w:rFonts w:ascii="Times New Roman" w:hAnsi="Times New Roman"/>
          <w:sz w:val="28"/>
          <w:szCs w:val="28"/>
        </w:rPr>
        <w:t xml:space="preserve">Приведите воздух в трубке во второе состояние так, как об этом рассказано выше. Измерьте длину </w:t>
      </w:r>
      <w:r w:rsidRPr="003103C9">
        <w:rPr>
          <w:rFonts w:ascii="Times New Roman" w:hAnsi="Times New Roman"/>
          <w:sz w:val="28"/>
          <w:szCs w:val="28"/>
          <w:lang w:val="en-US"/>
        </w:rPr>
        <w:t>l</w:t>
      </w:r>
      <w:r w:rsidRPr="003103C9">
        <w:rPr>
          <w:rFonts w:ascii="Times New Roman" w:hAnsi="Times New Roman"/>
          <w:sz w:val="28"/>
          <w:szCs w:val="28"/>
          <w:vertAlign w:val="subscript"/>
        </w:rPr>
        <w:t>2</w:t>
      </w:r>
      <w:r w:rsidRPr="003103C9">
        <w:rPr>
          <w:rFonts w:ascii="Times New Roman" w:hAnsi="Times New Roman"/>
          <w:sz w:val="28"/>
          <w:szCs w:val="28"/>
        </w:rPr>
        <w:t xml:space="preserve"> воздушного столба в трубке и температуру окружающего воздуха </w:t>
      </w:r>
      <w:r w:rsidRPr="003103C9">
        <w:rPr>
          <w:rFonts w:ascii="Times New Roman" w:hAnsi="Times New Roman"/>
          <w:sz w:val="28"/>
          <w:szCs w:val="28"/>
          <w:lang w:val="en-US"/>
        </w:rPr>
        <w:t>t</w:t>
      </w:r>
      <w:r w:rsidRPr="003103C9">
        <w:rPr>
          <w:rFonts w:ascii="Times New Roman" w:hAnsi="Times New Roman"/>
          <w:sz w:val="28"/>
          <w:szCs w:val="28"/>
          <w:vertAlign w:val="subscript"/>
        </w:rPr>
        <w:t>2</w:t>
      </w:r>
      <w:r w:rsidRPr="003103C9">
        <w:rPr>
          <w:rFonts w:ascii="Times New Roman" w:hAnsi="Times New Roman"/>
          <w:sz w:val="28"/>
          <w:szCs w:val="28"/>
        </w:rPr>
        <w:t>.</w:t>
      </w: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4. </w:t>
      </w:r>
      <w:r w:rsidRPr="003103C9">
        <w:rPr>
          <w:rFonts w:ascii="Times New Roman" w:hAnsi="Times New Roman"/>
          <w:sz w:val="28"/>
          <w:szCs w:val="28"/>
        </w:rPr>
        <w:t xml:space="preserve">Вычислите отношение   </w:t>
      </w:r>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2</m:t>
                </m:r>
              </m:sub>
            </m:sSub>
          </m:den>
        </m:f>
      </m:oMath>
      <w:r w:rsidRPr="003103C9">
        <w:rPr>
          <w:rFonts w:ascii="Times New Roman" w:hAnsi="Times New Roman"/>
          <w:sz w:val="28"/>
          <w:szCs w:val="28"/>
        </w:rPr>
        <w:t xml:space="preserve">  и </w:t>
      </w:r>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2</m:t>
                </m:r>
              </m:sub>
            </m:sSub>
          </m:den>
        </m:f>
      </m:oMath>
      <w:r w:rsidRPr="003103C9">
        <w:rPr>
          <w:rFonts w:ascii="Times New Roman" w:hAnsi="Times New Roman"/>
          <w:sz w:val="28"/>
          <w:szCs w:val="28"/>
        </w:rPr>
        <w:t>.</w:t>
      </w: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5. </w:t>
      </w:r>
      <w:r w:rsidRPr="003103C9">
        <w:rPr>
          <w:rFonts w:ascii="Times New Roman" w:hAnsi="Times New Roman"/>
          <w:sz w:val="28"/>
          <w:szCs w:val="28"/>
        </w:rPr>
        <w:t>Результаты измерений и вычислений занесите в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4"/>
        <w:gridCol w:w="637"/>
        <w:gridCol w:w="639"/>
        <w:gridCol w:w="701"/>
        <w:gridCol w:w="1270"/>
        <w:gridCol w:w="1426"/>
        <w:gridCol w:w="2267"/>
        <w:gridCol w:w="2002"/>
      </w:tblGrid>
      <w:tr w:rsidR="003103C9" w:rsidRPr="003103C9" w:rsidTr="00011C44">
        <w:trPr>
          <w:trHeight w:val="356"/>
        </w:trPr>
        <w:tc>
          <w:tcPr>
            <w:tcW w:w="584"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lang w:val="en-US"/>
              </w:rPr>
              <w:t>l</w:t>
            </w:r>
            <w:r w:rsidRPr="003103C9">
              <w:rPr>
                <w:rFonts w:ascii="Times New Roman" w:hAnsi="Times New Roman"/>
                <w:sz w:val="28"/>
                <w:szCs w:val="28"/>
                <w:vertAlign w:val="subscript"/>
              </w:rPr>
              <w:t>1</w:t>
            </w:r>
          </w:p>
        </w:tc>
        <w:tc>
          <w:tcPr>
            <w:tcW w:w="637"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lang w:val="en-US"/>
              </w:rPr>
              <w:t>l</w:t>
            </w:r>
            <w:r w:rsidRPr="003103C9">
              <w:rPr>
                <w:rFonts w:ascii="Times New Roman" w:hAnsi="Times New Roman"/>
                <w:sz w:val="28"/>
                <w:szCs w:val="28"/>
                <w:vertAlign w:val="subscript"/>
              </w:rPr>
              <w:t>2</w:t>
            </w:r>
          </w:p>
        </w:tc>
        <w:tc>
          <w:tcPr>
            <w:tcW w:w="639" w:type="dxa"/>
          </w:tcPr>
          <w:p w:rsidR="003103C9" w:rsidRPr="003103C9" w:rsidRDefault="003103C9" w:rsidP="00011C44">
            <w:pPr>
              <w:tabs>
                <w:tab w:val="center" w:pos="4677"/>
                <w:tab w:val="right" w:pos="9355"/>
              </w:tabs>
              <w:jc w:val="center"/>
              <w:rPr>
                <w:rFonts w:ascii="Times New Roman" w:hAnsi="Times New Roman"/>
                <w:sz w:val="28"/>
                <w:szCs w:val="28"/>
                <w:vertAlign w:val="subscript"/>
                <w:lang w:val="en-US"/>
              </w:rPr>
            </w:pPr>
            <w:r w:rsidRPr="003103C9">
              <w:rPr>
                <w:rFonts w:ascii="Times New Roman" w:hAnsi="Times New Roman"/>
                <w:sz w:val="28"/>
                <w:szCs w:val="28"/>
                <w:lang w:val="en-US"/>
              </w:rPr>
              <w:t>t</w:t>
            </w:r>
            <w:r w:rsidRPr="003103C9">
              <w:rPr>
                <w:rFonts w:ascii="Times New Roman" w:hAnsi="Times New Roman"/>
                <w:sz w:val="28"/>
                <w:szCs w:val="28"/>
                <w:vertAlign w:val="subscript"/>
                <w:lang w:val="en-US"/>
              </w:rPr>
              <w:t>1</w:t>
            </w:r>
          </w:p>
        </w:tc>
        <w:tc>
          <w:tcPr>
            <w:tcW w:w="701"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lang w:val="en-US"/>
              </w:rPr>
              <w:t>t</w:t>
            </w:r>
            <w:r w:rsidRPr="003103C9">
              <w:rPr>
                <w:rFonts w:ascii="Times New Roman" w:hAnsi="Times New Roman"/>
                <w:sz w:val="28"/>
                <w:szCs w:val="28"/>
                <w:vertAlign w:val="subscript"/>
              </w:rPr>
              <w:t>2</w:t>
            </w:r>
          </w:p>
        </w:tc>
        <w:tc>
          <w:tcPr>
            <w:tcW w:w="1270" w:type="dxa"/>
          </w:tcPr>
          <w:p w:rsidR="003103C9" w:rsidRPr="003103C9" w:rsidRDefault="003103C9" w:rsidP="00011C44">
            <w:pPr>
              <w:tabs>
                <w:tab w:val="center" w:pos="4677"/>
                <w:tab w:val="right" w:pos="9355"/>
              </w:tabs>
              <w:jc w:val="center"/>
              <w:rPr>
                <w:rFonts w:ascii="Times New Roman" w:hAnsi="Times New Roman"/>
                <w:sz w:val="28"/>
                <w:szCs w:val="28"/>
                <w:lang w:val="en-US"/>
              </w:rPr>
            </w:pPr>
            <w:r w:rsidRPr="003103C9">
              <w:rPr>
                <w:rFonts w:ascii="Times New Roman" w:hAnsi="Times New Roman"/>
                <w:sz w:val="28"/>
                <w:szCs w:val="28"/>
                <w:lang w:val="en-US"/>
              </w:rPr>
              <w:t>T</w:t>
            </w:r>
            <w:r w:rsidRPr="003103C9">
              <w:rPr>
                <w:rFonts w:ascii="Times New Roman" w:hAnsi="Times New Roman"/>
                <w:sz w:val="28"/>
                <w:szCs w:val="28"/>
                <w:vertAlign w:val="subscript"/>
                <w:lang w:val="en-US"/>
              </w:rPr>
              <w:t>1</w:t>
            </w:r>
            <w:r w:rsidRPr="003103C9">
              <w:rPr>
                <w:rFonts w:ascii="Times New Roman" w:hAnsi="Times New Roman"/>
                <w:sz w:val="28"/>
                <w:szCs w:val="28"/>
                <w:lang w:val="en-US"/>
              </w:rPr>
              <w:t>= t</w:t>
            </w:r>
            <w:r w:rsidRPr="003103C9">
              <w:rPr>
                <w:rFonts w:ascii="Times New Roman" w:hAnsi="Times New Roman"/>
                <w:sz w:val="28"/>
                <w:szCs w:val="28"/>
                <w:vertAlign w:val="subscript"/>
                <w:lang w:val="en-US"/>
              </w:rPr>
              <w:t>1</w:t>
            </w:r>
            <w:r w:rsidRPr="003103C9">
              <w:rPr>
                <w:rFonts w:ascii="Times New Roman" w:hAnsi="Times New Roman"/>
                <w:sz w:val="28"/>
                <w:szCs w:val="28"/>
                <w:lang w:val="en-US"/>
              </w:rPr>
              <w:t>+273</w:t>
            </w:r>
          </w:p>
        </w:tc>
        <w:tc>
          <w:tcPr>
            <w:tcW w:w="1426" w:type="dxa"/>
          </w:tcPr>
          <w:p w:rsidR="003103C9" w:rsidRPr="003103C9" w:rsidRDefault="003103C9" w:rsidP="00011C44">
            <w:pPr>
              <w:tabs>
                <w:tab w:val="center" w:pos="4677"/>
                <w:tab w:val="right" w:pos="9355"/>
              </w:tabs>
              <w:jc w:val="center"/>
              <w:rPr>
                <w:rFonts w:ascii="Times New Roman" w:hAnsi="Times New Roman"/>
                <w:sz w:val="28"/>
                <w:szCs w:val="28"/>
                <w:lang w:val="en-US"/>
              </w:rPr>
            </w:pPr>
            <w:r w:rsidRPr="003103C9">
              <w:rPr>
                <w:rFonts w:ascii="Times New Roman" w:hAnsi="Times New Roman"/>
                <w:sz w:val="28"/>
                <w:szCs w:val="28"/>
                <w:lang w:val="en-US"/>
              </w:rPr>
              <w:t>T</w:t>
            </w:r>
            <w:r w:rsidRPr="003103C9">
              <w:rPr>
                <w:rFonts w:ascii="Times New Roman" w:hAnsi="Times New Roman"/>
                <w:sz w:val="28"/>
                <w:szCs w:val="28"/>
                <w:vertAlign w:val="subscript"/>
                <w:lang w:val="en-US"/>
              </w:rPr>
              <w:t>2</w:t>
            </w:r>
            <w:r w:rsidRPr="003103C9">
              <w:rPr>
                <w:rFonts w:ascii="Times New Roman" w:hAnsi="Times New Roman"/>
                <w:sz w:val="28"/>
                <w:szCs w:val="28"/>
                <w:lang w:val="en-US"/>
              </w:rPr>
              <w:t>= t</w:t>
            </w:r>
            <w:r w:rsidRPr="003103C9">
              <w:rPr>
                <w:rFonts w:ascii="Times New Roman" w:hAnsi="Times New Roman"/>
                <w:sz w:val="28"/>
                <w:szCs w:val="28"/>
                <w:vertAlign w:val="subscript"/>
              </w:rPr>
              <w:t>2</w:t>
            </w:r>
            <w:r w:rsidRPr="003103C9">
              <w:rPr>
                <w:rFonts w:ascii="Times New Roman" w:hAnsi="Times New Roman"/>
                <w:sz w:val="28"/>
                <w:szCs w:val="28"/>
                <w:lang w:val="en-US"/>
              </w:rPr>
              <w:t>+273</w:t>
            </w:r>
          </w:p>
        </w:tc>
        <w:tc>
          <w:tcPr>
            <w:tcW w:w="2267" w:type="dxa"/>
          </w:tcPr>
          <w:p w:rsidR="003103C9" w:rsidRPr="003103C9" w:rsidRDefault="003103C9" w:rsidP="00011C44">
            <w:pPr>
              <w:tabs>
                <w:tab w:val="center" w:pos="4677"/>
                <w:tab w:val="right" w:pos="9355"/>
              </w:tabs>
              <w:jc w:val="center"/>
              <w:rPr>
                <w:rFonts w:ascii="Times New Roman" w:hAnsi="Times New Roman"/>
                <w:sz w:val="28"/>
                <w:szCs w:val="28"/>
                <w:lang w:val="en-US"/>
              </w:rPr>
            </w:pPr>
            <m:oMathPara>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2</m:t>
                        </m:r>
                      </m:sub>
                    </m:sSub>
                  </m:den>
                </m:f>
              </m:oMath>
            </m:oMathPara>
          </w:p>
        </w:tc>
        <w:tc>
          <w:tcPr>
            <w:tcW w:w="2002" w:type="dxa"/>
          </w:tcPr>
          <w:p w:rsidR="003103C9" w:rsidRPr="003103C9" w:rsidRDefault="003103C9" w:rsidP="00011C44">
            <w:pPr>
              <w:tabs>
                <w:tab w:val="center" w:pos="4677"/>
                <w:tab w:val="right" w:pos="9355"/>
              </w:tabs>
              <w:jc w:val="center"/>
              <w:rPr>
                <w:rFonts w:ascii="Times New Roman" w:hAnsi="Times New Roman"/>
                <w:sz w:val="28"/>
                <w:szCs w:val="28"/>
              </w:rPr>
            </w:pPr>
            <m:oMathPara>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2</m:t>
                        </m:r>
                      </m:sub>
                    </m:sSub>
                  </m:den>
                </m:f>
              </m:oMath>
            </m:oMathPara>
          </w:p>
        </w:tc>
      </w:tr>
      <w:tr w:rsidR="003103C9" w:rsidRPr="003103C9" w:rsidTr="00011C44">
        <w:trPr>
          <w:trHeight w:val="164"/>
        </w:trPr>
        <w:tc>
          <w:tcPr>
            <w:tcW w:w="584"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rPr>
              <w:t>мм</w:t>
            </w:r>
          </w:p>
        </w:tc>
        <w:tc>
          <w:tcPr>
            <w:tcW w:w="637"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rPr>
              <w:t>мм</w:t>
            </w:r>
          </w:p>
        </w:tc>
        <w:tc>
          <w:tcPr>
            <w:tcW w:w="639" w:type="dxa"/>
          </w:tcPr>
          <w:p w:rsidR="003103C9" w:rsidRPr="003103C9" w:rsidRDefault="003103C9" w:rsidP="00011C44">
            <w:pPr>
              <w:tabs>
                <w:tab w:val="center" w:pos="4677"/>
                <w:tab w:val="right" w:pos="9355"/>
              </w:tabs>
              <w:jc w:val="center"/>
              <w:rPr>
                <w:rFonts w:ascii="Times New Roman" w:hAnsi="Times New Roman"/>
                <w:sz w:val="28"/>
                <w:szCs w:val="28"/>
                <w:lang w:val="en-US"/>
              </w:rPr>
            </w:pPr>
            <w:r w:rsidRPr="003103C9">
              <w:rPr>
                <w:rFonts w:ascii="Times New Roman" w:hAnsi="Times New Roman"/>
                <w:sz w:val="28"/>
                <w:szCs w:val="28"/>
                <w:vertAlign w:val="superscript"/>
              </w:rPr>
              <w:t>0</w:t>
            </w:r>
            <w:r w:rsidRPr="003103C9">
              <w:rPr>
                <w:rFonts w:ascii="Times New Roman" w:hAnsi="Times New Roman"/>
                <w:sz w:val="28"/>
                <w:szCs w:val="28"/>
              </w:rPr>
              <w:t>С</w:t>
            </w:r>
          </w:p>
        </w:tc>
        <w:tc>
          <w:tcPr>
            <w:tcW w:w="701" w:type="dxa"/>
          </w:tcPr>
          <w:p w:rsidR="003103C9" w:rsidRPr="003103C9" w:rsidRDefault="003103C9" w:rsidP="00011C44">
            <w:pPr>
              <w:tabs>
                <w:tab w:val="center" w:pos="4677"/>
                <w:tab w:val="right" w:pos="9355"/>
              </w:tabs>
              <w:jc w:val="center"/>
              <w:rPr>
                <w:rFonts w:ascii="Times New Roman" w:hAnsi="Times New Roman"/>
                <w:sz w:val="28"/>
                <w:szCs w:val="28"/>
                <w:lang w:val="en-US"/>
              </w:rPr>
            </w:pPr>
            <w:r w:rsidRPr="003103C9">
              <w:rPr>
                <w:rFonts w:ascii="Times New Roman" w:hAnsi="Times New Roman"/>
                <w:sz w:val="28"/>
                <w:szCs w:val="28"/>
                <w:vertAlign w:val="superscript"/>
              </w:rPr>
              <w:t>0</w:t>
            </w:r>
            <w:r w:rsidRPr="003103C9">
              <w:rPr>
                <w:rFonts w:ascii="Times New Roman" w:hAnsi="Times New Roman"/>
                <w:sz w:val="28"/>
                <w:szCs w:val="28"/>
              </w:rPr>
              <w:t>С</w:t>
            </w:r>
          </w:p>
        </w:tc>
        <w:tc>
          <w:tcPr>
            <w:tcW w:w="1270"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rPr>
              <w:t>К</w:t>
            </w:r>
          </w:p>
        </w:tc>
        <w:tc>
          <w:tcPr>
            <w:tcW w:w="1426" w:type="dxa"/>
          </w:tcPr>
          <w:p w:rsidR="003103C9" w:rsidRPr="003103C9" w:rsidRDefault="003103C9" w:rsidP="00011C44">
            <w:pPr>
              <w:tabs>
                <w:tab w:val="center" w:pos="4677"/>
                <w:tab w:val="right" w:pos="9355"/>
              </w:tabs>
              <w:jc w:val="center"/>
              <w:rPr>
                <w:rFonts w:ascii="Times New Roman" w:hAnsi="Times New Roman"/>
                <w:sz w:val="28"/>
                <w:szCs w:val="28"/>
              </w:rPr>
            </w:pPr>
            <w:r w:rsidRPr="003103C9">
              <w:rPr>
                <w:rFonts w:ascii="Times New Roman" w:hAnsi="Times New Roman"/>
                <w:sz w:val="28"/>
                <w:szCs w:val="28"/>
              </w:rPr>
              <w:t>К</w:t>
            </w:r>
          </w:p>
        </w:tc>
        <w:tc>
          <w:tcPr>
            <w:tcW w:w="2267" w:type="dxa"/>
          </w:tcPr>
          <w:p w:rsidR="003103C9" w:rsidRPr="003103C9" w:rsidRDefault="003103C9" w:rsidP="00011C44">
            <w:pPr>
              <w:tabs>
                <w:tab w:val="center" w:pos="4677"/>
                <w:tab w:val="right" w:pos="9355"/>
              </w:tabs>
              <w:jc w:val="center"/>
              <w:rPr>
                <w:rFonts w:ascii="Times New Roman" w:hAnsi="Times New Roman"/>
                <w:sz w:val="28"/>
                <w:szCs w:val="28"/>
              </w:rPr>
            </w:pPr>
          </w:p>
        </w:tc>
        <w:tc>
          <w:tcPr>
            <w:tcW w:w="2002" w:type="dxa"/>
          </w:tcPr>
          <w:p w:rsidR="003103C9" w:rsidRPr="003103C9" w:rsidRDefault="003103C9" w:rsidP="00011C44">
            <w:pPr>
              <w:tabs>
                <w:tab w:val="center" w:pos="4677"/>
                <w:tab w:val="right" w:pos="9355"/>
              </w:tabs>
              <w:jc w:val="center"/>
              <w:rPr>
                <w:rFonts w:ascii="Times New Roman" w:hAnsi="Times New Roman"/>
                <w:sz w:val="28"/>
                <w:szCs w:val="28"/>
              </w:rPr>
            </w:pPr>
          </w:p>
        </w:tc>
      </w:tr>
      <w:tr w:rsidR="003103C9" w:rsidRPr="003103C9" w:rsidTr="00011C44">
        <w:trPr>
          <w:trHeight w:val="423"/>
        </w:trPr>
        <w:tc>
          <w:tcPr>
            <w:tcW w:w="584" w:type="dxa"/>
          </w:tcPr>
          <w:p w:rsidR="003103C9" w:rsidRPr="003103C9" w:rsidRDefault="003103C9" w:rsidP="00011C44">
            <w:pPr>
              <w:tabs>
                <w:tab w:val="center" w:pos="4677"/>
                <w:tab w:val="right" w:pos="9355"/>
              </w:tabs>
              <w:jc w:val="center"/>
              <w:rPr>
                <w:rFonts w:ascii="Times New Roman" w:hAnsi="Times New Roman"/>
                <w:sz w:val="28"/>
                <w:szCs w:val="28"/>
              </w:rPr>
            </w:pPr>
          </w:p>
        </w:tc>
        <w:tc>
          <w:tcPr>
            <w:tcW w:w="637" w:type="dxa"/>
          </w:tcPr>
          <w:p w:rsidR="003103C9" w:rsidRPr="003103C9" w:rsidRDefault="003103C9" w:rsidP="00011C44">
            <w:pPr>
              <w:tabs>
                <w:tab w:val="center" w:pos="4677"/>
                <w:tab w:val="right" w:pos="9355"/>
              </w:tabs>
              <w:jc w:val="center"/>
              <w:rPr>
                <w:rFonts w:ascii="Times New Roman" w:hAnsi="Times New Roman"/>
                <w:sz w:val="28"/>
                <w:szCs w:val="28"/>
              </w:rPr>
            </w:pPr>
          </w:p>
        </w:tc>
        <w:tc>
          <w:tcPr>
            <w:tcW w:w="639" w:type="dxa"/>
          </w:tcPr>
          <w:p w:rsidR="003103C9" w:rsidRPr="003103C9" w:rsidRDefault="003103C9" w:rsidP="00011C44">
            <w:pPr>
              <w:tabs>
                <w:tab w:val="center" w:pos="4677"/>
                <w:tab w:val="right" w:pos="9355"/>
              </w:tabs>
              <w:jc w:val="center"/>
              <w:rPr>
                <w:rFonts w:ascii="Times New Roman" w:hAnsi="Times New Roman"/>
                <w:sz w:val="28"/>
                <w:szCs w:val="28"/>
              </w:rPr>
            </w:pPr>
          </w:p>
          <w:p w:rsidR="003103C9" w:rsidRPr="003103C9" w:rsidRDefault="003103C9" w:rsidP="00011C44">
            <w:pPr>
              <w:tabs>
                <w:tab w:val="center" w:pos="4677"/>
                <w:tab w:val="right" w:pos="9355"/>
              </w:tabs>
              <w:rPr>
                <w:rFonts w:ascii="Times New Roman" w:hAnsi="Times New Roman"/>
                <w:sz w:val="28"/>
                <w:szCs w:val="28"/>
              </w:rPr>
            </w:pPr>
          </w:p>
        </w:tc>
        <w:tc>
          <w:tcPr>
            <w:tcW w:w="701" w:type="dxa"/>
          </w:tcPr>
          <w:p w:rsidR="003103C9" w:rsidRPr="003103C9" w:rsidRDefault="003103C9" w:rsidP="00011C44">
            <w:pPr>
              <w:tabs>
                <w:tab w:val="center" w:pos="4677"/>
                <w:tab w:val="right" w:pos="9355"/>
              </w:tabs>
              <w:jc w:val="center"/>
              <w:rPr>
                <w:rFonts w:ascii="Times New Roman" w:hAnsi="Times New Roman"/>
                <w:sz w:val="28"/>
                <w:szCs w:val="28"/>
              </w:rPr>
            </w:pPr>
          </w:p>
        </w:tc>
        <w:tc>
          <w:tcPr>
            <w:tcW w:w="1270" w:type="dxa"/>
          </w:tcPr>
          <w:p w:rsidR="003103C9" w:rsidRPr="003103C9" w:rsidRDefault="003103C9" w:rsidP="00011C44">
            <w:pPr>
              <w:tabs>
                <w:tab w:val="center" w:pos="4677"/>
                <w:tab w:val="right" w:pos="9355"/>
              </w:tabs>
              <w:jc w:val="center"/>
              <w:rPr>
                <w:rFonts w:ascii="Times New Roman" w:hAnsi="Times New Roman"/>
                <w:sz w:val="28"/>
                <w:szCs w:val="28"/>
              </w:rPr>
            </w:pPr>
          </w:p>
        </w:tc>
        <w:tc>
          <w:tcPr>
            <w:tcW w:w="1426" w:type="dxa"/>
          </w:tcPr>
          <w:p w:rsidR="003103C9" w:rsidRPr="003103C9" w:rsidRDefault="003103C9" w:rsidP="00011C44">
            <w:pPr>
              <w:tabs>
                <w:tab w:val="center" w:pos="4677"/>
                <w:tab w:val="right" w:pos="9355"/>
              </w:tabs>
              <w:rPr>
                <w:rFonts w:ascii="Times New Roman" w:hAnsi="Times New Roman"/>
                <w:sz w:val="28"/>
                <w:szCs w:val="28"/>
              </w:rPr>
            </w:pPr>
          </w:p>
        </w:tc>
        <w:tc>
          <w:tcPr>
            <w:tcW w:w="2267" w:type="dxa"/>
          </w:tcPr>
          <w:p w:rsidR="003103C9" w:rsidRPr="003103C9" w:rsidRDefault="003103C9" w:rsidP="00011C44">
            <w:pPr>
              <w:tabs>
                <w:tab w:val="center" w:pos="4677"/>
                <w:tab w:val="right" w:pos="9355"/>
              </w:tabs>
              <w:rPr>
                <w:rFonts w:ascii="Times New Roman" w:hAnsi="Times New Roman"/>
                <w:sz w:val="28"/>
                <w:szCs w:val="28"/>
              </w:rPr>
            </w:pPr>
          </w:p>
        </w:tc>
        <w:tc>
          <w:tcPr>
            <w:tcW w:w="2002" w:type="dxa"/>
          </w:tcPr>
          <w:p w:rsidR="003103C9" w:rsidRPr="003103C9" w:rsidRDefault="003103C9" w:rsidP="00011C44">
            <w:pPr>
              <w:tabs>
                <w:tab w:val="center" w:pos="4677"/>
                <w:tab w:val="right" w:pos="9355"/>
              </w:tabs>
              <w:rPr>
                <w:rFonts w:ascii="Times New Roman" w:hAnsi="Times New Roman"/>
                <w:sz w:val="28"/>
                <w:szCs w:val="28"/>
              </w:rPr>
            </w:pPr>
          </w:p>
        </w:tc>
      </w:tr>
    </w:tbl>
    <w:p w:rsidR="003103C9" w:rsidRPr="003103C9" w:rsidRDefault="003103C9" w:rsidP="003103C9">
      <w:pPr>
        <w:ind w:left="720"/>
        <w:rPr>
          <w:rFonts w:ascii="Times New Roman" w:hAnsi="Times New Roman"/>
          <w:sz w:val="28"/>
          <w:szCs w:val="28"/>
        </w:rPr>
      </w:pPr>
    </w:p>
    <w:p w:rsidR="003103C9" w:rsidRPr="003103C9" w:rsidRDefault="003103C9" w:rsidP="003103C9">
      <w:pPr>
        <w:ind w:left="720"/>
        <w:rPr>
          <w:rFonts w:ascii="Times New Roman" w:hAnsi="Times New Roman"/>
          <w:sz w:val="28"/>
          <w:szCs w:val="28"/>
        </w:rPr>
      </w:pPr>
      <w:r w:rsidRPr="003103C9">
        <w:rPr>
          <w:rFonts w:ascii="Times New Roman" w:hAnsi="Times New Roman"/>
          <w:b/>
          <w:sz w:val="28"/>
          <w:szCs w:val="28"/>
        </w:rPr>
        <w:t xml:space="preserve">6. </w:t>
      </w:r>
      <w:r w:rsidRPr="003103C9">
        <w:rPr>
          <w:rFonts w:ascii="Times New Roman" w:hAnsi="Times New Roman"/>
          <w:sz w:val="28"/>
          <w:szCs w:val="28"/>
        </w:rPr>
        <w:t xml:space="preserve">Сравните отношения  </w:t>
      </w:r>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Cambria Math"/>
                    <w:sz w:val="28"/>
                    <w:szCs w:val="28"/>
                  </w:rPr>
                  <m:t>l</m:t>
                </m:r>
              </m:e>
              <m:sub>
                <m:r>
                  <w:rPr>
                    <w:rFonts w:ascii="Cambria Math" w:hAnsi="Times New Roman"/>
                    <w:sz w:val="28"/>
                    <w:szCs w:val="28"/>
                  </w:rPr>
                  <m:t>2</m:t>
                </m:r>
              </m:sub>
            </m:sSub>
          </m:den>
        </m:f>
      </m:oMath>
      <w:r w:rsidRPr="003103C9">
        <w:rPr>
          <w:rFonts w:ascii="Times New Roman" w:hAnsi="Times New Roman"/>
          <w:sz w:val="28"/>
          <w:szCs w:val="28"/>
        </w:rPr>
        <w:t xml:space="preserve">  и </w:t>
      </w:r>
      <m:oMath>
        <m:f>
          <m:fPr>
            <m:ctrlPr>
              <w:rPr>
                <w:rFonts w:ascii="Cambria Math" w:hAnsi="Times New Roman"/>
                <w:i/>
                <w:sz w:val="28"/>
                <w:szCs w:val="28"/>
              </w:rPr>
            </m:ctrlPr>
          </m:fPr>
          <m:num>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1</m:t>
                </m:r>
              </m:sub>
            </m:sSub>
          </m:num>
          <m:den>
            <m:sSub>
              <m:sSubPr>
                <m:ctrlPr>
                  <w:rPr>
                    <w:rFonts w:ascii="Cambria Math" w:hAnsi="Times New Roman"/>
                    <w:i/>
                    <w:sz w:val="28"/>
                    <w:szCs w:val="28"/>
                  </w:rPr>
                </m:ctrlPr>
              </m:sSubPr>
              <m:e>
                <m:r>
                  <w:rPr>
                    <w:rFonts w:ascii="Cambria Math" w:hAnsi="Times New Roman"/>
                    <w:sz w:val="28"/>
                    <w:szCs w:val="28"/>
                  </w:rPr>
                  <m:t>Т</m:t>
                </m:r>
              </m:e>
              <m:sub>
                <m:r>
                  <w:rPr>
                    <w:rFonts w:ascii="Cambria Math" w:hAnsi="Times New Roman"/>
                    <w:sz w:val="28"/>
                    <w:szCs w:val="28"/>
                  </w:rPr>
                  <m:t>2</m:t>
                </m:r>
              </m:sub>
            </m:sSub>
          </m:den>
        </m:f>
      </m:oMath>
      <w:r w:rsidRPr="003103C9">
        <w:rPr>
          <w:rFonts w:ascii="Times New Roman" w:hAnsi="Times New Roman"/>
          <w:sz w:val="28"/>
          <w:szCs w:val="28"/>
        </w:rPr>
        <w:t xml:space="preserve"> и сделайте вывод: </w:t>
      </w:r>
      <w:r w:rsidRPr="003103C9">
        <w:rPr>
          <w:rFonts w:ascii="Times New Roman" w:hAnsi="Times New Roman"/>
          <w:b/>
          <w:sz w:val="28"/>
          <w:szCs w:val="28"/>
        </w:rPr>
        <w:t xml:space="preserve">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получен результат.</w:t>
      </w:r>
    </w:p>
    <w:p w:rsidR="003103C9" w:rsidRPr="003103C9" w:rsidRDefault="003103C9" w:rsidP="003103C9">
      <w:pPr>
        <w:jc w:val="center"/>
        <w:rPr>
          <w:rFonts w:ascii="Times New Roman" w:hAnsi="Times New Roman"/>
          <w:b/>
          <w:sz w:val="28"/>
          <w:szCs w:val="28"/>
        </w:rPr>
      </w:pPr>
      <w:r>
        <w:rPr>
          <w:rFonts w:ascii="Times New Roman" w:hAnsi="Times New Roman"/>
          <w:b/>
          <w:sz w:val="28"/>
          <w:szCs w:val="28"/>
        </w:rPr>
        <w:t>Лабораторное занятие</w:t>
      </w: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ИССЛЕДОВАНИЕ ПОСЛЕДОВАТЕЛЬНОГО  И ПАРАЛЛЕЛЬНОГО СОЕДИНЕНИЕ ПРОВОДНИКОВ.</w:t>
      </w:r>
    </w:p>
    <w:p w:rsidR="003103C9" w:rsidRPr="003103C9" w:rsidRDefault="003103C9" w:rsidP="003103C9">
      <w:pPr>
        <w:jc w:val="center"/>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05"/>
        <w:gridCol w:w="7366"/>
      </w:tblGrid>
      <w:tr w:rsidR="003103C9" w:rsidRPr="003103C9" w:rsidTr="00011C44">
        <w:tc>
          <w:tcPr>
            <w:tcW w:w="220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Цель работы:</w:t>
            </w:r>
          </w:p>
        </w:tc>
        <w:tc>
          <w:tcPr>
            <w:tcW w:w="7366"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экспериментально изучить характеристики последовательного и параллельного соединения проводников.</w:t>
            </w:r>
          </w:p>
        </w:tc>
      </w:tr>
      <w:tr w:rsidR="003103C9" w:rsidRPr="003103C9" w:rsidTr="00011C44">
        <w:trPr>
          <w:trHeight w:val="1691"/>
        </w:trPr>
        <w:tc>
          <w:tcPr>
            <w:tcW w:w="220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Описание работы:</w:t>
            </w:r>
          </w:p>
        </w:tc>
        <w:tc>
          <w:tcPr>
            <w:tcW w:w="7366" w:type="dxa"/>
          </w:tcPr>
          <w:p w:rsidR="003103C9" w:rsidRPr="003103C9" w:rsidRDefault="003103C9" w:rsidP="00011C44">
            <w:pPr>
              <w:pStyle w:val="a4"/>
              <w:rPr>
                <w:sz w:val="28"/>
                <w:szCs w:val="28"/>
              </w:rPr>
            </w:pPr>
            <w:r w:rsidRPr="003103C9">
              <w:rPr>
                <w:sz w:val="28"/>
                <w:szCs w:val="28"/>
              </w:rPr>
              <w:t xml:space="preserve">Во многих электрических цепях используется последовательное соединение проводников.  Электрическая цепь для изучения характеристик последовательного соединения проводников приведена на рисунке 1. </w:t>
            </w:r>
          </w:p>
          <w:p w:rsidR="003103C9" w:rsidRPr="003103C9" w:rsidRDefault="003103C9" w:rsidP="00011C44">
            <w:pPr>
              <w:pStyle w:val="a4"/>
              <w:rPr>
                <w:sz w:val="28"/>
                <w:szCs w:val="28"/>
              </w:rPr>
            </w:pPr>
            <w:r w:rsidRPr="003103C9">
              <w:rPr>
                <w:sz w:val="28"/>
                <w:szCs w:val="28"/>
              </w:rPr>
              <w:t xml:space="preserve">Резисторы </w:t>
            </w:r>
            <w:r w:rsidRPr="003103C9">
              <w:rPr>
                <w:sz w:val="28"/>
                <w:szCs w:val="28"/>
                <w:lang w:val="en-US"/>
              </w:rPr>
              <w:t>R</w:t>
            </w:r>
            <w:r w:rsidRPr="003103C9">
              <w:rPr>
                <w:sz w:val="28"/>
                <w:szCs w:val="28"/>
                <w:vertAlign w:val="subscript"/>
              </w:rPr>
              <w:t>1</w:t>
            </w:r>
            <w:r w:rsidRPr="003103C9">
              <w:rPr>
                <w:sz w:val="28"/>
                <w:szCs w:val="28"/>
              </w:rPr>
              <w:t xml:space="preserve"> и </w:t>
            </w:r>
            <w:r w:rsidRPr="003103C9">
              <w:rPr>
                <w:sz w:val="28"/>
                <w:szCs w:val="28"/>
                <w:lang w:val="en-US"/>
              </w:rPr>
              <w:t>R</w:t>
            </w:r>
            <w:r w:rsidRPr="003103C9">
              <w:rPr>
                <w:sz w:val="28"/>
                <w:szCs w:val="28"/>
                <w:vertAlign w:val="subscript"/>
              </w:rPr>
              <w:t>2</w:t>
            </w:r>
            <w:r w:rsidRPr="003103C9">
              <w:rPr>
                <w:sz w:val="28"/>
                <w:szCs w:val="28"/>
              </w:rPr>
              <w:t xml:space="preserve"> соединены между собой последовательно, поэтому их </w:t>
            </w:r>
          </w:p>
          <w:p w:rsidR="003103C9" w:rsidRPr="003103C9" w:rsidRDefault="003103C9" w:rsidP="00011C44">
            <w:pPr>
              <w:pStyle w:val="a4"/>
              <w:rPr>
                <w:sz w:val="28"/>
                <w:szCs w:val="28"/>
              </w:rPr>
            </w:pPr>
            <w:r w:rsidRPr="003103C9">
              <w:rPr>
                <w:sz w:val="28"/>
                <w:szCs w:val="28"/>
              </w:rPr>
              <w:t xml:space="preserve">общее сопротивление вычисляется по  формуле </w:t>
            </w:r>
            <w:r w:rsidRPr="003103C9">
              <w:rPr>
                <w:sz w:val="28"/>
                <w:szCs w:val="28"/>
                <w:lang w:val="en-US"/>
              </w:rPr>
              <w:t>R</w:t>
            </w:r>
            <w:r w:rsidRPr="003103C9">
              <w:rPr>
                <w:sz w:val="28"/>
                <w:szCs w:val="28"/>
                <w:vertAlign w:val="subscript"/>
              </w:rPr>
              <w:t>0</w:t>
            </w:r>
            <w:r w:rsidRPr="003103C9">
              <w:rPr>
                <w:sz w:val="28"/>
                <w:szCs w:val="28"/>
              </w:rPr>
              <w:t>=</w:t>
            </w:r>
            <w:r w:rsidRPr="003103C9">
              <w:rPr>
                <w:sz w:val="28"/>
                <w:szCs w:val="28"/>
                <w:lang w:val="en-US"/>
              </w:rPr>
              <w:t>R</w:t>
            </w:r>
            <w:r w:rsidRPr="003103C9">
              <w:rPr>
                <w:sz w:val="28"/>
                <w:szCs w:val="28"/>
                <w:vertAlign w:val="subscript"/>
              </w:rPr>
              <w:t>1</w:t>
            </w:r>
            <w:r w:rsidRPr="003103C9">
              <w:rPr>
                <w:sz w:val="28"/>
                <w:szCs w:val="28"/>
              </w:rPr>
              <w:t xml:space="preserve">  +  </w:t>
            </w:r>
            <w:r w:rsidRPr="003103C9">
              <w:rPr>
                <w:sz w:val="28"/>
                <w:szCs w:val="28"/>
                <w:lang w:val="en-US"/>
              </w:rPr>
              <w:t>R</w:t>
            </w:r>
            <w:r w:rsidRPr="003103C9">
              <w:rPr>
                <w:sz w:val="28"/>
                <w:szCs w:val="28"/>
                <w:vertAlign w:val="subscript"/>
              </w:rPr>
              <w:t>2</w:t>
            </w:r>
            <w:r w:rsidRPr="003103C9">
              <w:rPr>
                <w:sz w:val="28"/>
                <w:szCs w:val="28"/>
              </w:rPr>
              <w:t xml:space="preserve">                                              </w:t>
            </w:r>
          </w:p>
          <w:p w:rsidR="003103C9" w:rsidRPr="003103C9" w:rsidRDefault="003103C9" w:rsidP="00011C44">
            <w:pPr>
              <w:rPr>
                <w:rFonts w:ascii="Times New Roman" w:hAnsi="Times New Roman"/>
                <w:sz w:val="28"/>
                <w:szCs w:val="28"/>
                <w:vertAlign w:val="subscript"/>
              </w:rPr>
            </w:pPr>
            <w:r w:rsidRPr="003103C9">
              <w:rPr>
                <w:rFonts w:ascii="Times New Roman" w:hAnsi="Times New Roman"/>
                <w:sz w:val="28"/>
                <w:szCs w:val="28"/>
              </w:rPr>
              <w:t xml:space="preserve">Общее напряжение </w:t>
            </w: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 xml:space="preserve"> вычисляется по формуле </w:t>
            </w: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 xml:space="preserve">= </w:t>
            </w:r>
            <w:r w:rsidRPr="003103C9">
              <w:rPr>
                <w:rFonts w:ascii="Times New Roman" w:hAnsi="Times New Roman"/>
                <w:sz w:val="28"/>
                <w:szCs w:val="28"/>
                <w:lang w:val="en-US"/>
              </w:rPr>
              <w:t>U</w:t>
            </w:r>
            <w:r w:rsidRPr="003103C9">
              <w:rPr>
                <w:rFonts w:ascii="Times New Roman" w:hAnsi="Times New Roman"/>
                <w:sz w:val="28"/>
                <w:szCs w:val="28"/>
                <w:vertAlign w:val="subscript"/>
              </w:rPr>
              <w:t>1</w:t>
            </w:r>
            <w:r w:rsidRPr="003103C9">
              <w:rPr>
                <w:rFonts w:ascii="Times New Roman" w:hAnsi="Times New Roman"/>
                <w:sz w:val="28"/>
                <w:szCs w:val="28"/>
              </w:rPr>
              <w:t xml:space="preserve"> +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2 </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Сила тока в проводниках одинакова: </w:t>
            </w:r>
            <w:r w:rsidRPr="003103C9">
              <w:rPr>
                <w:rFonts w:ascii="Times New Roman" w:hAnsi="Times New Roman"/>
                <w:sz w:val="28"/>
                <w:szCs w:val="28"/>
                <w:vertAlign w:val="subscript"/>
              </w:rPr>
              <w:t xml:space="preserve">  </w:t>
            </w:r>
            <w:r w:rsidRPr="003103C9">
              <w:rPr>
                <w:rFonts w:ascii="Times New Roman" w:hAnsi="Times New Roman"/>
                <w:sz w:val="28"/>
                <w:szCs w:val="28"/>
                <w:lang w:val="en-US"/>
              </w:rPr>
              <w:t>I</w:t>
            </w:r>
            <w:r w:rsidRPr="003103C9">
              <w:rPr>
                <w:rFonts w:ascii="Times New Roman" w:hAnsi="Times New Roman"/>
                <w:sz w:val="28"/>
                <w:szCs w:val="28"/>
                <w:vertAlign w:val="subscript"/>
              </w:rPr>
              <w:t>0</w:t>
            </w:r>
            <w:r w:rsidRPr="003103C9">
              <w:rPr>
                <w:rFonts w:ascii="Times New Roman" w:hAnsi="Times New Roman"/>
                <w:sz w:val="28"/>
                <w:szCs w:val="28"/>
              </w:rPr>
              <w:t xml:space="preserve">= </w:t>
            </w:r>
            <w:r w:rsidRPr="003103C9">
              <w:rPr>
                <w:rFonts w:ascii="Times New Roman" w:hAnsi="Times New Roman"/>
                <w:sz w:val="28"/>
                <w:szCs w:val="28"/>
                <w:lang w:val="en-US"/>
              </w:rPr>
              <w:t>I</w:t>
            </w:r>
            <w:r w:rsidRPr="003103C9">
              <w:rPr>
                <w:rFonts w:ascii="Times New Roman" w:hAnsi="Times New Roman"/>
                <w:sz w:val="28"/>
                <w:szCs w:val="28"/>
                <w:vertAlign w:val="subscript"/>
              </w:rPr>
              <w:t>1</w:t>
            </w:r>
            <w:r w:rsidRPr="003103C9">
              <w:rPr>
                <w:rFonts w:ascii="Times New Roman" w:hAnsi="Times New Roman"/>
                <w:sz w:val="28"/>
                <w:szCs w:val="28"/>
              </w:rPr>
              <w:t>=</w:t>
            </w:r>
            <w:r w:rsidRPr="003103C9">
              <w:rPr>
                <w:rFonts w:ascii="Times New Roman" w:hAnsi="Times New Roman"/>
                <w:sz w:val="28"/>
                <w:szCs w:val="28"/>
                <w:lang w:val="en-US"/>
              </w:rPr>
              <w:t>I</w:t>
            </w:r>
            <w:r w:rsidRPr="003103C9">
              <w:rPr>
                <w:rFonts w:ascii="Times New Roman" w:hAnsi="Times New Roman"/>
                <w:sz w:val="28"/>
                <w:szCs w:val="28"/>
                <w:vertAlign w:val="subscript"/>
              </w:rPr>
              <w:t>2</w:t>
            </w:r>
            <w:r w:rsidRPr="003103C9">
              <w:rPr>
                <w:rFonts w:ascii="Times New Roman" w:hAnsi="Times New Roman"/>
                <w:sz w:val="28"/>
                <w:szCs w:val="28"/>
              </w:rPr>
              <w:t xml:space="preserve">      </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 </w:t>
            </w:r>
            <w:r w:rsidRPr="003103C9">
              <w:rPr>
                <w:rFonts w:ascii="Times New Roman" w:hAnsi="Times New Roman"/>
                <w:color w:val="000000"/>
                <w:sz w:val="28"/>
                <w:szCs w:val="28"/>
              </w:rPr>
              <w:t>Электрическая цепь для изучения характеристик параллельного соединения проводников приведена на рисунке 2.</w:t>
            </w:r>
          </w:p>
          <w:p w:rsidR="003103C9" w:rsidRPr="003103C9" w:rsidRDefault="003103C9" w:rsidP="00011C44">
            <w:pPr>
              <w:pStyle w:val="a4"/>
              <w:rPr>
                <w:color w:val="000000"/>
                <w:sz w:val="28"/>
                <w:szCs w:val="28"/>
              </w:rPr>
            </w:pPr>
            <w:r w:rsidRPr="003103C9">
              <w:rPr>
                <w:color w:val="000000"/>
                <w:sz w:val="28"/>
                <w:szCs w:val="28"/>
              </w:rPr>
              <w:t xml:space="preserve">Резисторы </w:t>
            </w:r>
            <w:r w:rsidRPr="003103C9">
              <w:rPr>
                <w:color w:val="000000"/>
                <w:sz w:val="28"/>
                <w:szCs w:val="28"/>
                <w:lang w:val="en-US"/>
              </w:rPr>
              <w:t>R</w:t>
            </w:r>
            <w:r w:rsidRPr="003103C9">
              <w:rPr>
                <w:color w:val="000000"/>
                <w:sz w:val="28"/>
                <w:szCs w:val="28"/>
                <w:vertAlign w:val="subscript"/>
              </w:rPr>
              <w:t>1</w:t>
            </w:r>
            <w:r w:rsidRPr="003103C9">
              <w:rPr>
                <w:color w:val="000000"/>
                <w:sz w:val="28"/>
                <w:szCs w:val="28"/>
              </w:rPr>
              <w:t xml:space="preserve"> и </w:t>
            </w:r>
            <w:r w:rsidRPr="003103C9">
              <w:rPr>
                <w:color w:val="000000"/>
                <w:sz w:val="28"/>
                <w:szCs w:val="28"/>
                <w:lang w:val="en-US"/>
              </w:rPr>
              <w:t>R</w:t>
            </w:r>
            <w:r w:rsidRPr="003103C9">
              <w:rPr>
                <w:color w:val="000000"/>
                <w:sz w:val="28"/>
                <w:szCs w:val="28"/>
                <w:vertAlign w:val="subscript"/>
              </w:rPr>
              <w:t>2</w:t>
            </w:r>
            <w:r w:rsidRPr="003103C9">
              <w:rPr>
                <w:color w:val="000000"/>
                <w:sz w:val="28"/>
                <w:szCs w:val="28"/>
              </w:rPr>
              <w:t xml:space="preserve"> соединены между собой параллельно, поэтому их общее </w:t>
            </w:r>
          </w:p>
          <w:p w:rsidR="003103C9" w:rsidRPr="003103C9" w:rsidRDefault="003103C9" w:rsidP="00011C44">
            <w:pPr>
              <w:pStyle w:val="a4"/>
              <w:rPr>
                <w:color w:val="000000"/>
                <w:sz w:val="28"/>
                <w:szCs w:val="28"/>
              </w:rPr>
            </w:pPr>
            <w:r w:rsidRPr="003103C9">
              <w:rPr>
                <w:color w:val="000000"/>
                <w:sz w:val="28"/>
                <w:szCs w:val="28"/>
              </w:rPr>
              <w:t xml:space="preserve">сопротивление вычисляется по формуле </w:t>
            </w:r>
            <w:r w:rsidRPr="003103C9">
              <w:rPr>
                <w:color w:val="000000"/>
                <w:sz w:val="28"/>
                <w:szCs w:val="28"/>
                <w:lang w:val="en-US"/>
              </w:rPr>
              <w:t>R</w:t>
            </w:r>
            <w:r w:rsidRPr="003103C9">
              <w:rPr>
                <w:color w:val="000000"/>
                <w:sz w:val="28"/>
                <w:szCs w:val="28"/>
                <w:vertAlign w:val="subscript"/>
              </w:rPr>
              <w:t>0</w:t>
            </w:r>
            <w:r w:rsidRPr="003103C9">
              <w:rPr>
                <w:color w:val="000000"/>
                <w:sz w:val="28"/>
                <w:szCs w:val="28"/>
              </w:rPr>
              <w:t>=</w:t>
            </w:r>
            <w:r w:rsidRPr="003103C9">
              <w:rPr>
                <w:color w:val="000000"/>
                <w:sz w:val="28"/>
                <w:szCs w:val="28"/>
                <w:lang w:val="en-US"/>
              </w:rPr>
              <w:t>R</w:t>
            </w:r>
            <w:r w:rsidRPr="003103C9">
              <w:rPr>
                <w:color w:val="000000"/>
                <w:sz w:val="28"/>
                <w:szCs w:val="28"/>
                <w:vertAlign w:val="subscript"/>
              </w:rPr>
              <w:t>1</w:t>
            </w:r>
            <w:r w:rsidRPr="003103C9">
              <w:rPr>
                <w:color w:val="000000"/>
                <w:sz w:val="28"/>
                <w:szCs w:val="28"/>
              </w:rPr>
              <w:t xml:space="preserve"> </w:t>
            </w:r>
            <w:r w:rsidRPr="003103C9">
              <w:rPr>
                <w:color w:val="000000"/>
                <w:sz w:val="28"/>
                <w:szCs w:val="28"/>
                <w:lang w:val="en-US"/>
              </w:rPr>
              <w:t>R</w:t>
            </w:r>
            <w:r w:rsidRPr="003103C9">
              <w:rPr>
                <w:color w:val="000000"/>
                <w:sz w:val="28"/>
                <w:szCs w:val="28"/>
                <w:vertAlign w:val="subscript"/>
              </w:rPr>
              <w:t>2</w:t>
            </w:r>
            <w:r w:rsidRPr="003103C9">
              <w:rPr>
                <w:color w:val="000000"/>
                <w:sz w:val="28"/>
                <w:szCs w:val="28"/>
              </w:rPr>
              <w:t>\ (</w:t>
            </w:r>
            <w:r w:rsidRPr="003103C9">
              <w:rPr>
                <w:color w:val="000000"/>
                <w:sz w:val="28"/>
                <w:szCs w:val="28"/>
                <w:lang w:val="en-US"/>
              </w:rPr>
              <w:t>R</w:t>
            </w:r>
            <w:r w:rsidRPr="003103C9">
              <w:rPr>
                <w:color w:val="000000"/>
                <w:sz w:val="28"/>
                <w:szCs w:val="28"/>
                <w:vertAlign w:val="subscript"/>
              </w:rPr>
              <w:t>1</w:t>
            </w:r>
            <w:r w:rsidRPr="003103C9">
              <w:rPr>
                <w:color w:val="000000"/>
                <w:sz w:val="28"/>
                <w:szCs w:val="28"/>
              </w:rPr>
              <w:t>+</w:t>
            </w:r>
            <w:r w:rsidRPr="003103C9">
              <w:rPr>
                <w:color w:val="000000"/>
                <w:sz w:val="28"/>
                <w:szCs w:val="28"/>
                <w:lang w:val="en-US"/>
              </w:rPr>
              <w:t>R</w:t>
            </w:r>
            <w:r w:rsidRPr="003103C9">
              <w:rPr>
                <w:color w:val="000000"/>
                <w:sz w:val="28"/>
                <w:szCs w:val="28"/>
                <w:vertAlign w:val="subscript"/>
              </w:rPr>
              <w:t xml:space="preserve">2 </w:t>
            </w:r>
            <w:r w:rsidRPr="003103C9">
              <w:rPr>
                <w:color w:val="000000"/>
                <w:sz w:val="28"/>
                <w:szCs w:val="28"/>
              </w:rPr>
              <w:t xml:space="preserve">)                                     </w:t>
            </w:r>
          </w:p>
          <w:p w:rsidR="003103C9" w:rsidRPr="003103C9" w:rsidRDefault="003103C9" w:rsidP="00011C44">
            <w:pPr>
              <w:rPr>
                <w:rFonts w:ascii="Times New Roman" w:hAnsi="Times New Roman"/>
                <w:color w:val="000000"/>
                <w:sz w:val="28"/>
                <w:szCs w:val="28"/>
              </w:rPr>
            </w:pPr>
            <w:r w:rsidRPr="003103C9">
              <w:rPr>
                <w:rFonts w:ascii="Times New Roman" w:hAnsi="Times New Roman"/>
                <w:color w:val="000000"/>
                <w:sz w:val="28"/>
                <w:szCs w:val="28"/>
              </w:rPr>
              <w:t xml:space="preserve">Кроме того, при параллельном соединении суммарная сила </w:t>
            </w:r>
            <w:r w:rsidRPr="003103C9">
              <w:rPr>
                <w:rFonts w:ascii="Times New Roman" w:hAnsi="Times New Roman"/>
                <w:color w:val="000000"/>
                <w:sz w:val="28"/>
                <w:szCs w:val="28"/>
              </w:rPr>
              <w:lastRenderedPageBreak/>
              <w:t xml:space="preserve">тока </w:t>
            </w:r>
            <w:r w:rsidRPr="003103C9">
              <w:rPr>
                <w:rFonts w:ascii="Times New Roman" w:hAnsi="Times New Roman"/>
                <w:color w:val="000000"/>
                <w:sz w:val="28"/>
                <w:szCs w:val="28"/>
                <w:lang w:val="en-US"/>
              </w:rPr>
              <w:t>I</w:t>
            </w:r>
            <w:r w:rsidRPr="003103C9">
              <w:rPr>
                <w:rFonts w:ascii="Times New Roman" w:hAnsi="Times New Roman"/>
                <w:color w:val="000000"/>
                <w:sz w:val="28"/>
                <w:szCs w:val="28"/>
                <w:vertAlign w:val="subscript"/>
              </w:rPr>
              <w:t>0</w:t>
            </w:r>
            <w:r w:rsidRPr="003103C9">
              <w:rPr>
                <w:rFonts w:ascii="Times New Roman" w:hAnsi="Times New Roman"/>
                <w:color w:val="000000"/>
                <w:sz w:val="28"/>
                <w:szCs w:val="28"/>
              </w:rPr>
              <w:t xml:space="preserve"> равна сумме сил токов </w:t>
            </w:r>
            <w:r w:rsidRPr="003103C9">
              <w:rPr>
                <w:rFonts w:ascii="Times New Roman" w:hAnsi="Times New Roman"/>
                <w:b/>
                <w:color w:val="000000"/>
                <w:sz w:val="28"/>
                <w:szCs w:val="28"/>
              </w:rPr>
              <w:t xml:space="preserve"> </w:t>
            </w:r>
            <w:r w:rsidRPr="003103C9">
              <w:rPr>
                <w:rFonts w:ascii="Times New Roman" w:hAnsi="Times New Roman"/>
                <w:color w:val="000000"/>
                <w:sz w:val="28"/>
                <w:szCs w:val="28"/>
                <w:lang w:val="en-US"/>
              </w:rPr>
              <w:t>I</w:t>
            </w:r>
            <w:r w:rsidRPr="003103C9">
              <w:rPr>
                <w:rFonts w:ascii="Times New Roman" w:hAnsi="Times New Roman"/>
                <w:color w:val="000000"/>
                <w:sz w:val="28"/>
                <w:szCs w:val="28"/>
              </w:rPr>
              <w:t xml:space="preserve"> </w:t>
            </w:r>
            <w:r w:rsidRPr="003103C9">
              <w:rPr>
                <w:rFonts w:ascii="Times New Roman" w:hAnsi="Times New Roman"/>
                <w:color w:val="000000"/>
                <w:sz w:val="28"/>
                <w:szCs w:val="28"/>
                <w:vertAlign w:val="subscript"/>
              </w:rPr>
              <w:t>0</w:t>
            </w:r>
            <w:r w:rsidRPr="003103C9">
              <w:rPr>
                <w:rFonts w:ascii="Times New Roman" w:hAnsi="Times New Roman"/>
                <w:color w:val="000000"/>
                <w:sz w:val="28"/>
                <w:szCs w:val="28"/>
              </w:rPr>
              <w:t>=</w:t>
            </w:r>
            <w:r w:rsidRPr="003103C9">
              <w:rPr>
                <w:rFonts w:ascii="Times New Roman" w:hAnsi="Times New Roman"/>
                <w:color w:val="000000"/>
                <w:sz w:val="28"/>
                <w:szCs w:val="28"/>
                <w:lang w:val="en-US"/>
              </w:rPr>
              <w:t>I</w:t>
            </w:r>
            <w:r w:rsidRPr="003103C9">
              <w:rPr>
                <w:rFonts w:ascii="Times New Roman" w:hAnsi="Times New Roman"/>
                <w:color w:val="000000"/>
                <w:sz w:val="28"/>
                <w:szCs w:val="28"/>
              </w:rPr>
              <w:t xml:space="preserve"> </w:t>
            </w:r>
            <w:r w:rsidRPr="003103C9">
              <w:rPr>
                <w:rFonts w:ascii="Times New Roman" w:hAnsi="Times New Roman"/>
                <w:color w:val="000000"/>
                <w:sz w:val="28"/>
                <w:szCs w:val="28"/>
                <w:vertAlign w:val="subscript"/>
              </w:rPr>
              <w:t>1</w:t>
            </w:r>
            <w:r w:rsidRPr="003103C9">
              <w:rPr>
                <w:rFonts w:ascii="Times New Roman" w:hAnsi="Times New Roman"/>
                <w:color w:val="000000"/>
                <w:sz w:val="28"/>
                <w:szCs w:val="28"/>
              </w:rPr>
              <w:t>+</w:t>
            </w:r>
            <w:r w:rsidRPr="003103C9">
              <w:rPr>
                <w:rFonts w:ascii="Times New Roman" w:hAnsi="Times New Roman"/>
                <w:color w:val="000000"/>
                <w:sz w:val="28"/>
                <w:szCs w:val="28"/>
                <w:lang w:val="en-US"/>
              </w:rPr>
              <w:t>I</w:t>
            </w:r>
            <w:r w:rsidRPr="003103C9">
              <w:rPr>
                <w:rFonts w:ascii="Times New Roman" w:hAnsi="Times New Roman"/>
                <w:color w:val="000000"/>
                <w:sz w:val="28"/>
                <w:szCs w:val="28"/>
                <w:vertAlign w:val="subscript"/>
              </w:rPr>
              <w:t>2</w:t>
            </w:r>
            <w:r w:rsidRPr="003103C9">
              <w:rPr>
                <w:rFonts w:ascii="Times New Roman" w:hAnsi="Times New Roman"/>
                <w:color w:val="000000"/>
                <w:sz w:val="28"/>
                <w:szCs w:val="28"/>
              </w:rPr>
              <w:t>.</w:t>
            </w:r>
            <w:r w:rsidRPr="003103C9">
              <w:rPr>
                <w:rFonts w:ascii="Times New Roman" w:hAnsi="Times New Roman"/>
                <w:color w:val="000000"/>
                <w:sz w:val="28"/>
                <w:szCs w:val="28"/>
                <w:vertAlign w:val="subscript"/>
              </w:rPr>
              <w:t xml:space="preserve"> </w:t>
            </w:r>
            <w:r w:rsidRPr="003103C9">
              <w:rPr>
                <w:rFonts w:ascii="Times New Roman" w:hAnsi="Times New Roman"/>
                <w:color w:val="000000"/>
                <w:sz w:val="28"/>
                <w:szCs w:val="28"/>
              </w:rPr>
              <w:t xml:space="preserve">   Н</w:t>
            </w:r>
            <w:r w:rsidRPr="003103C9">
              <w:rPr>
                <w:rFonts w:ascii="Times New Roman" w:hAnsi="Times New Roman"/>
                <w:sz w:val="28"/>
                <w:szCs w:val="28"/>
              </w:rPr>
              <w:t xml:space="preserve">апряжения на параллельно соединенных проводниках равны </w:t>
            </w: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 xml:space="preserve">= </w:t>
            </w:r>
            <w:r w:rsidRPr="003103C9">
              <w:rPr>
                <w:rFonts w:ascii="Times New Roman" w:hAnsi="Times New Roman"/>
                <w:sz w:val="28"/>
                <w:szCs w:val="28"/>
                <w:lang w:val="en-US"/>
              </w:rPr>
              <w:t>U</w:t>
            </w:r>
            <w:r w:rsidRPr="003103C9">
              <w:rPr>
                <w:rFonts w:ascii="Times New Roman" w:hAnsi="Times New Roman"/>
                <w:sz w:val="28"/>
                <w:szCs w:val="28"/>
                <w:vertAlign w:val="subscript"/>
              </w:rPr>
              <w:t>1</w:t>
            </w:r>
            <w:r w:rsidRPr="003103C9">
              <w:rPr>
                <w:rFonts w:ascii="Times New Roman" w:hAnsi="Times New Roman"/>
                <w:sz w:val="28"/>
                <w:szCs w:val="28"/>
              </w:rPr>
              <w:t xml:space="preserve"> = </w:t>
            </w:r>
            <w:r w:rsidRPr="003103C9">
              <w:rPr>
                <w:rFonts w:ascii="Times New Roman" w:hAnsi="Times New Roman"/>
                <w:sz w:val="28"/>
                <w:szCs w:val="28"/>
                <w:lang w:val="en-US"/>
              </w:rPr>
              <w:t>U</w:t>
            </w:r>
            <w:r w:rsidRPr="003103C9">
              <w:rPr>
                <w:rFonts w:ascii="Times New Roman" w:hAnsi="Times New Roman"/>
                <w:sz w:val="28"/>
                <w:szCs w:val="28"/>
                <w:vertAlign w:val="subscript"/>
              </w:rPr>
              <w:t>2</w:t>
            </w:r>
            <w:r w:rsidRPr="003103C9">
              <w:rPr>
                <w:rFonts w:ascii="Times New Roman" w:hAnsi="Times New Roman"/>
                <w:color w:val="000000"/>
                <w:sz w:val="28"/>
                <w:szCs w:val="28"/>
              </w:rPr>
              <w:t xml:space="preserve">                                      </w:t>
            </w:r>
          </w:p>
        </w:tc>
      </w:tr>
      <w:tr w:rsidR="003103C9" w:rsidRPr="003103C9" w:rsidTr="00011C44">
        <w:tc>
          <w:tcPr>
            <w:tcW w:w="220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lastRenderedPageBreak/>
              <w:t>Оборудование:</w:t>
            </w:r>
          </w:p>
        </w:tc>
        <w:tc>
          <w:tcPr>
            <w:tcW w:w="7366"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 источник питания, реостат,  амперметр, вольтметр, соединительные провода, два проволочных резистора.</w:t>
            </w:r>
          </w:p>
        </w:tc>
      </w:tr>
      <w:tr w:rsidR="003103C9" w:rsidRPr="003103C9" w:rsidTr="00011C44">
        <w:tc>
          <w:tcPr>
            <w:tcW w:w="9571" w:type="dxa"/>
            <w:gridSpan w:val="2"/>
          </w:tcPr>
          <w:p w:rsidR="003103C9" w:rsidRPr="003103C9" w:rsidRDefault="003103C9" w:rsidP="00011C44">
            <w:pPr>
              <w:rPr>
                <w:rFonts w:ascii="Times New Roman" w:hAnsi="Times New Roman"/>
                <w:sz w:val="28"/>
                <w:szCs w:val="28"/>
              </w:rPr>
            </w:pPr>
            <w:r w:rsidRPr="003103C9">
              <w:rPr>
                <w:rFonts w:ascii="Times New Roman" w:hAnsi="Times New Roman"/>
                <w:b/>
                <w:bCs/>
                <w:sz w:val="28"/>
                <w:szCs w:val="28"/>
              </w:rPr>
              <w:t>Норма времени 2 час</w:t>
            </w:r>
            <w:r w:rsidRPr="003103C9">
              <w:rPr>
                <w:rFonts w:ascii="Times New Roman" w:hAnsi="Times New Roman"/>
                <w:b/>
                <w:sz w:val="28"/>
                <w:szCs w:val="28"/>
              </w:rPr>
              <w:t>а</w:t>
            </w:r>
          </w:p>
        </w:tc>
      </w:tr>
      <w:tr w:rsidR="003103C9" w:rsidRPr="003103C9" w:rsidTr="00011C44">
        <w:tc>
          <w:tcPr>
            <w:tcW w:w="9571" w:type="dxa"/>
            <w:gridSpan w:val="2"/>
          </w:tcPr>
          <w:p w:rsidR="003103C9" w:rsidRPr="003103C9" w:rsidRDefault="003103C9" w:rsidP="00011C44">
            <w:pPr>
              <w:rPr>
                <w:rFonts w:ascii="Times New Roman" w:hAnsi="Times New Roman"/>
                <w:b/>
                <w:bCs/>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b/>
          <w:sz w:val="28"/>
          <w:szCs w:val="28"/>
        </w:rPr>
      </w:pPr>
    </w:p>
    <w:p w:rsidR="003103C9" w:rsidRPr="003103C9" w:rsidRDefault="003103C9" w:rsidP="003103C9">
      <w:pPr>
        <w:rPr>
          <w:rFonts w:ascii="Times New Roman" w:hAnsi="Times New Roman"/>
          <w:b/>
          <w:sz w:val="28"/>
          <w:szCs w:val="28"/>
        </w:rPr>
      </w:pPr>
      <w:r w:rsidRPr="003103C9">
        <w:rPr>
          <w:rFonts w:ascii="Times New Roman" w:hAnsi="Times New Roman"/>
          <w:b/>
          <w:sz w:val="28"/>
          <w:szCs w:val="28"/>
        </w:rPr>
        <w:t>Ход работы:</w:t>
      </w:r>
    </w:p>
    <w:p w:rsidR="003103C9" w:rsidRPr="003103C9" w:rsidRDefault="003103C9" w:rsidP="003103C9">
      <w:pPr>
        <w:ind w:left="360"/>
        <w:rPr>
          <w:rFonts w:ascii="Times New Roman" w:hAnsi="Times New Roman"/>
          <w:b/>
          <w:sz w:val="28"/>
          <w:szCs w:val="28"/>
        </w:rPr>
      </w:pPr>
      <w:r w:rsidRPr="003103C9">
        <w:rPr>
          <w:rFonts w:ascii="Times New Roman" w:hAnsi="Times New Roman"/>
          <w:b/>
          <w:sz w:val="28"/>
          <w:szCs w:val="28"/>
        </w:rPr>
        <w:t>Опыт №1. Исследование последовательного соединения проводников.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14"/>
        <w:gridCol w:w="470"/>
        <w:gridCol w:w="765"/>
        <w:gridCol w:w="943"/>
        <w:gridCol w:w="470"/>
        <w:gridCol w:w="765"/>
        <w:gridCol w:w="943"/>
        <w:gridCol w:w="419"/>
        <w:gridCol w:w="675"/>
        <w:gridCol w:w="853"/>
        <w:gridCol w:w="496"/>
        <w:gridCol w:w="765"/>
        <w:gridCol w:w="943"/>
      </w:tblGrid>
      <w:tr w:rsidR="003103C9" w:rsidRPr="003103C9" w:rsidTr="00011C44">
        <w:trPr>
          <w:trHeight w:val="734"/>
        </w:trPr>
        <w:tc>
          <w:tcPr>
            <w:tcW w:w="101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Опыт</w:t>
            </w:r>
          </w:p>
        </w:tc>
        <w:tc>
          <w:tcPr>
            <w:tcW w:w="46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1</w:t>
            </w:r>
            <w:r w:rsidRPr="003103C9">
              <w:rPr>
                <w:rFonts w:ascii="Times New Roman" w:hAnsi="Times New Roman"/>
                <w:sz w:val="28"/>
                <w:szCs w:val="28"/>
              </w:rPr>
              <w:t>, А</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1</w:t>
            </w:r>
            <w:r w:rsidRPr="003103C9">
              <w:rPr>
                <w:rFonts w:ascii="Times New Roman" w:hAnsi="Times New Roman"/>
                <w:sz w:val="28"/>
                <w:szCs w:val="28"/>
              </w:rPr>
              <w:t>,В</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,Ом</w:t>
            </w:r>
          </w:p>
        </w:tc>
        <w:tc>
          <w:tcPr>
            <w:tcW w:w="46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2</w:t>
            </w:r>
            <w:r w:rsidRPr="003103C9">
              <w:rPr>
                <w:rFonts w:ascii="Times New Roman" w:hAnsi="Times New Roman"/>
                <w:sz w:val="28"/>
                <w:szCs w:val="28"/>
              </w:rPr>
              <w:t>, А</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2</w:t>
            </w:r>
            <w:r w:rsidRPr="003103C9">
              <w:rPr>
                <w:rFonts w:ascii="Times New Roman" w:hAnsi="Times New Roman"/>
                <w:sz w:val="28"/>
                <w:szCs w:val="28"/>
              </w:rPr>
              <w:t>,В</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,Ом</w:t>
            </w:r>
          </w:p>
        </w:tc>
        <w:tc>
          <w:tcPr>
            <w:tcW w:w="41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rPr>
              <w:t>, А</w:t>
            </w:r>
          </w:p>
        </w:tc>
        <w:tc>
          <w:tcPr>
            <w:tcW w:w="67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rPr>
              <w:t>,В</w:t>
            </w:r>
          </w:p>
        </w:tc>
        <w:tc>
          <w:tcPr>
            <w:tcW w:w="84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rPr>
              <w:t>,Ом</w:t>
            </w:r>
          </w:p>
        </w:tc>
        <w:tc>
          <w:tcPr>
            <w:tcW w:w="49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0</w:t>
            </w:r>
            <w:r w:rsidRPr="003103C9">
              <w:rPr>
                <w:rFonts w:ascii="Times New Roman" w:hAnsi="Times New Roman"/>
                <w:sz w:val="28"/>
                <w:szCs w:val="28"/>
              </w:rPr>
              <w:t>, А</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,В</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0</w:t>
            </w:r>
            <w:r w:rsidRPr="003103C9">
              <w:rPr>
                <w:rFonts w:ascii="Times New Roman" w:hAnsi="Times New Roman"/>
                <w:sz w:val="28"/>
                <w:szCs w:val="28"/>
              </w:rPr>
              <w:t>,Ом</w:t>
            </w:r>
          </w:p>
        </w:tc>
      </w:tr>
      <w:tr w:rsidR="003103C9" w:rsidRPr="003103C9" w:rsidTr="00011C44">
        <w:trPr>
          <w:trHeight w:val="367"/>
        </w:trPr>
        <w:tc>
          <w:tcPr>
            <w:tcW w:w="1014" w:type="dxa"/>
            <w:vMerge w:val="restart"/>
          </w:tcPr>
          <w:p w:rsidR="003103C9" w:rsidRPr="003103C9" w:rsidRDefault="003103C9" w:rsidP="00011C44">
            <w:pPr>
              <w:jc w:val="center"/>
              <w:rPr>
                <w:rFonts w:ascii="Times New Roman" w:hAnsi="Times New Roman"/>
                <w:sz w:val="28"/>
                <w:szCs w:val="28"/>
              </w:rPr>
            </w:pPr>
          </w:p>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w:t>
            </w:r>
          </w:p>
        </w:tc>
        <w:tc>
          <w:tcPr>
            <w:tcW w:w="46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2</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3</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4</w:t>
            </w:r>
          </w:p>
        </w:tc>
        <w:tc>
          <w:tcPr>
            <w:tcW w:w="46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5</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6</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7</w:t>
            </w:r>
          </w:p>
        </w:tc>
        <w:tc>
          <w:tcPr>
            <w:tcW w:w="41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8</w:t>
            </w:r>
          </w:p>
        </w:tc>
        <w:tc>
          <w:tcPr>
            <w:tcW w:w="67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9</w:t>
            </w:r>
          </w:p>
        </w:tc>
        <w:tc>
          <w:tcPr>
            <w:tcW w:w="84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10</w:t>
            </w:r>
          </w:p>
        </w:tc>
        <w:tc>
          <w:tcPr>
            <w:tcW w:w="49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11</w:t>
            </w:r>
          </w:p>
        </w:tc>
        <w:tc>
          <w:tcPr>
            <w:tcW w:w="76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12</w:t>
            </w:r>
          </w:p>
        </w:tc>
        <w:tc>
          <w:tcPr>
            <w:tcW w:w="93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13</w:t>
            </w:r>
          </w:p>
        </w:tc>
      </w:tr>
      <w:tr w:rsidR="003103C9" w:rsidRPr="003103C9" w:rsidTr="00011C44">
        <w:trPr>
          <w:trHeight w:val="367"/>
        </w:trPr>
        <w:tc>
          <w:tcPr>
            <w:tcW w:w="1014" w:type="dxa"/>
            <w:vMerge/>
          </w:tcPr>
          <w:p w:rsidR="003103C9" w:rsidRPr="003103C9" w:rsidRDefault="003103C9" w:rsidP="00011C44">
            <w:pPr>
              <w:jc w:val="center"/>
              <w:rPr>
                <w:rFonts w:ascii="Times New Roman" w:hAnsi="Times New Roman"/>
                <w:sz w:val="28"/>
                <w:szCs w:val="28"/>
              </w:rPr>
            </w:pPr>
          </w:p>
        </w:tc>
        <w:tc>
          <w:tcPr>
            <w:tcW w:w="467" w:type="dxa"/>
          </w:tcPr>
          <w:p w:rsidR="003103C9" w:rsidRPr="003103C9" w:rsidRDefault="003103C9" w:rsidP="00011C44">
            <w:pPr>
              <w:jc w:val="center"/>
              <w:rPr>
                <w:rFonts w:ascii="Times New Roman" w:hAnsi="Times New Roman"/>
                <w:sz w:val="28"/>
                <w:szCs w:val="28"/>
              </w:rPr>
            </w:pPr>
          </w:p>
        </w:tc>
        <w:tc>
          <w:tcPr>
            <w:tcW w:w="760" w:type="dxa"/>
          </w:tcPr>
          <w:p w:rsidR="003103C9" w:rsidRPr="003103C9" w:rsidRDefault="003103C9" w:rsidP="00011C44">
            <w:pPr>
              <w:jc w:val="center"/>
              <w:rPr>
                <w:rFonts w:ascii="Times New Roman" w:hAnsi="Times New Roman"/>
                <w:sz w:val="28"/>
                <w:szCs w:val="28"/>
              </w:rPr>
            </w:pPr>
          </w:p>
        </w:tc>
        <w:tc>
          <w:tcPr>
            <w:tcW w:w="936" w:type="dxa"/>
          </w:tcPr>
          <w:p w:rsidR="003103C9" w:rsidRPr="003103C9" w:rsidRDefault="003103C9" w:rsidP="00011C44">
            <w:pPr>
              <w:jc w:val="center"/>
              <w:rPr>
                <w:rFonts w:ascii="Times New Roman" w:hAnsi="Times New Roman"/>
                <w:sz w:val="28"/>
                <w:szCs w:val="28"/>
              </w:rPr>
            </w:pPr>
          </w:p>
        </w:tc>
        <w:tc>
          <w:tcPr>
            <w:tcW w:w="467" w:type="dxa"/>
          </w:tcPr>
          <w:p w:rsidR="003103C9" w:rsidRPr="003103C9" w:rsidRDefault="003103C9" w:rsidP="00011C44">
            <w:pPr>
              <w:jc w:val="center"/>
              <w:rPr>
                <w:rFonts w:ascii="Times New Roman" w:hAnsi="Times New Roman"/>
                <w:sz w:val="28"/>
                <w:szCs w:val="28"/>
              </w:rPr>
            </w:pPr>
          </w:p>
        </w:tc>
        <w:tc>
          <w:tcPr>
            <w:tcW w:w="760" w:type="dxa"/>
          </w:tcPr>
          <w:p w:rsidR="003103C9" w:rsidRPr="003103C9" w:rsidRDefault="003103C9" w:rsidP="00011C44">
            <w:pPr>
              <w:jc w:val="center"/>
              <w:rPr>
                <w:rFonts w:ascii="Times New Roman" w:hAnsi="Times New Roman"/>
                <w:sz w:val="28"/>
                <w:szCs w:val="28"/>
              </w:rPr>
            </w:pPr>
          </w:p>
        </w:tc>
        <w:tc>
          <w:tcPr>
            <w:tcW w:w="936" w:type="dxa"/>
          </w:tcPr>
          <w:p w:rsidR="003103C9" w:rsidRPr="003103C9" w:rsidRDefault="003103C9" w:rsidP="00011C44">
            <w:pPr>
              <w:jc w:val="center"/>
              <w:rPr>
                <w:rFonts w:ascii="Times New Roman" w:hAnsi="Times New Roman"/>
                <w:sz w:val="28"/>
                <w:szCs w:val="28"/>
              </w:rPr>
            </w:pPr>
          </w:p>
        </w:tc>
        <w:tc>
          <w:tcPr>
            <w:tcW w:w="417" w:type="dxa"/>
          </w:tcPr>
          <w:p w:rsidR="003103C9" w:rsidRPr="003103C9" w:rsidRDefault="003103C9" w:rsidP="00011C44">
            <w:pPr>
              <w:jc w:val="center"/>
              <w:rPr>
                <w:rFonts w:ascii="Times New Roman" w:hAnsi="Times New Roman"/>
                <w:sz w:val="28"/>
                <w:szCs w:val="28"/>
              </w:rPr>
            </w:pPr>
          </w:p>
        </w:tc>
        <w:tc>
          <w:tcPr>
            <w:tcW w:w="670" w:type="dxa"/>
          </w:tcPr>
          <w:p w:rsidR="003103C9" w:rsidRPr="003103C9" w:rsidRDefault="003103C9" w:rsidP="00011C44">
            <w:pPr>
              <w:jc w:val="center"/>
              <w:rPr>
                <w:rFonts w:ascii="Times New Roman" w:hAnsi="Times New Roman"/>
                <w:sz w:val="28"/>
                <w:szCs w:val="28"/>
              </w:rPr>
            </w:pPr>
          </w:p>
        </w:tc>
        <w:tc>
          <w:tcPr>
            <w:tcW w:w="847" w:type="dxa"/>
          </w:tcPr>
          <w:p w:rsidR="003103C9" w:rsidRPr="003103C9" w:rsidRDefault="003103C9" w:rsidP="00011C44">
            <w:pPr>
              <w:jc w:val="center"/>
              <w:rPr>
                <w:rFonts w:ascii="Times New Roman" w:hAnsi="Times New Roman"/>
                <w:sz w:val="28"/>
                <w:szCs w:val="28"/>
              </w:rPr>
            </w:pPr>
          </w:p>
        </w:tc>
        <w:tc>
          <w:tcPr>
            <w:tcW w:w="49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w:t>
            </w:r>
          </w:p>
        </w:tc>
        <w:tc>
          <w:tcPr>
            <w:tcW w:w="760" w:type="dxa"/>
          </w:tcPr>
          <w:p w:rsidR="003103C9" w:rsidRPr="003103C9" w:rsidRDefault="003103C9" w:rsidP="00011C44">
            <w:pPr>
              <w:jc w:val="center"/>
              <w:rPr>
                <w:rFonts w:ascii="Times New Roman" w:hAnsi="Times New Roman"/>
                <w:sz w:val="28"/>
                <w:szCs w:val="28"/>
              </w:rPr>
            </w:pPr>
          </w:p>
        </w:tc>
        <w:tc>
          <w:tcPr>
            <w:tcW w:w="936"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ind w:left="360"/>
        <w:jc w:val="center"/>
        <w:rPr>
          <w:rFonts w:ascii="Times New Roman" w:hAnsi="Times New Roman"/>
          <w:sz w:val="28"/>
          <w:szCs w:val="28"/>
        </w:rPr>
      </w:pPr>
    </w:p>
    <w:p w:rsidR="003103C9" w:rsidRPr="003103C9" w:rsidRDefault="003103C9" w:rsidP="003103C9">
      <w:pPr>
        <w:pStyle w:val="a9"/>
        <w:numPr>
          <w:ilvl w:val="0"/>
          <w:numId w:val="71"/>
        </w:numPr>
        <w:spacing w:after="0" w:line="240" w:lineRule="auto"/>
        <w:rPr>
          <w:rFonts w:ascii="Times New Roman" w:hAnsi="Times New Roman"/>
          <w:sz w:val="28"/>
          <w:szCs w:val="28"/>
        </w:rPr>
      </w:pPr>
      <w:r w:rsidRPr="003103C9">
        <w:rPr>
          <w:rFonts w:ascii="Times New Roman" w:hAnsi="Times New Roman"/>
          <w:sz w:val="28"/>
          <w:szCs w:val="28"/>
        </w:rPr>
        <w:t xml:space="preserve">Соберите экспериментальную установку по данной схеме. </w:t>
      </w:r>
    </w:p>
    <w:p w:rsidR="003103C9" w:rsidRPr="003103C9" w:rsidRDefault="003103C9" w:rsidP="003103C9">
      <w:pPr>
        <w:pStyle w:val="a9"/>
        <w:ind w:left="720"/>
        <w:jc w:val="center"/>
        <w:rPr>
          <w:rFonts w:ascii="Times New Roman" w:hAnsi="Times New Roman"/>
          <w:sz w:val="28"/>
          <w:szCs w:val="28"/>
        </w:rPr>
      </w:pPr>
      <w:r w:rsidRPr="003103C9">
        <w:rPr>
          <w:rFonts w:ascii="Times New Roman" w:hAnsi="Times New Roman"/>
          <w:sz w:val="28"/>
          <w:szCs w:val="28"/>
        </w:rPr>
        <w:object w:dxaOrig="5160" w:dyaOrig="3075">
          <v:shape id="_x0000_i1126" type="#_x0000_t75" style="width:147.75pt;height:88.5pt" o:ole="">
            <v:imagedata r:id="rId34" o:title=""/>
          </v:shape>
          <o:OLEObject Type="Embed" ProgID="Imaging.Document" ShapeID="_x0000_i1126" DrawAspect="Content" ObjectID="_1728753334" r:id="rId35"/>
        </w:object>
      </w:r>
    </w:p>
    <w:p w:rsidR="003103C9" w:rsidRPr="003103C9" w:rsidRDefault="003103C9" w:rsidP="003103C9">
      <w:pPr>
        <w:pStyle w:val="a9"/>
        <w:ind w:left="0"/>
        <w:jc w:val="center"/>
        <w:rPr>
          <w:rFonts w:ascii="Times New Roman" w:hAnsi="Times New Roman"/>
          <w:sz w:val="28"/>
          <w:szCs w:val="28"/>
        </w:rPr>
      </w:pPr>
      <w:r w:rsidRPr="003103C9">
        <w:rPr>
          <w:rFonts w:ascii="Times New Roman" w:hAnsi="Times New Roman"/>
          <w:b/>
          <w:i/>
          <w:sz w:val="28"/>
          <w:szCs w:val="28"/>
        </w:rPr>
        <w:t>Не включайте источник тока без разрешения преподавателя!</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Измерьте силу тока </w:t>
      </w:r>
      <w:r w:rsidRPr="003103C9">
        <w:rPr>
          <w:rFonts w:ascii="Times New Roman" w:hAnsi="Times New Roman"/>
          <w:sz w:val="28"/>
          <w:szCs w:val="28"/>
          <w:lang w:val="en-US"/>
        </w:rPr>
        <w:t>I</w:t>
      </w:r>
      <w:r w:rsidRPr="003103C9">
        <w:rPr>
          <w:rFonts w:ascii="Times New Roman" w:hAnsi="Times New Roman"/>
          <w:sz w:val="28"/>
          <w:szCs w:val="28"/>
        </w:rPr>
        <w:t xml:space="preserve"> амперметром и занесите  значение в графу 8 таблицы результатов.</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Вольтметром измерьте напряжение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  </w:t>
      </w:r>
      <w:r w:rsidRPr="003103C9">
        <w:rPr>
          <w:rFonts w:ascii="Times New Roman" w:hAnsi="Times New Roman"/>
          <w:sz w:val="28"/>
          <w:szCs w:val="28"/>
        </w:rPr>
        <w:t>и занесите  значение в графу 9 таблицы результатов.</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По формуле  вычислите общее сопротивление резисторов </w:t>
      </w:r>
      <w:r w:rsidRPr="003103C9">
        <w:rPr>
          <w:rFonts w:ascii="Times New Roman" w:hAnsi="Times New Roman"/>
          <w:sz w:val="28"/>
          <w:szCs w:val="28"/>
          <w:lang w:val="en-US"/>
        </w:rPr>
        <w:t>R</w:t>
      </w:r>
      <w:r w:rsidRPr="003103C9">
        <w:rPr>
          <w:rFonts w:ascii="Times New Roman" w:hAnsi="Times New Roman"/>
          <w:sz w:val="28"/>
          <w:szCs w:val="28"/>
        </w:rPr>
        <w:t xml:space="preserve"> </w:t>
      </w:r>
      <w:r w:rsidRPr="003103C9">
        <w:rPr>
          <w:rFonts w:ascii="Times New Roman" w:hAnsi="Times New Roman"/>
          <w:sz w:val="28"/>
          <w:szCs w:val="28"/>
          <w:vertAlign w:val="subscript"/>
        </w:rPr>
        <w:t xml:space="preserve">  </w:t>
      </w:r>
      <w:r w:rsidRPr="003103C9">
        <w:rPr>
          <w:rFonts w:ascii="Times New Roman" w:hAnsi="Times New Roman"/>
          <w:sz w:val="28"/>
          <w:szCs w:val="28"/>
        </w:rPr>
        <w:t>и занесите  значение в графу 10 таблицы результатов  R= U/ I=</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Выключите источник тока.</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Переключите вольтметр к точкам А и  В.</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Вольтметром измерьте напряжение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1   </w:t>
      </w:r>
      <w:r w:rsidRPr="003103C9">
        <w:rPr>
          <w:rFonts w:ascii="Times New Roman" w:hAnsi="Times New Roman"/>
          <w:sz w:val="28"/>
          <w:szCs w:val="28"/>
        </w:rPr>
        <w:t xml:space="preserve"> на резисторе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и занесите  значение в графу 3 таблицы результатов.</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 Выключите источник тока.</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lastRenderedPageBreak/>
        <w:t xml:space="preserve">Переключите вольтметр к резистору </w:t>
      </w: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 xml:space="preserve"> , измерьте падение напряжения на нем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2 </w:t>
      </w:r>
      <w:r w:rsidRPr="003103C9">
        <w:rPr>
          <w:rFonts w:ascii="Times New Roman" w:hAnsi="Times New Roman"/>
          <w:sz w:val="28"/>
          <w:szCs w:val="28"/>
        </w:rPr>
        <w:t>и результат занесите в графу 6 таблицы результатов.</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Вычислите общее напряжение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0 </w:t>
      </w:r>
      <w:r w:rsidRPr="003103C9">
        <w:rPr>
          <w:rFonts w:ascii="Times New Roman" w:hAnsi="Times New Roman"/>
          <w:sz w:val="28"/>
          <w:szCs w:val="28"/>
        </w:rPr>
        <w:t xml:space="preserve"> и результат занесите в графу 12 таблицы результатов:</w:t>
      </w:r>
    </w:p>
    <w:p w:rsidR="003103C9" w:rsidRPr="003103C9" w:rsidRDefault="003103C9" w:rsidP="003103C9">
      <w:pPr>
        <w:ind w:left="720"/>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lang w:val="en-US"/>
        </w:rPr>
        <w:t>= U</w:t>
      </w:r>
      <w:r w:rsidRPr="003103C9">
        <w:rPr>
          <w:rFonts w:ascii="Times New Roman" w:hAnsi="Times New Roman"/>
          <w:sz w:val="28"/>
          <w:szCs w:val="28"/>
          <w:vertAlign w:val="subscript"/>
          <w:lang w:val="en-US"/>
        </w:rPr>
        <w:t>1</w:t>
      </w:r>
      <w:r w:rsidRPr="003103C9">
        <w:rPr>
          <w:rFonts w:ascii="Times New Roman" w:hAnsi="Times New Roman"/>
          <w:sz w:val="28"/>
          <w:szCs w:val="28"/>
          <w:lang w:val="en-US"/>
        </w:rPr>
        <w:t xml:space="preserve"> + U</w:t>
      </w:r>
      <w:r w:rsidRPr="003103C9">
        <w:rPr>
          <w:rFonts w:ascii="Times New Roman" w:hAnsi="Times New Roman"/>
          <w:sz w:val="28"/>
          <w:szCs w:val="28"/>
          <w:vertAlign w:val="subscript"/>
          <w:lang w:val="en-US"/>
        </w:rPr>
        <w:t>2</w:t>
      </w:r>
      <w:r w:rsidRPr="003103C9">
        <w:rPr>
          <w:rFonts w:ascii="Times New Roman" w:hAnsi="Times New Roman"/>
          <w:sz w:val="28"/>
          <w:szCs w:val="28"/>
          <w:lang w:val="en-US"/>
        </w:rPr>
        <w:t>=</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 Вычислите общее сопротивление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0 </w:t>
      </w:r>
      <w:r w:rsidRPr="003103C9">
        <w:rPr>
          <w:rFonts w:ascii="Times New Roman" w:hAnsi="Times New Roman"/>
          <w:sz w:val="28"/>
          <w:szCs w:val="28"/>
        </w:rPr>
        <w:t xml:space="preserve">по формуле и результат занесите в графу 13 таблицы результатов (значения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и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2 </w:t>
      </w:r>
      <w:r w:rsidRPr="003103C9">
        <w:rPr>
          <w:rFonts w:ascii="Times New Roman" w:hAnsi="Times New Roman"/>
          <w:sz w:val="28"/>
          <w:szCs w:val="28"/>
        </w:rPr>
        <w:t>взять на корпусе приборов)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0  </w:t>
      </w:r>
      <w:r w:rsidRPr="003103C9">
        <w:rPr>
          <w:rFonts w:ascii="Times New Roman" w:hAnsi="Times New Roman"/>
          <w:sz w:val="28"/>
          <w:szCs w:val="28"/>
        </w:rPr>
        <w:t>=</w:t>
      </w:r>
      <w:r w:rsidRPr="003103C9">
        <w:rPr>
          <w:rFonts w:ascii="Times New Roman" w:hAnsi="Times New Roman"/>
          <w:sz w:val="28"/>
          <w:szCs w:val="28"/>
          <w:vertAlign w:val="subscript"/>
        </w:rPr>
        <w:t xml:space="preserve">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 </w:t>
      </w: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w:t>
      </w:r>
    </w:p>
    <w:p w:rsidR="003103C9" w:rsidRPr="003103C9" w:rsidRDefault="003103C9" w:rsidP="003103C9">
      <w:pPr>
        <w:numPr>
          <w:ilvl w:val="0"/>
          <w:numId w:val="72"/>
        </w:numPr>
        <w:spacing w:after="0" w:line="240" w:lineRule="auto"/>
        <w:rPr>
          <w:rFonts w:ascii="Times New Roman" w:hAnsi="Times New Roman"/>
          <w:sz w:val="28"/>
          <w:szCs w:val="28"/>
        </w:rPr>
      </w:pPr>
      <w:r w:rsidRPr="003103C9">
        <w:rPr>
          <w:rFonts w:ascii="Times New Roman" w:hAnsi="Times New Roman"/>
          <w:sz w:val="28"/>
          <w:szCs w:val="28"/>
        </w:rPr>
        <w:t xml:space="preserve">Сравните значения напряжений </w:t>
      </w: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 xml:space="preserve"> и </w:t>
      </w:r>
      <w:r w:rsidRPr="003103C9">
        <w:rPr>
          <w:rFonts w:ascii="Times New Roman" w:hAnsi="Times New Roman"/>
          <w:sz w:val="28"/>
          <w:szCs w:val="28"/>
          <w:lang w:val="en-US"/>
        </w:rPr>
        <w:t>U</w:t>
      </w:r>
      <w:r w:rsidRPr="003103C9">
        <w:rPr>
          <w:rFonts w:ascii="Times New Roman" w:hAnsi="Times New Roman"/>
          <w:sz w:val="28"/>
          <w:szCs w:val="28"/>
        </w:rPr>
        <w:t xml:space="preserve">,  сопротивлений </w:t>
      </w:r>
      <w:r w:rsidRPr="003103C9">
        <w:rPr>
          <w:rFonts w:ascii="Times New Roman" w:hAnsi="Times New Roman"/>
          <w:sz w:val="28"/>
          <w:szCs w:val="28"/>
          <w:lang w:val="en-US"/>
        </w:rPr>
        <w:t>R</w:t>
      </w:r>
      <w:r w:rsidRPr="003103C9">
        <w:rPr>
          <w:rFonts w:ascii="Times New Roman" w:hAnsi="Times New Roman"/>
          <w:sz w:val="28"/>
          <w:szCs w:val="28"/>
        </w:rPr>
        <w:t xml:space="preserve"> и </w:t>
      </w:r>
      <w:r w:rsidRPr="003103C9">
        <w:rPr>
          <w:rFonts w:ascii="Times New Roman" w:hAnsi="Times New Roman"/>
          <w:sz w:val="28"/>
          <w:szCs w:val="28"/>
          <w:lang w:val="en-US"/>
        </w:rPr>
        <w:t>R</w:t>
      </w:r>
      <w:r w:rsidRPr="003103C9">
        <w:rPr>
          <w:rFonts w:ascii="Times New Roman" w:hAnsi="Times New Roman"/>
          <w:sz w:val="28"/>
          <w:szCs w:val="28"/>
          <w:vertAlign w:val="subscript"/>
        </w:rPr>
        <w:t>0</w:t>
      </w:r>
      <w:r w:rsidRPr="003103C9">
        <w:rPr>
          <w:rFonts w:ascii="Times New Roman" w:hAnsi="Times New Roman"/>
          <w:sz w:val="28"/>
          <w:szCs w:val="28"/>
        </w:rPr>
        <w:t xml:space="preserve">, сделайте вывод: </w:t>
      </w:r>
      <w:r w:rsidRPr="003103C9">
        <w:rPr>
          <w:rFonts w:ascii="Times New Roman" w:hAnsi="Times New Roman"/>
          <w:b/>
          <w:sz w:val="28"/>
          <w:szCs w:val="28"/>
        </w:rPr>
        <w:t xml:space="preserve">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получен результат.</w:t>
      </w:r>
    </w:p>
    <w:p w:rsidR="003103C9" w:rsidRPr="003103C9" w:rsidRDefault="003103C9" w:rsidP="003103C9">
      <w:pPr>
        <w:ind w:left="360"/>
        <w:rPr>
          <w:rFonts w:ascii="Times New Roman" w:hAnsi="Times New Roman"/>
          <w:sz w:val="28"/>
          <w:szCs w:val="28"/>
        </w:rPr>
      </w:pPr>
    </w:p>
    <w:p w:rsidR="003103C9" w:rsidRPr="003103C9" w:rsidRDefault="003103C9" w:rsidP="003103C9">
      <w:pPr>
        <w:ind w:left="360"/>
        <w:rPr>
          <w:rFonts w:ascii="Times New Roman" w:hAnsi="Times New Roman"/>
          <w:b/>
          <w:sz w:val="28"/>
          <w:szCs w:val="28"/>
        </w:rPr>
      </w:pPr>
      <w:r w:rsidRPr="003103C9">
        <w:rPr>
          <w:rFonts w:ascii="Times New Roman" w:hAnsi="Times New Roman"/>
          <w:b/>
          <w:sz w:val="28"/>
          <w:szCs w:val="28"/>
        </w:rPr>
        <w:t>Опыт №2. Исследование параллельного  соединения проводников.</w:t>
      </w:r>
    </w:p>
    <w:p w:rsidR="003103C9" w:rsidRPr="003103C9" w:rsidRDefault="003103C9" w:rsidP="003103C9">
      <w:pPr>
        <w:ind w:left="360"/>
        <w:rPr>
          <w:rFonts w:ascii="Times New Roman" w:hAnsi="Times New Roman"/>
          <w:b/>
          <w:sz w:val="28"/>
          <w:szCs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4"/>
        <w:gridCol w:w="648"/>
        <w:gridCol w:w="778"/>
        <w:gridCol w:w="943"/>
        <w:gridCol w:w="648"/>
        <w:gridCol w:w="778"/>
        <w:gridCol w:w="943"/>
        <w:gridCol w:w="616"/>
        <w:gridCol w:w="723"/>
        <w:gridCol w:w="853"/>
        <w:gridCol w:w="660"/>
        <w:gridCol w:w="765"/>
        <w:gridCol w:w="943"/>
      </w:tblGrid>
      <w:tr w:rsidR="003103C9" w:rsidRPr="003103C9" w:rsidTr="00011C44">
        <w:trPr>
          <w:trHeight w:val="684"/>
        </w:trPr>
        <w:tc>
          <w:tcPr>
            <w:tcW w:w="108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Опыт</w:t>
            </w:r>
          </w:p>
        </w:tc>
        <w:tc>
          <w:tcPr>
            <w:tcW w:w="72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1</w:t>
            </w:r>
            <w:r w:rsidRPr="003103C9">
              <w:rPr>
                <w:rFonts w:ascii="Times New Roman" w:hAnsi="Times New Roman"/>
                <w:sz w:val="28"/>
                <w:szCs w:val="28"/>
              </w:rPr>
              <w:t>, А</w:t>
            </w:r>
          </w:p>
        </w:tc>
        <w:tc>
          <w:tcPr>
            <w:tcW w:w="78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1</w:t>
            </w:r>
            <w:r w:rsidRPr="003103C9">
              <w:rPr>
                <w:rFonts w:ascii="Times New Roman" w:hAnsi="Times New Roman"/>
                <w:sz w:val="28"/>
                <w:szCs w:val="28"/>
              </w:rPr>
              <w:t>,В</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,Ом</w:t>
            </w:r>
          </w:p>
        </w:tc>
        <w:tc>
          <w:tcPr>
            <w:tcW w:w="72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2</w:t>
            </w:r>
            <w:r w:rsidRPr="003103C9">
              <w:rPr>
                <w:rFonts w:ascii="Times New Roman" w:hAnsi="Times New Roman"/>
                <w:sz w:val="28"/>
                <w:szCs w:val="28"/>
              </w:rPr>
              <w:t>, А</w:t>
            </w:r>
          </w:p>
        </w:tc>
        <w:tc>
          <w:tcPr>
            <w:tcW w:w="78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2</w:t>
            </w:r>
            <w:r w:rsidRPr="003103C9">
              <w:rPr>
                <w:rFonts w:ascii="Times New Roman" w:hAnsi="Times New Roman"/>
                <w:sz w:val="28"/>
                <w:szCs w:val="28"/>
              </w:rPr>
              <w:t>,В</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,Ом</w:t>
            </w:r>
          </w:p>
        </w:tc>
        <w:tc>
          <w:tcPr>
            <w:tcW w:w="70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rPr>
              <w:t>, А</w:t>
            </w:r>
          </w:p>
        </w:tc>
        <w:tc>
          <w:tcPr>
            <w:tcW w:w="74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rPr>
              <w:t>,В</w:t>
            </w:r>
          </w:p>
        </w:tc>
        <w:tc>
          <w:tcPr>
            <w:tcW w:w="798"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rPr>
              <w:t>,Ом</w:t>
            </w:r>
          </w:p>
        </w:tc>
        <w:tc>
          <w:tcPr>
            <w:tcW w:w="729"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I</w:t>
            </w:r>
            <w:r w:rsidRPr="003103C9">
              <w:rPr>
                <w:rFonts w:ascii="Times New Roman" w:hAnsi="Times New Roman"/>
                <w:sz w:val="28"/>
                <w:szCs w:val="28"/>
                <w:vertAlign w:val="subscript"/>
              </w:rPr>
              <w:t>0</w:t>
            </w:r>
            <w:r w:rsidRPr="003103C9">
              <w:rPr>
                <w:rFonts w:ascii="Times New Roman" w:hAnsi="Times New Roman"/>
                <w:sz w:val="28"/>
                <w:szCs w:val="28"/>
              </w:rPr>
              <w:t>, А</w:t>
            </w:r>
          </w:p>
        </w:tc>
        <w:tc>
          <w:tcPr>
            <w:tcW w:w="72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U</w:t>
            </w:r>
            <w:r w:rsidRPr="003103C9">
              <w:rPr>
                <w:rFonts w:ascii="Times New Roman" w:hAnsi="Times New Roman"/>
                <w:sz w:val="28"/>
                <w:szCs w:val="28"/>
                <w:vertAlign w:val="subscript"/>
              </w:rPr>
              <w:t>0</w:t>
            </w:r>
            <w:r w:rsidRPr="003103C9">
              <w:rPr>
                <w:rFonts w:ascii="Times New Roman" w:hAnsi="Times New Roman"/>
                <w:sz w:val="28"/>
                <w:szCs w:val="28"/>
              </w:rPr>
              <w:t>,В</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0</w:t>
            </w:r>
            <w:r w:rsidRPr="003103C9">
              <w:rPr>
                <w:rFonts w:ascii="Times New Roman" w:hAnsi="Times New Roman"/>
                <w:sz w:val="28"/>
                <w:szCs w:val="28"/>
              </w:rPr>
              <w:t>,Ом</w:t>
            </w:r>
          </w:p>
        </w:tc>
      </w:tr>
      <w:tr w:rsidR="003103C9" w:rsidRPr="003103C9" w:rsidTr="00011C44">
        <w:trPr>
          <w:trHeight w:val="342"/>
        </w:trPr>
        <w:tc>
          <w:tcPr>
            <w:tcW w:w="1086" w:type="dxa"/>
            <w:vMerge w:val="restart"/>
          </w:tcPr>
          <w:p w:rsidR="003103C9" w:rsidRPr="003103C9" w:rsidRDefault="003103C9" w:rsidP="00011C44">
            <w:pPr>
              <w:jc w:val="center"/>
              <w:rPr>
                <w:rFonts w:ascii="Times New Roman" w:hAnsi="Times New Roman"/>
                <w:sz w:val="28"/>
                <w:szCs w:val="28"/>
              </w:rPr>
            </w:pPr>
          </w:p>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2</w:t>
            </w:r>
          </w:p>
        </w:tc>
        <w:tc>
          <w:tcPr>
            <w:tcW w:w="72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2</w:t>
            </w:r>
          </w:p>
        </w:tc>
        <w:tc>
          <w:tcPr>
            <w:tcW w:w="78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3</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4</w:t>
            </w:r>
          </w:p>
        </w:tc>
        <w:tc>
          <w:tcPr>
            <w:tcW w:w="72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5</w:t>
            </w:r>
          </w:p>
        </w:tc>
        <w:tc>
          <w:tcPr>
            <w:tcW w:w="78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6</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7</w:t>
            </w:r>
          </w:p>
        </w:tc>
        <w:tc>
          <w:tcPr>
            <w:tcW w:w="700"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8</w:t>
            </w:r>
          </w:p>
        </w:tc>
        <w:tc>
          <w:tcPr>
            <w:tcW w:w="743"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9</w:t>
            </w:r>
          </w:p>
        </w:tc>
        <w:tc>
          <w:tcPr>
            <w:tcW w:w="798"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10</w:t>
            </w:r>
          </w:p>
        </w:tc>
        <w:tc>
          <w:tcPr>
            <w:tcW w:w="729"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11</w:t>
            </w:r>
          </w:p>
        </w:tc>
        <w:tc>
          <w:tcPr>
            <w:tcW w:w="72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12</w:t>
            </w:r>
          </w:p>
        </w:tc>
        <w:tc>
          <w:tcPr>
            <w:tcW w:w="84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13</w:t>
            </w:r>
          </w:p>
        </w:tc>
      </w:tr>
      <w:tr w:rsidR="003103C9" w:rsidRPr="003103C9" w:rsidTr="00011C44">
        <w:trPr>
          <w:trHeight w:val="342"/>
        </w:trPr>
        <w:tc>
          <w:tcPr>
            <w:tcW w:w="1086" w:type="dxa"/>
            <w:vMerge/>
          </w:tcPr>
          <w:p w:rsidR="003103C9" w:rsidRPr="003103C9" w:rsidRDefault="003103C9" w:rsidP="00011C44">
            <w:pPr>
              <w:jc w:val="center"/>
              <w:rPr>
                <w:rFonts w:ascii="Times New Roman" w:hAnsi="Times New Roman"/>
                <w:sz w:val="28"/>
                <w:szCs w:val="28"/>
              </w:rPr>
            </w:pPr>
          </w:p>
        </w:tc>
        <w:tc>
          <w:tcPr>
            <w:tcW w:w="723" w:type="dxa"/>
          </w:tcPr>
          <w:p w:rsidR="003103C9" w:rsidRPr="003103C9" w:rsidRDefault="003103C9" w:rsidP="00011C44">
            <w:pPr>
              <w:jc w:val="center"/>
              <w:rPr>
                <w:rFonts w:ascii="Times New Roman" w:hAnsi="Times New Roman"/>
                <w:sz w:val="28"/>
                <w:szCs w:val="28"/>
              </w:rPr>
            </w:pPr>
          </w:p>
        </w:tc>
        <w:tc>
          <w:tcPr>
            <w:tcW w:w="784" w:type="dxa"/>
          </w:tcPr>
          <w:p w:rsidR="003103C9" w:rsidRPr="003103C9" w:rsidRDefault="003103C9" w:rsidP="00011C44">
            <w:pPr>
              <w:jc w:val="center"/>
              <w:rPr>
                <w:rFonts w:ascii="Times New Roman" w:hAnsi="Times New Roman"/>
                <w:sz w:val="28"/>
                <w:szCs w:val="28"/>
              </w:rPr>
            </w:pPr>
          </w:p>
        </w:tc>
        <w:tc>
          <w:tcPr>
            <w:tcW w:w="842" w:type="dxa"/>
          </w:tcPr>
          <w:p w:rsidR="003103C9" w:rsidRPr="003103C9" w:rsidRDefault="003103C9" w:rsidP="00011C44">
            <w:pPr>
              <w:jc w:val="center"/>
              <w:rPr>
                <w:rFonts w:ascii="Times New Roman" w:hAnsi="Times New Roman"/>
                <w:sz w:val="28"/>
                <w:szCs w:val="28"/>
              </w:rPr>
            </w:pPr>
          </w:p>
        </w:tc>
        <w:tc>
          <w:tcPr>
            <w:tcW w:w="723" w:type="dxa"/>
          </w:tcPr>
          <w:p w:rsidR="003103C9" w:rsidRPr="003103C9" w:rsidRDefault="003103C9" w:rsidP="00011C44">
            <w:pPr>
              <w:jc w:val="center"/>
              <w:rPr>
                <w:rFonts w:ascii="Times New Roman" w:hAnsi="Times New Roman"/>
                <w:sz w:val="28"/>
                <w:szCs w:val="28"/>
              </w:rPr>
            </w:pPr>
          </w:p>
        </w:tc>
        <w:tc>
          <w:tcPr>
            <w:tcW w:w="784" w:type="dxa"/>
          </w:tcPr>
          <w:p w:rsidR="003103C9" w:rsidRPr="003103C9" w:rsidRDefault="003103C9" w:rsidP="00011C44">
            <w:pPr>
              <w:jc w:val="center"/>
              <w:rPr>
                <w:rFonts w:ascii="Times New Roman" w:hAnsi="Times New Roman"/>
                <w:sz w:val="28"/>
                <w:szCs w:val="28"/>
              </w:rPr>
            </w:pPr>
          </w:p>
        </w:tc>
        <w:tc>
          <w:tcPr>
            <w:tcW w:w="842" w:type="dxa"/>
          </w:tcPr>
          <w:p w:rsidR="003103C9" w:rsidRPr="003103C9" w:rsidRDefault="003103C9" w:rsidP="00011C44">
            <w:pPr>
              <w:jc w:val="center"/>
              <w:rPr>
                <w:rFonts w:ascii="Times New Roman" w:hAnsi="Times New Roman"/>
                <w:sz w:val="28"/>
                <w:szCs w:val="28"/>
              </w:rPr>
            </w:pPr>
          </w:p>
        </w:tc>
        <w:tc>
          <w:tcPr>
            <w:tcW w:w="700" w:type="dxa"/>
          </w:tcPr>
          <w:p w:rsidR="003103C9" w:rsidRPr="003103C9" w:rsidRDefault="003103C9" w:rsidP="00011C44">
            <w:pPr>
              <w:jc w:val="center"/>
              <w:rPr>
                <w:rFonts w:ascii="Times New Roman" w:hAnsi="Times New Roman"/>
                <w:sz w:val="28"/>
                <w:szCs w:val="28"/>
              </w:rPr>
            </w:pPr>
          </w:p>
        </w:tc>
        <w:tc>
          <w:tcPr>
            <w:tcW w:w="743" w:type="dxa"/>
          </w:tcPr>
          <w:p w:rsidR="003103C9" w:rsidRPr="003103C9" w:rsidRDefault="003103C9" w:rsidP="00011C44">
            <w:pPr>
              <w:jc w:val="center"/>
              <w:rPr>
                <w:rFonts w:ascii="Times New Roman" w:hAnsi="Times New Roman"/>
                <w:sz w:val="28"/>
                <w:szCs w:val="28"/>
              </w:rPr>
            </w:pPr>
          </w:p>
        </w:tc>
        <w:tc>
          <w:tcPr>
            <w:tcW w:w="798" w:type="dxa"/>
          </w:tcPr>
          <w:p w:rsidR="003103C9" w:rsidRPr="003103C9" w:rsidRDefault="003103C9" w:rsidP="00011C44">
            <w:pPr>
              <w:jc w:val="center"/>
              <w:rPr>
                <w:rFonts w:ascii="Times New Roman" w:hAnsi="Times New Roman"/>
                <w:sz w:val="28"/>
                <w:szCs w:val="28"/>
              </w:rPr>
            </w:pPr>
          </w:p>
        </w:tc>
        <w:tc>
          <w:tcPr>
            <w:tcW w:w="729" w:type="dxa"/>
          </w:tcPr>
          <w:p w:rsidR="003103C9" w:rsidRPr="003103C9" w:rsidRDefault="003103C9" w:rsidP="00011C44">
            <w:pPr>
              <w:jc w:val="center"/>
              <w:rPr>
                <w:rFonts w:ascii="Times New Roman" w:hAnsi="Times New Roman"/>
                <w:sz w:val="28"/>
                <w:szCs w:val="28"/>
              </w:rPr>
            </w:pPr>
          </w:p>
        </w:tc>
        <w:tc>
          <w:tcPr>
            <w:tcW w:w="726" w:type="dxa"/>
          </w:tcPr>
          <w:p w:rsidR="003103C9" w:rsidRPr="003103C9" w:rsidRDefault="003103C9" w:rsidP="00011C44">
            <w:pPr>
              <w:jc w:val="center"/>
              <w:rPr>
                <w:rFonts w:ascii="Times New Roman" w:hAnsi="Times New Roman"/>
                <w:sz w:val="28"/>
                <w:szCs w:val="28"/>
              </w:rPr>
            </w:pPr>
          </w:p>
        </w:tc>
        <w:tc>
          <w:tcPr>
            <w:tcW w:w="842"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rPr>
          <w:rFonts w:ascii="Times New Roman" w:hAnsi="Times New Roman"/>
          <w:sz w:val="28"/>
          <w:szCs w:val="28"/>
        </w:rPr>
      </w:pPr>
    </w:p>
    <w:p w:rsidR="003103C9" w:rsidRPr="003103C9" w:rsidRDefault="003103C9" w:rsidP="003103C9">
      <w:pPr>
        <w:pStyle w:val="a9"/>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Соберите экспериментальную установку по данной схеме. </w:t>
      </w:r>
    </w:p>
    <w:p w:rsidR="003103C9" w:rsidRPr="003103C9" w:rsidRDefault="003103C9" w:rsidP="003103C9">
      <w:pPr>
        <w:pStyle w:val="a9"/>
        <w:ind w:left="720"/>
        <w:jc w:val="center"/>
        <w:rPr>
          <w:rFonts w:ascii="Times New Roman" w:hAnsi="Times New Roman"/>
          <w:sz w:val="28"/>
          <w:szCs w:val="28"/>
        </w:rPr>
      </w:pPr>
      <w:r w:rsidRPr="003103C9">
        <w:rPr>
          <w:rFonts w:ascii="Times New Roman" w:hAnsi="Times New Roman"/>
          <w:sz w:val="28"/>
          <w:szCs w:val="28"/>
        </w:rPr>
        <w:object w:dxaOrig="6840" w:dyaOrig="5565">
          <v:shape id="_x0000_i1127" type="#_x0000_t75" style="width:106.5pt;height:87pt" o:ole="">
            <v:imagedata r:id="rId36" o:title=""/>
          </v:shape>
          <o:OLEObject Type="Embed" ProgID="Imaging.Document" ShapeID="_x0000_i1127" DrawAspect="Content" ObjectID="_1728753335" r:id="rId37"/>
        </w:objec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Измерьте силу тока </w:t>
      </w:r>
      <w:r w:rsidRPr="003103C9">
        <w:rPr>
          <w:rFonts w:ascii="Times New Roman" w:hAnsi="Times New Roman"/>
          <w:sz w:val="28"/>
          <w:szCs w:val="28"/>
          <w:lang w:val="en-US"/>
        </w:rPr>
        <w:t>I</w:t>
      </w:r>
      <w:r w:rsidRPr="003103C9">
        <w:rPr>
          <w:rFonts w:ascii="Times New Roman" w:hAnsi="Times New Roman"/>
          <w:sz w:val="28"/>
          <w:szCs w:val="28"/>
        </w:rPr>
        <w:t xml:space="preserve"> амперметром и занесите  значение в графу 8 таблицы результатов.</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Вольтметром измерьте напряжение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  </w:t>
      </w:r>
      <w:r w:rsidRPr="003103C9">
        <w:rPr>
          <w:rFonts w:ascii="Times New Roman" w:hAnsi="Times New Roman"/>
          <w:sz w:val="28"/>
          <w:szCs w:val="28"/>
        </w:rPr>
        <w:t>и занесите  значение в графу 9 таблицы результатов.</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По формуле  вычислите общее сопротивление резисторов </w:t>
      </w:r>
      <w:r w:rsidRPr="003103C9">
        <w:rPr>
          <w:rFonts w:ascii="Times New Roman" w:hAnsi="Times New Roman"/>
          <w:sz w:val="28"/>
          <w:szCs w:val="28"/>
          <w:lang w:val="en-US"/>
        </w:rPr>
        <w:t>R</w:t>
      </w:r>
      <w:r w:rsidRPr="003103C9">
        <w:rPr>
          <w:rFonts w:ascii="Times New Roman" w:hAnsi="Times New Roman"/>
          <w:sz w:val="28"/>
          <w:szCs w:val="28"/>
        </w:rPr>
        <w:t xml:space="preserve"> </w:t>
      </w:r>
      <w:r w:rsidRPr="003103C9">
        <w:rPr>
          <w:rFonts w:ascii="Times New Roman" w:hAnsi="Times New Roman"/>
          <w:sz w:val="28"/>
          <w:szCs w:val="28"/>
          <w:vertAlign w:val="subscript"/>
        </w:rPr>
        <w:t xml:space="preserve">  </w:t>
      </w:r>
      <w:r w:rsidRPr="003103C9">
        <w:rPr>
          <w:rFonts w:ascii="Times New Roman" w:hAnsi="Times New Roman"/>
          <w:sz w:val="28"/>
          <w:szCs w:val="28"/>
        </w:rPr>
        <w:t>и занесите  значение в графу 10 таблицы результатов R= U/ I=</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Выключите источник тока.</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Переключите амперметр  к точкам А и  В, измерьте силу тока </w:t>
      </w:r>
      <w:r w:rsidRPr="003103C9">
        <w:rPr>
          <w:rFonts w:ascii="Times New Roman" w:hAnsi="Times New Roman"/>
          <w:sz w:val="28"/>
          <w:szCs w:val="28"/>
          <w:lang w:val="en-US"/>
        </w:rPr>
        <w:t>I</w:t>
      </w:r>
      <w:r w:rsidRPr="003103C9">
        <w:rPr>
          <w:rFonts w:ascii="Times New Roman" w:hAnsi="Times New Roman"/>
          <w:sz w:val="28"/>
          <w:szCs w:val="28"/>
          <w:vertAlign w:val="subscript"/>
        </w:rPr>
        <w:t>1</w:t>
      </w:r>
      <w:r w:rsidRPr="003103C9">
        <w:rPr>
          <w:rFonts w:ascii="Times New Roman" w:hAnsi="Times New Roman"/>
          <w:sz w:val="28"/>
          <w:szCs w:val="28"/>
        </w:rPr>
        <w:t xml:space="preserve"> и результат занесите в графу 2 таблицы результатов.</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Резисторы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и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2 </w:t>
      </w:r>
      <w:r w:rsidRPr="003103C9">
        <w:rPr>
          <w:rFonts w:ascii="Times New Roman" w:hAnsi="Times New Roman"/>
          <w:sz w:val="28"/>
          <w:szCs w:val="28"/>
        </w:rPr>
        <w:t>поменяйте местами.</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Амперметром  измерьте силу тока </w:t>
      </w:r>
      <w:r w:rsidRPr="003103C9">
        <w:rPr>
          <w:rFonts w:ascii="Times New Roman" w:hAnsi="Times New Roman"/>
          <w:sz w:val="28"/>
          <w:szCs w:val="28"/>
          <w:lang w:val="en-US"/>
        </w:rPr>
        <w:t>I</w:t>
      </w:r>
      <w:r w:rsidRPr="003103C9">
        <w:rPr>
          <w:rFonts w:ascii="Times New Roman" w:hAnsi="Times New Roman"/>
          <w:sz w:val="28"/>
          <w:szCs w:val="28"/>
          <w:vertAlign w:val="subscript"/>
        </w:rPr>
        <w:t xml:space="preserve">2    </w:t>
      </w:r>
      <w:r w:rsidRPr="003103C9">
        <w:rPr>
          <w:rFonts w:ascii="Times New Roman" w:hAnsi="Times New Roman"/>
          <w:sz w:val="28"/>
          <w:szCs w:val="28"/>
        </w:rPr>
        <w:t xml:space="preserve"> через резистор </w:t>
      </w: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 xml:space="preserve"> и занесите  значение в графу 5 таблицы результатов.</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 Выключите источник тока.</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lastRenderedPageBreak/>
        <w:t xml:space="preserve">Переключите вольтметр к резистору </w:t>
      </w: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 xml:space="preserve"> , измерьте падение напряжения на нем </w:t>
      </w:r>
      <w:r w:rsidRPr="003103C9">
        <w:rPr>
          <w:rFonts w:ascii="Times New Roman" w:hAnsi="Times New Roman"/>
          <w:sz w:val="28"/>
          <w:szCs w:val="28"/>
          <w:lang w:val="en-US"/>
        </w:rPr>
        <w:t>U</w:t>
      </w:r>
      <w:r w:rsidRPr="003103C9">
        <w:rPr>
          <w:rFonts w:ascii="Times New Roman" w:hAnsi="Times New Roman"/>
          <w:sz w:val="28"/>
          <w:szCs w:val="28"/>
          <w:vertAlign w:val="subscript"/>
        </w:rPr>
        <w:t xml:space="preserve">2 </w:t>
      </w:r>
      <w:r w:rsidRPr="003103C9">
        <w:rPr>
          <w:rFonts w:ascii="Times New Roman" w:hAnsi="Times New Roman"/>
          <w:sz w:val="28"/>
          <w:szCs w:val="28"/>
        </w:rPr>
        <w:t>и результат занесите в графу 6 таблицы результатов.</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Включите источник тока.</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Вычислите общую силу тока </w:t>
      </w:r>
      <w:r w:rsidRPr="003103C9">
        <w:rPr>
          <w:rFonts w:ascii="Times New Roman" w:hAnsi="Times New Roman"/>
          <w:sz w:val="28"/>
          <w:szCs w:val="28"/>
          <w:lang w:val="en-US"/>
        </w:rPr>
        <w:t>I</w:t>
      </w:r>
      <w:r w:rsidRPr="003103C9">
        <w:rPr>
          <w:rFonts w:ascii="Times New Roman" w:hAnsi="Times New Roman"/>
          <w:sz w:val="28"/>
          <w:szCs w:val="28"/>
          <w:vertAlign w:val="subscript"/>
        </w:rPr>
        <w:t xml:space="preserve"> 0 </w:t>
      </w:r>
      <w:r w:rsidRPr="003103C9">
        <w:rPr>
          <w:rFonts w:ascii="Times New Roman" w:hAnsi="Times New Roman"/>
          <w:sz w:val="28"/>
          <w:szCs w:val="28"/>
        </w:rPr>
        <w:t xml:space="preserve">по формуле  и результат занесите в графу 11 таблицы результатов: </w:t>
      </w:r>
      <w:r w:rsidRPr="003103C9">
        <w:rPr>
          <w:rFonts w:ascii="Times New Roman" w:hAnsi="Times New Roman"/>
          <w:sz w:val="28"/>
          <w:szCs w:val="28"/>
          <w:lang w:val="en-US"/>
        </w:rPr>
        <w:t>I</w:t>
      </w:r>
      <w:r w:rsidRPr="003103C9">
        <w:rPr>
          <w:rFonts w:ascii="Times New Roman" w:hAnsi="Times New Roman"/>
          <w:sz w:val="28"/>
          <w:szCs w:val="28"/>
          <w:vertAlign w:val="subscript"/>
        </w:rPr>
        <w:t>0</w:t>
      </w:r>
      <w:r w:rsidRPr="003103C9">
        <w:rPr>
          <w:rFonts w:ascii="Times New Roman" w:hAnsi="Times New Roman"/>
          <w:sz w:val="28"/>
          <w:szCs w:val="28"/>
        </w:rPr>
        <w:t xml:space="preserve">= </w:t>
      </w:r>
      <w:r w:rsidRPr="003103C9">
        <w:rPr>
          <w:rFonts w:ascii="Times New Roman" w:hAnsi="Times New Roman"/>
          <w:sz w:val="28"/>
          <w:szCs w:val="28"/>
          <w:lang w:val="en-US"/>
        </w:rPr>
        <w:t>I</w:t>
      </w:r>
      <w:r w:rsidRPr="003103C9">
        <w:rPr>
          <w:rFonts w:ascii="Times New Roman" w:hAnsi="Times New Roman"/>
          <w:sz w:val="28"/>
          <w:szCs w:val="28"/>
          <w:vertAlign w:val="subscript"/>
        </w:rPr>
        <w:t>1</w:t>
      </w:r>
      <w:r w:rsidRPr="003103C9">
        <w:rPr>
          <w:rFonts w:ascii="Times New Roman" w:hAnsi="Times New Roman"/>
          <w:sz w:val="28"/>
          <w:szCs w:val="28"/>
        </w:rPr>
        <w:t xml:space="preserve"> + </w:t>
      </w:r>
      <w:r w:rsidRPr="003103C9">
        <w:rPr>
          <w:rFonts w:ascii="Times New Roman" w:hAnsi="Times New Roman"/>
          <w:sz w:val="28"/>
          <w:szCs w:val="28"/>
          <w:lang w:val="en-US"/>
        </w:rPr>
        <w:t>I</w:t>
      </w:r>
      <w:r w:rsidRPr="003103C9">
        <w:rPr>
          <w:rFonts w:ascii="Times New Roman" w:hAnsi="Times New Roman"/>
          <w:sz w:val="28"/>
          <w:szCs w:val="28"/>
          <w:vertAlign w:val="subscript"/>
        </w:rPr>
        <w:t>2</w:t>
      </w:r>
      <w:r w:rsidRPr="003103C9">
        <w:rPr>
          <w:rFonts w:ascii="Times New Roman" w:hAnsi="Times New Roman"/>
          <w:sz w:val="28"/>
          <w:szCs w:val="28"/>
        </w:rPr>
        <w:t>=</w:t>
      </w:r>
    </w:p>
    <w:p w:rsidR="003103C9" w:rsidRPr="003103C9" w:rsidRDefault="003103C9" w:rsidP="003103C9">
      <w:pPr>
        <w:numPr>
          <w:ilvl w:val="0"/>
          <w:numId w:val="73"/>
        </w:numPr>
        <w:spacing w:after="0" w:line="240" w:lineRule="auto"/>
        <w:rPr>
          <w:rFonts w:ascii="Times New Roman" w:hAnsi="Times New Roman"/>
          <w:sz w:val="28"/>
          <w:szCs w:val="28"/>
        </w:rPr>
      </w:pPr>
      <w:r w:rsidRPr="003103C9">
        <w:rPr>
          <w:rFonts w:ascii="Times New Roman" w:hAnsi="Times New Roman"/>
          <w:sz w:val="28"/>
          <w:szCs w:val="28"/>
        </w:rPr>
        <w:t xml:space="preserve"> Вычислите общее сопротивление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0 </w:t>
      </w:r>
      <w:r w:rsidRPr="003103C9">
        <w:rPr>
          <w:rFonts w:ascii="Times New Roman" w:hAnsi="Times New Roman"/>
          <w:sz w:val="28"/>
          <w:szCs w:val="28"/>
        </w:rPr>
        <w:t xml:space="preserve">по формуле  и результат занесите в графу 13 таблицы результатов (значения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и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2 </w:t>
      </w:r>
      <w:r w:rsidRPr="003103C9">
        <w:rPr>
          <w:rFonts w:ascii="Times New Roman" w:hAnsi="Times New Roman"/>
          <w:sz w:val="28"/>
          <w:szCs w:val="28"/>
        </w:rPr>
        <w:t>взять с корпуса прибора) :</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            </w:t>
      </w:r>
      <w:r w:rsidRPr="003103C9">
        <w:rPr>
          <w:rFonts w:ascii="Times New Roman" w:hAnsi="Times New Roman"/>
          <w:sz w:val="28"/>
          <w:szCs w:val="28"/>
          <w:lang w:val="en-US"/>
        </w:rPr>
        <w:t>R</w:t>
      </w:r>
      <w:r w:rsidRPr="003103C9">
        <w:rPr>
          <w:rFonts w:ascii="Times New Roman" w:hAnsi="Times New Roman"/>
          <w:sz w:val="28"/>
          <w:szCs w:val="28"/>
          <w:vertAlign w:val="subscript"/>
          <w:lang w:val="en-US"/>
        </w:rPr>
        <w:t xml:space="preserve">0  </w:t>
      </w:r>
      <w:r w:rsidRPr="003103C9">
        <w:rPr>
          <w:rFonts w:ascii="Times New Roman" w:hAnsi="Times New Roman"/>
          <w:sz w:val="28"/>
          <w:szCs w:val="28"/>
          <w:lang w:val="en-US"/>
        </w:rPr>
        <w:t>=(</w:t>
      </w:r>
      <w:r w:rsidRPr="003103C9">
        <w:rPr>
          <w:rFonts w:ascii="Times New Roman" w:hAnsi="Times New Roman"/>
          <w:sz w:val="28"/>
          <w:szCs w:val="28"/>
          <w:vertAlign w:val="subscript"/>
          <w:lang w:val="en-US"/>
        </w:rPr>
        <w:t xml:space="preserve"> </w:t>
      </w:r>
      <w:r w:rsidRPr="003103C9">
        <w:rPr>
          <w:rFonts w:ascii="Times New Roman" w:hAnsi="Times New Roman"/>
          <w:sz w:val="28"/>
          <w:szCs w:val="28"/>
          <w:lang w:val="en-US"/>
        </w:rPr>
        <w:t>R</w:t>
      </w:r>
      <w:r w:rsidRPr="003103C9">
        <w:rPr>
          <w:rFonts w:ascii="Times New Roman" w:hAnsi="Times New Roman"/>
          <w:sz w:val="28"/>
          <w:szCs w:val="28"/>
          <w:vertAlign w:val="subscript"/>
          <w:lang w:val="en-US"/>
        </w:rPr>
        <w:t>1</w:t>
      </w:r>
      <w:r w:rsidRPr="003103C9">
        <w:rPr>
          <w:rFonts w:ascii="Times New Roman" w:hAnsi="Times New Roman"/>
          <w:sz w:val="28"/>
          <w:szCs w:val="28"/>
          <w:lang w:val="en-US"/>
        </w:rPr>
        <w:t xml:space="preserve"> R</w:t>
      </w:r>
      <w:r w:rsidRPr="003103C9">
        <w:rPr>
          <w:rFonts w:ascii="Times New Roman" w:hAnsi="Times New Roman"/>
          <w:sz w:val="28"/>
          <w:szCs w:val="28"/>
          <w:vertAlign w:val="subscript"/>
          <w:lang w:val="en-US"/>
        </w:rPr>
        <w:t xml:space="preserve">2 </w:t>
      </w:r>
      <w:r w:rsidRPr="003103C9">
        <w:rPr>
          <w:rFonts w:ascii="Times New Roman" w:hAnsi="Times New Roman"/>
          <w:sz w:val="28"/>
          <w:szCs w:val="28"/>
          <w:lang w:val="en-US"/>
        </w:rPr>
        <w:t xml:space="preserve"> )/ (R</w:t>
      </w:r>
      <w:r w:rsidRPr="003103C9">
        <w:rPr>
          <w:rFonts w:ascii="Times New Roman" w:hAnsi="Times New Roman"/>
          <w:sz w:val="28"/>
          <w:szCs w:val="28"/>
          <w:vertAlign w:val="subscript"/>
          <w:lang w:val="en-US"/>
        </w:rPr>
        <w:t xml:space="preserve">1 </w:t>
      </w:r>
      <w:r w:rsidRPr="003103C9">
        <w:rPr>
          <w:rFonts w:ascii="Times New Roman" w:hAnsi="Times New Roman"/>
          <w:sz w:val="28"/>
          <w:szCs w:val="28"/>
          <w:lang w:val="en-US"/>
        </w:rPr>
        <w:t xml:space="preserve"> +R</w:t>
      </w:r>
      <w:r w:rsidRPr="003103C9">
        <w:rPr>
          <w:rFonts w:ascii="Times New Roman" w:hAnsi="Times New Roman"/>
          <w:sz w:val="28"/>
          <w:szCs w:val="28"/>
          <w:vertAlign w:val="subscript"/>
          <w:lang w:val="en-US"/>
        </w:rPr>
        <w:t xml:space="preserve">2 </w:t>
      </w:r>
      <w:r w:rsidRPr="003103C9">
        <w:rPr>
          <w:rFonts w:ascii="Times New Roman" w:hAnsi="Times New Roman"/>
          <w:sz w:val="28"/>
          <w:szCs w:val="28"/>
          <w:lang w:val="en-US"/>
        </w:rPr>
        <w:t>)=</w:t>
      </w:r>
    </w:p>
    <w:p w:rsidR="003103C9" w:rsidRPr="000E61AB" w:rsidRDefault="003103C9" w:rsidP="003103C9">
      <w:pPr>
        <w:numPr>
          <w:ilvl w:val="0"/>
          <w:numId w:val="72"/>
        </w:numPr>
        <w:spacing w:after="0" w:line="240" w:lineRule="auto"/>
        <w:rPr>
          <w:sz w:val="28"/>
          <w:szCs w:val="28"/>
        </w:rPr>
      </w:pPr>
      <w:r w:rsidRPr="003103C9">
        <w:rPr>
          <w:rFonts w:ascii="Times New Roman" w:hAnsi="Times New Roman"/>
          <w:sz w:val="28"/>
          <w:szCs w:val="28"/>
        </w:rPr>
        <w:t xml:space="preserve">Сравните значения напряжений </w:t>
      </w:r>
      <w:r w:rsidRPr="003103C9">
        <w:rPr>
          <w:rFonts w:ascii="Times New Roman" w:hAnsi="Times New Roman"/>
          <w:sz w:val="28"/>
          <w:szCs w:val="28"/>
          <w:lang w:val="en-US"/>
        </w:rPr>
        <w:t>I</w:t>
      </w:r>
      <w:r w:rsidRPr="003103C9">
        <w:rPr>
          <w:rFonts w:ascii="Times New Roman" w:hAnsi="Times New Roman"/>
          <w:sz w:val="28"/>
          <w:szCs w:val="28"/>
          <w:vertAlign w:val="subscript"/>
        </w:rPr>
        <w:t>0</w:t>
      </w:r>
      <w:r w:rsidRPr="003103C9">
        <w:rPr>
          <w:rFonts w:ascii="Times New Roman" w:hAnsi="Times New Roman"/>
          <w:sz w:val="28"/>
          <w:szCs w:val="28"/>
        </w:rPr>
        <w:t xml:space="preserve"> и </w:t>
      </w:r>
      <w:r w:rsidRPr="003103C9">
        <w:rPr>
          <w:rFonts w:ascii="Times New Roman" w:hAnsi="Times New Roman"/>
          <w:sz w:val="28"/>
          <w:szCs w:val="28"/>
          <w:lang w:val="en-US"/>
        </w:rPr>
        <w:t>I</w:t>
      </w:r>
      <w:r w:rsidRPr="003103C9">
        <w:rPr>
          <w:rFonts w:ascii="Times New Roman" w:hAnsi="Times New Roman"/>
          <w:sz w:val="28"/>
          <w:szCs w:val="28"/>
        </w:rPr>
        <w:t xml:space="preserve">,  сопротивлений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 </w:t>
      </w:r>
      <w:r w:rsidRPr="003103C9">
        <w:rPr>
          <w:rFonts w:ascii="Times New Roman" w:hAnsi="Times New Roman"/>
          <w:sz w:val="28"/>
          <w:szCs w:val="28"/>
        </w:rPr>
        <w:t xml:space="preserve">и </w:t>
      </w:r>
      <w:r w:rsidRPr="003103C9">
        <w:rPr>
          <w:rFonts w:ascii="Times New Roman" w:hAnsi="Times New Roman"/>
          <w:sz w:val="28"/>
          <w:szCs w:val="28"/>
          <w:lang w:val="en-US"/>
        </w:rPr>
        <w:t>R</w:t>
      </w:r>
      <w:r w:rsidRPr="003103C9">
        <w:rPr>
          <w:rFonts w:ascii="Times New Roman" w:hAnsi="Times New Roman"/>
          <w:sz w:val="28"/>
          <w:szCs w:val="28"/>
          <w:vertAlign w:val="subscript"/>
        </w:rPr>
        <w:t>0</w:t>
      </w:r>
      <w:r w:rsidRPr="003103C9">
        <w:rPr>
          <w:rFonts w:ascii="Times New Roman" w:hAnsi="Times New Roman"/>
          <w:sz w:val="28"/>
          <w:szCs w:val="28"/>
        </w:rPr>
        <w:t>, сделайте вывод:</w:t>
      </w:r>
      <w:r w:rsidRPr="003103C9">
        <w:rPr>
          <w:rFonts w:ascii="Times New Roman" w:hAnsi="Times New Roman"/>
          <w:b/>
          <w:sz w:val="28"/>
          <w:szCs w:val="28"/>
        </w:rPr>
        <w:t xml:space="preserve"> 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 xml:space="preserve">получен </w:t>
      </w:r>
      <w:r w:rsidRPr="000E61AB">
        <w:rPr>
          <w:sz w:val="28"/>
          <w:szCs w:val="28"/>
        </w:rPr>
        <w:t>результат.</w:t>
      </w:r>
    </w:p>
    <w:p w:rsidR="003103C9" w:rsidRPr="000E61AB" w:rsidRDefault="003103C9" w:rsidP="003103C9">
      <w:pPr>
        <w:ind w:left="360"/>
        <w:rPr>
          <w:sz w:val="28"/>
          <w:szCs w:val="28"/>
        </w:rPr>
      </w:pPr>
      <w:r w:rsidRPr="000E61AB">
        <w:rPr>
          <w:sz w:val="28"/>
          <w:szCs w:val="28"/>
        </w:rPr>
        <w:t>17.Разберите экспериментальную установку.</w:t>
      </w:r>
    </w:p>
    <w:p w:rsidR="00CA460C" w:rsidRPr="00715E31" w:rsidRDefault="00CA460C" w:rsidP="004635AB">
      <w:pPr>
        <w:pStyle w:val="Default"/>
        <w:jc w:val="center"/>
        <w:rPr>
          <w:b/>
          <w:sz w:val="28"/>
          <w:szCs w:val="28"/>
        </w:rPr>
      </w:pPr>
    </w:p>
    <w:p w:rsidR="004635AB" w:rsidRPr="00715E31" w:rsidRDefault="004635AB" w:rsidP="004635AB">
      <w:pPr>
        <w:pStyle w:val="Default"/>
        <w:jc w:val="center"/>
        <w:rPr>
          <w:b/>
          <w:bCs/>
          <w:sz w:val="28"/>
          <w:szCs w:val="28"/>
        </w:rPr>
      </w:pPr>
      <w:r w:rsidRPr="00715E31">
        <w:rPr>
          <w:b/>
          <w:sz w:val="28"/>
          <w:szCs w:val="28"/>
        </w:rPr>
        <w:t>Лабораторн</w:t>
      </w:r>
      <w:r w:rsidR="00CA460C" w:rsidRPr="00715E31">
        <w:rPr>
          <w:b/>
          <w:sz w:val="28"/>
          <w:szCs w:val="28"/>
        </w:rPr>
        <w:t>ое занятие</w:t>
      </w:r>
      <w:r w:rsidRPr="00715E31">
        <w:rPr>
          <w:b/>
          <w:sz w:val="28"/>
          <w:szCs w:val="28"/>
        </w:rPr>
        <w:t xml:space="preserve"> </w:t>
      </w:r>
      <w:r w:rsidRPr="00715E31">
        <w:rPr>
          <w:b/>
          <w:bCs/>
          <w:sz w:val="28"/>
          <w:szCs w:val="28"/>
        </w:rPr>
        <w:t>«Измерение ЭДС и внутреннего сопротивления источника тока».</w:t>
      </w:r>
    </w:p>
    <w:p w:rsidR="004635AB" w:rsidRPr="00715E31" w:rsidRDefault="004635AB" w:rsidP="004635AB">
      <w:pPr>
        <w:pStyle w:val="Default"/>
        <w:jc w:val="center"/>
        <w:rPr>
          <w:b/>
          <w:bCs/>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74"/>
        <w:gridCol w:w="7397"/>
      </w:tblGrid>
      <w:tr w:rsidR="004635AB" w:rsidRPr="00715E31" w:rsidTr="004635AB">
        <w:trPr>
          <w:trHeight w:val="615"/>
        </w:trPr>
        <w:tc>
          <w:tcPr>
            <w:tcW w:w="2174" w:type="dxa"/>
          </w:tcPr>
          <w:p w:rsidR="004635AB" w:rsidRPr="00715E31" w:rsidRDefault="004635AB" w:rsidP="004635AB">
            <w:pPr>
              <w:spacing w:line="240" w:lineRule="auto"/>
              <w:rPr>
                <w:rFonts w:ascii="Times New Roman" w:hAnsi="Times New Roman"/>
                <w:b/>
                <w:sz w:val="28"/>
                <w:szCs w:val="28"/>
              </w:rPr>
            </w:pPr>
            <w:r w:rsidRPr="00715E31">
              <w:rPr>
                <w:rFonts w:ascii="Times New Roman" w:hAnsi="Times New Roman"/>
                <w:b/>
                <w:sz w:val="28"/>
                <w:szCs w:val="28"/>
              </w:rPr>
              <w:t>Цель работы:</w:t>
            </w:r>
          </w:p>
        </w:tc>
        <w:tc>
          <w:tcPr>
            <w:tcW w:w="7397" w:type="dxa"/>
          </w:tcPr>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измерить ЭДС и внутреннее сопротивление источника тока.</w:t>
            </w:r>
          </w:p>
        </w:tc>
      </w:tr>
      <w:tr w:rsidR="004635AB" w:rsidRPr="00715E31" w:rsidTr="00136979">
        <w:tc>
          <w:tcPr>
            <w:tcW w:w="2174" w:type="dxa"/>
          </w:tcPr>
          <w:p w:rsidR="004635AB" w:rsidRPr="00715E31" w:rsidRDefault="004635AB" w:rsidP="004635AB">
            <w:pPr>
              <w:spacing w:line="240" w:lineRule="auto"/>
              <w:rPr>
                <w:rFonts w:ascii="Times New Roman" w:hAnsi="Times New Roman"/>
                <w:b/>
                <w:sz w:val="28"/>
                <w:szCs w:val="28"/>
              </w:rPr>
            </w:pPr>
            <w:r w:rsidRPr="00715E31">
              <w:rPr>
                <w:rFonts w:ascii="Times New Roman" w:hAnsi="Times New Roman"/>
                <w:b/>
                <w:sz w:val="28"/>
                <w:szCs w:val="28"/>
              </w:rPr>
              <w:t>Описание работы:</w:t>
            </w:r>
          </w:p>
        </w:tc>
        <w:tc>
          <w:tcPr>
            <w:tcW w:w="7397" w:type="dxa"/>
          </w:tcPr>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Электрическая схема данной цепи приведена на рисунке.</w:t>
            </w:r>
          </w:p>
          <w:p w:rsidR="004635AB" w:rsidRPr="00715E31" w:rsidRDefault="004635AB" w:rsidP="004635AB">
            <w:pPr>
              <w:spacing w:line="240" w:lineRule="auto"/>
              <w:rPr>
                <w:rFonts w:ascii="Times New Roman" w:hAnsi="Times New Roman"/>
                <w:sz w:val="28"/>
                <w:szCs w:val="28"/>
              </w:rPr>
            </w:pPr>
            <w:r w:rsidRPr="00715E31">
              <w:rPr>
                <w:rFonts w:ascii="Times New Roman" w:hAnsi="Times New Roman"/>
                <w:noProof/>
                <w:sz w:val="28"/>
                <w:szCs w:val="28"/>
                <w:lang w:eastAsia="ru-RU"/>
              </w:rPr>
              <w:drawing>
                <wp:anchor distT="0" distB="0" distL="114300" distR="114300" simplePos="0" relativeHeight="251666432" behindDoc="0" locked="0" layoutInCell="1" allowOverlap="1">
                  <wp:simplePos x="0" y="0"/>
                  <wp:positionH relativeFrom="column">
                    <wp:posOffset>68580</wp:posOffset>
                  </wp:positionH>
                  <wp:positionV relativeFrom="paragraph">
                    <wp:posOffset>0</wp:posOffset>
                  </wp:positionV>
                  <wp:extent cx="1752600" cy="1657350"/>
                  <wp:effectExtent l="19050" t="0" r="0" b="0"/>
                  <wp:wrapSquare wrapText="bothSides"/>
                  <wp:docPr id="1" name="Рисунок 64"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Безимени-1"/>
                          <pic:cNvPicPr>
                            <a:picLocks noChangeAspect="1" noChangeArrowheads="1"/>
                          </pic:cNvPicPr>
                        </pic:nvPicPr>
                        <pic:blipFill>
                          <a:blip r:embed="rId38"/>
                          <a:srcRect/>
                          <a:stretch>
                            <a:fillRect/>
                          </a:stretch>
                        </pic:blipFill>
                        <pic:spPr bwMode="auto">
                          <a:xfrm>
                            <a:off x="0" y="0"/>
                            <a:ext cx="1752600" cy="1657350"/>
                          </a:xfrm>
                          <a:prstGeom prst="rect">
                            <a:avLst/>
                          </a:prstGeom>
                          <a:noFill/>
                          <a:ln w="9525">
                            <a:noFill/>
                            <a:miter lim="800000"/>
                            <a:headEnd/>
                            <a:tailEnd/>
                          </a:ln>
                        </pic:spPr>
                      </pic:pic>
                    </a:graphicData>
                  </a:graphic>
                </wp:anchor>
              </w:drawing>
            </w:r>
            <w:r w:rsidRPr="00715E31">
              <w:rPr>
                <w:rFonts w:ascii="Times New Roman" w:hAnsi="Times New Roman"/>
                <w:sz w:val="28"/>
                <w:szCs w:val="28"/>
              </w:rPr>
              <w:t xml:space="preserve"> К источнику тока  подключен резистор , амперметр  и ключ.  ЭДС источника тока непосредственно измеряется вольтметром 5.</w:t>
            </w:r>
          </w:p>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 xml:space="preserve">Согласно закону Ома сила тока </w:t>
            </w:r>
            <w:r w:rsidRPr="00715E31">
              <w:rPr>
                <w:rFonts w:ascii="Times New Roman" w:hAnsi="Times New Roman"/>
                <w:sz w:val="28"/>
                <w:szCs w:val="28"/>
                <w:lang w:val="en-US"/>
              </w:rPr>
              <w:t>I</w:t>
            </w:r>
            <w:r w:rsidRPr="00715E31">
              <w:rPr>
                <w:rFonts w:ascii="Times New Roman" w:hAnsi="Times New Roman"/>
                <w:sz w:val="28"/>
                <w:szCs w:val="28"/>
              </w:rPr>
              <w:t xml:space="preserve"> в замкнутой цепи с одним источником определяется выражением </w:t>
            </w:r>
            <w:r w:rsidRPr="00715E31">
              <w:rPr>
                <w:rFonts w:ascii="Times New Roman" w:hAnsi="Times New Roman"/>
                <w:sz w:val="28"/>
                <w:szCs w:val="28"/>
                <w:lang w:val="en-US"/>
              </w:rPr>
              <w:t>I</w:t>
            </w:r>
            <w:r w:rsidRPr="00715E31">
              <w:rPr>
                <w:rFonts w:ascii="Times New Roman" w:hAnsi="Times New Roman"/>
                <w:sz w:val="28"/>
                <w:szCs w:val="28"/>
              </w:rPr>
              <w:t xml:space="preserve">= </w:t>
            </w:r>
            <m:oMath>
              <m:f>
                <m:fPr>
                  <m:ctrlPr>
                    <w:rPr>
                      <w:rFonts w:ascii="Cambria Math" w:hAnsi="Times New Roman"/>
                      <w:i/>
                      <w:sz w:val="28"/>
                      <w:szCs w:val="28"/>
                      <w:lang w:val="en-US"/>
                    </w:rPr>
                  </m:ctrlPr>
                </m:fPr>
                <m:num>
                  <m:r>
                    <w:rPr>
                      <w:rFonts w:ascii="Cambria Math" w:hAnsi="Cambria Math"/>
                      <w:sz w:val="28"/>
                      <w:szCs w:val="28"/>
                      <w:lang w:val="en-US"/>
                    </w:rPr>
                    <m:t>ε</m:t>
                  </m:r>
                </m:num>
                <m:den>
                  <m:r>
                    <w:rPr>
                      <w:rFonts w:ascii="Cambria Math" w:hAnsi="Cambria Math"/>
                      <w:sz w:val="28"/>
                      <w:szCs w:val="28"/>
                      <w:lang w:val="en-US"/>
                    </w:rPr>
                    <m:t>r</m:t>
                  </m:r>
                  <m:r>
                    <w:rPr>
                      <w:rFonts w:ascii="Cambria Math" w:hAnsi="Times New Roman"/>
                      <w:sz w:val="28"/>
                      <w:szCs w:val="28"/>
                    </w:rPr>
                    <m:t>+</m:t>
                  </m:r>
                  <m:r>
                    <w:rPr>
                      <w:rFonts w:ascii="Cambria Math" w:hAnsi="Cambria Math"/>
                      <w:sz w:val="28"/>
                      <w:szCs w:val="28"/>
                      <w:lang w:val="en-US"/>
                    </w:rPr>
                    <m:t>R</m:t>
                  </m:r>
                </m:den>
              </m:f>
            </m:oMath>
            <w:r w:rsidRPr="00715E31">
              <w:rPr>
                <w:rFonts w:ascii="Times New Roman" w:hAnsi="Times New Roman"/>
                <w:sz w:val="28"/>
                <w:szCs w:val="28"/>
              </w:rPr>
              <w:t xml:space="preserve"> .  Отсюда </w:t>
            </w:r>
            <w:r w:rsidRPr="00715E31">
              <w:rPr>
                <w:rFonts w:ascii="Times New Roman" w:hAnsi="Times New Roman"/>
                <w:sz w:val="28"/>
                <w:szCs w:val="28"/>
                <w:lang w:val="en-US"/>
              </w:rPr>
              <w:t>Ir</w:t>
            </w:r>
            <w:r w:rsidRPr="00715E31">
              <w:rPr>
                <w:rFonts w:ascii="Times New Roman" w:hAnsi="Times New Roman"/>
                <w:sz w:val="28"/>
                <w:szCs w:val="28"/>
              </w:rPr>
              <w:t>+</w:t>
            </w:r>
            <w:r w:rsidRPr="00715E31">
              <w:rPr>
                <w:rFonts w:ascii="Times New Roman" w:hAnsi="Times New Roman"/>
                <w:sz w:val="28"/>
                <w:szCs w:val="28"/>
                <w:lang w:val="en-US"/>
              </w:rPr>
              <w:t>IR</w:t>
            </w:r>
            <w:r w:rsidRPr="00715E31">
              <w:rPr>
                <w:rFonts w:ascii="Times New Roman" w:hAnsi="Times New Roman"/>
                <w:sz w:val="28"/>
                <w:szCs w:val="28"/>
              </w:rPr>
              <w:t>= έ.</w:t>
            </w:r>
          </w:p>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 xml:space="preserve">Тогда внутреннее сопротивление </w:t>
            </w:r>
            <w:r w:rsidRPr="00715E31">
              <w:rPr>
                <w:rFonts w:ascii="Times New Roman" w:hAnsi="Times New Roman"/>
                <w:sz w:val="28"/>
                <w:szCs w:val="28"/>
                <w:lang w:val="en-US"/>
              </w:rPr>
              <w:t>r</w:t>
            </w:r>
            <w:r w:rsidRPr="00715E31">
              <w:rPr>
                <w:rFonts w:ascii="Times New Roman" w:hAnsi="Times New Roman"/>
                <w:sz w:val="28"/>
                <w:szCs w:val="28"/>
              </w:rPr>
              <w:t xml:space="preserve"> источника тока, ЭДС которого предварительно измеряют вольтметром, вычисляется по формуле: </w:t>
            </w:r>
            <w:r w:rsidRPr="00715E31">
              <w:rPr>
                <w:rFonts w:ascii="Times New Roman" w:hAnsi="Times New Roman"/>
                <w:sz w:val="28"/>
                <w:szCs w:val="28"/>
                <w:lang w:val="en-US"/>
              </w:rPr>
              <w:t>r</w:t>
            </w:r>
            <w:r w:rsidRPr="00715E31">
              <w:rPr>
                <w:rFonts w:ascii="Times New Roman" w:hAnsi="Times New Roman"/>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Times New Roman" w:hAnsi="Times New Roman"/>
                  <w:sz w:val="28"/>
                  <w:szCs w:val="28"/>
                </w:rPr>
                <m:t>-</m:t>
              </m:r>
              <m:r>
                <w:rPr>
                  <w:rFonts w:ascii="Cambria Math" w:hAnsi="Cambria Math"/>
                  <w:sz w:val="28"/>
                  <w:szCs w:val="28"/>
                </w:rPr>
                <m:t>R</m:t>
              </m:r>
            </m:oMath>
          </w:p>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 xml:space="preserve">Сила тока </w:t>
            </w:r>
            <w:r w:rsidRPr="00715E31">
              <w:rPr>
                <w:rFonts w:ascii="Times New Roman" w:hAnsi="Times New Roman"/>
                <w:sz w:val="28"/>
                <w:szCs w:val="28"/>
                <w:lang w:val="en-US"/>
              </w:rPr>
              <w:t>I</w:t>
            </w:r>
            <w:r w:rsidRPr="00715E31">
              <w:rPr>
                <w:rFonts w:ascii="Times New Roman" w:hAnsi="Times New Roman"/>
                <w:sz w:val="28"/>
                <w:szCs w:val="28"/>
              </w:rPr>
              <w:t xml:space="preserve"> в цепи измеряется амперметром.</w:t>
            </w:r>
          </w:p>
        </w:tc>
      </w:tr>
      <w:tr w:rsidR="004635AB" w:rsidRPr="00715E31" w:rsidTr="00136979">
        <w:tc>
          <w:tcPr>
            <w:tcW w:w="2174" w:type="dxa"/>
          </w:tcPr>
          <w:p w:rsidR="004635AB" w:rsidRPr="00715E31" w:rsidRDefault="004635AB" w:rsidP="004635AB">
            <w:pPr>
              <w:spacing w:line="240" w:lineRule="auto"/>
              <w:rPr>
                <w:rFonts w:ascii="Times New Roman" w:hAnsi="Times New Roman"/>
                <w:b/>
                <w:sz w:val="28"/>
                <w:szCs w:val="28"/>
              </w:rPr>
            </w:pPr>
            <w:r w:rsidRPr="00715E31">
              <w:rPr>
                <w:rFonts w:ascii="Times New Roman" w:hAnsi="Times New Roman"/>
                <w:b/>
                <w:sz w:val="28"/>
                <w:szCs w:val="28"/>
              </w:rPr>
              <w:t>Оборудование:</w:t>
            </w:r>
          </w:p>
        </w:tc>
        <w:tc>
          <w:tcPr>
            <w:tcW w:w="7397" w:type="dxa"/>
          </w:tcPr>
          <w:p w:rsidR="004635AB" w:rsidRPr="00715E31" w:rsidRDefault="004635AB" w:rsidP="004635AB">
            <w:pPr>
              <w:spacing w:line="240" w:lineRule="auto"/>
              <w:rPr>
                <w:rFonts w:ascii="Times New Roman" w:hAnsi="Times New Roman"/>
                <w:sz w:val="28"/>
                <w:szCs w:val="28"/>
              </w:rPr>
            </w:pPr>
            <w:r w:rsidRPr="00715E31">
              <w:rPr>
                <w:rFonts w:ascii="Times New Roman" w:hAnsi="Times New Roman"/>
                <w:sz w:val="28"/>
                <w:szCs w:val="28"/>
              </w:rPr>
              <w:t>источник питания, проволочный резистор сопротивлением 2 Ом, амперметр, ключ, вольтметр, соединительные провода.</w:t>
            </w:r>
          </w:p>
        </w:tc>
      </w:tr>
      <w:tr w:rsidR="004635AB" w:rsidRPr="00715E31" w:rsidTr="00136979">
        <w:tc>
          <w:tcPr>
            <w:tcW w:w="9571" w:type="dxa"/>
            <w:gridSpan w:val="2"/>
          </w:tcPr>
          <w:p w:rsidR="004635AB" w:rsidRPr="00715E31" w:rsidRDefault="004635AB" w:rsidP="004635AB">
            <w:pPr>
              <w:spacing w:line="240" w:lineRule="auto"/>
              <w:rPr>
                <w:rFonts w:ascii="Times New Roman" w:hAnsi="Times New Roman"/>
                <w:sz w:val="28"/>
                <w:szCs w:val="28"/>
              </w:rPr>
            </w:pPr>
            <w:r w:rsidRPr="00715E31">
              <w:rPr>
                <w:rFonts w:ascii="Times New Roman" w:hAnsi="Times New Roman"/>
                <w:b/>
                <w:bCs/>
                <w:sz w:val="28"/>
                <w:szCs w:val="28"/>
              </w:rPr>
              <w:t>Норма времени 1 час</w:t>
            </w:r>
            <w:r w:rsidRPr="00715E31">
              <w:rPr>
                <w:rFonts w:ascii="Times New Roman" w:hAnsi="Times New Roman"/>
                <w:b/>
                <w:sz w:val="28"/>
                <w:szCs w:val="28"/>
              </w:rPr>
              <w:t xml:space="preserve"> </w:t>
            </w:r>
          </w:p>
        </w:tc>
      </w:tr>
      <w:tr w:rsidR="004635AB" w:rsidRPr="00715E31" w:rsidTr="00136979">
        <w:tc>
          <w:tcPr>
            <w:tcW w:w="9571" w:type="dxa"/>
            <w:gridSpan w:val="2"/>
          </w:tcPr>
          <w:p w:rsidR="004635AB" w:rsidRPr="00715E31" w:rsidRDefault="004635AB" w:rsidP="004635AB">
            <w:pPr>
              <w:spacing w:line="240" w:lineRule="auto"/>
              <w:rPr>
                <w:rFonts w:ascii="Times New Roman" w:hAnsi="Times New Roman"/>
                <w:b/>
                <w:bCs/>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rsidR="004635AB" w:rsidRPr="00715E31" w:rsidRDefault="004635AB" w:rsidP="004635AB">
      <w:pPr>
        <w:spacing w:line="240" w:lineRule="auto"/>
        <w:rPr>
          <w:rFonts w:ascii="Times New Roman" w:hAnsi="Times New Roman"/>
          <w:b/>
          <w:sz w:val="28"/>
          <w:szCs w:val="28"/>
        </w:rPr>
      </w:pPr>
      <w:r w:rsidRPr="00715E31">
        <w:rPr>
          <w:rFonts w:ascii="Times New Roman" w:hAnsi="Times New Roman"/>
          <w:b/>
          <w:sz w:val="28"/>
          <w:szCs w:val="28"/>
        </w:rPr>
        <w:t>Ход работы:</w:t>
      </w:r>
    </w:p>
    <w:p w:rsidR="004635AB" w:rsidRPr="00715E31" w:rsidRDefault="004635AB" w:rsidP="00E05563">
      <w:pPr>
        <w:numPr>
          <w:ilvl w:val="0"/>
          <w:numId w:val="1"/>
        </w:numPr>
        <w:spacing w:after="0" w:line="240" w:lineRule="auto"/>
        <w:ind w:left="0" w:firstLine="0"/>
        <w:rPr>
          <w:rFonts w:ascii="Times New Roman" w:hAnsi="Times New Roman"/>
          <w:sz w:val="28"/>
          <w:szCs w:val="28"/>
        </w:rPr>
      </w:pPr>
      <w:r w:rsidRPr="00715E31">
        <w:rPr>
          <w:rFonts w:ascii="Times New Roman" w:hAnsi="Times New Roman"/>
          <w:sz w:val="28"/>
          <w:szCs w:val="28"/>
        </w:rPr>
        <w:t>Соберите электрическую цепь.</w:t>
      </w:r>
    </w:p>
    <w:p w:rsidR="004635AB" w:rsidRPr="00715E31" w:rsidRDefault="004635AB" w:rsidP="00E05563">
      <w:pPr>
        <w:numPr>
          <w:ilvl w:val="0"/>
          <w:numId w:val="1"/>
        </w:numPr>
        <w:spacing w:after="0" w:line="240" w:lineRule="auto"/>
        <w:ind w:left="0" w:firstLine="0"/>
        <w:rPr>
          <w:rFonts w:ascii="Times New Roman" w:hAnsi="Times New Roman"/>
          <w:sz w:val="28"/>
          <w:szCs w:val="28"/>
        </w:rPr>
      </w:pPr>
      <w:r w:rsidRPr="00715E31">
        <w:rPr>
          <w:rFonts w:ascii="Times New Roman" w:hAnsi="Times New Roman"/>
          <w:sz w:val="28"/>
          <w:szCs w:val="28"/>
        </w:rPr>
        <w:lastRenderedPageBreak/>
        <w:t>Измерьте вольтметром и запишите ЭДС источника тока при разомкнутом ключе К.</w:t>
      </w:r>
    </w:p>
    <w:p w:rsidR="004635AB" w:rsidRPr="00715E31" w:rsidRDefault="004635AB" w:rsidP="004635AB">
      <w:pPr>
        <w:spacing w:line="240" w:lineRule="auto"/>
        <w:jc w:val="center"/>
        <w:rPr>
          <w:rFonts w:ascii="Times New Roman" w:hAnsi="Times New Roman"/>
          <w:b/>
          <w:sz w:val="28"/>
          <w:szCs w:val="28"/>
        </w:rPr>
      </w:pPr>
      <w:r w:rsidRPr="00715E31">
        <w:rPr>
          <w:rFonts w:ascii="Times New Roman" w:hAnsi="Times New Roman"/>
          <w:b/>
          <w:sz w:val="28"/>
          <w:szCs w:val="28"/>
          <w:lang w:val="en-US"/>
        </w:rPr>
        <w:t>έ</w:t>
      </w:r>
      <w:r w:rsidRPr="00715E31">
        <w:rPr>
          <w:rFonts w:ascii="Times New Roman" w:hAnsi="Times New Roman"/>
          <w:b/>
          <w:sz w:val="28"/>
          <w:szCs w:val="28"/>
        </w:rPr>
        <w:t>=</w:t>
      </w:r>
      <w:r w:rsidRPr="00715E31">
        <w:rPr>
          <w:rFonts w:ascii="Times New Roman" w:hAnsi="Times New Roman"/>
          <w:b/>
          <w:sz w:val="28"/>
          <w:szCs w:val="28"/>
          <w:lang w:val="en-US"/>
        </w:rPr>
        <w:t>U</w:t>
      </w:r>
      <w:r w:rsidRPr="00715E31">
        <w:rPr>
          <w:rFonts w:ascii="Times New Roman" w:hAnsi="Times New Roman"/>
          <w:b/>
          <w:sz w:val="28"/>
          <w:szCs w:val="28"/>
        </w:rPr>
        <w:t>=</w:t>
      </w:r>
    </w:p>
    <w:p w:rsidR="004635AB" w:rsidRPr="00715E31" w:rsidRDefault="004635AB" w:rsidP="00E05563">
      <w:pPr>
        <w:numPr>
          <w:ilvl w:val="0"/>
          <w:numId w:val="1"/>
        </w:numPr>
        <w:spacing w:after="0" w:line="240" w:lineRule="auto"/>
        <w:ind w:left="0" w:firstLine="0"/>
        <w:rPr>
          <w:rFonts w:ascii="Times New Roman" w:hAnsi="Times New Roman"/>
          <w:sz w:val="28"/>
          <w:szCs w:val="28"/>
        </w:rPr>
      </w:pPr>
      <w:r w:rsidRPr="00715E31">
        <w:rPr>
          <w:rFonts w:ascii="Times New Roman" w:hAnsi="Times New Roman"/>
          <w:sz w:val="28"/>
          <w:szCs w:val="28"/>
        </w:rPr>
        <w:t xml:space="preserve">Отключите вольтметр. Замкните ключ К. Измерьте амперметром и запишите силу тока </w:t>
      </w:r>
      <w:r w:rsidRPr="00715E31">
        <w:rPr>
          <w:rFonts w:ascii="Times New Roman" w:hAnsi="Times New Roman"/>
          <w:sz w:val="28"/>
          <w:szCs w:val="28"/>
          <w:lang w:val="en-US"/>
        </w:rPr>
        <w:t>I</w:t>
      </w:r>
      <w:r w:rsidRPr="00715E31">
        <w:rPr>
          <w:rFonts w:ascii="Times New Roman" w:hAnsi="Times New Roman"/>
          <w:sz w:val="28"/>
          <w:szCs w:val="28"/>
        </w:rPr>
        <w:t xml:space="preserve"> в цепи.</w:t>
      </w:r>
    </w:p>
    <w:p w:rsidR="004635AB" w:rsidRPr="00715E31" w:rsidRDefault="004635AB" w:rsidP="00E05563">
      <w:pPr>
        <w:numPr>
          <w:ilvl w:val="0"/>
          <w:numId w:val="1"/>
        </w:numPr>
        <w:spacing w:after="0" w:line="240" w:lineRule="auto"/>
        <w:ind w:left="0" w:firstLine="0"/>
        <w:rPr>
          <w:rFonts w:ascii="Times New Roman" w:hAnsi="Times New Roman"/>
          <w:sz w:val="28"/>
          <w:szCs w:val="28"/>
        </w:rPr>
      </w:pPr>
      <w:r w:rsidRPr="00715E31">
        <w:rPr>
          <w:rFonts w:ascii="Times New Roman" w:hAnsi="Times New Roman"/>
          <w:sz w:val="28"/>
          <w:szCs w:val="28"/>
        </w:rPr>
        <w:t>Рассчитайте и запишите внутреннее сопротивление источника тока по формуле:</w:t>
      </w:r>
    </w:p>
    <w:p w:rsidR="004635AB" w:rsidRPr="00715E31" w:rsidRDefault="004635AB" w:rsidP="004635AB">
      <w:pPr>
        <w:spacing w:line="240" w:lineRule="auto"/>
        <w:jc w:val="center"/>
        <w:rPr>
          <w:rFonts w:ascii="Times New Roman" w:hAnsi="Times New Roman"/>
          <w:b/>
          <w:sz w:val="28"/>
          <w:szCs w:val="28"/>
        </w:rPr>
      </w:pPr>
      <w:r w:rsidRPr="00715E31">
        <w:rPr>
          <w:rFonts w:ascii="Times New Roman" w:hAnsi="Times New Roman"/>
          <w:b/>
          <w:sz w:val="28"/>
          <w:szCs w:val="28"/>
          <w:lang w:val="en-US"/>
        </w:rPr>
        <w:t>r</w:t>
      </w:r>
      <w:r w:rsidRPr="00715E31">
        <w:rPr>
          <w:rFonts w:ascii="Times New Roman" w:hAnsi="Times New Roman"/>
          <w:b/>
          <w:sz w:val="28"/>
          <w:szCs w:val="28"/>
        </w:rPr>
        <w:t xml:space="preserve">= </w:t>
      </w:r>
      <m:oMath>
        <m:f>
          <m:fPr>
            <m:ctrlPr>
              <w:rPr>
                <w:rFonts w:ascii="Cambria Math" w:hAnsi="Times New Roman"/>
                <w:i/>
                <w:sz w:val="28"/>
                <w:szCs w:val="28"/>
              </w:rPr>
            </m:ctrlPr>
          </m:fPr>
          <m:num>
            <m:r>
              <w:rPr>
                <w:rFonts w:ascii="Cambria Math" w:hAnsi="Cambria Math"/>
                <w:sz w:val="28"/>
                <w:szCs w:val="28"/>
              </w:rPr>
              <m:t>ε</m:t>
            </m:r>
          </m:num>
          <m:den>
            <m:r>
              <w:rPr>
                <w:rFonts w:ascii="Cambria Math" w:hAnsi="Cambria Math"/>
                <w:sz w:val="28"/>
                <w:szCs w:val="28"/>
              </w:rPr>
              <m:t>I</m:t>
            </m:r>
          </m:den>
        </m:f>
        <m:r>
          <w:rPr>
            <w:rFonts w:ascii="Times New Roman" w:hAnsi="Times New Roman"/>
            <w:sz w:val="28"/>
            <w:szCs w:val="28"/>
          </w:rPr>
          <m:t>-</m:t>
        </m:r>
        <m:r>
          <w:rPr>
            <w:rFonts w:ascii="Cambria Math" w:hAnsi="Cambria Math"/>
            <w:sz w:val="28"/>
            <w:szCs w:val="28"/>
          </w:rPr>
          <m:t>R</m:t>
        </m:r>
      </m:oMath>
      <w:r w:rsidRPr="00715E31">
        <w:rPr>
          <w:rFonts w:ascii="Times New Roman" w:hAnsi="Times New Roman"/>
          <w:b/>
          <w:sz w:val="28"/>
          <w:szCs w:val="28"/>
        </w:rPr>
        <w:t xml:space="preserve"> =</w:t>
      </w:r>
    </w:p>
    <w:p w:rsidR="004635AB" w:rsidRPr="00715E31" w:rsidRDefault="004635AB" w:rsidP="004635AB">
      <w:pPr>
        <w:spacing w:line="240" w:lineRule="auto"/>
        <w:rPr>
          <w:rFonts w:ascii="Times New Roman" w:hAnsi="Times New Roman"/>
          <w:b/>
          <w:sz w:val="28"/>
          <w:szCs w:val="28"/>
        </w:rPr>
      </w:pPr>
      <w:r w:rsidRPr="00715E31">
        <w:rPr>
          <w:rFonts w:ascii="Times New Roman" w:hAnsi="Times New Roman"/>
          <w:sz w:val="28"/>
          <w:szCs w:val="28"/>
        </w:rPr>
        <w:t>5.</w:t>
      </w:r>
      <w:r w:rsidRPr="00715E31">
        <w:rPr>
          <w:rFonts w:ascii="Times New Roman" w:hAnsi="Times New Roman"/>
          <w:b/>
          <w:sz w:val="28"/>
          <w:szCs w:val="28"/>
        </w:rPr>
        <w:t xml:space="preserve"> </w:t>
      </w:r>
      <w:r w:rsidRPr="00715E31">
        <w:rPr>
          <w:rFonts w:ascii="Times New Roman" w:hAnsi="Times New Roman"/>
          <w:sz w:val="28"/>
          <w:szCs w:val="28"/>
        </w:rPr>
        <w:t xml:space="preserve">Сделайте вывод: </w:t>
      </w:r>
      <w:r w:rsidRPr="00715E31">
        <w:rPr>
          <w:rFonts w:ascii="Times New Roman" w:hAnsi="Times New Roman"/>
          <w:b/>
          <w:sz w:val="28"/>
          <w:szCs w:val="28"/>
        </w:rPr>
        <w:t xml:space="preserve">что </w:t>
      </w:r>
      <w:r w:rsidRPr="00715E31">
        <w:rPr>
          <w:rFonts w:ascii="Times New Roman" w:hAnsi="Times New Roman"/>
          <w:sz w:val="28"/>
          <w:szCs w:val="28"/>
        </w:rPr>
        <w:t xml:space="preserve">вы измерили и </w:t>
      </w:r>
      <w:r w:rsidRPr="00715E31">
        <w:rPr>
          <w:rFonts w:ascii="Times New Roman" w:hAnsi="Times New Roman"/>
          <w:b/>
          <w:sz w:val="28"/>
          <w:szCs w:val="28"/>
        </w:rPr>
        <w:t xml:space="preserve">какой </w:t>
      </w:r>
      <w:r w:rsidRPr="00715E31">
        <w:rPr>
          <w:rFonts w:ascii="Times New Roman" w:hAnsi="Times New Roman"/>
          <w:sz w:val="28"/>
          <w:szCs w:val="28"/>
        </w:rPr>
        <w:t>получен результат.</w:t>
      </w:r>
    </w:p>
    <w:p w:rsidR="003103C9" w:rsidRPr="003103C9" w:rsidRDefault="003103C9" w:rsidP="003103C9">
      <w:pPr>
        <w:jc w:val="center"/>
        <w:rPr>
          <w:rFonts w:ascii="Times New Roman" w:hAnsi="Times New Roman"/>
          <w:b/>
          <w:sz w:val="28"/>
          <w:szCs w:val="28"/>
        </w:rPr>
      </w:pPr>
      <w:r>
        <w:rPr>
          <w:rFonts w:ascii="Times New Roman" w:hAnsi="Times New Roman"/>
          <w:b/>
          <w:sz w:val="28"/>
          <w:szCs w:val="28"/>
        </w:rPr>
        <w:t>Лабораторное занятие</w:t>
      </w: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НАБЛЮДЕНИЕ ДЕЙСТВИЯ МАГНИТНОГО ПОЛЯ НА ТОК.</w:t>
      </w:r>
    </w:p>
    <w:p w:rsidR="003103C9" w:rsidRPr="003103C9" w:rsidRDefault="003103C9" w:rsidP="003103C9">
      <w:pPr>
        <w:jc w:val="center"/>
        <w:rPr>
          <w:rFonts w:ascii="Times New Roman" w:hAnsi="Times New Roman"/>
          <w:b/>
          <w:sz w:val="28"/>
          <w:szCs w:val="28"/>
        </w:rPr>
      </w:pPr>
    </w:p>
    <w:tbl>
      <w:tblPr>
        <w:tblpPr w:leftFromText="180" w:rightFromText="180" w:vertAnchor="page" w:horzAnchor="margin" w:tblpY="239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093"/>
        <w:gridCol w:w="8505"/>
      </w:tblGrid>
      <w:tr w:rsidR="003103C9" w:rsidRPr="003103C9" w:rsidTr="00011C44">
        <w:tc>
          <w:tcPr>
            <w:tcW w:w="2093"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Цель работы:</w:t>
            </w:r>
          </w:p>
        </w:tc>
        <w:tc>
          <w:tcPr>
            <w:tcW w:w="8505"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исследовать поведение проводника с током магнитном поле.</w:t>
            </w:r>
          </w:p>
        </w:tc>
      </w:tr>
      <w:tr w:rsidR="003103C9" w:rsidRPr="003103C9" w:rsidTr="00011C44">
        <w:tc>
          <w:tcPr>
            <w:tcW w:w="2093"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Описание работы:</w:t>
            </w:r>
          </w:p>
        </w:tc>
        <w:tc>
          <w:tcPr>
            <w:tcW w:w="8505" w:type="dxa"/>
          </w:tcPr>
          <w:p w:rsidR="003103C9" w:rsidRPr="003103C9" w:rsidRDefault="003103C9" w:rsidP="00011C44">
            <w:pPr>
              <w:rPr>
                <w:rFonts w:ascii="Times New Roman" w:hAnsi="Times New Roman"/>
                <w:sz w:val="28"/>
                <w:szCs w:val="28"/>
              </w:rPr>
            </w:pPr>
            <w:r w:rsidRPr="003103C9">
              <w:rPr>
                <w:rFonts w:ascii="Times New Roman" w:hAnsi="Times New Roman"/>
                <w:noProof/>
                <w:sz w:val="28"/>
                <w:szCs w:val="28"/>
                <w:lang w:eastAsia="ru-RU"/>
              </w:rPr>
              <w:drawing>
                <wp:anchor distT="0" distB="0" distL="114300" distR="114300" simplePos="0" relativeHeight="251681792" behindDoc="0" locked="0" layoutInCell="1" allowOverlap="1">
                  <wp:simplePos x="0" y="0"/>
                  <wp:positionH relativeFrom="column">
                    <wp:posOffset>48895</wp:posOffset>
                  </wp:positionH>
                  <wp:positionV relativeFrom="paragraph">
                    <wp:posOffset>386080</wp:posOffset>
                  </wp:positionV>
                  <wp:extent cx="1847850" cy="1581150"/>
                  <wp:effectExtent l="19050" t="0" r="0" b="0"/>
                  <wp:wrapSquare wrapText="bothSides"/>
                  <wp:docPr id="343" name="Рисунок 343"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Безимени-1"/>
                          <pic:cNvPicPr>
                            <a:picLocks noChangeAspect="1" noChangeArrowheads="1"/>
                          </pic:cNvPicPr>
                        </pic:nvPicPr>
                        <pic:blipFill>
                          <a:blip r:embed="rId39"/>
                          <a:srcRect/>
                          <a:stretch>
                            <a:fillRect/>
                          </a:stretch>
                        </pic:blipFill>
                        <pic:spPr bwMode="auto">
                          <a:xfrm>
                            <a:off x="0" y="0"/>
                            <a:ext cx="1847850" cy="1581150"/>
                          </a:xfrm>
                          <a:prstGeom prst="rect">
                            <a:avLst/>
                          </a:prstGeom>
                          <a:noFill/>
                          <a:ln w="9525">
                            <a:noFill/>
                            <a:miter lim="800000"/>
                            <a:headEnd/>
                            <a:tailEnd/>
                          </a:ln>
                        </pic:spPr>
                      </pic:pic>
                    </a:graphicData>
                  </a:graphic>
                </wp:anchor>
              </w:drawing>
            </w:r>
            <w:r w:rsidRPr="003103C9">
              <w:rPr>
                <w:rFonts w:ascii="Times New Roman" w:hAnsi="Times New Roman"/>
                <w:sz w:val="28"/>
                <w:szCs w:val="28"/>
              </w:rPr>
              <w:t>Исследовать взаимодействие между катушками с током и постоянными магнитами,  Ампер  установил  соответствие  между  торцами  катушки  с  током  и  полюсами  магнита (см. рисунок)</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На верхнем  рисунке  левому  торцу  катушки  соответствует  северный  полюс  </w:t>
            </w:r>
            <w:r w:rsidRPr="003103C9">
              <w:rPr>
                <w:rFonts w:ascii="Times New Roman" w:hAnsi="Times New Roman"/>
                <w:sz w:val="28"/>
                <w:szCs w:val="28"/>
              </w:rPr>
              <w:lastRenderedPageBreak/>
              <w:t>магнита, а  на  нажнем – южный.</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Опыты  показывают, что  модуль  силы, действующей  на проводник  с  током, пропорционален  модулю  вектора  магнитной  индукции, длине  проводника (для  катушки с  током – числу  витков) и  силе  тока. </w:t>
            </w:r>
          </w:p>
        </w:tc>
      </w:tr>
      <w:tr w:rsidR="003103C9" w:rsidRPr="003103C9" w:rsidTr="00011C44">
        <w:tc>
          <w:tcPr>
            <w:tcW w:w="2093"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lastRenderedPageBreak/>
              <w:t>Оборудование:</w:t>
            </w:r>
          </w:p>
        </w:tc>
        <w:tc>
          <w:tcPr>
            <w:tcW w:w="8505"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источник  постоянного  тока, дугообразный  магнит,  штатив  с  лапкой, катушка-моток, полосовой  магнит, реостат, ключ, соединительные   провода.</w:t>
            </w:r>
          </w:p>
        </w:tc>
      </w:tr>
    </w:tbl>
    <w:p w:rsidR="003103C9" w:rsidRPr="003103C9" w:rsidRDefault="003103C9" w:rsidP="003103C9">
      <w:pPr>
        <w:rPr>
          <w:rFonts w:ascii="Times New Roman" w:hAnsi="Times New Roman"/>
          <w:vanish/>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71"/>
      </w:tblGrid>
      <w:tr w:rsidR="003103C9" w:rsidRPr="003103C9" w:rsidTr="00011C44">
        <w:tc>
          <w:tcPr>
            <w:tcW w:w="9571" w:type="dxa"/>
          </w:tcPr>
          <w:p w:rsidR="003103C9" w:rsidRPr="003103C9" w:rsidRDefault="003103C9" w:rsidP="00011C44">
            <w:pPr>
              <w:rPr>
                <w:rFonts w:ascii="Times New Roman" w:hAnsi="Times New Roman"/>
                <w:sz w:val="28"/>
                <w:szCs w:val="28"/>
              </w:rPr>
            </w:pPr>
            <w:r w:rsidRPr="003103C9">
              <w:rPr>
                <w:rFonts w:ascii="Times New Roman" w:hAnsi="Times New Roman"/>
                <w:b/>
                <w:bCs/>
                <w:sz w:val="28"/>
                <w:szCs w:val="28"/>
              </w:rPr>
              <w:t>Норма времени 1 час</w:t>
            </w:r>
            <w:r w:rsidRPr="003103C9">
              <w:rPr>
                <w:rFonts w:ascii="Times New Roman" w:hAnsi="Times New Roman"/>
                <w:b/>
                <w:sz w:val="28"/>
                <w:szCs w:val="28"/>
              </w:rPr>
              <w:t xml:space="preserve"> </w:t>
            </w:r>
          </w:p>
        </w:tc>
      </w:tr>
      <w:tr w:rsidR="003103C9" w:rsidRPr="003103C9" w:rsidTr="00011C44">
        <w:tc>
          <w:tcPr>
            <w:tcW w:w="9571" w:type="dxa"/>
          </w:tcPr>
          <w:p w:rsidR="003103C9" w:rsidRPr="003103C9" w:rsidRDefault="003103C9" w:rsidP="00011C44">
            <w:pPr>
              <w:rPr>
                <w:rFonts w:ascii="Times New Roman" w:hAnsi="Times New Roman"/>
                <w:b/>
                <w:bCs/>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b/>
          <w:sz w:val="28"/>
          <w:szCs w:val="28"/>
        </w:rPr>
      </w:pPr>
      <w:r w:rsidRPr="003103C9">
        <w:rPr>
          <w:rFonts w:ascii="Times New Roman" w:hAnsi="Times New Roman"/>
          <w:b/>
          <w:sz w:val="28"/>
          <w:szCs w:val="28"/>
        </w:rPr>
        <w:t>Ход работы:</w:t>
      </w:r>
    </w:p>
    <w:p w:rsidR="003103C9" w:rsidRPr="003103C9" w:rsidRDefault="003103C9" w:rsidP="003103C9">
      <w:pPr>
        <w:rPr>
          <w:rFonts w:ascii="Times New Roman" w:hAnsi="Times New Roman"/>
          <w:b/>
          <w:sz w:val="28"/>
          <w:szCs w:val="28"/>
        </w:rPr>
      </w:pPr>
    </w:p>
    <w:p w:rsidR="003103C9" w:rsidRPr="003103C9" w:rsidRDefault="003103C9" w:rsidP="003103C9">
      <w:pPr>
        <w:pStyle w:val="a5"/>
        <w:numPr>
          <w:ilvl w:val="0"/>
          <w:numId w:val="74"/>
        </w:numPr>
        <w:rPr>
          <w:rFonts w:ascii="Times New Roman" w:hAnsi="Times New Roman"/>
          <w:sz w:val="28"/>
          <w:szCs w:val="28"/>
        </w:rPr>
      </w:pPr>
      <w:r w:rsidRPr="003103C9">
        <w:rPr>
          <w:rFonts w:ascii="Times New Roman" w:hAnsi="Times New Roman"/>
          <w:noProof/>
          <w:sz w:val="28"/>
          <w:szCs w:val="28"/>
          <w:lang w:eastAsia="ru-RU"/>
        </w:rPr>
        <w:drawing>
          <wp:anchor distT="0" distB="0" distL="114300" distR="114300" simplePos="0" relativeHeight="251680768" behindDoc="0" locked="0" layoutInCell="1" allowOverlap="1">
            <wp:simplePos x="0" y="0"/>
            <wp:positionH relativeFrom="column">
              <wp:posOffset>228600</wp:posOffset>
            </wp:positionH>
            <wp:positionV relativeFrom="paragraph">
              <wp:posOffset>168910</wp:posOffset>
            </wp:positionV>
            <wp:extent cx="1930400" cy="1499870"/>
            <wp:effectExtent l="19050" t="0" r="0" b="0"/>
            <wp:wrapSquare wrapText="bothSides"/>
            <wp:docPr id="342" name="Рисунок 342"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Безимени-1"/>
                    <pic:cNvPicPr>
                      <a:picLocks noChangeAspect="1" noChangeArrowheads="1"/>
                    </pic:cNvPicPr>
                  </pic:nvPicPr>
                  <pic:blipFill>
                    <a:blip r:embed="rId40"/>
                    <a:srcRect/>
                    <a:stretch>
                      <a:fillRect/>
                    </a:stretch>
                  </pic:blipFill>
                  <pic:spPr bwMode="auto">
                    <a:xfrm>
                      <a:off x="0" y="0"/>
                      <a:ext cx="1930400" cy="1499870"/>
                    </a:xfrm>
                    <a:prstGeom prst="rect">
                      <a:avLst/>
                    </a:prstGeom>
                    <a:noFill/>
                    <a:ln w="9525">
                      <a:noFill/>
                      <a:miter lim="800000"/>
                      <a:headEnd/>
                      <a:tailEnd/>
                    </a:ln>
                  </pic:spPr>
                </pic:pic>
              </a:graphicData>
            </a:graphic>
          </wp:anchor>
        </w:drawing>
      </w:r>
      <w:r w:rsidRPr="003103C9">
        <w:rPr>
          <w:rFonts w:ascii="Times New Roman" w:hAnsi="Times New Roman"/>
          <w:sz w:val="28"/>
          <w:szCs w:val="28"/>
        </w:rPr>
        <w:t xml:space="preserve">Подвесьте  проволочную  катушку  к  лапке  штатива  так, чтобы  она  не  касалась  вставленного  в  неё  полюса  дугообразного  магнита, расположенного  на  столе. Концы  катушки  подключите  через  реостат  и  ключ  к  источнику  постоянного  тока  (см. рисунок). Реостат  установите  на  максимальное  сопротивление. </w:t>
      </w:r>
    </w:p>
    <w:p w:rsidR="003103C9" w:rsidRPr="004B6A55" w:rsidRDefault="003103C9" w:rsidP="003103C9">
      <w:pPr>
        <w:pStyle w:val="a5"/>
        <w:numPr>
          <w:ilvl w:val="0"/>
          <w:numId w:val="74"/>
        </w:numPr>
        <w:rPr>
          <w:rFonts w:ascii="Times New Roman" w:hAnsi="Times New Roman"/>
          <w:sz w:val="28"/>
          <w:szCs w:val="28"/>
        </w:rPr>
      </w:pPr>
      <w:r w:rsidRPr="003103C9">
        <w:rPr>
          <w:rFonts w:ascii="Times New Roman" w:hAnsi="Times New Roman"/>
          <w:sz w:val="28"/>
          <w:szCs w:val="28"/>
        </w:rPr>
        <w:t>Замкните  цепь  на  несколько  секунд  и  заметьте</w:t>
      </w:r>
      <w:r w:rsidRPr="004B6A55">
        <w:rPr>
          <w:rFonts w:ascii="Times New Roman" w:hAnsi="Times New Roman"/>
          <w:sz w:val="28"/>
          <w:szCs w:val="28"/>
        </w:rPr>
        <w:t>, на  сколько  отклонится  катушка  от  первоначального  положения.</w:t>
      </w:r>
    </w:p>
    <w:p w:rsidR="003103C9" w:rsidRPr="004B6A55" w:rsidRDefault="003103C9" w:rsidP="003103C9">
      <w:pPr>
        <w:pStyle w:val="a5"/>
        <w:numPr>
          <w:ilvl w:val="0"/>
          <w:numId w:val="74"/>
        </w:numPr>
        <w:rPr>
          <w:rFonts w:ascii="Times New Roman" w:hAnsi="Times New Roman"/>
          <w:sz w:val="28"/>
          <w:szCs w:val="28"/>
        </w:rPr>
      </w:pPr>
      <w:r w:rsidRPr="004B6A55">
        <w:rPr>
          <w:rFonts w:ascii="Times New Roman" w:hAnsi="Times New Roman"/>
          <w:sz w:val="28"/>
          <w:szCs w:val="28"/>
        </w:rPr>
        <w:t>Повторите  опыт  2 – 3 раза  при  различной  силе  тока  в  цепи. Выясните, зависит  ли  модуль  вектора  силы, действующей  со стороны  магнитного  поля  магнита  на  катушку  с  током, от  силы  тока  в катушке.</w:t>
      </w:r>
    </w:p>
    <w:p w:rsidR="003103C9" w:rsidRPr="004B6A55" w:rsidRDefault="003103C9" w:rsidP="003103C9">
      <w:pPr>
        <w:pStyle w:val="a5"/>
        <w:numPr>
          <w:ilvl w:val="0"/>
          <w:numId w:val="74"/>
        </w:numPr>
        <w:rPr>
          <w:rFonts w:ascii="Times New Roman" w:hAnsi="Times New Roman"/>
          <w:sz w:val="28"/>
          <w:szCs w:val="28"/>
        </w:rPr>
      </w:pPr>
      <w:r w:rsidRPr="004B6A55">
        <w:rPr>
          <w:rFonts w:ascii="Times New Roman" w:hAnsi="Times New Roman"/>
          <w:sz w:val="28"/>
          <w:szCs w:val="28"/>
        </w:rPr>
        <w:t xml:space="preserve">Запишите  </w:t>
      </w:r>
      <w:r w:rsidRPr="004B6A55">
        <w:rPr>
          <w:rFonts w:ascii="Times New Roman" w:hAnsi="Times New Roman"/>
          <w:b/>
          <w:sz w:val="28"/>
          <w:szCs w:val="28"/>
        </w:rPr>
        <w:t>вывод:</w:t>
      </w:r>
      <w:r w:rsidRPr="004B6A55">
        <w:rPr>
          <w:rFonts w:ascii="Times New Roman" w:hAnsi="Times New Roman"/>
          <w:sz w:val="28"/>
          <w:szCs w:val="28"/>
        </w:rPr>
        <w:t xml:space="preserve"> </w:t>
      </w:r>
    </w:p>
    <w:p w:rsidR="003103C9" w:rsidRPr="004B6A55" w:rsidRDefault="003103C9" w:rsidP="003103C9">
      <w:pPr>
        <w:pStyle w:val="a5"/>
        <w:numPr>
          <w:ilvl w:val="0"/>
          <w:numId w:val="74"/>
        </w:numPr>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79744" behindDoc="0" locked="0" layoutInCell="1" allowOverlap="1">
            <wp:simplePos x="0" y="0"/>
            <wp:positionH relativeFrom="column">
              <wp:posOffset>228600</wp:posOffset>
            </wp:positionH>
            <wp:positionV relativeFrom="paragraph">
              <wp:posOffset>165100</wp:posOffset>
            </wp:positionV>
            <wp:extent cx="1123950" cy="1076325"/>
            <wp:effectExtent l="19050" t="0" r="0" b="0"/>
            <wp:wrapSquare wrapText="bothSides"/>
            <wp:docPr id="341" name="Рисунок 341"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Безимени-1"/>
                    <pic:cNvPicPr>
                      <a:picLocks noChangeAspect="1" noChangeArrowheads="1"/>
                    </pic:cNvPicPr>
                  </pic:nvPicPr>
                  <pic:blipFill>
                    <a:blip r:embed="rId41"/>
                    <a:srcRect/>
                    <a:stretch>
                      <a:fillRect/>
                    </a:stretch>
                  </pic:blipFill>
                  <pic:spPr bwMode="auto">
                    <a:xfrm>
                      <a:off x="0" y="0"/>
                      <a:ext cx="1123950" cy="1076325"/>
                    </a:xfrm>
                    <a:prstGeom prst="rect">
                      <a:avLst/>
                    </a:prstGeom>
                    <a:noFill/>
                    <a:ln w="9525">
                      <a:noFill/>
                      <a:miter lim="800000"/>
                      <a:headEnd/>
                      <a:tailEnd/>
                    </a:ln>
                  </pic:spPr>
                </pic:pic>
              </a:graphicData>
            </a:graphic>
          </wp:anchor>
        </w:drawing>
      </w:r>
      <w:r w:rsidRPr="004B6A55">
        <w:rPr>
          <w:rFonts w:ascii="Times New Roman" w:hAnsi="Times New Roman"/>
          <w:sz w:val="28"/>
          <w:szCs w:val="28"/>
        </w:rPr>
        <w:t xml:space="preserve">Не  меняя  силы  тока, сравните  углы  отклонения  катушки  от  первоначального  положения  при  одном, а  затем  при  двух  магнитах  (дугообразном  и  полосовом), сложенных  вместе  одинаковыми  полюсами,  как  показано  на  рисунке. </w:t>
      </w:r>
    </w:p>
    <w:p w:rsidR="003103C9" w:rsidRPr="004B6A55" w:rsidRDefault="003103C9" w:rsidP="003103C9">
      <w:pPr>
        <w:pStyle w:val="a5"/>
        <w:ind w:left="360"/>
        <w:rPr>
          <w:rFonts w:ascii="Times New Roman" w:hAnsi="Times New Roman"/>
          <w:sz w:val="28"/>
          <w:szCs w:val="28"/>
        </w:rPr>
      </w:pPr>
      <w:r w:rsidRPr="004B6A55">
        <w:rPr>
          <w:rFonts w:ascii="Times New Roman" w:hAnsi="Times New Roman"/>
          <w:sz w:val="28"/>
          <w:szCs w:val="28"/>
        </w:rPr>
        <w:t>Выясните, зависит  ли  модуль  вектора  силы,  действующей  на  катушку  с  током, от  модуля  вектора  магнитной  индукции  поля,  созданного  магнитом?</w:t>
      </w:r>
    </w:p>
    <w:p w:rsidR="003103C9" w:rsidRPr="004B6A55" w:rsidRDefault="003103C9" w:rsidP="003103C9">
      <w:pPr>
        <w:pStyle w:val="a5"/>
        <w:numPr>
          <w:ilvl w:val="0"/>
          <w:numId w:val="74"/>
        </w:numPr>
        <w:rPr>
          <w:rFonts w:ascii="Times New Roman" w:hAnsi="Times New Roman"/>
          <w:sz w:val="28"/>
          <w:szCs w:val="28"/>
        </w:rPr>
      </w:pPr>
      <w:r w:rsidRPr="004B6A55">
        <w:rPr>
          <w:rFonts w:ascii="Times New Roman" w:hAnsi="Times New Roman"/>
          <w:sz w:val="28"/>
          <w:szCs w:val="28"/>
        </w:rPr>
        <w:t xml:space="preserve">Запишите  </w:t>
      </w:r>
      <w:r w:rsidRPr="004B6A55">
        <w:rPr>
          <w:rFonts w:ascii="Times New Roman" w:hAnsi="Times New Roman"/>
          <w:b/>
          <w:sz w:val="28"/>
          <w:szCs w:val="28"/>
        </w:rPr>
        <w:t>вывод:</w:t>
      </w:r>
      <w:r w:rsidRPr="004B6A55">
        <w:rPr>
          <w:rFonts w:ascii="Times New Roman" w:hAnsi="Times New Roman"/>
          <w:sz w:val="28"/>
          <w:szCs w:val="28"/>
        </w:rPr>
        <w:t xml:space="preserve"> </w:t>
      </w:r>
    </w:p>
    <w:p w:rsidR="003103C9" w:rsidRPr="004B6A55" w:rsidRDefault="003103C9" w:rsidP="003103C9">
      <w:pPr>
        <w:pStyle w:val="a5"/>
        <w:numPr>
          <w:ilvl w:val="0"/>
          <w:numId w:val="74"/>
        </w:numPr>
        <w:rPr>
          <w:rFonts w:ascii="Times New Roman" w:hAnsi="Times New Roman"/>
          <w:sz w:val="28"/>
          <w:szCs w:val="28"/>
        </w:rPr>
      </w:pPr>
      <w:r w:rsidRPr="004B6A55">
        <w:rPr>
          <w:rFonts w:ascii="Times New Roman" w:hAnsi="Times New Roman"/>
          <w:sz w:val="28"/>
          <w:szCs w:val="28"/>
        </w:rPr>
        <w:t xml:space="preserve">Поднесите  дугообразный  магнит  к  катушке  с  током, а  затем  к  гибкому  проводу,  например  идущему  от  катушки  к  ключу, и  сравните  их  отклонения  от  первоначальных  положений. Выясните, зависит  ли  модуль  вектора  силы, </w:t>
      </w:r>
      <w:r w:rsidRPr="004B6A55">
        <w:rPr>
          <w:rFonts w:ascii="Times New Roman" w:hAnsi="Times New Roman"/>
          <w:sz w:val="28"/>
          <w:szCs w:val="28"/>
        </w:rPr>
        <w:lastRenderedPageBreak/>
        <w:t>действующей  со  стороны  магнитного  поля  магнита  на  проводник  с  током, от  длины  проводника, находящегося  в  магнитном  поле.</w:t>
      </w:r>
    </w:p>
    <w:p w:rsidR="003103C9" w:rsidRPr="004B6A55" w:rsidRDefault="003103C9" w:rsidP="003103C9">
      <w:pPr>
        <w:pStyle w:val="a5"/>
        <w:numPr>
          <w:ilvl w:val="0"/>
          <w:numId w:val="74"/>
        </w:numPr>
        <w:rPr>
          <w:rFonts w:ascii="Times New Roman" w:hAnsi="Times New Roman"/>
          <w:sz w:val="28"/>
          <w:szCs w:val="28"/>
        </w:rPr>
      </w:pPr>
      <w:r w:rsidRPr="004B6A55">
        <w:rPr>
          <w:rFonts w:ascii="Times New Roman" w:hAnsi="Times New Roman"/>
          <w:sz w:val="28"/>
          <w:szCs w:val="28"/>
        </w:rPr>
        <w:t xml:space="preserve">Запишите  </w:t>
      </w:r>
      <w:r w:rsidRPr="004B6A55">
        <w:rPr>
          <w:rFonts w:ascii="Times New Roman" w:hAnsi="Times New Roman"/>
          <w:b/>
          <w:sz w:val="28"/>
          <w:szCs w:val="28"/>
        </w:rPr>
        <w:t>вывод:</w:t>
      </w:r>
      <w:r w:rsidRPr="004B6A55">
        <w:rPr>
          <w:rFonts w:ascii="Times New Roman" w:hAnsi="Times New Roman"/>
          <w:sz w:val="28"/>
          <w:szCs w:val="28"/>
        </w:rPr>
        <w:t xml:space="preserve"> </w:t>
      </w:r>
    </w:p>
    <w:p w:rsidR="00B42D0E" w:rsidRPr="00715E31" w:rsidRDefault="00B42D0E" w:rsidP="003103C9">
      <w:pPr>
        <w:pStyle w:val="ab"/>
        <w:jc w:val="left"/>
        <w:rPr>
          <w:sz w:val="28"/>
          <w:szCs w:val="28"/>
        </w:rPr>
      </w:pPr>
    </w:p>
    <w:p w:rsidR="002C5367" w:rsidRPr="00715E31" w:rsidRDefault="002C5367" w:rsidP="00634814">
      <w:pPr>
        <w:pStyle w:val="ab"/>
        <w:ind w:left="360"/>
        <w:rPr>
          <w:b w:val="0"/>
          <w:sz w:val="28"/>
          <w:szCs w:val="28"/>
        </w:rPr>
      </w:pPr>
      <w:r w:rsidRPr="00715E31">
        <w:rPr>
          <w:sz w:val="28"/>
          <w:szCs w:val="28"/>
        </w:rPr>
        <w:t>Лабораторн</w:t>
      </w:r>
      <w:r w:rsidR="00CA460C" w:rsidRPr="00715E31">
        <w:rPr>
          <w:sz w:val="28"/>
          <w:szCs w:val="28"/>
        </w:rPr>
        <w:t xml:space="preserve">ое занятие </w:t>
      </w:r>
      <w:r w:rsidRPr="00715E31">
        <w:rPr>
          <w:sz w:val="28"/>
          <w:szCs w:val="28"/>
        </w:rPr>
        <w:t>«Определение ускорения свободного падения с помощью маятника»</w:t>
      </w:r>
    </w:p>
    <w:p w:rsidR="002C5367" w:rsidRPr="00715E31" w:rsidRDefault="002C5367" w:rsidP="00634814">
      <w:pPr>
        <w:pStyle w:val="ab"/>
        <w:ind w:left="360"/>
        <w:jc w:val="both"/>
        <w:rPr>
          <w:b w:val="0"/>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183"/>
        <w:gridCol w:w="7388"/>
      </w:tblGrid>
      <w:tr w:rsidR="002C5367" w:rsidRPr="00715E31" w:rsidTr="00634814">
        <w:trPr>
          <w:trHeight w:val="567"/>
          <w:jc w:val="center"/>
        </w:trPr>
        <w:tc>
          <w:tcPr>
            <w:tcW w:w="2183"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Цель работы:</w:t>
            </w:r>
          </w:p>
        </w:tc>
        <w:tc>
          <w:tcPr>
            <w:tcW w:w="7388" w:type="dxa"/>
          </w:tcPr>
          <w:p w:rsidR="002C5367" w:rsidRPr="00715E31" w:rsidRDefault="002C5367" w:rsidP="00F86EB2">
            <w:pPr>
              <w:spacing w:after="0" w:line="240" w:lineRule="auto"/>
              <w:rPr>
                <w:rFonts w:ascii="Times New Roman" w:hAnsi="Times New Roman"/>
                <w:color w:val="000000"/>
                <w:sz w:val="28"/>
                <w:szCs w:val="28"/>
              </w:rPr>
            </w:pPr>
            <w:r w:rsidRPr="00715E31">
              <w:rPr>
                <w:rFonts w:ascii="Times New Roman" w:hAnsi="Times New Roman"/>
                <w:color w:val="000000"/>
                <w:sz w:val="28"/>
                <w:szCs w:val="28"/>
              </w:rPr>
              <w:t>измерить ускорение свободного падения с помощью математического маятника.</w:t>
            </w:r>
          </w:p>
        </w:tc>
      </w:tr>
      <w:tr w:rsidR="002C5367" w:rsidRPr="00715E31" w:rsidTr="00634814">
        <w:trPr>
          <w:jc w:val="center"/>
        </w:trPr>
        <w:tc>
          <w:tcPr>
            <w:tcW w:w="2183"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Описание работы:</w:t>
            </w:r>
          </w:p>
        </w:tc>
        <w:tc>
          <w:tcPr>
            <w:tcW w:w="7388" w:type="dxa"/>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 xml:space="preserve">Период колебаний математического маятника </w:t>
            </w:r>
            <w:r w:rsidRPr="00715E31">
              <w:rPr>
                <w:rFonts w:ascii="Times New Roman" w:hAnsi="Times New Roman"/>
                <w:color w:val="000000"/>
                <w:sz w:val="28"/>
                <w:szCs w:val="28"/>
                <w:lang w:val="en-US"/>
              </w:rPr>
              <w:t>T</w:t>
            </w:r>
            <w:r w:rsidRPr="00715E31">
              <w:rPr>
                <w:rFonts w:ascii="Times New Roman" w:hAnsi="Times New Roman"/>
                <w:color w:val="000000"/>
                <w:sz w:val="28"/>
                <w:szCs w:val="28"/>
              </w:rPr>
              <w:t>=2π</w:t>
            </w:r>
            <w:r w:rsidR="008E05CD" w:rsidRPr="00715E31">
              <w:rPr>
                <w:rFonts w:ascii="Times New Roman" w:hAnsi="Times New Roman"/>
                <w:color w:val="000000"/>
                <w:sz w:val="28"/>
                <w:szCs w:val="28"/>
              </w:rPr>
              <w:fldChar w:fldCharType="begin"/>
            </w:r>
            <w:r w:rsidRPr="00715E31">
              <w:rPr>
                <w:rFonts w:ascii="Times New Roman" w:hAnsi="Times New Roman"/>
                <w:color w:val="000000"/>
                <w:sz w:val="28"/>
                <w:szCs w:val="28"/>
              </w:rPr>
              <w:instrText xml:space="preserve"> QUOTE </w:instrText>
            </w:r>
            <w:r w:rsidR="008E05CD" w:rsidRPr="008E05CD">
              <w:rPr>
                <w:sz w:val="28"/>
                <w:szCs w:val="28"/>
              </w:rPr>
              <w:pict>
                <v:shape id="_x0000_i1067" type="#_x0000_t75" style="width:16.5pt;height:34.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9F53C7&quot;/&gt;&lt;wsp:rsid wsp:val=&quot;00AD21B0&quot;/&gt;&lt;wsp:rsid wsp:val=&quot;00BC07E7&quot;/&gt;&lt;wsp:rsid wsp:val=&quot;00DA5946&quot;/&gt;&lt;wsp:rsid wsp:val=&quot;00E07E02&quot;/&gt;&lt;wsp:rsid wsp:val=&quot;00E354FB&quot;/&gt;&lt;wsp:rsid wsp:val=&quot;00F86EB2&quot;/&gt;&lt;/wsp:rsids&gt;&lt;/w:docPr&gt;&lt;w:body&gt;&lt;w:p wsp:rsidR=&quot;00000000&quot; wsp:rsidRDefault=&quot;009F53C7&quot;&gt;&lt;m:oMathPara&gt;&lt;m:oMath&gt;&lt;m:rad&gt;&lt;m:radPr&gt;&lt;m:degHide m:val=&quot;on&quot;/&gt;&lt;m:ctrlPr&gt;&lt;w:rPr&gt;&lt;w:rFonts w:ascii=&quot;Cambria Math&quot; w:fareast=&quot;Calibri&quot; w:h-ansi=&quot;Times New Roman&quot;/&gt;&lt;wx:font wx:val=&quot;Cambria Math&quot;/&gt;&lt;w:color w:val=&quot;000000&quot;/&gt;&lt;w:sz w:val=&quot;28&quot;/&gt;&lt;w:sz-cs w:val=&quot;28&quot;/&gt;&lt;/w:rPr&gt;&lt;/m:ctrlPr&gt;&lt;/m:radPr&gt;&lt;m:deg&gt;&lt;m:ctrlPr&gt;&lt;w:rPr&gt;&lt;w:rFonts w:ascii=&quot;Cambria Math&quot; w:h-ansi=&quot;Times New Roman&quot;/&gt;&lt;wx:font wx:val=&quot;Cambria Math&quot;/&gt;&lt;w:color w:val=&quot;000000&quot;/&gt;&lt;w:sz w:val=&quot;28&quot;/&gt;&lt;w:sz-cs w:val=&quot;28&quot;/&gt;&lt;/w:rPr&gt;&lt;/m:ctrlPr&gt;&lt;/m:deg&gt;&lt;m:e&gt;&lt;m:f&gt;&lt;m:fPr&gt;&lt;m:ctrlPr&gt;&lt;w:rPr&gt;&lt;w:rFonts w:ascii=&quot;Cambria Math&quot; w:h-ansi=&quot;Times New Roman&quot;/&gt;&lt;wx:font wx:val=&quot;Cambria Math&quot;/&gt;&lt;w:color w:val=&quot;000000&quot;/&gt;&lt;w:sz w:val=&quot;28&quot;/&gt;&lt;w:sz-cs w:val=&quot;28&quot;/&gt;&lt;/w:rPr&gt;&lt;/m:ctrlPr&gt;&lt;/m:fPr&gt;&lt;m:num&gt;&lt;m:r&gt;&lt;m:rPr&gt;&lt;m:sty m:val=&quot;p&quot;/&gt;&lt;/m:rPr&gt;&lt;w:rPr&gt;&lt;w:rFonts w:ascii=&quot;Cambria Math&quot; w:h-ansi=&quot;Times New Roman&quot;/&gt;&lt;wx:font wx:val=&quot;Cambria Math&quot;/&gt;&lt;w:color w:val=&quot;000000&quot;/&gt;&lt;w:sz w:val=&quot;28&quot;/&gt;&lt;w:sz-cs w:val=&quot;28&quot;/&gt;&lt;/w:rPr&gt;&lt;m:t&gt;l&lt;/m:t&gt;&lt;/m:r&gt;&lt;/m:num&gt;&lt;m:den&gt;&lt;m:r&gt;&lt;m:rPr&gt;&lt;m:sty m:val=&quot;p&quot;/&gt;&lt;/m:rPr&gt;&lt;w:rPr&gt;&lt;w:rFonts w:ascii=&quot;Cambria Math&quot; w:h-ansi=&quot;Times New Roman&quot;/&gt;&lt;wx:font wx:val=&quot;Cambria Math&quot;/&gt;&lt;w:color w:val=&quot;000000&quot;/&gt;&lt;w:sz w:val=&quot;28&quot;/&gt;&lt;w:sz-cs w:val=&quot;28&quot;/&gt;&lt;/w:rPr&gt;&lt;m:t&gt;g&lt;/m:t&gt;&lt;/m:r&gt;&lt;/m:den&gt;&lt;/m:f&gt;&lt;m:ctrlPr&gt;&lt;w:rPr&gt;&lt;w:rFonts w:ascii=&quot;Cambria Math&quot; w:h-ansi=&quot;Times New Roman&quot;/&gt;&lt;wx:font wx:val=&quot;Cambria Math&quot;/&gt;&lt;w:color w:val=&quot;000000&quot;/&gt;&lt;w:sz w:val=&quot;28&quot;/&gt;&lt;w:sz-cs w:val=&quot;28&quot;/&gt;&lt;/w:rPr&gt;&lt;/m:ctrlP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2" o:title="" chromakey="white"/>
                </v:shape>
              </w:pict>
            </w:r>
            <w:r w:rsidR="008E05CD" w:rsidRPr="00715E31">
              <w:rPr>
                <w:rFonts w:ascii="Times New Roman" w:hAnsi="Times New Roman"/>
                <w:color w:val="000000"/>
                <w:sz w:val="28"/>
                <w:szCs w:val="28"/>
              </w:rPr>
              <w:fldChar w:fldCharType="separate"/>
            </w:r>
            <w:r w:rsidR="008E05CD" w:rsidRPr="008E05CD">
              <w:rPr>
                <w:sz w:val="28"/>
                <w:szCs w:val="28"/>
              </w:rPr>
              <w:pict>
                <v:shape id="_x0000_i1068" type="#_x0000_t75" style="width:16.5pt;height:34.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9F53C7&quot;/&gt;&lt;wsp:rsid wsp:val=&quot;00AD21B0&quot;/&gt;&lt;wsp:rsid wsp:val=&quot;00BC07E7&quot;/&gt;&lt;wsp:rsid wsp:val=&quot;00DA5946&quot;/&gt;&lt;wsp:rsid wsp:val=&quot;00E07E02&quot;/&gt;&lt;wsp:rsid wsp:val=&quot;00E354FB&quot;/&gt;&lt;wsp:rsid wsp:val=&quot;00F86EB2&quot;/&gt;&lt;/wsp:rsids&gt;&lt;/w:docPr&gt;&lt;w:body&gt;&lt;w:p wsp:rsidR=&quot;00000000&quot; wsp:rsidRDefault=&quot;009F53C7&quot;&gt;&lt;m:oMathPara&gt;&lt;m:oMath&gt;&lt;m:rad&gt;&lt;m:radPr&gt;&lt;m:degHide m:val=&quot;on&quot;/&gt;&lt;m:ctrlPr&gt;&lt;w:rPr&gt;&lt;w:rFonts w:ascii=&quot;Cambria Math&quot; w:fareast=&quot;Calibri&quot; w:h-ansi=&quot;Times New Roman&quot;/&gt;&lt;wx:font wx:val=&quot;Cambria Math&quot;/&gt;&lt;w:color w:val=&quot;000000&quot;/&gt;&lt;w:sz w:val=&quot;28&quot;/&gt;&lt;w:sz-cs w:val=&quot;28&quot;/&gt;&lt;/w:rPr&gt;&lt;/m:ctrlPr&gt;&lt;/m:radPr&gt;&lt;m:deg&gt;&lt;m:ctrlPr&gt;&lt;w:rPr&gt;&lt;w:rFonts w:ascii=&quot;Cambria Math&quot; w:h-ansi=&quot;Times New Roman&quot;/&gt;&lt;wx:font wx:val=&quot;Cambria Math&quot;/&gt;&lt;w:color w:val=&quot;000000&quot;/&gt;&lt;w:sz w:val=&quot;28&quot;/&gt;&lt;w:sz-cs w:val=&quot;28&quot;/&gt;&lt;/w:rPr&gt;&lt;/m:ctrlPr&gt;&lt;/m:deg&gt;&lt;m:e&gt;&lt;m:f&gt;&lt;m:fPr&gt;&lt;m:ctrlPr&gt;&lt;w:rPr&gt;&lt;w:rFonts w:ascii=&quot;Cambria Math&quot; w:h-ansi=&quot;Times New Roman&quot;/&gt;&lt;wx:font wx:val=&quot;Cambria Math&quot;/&gt;&lt;w:color w:val=&quot;000000&quot;/&gt;&lt;w:sz w:val=&quot;28&quot;/&gt;&lt;w:sz-cs w:val=&quot;28&quot;/&gt;&lt;/w:rPr&gt;&lt;/m:ctrlPr&gt;&lt;/m:fPr&gt;&lt;m:num&gt;&lt;m:r&gt;&lt;m:rPr&gt;&lt;m:sty m:val=&quot;p&quot;/&gt;&lt;/m:rPr&gt;&lt;w:rPr&gt;&lt;w:rFonts w:ascii=&quot;Cambria Math&quot; w:h-ansi=&quot;Times New Roman&quot;/&gt;&lt;wx:font wx:val=&quot;Cambria Math&quot;/&gt;&lt;w:color w:val=&quot;000000&quot;/&gt;&lt;w:sz w:val=&quot;28&quot;/&gt;&lt;w:sz-cs w:val=&quot;28&quot;/&gt;&lt;/w:rPr&gt;&lt;m:t&gt;l&lt;/m:t&gt;&lt;/m:r&gt;&lt;/m:num&gt;&lt;m:den&gt;&lt;m:r&gt;&lt;m:rPr&gt;&lt;m:sty m:val=&quot;p&quot;/&gt;&lt;/m:rPr&gt;&lt;w:rPr&gt;&lt;w:rFonts w:ascii=&quot;Cambria Math&quot; w:h-ansi=&quot;Times New Roman&quot;/&gt;&lt;wx:font wx:val=&quot;Cambria Math&quot;/&gt;&lt;w:color w:val=&quot;000000&quot;/&gt;&lt;w:sz w:val=&quot;28&quot;/&gt;&lt;w:sz-cs w:val=&quot;28&quot;/&gt;&lt;/w:rPr&gt;&lt;m:t&gt;g&lt;/m:t&gt;&lt;/m:r&gt;&lt;/m:den&gt;&lt;/m:f&gt;&lt;m:ctrlPr&gt;&lt;w:rPr&gt;&lt;w:rFonts w:ascii=&quot;Cambria Math&quot; w:h-ansi=&quot;Times New Roman&quot;/&gt;&lt;wx:font wx:val=&quot;Cambria Math&quot;/&gt;&lt;w:color w:val=&quot;000000&quot;/&gt;&lt;w:sz w:val=&quot;28&quot;/&gt;&lt;w:sz-cs w:val=&quot;28&quot;/&gt;&lt;/w:rPr&gt;&lt;/m:ctrlP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2" o:title="" chromakey="white"/>
                </v:shape>
              </w:pict>
            </w:r>
            <w:r w:rsidR="008E05CD" w:rsidRPr="00715E31">
              <w:rPr>
                <w:rFonts w:ascii="Times New Roman" w:hAnsi="Times New Roman"/>
                <w:color w:val="000000"/>
                <w:sz w:val="28"/>
                <w:szCs w:val="28"/>
              </w:rPr>
              <w:fldChar w:fldCharType="end"/>
            </w:r>
            <w:r w:rsidRPr="00715E31">
              <w:rPr>
                <w:rFonts w:ascii="Times New Roman" w:hAnsi="Times New Roman"/>
                <w:color w:val="000000"/>
                <w:sz w:val="28"/>
                <w:szCs w:val="28"/>
              </w:rPr>
              <w:t xml:space="preserve"> . Поэтому, измерив длину маятника </w:t>
            </w:r>
            <w:r w:rsidRPr="00715E31">
              <w:rPr>
                <w:rFonts w:ascii="Times New Roman" w:hAnsi="Times New Roman"/>
                <w:color w:val="000000"/>
                <w:sz w:val="28"/>
                <w:szCs w:val="28"/>
                <w:lang w:val="en-US"/>
              </w:rPr>
              <w:t>l</w:t>
            </w:r>
            <w:r w:rsidRPr="00715E31">
              <w:rPr>
                <w:rFonts w:ascii="Times New Roman" w:hAnsi="Times New Roman"/>
                <w:color w:val="000000"/>
                <w:sz w:val="28"/>
                <w:szCs w:val="28"/>
              </w:rPr>
              <w:t xml:space="preserve"> и период колебаний </w:t>
            </w:r>
            <w:r w:rsidRPr="00715E31">
              <w:rPr>
                <w:rFonts w:ascii="Times New Roman" w:hAnsi="Times New Roman"/>
                <w:color w:val="000000"/>
                <w:sz w:val="28"/>
                <w:szCs w:val="28"/>
                <w:lang w:val="en-US"/>
              </w:rPr>
              <w:t>T</w:t>
            </w:r>
            <w:r w:rsidRPr="00715E31">
              <w:rPr>
                <w:rFonts w:ascii="Times New Roman" w:hAnsi="Times New Roman"/>
                <w:color w:val="000000"/>
                <w:sz w:val="28"/>
                <w:szCs w:val="28"/>
              </w:rPr>
              <w:t xml:space="preserve">, можно определить ускорение свободного падения </w:t>
            </w:r>
            <w:r w:rsidRPr="00715E31">
              <w:rPr>
                <w:rFonts w:ascii="Times New Roman" w:hAnsi="Times New Roman"/>
                <w:color w:val="000000"/>
                <w:sz w:val="28"/>
                <w:szCs w:val="28"/>
                <w:lang w:val="en-US"/>
              </w:rPr>
              <w:t>g</w:t>
            </w:r>
            <w:r w:rsidRPr="00715E31">
              <w:rPr>
                <w:rFonts w:ascii="Times New Roman" w:hAnsi="Times New Roman"/>
                <w:color w:val="000000"/>
                <w:sz w:val="28"/>
                <w:szCs w:val="28"/>
              </w:rPr>
              <w:t xml:space="preserve"> по формуле </w:t>
            </w:r>
            <w:r w:rsidRPr="00715E31">
              <w:rPr>
                <w:rFonts w:ascii="Times New Roman" w:hAnsi="Times New Roman"/>
                <w:color w:val="000000"/>
                <w:sz w:val="28"/>
                <w:szCs w:val="28"/>
                <w:lang w:val="en-US"/>
              </w:rPr>
              <w:t>g</w:t>
            </w:r>
            <w:r w:rsidRPr="00715E31">
              <w:rPr>
                <w:rFonts w:ascii="Times New Roman" w:hAnsi="Times New Roman"/>
                <w:color w:val="000000"/>
                <w:sz w:val="28"/>
                <w:szCs w:val="28"/>
              </w:rPr>
              <w:t>=.</w:t>
            </w:r>
          </w:p>
        </w:tc>
      </w:tr>
      <w:tr w:rsidR="002C5367" w:rsidRPr="00715E31" w:rsidTr="00634814">
        <w:trPr>
          <w:jc w:val="center"/>
        </w:trPr>
        <w:tc>
          <w:tcPr>
            <w:tcW w:w="2183" w:type="dxa"/>
          </w:tcPr>
          <w:p w:rsidR="002C5367" w:rsidRPr="00715E31" w:rsidRDefault="002C5367" w:rsidP="00F86EB2">
            <w:pPr>
              <w:spacing w:after="0" w:line="240" w:lineRule="auto"/>
              <w:rPr>
                <w:rFonts w:ascii="Times New Roman" w:hAnsi="Times New Roman"/>
                <w:b/>
                <w:sz w:val="28"/>
                <w:szCs w:val="28"/>
              </w:rPr>
            </w:pPr>
            <w:r w:rsidRPr="00715E31">
              <w:rPr>
                <w:rFonts w:ascii="Times New Roman" w:hAnsi="Times New Roman"/>
                <w:b/>
                <w:sz w:val="28"/>
                <w:szCs w:val="28"/>
              </w:rPr>
              <w:t>Оборудование:</w:t>
            </w:r>
          </w:p>
        </w:tc>
        <w:tc>
          <w:tcPr>
            <w:tcW w:w="7388" w:type="dxa"/>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color w:val="000000"/>
                <w:sz w:val="28"/>
                <w:szCs w:val="28"/>
              </w:rPr>
              <w:t>штатив с муфтой и кольцом, шарик с отверстием, нить, часы с секундной стрелкой, измерительная лента, линейка с миллиметровыми делениями.</w:t>
            </w:r>
          </w:p>
        </w:tc>
      </w:tr>
      <w:tr w:rsidR="002C5367" w:rsidRPr="00715E31" w:rsidTr="00634814">
        <w:trPr>
          <w:jc w:val="center"/>
        </w:trPr>
        <w:tc>
          <w:tcPr>
            <w:tcW w:w="9571" w:type="dxa"/>
            <w:gridSpan w:val="2"/>
          </w:tcPr>
          <w:p w:rsidR="002C5367" w:rsidRPr="00715E31" w:rsidRDefault="002C5367" w:rsidP="00F86EB2">
            <w:pPr>
              <w:spacing w:after="0" w:line="240" w:lineRule="auto"/>
              <w:rPr>
                <w:rFonts w:ascii="Times New Roman" w:hAnsi="Times New Roman"/>
                <w:sz w:val="28"/>
                <w:szCs w:val="28"/>
              </w:rPr>
            </w:pPr>
            <w:r w:rsidRPr="00715E31">
              <w:rPr>
                <w:rFonts w:ascii="Times New Roman" w:hAnsi="Times New Roman"/>
                <w:b/>
                <w:bCs/>
                <w:sz w:val="28"/>
                <w:szCs w:val="28"/>
              </w:rPr>
              <w:t>Норма времени: 1 час</w:t>
            </w:r>
          </w:p>
        </w:tc>
      </w:tr>
      <w:tr w:rsidR="002C5367" w:rsidRPr="00715E31" w:rsidTr="00634814">
        <w:trPr>
          <w:jc w:val="center"/>
        </w:trPr>
        <w:tc>
          <w:tcPr>
            <w:tcW w:w="9571" w:type="dxa"/>
            <w:gridSpan w:val="2"/>
          </w:tcPr>
          <w:p w:rsidR="002C5367" w:rsidRPr="00715E31" w:rsidRDefault="002C5367" w:rsidP="00F86EB2">
            <w:pPr>
              <w:spacing w:after="0" w:line="240" w:lineRule="auto"/>
              <w:rPr>
                <w:rFonts w:ascii="Times New Roman" w:hAnsi="Times New Roman"/>
                <w:b/>
                <w:bCs/>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rsidR="002C5367" w:rsidRPr="00715E31" w:rsidRDefault="002C5367" w:rsidP="00634814">
      <w:pPr>
        <w:pStyle w:val="a5"/>
        <w:spacing w:after="0" w:line="240" w:lineRule="auto"/>
        <w:ind w:left="360"/>
        <w:rPr>
          <w:rFonts w:ascii="Times New Roman" w:hAnsi="Times New Roman"/>
          <w:b/>
          <w:sz w:val="28"/>
          <w:szCs w:val="28"/>
        </w:rPr>
      </w:pPr>
    </w:p>
    <w:p w:rsidR="002C5367" w:rsidRPr="00715E31" w:rsidRDefault="002C5367" w:rsidP="00634814">
      <w:pPr>
        <w:pStyle w:val="a5"/>
        <w:spacing w:after="0" w:line="240" w:lineRule="auto"/>
        <w:ind w:left="360"/>
        <w:rPr>
          <w:rFonts w:ascii="Times New Roman" w:hAnsi="Times New Roman"/>
          <w:b/>
          <w:sz w:val="28"/>
          <w:szCs w:val="28"/>
        </w:rPr>
      </w:pPr>
      <w:r w:rsidRPr="00715E31">
        <w:rPr>
          <w:rFonts w:ascii="Times New Roman" w:hAnsi="Times New Roman"/>
          <w:b/>
          <w:sz w:val="28"/>
          <w:szCs w:val="28"/>
        </w:rPr>
        <w:t>Ход работы:</w:t>
      </w:r>
    </w:p>
    <w:p w:rsidR="002C5367" w:rsidRPr="00715E31" w:rsidRDefault="002C5367" w:rsidP="00634814">
      <w:pPr>
        <w:pStyle w:val="a5"/>
        <w:shd w:val="clear" w:color="auto" w:fill="FFFFFF"/>
        <w:spacing w:after="0" w:line="240" w:lineRule="auto"/>
        <w:ind w:left="360"/>
        <w:rPr>
          <w:rFonts w:ascii="Times New Roman" w:hAnsi="Times New Roman"/>
          <w:color w:val="000000"/>
          <w:sz w:val="28"/>
          <w:szCs w:val="28"/>
        </w:rPr>
      </w:pPr>
      <w:r w:rsidRPr="00715E31">
        <w:rPr>
          <w:rFonts w:ascii="Times New Roman" w:hAnsi="Times New Roman"/>
          <w:b/>
          <w:color w:val="000000"/>
          <w:sz w:val="28"/>
          <w:szCs w:val="28"/>
        </w:rPr>
        <w:t>1.</w:t>
      </w:r>
      <w:r w:rsidRPr="00715E31">
        <w:rPr>
          <w:rFonts w:ascii="Times New Roman" w:hAnsi="Times New Roman"/>
          <w:color w:val="000000"/>
          <w:sz w:val="28"/>
          <w:szCs w:val="28"/>
        </w:rPr>
        <w:t xml:space="preserve"> Установите штатив на краю стола и закрепите у верхнего конца штатива с помощью муфты кольцо. Подвести к нему шарик на нити, подобрав длину нити так, чтобы шарик висел на расстоянии нескольких сантиметров от пола.</w:t>
      </w:r>
    </w:p>
    <w:p w:rsidR="002C5367" w:rsidRPr="00715E31" w:rsidRDefault="002C5367" w:rsidP="00634814">
      <w:pPr>
        <w:pStyle w:val="a5"/>
        <w:shd w:val="clear" w:color="auto" w:fill="FFFFFF"/>
        <w:spacing w:after="0" w:line="240" w:lineRule="auto"/>
        <w:ind w:left="360"/>
        <w:rPr>
          <w:rFonts w:ascii="Times New Roman" w:hAnsi="Times New Roman"/>
          <w:color w:val="000000"/>
          <w:sz w:val="28"/>
          <w:szCs w:val="28"/>
        </w:rPr>
      </w:pPr>
      <w:r w:rsidRPr="00715E31">
        <w:rPr>
          <w:rFonts w:ascii="Times New Roman" w:hAnsi="Times New Roman"/>
          <w:b/>
          <w:color w:val="000000"/>
          <w:sz w:val="28"/>
          <w:szCs w:val="28"/>
        </w:rPr>
        <w:t>2.</w:t>
      </w:r>
      <w:r w:rsidRPr="00715E31">
        <w:rPr>
          <w:rFonts w:ascii="Times New Roman" w:hAnsi="Times New Roman"/>
          <w:color w:val="000000"/>
          <w:sz w:val="28"/>
          <w:szCs w:val="28"/>
        </w:rPr>
        <w:t xml:space="preserve"> Измерьте расстояние </w:t>
      </w:r>
      <w:r w:rsidRPr="00715E31">
        <w:rPr>
          <w:rFonts w:ascii="Times New Roman" w:hAnsi="Times New Roman"/>
          <w:color w:val="000000"/>
          <w:sz w:val="28"/>
          <w:szCs w:val="28"/>
          <w:lang w:val="en-US"/>
        </w:rPr>
        <w:t>l</w:t>
      </w:r>
      <w:r w:rsidRPr="00715E31">
        <w:rPr>
          <w:rFonts w:ascii="Times New Roman" w:hAnsi="Times New Roman"/>
          <w:color w:val="000000"/>
          <w:sz w:val="28"/>
          <w:szCs w:val="28"/>
        </w:rPr>
        <w:t xml:space="preserve"> от точки подвеса до центра шарика.</w:t>
      </w:r>
    </w:p>
    <w:p w:rsidR="002C5367" w:rsidRPr="00715E31" w:rsidRDefault="002C5367" w:rsidP="00634814">
      <w:pPr>
        <w:pStyle w:val="a5"/>
        <w:shd w:val="clear" w:color="auto" w:fill="FFFFFF"/>
        <w:spacing w:after="0" w:line="240" w:lineRule="auto"/>
        <w:ind w:left="360"/>
        <w:rPr>
          <w:rFonts w:ascii="Times New Roman" w:hAnsi="Times New Roman"/>
          <w:sz w:val="28"/>
          <w:szCs w:val="28"/>
        </w:rPr>
      </w:pPr>
      <w:r w:rsidRPr="00715E31">
        <w:rPr>
          <w:rFonts w:ascii="Times New Roman" w:hAnsi="Times New Roman"/>
          <w:b/>
          <w:color w:val="000000"/>
          <w:sz w:val="28"/>
          <w:szCs w:val="28"/>
        </w:rPr>
        <w:t>3.</w:t>
      </w:r>
      <w:r w:rsidRPr="00715E31">
        <w:rPr>
          <w:rFonts w:ascii="Times New Roman" w:hAnsi="Times New Roman"/>
          <w:color w:val="000000"/>
          <w:sz w:val="28"/>
          <w:szCs w:val="28"/>
        </w:rPr>
        <w:t xml:space="preserve"> Отклоните шарик от положения равновесия на 5-10 см и отпустите его.</w:t>
      </w:r>
    </w:p>
    <w:p w:rsidR="002C5367" w:rsidRPr="00715E31" w:rsidRDefault="002C5367" w:rsidP="00634814">
      <w:pPr>
        <w:pStyle w:val="a5"/>
        <w:shd w:val="clear" w:color="auto" w:fill="FFFFFF"/>
        <w:spacing w:after="0" w:line="240" w:lineRule="auto"/>
        <w:ind w:left="360"/>
        <w:rPr>
          <w:rFonts w:ascii="Times New Roman" w:hAnsi="Times New Roman"/>
          <w:sz w:val="28"/>
          <w:szCs w:val="28"/>
        </w:rPr>
      </w:pPr>
      <w:r w:rsidRPr="00715E31">
        <w:rPr>
          <w:rFonts w:ascii="Times New Roman" w:hAnsi="Times New Roman"/>
          <w:b/>
          <w:color w:val="000000"/>
          <w:sz w:val="28"/>
          <w:szCs w:val="28"/>
        </w:rPr>
        <w:t>4.</w:t>
      </w:r>
      <w:r w:rsidRPr="00715E31">
        <w:rPr>
          <w:rFonts w:ascii="Times New Roman" w:hAnsi="Times New Roman"/>
          <w:color w:val="000000"/>
          <w:sz w:val="28"/>
          <w:szCs w:val="28"/>
        </w:rPr>
        <w:t xml:space="preserve"> Измерьте время </w:t>
      </w:r>
      <w:r w:rsidRPr="00715E31">
        <w:rPr>
          <w:rFonts w:ascii="Times New Roman" w:hAnsi="Times New Roman"/>
          <w:color w:val="000000"/>
          <w:sz w:val="28"/>
          <w:szCs w:val="28"/>
          <w:lang w:val="en-US"/>
        </w:rPr>
        <w:t>t</w:t>
      </w:r>
      <w:r w:rsidRPr="00715E31">
        <w:rPr>
          <w:rFonts w:ascii="Times New Roman" w:hAnsi="Times New Roman"/>
          <w:color w:val="000000"/>
          <w:sz w:val="28"/>
          <w:szCs w:val="28"/>
        </w:rPr>
        <w:t xml:space="preserve">, в течение которого маятник совершает </w:t>
      </w:r>
      <w:r w:rsidRPr="00715E31">
        <w:rPr>
          <w:rFonts w:ascii="Times New Roman" w:hAnsi="Times New Roman"/>
          <w:color w:val="000000"/>
          <w:sz w:val="28"/>
          <w:szCs w:val="28"/>
          <w:lang w:val="en-US"/>
        </w:rPr>
        <w:t>N</w:t>
      </w:r>
      <w:r w:rsidRPr="00715E31">
        <w:rPr>
          <w:rFonts w:ascii="Times New Roman" w:hAnsi="Times New Roman"/>
          <w:color w:val="000000"/>
          <w:sz w:val="28"/>
          <w:szCs w:val="28"/>
        </w:rPr>
        <w:t xml:space="preserve"> полных колебаний (удобно взять </w:t>
      </w:r>
      <w:r w:rsidRPr="00715E31">
        <w:rPr>
          <w:rFonts w:ascii="Times New Roman" w:hAnsi="Times New Roman"/>
          <w:color w:val="000000"/>
          <w:sz w:val="28"/>
          <w:szCs w:val="28"/>
          <w:lang w:val="en-US"/>
        </w:rPr>
        <w:t>N</w:t>
      </w:r>
      <w:r w:rsidRPr="00715E31">
        <w:rPr>
          <w:rFonts w:ascii="Times New Roman" w:hAnsi="Times New Roman"/>
          <w:color w:val="000000"/>
          <w:sz w:val="28"/>
          <w:szCs w:val="28"/>
        </w:rPr>
        <w:t>=40).</w:t>
      </w:r>
    </w:p>
    <w:p w:rsidR="002C5367" w:rsidRPr="00715E31" w:rsidRDefault="002C5367" w:rsidP="00634814">
      <w:pPr>
        <w:pStyle w:val="a5"/>
        <w:shd w:val="clear" w:color="auto" w:fill="FFFFFF"/>
        <w:spacing w:after="0" w:line="240" w:lineRule="auto"/>
        <w:ind w:left="360"/>
        <w:rPr>
          <w:rFonts w:ascii="Times New Roman" w:hAnsi="Times New Roman"/>
          <w:sz w:val="28"/>
          <w:szCs w:val="28"/>
        </w:rPr>
      </w:pPr>
      <w:r w:rsidRPr="00715E31">
        <w:rPr>
          <w:rFonts w:ascii="Times New Roman" w:hAnsi="Times New Roman"/>
          <w:b/>
          <w:color w:val="000000"/>
          <w:sz w:val="28"/>
          <w:szCs w:val="28"/>
        </w:rPr>
        <w:t>5.</w:t>
      </w:r>
      <w:r w:rsidRPr="00715E31">
        <w:rPr>
          <w:rFonts w:ascii="Times New Roman" w:hAnsi="Times New Roman"/>
          <w:color w:val="000000"/>
          <w:sz w:val="28"/>
          <w:szCs w:val="28"/>
        </w:rPr>
        <w:t xml:space="preserve"> Вычислить значение </w:t>
      </w:r>
      <w:r w:rsidRPr="00715E31">
        <w:rPr>
          <w:rFonts w:ascii="Times New Roman" w:hAnsi="Times New Roman"/>
          <w:b/>
          <w:color w:val="000000"/>
          <w:sz w:val="28"/>
          <w:szCs w:val="28"/>
          <w:lang w:val="en-US"/>
        </w:rPr>
        <w:t>g</w:t>
      </w:r>
      <w:r w:rsidRPr="00715E31">
        <w:rPr>
          <w:rFonts w:ascii="Times New Roman" w:hAnsi="Times New Roman"/>
          <w:b/>
          <w:color w:val="000000"/>
          <w:sz w:val="28"/>
          <w:szCs w:val="28"/>
          <w:vertAlign w:val="subscript"/>
        </w:rPr>
        <w:t>эксп</w:t>
      </w:r>
      <w:r w:rsidRPr="00715E31">
        <w:rPr>
          <w:rFonts w:ascii="Times New Roman" w:hAnsi="Times New Roman"/>
          <w:b/>
          <w:color w:val="000000"/>
          <w:sz w:val="28"/>
          <w:szCs w:val="28"/>
        </w:rPr>
        <w:t>=</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sz w:val="28"/>
          <w:szCs w:val="28"/>
        </w:rPr>
        <w:pict>
          <v:shape id="_x0000_i1069" type="#_x0000_t75" style="width:48.75pt;height:30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AD21B0&quot;/&gt;&lt;wsp:rsid wsp:val=&quot;00BC07E7&quot;/&gt;&lt;wsp:rsid wsp:val=&quot;00DA5946&quot;/&gt;&lt;wsp:rsid wsp:val=&quot;00E07E02&quot;/&gt;&lt;wsp:rsid wsp:val=&quot;00E354FB&quot;/&gt;&lt;wsp:rsid wsp:val=&quot;00F86EB2&quot;/&gt;&lt;wsp:rsid wsp:val=&quot;00FE1F4B&quot;/&gt;&lt;/wsp:rsids&gt;&lt;/w:docPr&gt;&lt;w:body&gt;&lt;w:p wsp:rsidR=&quot;00000000&quot; wsp:rsidRDefault=&quot;00FE1F4B&quot;&gt;&lt;m:oMathPara&gt;&lt;m:oMath&gt;&lt;m:f&gt;&lt;m:fPr&gt;&lt;m:ctrlPr&gt;&lt;w:rPr&gt;&lt;w:rFonts w:ascii=&quot;Cambria Math&quot; w:h-ansi=&quot;Times New Roman&quot;/&gt;&lt;wx:font wx:val=&quot;Cambria Math&quot;/&gt;&lt;w:b/&gt;&lt;w:i/&gt;&lt;w:color w:val=&quot;000000&quot;/&gt;&lt;w:sz w:val=&quot;28&quot;/&gt;&lt;w:sz-cs w:val=&quot;28&quot;/&gt;&lt;w:lang w:val=&quot;EN-US&quot;/&gt;&lt;/w:rPr&gt;&lt;/m:ctrlPr&gt;&lt;/m:fPr&gt;&lt;m:num&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4&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ПЂ&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l&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N&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num&gt;&lt;m:den&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t&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 o:title="" chromakey="white"/>
          </v:shape>
        </w:pict>
      </w:r>
      <w:r w:rsidR="008E05CD" w:rsidRPr="00715E31">
        <w:rPr>
          <w:rFonts w:ascii="Times New Roman" w:hAnsi="Times New Roman"/>
          <w:sz w:val="28"/>
          <w:szCs w:val="28"/>
        </w:rPr>
        <w:fldChar w:fldCharType="separate"/>
      </w:r>
      <w:r w:rsidR="008E05CD" w:rsidRPr="008E05CD">
        <w:rPr>
          <w:sz w:val="28"/>
          <w:szCs w:val="28"/>
        </w:rPr>
        <w:pict>
          <v:shape id="_x0000_i1070" type="#_x0000_t75" style="width:48.75pt;height:30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AD21B0&quot;/&gt;&lt;wsp:rsid wsp:val=&quot;00BC07E7&quot;/&gt;&lt;wsp:rsid wsp:val=&quot;00DA5946&quot;/&gt;&lt;wsp:rsid wsp:val=&quot;00E07E02&quot;/&gt;&lt;wsp:rsid wsp:val=&quot;00E354FB&quot;/&gt;&lt;wsp:rsid wsp:val=&quot;00F86EB2&quot;/&gt;&lt;wsp:rsid wsp:val=&quot;00FE1F4B&quot;/&gt;&lt;/wsp:rsids&gt;&lt;/w:docPr&gt;&lt;w:body&gt;&lt;w:p wsp:rsidR=&quot;00000000&quot; wsp:rsidRDefault=&quot;00FE1F4B&quot;&gt;&lt;m:oMathPara&gt;&lt;m:oMath&gt;&lt;m:f&gt;&lt;m:fPr&gt;&lt;m:ctrlPr&gt;&lt;w:rPr&gt;&lt;w:rFonts w:ascii=&quot;Cambria Math&quot; w:h-ansi=&quot;Times New Roman&quot;/&gt;&lt;wx:font wx:val=&quot;Cambria Math&quot;/&gt;&lt;w:b/&gt;&lt;w:i/&gt;&lt;w:color w:val=&quot;000000&quot;/&gt;&lt;w:sz w:val=&quot;28&quot;/&gt;&lt;w:sz-cs w:val=&quot;28&quot;/&gt;&lt;w:lang w:val=&quot;EN-US&quot;/&gt;&lt;/w:rPr&gt;&lt;/m:ctrlPr&gt;&lt;/m:fPr&gt;&lt;m:num&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4&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ПЂ&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l&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N&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num&gt;&lt;m:den&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t&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 o:title="" chromakey="white"/>
          </v:shape>
        </w:pict>
      </w:r>
      <w:r w:rsidR="008E05CD" w:rsidRPr="00715E31">
        <w:rPr>
          <w:rFonts w:ascii="Times New Roman" w:hAnsi="Times New Roman"/>
          <w:sz w:val="28"/>
          <w:szCs w:val="28"/>
        </w:rPr>
        <w:fldChar w:fldCharType="end"/>
      </w:r>
    </w:p>
    <w:p w:rsidR="002C5367" w:rsidRPr="00715E31" w:rsidRDefault="002C5367" w:rsidP="00634814">
      <w:pPr>
        <w:pStyle w:val="a5"/>
        <w:shd w:val="clear" w:color="auto" w:fill="FFFFFF"/>
        <w:spacing w:after="0" w:line="240" w:lineRule="auto"/>
        <w:ind w:left="360"/>
        <w:rPr>
          <w:rFonts w:ascii="Times New Roman" w:hAnsi="Times New Roman"/>
          <w:sz w:val="28"/>
          <w:szCs w:val="28"/>
        </w:rPr>
      </w:pPr>
      <w:r w:rsidRPr="00715E31">
        <w:rPr>
          <w:rFonts w:ascii="Times New Roman" w:hAnsi="Times New Roman"/>
          <w:b/>
          <w:color w:val="000000"/>
          <w:sz w:val="28"/>
          <w:szCs w:val="28"/>
        </w:rPr>
        <w:t>6.</w:t>
      </w:r>
      <w:r w:rsidRPr="00715E31">
        <w:rPr>
          <w:rFonts w:ascii="Times New Roman" w:hAnsi="Times New Roman"/>
          <w:color w:val="000000"/>
          <w:sz w:val="28"/>
          <w:szCs w:val="28"/>
        </w:rPr>
        <w:t xml:space="preserve">  Повторите опыт, уменьшив длину нити в 2 раза.</w:t>
      </w:r>
    </w:p>
    <w:p w:rsidR="002C5367" w:rsidRPr="00715E31" w:rsidRDefault="002C5367" w:rsidP="00634814">
      <w:pPr>
        <w:pStyle w:val="a5"/>
        <w:spacing w:after="0" w:line="240" w:lineRule="auto"/>
        <w:ind w:left="360"/>
        <w:rPr>
          <w:rFonts w:ascii="Times New Roman" w:hAnsi="Times New Roman"/>
          <w:color w:val="000000"/>
          <w:sz w:val="28"/>
          <w:szCs w:val="28"/>
        </w:rPr>
      </w:pPr>
      <w:r w:rsidRPr="00715E31">
        <w:rPr>
          <w:rFonts w:ascii="Times New Roman" w:hAnsi="Times New Roman"/>
          <w:b/>
          <w:color w:val="000000"/>
          <w:sz w:val="28"/>
          <w:szCs w:val="28"/>
        </w:rPr>
        <w:t>8.</w:t>
      </w:r>
      <w:r w:rsidRPr="00715E31">
        <w:rPr>
          <w:rFonts w:ascii="Times New Roman" w:hAnsi="Times New Roman"/>
          <w:color w:val="000000"/>
          <w:sz w:val="28"/>
          <w:szCs w:val="28"/>
        </w:rPr>
        <w:t xml:space="preserve"> Результаты измерений и вычислений запишите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959"/>
        <w:gridCol w:w="709"/>
        <w:gridCol w:w="708"/>
        <w:gridCol w:w="709"/>
        <w:gridCol w:w="7597"/>
      </w:tblGrid>
      <w:tr w:rsidR="002C5367" w:rsidRPr="00715E31" w:rsidTr="00634814">
        <w:trPr>
          <w:jc w:val="center"/>
        </w:trPr>
        <w:tc>
          <w:tcPr>
            <w:tcW w:w="959"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rPr>
              <w:t>№ опыта</w:t>
            </w: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lang w:val="en-US"/>
              </w:rPr>
              <w:t>l</w:t>
            </w:r>
            <w:r w:rsidRPr="00715E31">
              <w:rPr>
                <w:rFonts w:ascii="Times New Roman" w:hAnsi="Times New Roman"/>
                <w:color w:val="000000"/>
                <w:sz w:val="28"/>
                <w:szCs w:val="28"/>
              </w:rPr>
              <w:t>, м</w:t>
            </w:r>
          </w:p>
        </w:tc>
        <w:tc>
          <w:tcPr>
            <w:tcW w:w="708"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lang w:val="en-US"/>
              </w:rPr>
              <w:t>N</w:t>
            </w: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lang w:val="en-US"/>
              </w:rPr>
              <w:t>t</w:t>
            </w:r>
            <w:r w:rsidRPr="00715E31">
              <w:rPr>
                <w:rFonts w:ascii="Times New Roman" w:hAnsi="Times New Roman"/>
                <w:color w:val="000000"/>
                <w:sz w:val="28"/>
                <w:szCs w:val="28"/>
              </w:rPr>
              <w:t>, с</w:t>
            </w:r>
          </w:p>
        </w:tc>
        <w:tc>
          <w:tcPr>
            <w:tcW w:w="7597" w:type="dxa"/>
          </w:tcPr>
          <w:p w:rsidR="002C5367" w:rsidRPr="00715E31" w:rsidRDefault="002C5367" w:rsidP="00F86EB2">
            <w:pPr>
              <w:shd w:val="clear" w:color="auto" w:fill="FFFFFF"/>
              <w:spacing w:after="0" w:line="240" w:lineRule="auto"/>
              <w:jc w:val="center"/>
              <w:rPr>
                <w:rFonts w:ascii="Times New Roman" w:hAnsi="Times New Roman"/>
                <w:sz w:val="28"/>
                <w:szCs w:val="28"/>
              </w:rPr>
            </w:pPr>
            <w:r w:rsidRPr="00715E31">
              <w:rPr>
                <w:rFonts w:ascii="Times New Roman" w:hAnsi="Times New Roman"/>
                <w:b/>
                <w:color w:val="000000"/>
                <w:sz w:val="28"/>
                <w:szCs w:val="28"/>
                <w:lang w:val="en-US"/>
              </w:rPr>
              <w:t>g</w:t>
            </w:r>
            <w:r w:rsidRPr="00715E31">
              <w:rPr>
                <w:rFonts w:ascii="Times New Roman" w:hAnsi="Times New Roman"/>
                <w:b/>
                <w:color w:val="000000"/>
                <w:sz w:val="28"/>
                <w:szCs w:val="28"/>
                <w:vertAlign w:val="subscript"/>
              </w:rPr>
              <w:t>эксп</w:t>
            </w:r>
            <w:r w:rsidRPr="00715E31">
              <w:rPr>
                <w:rFonts w:ascii="Times New Roman" w:hAnsi="Times New Roman"/>
                <w:b/>
                <w:color w:val="000000"/>
                <w:sz w:val="28"/>
                <w:szCs w:val="28"/>
              </w:rPr>
              <w:t>=</w:t>
            </w:r>
            <w:r w:rsidR="008E05CD" w:rsidRPr="00715E31">
              <w:rPr>
                <w:rFonts w:ascii="Times New Roman" w:hAnsi="Times New Roman"/>
                <w:sz w:val="28"/>
                <w:szCs w:val="28"/>
              </w:rPr>
              <w:fldChar w:fldCharType="begin"/>
            </w:r>
            <w:r w:rsidRPr="00715E31">
              <w:rPr>
                <w:rFonts w:ascii="Times New Roman" w:hAnsi="Times New Roman"/>
                <w:sz w:val="28"/>
                <w:szCs w:val="28"/>
              </w:rPr>
              <w:instrText xml:space="preserve"> QUOTE </w:instrText>
            </w:r>
            <w:r w:rsidR="008E05CD" w:rsidRPr="008E05CD">
              <w:rPr>
                <w:sz w:val="28"/>
                <w:szCs w:val="28"/>
              </w:rPr>
              <w:pict>
                <v:shape id="_x0000_i1071" type="#_x0000_t75" style="width:48.75pt;height:30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16E05&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AD21B0&quot;/&gt;&lt;wsp:rsid wsp:val=&quot;00BC07E7&quot;/&gt;&lt;wsp:rsid wsp:val=&quot;00DA5946&quot;/&gt;&lt;wsp:rsid wsp:val=&quot;00E07E02&quot;/&gt;&lt;wsp:rsid wsp:val=&quot;00E354FB&quot;/&gt;&lt;wsp:rsid wsp:val=&quot;00F86EB2&quot;/&gt;&lt;/wsp:rsids&gt;&lt;/w:docPr&gt;&lt;w:body&gt;&lt;w:p wsp:rsidR=&quot;00000000&quot; wsp:rsidRDefault=&quot;00216E05&quot;&gt;&lt;m:oMathPara&gt;&lt;m:oMath&gt;&lt;m:f&gt;&lt;m:fPr&gt;&lt;m:ctrlPr&gt;&lt;w:rPr&gt;&lt;w:rFonts w:ascii=&quot;Cambria Math&quot; w:fareast=&quot;Calibri&quot; w:h-ansi=&quot;Times New Roman&quot;/&gt;&lt;wx:font wx:val=&quot;Cambria Math&quot;/&gt;&lt;w:b/&gt;&lt;w:i/&gt;&lt;w:color w:val=&quot;000000&quot;/&gt;&lt;w:sz w:val=&quot;28&quot;/&gt;&lt;w:sz-cs w:val=&quot;28&quot;/&gt;&lt;w:lang w:val=&quot;EN-US&quot;/&gt;&lt;/w:rPr&gt;&lt;/m:ctrlPr&gt;&lt;/m:fPr&gt;&lt;m:num&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4&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ПЂ&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l&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N&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ctrlPr&gt;&lt;w:rPr&gt;&lt;w:rFonts w:ascii=&quot;Cambria Math&quot; w:h-ansi=&quot;Times New Roman&quot;/&gt;&lt;wx:font wx:val=&quot;Cambria Math&quot;/&gt;&lt;w:b/&gt;&lt;w:i/&gt;&lt;w:color w:val=&quot;000000&quot;/&gt;&lt;w:sz w:val=&quot;28&quot;/&gt;&lt;w:sz-cs w:val=&quot;28&quot;/&gt;&lt;w:lang w:val=&quot;EN-US&quot;/&gt;&lt;/w:rPr&gt;&lt;/m:ctrlPr&gt;&lt;/m:num&gt;&lt;m:den&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t&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ctrlPr&gt;&lt;w:rPr&gt;&lt;w:rFonts w:ascii=&quot;Cambria Math&quot; w:h-ansi=&quot;Times New Roman&quot;/&gt;&lt;wx:font wx:val=&quot;Cambria Math&quot;/&gt;&lt;w:b/&gt;&lt;w:i/&gt;&lt;w:color w:val=&quot;000000&quot;/&gt;&lt;w:sz w:val=&quot;28&quot;/&gt;&lt;w:sz-cs w:val=&quot;28&quot;/&gt;&lt;w:lang w:val=&quot;EN-US&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 o:title="" chromakey="white"/>
                </v:shape>
              </w:pict>
            </w:r>
            <w:r w:rsidR="008E05CD" w:rsidRPr="00715E31">
              <w:rPr>
                <w:rFonts w:ascii="Times New Roman" w:hAnsi="Times New Roman"/>
                <w:sz w:val="28"/>
                <w:szCs w:val="28"/>
              </w:rPr>
              <w:fldChar w:fldCharType="separate"/>
            </w:r>
            <w:r w:rsidR="008E05CD" w:rsidRPr="008E05CD">
              <w:rPr>
                <w:sz w:val="28"/>
                <w:szCs w:val="28"/>
              </w:rPr>
              <w:pict>
                <v:shape id="_x0000_i1072" type="#_x0000_t75" style="width:48.75pt;height:30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54FB&quot;/&gt;&lt;wsp:rsid wsp:val=&quot;00216E05&quot;/&gt;&lt;wsp:rsid wsp:val=&quot;002959CA&quot;/&gt;&lt;wsp:rsid wsp:val=&quot;002A5AA3&quot;/&gt;&lt;wsp:rsid wsp:val=&quot;005A4476&quot;/&gt;&lt;wsp:rsid wsp:val=&quot;00634814&quot;/&gt;&lt;wsp:rsid wsp:val=&quot;0064229E&quot;/&gt;&lt;wsp:rsid wsp:val=&quot;006F69E2&quot;/&gt;&lt;wsp:rsid wsp:val=&quot;00746050&quot;/&gt;&lt;wsp:rsid wsp:val=&quot;007F0B81&quot;/&gt;&lt;wsp:rsid wsp:val=&quot;008C78C9&quot;/&gt;&lt;wsp:rsid wsp:val=&quot;009429E3&quot;/&gt;&lt;wsp:rsid wsp:val=&quot;00AD21B0&quot;/&gt;&lt;wsp:rsid wsp:val=&quot;00BC07E7&quot;/&gt;&lt;wsp:rsid wsp:val=&quot;00DA5946&quot;/&gt;&lt;wsp:rsid wsp:val=&quot;00E07E02&quot;/&gt;&lt;wsp:rsid wsp:val=&quot;00E354FB&quot;/&gt;&lt;wsp:rsid wsp:val=&quot;00F86EB2&quot;/&gt;&lt;/wsp:rsids&gt;&lt;/w:docPr&gt;&lt;w:body&gt;&lt;w:p wsp:rsidR=&quot;00000000&quot; wsp:rsidRDefault=&quot;00216E05&quot;&gt;&lt;m:oMathPara&gt;&lt;m:oMath&gt;&lt;m:f&gt;&lt;m:fPr&gt;&lt;m:ctrlPr&gt;&lt;w:rPr&gt;&lt;w:rFonts w:ascii=&quot;Cambria Math&quot; w:fareast=&quot;Calibri&quot; w:h-ansi=&quot;Times New Roman&quot;/&gt;&lt;wx:font wx:val=&quot;Cambria Math&quot;/&gt;&lt;w:b/&gt;&lt;w:i/&gt;&lt;w:color w:val=&quot;000000&quot;/&gt;&lt;w:sz w:val=&quot;28&quot;/&gt;&lt;w:sz-cs w:val=&quot;28&quot;/&gt;&lt;w:lang w:val=&quot;EN-US&quot;/&gt;&lt;/w:rPr&gt;&lt;/m:ctrlPr&gt;&lt;/m:fPr&gt;&lt;m:num&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4&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ПЂ&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l&lt;/m:t&gt;&lt;/m:r&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N&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ctrlPr&gt;&lt;w:rPr&gt;&lt;w:rFonts w:ascii=&quot;Cambria Math&quot; w:h-ansi=&quot;Times New Roman&quot;/&gt;&lt;wx:font wx:val=&quot;Cambria Math&quot;/&gt;&lt;w:b/&gt;&lt;w:i/&gt;&lt;w:color w:val=&quot;000000&quot;/&gt;&lt;w:sz w:val=&quot;28&quot;/&gt;&lt;w:sz-cs w:val=&quot;28&quot;/&gt;&lt;w:lang w:val=&quot;EN-US&quot;/&gt;&lt;/w:rPr&gt;&lt;/m:ctrlPr&gt;&lt;/m:num&gt;&lt;m:den&gt;&lt;m:sSup&gt;&lt;m:sSupPr&gt;&lt;m:ctrlPr&gt;&lt;w:rPr&gt;&lt;w:rFonts w:ascii=&quot;Cambria Math&quot; w:h-ansi=&quot;Times New Roman&quot;/&gt;&lt;wx:font wx:val=&quot;Cambria Math&quot;/&gt;&lt;w:b/&gt;&lt;w:i/&gt;&lt;w:color w:val=&quot;000000&quot;/&gt;&lt;w:sz w:val=&quot;28&quot;/&gt;&lt;w:sz-cs w:val=&quot;28&quot;/&gt;&lt;w:lang w:val=&quot;EN-US&quot;/&gt;&lt;/w:rPr&gt;&lt;/m:ctrlPr&gt;&lt;/m:sSupPr&gt;&lt;m:e&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t&lt;/m:t&gt;&lt;/m:r&gt;&lt;/m:e&gt;&lt;m:sup&gt;&lt;m:r&gt;&lt;m:rPr&gt;&lt;m:sty m:val=&quot;bi&quot;/&gt;&lt;/m:rPr&gt;&lt;w:rPr&gt;&lt;w:rFonts w:ascii=&quot;Cambria Math&quot; w:h-ansi=&quot;Cambria Math&quot;/&gt;&lt;wx:font wx:val=&quot;Cambria Math&quot;/&gt;&lt;w:b/&gt;&lt;w:i/&gt;&lt;w:color w:val=&quot;000000&quot;/&gt;&lt;w:sz w:val=&quot;28&quot;/&gt;&lt;w:sz-cs w:val=&quot;28&quot;/&gt;&lt;w:lang w:val=&quot;EN-US&quot;/&gt;&lt;/w:rPr&gt;&lt;m:t&gt;2&lt;/m:t&gt;&lt;/m:r&gt;&lt;/m:sup&gt;&lt;/m:sSup&gt;&lt;m:ctrlPr&gt;&lt;w:rPr&gt;&lt;w:rFonts w:ascii=&quot;Cambria Math&quot; w:h-ansi=&quot;Times New Roman&quot;/&gt;&lt;wx:font wx:val=&quot;Cambria Math&quot;/&gt;&lt;w:b/&gt;&lt;w:i/&gt;&lt;w:color w:val=&quot;000000&quot;/&gt;&lt;w:sz w:val=&quot;28&quot;/&gt;&lt;w:sz-cs w:val=&quot;28&quot;/&gt;&lt;w:lang w:val=&quot;EN-US&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3" o:title="" chromakey="white"/>
                </v:shape>
              </w:pict>
            </w:r>
            <w:r w:rsidR="008E05CD" w:rsidRPr="00715E31">
              <w:rPr>
                <w:rFonts w:ascii="Times New Roman" w:hAnsi="Times New Roman"/>
                <w:sz w:val="28"/>
                <w:szCs w:val="28"/>
              </w:rPr>
              <w:fldChar w:fldCharType="end"/>
            </w:r>
          </w:p>
          <w:p w:rsidR="002C5367" w:rsidRPr="00715E31" w:rsidRDefault="002C5367" w:rsidP="00F86EB2">
            <w:pPr>
              <w:spacing w:after="0" w:line="240" w:lineRule="auto"/>
              <w:jc w:val="center"/>
              <w:rPr>
                <w:rFonts w:ascii="Times New Roman" w:hAnsi="Times New Roman"/>
                <w:color w:val="000000"/>
                <w:sz w:val="28"/>
                <w:szCs w:val="28"/>
              </w:rPr>
            </w:pPr>
          </w:p>
        </w:tc>
      </w:tr>
      <w:tr w:rsidR="002C5367" w:rsidRPr="00715E31" w:rsidTr="00634814">
        <w:trPr>
          <w:jc w:val="center"/>
        </w:trPr>
        <w:tc>
          <w:tcPr>
            <w:tcW w:w="959"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rPr>
              <w:t>1</w:t>
            </w: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08"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597" w:type="dxa"/>
          </w:tcPr>
          <w:p w:rsidR="002C5367" w:rsidRPr="00715E31" w:rsidRDefault="002C5367" w:rsidP="00F86EB2">
            <w:pPr>
              <w:spacing w:after="0" w:line="240" w:lineRule="auto"/>
              <w:jc w:val="center"/>
              <w:rPr>
                <w:rFonts w:ascii="Times New Roman" w:hAnsi="Times New Roman"/>
                <w:color w:val="000000"/>
                <w:sz w:val="28"/>
                <w:szCs w:val="28"/>
              </w:rPr>
            </w:pPr>
          </w:p>
        </w:tc>
      </w:tr>
      <w:tr w:rsidR="002C5367" w:rsidRPr="00715E31" w:rsidTr="00634814">
        <w:trPr>
          <w:jc w:val="center"/>
        </w:trPr>
        <w:tc>
          <w:tcPr>
            <w:tcW w:w="959" w:type="dxa"/>
          </w:tcPr>
          <w:p w:rsidR="002C5367" w:rsidRPr="00715E31" w:rsidRDefault="002C5367" w:rsidP="00F86EB2">
            <w:pPr>
              <w:spacing w:after="0" w:line="240" w:lineRule="auto"/>
              <w:jc w:val="center"/>
              <w:rPr>
                <w:rFonts w:ascii="Times New Roman" w:hAnsi="Times New Roman"/>
                <w:color w:val="000000"/>
                <w:sz w:val="28"/>
                <w:szCs w:val="28"/>
              </w:rPr>
            </w:pPr>
            <w:r w:rsidRPr="00715E31">
              <w:rPr>
                <w:rFonts w:ascii="Times New Roman" w:hAnsi="Times New Roman"/>
                <w:color w:val="000000"/>
                <w:sz w:val="28"/>
                <w:szCs w:val="28"/>
              </w:rPr>
              <w:t>2</w:t>
            </w: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08"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09" w:type="dxa"/>
          </w:tcPr>
          <w:p w:rsidR="002C5367" w:rsidRPr="00715E31" w:rsidRDefault="002C5367" w:rsidP="00F86EB2">
            <w:pPr>
              <w:spacing w:after="0" w:line="240" w:lineRule="auto"/>
              <w:jc w:val="center"/>
              <w:rPr>
                <w:rFonts w:ascii="Times New Roman" w:hAnsi="Times New Roman"/>
                <w:color w:val="000000"/>
                <w:sz w:val="28"/>
                <w:szCs w:val="28"/>
              </w:rPr>
            </w:pPr>
          </w:p>
        </w:tc>
        <w:tc>
          <w:tcPr>
            <w:tcW w:w="7597" w:type="dxa"/>
          </w:tcPr>
          <w:p w:rsidR="002C5367" w:rsidRPr="00715E31" w:rsidRDefault="002C5367" w:rsidP="00F86EB2">
            <w:pPr>
              <w:spacing w:after="0" w:line="240" w:lineRule="auto"/>
              <w:jc w:val="center"/>
              <w:rPr>
                <w:rFonts w:ascii="Times New Roman" w:hAnsi="Times New Roman"/>
                <w:color w:val="000000"/>
                <w:sz w:val="28"/>
                <w:szCs w:val="28"/>
              </w:rPr>
            </w:pPr>
          </w:p>
        </w:tc>
      </w:tr>
    </w:tbl>
    <w:p w:rsidR="002C5367" w:rsidRPr="00715E31" w:rsidRDefault="002C5367" w:rsidP="00634814">
      <w:pPr>
        <w:pStyle w:val="a5"/>
        <w:shd w:val="clear" w:color="auto" w:fill="FFFFFF"/>
        <w:spacing w:after="0" w:line="240" w:lineRule="auto"/>
        <w:ind w:left="360"/>
        <w:rPr>
          <w:rFonts w:ascii="Times New Roman" w:hAnsi="Times New Roman"/>
          <w:sz w:val="28"/>
          <w:szCs w:val="28"/>
        </w:rPr>
      </w:pPr>
      <w:r w:rsidRPr="00715E31">
        <w:rPr>
          <w:rFonts w:ascii="Times New Roman" w:hAnsi="Times New Roman"/>
          <w:b/>
          <w:color w:val="000000"/>
          <w:sz w:val="28"/>
          <w:szCs w:val="28"/>
        </w:rPr>
        <w:t xml:space="preserve">9. </w:t>
      </w:r>
      <w:r w:rsidRPr="00715E31">
        <w:rPr>
          <w:rFonts w:ascii="Times New Roman" w:hAnsi="Times New Roman"/>
          <w:color w:val="000000"/>
          <w:sz w:val="28"/>
          <w:szCs w:val="28"/>
        </w:rPr>
        <w:t xml:space="preserve">Вычислите </w:t>
      </w:r>
      <w:r w:rsidRPr="00715E31">
        <w:rPr>
          <w:rFonts w:ascii="Times New Roman" w:hAnsi="Times New Roman"/>
          <w:b/>
          <w:color w:val="000000"/>
          <w:sz w:val="28"/>
          <w:szCs w:val="28"/>
          <w:lang w:val="en-US"/>
        </w:rPr>
        <w:t>g</w:t>
      </w:r>
      <w:r w:rsidRPr="00715E31">
        <w:rPr>
          <w:rFonts w:ascii="Times New Roman" w:hAnsi="Times New Roman"/>
          <w:b/>
          <w:color w:val="000000"/>
          <w:sz w:val="28"/>
          <w:szCs w:val="28"/>
          <w:vertAlign w:val="subscript"/>
        </w:rPr>
        <w:t xml:space="preserve">ср, </w:t>
      </w:r>
      <w:r w:rsidRPr="00715E31">
        <w:rPr>
          <w:rFonts w:ascii="Times New Roman" w:hAnsi="Times New Roman"/>
          <w:sz w:val="28"/>
          <w:szCs w:val="28"/>
        </w:rPr>
        <w:t>усреднив результаты двух опытов.</w:t>
      </w:r>
    </w:p>
    <w:p w:rsidR="002C5367" w:rsidRPr="00715E31" w:rsidRDefault="002C5367" w:rsidP="00634814">
      <w:pPr>
        <w:pStyle w:val="a5"/>
        <w:shd w:val="clear" w:color="auto" w:fill="FFFFFF"/>
        <w:spacing w:after="0" w:line="240" w:lineRule="auto"/>
        <w:ind w:left="360"/>
        <w:rPr>
          <w:rFonts w:ascii="Times New Roman" w:hAnsi="Times New Roman"/>
          <w:b/>
          <w:color w:val="000000"/>
          <w:sz w:val="28"/>
          <w:szCs w:val="28"/>
        </w:rPr>
      </w:pPr>
      <w:r w:rsidRPr="00715E31">
        <w:rPr>
          <w:rFonts w:ascii="Times New Roman" w:hAnsi="Times New Roman"/>
          <w:b/>
          <w:color w:val="000000"/>
          <w:sz w:val="28"/>
          <w:szCs w:val="28"/>
          <w:lang w:val="en-US"/>
        </w:rPr>
        <w:t>g</w:t>
      </w:r>
      <w:r w:rsidRPr="00715E31">
        <w:rPr>
          <w:rFonts w:ascii="Times New Roman" w:hAnsi="Times New Roman"/>
          <w:b/>
          <w:color w:val="000000"/>
          <w:sz w:val="28"/>
          <w:szCs w:val="28"/>
          <w:vertAlign w:val="subscript"/>
        </w:rPr>
        <w:t>ср</w:t>
      </w:r>
      <w:r w:rsidRPr="00715E31">
        <w:rPr>
          <w:rFonts w:ascii="Times New Roman" w:hAnsi="Times New Roman"/>
          <w:b/>
          <w:color w:val="000000"/>
          <w:sz w:val="28"/>
          <w:szCs w:val="28"/>
        </w:rPr>
        <w:t>=</w:t>
      </w:r>
    </w:p>
    <w:p w:rsidR="002C5367" w:rsidRPr="00715E31" w:rsidRDefault="002C5367" w:rsidP="00634814">
      <w:pPr>
        <w:pStyle w:val="a5"/>
        <w:shd w:val="clear" w:color="auto" w:fill="FFFFFF"/>
        <w:spacing w:after="0" w:line="240" w:lineRule="auto"/>
        <w:ind w:left="360"/>
        <w:rPr>
          <w:rFonts w:ascii="Times New Roman" w:hAnsi="Times New Roman"/>
          <w:i/>
          <w:sz w:val="28"/>
          <w:szCs w:val="28"/>
        </w:rPr>
      </w:pPr>
      <w:r w:rsidRPr="00715E31">
        <w:rPr>
          <w:rFonts w:ascii="Times New Roman" w:hAnsi="Times New Roman"/>
          <w:b/>
          <w:color w:val="000000"/>
          <w:sz w:val="28"/>
          <w:szCs w:val="28"/>
        </w:rPr>
        <w:t xml:space="preserve">10. </w:t>
      </w:r>
      <w:r w:rsidRPr="00715E31">
        <w:rPr>
          <w:rFonts w:ascii="Times New Roman" w:hAnsi="Times New Roman"/>
          <w:color w:val="000000"/>
          <w:sz w:val="28"/>
          <w:szCs w:val="28"/>
        </w:rPr>
        <w:t xml:space="preserve">Сравните полученные значения </w:t>
      </w:r>
      <w:r w:rsidRPr="00715E31">
        <w:rPr>
          <w:rFonts w:ascii="Times New Roman" w:hAnsi="Times New Roman"/>
          <w:color w:val="000000"/>
          <w:sz w:val="28"/>
          <w:szCs w:val="28"/>
          <w:lang w:val="en-US"/>
        </w:rPr>
        <w:t>g</w:t>
      </w:r>
      <w:r w:rsidRPr="00715E31">
        <w:rPr>
          <w:rFonts w:ascii="Times New Roman" w:hAnsi="Times New Roman"/>
          <w:color w:val="000000"/>
          <w:sz w:val="28"/>
          <w:szCs w:val="28"/>
          <w:vertAlign w:val="subscript"/>
        </w:rPr>
        <w:t xml:space="preserve">ср </w:t>
      </w:r>
      <w:r w:rsidRPr="00715E31">
        <w:rPr>
          <w:rFonts w:ascii="Times New Roman" w:hAnsi="Times New Roman"/>
          <w:color w:val="000000"/>
          <w:sz w:val="28"/>
          <w:szCs w:val="28"/>
        </w:rPr>
        <w:t xml:space="preserve">со значением </w:t>
      </w:r>
      <w:r w:rsidRPr="00715E31">
        <w:rPr>
          <w:rFonts w:ascii="Times New Roman" w:hAnsi="Times New Roman"/>
          <w:color w:val="000000"/>
          <w:sz w:val="28"/>
          <w:szCs w:val="28"/>
          <w:lang w:val="en-US"/>
        </w:rPr>
        <w:t>g</w:t>
      </w:r>
      <w:r w:rsidRPr="00715E31">
        <w:rPr>
          <w:rFonts w:ascii="Times New Roman" w:hAnsi="Times New Roman"/>
          <w:color w:val="000000"/>
          <w:sz w:val="28"/>
          <w:szCs w:val="28"/>
        </w:rPr>
        <w:t>=9,8 м/с</w:t>
      </w:r>
      <w:r w:rsidRPr="00715E31">
        <w:rPr>
          <w:rFonts w:ascii="Times New Roman" w:hAnsi="Times New Roman"/>
          <w:color w:val="000000"/>
          <w:sz w:val="28"/>
          <w:szCs w:val="28"/>
          <w:vertAlign w:val="superscript"/>
        </w:rPr>
        <w:t>2</w:t>
      </w:r>
      <w:r w:rsidRPr="00715E31">
        <w:rPr>
          <w:rFonts w:ascii="Times New Roman" w:hAnsi="Times New Roman"/>
          <w:color w:val="000000"/>
          <w:sz w:val="28"/>
          <w:szCs w:val="28"/>
        </w:rPr>
        <w:t>.</w:t>
      </w:r>
    </w:p>
    <w:p w:rsidR="002C5367" w:rsidRPr="00715E31" w:rsidRDefault="002C5367" w:rsidP="00634814">
      <w:pPr>
        <w:pStyle w:val="a5"/>
        <w:spacing w:after="0" w:line="240" w:lineRule="auto"/>
        <w:ind w:left="360"/>
        <w:rPr>
          <w:rFonts w:ascii="Times New Roman" w:hAnsi="Times New Roman"/>
          <w:sz w:val="28"/>
          <w:szCs w:val="28"/>
        </w:rPr>
      </w:pPr>
      <w:r w:rsidRPr="00715E31">
        <w:rPr>
          <w:rFonts w:ascii="Times New Roman" w:hAnsi="Times New Roman"/>
          <w:b/>
          <w:sz w:val="28"/>
          <w:szCs w:val="28"/>
        </w:rPr>
        <w:t>11.</w:t>
      </w:r>
      <w:r w:rsidRPr="00715E31">
        <w:rPr>
          <w:rFonts w:ascii="Times New Roman" w:hAnsi="Times New Roman"/>
          <w:sz w:val="28"/>
          <w:szCs w:val="28"/>
        </w:rPr>
        <w:t xml:space="preserve"> Сделайте вывод: </w:t>
      </w:r>
      <w:r w:rsidRPr="00715E31">
        <w:rPr>
          <w:rFonts w:ascii="Times New Roman" w:hAnsi="Times New Roman"/>
          <w:b/>
          <w:sz w:val="28"/>
          <w:szCs w:val="28"/>
        </w:rPr>
        <w:t xml:space="preserve">что </w:t>
      </w:r>
      <w:r w:rsidRPr="00715E31">
        <w:rPr>
          <w:rFonts w:ascii="Times New Roman" w:hAnsi="Times New Roman"/>
          <w:sz w:val="28"/>
          <w:szCs w:val="28"/>
        </w:rPr>
        <w:t xml:space="preserve">вы измерили и </w:t>
      </w:r>
      <w:r w:rsidRPr="00715E31">
        <w:rPr>
          <w:rFonts w:ascii="Times New Roman" w:hAnsi="Times New Roman"/>
          <w:b/>
          <w:sz w:val="28"/>
          <w:szCs w:val="28"/>
        </w:rPr>
        <w:t>какой</w:t>
      </w:r>
      <w:r w:rsidRPr="00715E31">
        <w:rPr>
          <w:rFonts w:ascii="Times New Roman" w:hAnsi="Times New Roman"/>
          <w:sz w:val="28"/>
          <w:szCs w:val="28"/>
        </w:rPr>
        <w:t>получен результат.</w:t>
      </w:r>
    </w:p>
    <w:p w:rsidR="002C5367" w:rsidRPr="00715E31" w:rsidRDefault="002C5367" w:rsidP="00634814">
      <w:pPr>
        <w:pStyle w:val="a5"/>
        <w:spacing w:after="0" w:line="240" w:lineRule="auto"/>
        <w:ind w:left="360"/>
        <w:rPr>
          <w:rFonts w:ascii="Times New Roman" w:hAnsi="Times New Roman"/>
          <w:b/>
          <w:sz w:val="28"/>
          <w:szCs w:val="28"/>
        </w:rPr>
      </w:pPr>
    </w:p>
    <w:p w:rsidR="00B42D0E" w:rsidRPr="00715E31" w:rsidRDefault="002C5367" w:rsidP="00206D78">
      <w:pPr>
        <w:pStyle w:val="a5"/>
        <w:spacing w:after="0" w:line="240" w:lineRule="auto"/>
        <w:ind w:left="360"/>
        <w:rPr>
          <w:rFonts w:ascii="Times New Roman" w:hAnsi="Times New Roman"/>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p w:rsidR="003103C9" w:rsidRDefault="003103C9" w:rsidP="003103C9">
      <w:pPr>
        <w:pStyle w:val="Default"/>
        <w:jc w:val="center"/>
        <w:rPr>
          <w:b/>
          <w:sz w:val="28"/>
          <w:szCs w:val="28"/>
        </w:rPr>
      </w:pPr>
      <w:r>
        <w:rPr>
          <w:b/>
          <w:sz w:val="28"/>
          <w:szCs w:val="28"/>
        </w:rPr>
        <w:t xml:space="preserve">Лабораторное занятие </w:t>
      </w:r>
    </w:p>
    <w:p w:rsidR="003103C9" w:rsidRPr="003103C9" w:rsidRDefault="003103C9" w:rsidP="003103C9">
      <w:pPr>
        <w:pStyle w:val="Default"/>
        <w:jc w:val="center"/>
        <w:rPr>
          <w:b/>
          <w:sz w:val="28"/>
          <w:szCs w:val="28"/>
        </w:rPr>
      </w:pPr>
      <w:r w:rsidRPr="003103C9">
        <w:rPr>
          <w:b/>
          <w:sz w:val="28"/>
          <w:szCs w:val="28"/>
        </w:rPr>
        <w:t>«Измерение показателя преломления стекла».</w:t>
      </w:r>
    </w:p>
    <w:p w:rsidR="003103C9" w:rsidRPr="003103C9" w:rsidRDefault="003103C9" w:rsidP="003103C9">
      <w:pPr>
        <w:pStyle w:val="Default"/>
        <w:jc w:val="center"/>
        <w:rPr>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87"/>
        <w:gridCol w:w="7084"/>
      </w:tblGrid>
      <w:tr w:rsidR="003103C9" w:rsidRPr="003103C9" w:rsidTr="00011C44">
        <w:tc>
          <w:tcPr>
            <w:tcW w:w="2487" w:type="dxa"/>
          </w:tcPr>
          <w:p w:rsidR="003103C9" w:rsidRPr="003103C9" w:rsidRDefault="003103C9" w:rsidP="00011C44">
            <w:pPr>
              <w:jc w:val="center"/>
              <w:rPr>
                <w:rFonts w:ascii="Times New Roman" w:hAnsi="Times New Roman"/>
                <w:b/>
                <w:bCs/>
                <w:iCs/>
                <w:sz w:val="28"/>
                <w:szCs w:val="28"/>
              </w:rPr>
            </w:pPr>
            <w:r w:rsidRPr="003103C9">
              <w:rPr>
                <w:rFonts w:ascii="Times New Roman" w:hAnsi="Times New Roman"/>
                <w:b/>
                <w:bCs/>
                <w:iCs/>
                <w:sz w:val="28"/>
                <w:szCs w:val="28"/>
              </w:rPr>
              <w:lastRenderedPageBreak/>
              <w:t>Цель работы:</w:t>
            </w:r>
          </w:p>
        </w:tc>
        <w:tc>
          <w:tcPr>
            <w:tcW w:w="7084" w:type="dxa"/>
          </w:tcPr>
          <w:p w:rsidR="003103C9" w:rsidRPr="003103C9" w:rsidRDefault="003103C9" w:rsidP="00011C44">
            <w:pPr>
              <w:rPr>
                <w:rFonts w:ascii="Times New Roman" w:hAnsi="Times New Roman"/>
                <w:iCs/>
                <w:sz w:val="28"/>
                <w:szCs w:val="28"/>
              </w:rPr>
            </w:pPr>
            <w:r w:rsidRPr="003103C9">
              <w:rPr>
                <w:rFonts w:ascii="Times New Roman" w:hAnsi="Times New Roman"/>
                <w:bCs/>
                <w:iCs/>
                <w:sz w:val="28"/>
                <w:szCs w:val="28"/>
              </w:rPr>
              <w:t>определить показатель преломления стекла с помощью плоскопараллельной пластинки.</w:t>
            </w:r>
            <w:r w:rsidRPr="003103C9">
              <w:rPr>
                <w:rFonts w:ascii="Times New Roman" w:hAnsi="Times New Roman"/>
                <w:b/>
                <w:bCs/>
                <w:iCs/>
                <w:sz w:val="28"/>
                <w:szCs w:val="28"/>
              </w:rPr>
              <w:t xml:space="preserve">    </w:t>
            </w:r>
          </w:p>
        </w:tc>
      </w:tr>
      <w:tr w:rsidR="003103C9" w:rsidRPr="003103C9" w:rsidTr="00011C44">
        <w:tc>
          <w:tcPr>
            <w:tcW w:w="2487" w:type="dxa"/>
          </w:tcPr>
          <w:p w:rsidR="003103C9" w:rsidRPr="003103C9" w:rsidRDefault="003103C9" w:rsidP="00011C44">
            <w:pPr>
              <w:jc w:val="center"/>
              <w:rPr>
                <w:rFonts w:ascii="Times New Roman" w:hAnsi="Times New Roman"/>
                <w:b/>
                <w:bCs/>
                <w:iCs/>
                <w:sz w:val="28"/>
                <w:szCs w:val="28"/>
              </w:rPr>
            </w:pPr>
            <w:r w:rsidRPr="003103C9">
              <w:rPr>
                <w:rFonts w:ascii="Times New Roman" w:hAnsi="Times New Roman"/>
                <w:b/>
                <w:bCs/>
                <w:iCs/>
                <w:sz w:val="28"/>
                <w:szCs w:val="28"/>
              </w:rPr>
              <w:t>Описание работы:</w:t>
            </w:r>
          </w:p>
        </w:tc>
        <w:tc>
          <w:tcPr>
            <w:tcW w:w="7084" w:type="dxa"/>
          </w:tcPr>
          <w:p w:rsidR="003103C9" w:rsidRPr="003103C9" w:rsidRDefault="003103C9" w:rsidP="00011C44">
            <w:pPr>
              <w:rPr>
                <w:rFonts w:ascii="Times New Roman" w:hAnsi="Times New Roman"/>
                <w:bCs/>
                <w:iCs/>
                <w:sz w:val="28"/>
                <w:szCs w:val="28"/>
              </w:rPr>
            </w:pPr>
            <w:r w:rsidRPr="003103C9">
              <w:rPr>
                <w:rFonts w:ascii="Times New Roman" w:hAnsi="Times New Roman"/>
                <w:bCs/>
                <w:iCs/>
                <w:sz w:val="28"/>
                <w:szCs w:val="28"/>
              </w:rPr>
              <w:t xml:space="preserve">Метод измерения показателя преломления с помощью плоскопараллельной пластинки основан на том, что луч, прошедший плоскопараллельную пластинку, выходят из нее параллельно направлению падающего луча. Показатель преломления стекла определяется на основании закона преломления света:  </w:t>
            </w:r>
            <w:r w:rsidRPr="003103C9">
              <w:rPr>
                <w:rFonts w:ascii="Times New Roman" w:hAnsi="Times New Roman"/>
                <w:bCs/>
                <w:iCs/>
                <w:sz w:val="28"/>
                <w:szCs w:val="28"/>
                <w:lang w:val="en-US"/>
              </w:rPr>
              <w:t>n</w:t>
            </w:r>
            <w:r w:rsidRPr="003103C9">
              <w:rPr>
                <w:rFonts w:ascii="Times New Roman" w:hAnsi="Times New Roman"/>
                <w:bCs/>
                <w:iCs/>
                <w:sz w:val="28"/>
                <w:szCs w:val="28"/>
              </w:rPr>
              <w:t>=</w:t>
            </w:r>
            <w:r w:rsidRPr="003103C9">
              <w:rPr>
                <w:rFonts w:ascii="Times New Roman" w:hAnsi="Times New Roman"/>
                <w:bCs/>
                <w:iCs/>
                <w:sz w:val="28"/>
                <w:szCs w:val="28"/>
              </w:rPr>
              <w:fldChar w:fldCharType="begin"/>
            </w:r>
            <w:r w:rsidRPr="003103C9">
              <w:rPr>
                <w:rFonts w:ascii="Times New Roman" w:hAnsi="Times New Roman"/>
                <w:bCs/>
                <w:iCs/>
                <w:sz w:val="28"/>
                <w:szCs w:val="28"/>
              </w:rPr>
              <w:instrText xml:space="preserve"> QUOTE </w:instrText>
            </w:r>
            <w:r w:rsidRPr="003103C9">
              <w:rPr>
                <w:rFonts w:ascii="Times New Roman" w:hAnsi="Times New Roman"/>
                <w:noProof/>
                <w:position w:val="-21"/>
                <w:sz w:val="28"/>
                <w:szCs w:val="28"/>
                <w:lang w:eastAsia="ru-RU"/>
              </w:rPr>
              <w:drawing>
                <wp:inline distT="0" distB="0" distL="0" distR="0">
                  <wp:extent cx="247650" cy="314325"/>
                  <wp:effectExtent l="19050" t="0" r="0" b="0"/>
                  <wp:docPr id="108"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7"/>
                          <pic:cNvPicPr>
                            <a:picLocks noChangeAspect="1" noChangeArrowheads="1"/>
                          </pic:cNvPicPr>
                        </pic:nvPicPr>
                        <pic:blipFill>
                          <a:blip r:embed="rId44">
                            <a:clrChange>
                              <a:clrFrom>
                                <a:srgbClr val="FFFFFF"/>
                              </a:clrFrom>
                              <a:clrTo>
                                <a:srgbClr val="FFFFFF">
                                  <a:alpha val="0"/>
                                </a:srgbClr>
                              </a:clrTo>
                            </a:clrChange>
                          </a:blip>
                          <a:srcRect/>
                          <a:stretch>
                            <a:fillRect/>
                          </a:stretch>
                        </pic:blipFill>
                        <pic:spPr bwMode="auto">
                          <a:xfrm>
                            <a:off x="0" y="0"/>
                            <a:ext cx="247650" cy="314325"/>
                          </a:xfrm>
                          <a:prstGeom prst="rect">
                            <a:avLst/>
                          </a:prstGeom>
                          <a:noFill/>
                          <a:ln w="9525">
                            <a:noFill/>
                            <a:miter lim="800000"/>
                            <a:headEnd/>
                            <a:tailEnd/>
                          </a:ln>
                        </pic:spPr>
                      </pic:pic>
                    </a:graphicData>
                  </a:graphic>
                </wp:inline>
              </w:drawing>
            </w:r>
            <w:r w:rsidRPr="003103C9">
              <w:rPr>
                <w:rFonts w:ascii="Times New Roman" w:hAnsi="Times New Roman"/>
                <w:bCs/>
                <w:iCs/>
                <w:sz w:val="28"/>
                <w:szCs w:val="28"/>
              </w:rPr>
              <w:instrText xml:space="preserve"> </w:instrText>
            </w:r>
            <w:r w:rsidRPr="003103C9">
              <w:rPr>
                <w:rFonts w:ascii="Times New Roman" w:hAnsi="Times New Roman"/>
                <w:bCs/>
                <w:iCs/>
                <w:sz w:val="28"/>
                <w:szCs w:val="28"/>
              </w:rPr>
              <w:fldChar w:fldCharType="separate"/>
            </w:r>
            <w:r w:rsidRPr="003103C9">
              <w:rPr>
                <w:rFonts w:ascii="Times New Roman" w:hAnsi="Times New Roman"/>
                <w:noProof/>
                <w:position w:val="-21"/>
                <w:sz w:val="28"/>
                <w:szCs w:val="28"/>
                <w:lang w:eastAsia="ru-RU"/>
              </w:rPr>
              <w:drawing>
                <wp:inline distT="0" distB="0" distL="0" distR="0">
                  <wp:extent cx="247650" cy="314325"/>
                  <wp:effectExtent l="19050" t="0" r="0" b="0"/>
                  <wp:docPr id="109"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8"/>
                          <pic:cNvPicPr>
                            <a:picLocks noChangeAspect="1" noChangeArrowheads="1"/>
                          </pic:cNvPicPr>
                        </pic:nvPicPr>
                        <pic:blipFill>
                          <a:blip r:embed="rId44">
                            <a:clrChange>
                              <a:clrFrom>
                                <a:srgbClr val="FFFFFF"/>
                              </a:clrFrom>
                              <a:clrTo>
                                <a:srgbClr val="FFFFFF">
                                  <a:alpha val="0"/>
                                </a:srgbClr>
                              </a:clrTo>
                            </a:clrChange>
                          </a:blip>
                          <a:srcRect/>
                          <a:stretch>
                            <a:fillRect/>
                          </a:stretch>
                        </pic:blipFill>
                        <pic:spPr bwMode="auto">
                          <a:xfrm>
                            <a:off x="0" y="0"/>
                            <a:ext cx="247650" cy="314325"/>
                          </a:xfrm>
                          <a:prstGeom prst="rect">
                            <a:avLst/>
                          </a:prstGeom>
                          <a:noFill/>
                          <a:ln w="9525">
                            <a:noFill/>
                            <a:miter lim="800000"/>
                            <a:headEnd/>
                            <a:tailEnd/>
                          </a:ln>
                        </pic:spPr>
                      </pic:pic>
                    </a:graphicData>
                  </a:graphic>
                </wp:inline>
              </w:drawing>
            </w:r>
            <w:r w:rsidRPr="003103C9">
              <w:rPr>
                <w:rFonts w:ascii="Times New Roman" w:hAnsi="Times New Roman"/>
                <w:bCs/>
                <w:iCs/>
                <w:sz w:val="28"/>
                <w:szCs w:val="28"/>
              </w:rPr>
              <w:fldChar w:fldCharType="end"/>
            </w:r>
            <w:r w:rsidRPr="003103C9">
              <w:rPr>
                <w:rFonts w:ascii="Times New Roman" w:hAnsi="Times New Roman"/>
                <w:bCs/>
                <w:iCs/>
                <w:sz w:val="28"/>
                <w:szCs w:val="28"/>
              </w:rPr>
              <w:t>, где α и β- соответственно угол падения и угол преломления светового луча.</w:t>
            </w:r>
          </w:p>
          <w:p w:rsidR="003103C9" w:rsidRPr="003103C9" w:rsidRDefault="003103C9" w:rsidP="00011C44">
            <w:pPr>
              <w:rPr>
                <w:rFonts w:ascii="Times New Roman" w:hAnsi="Times New Roman"/>
                <w:b/>
                <w:bCs/>
                <w:iCs/>
                <w:sz w:val="28"/>
                <w:szCs w:val="28"/>
              </w:rPr>
            </w:pPr>
          </w:p>
        </w:tc>
      </w:tr>
      <w:tr w:rsidR="003103C9" w:rsidRPr="003103C9" w:rsidTr="00011C44">
        <w:tc>
          <w:tcPr>
            <w:tcW w:w="2487" w:type="dxa"/>
          </w:tcPr>
          <w:p w:rsidR="003103C9" w:rsidRPr="003103C9" w:rsidRDefault="003103C9" w:rsidP="00011C44">
            <w:pPr>
              <w:jc w:val="center"/>
              <w:rPr>
                <w:rFonts w:ascii="Times New Roman" w:hAnsi="Times New Roman"/>
                <w:b/>
                <w:bCs/>
                <w:iCs/>
                <w:sz w:val="28"/>
                <w:szCs w:val="28"/>
              </w:rPr>
            </w:pPr>
            <w:r w:rsidRPr="003103C9">
              <w:rPr>
                <w:rFonts w:ascii="Times New Roman" w:hAnsi="Times New Roman"/>
                <w:b/>
                <w:bCs/>
                <w:iCs/>
                <w:sz w:val="28"/>
                <w:szCs w:val="28"/>
              </w:rPr>
              <w:t>Оборудование:</w:t>
            </w:r>
          </w:p>
        </w:tc>
        <w:tc>
          <w:tcPr>
            <w:tcW w:w="7084" w:type="dxa"/>
          </w:tcPr>
          <w:p w:rsidR="003103C9" w:rsidRPr="003103C9" w:rsidRDefault="003103C9" w:rsidP="00011C44">
            <w:pPr>
              <w:rPr>
                <w:rFonts w:ascii="Times New Roman" w:hAnsi="Times New Roman"/>
                <w:b/>
                <w:bCs/>
                <w:iCs/>
                <w:sz w:val="28"/>
                <w:szCs w:val="28"/>
              </w:rPr>
            </w:pPr>
            <w:r w:rsidRPr="003103C9">
              <w:rPr>
                <w:rFonts w:ascii="Times New Roman" w:hAnsi="Times New Roman"/>
                <w:bCs/>
                <w:iCs/>
                <w:sz w:val="28"/>
                <w:szCs w:val="28"/>
              </w:rPr>
              <w:t>плоскопараллельная пластинка, булавки, линейка, транспортир.</w:t>
            </w:r>
          </w:p>
        </w:tc>
      </w:tr>
      <w:tr w:rsidR="003103C9" w:rsidRPr="003103C9" w:rsidTr="00011C44">
        <w:tc>
          <w:tcPr>
            <w:tcW w:w="9571" w:type="dxa"/>
            <w:gridSpan w:val="2"/>
          </w:tcPr>
          <w:p w:rsidR="003103C9" w:rsidRPr="003103C9" w:rsidRDefault="003103C9" w:rsidP="00011C44">
            <w:pPr>
              <w:rPr>
                <w:rFonts w:ascii="Times New Roman" w:hAnsi="Times New Roman"/>
                <w:sz w:val="28"/>
                <w:szCs w:val="28"/>
              </w:rPr>
            </w:pPr>
            <w:r w:rsidRPr="003103C9">
              <w:rPr>
                <w:rFonts w:ascii="Times New Roman" w:hAnsi="Times New Roman"/>
                <w:b/>
                <w:bCs/>
                <w:sz w:val="28"/>
                <w:szCs w:val="28"/>
              </w:rPr>
              <w:t>Норма времени: 1 час</w:t>
            </w:r>
            <w:r w:rsidRPr="003103C9">
              <w:rPr>
                <w:rFonts w:ascii="Times New Roman" w:hAnsi="Times New Roman"/>
                <w:b/>
                <w:sz w:val="28"/>
                <w:szCs w:val="28"/>
              </w:rPr>
              <w:t xml:space="preserve"> </w:t>
            </w:r>
          </w:p>
        </w:tc>
      </w:tr>
      <w:tr w:rsidR="003103C9" w:rsidRPr="003103C9" w:rsidTr="00011C44">
        <w:tc>
          <w:tcPr>
            <w:tcW w:w="9571" w:type="dxa"/>
            <w:gridSpan w:val="2"/>
          </w:tcPr>
          <w:p w:rsidR="003103C9" w:rsidRPr="003103C9" w:rsidRDefault="003103C9" w:rsidP="00011C44">
            <w:pPr>
              <w:rPr>
                <w:rFonts w:ascii="Times New Roman" w:hAnsi="Times New Roman"/>
                <w:b/>
                <w:bCs/>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b/>
          <w:bCs/>
          <w:iCs/>
          <w:sz w:val="28"/>
          <w:szCs w:val="28"/>
        </w:rPr>
      </w:pPr>
    </w:p>
    <w:p w:rsidR="003103C9" w:rsidRPr="003103C9" w:rsidRDefault="003103C9" w:rsidP="003103C9">
      <w:pPr>
        <w:rPr>
          <w:rFonts w:ascii="Times New Roman" w:hAnsi="Times New Roman"/>
          <w:b/>
          <w:bCs/>
          <w:i/>
          <w:iCs/>
          <w:sz w:val="28"/>
          <w:szCs w:val="28"/>
        </w:rPr>
      </w:pPr>
      <w:r w:rsidRPr="003103C9">
        <w:rPr>
          <w:rFonts w:ascii="Times New Roman" w:hAnsi="Times New Roman"/>
          <w:b/>
          <w:noProof/>
          <w:sz w:val="28"/>
          <w:szCs w:val="28"/>
          <w:lang w:eastAsia="ru-RU"/>
        </w:rPr>
        <w:drawing>
          <wp:anchor distT="0" distB="0" distL="114300" distR="114300" simplePos="0" relativeHeight="251683840" behindDoc="0" locked="0" layoutInCell="1" allowOverlap="1">
            <wp:simplePos x="0" y="0"/>
            <wp:positionH relativeFrom="column">
              <wp:posOffset>24130</wp:posOffset>
            </wp:positionH>
            <wp:positionV relativeFrom="paragraph">
              <wp:posOffset>9525</wp:posOffset>
            </wp:positionV>
            <wp:extent cx="1520825" cy="1762125"/>
            <wp:effectExtent l="19050" t="0" r="3175" b="0"/>
            <wp:wrapSquare wrapText="bothSides"/>
            <wp:docPr id="344" name="Рисунок 105"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Безимени-1"/>
                    <pic:cNvPicPr>
                      <a:picLocks noChangeAspect="1" noChangeArrowheads="1"/>
                    </pic:cNvPicPr>
                  </pic:nvPicPr>
                  <pic:blipFill>
                    <a:blip r:embed="rId45"/>
                    <a:srcRect/>
                    <a:stretch>
                      <a:fillRect/>
                    </a:stretch>
                  </pic:blipFill>
                  <pic:spPr bwMode="auto">
                    <a:xfrm>
                      <a:off x="0" y="0"/>
                      <a:ext cx="1520825" cy="1762125"/>
                    </a:xfrm>
                    <a:prstGeom prst="rect">
                      <a:avLst/>
                    </a:prstGeom>
                    <a:noFill/>
                    <a:ln w="9525">
                      <a:noFill/>
                      <a:miter lim="800000"/>
                      <a:headEnd/>
                      <a:tailEnd/>
                    </a:ln>
                  </pic:spPr>
                </pic:pic>
              </a:graphicData>
            </a:graphic>
          </wp:anchor>
        </w:drawing>
      </w:r>
      <w:r w:rsidRPr="003103C9">
        <w:rPr>
          <w:rFonts w:ascii="Times New Roman" w:hAnsi="Times New Roman"/>
          <w:b/>
          <w:bCs/>
          <w:sz w:val="28"/>
          <w:szCs w:val="28"/>
        </w:rPr>
        <w:t>Ход работы:</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1.</w:t>
      </w:r>
      <w:r w:rsidRPr="003103C9">
        <w:rPr>
          <w:rFonts w:ascii="Times New Roman" w:hAnsi="Times New Roman"/>
          <w:sz w:val="28"/>
          <w:szCs w:val="28"/>
        </w:rPr>
        <w:t xml:space="preserve"> Положите стеклянную пластинку на лист бумаги.</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2.</w:t>
      </w:r>
      <w:r w:rsidRPr="003103C9">
        <w:rPr>
          <w:rFonts w:ascii="Times New Roman" w:hAnsi="Times New Roman"/>
          <w:sz w:val="28"/>
          <w:szCs w:val="28"/>
        </w:rPr>
        <w:t xml:space="preserve"> Произвольно разместите по одну сторону пластинки две булавки 1 и 2 (см. рисунок 1).  Они будут отмечать направление падающего луча.</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3.</w:t>
      </w:r>
      <w:r w:rsidRPr="003103C9">
        <w:rPr>
          <w:rFonts w:ascii="Times New Roman" w:hAnsi="Times New Roman"/>
          <w:sz w:val="28"/>
          <w:szCs w:val="28"/>
        </w:rPr>
        <w:t xml:space="preserve"> Третью булавку воткните так, чтобы, если смотреть сквозь пластинку, она закрывала первые две.</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4.</w:t>
      </w:r>
      <w:r w:rsidRPr="003103C9">
        <w:rPr>
          <w:rFonts w:ascii="Times New Roman" w:hAnsi="Times New Roman"/>
          <w:sz w:val="28"/>
          <w:szCs w:val="28"/>
        </w:rPr>
        <w:t xml:space="preserve"> Уберите булавки, обведите пластину и в местах проколов листа бумаги булавками поставьте точки.</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5.</w:t>
      </w:r>
      <w:r w:rsidRPr="003103C9">
        <w:rPr>
          <w:rFonts w:ascii="Times New Roman" w:hAnsi="Times New Roman"/>
          <w:sz w:val="28"/>
          <w:szCs w:val="28"/>
        </w:rPr>
        <w:t xml:space="preserve"> Начертите падающий АО и преломленный </w:t>
      </w:r>
      <w:r w:rsidRPr="003103C9">
        <w:rPr>
          <w:rFonts w:ascii="Times New Roman" w:hAnsi="Times New Roman"/>
          <w:sz w:val="28"/>
          <w:szCs w:val="28"/>
          <w:lang w:val="en-US"/>
        </w:rPr>
        <w:t>OD</w:t>
      </w:r>
      <w:r w:rsidRPr="003103C9">
        <w:rPr>
          <w:rFonts w:ascii="Times New Roman" w:hAnsi="Times New Roman"/>
          <w:sz w:val="28"/>
          <w:szCs w:val="28"/>
        </w:rPr>
        <w:t xml:space="preserve"> лучи (см. рисунок 2). </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6.</w:t>
      </w:r>
      <w:r w:rsidRPr="003103C9">
        <w:rPr>
          <w:rFonts w:ascii="Times New Roman" w:hAnsi="Times New Roman"/>
          <w:sz w:val="28"/>
          <w:szCs w:val="28"/>
        </w:rPr>
        <w:t xml:space="preserve"> По перпендикуляру к пластине отмерьте одинаковые расстояния </w:t>
      </w:r>
      <w:r w:rsidRPr="003103C9">
        <w:rPr>
          <w:rFonts w:ascii="Times New Roman" w:hAnsi="Times New Roman"/>
          <w:sz w:val="28"/>
          <w:szCs w:val="28"/>
          <w:lang w:val="en-US"/>
        </w:rPr>
        <w:t>OB</w:t>
      </w:r>
      <w:r w:rsidRPr="003103C9">
        <w:rPr>
          <w:rFonts w:ascii="Times New Roman" w:hAnsi="Times New Roman"/>
          <w:sz w:val="28"/>
          <w:szCs w:val="28"/>
        </w:rPr>
        <w:t xml:space="preserve"> = </w:t>
      </w:r>
      <w:r w:rsidRPr="003103C9">
        <w:rPr>
          <w:rFonts w:ascii="Times New Roman" w:hAnsi="Times New Roman"/>
          <w:sz w:val="28"/>
          <w:szCs w:val="28"/>
          <w:lang w:val="en-US"/>
        </w:rPr>
        <w:t>OC</w:t>
      </w:r>
      <w:r w:rsidRPr="003103C9">
        <w:rPr>
          <w:rFonts w:ascii="Times New Roman" w:hAnsi="Times New Roman"/>
          <w:sz w:val="28"/>
          <w:szCs w:val="28"/>
        </w:rPr>
        <w:t>.</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7.</w:t>
      </w:r>
      <w:r w:rsidRPr="003103C9">
        <w:rPr>
          <w:rFonts w:ascii="Times New Roman" w:hAnsi="Times New Roman"/>
          <w:sz w:val="28"/>
          <w:szCs w:val="28"/>
        </w:rPr>
        <w:t xml:space="preserve"> Опустите из точек  </w:t>
      </w:r>
      <w:r w:rsidRPr="003103C9">
        <w:rPr>
          <w:rFonts w:ascii="Times New Roman" w:hAnsi="Times New Roman"/>
          <w:sz w:val="28"/>
          <w:szCs w:val="28"/>
          <w:lang w:val="en-US"/>
        </w:rPr>
        <w:t>B</w:t>
      </w:r>
      <w:r w:rsidRPr="003103C9">
        <w:rPr>
          <w:rFonts w:ascii="Times New Roman" w:hAnsi="Times New Roman"/>
          <w:sz w:val="28"/>
          <w:szCs w:val="28"/>
        </w:rPr>
        <w:t xml:space="preserve"> и </w:t>
      </w:r>
      <w:r w:rsidRPr="003103C9">
        <w:rPr>
          <w:rFonts w:ascii="Times New Roman" w:hAnsi="Times New Roman"/>
          <w:sz w:val="28"/>
          <w:szCs w:val="28"/>
          <w:lang w:val="en-US"/>
        </w:rPr>
        <w:t>C</w:t>
      </w:r>
      <w:r w:rsidRPr="003103C9">
        <w:rPr>
          <w:rFonts w:ascii="Times New Roman" w:hAnsi="Times New Roman"/>
          <w:sz w:val="28"/>
          <w:szCs w:val="28"/>
        </w:rPr>
        <w:t xml:space="preserve">  перпендикуляры  </w:t>
      </w:r>
      <w:r w:rsidRPr="003103C9">
        <w:rPr>
          <w:rFonts w:ascii="Times New Roman" w:hAnsi="Times New Roman"/>
          <w:sz w:val="28"/>
          <w:szCs w:val="28"/>
          <w:lang w:val="en-US"/>
        </w:rPr>
        <w:t>AB</w:t>
      </w:r>
      <w:r w:rsidRPr="003103C9">
        <w:rPr>
          <w:rFonts w:ascii="Times New Roman" w:hAnsi="Times New Roman"/>
          <w:sz w:val="28"/>
          <w:szCs w:val="28"/>
        </w:rPr>
        <w:t xml:space="preserve"> и </w:t>
      </w:r>
      <w:r w:rsidRPr="003103C9">
        <w:rPr>
          <w:rFonts w:ascii="Times New Roman" w:hAnsi="Times New Roman"/>
          <w:sz w:val="28"/>
          <w:szCs w:val="28"/>
          <w:lang w:val="en-US"/>
        </w:rPr>
        <w:t>CD</w:t>
      </w:r>
      <w:r w:rsidRPr="003103C9">
        <w:rPr>
          <w:rFonts w:ascii="Times New Roman" w:hAnsi="Times New Roman"/>
          <w:sz w:val="28"/>
          <w:szCs w:val="28"/>
        </w:rPr>
        <w:t xml:space="preserve"> на лучи.</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8.</w:t>
      </w:r>
      <w:r w:rsidRPr="003103C9">
        <w:rPr>
          <w:rFonts w:ascii="Times New Roman" w:hAnsi="Times New Roman"/>
          <w:sz w:val="28"/>
          <w:szCs w:val="28"/>
        </w:rPr>
        <w:t xml:space="preserve"> Измерьте </w:t>
      </w:r>
      <w:r w:rsidRPr="003103C9">
        <w:rPr>
          <w:rFonts w:ascii="Times New Roman" w:hAnsi="Times New Roman"/>
          <w:sz w:val="28"/>
          <w:szCs w:val="28"/>
          <w:lang w:val="en-US"/>
        </w:rPr>
        <w:t>AB</w:t>
      </w:r>
      <w:r w:rsidRPr="003103C9">
        <w:rPr>
          <w:rFonts w:ascii="Times New Roman" w:hAnsi="Times New Roman"/>
          <w:sz w:val="28"/>
          <w:szCs w:val="28"/>
        </w:rPr>
        <w:t xml:space="preserve"> и </w:t>
      </w:r>
      <w:r w:rsidRPr="003103C9">
        <w:rPr>
          <w:rFonts w:ascii="Times New Roman" w:hAnsi="Times New Roman"/>
          <w:sz w:val="28"/>
          <w:szCs w:val="28"/>
          <w:lang w:val="en-US"/>
        </w:rPr>
        <w:t>CD</w:t>
      </w:r>
      <w:r w:rsidRPr="003103C9">
        <w:rPr>
          <w:rFonts w:ascii="Times New Roman" w:hAnsi="Times New Roman"/>
          <w:sz w:val="28"/>
          <w:szCs w:val="28"/>
        </w:rPr>
        <w:t xml:space="preserve"> и вычислите показатель преломления стекла.</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 </w:t>
      </w:r>
      <w:r w:rsidRPr="003103C9">
        <w:rPr>
          <w:rFonts w:ascii="Times New Roman" w:hAnsi="Times New Roman"/>
          <w:sz w:val="28"/>
          <w:szCs w:val="28"/>
          <w:lang w:val="en-US"/>
        </w:rPr>
        <w:t>sin</w:t>
      </w:r>
      <w:r w:rsidRPr="003103C9">
        <w:rPr>
          <w:rFonts w:ascii="Times New Roman" w:hAnsi="Times New Roman"/>
          <w:b/>
          <w:bCs/>
          <w:i/>
          <w:iCs/>
          <w:sz w:val="28"/>
          <w:szCs w:val="28"/>
        </w:rPr>
        <w:t xml:space="preserve"> </w:t>
      </w:r>
      <w:r w:rsidRPr="003103C9">
        <w:rPr>
          <w:rFonts w:ascii="Times New Roman" w:hAnsi="Times New Roman"/>
          <w:b/>
          <w:bCs/>
          <w:i/>
          <w:iCs/>
          <w:sz w:val="28"/>
          <w:szCs w:val="28"/>
          <w:lang w:val="en-US"/>
        </w:rPr>
        <w:t>a</w:t>
      </w:r>
      <w:r w:rsidRPr="003103C9">
        <w:rPr>
          <w:rFonts w:ascii="Times New Roman" w:hAnsi="Times New Roman"/>
          <w:b/>
          <w:bCs/>
          <w:i/>
          <w:iCs/>
          <w:sz w:val="28"/>
          <w:szCs w:val="28"/>
        </w:rPr>
        <w:t xml:space="preserve"> </w:t>
      </w:r>
      <w:r w:rsidRPr="003103C9">
        <w:rPr>
          <w:rFonts w:ascii="Times New Roman" w:hAnsi="Times New Roman"/>
          <w:sz w:val="28"/>
          <w:szCs w:val="28"/>
        </w:rPr>
        <w:t>=</w:t>
      </w:r>
      <w:r w:rsidRPr="003103C9">
        <w:rPr>
          <w:rFonts w:ascii="Times New Roman" w:hAnsi="Times New Roman"/>
          <w:sz w:val="28"/>
          <w:szCs w:val="28"/>
        </w:rPr>
        <w:fldChar w:fldCharType="begin"/>
      </w:r>
      <w:r w:rsidRPr="003103C9">
        <w:rPr>
          <w:rFonts w:ascii="Times New Roman" w:hAnsi="Times New Roman"/>
          <w:sz w:val="28"/>
          <w:szCs w:val="28"/>
        </w:rPr>
        <w:instrText xml:space="preserve"> </w:instrText>
      </w:r>
      <w:r w:rsidRPr="003103C9">
        <w:rPr>
          <w:rFonts w:ascii="Times New Roman" w:hAnsi="Times New Roman"/>
          <w:sz w:val="28"/>
          <w:szCs w:val="28"/>
          <w:lang w:val="en-US"/>
        </w:rPr>
        <w:instrText>QUOTE</w:instrText>
      </w:r>
      <w:r w:rsidRPr="003103C9">
        <w:rPr>
          <w:rFonts w:ascii="Times New Roman" w:hAnsi="Times New Roman"/>
          <w:sz w:val="28"/>
          <w:szCs w:val="28"/>
        </w:rPr>
        <w:instrText xml:space="preserve"> </w:instrText>
      </w:r>
      <w:r w:rsidRPr="003103C9">
        <w:rPr>
          <w:rFonts w:ascii="Times New Roman" w:hAnsi="Times New Roman"/>
          <w:noProof/>
          <w:position w:val="-18"/>
          <w:sz w:val="28"/>
          <w:szCs w:val="28"/>
          <w:lang w:eastAsia="ru-RU"/>
        </w:rPr>
        <w:drawing>
          <wp:inline distT="0" distB="0" distL="0" distR="0">
            <wp:extent cx="133350" cy="285750"/>
            <wp:effectExtent l="19050" t="0" r="0" b="0"/>
            <wp:docPr id="110"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9"/>
                    <pic:cNvPicPr>
                      <a:picLocks noChangeAspect="1" noChangeArrowheads="1"/>
                    </pic:cNvPicPr>
                  </pic:nvPicPr>
                  <pic:blipFill>
                    <a:blip r:embed="rId46">
                      <a:clrChange>
                        <a:clrFrom>
                          <a:srgbClr val="FFFFFF"/>
                        </a:clrFrom>
                        <a:clrTo>
                          <a:srgbClr val="FFFFFF">
                            <a:alpha val="0"/>
                          </a:srgbClr>
                        </a:clrTo>
                      </a:clrChange>
                    </a:blip>
                    <a:srcRect/>
                    <a:stretch>
                      <a:fillRect/>
                    </a:stretch>
                  </pic:blipFill>
                  <pic:spPr bwMode="auto">
                    <a:xfrm>
                      <a:off x="0" y="0"/>
                      <a:ext cx="133350"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instrText xml:space="preserve"> </w:instrText>
      </w:r>
      <w:r w:rsidRPr="003103C9">
        <w:rPr>
          <w:rFonts w:ascii="Times New Roman" w:hAnsi="Times New Roman"/>
          <w:sz w:val="28"/>
          <w:szCs w:val="28"/>
        </w:rPr>
        <w:fldChar w:fldCharType="separate"/>
      </w:r>
      <w:r w:rsidRPr="003103C9">
        <w:rPr>
          <w:rFonts w:ascii="Times New Roman" w:hAnsi="Times New Roman"/>
          <w:noProof/>
          <w:position w:val="-18"/>
          <w:sz w:val="28"/>
          <w:szCs w:val="28"/>
          <w:lang w:eastAsia="ru-RU"/>
        </w:rPr>
        <w:drawing>
          <wp:inline distT="0" distB="0" distL="0" distR="0">
            <wp:extent cx="133350" cy="285750"/>
            <wp:effectExtent l="19050" t="0" r="0" b="0"/>
            <wp:docPr id="111" name="Рисунок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0"/>
                    <pic:cNvPicPr>
                      <a:picLocks noChangeAspect="1" noChangeArrowheads="1"/>
                    </pic:cNvPicPr>
                  </pic:nvPicPr>
                  <pic:blipFill>
                    <a:blip r:embed="rId46">
                      <a:clrChange>
                        <a:clrFrom>
                          <a:srgbClr val="FFFFFF"/>
                        </a:clrFrom>
                        <a:clrTo>
                          <a:srgbClr val="FFFFFF">
                            <a:alpha val="0"/>
                          </a:srgbClr>
                        </a:clrTo>
                      </a:clrChange>
                    </a:blip>
                    <a:srcRect/>
                    <a:stretch>
                      <a:fillRect/>
                    </a:stretch>
                  </pic:blipFill>
                  <pic:spPr bwMode="auto">
                    <a:xfrm>
                      <a:off x="0" y="0"/>
                      <a:ext cx="133350"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fldChar w:fldCharType="end"/>
      </w:r>
      <w:r w:rsidRPr="003103C9">
        <w:rPr>
          <w:rFonts w:ascii="Times New Roman" w:hAnsi="Times New Roman"/>
          <w:sz w:val="28"/>
          <w:szCs w:val="28"/>
        </w:rPr>
        <w:t xml:space="preserve">;    </w:t>
      </w:r>
      <w:r w:rsidRPr="003103C9">
        <w:rPr>
          <w:rFonts w:ascii="Times New Roman" w:hAnsi="Times New Roman"/>
          <w:sz w:val="28"/>
          <w:szCs w:val="28"/>
          <w:lang w:val="en-US"/>
        </w:rPr>
        <w:t>sin</w:t>
      </w:r>
      <w:r w:rsidRPr="003103C9">
        <w:rPr>
          <w:rFonts w:ascii="Times New Roman" w:hAnsi="Times New Roman"/>
          <w:sz w:val="28"/>
          <w:szCs w:val="28"/>
        </w:rPr>
        <w:t xml:space="preserve"> </w:t>
      </w:r>
      <w:r w:rsidRPr="003103C9">
        <w:rPr>
          <w:rFonts w:ascii="Times New Roman" w:hAnsi="Times New Roman"/>
          <w:sz w:val="28"/>
          <w:szCs w:val="28"/>
          <w:lang w:val="en-US"/>
        </w:rPr>
        <w:t>β</w:t>
      </w:r>
      <w:r w:rsidRPr="003103C9">
        <w:rPr>
          <w:rFonts w:ascii="Times New Roman" w:hAnsi="Times New Roman"/>
          <w:sz w:val="28"/>
          <w:szCs w:val="28"/>
        </w:rPr>
        <w:t xml:space="preserve"> =</w:t>
      </w:r>
      <w:r w:rsidRPr="003103C9">
        <w:rPr>
          <w:rFonts w:ascii="Times New Roman" w:hAnsi="Times New Roman"/>
          <w:sz w:val="28"/>
          <w:szCs w:val="28"/>
        </w:rPr>
        <w:fldChar w:fldCharType="begin"/>
      </w:r>
      <w:r w:rsidRPr="003103C9">
        <w:rPr>
          <w:rFonts w:ascii="Times New Roman" w:hAnsi="Times New Roman"/>
          <w:sz w:val="28"/>
          <w:szCs w:val="28"/>
        </w:rPr>
        <w:instrText xml:space="preserve"> </w:instrText>
      </w:r>
      <w:r w:rsidRPr="003103C9">
        <w:rPr>
          <w:rFonts w:ascii="Times New Roman" w:hAnsi="Times New Roman"/>
          <w:sz w:val="28"/>
          <w:szCs w:val="28"/>
          <w:lang w:val="en-US"/>
        </w:rPr>
        <w:instrText>QUOTE</w:instrText>
      </w:r>
      <w:r w:rsidRPr="003103C9">
        <w:rPr>
          <w:rFonts w:ascii="Times New Roman" w:hAnsi="Times New Roman"/>
          <w:sz w:val="28"/>
          <w:szCs w:val="28"/>
        </w:rPr>
        <w:instrText xml:space="preserve"> </w:instrText>
      </w:r>
      <w:r w:rsidRPr="003103C9">
        <w:rPr>
          <w:rFonts w:ascii="Times New Roman" w:hAnsi="Times New Roman"/>
          <w:noProof/>
          <w:position w:val="-18"/>
          <w:sz w:val="28"/>
          <w:szCs w:val="28"/>
          <w:lang w:eastAsia="ru-RU"/>
        </w:rPr>
        <w:drawing>
          <wp:inline distT="0" distB="0" distL="0" distR="0">
            <wp:extent cx="142875" cy="285750"/>
            <wp:effectExtent l="19050" t="0" r="9525" b="0"/>
            <wp:docPr id="112" name="Рисунок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1"/>
                    <pic:cNvPicPr>
                      <a:picLocks noChangeAspect="1" noChangeArrowheads="1"/>
                    </pic:cNvPicPr>
                  </pic:nvPicPr>
                  <pic:blipFill>
                    <a:blip r:embed="rId47">
                      <a:clrChange>
                        <a:clrFrom>
                          <a:srgbClr val="FFFFFF"/>
                        </a:clrFrom>
                        <a:clrTo>
                          <a:srgbClr val="FFFFFF">
                            <a:alpha val="0"/>
                          </a:srgbClr>
                        </a:clrTo>
                      </a:clrChange>
                    </a:blip>
                    <a:srcRect/>
                    <a:stretch>
                      <a:fillRect/>
                    </a:stretch>
                  </pic:blipFill>
                  <pic:spPr bwMode="auto">
                    <a:xfrm>
                      <a:off x="0" y="0"/>
                      <a:ext cx="142875"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instrText xml:space="preserve"> </w:instrText>
      </w:r>
      <w:r w:rsidRPr="003103C9">
        <w:rPr>
          <w:rFonts w:ascii="Times New Roman" w:hAnsi="Times New Roman"/>
          <w:sz w:val="28"/>
          <w:szCs w:val="28"/>
        </w:rPr>
        <w:fldChar w:fldCharType="separate"/>
      </w:r>
      <w:r w:rsidRPr="003103C9">
        <w:rPr>
          <w:rFonts w:ascii="Times New Roman" w:hAnsi="Times New Roman"/>
          <w:noProof/>
          <w:position w:val="-18"/>
          <w:sz w:val="28"/>
          <w:szCs w:val="28"/>
          <w:lang w:eastAsia="ru-RU"/>
        </w:rPr>
        <w:drawing>
          <wp:inline distT="0" distB="0" distL="0" distR="0">
            <wp:extent cx="142875" cy="285750"/>
            <wp:effectExtent l="19050" t="0" r="9525" b="0"/>
            <wp:docPr id="113"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2"/>
                    <pic:cNvPicPr>
                      <a:picLocks noChangeAspect="1" noChangeArrowheads="1"/>
                    </pic:cNvPicPr>
                  </pic:nvPicPr>
                  <pic:blipFill>
                    <a:blip r:embed="rId47">
                      <a:clrChange>
                        <a:clrFrom>
                          <a:srgbClr val="FFFFFF"/>
                        </a:clrFrom>
                        <a:clrTo>
                          <a:srgbClr val="FFFFFF">
                            <a:alpha val="0"/>
                          </a:srgbClr>
                        </a:clrTo>
                      </a:clrChange>
                    </a:blip>
                    <a:srcRect/>
                    <a:stretch>
                      <a:fillRect/>
                    </a:stretch>
                  </pic:blipFill>
                  <pic:spPr bwMode="auto">
                    <a:xfrm>
                      <a:off x="0" y="0"/>
                      <a:ext cx="142875"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fldChar w:fldCharType="end"/>
      </w:r>
      <w:r w:rsidRPr="003103C9">
        <w:rPr>
          <w:rFonts w:ascii="Times New Roman" w:hAnsi="Times New Roman"/>
          <w:sz w:val="28"/>
          <w:szCs w:val="28"/>
        </w:rPr>
        <w:t xml:space="preserve">;  </w:t>
      </w:r>
      <w:r w:rsidRPr="003103C9">
        <w:rPr>
          <w:rFonts w:ascii="Times New Roman" w:hAnsi="Times New Roman"/>
          <w:bCs/>
          <w:iCs/>
          <w:sz w:val="28"/>
          <w:szCs w:val="28"/>
          <w:lang w:val="en-US"/>
        </w:rPr>
        <w:t>n</w:t>
      </w:r>
      <w:r w:rsidRPr="003103C9">
        <w:rPr>
          <w:rFonts w:ascii="Times New Roman" w:hAnsi="Times New Roman"/>
          <w:bCs/>
          <w:iCs/>
          <w:sz w:val="28"/>
          <w:szCs w:val="28"/>
          <w:vertAlign w:val="subscript"/>
        </w:rPr>
        <w:t>21</w:t>
      </w:r>
      <w:r w:rsidRPr="003103C9">
        <w:rPr>
          <w:rFonts w:ascii="Times New Roman" w:hAnsi="Times New Roman"/>
          <w:bCs/>
          <w:iCs/>
          <w:sz w:val="28"/>
          <w:szCs w:val="28"/>
        </w:rPr>
        <w:t>=</w:t>
      </w:r>
      <w:r w:rsidRPr="003103C9">
        <w:rPr>
          <w:rFonts w:ascii="Times New Roman" w:hAnsi="Times New Roman"/>
          <w:bCs/>
          <w:iCs/>
          <w:sz w:val="28"/>
          <w:szCs w:val="28"/>
        </w:rPr>
        <w:fldChar w:fldCharType="begin"/>
      </w:r>
      <w:r w:rsidRPr="003103C9">
        <w:rPr>
          <w:rFonts w:ascii="Times New Roman" w:hAnsi="Times New Roman"/>
          <w:bCs/>
          <w:iCs/>
          <w:sz w:val="28"/>
          <w:szCs w:val="28"/>
        </w:rPr>
        <w:instrText xml:space="preserve"> QUOTE </w:instrText>
      </w:r>
      <w:r w:rsidRPr="003103C9">
        <w:rPr>
          <w:rFonts w:ascii="Times New Roman" w:hAnsi="Times New Roman"/>
          <w:noProof/>
          <w:position w:val="-21"/>
          <w:sz w:val="28"/>
          <w:szCs w:val="28"/>
          <w:lang w:eastAsia="ru-RU"/>
        </w:rPr>
        <w:drawing>
          <wp:inline distT="0" distB="0" distL="0" distR="0">
            <wp:extent cx="247650" cy="314325"/>
            <wp:effectExtent l="19050" t="0" r="0" b="0"/>
            <wp:docPr id="114"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3"/>
                    <pic:cNvPicPr>
                      <a:picLocks noChangeAspect="1" noChangeArrowheads="1"/>
                    </pic:cNvPicPr>
                  </pic:nvPicPr>
                  <pic:blipFill>
                    <a:blip r:embed="rId44">
                      <a:clrChange>
                        <a:clrFrom>
                          <a:srgbClr val="FFFFFF"/>
                        </a:clrFrom>
                        <a:clrTo>
                          <a:srgbClr val="FFFFFF">
                            <a:alpha val="0"/>
                          </a:srgbClr>
                        </a:clrTo>
                      </a:clrChange>
                    </a:blip>
                    <a:srcRect/>
                    <a:stretch>
                      <a:fillRect/>
                    </a:stretch>
                  </pic:blipFill>
                  <pic:spPr bwMode="auto">
                    <a:xfrm>
                      <a:off x="0" y="0"/>
                      <a:ext cx="247650" cy="314325"/>
                    </a:xfrm>
                    <a:prstGeom prst="rect">
                      <a:avLst/>
                    </a:prstGeom>
                    <a:noFill/>
                    <a:ln w="9525">
                      <a:noFill/>
                      <a:miter lim="800000"/>
                      <a:headEnd/>
                      <a:tailEnd/>
                    </a:ln>
                  </pic:spPr>
                </pic:pic>
              </a:graphicData>
            </a:graphic>
          </wp:inline>
        </w:drawing>
      </w:r>
      <w:r w:rsidRPr="003103C9">
        <w:rPr>
          <w:rFonts w:ascii="Times New Roman" w:hAnsi="Times New Roman"/>
          <w:bCs/>
          <w:iCs/>
          <w:sz w:val="28"/>
          <w:szCs w:val="28"/>
        </w:rPr>
        <w:instrText xml:space="preserve"> </w:instrText>
      </w:r>
      <w:r w:rsidRPr="003103C9">
        <w:rPr>
          <w:rFonts w:ascii="Times New Roman" w:hAnsi="Times New Roman"/>
          <w:bCs/>
          <w:iCs/>
          <w:sz w:val="28"/>
          <w:szCs w:val="28"/>
        </w:rPr>
        <w:fldChar w:fldCharType="separate"/>
      </w:r>
      <w:r w:rsidRPr="003103C9">
        <w:rPr>
          <w:rFonts w:ascii="Times New Roman" w:hAnsi="Times New Roman"/>
          <w:noProof/>
          <w:position w:val="-21"/>
          <w:sz w:val="28"/>
          <w:szCs w:val="28"/>
          <w:lang w:eastAsia="ru-RU"/>
        </w:rPr>
        <w:drawing>
          <wp:inline distT="0" distB="0" distL="0" distR="0">
            <wp:extent cx="247650" cy="314325"/>
            <wp:effectExtent l="19050" t="0" r="0" b="0"/>
            <wp:docPr id="115"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4"/>
                    <pic:cNvPicPr>
                      <a:picLocks noChangeAspect="1" noChangeArrowheads="1"/>
                    </pic:cNvPicPr>
                  </pic:nvPicPr>
                  <pic:blipFill>
                    <a:blip r:embed="rId44">
                      <a:clrChange>
                        <a:clrFrom>
                          <a:srgbClr val="FFFFFF"/>
                        </a:clrFrom>
                        <a:clrTo>
                          <a:srgbClr val="FFFFFF">
                            <a:alpha val="0"/>
                          </a:srgbClr>
                        </a:clrTo>
                      </a:clrChange>
                    </a:blip>
                    <a:srcRect/>
                    <a:stretch>
                      <a:fillRect/>
                    </a:stretch>
                  </pic:blipFill>
                  <pic:spPr bwMode="auto">
                    <a:xfrm>
                      <a:off x="0" y="0"/>
                      <a:ext cx="247650" cy="314325"/>
                    </a:xfrm>
                    <a:prstGeom prst="rect">
                      <a:avLst/>
                    </a:prstGeom>
                    <a:noFill/>
                    <a:ln w="9525">
                      <a:noFill/>
                      <a:miter lim="800000"/>
                      <a:headEnd/>
                      <a:tailEnd/>
                    </a:ln>
                  </pic:spPr>
                </pic:pic>
              </a:graphicData>
            </a:graphic>
          </wp:inline>
        </w:drawing>
      </w:r>
      <w:r w:rsidRPr="003103C9">
        <w:rPr>
          <w:rFonts w:ascii="Times New Roman" w:hAnsi="Times New Roman"/>
          <w:bCs/>
          <w:iCs/>
          <w:sz w:val="28"/>
          <w:szCs w:val="28"/>
        </w:rPr>
        <w:fldChar w:fldCharType="end"/>
      </w:r>
      <w:r w:rsidRPr="003103C9">
        <w:rPr>
          <w:rFonts w:ascii="Times New Roman" w:hAnsi="Times New Roman"/>
          <w:bCs/>
          <w:iCs/>
          <w:sz w:val="28"/>
          <w:szCs w:val="28"/>
        </w:rPr>
        <w:t>=</w:t>
      </w:r>
      <w:r w:rsidRPr="003103C9">
        <w:rPr>
          <w:rFonts w:ascii="Times New Roman" w:hAnsi="Times New Roman"/>
          <w:sz w:val="28"/>
          <w:szCs w:val="28"/>
        </w:rPr>
        <w:fldChar w:fldCharType="begin"/>
      </w:r>
      <w:r w:rsidRPr="003103C9">
        <w:rPr>
          <w:rFonts w:ascii="Times New Roman" w:hAnsi="Times New Roman"/>
          <w:sz w:val="28"/>
          <w:szCs w:val="28"/>
        </w:rPr>
        <w:instrText xml:space="preserve"> </w:instrText>
      </w:r>
      <w:r w:rsidRPr="003103C9">
        <w:rPr>
          <w:rFonts w:ascii="Times New Roman" w:hAnsi="Times New Roman"/>
          <w:sz w:val="28"/>
          <w:szCs w:val="28"/>
          <w:lang w:val="en-US"/>
        </w:rPr>
        <w:instrText>QUOTE</w:instrText>
      </w:r>
      <w:r w:rsidRPr="003103C9">
        <w:rPr>
          <w:rFonts w:ascii="Times New Roman" w:hAnsi="Times New Roman"/>
          <w:sz w:val="28"/>
          <w:szCs w:val="28"/>
        </w:rPr>
        <w:instrText xml:space="preserve"> </w:instrText>
      </w:r>
      <w:r w:rsidRPr="003103C9">
        <w:rPr>
          <w:rFonts w:ascii="Times New Roman" w:hAnsi="Times New Roman"/>
          <w:noProof/>
          <w:position w:val="-18"/>
          <w:sz w:val="28"/>
          <w:szCs w:val="28"/>
          <w:lang w:eastAsia="ru-RU"/>
        </w:rPr>
        <w:drawing>
          <wp:inline distT="0" distB="0" distL="0" distR="0">
            <wp:extent cx="742950" cy="285750"/>
            <wp:effectExtent l="19050" t="0" r="0" b="0"/>
            <wp:docPr id="116" name="Рисунок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5"/>
                    <pic:cNvPicPr>
                      <a:picLocks noChangeAspect="1" noChangeArrowheads="1"/>
                    </pic:cNvPicPr>
                  </pic:nvPicPr>
                  <pic:blipFill>
                    <a:blip r:embed="rId48">
                      <a:clrChange>
                        <a:clrFrom>
                          <a:srgbClr val="FFFFFF"/>
                        </a:clrFrom>
                        <a:clrTo>
                          <a:srgbClr val="FFFFFF">
                            <a:alpha val="0"/>
                          </a:srgbClr>
                        </a:clrTo>
                      </a:clrChange>
                    </a:blip>
                    <a:srcRect/>
                    <a:stretch>
                      <a:fillRect/>
                    </a:stretch>
                  </pic:blipFill>
                  <pic:spPr bwMode="auto">
                    <a:xfrm>
                      <a:off x="0" y="0"/>
                      <a:ext cx="742950"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instrText xml:space="preserve"> </w:instrText>
      </w:r>
      <w:r w:rsidRPr="003103C9">
        <w:rPr>
          <w:rFonts w:ascii="Times New Roman" w:hAnsi="Times New Roman"/>
          <w:sz w:val="28"/>
          <w:szCs w:val="28"/>
        </w:rPr>
        <w:fldChar w:fldCharType="separate"/>
      </w:r>
      <w:r w:rsidRPr="003103C9">
        <w:rPr>
          <w:rFonts w:ascii="Times New Roman" w:hAnsi="Times New Roman"/>
          <w:noProof/>
          <w:position w:val="-18"/>
          <w:sz w:val="28"/>
          <w:szCs w:val="28"/>
          <w:lang w:eastAsia="ru-RU"/>
        </w:rPr>
        <w:drawing>
          <wp:inline distT="0" distB="0" distL="0" distR="0">
            <wp:extent cx="742950" cy="285750"/>
            <wp:effectExtent l="19050" t="0" r="0" b="0"/>
            <wp:docPr id="117" name="Рисунок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6"/>
                    <pic:cNvPicPr>
                      <a:picLocks noChangeAspect="1" noChangeArrowheads="1"/>
                    </pic:cNvPicPr>
                  </pic:nvPicPr>
                  <pic:blipFill>
                    <a:blip r:embed="rId48">
                      <a:clrChange>
                        <a:clrFrom>
                          <a:srgbClr val="FFFFFF"/>
                        </a:clrFrom>
                        <a:clrTo>
                          <a:srgbClr val="FFFFFF">
                            <a:alpha val="0"/>
                          </a:srgbClr>
                        </a:clrTo>
                      </a:clrChange>
                    </a:blip>
                    <a:srcRect/>
                    <a:stretch>
                      <a:fillRect/>
                    </a:stretch>
                  </pic:blipFill>
                  <pic:spPr bwMode="auto">
                    <a:xfrm>
                      <a:off x="0" y="0"/>
                      <a:ext cx="742950" cy="285750"/>
                    </a:xfrm>
                    <a:prstGeom prst="rect">
                      <a:avLst/>
                    </a:prstGeom>
                    <a:noFill/>
                    <a:ln w="9525">
                      <a:noFill/>
                      <a:miter lim="800000"/>
                      <a:headEnd/>
                      <a:tailEnd/>
                    </a:ln>
                  </pic:spPr>
                </pic:pic>
              </a:graphicData>
            </a:graphic>
          </wp:inline>
        </w:drawing>
      </w:r>
      <w:r w:rsidRPr="003103C9">
        <w:rPr>
          <w:rFonts w:ascii="Times New Roman" w:hAnsi="Times New Roman"/>
          <w:sz w:val="28"/>
          <w:szCs w:val="28"/>
        </w:rPr>
        <w:fldChar w:fldCharType="end"/>
      </w:r>
      <w:r w:rsidRPr="003103C9">
        <w:rPr>
          <w:rFonts w:ascii="Times New Roman" w:hAnsi="Times New Roman"/>
          <w:sz w:val="28"/>
          <w:szCs w:val="28"/>
        </w:rPr>
        <w:t xml:space="preserve">.    </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 xml:space="preserve">9. </w:t>
      </w:r>
      <w:r w:rsidRPr="003103C9">
        <w:rPr>
          <w:rFonts w:ascii="Times New Roman" w:hAnsi="Times New Roman"/>
          <w:sz w:val="28"/>
          <w:szCs w:val="28"/>
        </w:rPr>
        <w:t>Можно измерить углы  транспортиром и проверить полученный результат.</w:t>
      </w:r>
    </w:p>
    <w:p w:rsidR="003103C9" w:rsidRPr="003103C9" w:rsidRDefault="003103C9" w:rsidP="003103C9">
      <w:pPr>
        <w:rPr>
          <w:rFonts w:ascii="Times New Roman" w:hAnsi="Times New Roman"/>
          <w:b/>
          <w:bCs/>
          <w:i/>
          <w:iCs/>
          <w:sz w:val="28"/>
          <w:szCs w:val="28"/>
        </w:rPr>
      </w:pPr>
      <w:r w:rsidRPr="003103C9">
        <w:rPr>
          <w:rFonts w:ascii="Times New Roman" w:hAnsi="Times New Roman"/>
          <w:b/>
          <w:sz w:val="28"/>
          <w:szCs w:val="28"/>
        </w:rPr>
        <w:lastRenderedPageBreak/>
        <w:t>10.</w:t>
      </w:r>
      <w:r w:rsidRPr="003103C9">
        <w:rPr>
          <w:rFonts w:ascii="Times New Roman" w:hAnsi="Times New Roman"/>
          <w:sz w:val="28"/>
          <w:szCs w:val="28"/>
        </w:rPr>
        <w:t xml:space="preserve"> Повторите опыт и расчеты, изменив угол падения </w:t>
      </w:r>
      <w:r w:rsidRPr="003103C9">
        <w:rPr>
          <w:rFonts w:ascii="Times New Roman" w:hAnsi="Times New Roman"/>
          <w:b/>
          <w:bCs/>
          <w:i/>
          <w:iCs/>
          <w:sz w:val="28"/>
          <w:szCs w:val="28"/>
          <w:lang w:val="en-US"/>
        </w:rPr>
        <w:t>a</w:t>
      </w:r>
      <w:r w:rsidRPr="003103C9">
        <w:rPr>
          <w:rFonts w:ascii="Times New Roman" w:hAnsi="Times New Roman"/>
          <w:b/>
          <w:bCs/>
          <w:i/>
          <w:iCs/>
          <w:sz w:val="28"/>
          <w:szCs w:val="28"/>
        </w:rPr>
        <w:t>.</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11.</w:t>
      </w:r>
      <w:r w:rsidRPr="003103C9">
        <w:rPr>
          <w:rFonts w:ascii="Times New Roman" w:hAnsi="Times New Roman"/>
          <w:sz w:val="28"/>
          <w:szCs w:val="28"/>
        </w:rPr>
        <w:t xml:space="preserve"> Результаты измерений и вычислений запишите в таблицу.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57"/>
        <w:gridCol w:w="1985"/>
        <w:gridCol w:w="1867"/>
        <w:gridCol w:w="4662"/>
      </w:tblGrid>
      <w:tr w:rsidR="003103C9" w:rsidRPr="003103C9" w:rsidTr="00011C44">
        <w:tc>
          <w:tcPr>
            <w:tcW w:w="105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 опыта</w:t>
            </w:r>
          </w:p>
        </w:tc>
        <w:tc>
          <w:tcPr>
            <w:tcW w:w="1985"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АВ, мм</w:t>
            </w:r>
          </w:p>
        </w:tc>
        <w:tc>
          <w:tcPr>
            <w:tcW w:w="1867"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CD</w:t>
            </w:r>
            <w:r w:rsidRPr="003103C9">
              <w:rPr>
                <w:rFonts w:ascii="Times New Roman" w:hAnsi="Times New Roman"/>
                <w:sz w:val="28"/>
                <w:szCs w:val="28"/>
              </w:rPr>
              <w:t>, мм</w:t>
            </w:r>
          </w:p>
        </w:tc>
        <w:tc>
          <w:tcPr>
            <w:tcW w:w="4662"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n=</w:t>
            </w:r>
            <w:r w:rsidRPr="003103C9">
              <w:rPr>
                <w:rFonts w:ascii="Times New Roman" w:hAnsi="Times New Roman"/>
                <w:sz w:val="28"/>
                <w:szCs w:val="28"/>
                <w:lang w:val="en-US"/>
              </w:rPr>
              <w:fldChar w:fldCharType="begin"/>
            </w:r>
            <w:r w:rsidRPr="003103C9">
              <w:rPr>
                <w:rFonts w:ascii="Times New Roman" w:hAnsi="Times New Roman"/>
                <w:sz w:val="28"/>
                <w:szCs w:val="28"/>
                <w:lang w:val="en-US"/>
              </w:rPr>
              <w:instrText xml:space="preserve"> QUOTE </w:instrText>
            </w:r>
            <w:r w:rsidRPr="003103C9">
              <w:rPr>
                <w:rFonts w:ascii="Times New Roman" w:hAnsi="Times New Roman"/>
                <w:noProof/>
                <w:position w:val="-18"/>
                <w:sz w:val="28"/>
                <w:szCs w:val="28"/>
                <w:lang w:eastAsia="ru-RU"/>
              </w:rPr>
              <w:drawing>
                <wp:inline distT="0" distB="0" distL="0" distR="0">
                  <wp:extent cx="142875" cy="285750"/>
                  <wp:effectExtent l="19050" t="0" r="9525" b="0"/>
                  <wp:docPr id="118"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7"/>
                          <pic:cNvPicPr>
                            <a:picLocks noChangeAspect="1" noChangeArrowheads="1"/>
                          </pic:cNvPicPr>
                        </pic:nvPicPr>
                        <pic:blipFill>
                          <a:blip r:embed="rId49">
                            <a:clrChange>
                              <a:clrFrom>
                                <a:srgbClr val="FFFFFF"/>
                              </a:clrFrom>
                              <a:clrTo>
                                <a:srgbClr val="FFFFFF">
                                  <a:alpha val="0"/>
                                </a:srgbClr>
                              </a:clrTo>
                            </a:clrChange>
                          </a:blip>
                          <a:srcRect/>
                          <a:stretch>
                            <a:fillRect/>
                          </a:stretch>
                        </pic:blipFill>
                        <pic:spPr bwMode="auto">
                          <a:xfrm>
                            <a:off x="0" y="0"/>
                            <a:ext cx="142875" cy="285750"/>
                          </a:xfrm>
                          <a:prstGeom prst="rect">
                            <a:avLst/>
                          </a:prstGeom>
                          <a:noFill/>
                          <a:ln w="9525">
                            <a:noFill/>
                            <a:miter lim="800000"/>
                            <a:headEnd/>
                            <a:tailEnd/>
                          </a:ln>
                        </pic:spPr>
                      </pic:pic>
                    </a:graphicData>
                  </a:graphic>
                </wp:inline>
              </w:drawing>
            </w:r>
            <w:r w:rsidRPr="003103C9">
              <w:rPr>
                <w:rFonts w:ascii="Times New Roman" w:hAnsi="Times New Roman"/>
                <w:sz w:val="28"/>
                <w:szCs w:val="28"/>
                <w:lang w:val="en-US"/>
              </w:rPr>
              <w:instrText xml:space="preserve"> </w:instrText>
            </w:r>
            <w:r w:rsidRPr="003103C9">
              <w:rPr>
                <w:rFonts w:ascii="Times New Roman" w:hAnsi="Times New Roman"/>
                <w:sz w:val="28"/>
                <w:szCs w:val="28"/>
                <w:lang w:val="en-US"/>
              </w:rPr>
              <w:fldChar w:fldCharType="separate"/>
            </w:r>
            <w:r w:rsidRPr="003103C9">
              <w:rPr>
                <w:rFonts w:ascii="Times New Roman" w:hAnsi="Times New Roman"/>
                <w:noProof/>
                <w:position w:val="-18"/>
                <w:sz w:val="28"/>
                <w:szCs w:val="28"/>
                <w:lang w:eastAsia="ru-RU"/>
              </w:rPr>
              <w:drawing>
                <wp:inline distT="0" distB="0" distL="0" distR="0">
                  <wp:extent cx="142875" cy="285750"/>
                  <wp:effectExtent l="19050" t="0" r="9525" b="0"/>
                  <wp:docPr id="119"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8"/>
                          <pic:cNvPicPr>
                            <a:picLocks noChangeAspect="1" noChangeArrowheads="1"/>
                          </pic:cNvPicPr>
                        </pic:nvPicPr>
                        <pic:blipFill>
                          <a:blip r:embed="rId49">
                            <a:clrChange>
                              <a:clrFrom>
                                <a:srgbClr val="FFFFFF"/>
                              </a:clrFrom>
                              <a:clrTo>
                                <a:srgbClr val="FFFFFF">
                                  <a:alpha val="0"/>
                                </a:srgbClr>
                              </a:clrTo>
                            </a:clrChange>
                          </a:blip>
                          <a:srcRect/>
                          <a:stretch>
                            <a:fillRect/>
                          </a:stretch>
                        </pic:blipFill>
                        <pic:spPr bwMode="auto">
                          <a:xfrm>
                            <a:off x="0" y="0"/>
                            <a:ext cx="142875" cy="285750"/>
                          </a:xfrm>
                          <a:prstGeom prst="rect">
                            <a:avLst/>
                          </a:prstGeom>
                          <a:noFill/>
                          <a:ln w="9525">
                            <a:noFill/>
                            <a:miter lim="800000"/>
                            <a:headEnd/>
                            <a:tailEnd/>
                          </a:ln>
                        </pic:spPr>
                      </pic:pic>
                    </a:graphicData>
                  </a:graphic>
                </wp:inline>
              </w:drawing>
            </w:r>
            <w:r w:rsidRPr="003103C9">
              <w:rPr>
                <w:rFonts w:ascii="Times New Roman" w:hAnsi="Times New Roman"/>
                <w:sz w:val="28"/>
                <w:szCs w:val="28"/>
                <w:lang w:val="en-US"/>
              </w:rPr>
              <w:fldChar w:fldCharType="end"/>
            </w:r>
          </w:p>
        </w:tc>
      </w:tr>
      <w:tr w:rsidR="003103C9" w:rsidRPr="003103C9" w:rsidTr="00011C44">
        <w:tc>
          <w:tcPr>
            <w:tcW w:w="1057"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w:t>
            </w:r>
          </w:p>
        </w:tc>
        <w:tc>
          <w:tcPr>
            <w:tcW w:w="1985" w:type="dxa"/>
          </w:tcPr>
          <w:p w:rsidR="003103C9" w:rsidRPr="003103C9" w:rsidRDefault="003103C9" w:rsidP="00011C44">
            <w:pPr>
              <w:jc w:val="center"/>
              <w:rPr>
                <w:rFonts w:ascii="Times New Roman" w:hAnsi="Times New Roman"/>
                <w:sz w:val="28"/>
                <w:szCs w:val="28"/>
              </w:rPr>
            </w:pPr>
          </w:p>
        </w:tc>
        <w:tc>
          <w:tcPr>
            <w:tcW w:w="1867" w:type="dxa"/>
          </w:tcPr>
          <w:p w:rsidR="003103C9" w:rsidRPr="003103C9" w:rsidRDefault="003103C9" w:rsidP="00011C44">
            <w:pPr>
              <w:jc w:val="center"/>
              <w:rPr>
                <w:rFonts w:ascii="Times New Roman" w:hAnsi="Times New Roman"/>
                <w:sz w:val="28"/>
                <w:szCs w:val="28"/>
              </w:rPr>
            </w:pPr>
          </w:p>
        </w:tc>
        <w:tc>
          <w:tcPr>
            <w:tcW w:w="4662" w:type="dxa"/>
          </w:tcPr>
          <w:p w:rsidR="003103C9" w:rsidRPr="003103C9" w:rsidRDefault="003103C9" w:rsidP="00011C44">
            <w:pPr>
              <w:jc w:val="center"/>
              <w:rPr>
                <w:rFonts w:ascii="Times New Roman" w:hAnsi="Times New Roman"/>
                <w:sz w:val="28"/>
                <w:szCs w:val="28"/>
              </w:rPr>
            </w:pPr>
          </w:p>
        </w:tc>
      </w:tr>
      <w:tr w:rsidR="003103C9" w:rsidRPr="003103C9" w:rsidTr="00011C44">
        <w:tc>
          <w:tcPr>
            <w:tcW w:w="1057"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2</w:t>
            </w:r>
          </w:p>
        </w:tc>
        <w:tc>
          <w:tcPr>
            <w:tcW w:w="1985" w:type="dxa"/>
          </w:tcPr>
          <w:p w:rsidR="003103C9" w:rsidRPr="003103C9" w:rsidRDefault="003103C9" w:rsidP="00011C44">
            <w:pPr>
              <w:jc w:val="center"/>
              <w:rPr>
                <w:rFonts w:ascii="Times New Roman" w:hAnsi="Times New Roman"/>
                <w:sz w:val="28"/>
                <w:szCs w:val="28"/>
              </w:rPr>
            </w:pPr>
          </w:p>
        </w:tc>
        <w:tc>
          <w:tcPr>
            <w:tcW w:w="1867" w:type="dxa"/>
          </w:tcPr>
          <w:p w:rsidR="003103C9" w:rsidRPr="003103C9" w:rsidRDefault="003103C9" w:rsidP="00011C44">
            <w:pPr>
              <w:jc w:val="center"/>
              <w:rPr>
                <w:rFonts w:ascii="Times New Roman" w:hAnsi="Times New Roman"/>
                <w:sz w:val="28"/>
                <w:szCs w:val="28"/>
              </w:rPr>
            </w:pPr>
          </w:p>
        </w:tc>
        <w:tc>
          <w:tcPr>
            <w:tcW w:w="4662"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rPr>
          <w:rFonts w:ascii="Times New Roman" w:hAnsi="Times New Roman"/>
          <w:b/>
          <w:sz w:val="28"/>
          <w:szCs w:val="28"/>
        </w:rPr>
      </w:pPr>
    </w:p>
    <w:p w:rsidR="003103C9" w:rsidRPr="003103C9" w:rsidRDefault="003103C9" w:rsidP="003103C9">
      <w:pPr>
        <w:pStyle w:val="Default"/>
        <w:rPr>
          <w:bCs/>
          <w:iCs/>
          <w:sz w:val="28"/>
          <w:szCs w:val="28"/>
        </w:rPr>
      </w:pPr>
      <w:r w:rsidRPr="003103C9">
        <w:rPr>
          <w:b/>
          <w:sz w:val="28"/>
          <w:szCs w:val="28"/>
        </w:rPr>
        <w:t>12.</w:t>
      </w:r>
      <w:r w:rsidRPr="003103C9">
        <w:rPr>
          <w:sz w:val="28"/>
          <w:szCs w:val="28"/>
        </w:rPr>
        <w:t xml:space="preserve"> Запишите вывод: </w:t>
      </w:r>
      <w:r w:rsidRPr="003103C9">
        <w:rPr>
          <w:b/>
          <w:bCs/>
          <w:i/>
          <w:iCs/>
          <w:sz w:val="28"/>
          <w:szCs w:val="28"/>
        </w:rPr>
        <w:t xml:space="preserve">что </w:t>
      </w:r>
      <w:r w:rsidRPr="003103C9">
        <w:rPr>
          <w:bCs/>
          <w:iCs/>
          <w:sz w:val="28"/>
          <w:szCs w:val="28"/>
        </w:rPr>
        <w:t xml:space="preserve">вы измеряли и </w:t>
      </w:r>
      <w:r w:rsidRPr="003103C9">
        <w:rPr>
          <w:b/>
          <w:bCs/>
          <w:i/>
          <w:iCs/>
          <w:sz w:val="28"/>
          <w:szCs w:val="28"/>
        </w:rPr>
        <w:t>какой</w:t>
      </w:r>
      <w:r w:rsidRPr="003103C9">
        <w:rPr>
          <w:bCs/>
          <w:iCs/>
          <w:sz w:val="28"/>
          <w:szCs w:val="28"/>
        </w:rPr>
        <w:t xml:space="preserve"> получен результат?</w:t>
      </w:r>
    </w:p>
    <w:p w:rsidR="00B42D0E" w:rsidRPr="00715E31" w:rsidRDefault="00B42D0E" w:rsidP="00634814">
      <w:pPr>
        <w:pStyle w:val="Default"/>
        <w:ind w:left="360"/>
        <w:jc w:val="center"/>
        <w:rPr>
          <w:b/>
          <w:sz w:val="28"/>
          <w:szCs w:val="28"/>
        </w:rPr>
      </w:pPr>
    </w:p>
    <w:p w:rsidR="004635AB" w:rsidRPr="00715E31" w:rsidRDefault="00206D78" w:rsidP="00AE3D8E">
      <w:pPr>
        <w:jc w:val="center"/>
        <w:rPr>
          <w:rFonts w:ascii="Times New Roman" w:hAnsi="Times New Roman"/>
          <w:sz w:val="28"/>
          <w:szCs w:val="28"/>
        </w:rPr>
      </w:pPr>
      <w:r w:rsidRPr="00715E31">
        <w:rPr>
          <w:rFonts w:ascii="Times New Roman" w:hAnsi="Times New Roman"/>
          <w:b/>
          <w:sz w:val="28"/>
          <w:szCs w:val="28"/>
        </w:rPr>
        <w:t>Лабораторн</w:t>
      </w:r>
      <w:r w:rsidR="00CA460C" w:rsidRPr="00715E31">
        <w:rPr>
          <w:rFonts w:ascii="Times New Roman" w:hAnsi="Times New Roman"/>
          <w:b/>
          <w:sz w:val="28"/>
          <w:szCs w:val="28"/>
        </w:rPr>
        <w:t>ое занятие</w:t>
      </w:r>
      <w:r w:rsidRPr="00715E31">
        <w:rPr>
          <w:rFonts w:ascii="Times New Roman" w:hAnsi="Times New Roman"/>
          <w:b/>
          <w:sz w:val="28"/>
          <w:szCs w:val="28"/>
        </w:rPr>
        <w:t xml:space="preserve"> «Наблюдение интерференции</w:t>
      </w:r>
      <w:r w:rsidR="00AE3D8E" w:rsidRPr="00715E31">
        <w:rPr>
          <w:rFonts w:ascii="Times New Roman" w:hAnsi="Times New Roman"/>
          <w:b/>
          <w:sz w:val="28"/>
          <w:szCs w:val="28"/>
        </w:rPr>
        <w:t>, поляризации и дифракции света».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8"/>
        <w:gridCol w:w="7790"/>
      </w:tblGrid>
      <w:tr w:rsidR="004635AB" w:rsidRPr="00715E31" w:rsidTr="00136979">
        <w:tc>
          <w:tcPr>
            <w:tcW w:w="2808" w:type="dxa"/>
          </w:tcPr>
          <w:p w:rsidR="004635AB" w:rsidRPr="00715E31" w:rsidRDefault="004635AB" w:rsidP="004635AB">
            <w:pPr>
              <w:spacing w:after="0"/>
              <w:rPr>
                <w:rFonts w:ascii="Times New Roman" w:hAnsi="Times New Roman"/>
                <w:b/>
                <w:i/>
                <w:sz w:val="28"/>
                <w:szCs w:val="28"/>
              </w:rPr>
            </w:pPr>
            <w:r w:rsidRPr="00715E31">
              <w:rPr>
                <w:rFonts w:ascii="Times New Roman" w:hAnsi="Times New Roman"/>
                <w:b/>
                <w:i/>
                <w:sz w:val="28"/>
                <w:szCs w:val="28"/>
              </w:rPr>
              <w:t>Цель работы:</w:t>
            </w:r>
          </w:p>
        </w:tc>
        <w:tc>
          <w:tcPr>
            <w:tcW w:w="7790" w:type="dxa"/>
          </w:tcPr>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Экспериментально изучить явление интерференции и дифракции.</w:t>
            </w:r>
          </w:p>
        </w:tc>
      </w:tr>
      <w:tr w:rsidR="004635AB" w:rsidRPr="00715E31" w:rsidTr="00136979">
        <w:tc>
          <w:tcPr>
            <w:tcW w:w="2808" w:type="dxa"/>
          </w:tcPr>
          <w:p w:rsidR="004635AB" w:rsidRPr="00715E31" w:rsidRDefault="004635AB" w:rsidP="004635AB">
            <w:pPr>
              <w:spacing w:after="0"/>
              <w:rPr>
                <w:rFonts w:ascii="Times New Roman" w:hAnsi="Times New Roman"/>
                <w:b/>
                <w:i/>
                <w:sz w:val="28"/>
                <w:szCs w:val="28"/>
              </w:rPr>
            </w:pPr>
            <w:r w:rsidRPr="00715E31">
              <w:rPr>
                <w:rFonts w:ascii="Times New Roman" w:hAnsi="Times New Roman"/>
                <w:b/>
                <w:i/>
                <w:sz w:val="28"/>
                <w:szCs w:val="28"/>
              </w:rPr>
              <w:t>Описание работы:</w:t>
            </w:r>
          </w:p>
        </w:tc>
        <w:tc>
          <w:tcPr>
            <w:tcW w:w="7790" w:type="dxa"/>
          </w:tcPr>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 xml:space="preserve">Явление наложения волн, когда в одних точках пространства происходит их (постоянное во времени) усиления, а в других – ослабление, называется </w:t>
            </w:r>
            <w:r w:rsidRPr="00715E31">
              <w:rPr>
                <w:rFonts w:ascii="Times New Roman" w:hAnsi="Times New Roman"/>
                <w:i/>
                <w:sz w:val="28"/>
                <w:szCs w:val="28"/>
              </w:rPr>
              <w:t>интерференцией</w:t>
            </w:r>
            <w:r w:rsidRPr="00715E31">
              <w:rPr>
                <w:rFonts w:ascii="Times New Roman" w:hAnsi="Times New Roman"/>
                <w:sz w:val="28"/>
                <w:szCs w:val="28"/>
              </w:rPr>
              <w:t>. Устойчивая интерференционная картина будет наблюдаться только в том случае, когда волны имеют одинаковую длину волны и согласованы друг с другом. Поэтому обычно интерференция наблюдается при наложении волн, испущенных одним и тем же источником, но пришедших в данную точку разными путями.</w:t>
            </w:r>
          </w:p>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 xml:space="preserve">При прохождении у краев препятствий свет отклоняется от прямолинейного распространения, потому что световые волны огибают препятствие, размеры которых сравнимы с длиной волны. Отклонение света от прямолинейного распространения называется </w:t>
            </w:r>
            <w:r w:rsidRPr="00715E31">
              <w:rPr>
                <w:rFonts w:ascii="Times New Roman" w:hAnsi="Times New Roman"/>
                <w:i/>
                <w:sz w:val="28"/>
                <w:szCs w:val="28"/>
              </w:rPr>
              <w:t>дифракцией</w:t>
            </w:r>
            <w:r w:rsidRPr="00715E31">
              <w:rPr>
                <w:rFonts w:ascii="Times New Roman" w:hAnsi="Times New Roman"/>
                <w:sz w:val="28"/>
                <w:szCs w:val="28"/>
              </w:rPr>
              <w:t>.</w:t>
            </w:r>
          </w:p>
        </w:tc>
      </w:tr>
      <w:tr w:rsidR="004635AB" w:rsidRPr="00715E31" w:rsidTr="00136979">
        <w:tc>
          <w:tcPr>
            <w:tcW w:w="2808" w:type="dxa"/>
          </w:tcPr>
          <w:p w:rsidR="004635AB" w:rsidRPr="00715E31" w:rsidRDefault="004635AB" w:rsidP="004635AB">
            <w:pPr>
              <w:spacing w:after="0"/>
              <w:rPr>
                <w:rFonts w:ascii="Times New Roman" w:hAnsi="Times New Roman"/>
                <w:b/>
                <w:i/>
                <w:sz w:val="28"/>
                <w:szCs w:val="28"/>
              </w:rPr>
            </w:pPr>
            <w:r w:rsidRPr="00715E31">
              <w:rPr>
                <w:rFonts w:ascii="Times New Roman" w:hAnsi="Times New Roman"/>
                <w:b/>
                <w:i/>
                <w:sz w:val="28"/>
                <w:szCs w:val="28"/>
              </w:rPr>
              <w:t>Оборудование:</w:t>
            </w:r>
          </w:p>
        </w:tc>
        <w:tc>
          <w:tcPr>
            <w:tcW w:w="7790" w:type="dxa"/>
          </w:tcPr>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 xml:space="preserve">Лампа электрическая с прямой нитью накала (одна на класс),  две стеклянные пластинки, рамка из проволоки, стеклянная трубка, мыльная вода, компакт-диск, спиртовка, спички, лезвие безопасной бритвы, капроновая ткань черного цвета, пинцет, штангенциркуль. </w:t>
            </w:r>
          </w:p>
        </w:tc>
      </w:tr>
      <w:tr w:rsidR="004635AB" w:rsidRPr="00715E31" w:rsidTr="0013697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c>
          <w:tcPr>
            <w:tcW w:w="10598" w:type="dxa"/>
            <w:gridSpan w:val="2"/>
          </w:tcPr>
          <w:p w:rsidR="004635AB" w:rsidRPr="00715E31" w:rsidRDefault="004635AB" w:rsidP="004635AB">
            <w:pPr>
              <w:spacing w:after="0"/>
              <w:rPr>
                <w:rStyle w:val="term1"/>
                <w:rFonts w:ascii="Times New Roman" w:hAnsi="Times New Roman"/>
                <w:b w:val="0"/>
                <w:bCs/>
                <w:i w:val="0"/>
                <w:iCs/>
                <w:color w:val="auto"/>
                <w:sz w:val="28"/>
                <w:szCs w:val="28"/>
              </w:rPr>
            </w:pPr>
            <w:r w:rsidRPr="00715E31">
              <w:rPr>
                <w:rStyle w:val="term1"/>
                <w:rFonts w:ascii="Times New Roman" w:hAnsi="Times New Roman"/>
                <w:i w:val="0"/>
                <w:color w:val="auto"/>
                <w:sz w:val="28"/>
                <w:szCs w:val="28"/>
              </w:rPr>
              <w:t>Норма времени:1 час</w:t>
            </w:r>
            <w:r w:rsidRPr="00715E31">
              <w:rPr>
                <w:rFonts w:ascii="Times New Roman" w:hAnsi="Times New Roman"/>
                <w:b/>
                <w:i/>
                <w:sz w:val="28"/>
                <w:szCs w:val="28"/>
              </w:rPr>
              <w:t xml:space="preserve"> </w:t>
            </w:r>
          </w:p>
        </w:tc>
      </w:tr>
      <w:tr w:rsidR="004635AB" w:rsidRPr="00715E31" w:rsidTr="0013697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Ex>
        <w:tc>
          <w:tcPr>
            <w:tcW w:w="10598" w:type="dxa"/>
            <w:gridSpan w:val="2"/>
          </w:tcPr>
          <w:p w:rsidR="004635AB" w:rsidRPr="00715E31" w:rsidRDefault="004635AB" w:rsidP="004635AB">
            <w:pPr>
              <w:spacing w:after="0"/>
              <w:rPr>
                <w:rStyle w:val="term1"/>
                <w:rFonts w:ascii="Times New Roman" w:hAnsi="Times New Roman"/>
                <w:sz w:val="28"/>
                <w:szCs w:val="28"/>
              </w:rPr>
            </w:pPr>
            <w:r w:rsidRPr="00715E31">
              <w:rPr>
                <w:rFonts w:ascii="Times New Roman" w:hAnsi="Times New Roman"/>
                <w:b/>
                <w:sz w:val="28"/>
                <w:szCs w:val="28"/>
              </w:rPr>
              <w:t>Форма отчетности:</w:t>
            </w:r>
            <w:r w:rsidRPr="00715E31">
              <w:rPr>
                <w:rFonts w:ascii="Times New Roman" w:hAnsi="Times New Roman"/>
                <w:sz w:val="28"/>
                <w:szCs w:val="28"/>
              </w:rPr>
              <w:t xml:space="preserve"> письменный отчет о выполнении лабораторной работы.</w:t>
            </w:r>
          </w:p>
        </w:tc>
      </w:tr>
    </w:tbl>
    <w:p w:rsidR="004635AB" w:rsidRPr="00715E31" w:rsidRDefault="004635AB" w:rsidP="004635AB">
      <w:pPr>
        <w:spacing w:after="0"/>
        <w:rPr>
          <w:rFonts w:ascii="Times New Roman" w:hAnsi="Times New Roman"/>
          <w:b/>
          <w:sz w:val="28"/>
          <w:szCs w:val="28"/>
        </w:rPr>
      </w:pPr>
    </w:p>
    <w:p w:rsidR="004635AB" w:rsidRPr="00715E31" w:rsidRDefault="004635AB" w:rsidP="004635AB">
      <w:pPr>
        <w:spacing w:after="0"/>
        <w:jc w:val="center"/>
        <w:rPr>
          <w:rFonts w:ascii="Times New Roman" w:hAnsi="Times New Roman"/>
          <w:b/>
          <w:sz w:val="28"/>
          <w:szCs w:val="28"/>
        </w:rPr>
      </w:pPr>
      <w:r w:rsidRPr="00715E31">
        <w:rPr>
          <w:rFonts w:ascii="Times New Roman" w:hAnsi="Times New Roman"/>
          <w:b/>
          <w:sz w:val="28"/>
          <w:szCs w:val="28"/>
        </w:rPr>
        <w:t>Ход работы:</w:t>
      </w:r>
    </w:p>
    <w:p w:rsidR="004635AB" w:rsidRPr="00715E31" w:rsidRDefault="004635AB" w:rsidP="004635AB">
      <w:pPr>
        <w:spacing w:after="0"/>
        <w:jc w:val="center"/>
        <w:rPr>
          <w:rFonts w:ascii="Times New Roman" w:hAnsi="Times New Roman"/>
          <w:b/>
          <w:sz w:val="28"/>
          <w:szCs w:val="28"/>
        </w:rPr>
      </w:pPr>
    </w:p>
    <w:p w:rsidR="004635AB" w:rsidRPr="00715E31" w:rsidRDefault="008E05CD" w:rsidP="004635AB">
      <w:pPr>
        <w:spacing w:after="0"/>
        <w:rPr>
          <w:rFonts w:ascii="Times New Roman" w:hAnsi="Times New Roman"/>
          <w:b/>
          <w:sz w:val="28"/>
          <w:szCs w:val="28"/>
        </w:rPr>
      </w:pPr>
      <w:r w:rsidRPr="008E05CD">
        <w:rPr>
          <w:rFonts w:ascii="Times New Roman" w:hAnsi="Times New Roman"/>
          <w:noProof/>
          <w:sz w:val="28"/>
          <w:szCs w:val="28"/>
        </w:rPr>
        <w:lastRenderedPageBreak/>
        <w:pict>
          <v:shapetype id="_x0000_t202" coordsize="21600,21600" o:spt="202" path="m,l,21600r21600,l21600,xe">
            <v:stroke joinstyle="miter"/>
            <v:path gradientshapeok="t" o:connecttype="rect"/>
          </v:shapetype>
          <v:shape id="_x0000_s1140" type="#_x0000_t202" style="position:absolute;margin-left:2.4pt;margin-top:.4pt;width:114.6pt;height:120.5pt;z-index:251668480;mso-width-relative:margin;mso-height-relative:margin">
            <v:textbox>
              <w:txbxContent>
                <w:p w:rsidR="006349C9" w:rsidRDefault="006349C9" w:rsidP="004635AB"/>
              </w:txbxContent>
            </v:textbox>
            <w10:wrap type="square"/>
          </v:shape>
        </w:pict>
      </w:r>
      <w:r w:rsidR="004635AB" w:rsidRPr="00715E31">
        <w:rPr>
          <w:rFonts w:ascii="Times New Roman" w:hAnsi="Times New Roman"/>
          <w:b/>
          <w:sz w:val="28"/>
          <w:szCs w:val="28"/>
        </w:rPr>
        <w:t xml:space="preserve">ОПЫТ 1. </w:t>
      </w:r>
      <w:r w:rsidR="004635AB" w:rsidRPr="00715E31">
        <w:rPr>
          <w:rFonts w:ascii="Times New Roman" w:hAnsi="Times New Roman"/>
          <w:sz w:val="28"/>
          <w:szCs w:val="28"/>
        </w:rPr>
        <w:t>Опустите проволочную рамку в мыльный раствор. Пронаблюдайте и зарисуйте интерференционную картину в мыльной пленке. При освещении пленка белым светом (от окна или лампы) возникнет окрашивание светлых полос: вверху – в синий цвет, внизу – красный.</w:t>
      </w:r>
    </w:p>
    <w:p w:rsidR="004635AB" w:rsidRPr="00715E31" w:rsidRDefault="004635AB" w:rsidP="004635AB">
      <w:pPr>
        <w:spacing w:after="0"/>
        <w:rPr>
          <w:rFonts w:ascii="Times New Roman" w:hAnsi="Times New Roman"/>
          <w:b/>
          <w:sz w:val="28"/>
          <w:szCs w:val="28"/>
        </w:rPr>
      </w:pPr>
    </w:p>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 xml:space="preserve"> С помощью стеклянной трубки выдуйте мыльный пузырь. Пронаблюдайте за ним. При освещении его белым светом наблюдают образование цветных интерференционных колец. По мере уменьшения толщины пленки кольца, расширяясь, перемещаются в низ.</w:t>
      </w:r>
    </w:p>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 xml:space="preserve">     Ответы на вопросы:</w:t>
      </w:r>
    </w:p>
    <w:p w:rsidR="004635AB" w:rsidRPr="00715E31" w:rsidRDefault="004635AB" w:rsidP="00E05563">
      <w:pPr>
        <w:numPr>
          <w:ilvl w:val="0"/>
          <w:numId w:val="4"/>
        </w:numPr>
        <w:spacing w:after="0" w:line="240" w:lineRule="auto"/>
        <w:rPr>
          <w:rFonts w:ascii="Times New Roman" w:hAnsi="Times New Roman"/>
          <w:sz w:val="28"/>
          <w:szCs w:val="28"/>
        </w:rPr>
      </w:pPr>
      <w:r w:rsidRPr="00715E31">
        <w:rPr>
          <w:rFonts w:ascii="Times New Roman" w:hAnsi="Times New Roman"/>
          <w:sz w:val="28"/>
          <w:szCs w:val="28"/>
        </w:rPr>
        <w:t>Почему мыльные пузыри имеют радужную окраску?</w:t>
      </w:r>
    </w:p>
    <w:p w:rsidR="004635AB" w:rsidRPr="00715E31" w:rsidRDefault="004635AB" w:rsidP="00E05563">
      <w:pPr>
        <w:numPr>
          <w:ilvl w:val="0"/>
          <w:numId w:val="4"/>
        </w:numPr>
        <w:spacing w:after="0" w:line="240" w:lineRule="auto"/>
        <w:rPr>
          <w:rFonts w:ascii="Times New Roman" w:hAnsi="Times New Roman"/>
          <w:sz w:val="28"/>
          <w:szCs w:val="28"/>
        </w:rPr>
      </w:pPr>
      <w:r w:rsidRPr="00715E31">
        <w:rPr>
          <w:rFonts w:ascii="Times New Roman" w:hAnsi="Times New Roman"/>
          <w:sz w:val="28"/>
          <w:szCs w:val="28"/>
        </w:rPr>
        <w:t>Какую форму имеют радужные полосы?</w:t>
      </w:r>
    </w:p>
    <w:p w:rsidR="004635AB" w:rsidRPr="00715E31" w:rsidRDefault="004635AB" w:rsidP="00E05563">
      <w:pPr>
        <w:numPr>
          <w:ilvl w:val="0"/>
          <w:numId w:val="4"/>
        </w:numPr>
        <w:spacing w:after="0" w:line="240" w:lineRule="auto"/>
        <w:rPr>
          <w:rFonts w:ascii="Times New Roman" w:hAnsi="Times New Roman"/>
          <w:sz w:val="28"/>
          <w:szCs w:val="28"/>
        </w:rPr>
      </w:pPr>
      <w:r w:rsidRPr="00715E31">
        <w:rPr>
          <w:rFonts w:ascii="Times New Roman" w:hAnsi="Times New Roman"/>
          <w:sz w:val="28"/>
          <w:szCs w:val="28"/>
        </w:rPr>
        <w:t>Почему окраска пузыря все время меняется?</w:t>
      </w:r>
    </w:p>
    <w:p w:rsidR="004635AB" w:rsidRPr="00715E31" w:rsidRDefault="008E05CD" w:rsidP="004635AB">
      <w:pPr>
        <w:spacing w:after="0"/>
        <w:rPr>
          <w:rFonts w:ascii="Times New Roman" w:hAnsi="Times New Roman"/>
          <w:sz w:val="28"/>
          <w:szCs w:val="28"/>
        </w:rPr>
      </w:pPr>
      <w:r>
        <w:rPr>
          <w:rFonts w:ascii="Times New Roman" w:hAnsi="Times New Roman"/>
          <w:noProof/>
          <w:sz w:val="28"/>
          <w:szCs w:val="28"/>
        </w:rPr>
        <w:pict>
          <v:shape id="_x0000_s1141" type="#_x0000_t202" style="position:absolute;margin-left:337.2pt;margin-top:49.4pt;width:114.6pt;height:120.5pt;z-index:251669504;mso-width-relative:margin;mso-height-relative:margin">
            <v:textbox style="mso-next-textbox:#_x0000_s1141">
              <w:txbxContent>
                <w:p w:rsidR="006349C9" w:rsidRDefault="006349C9" w:rsidP="004635AB"/>
              </w:txbxContent>
            </v:textbox>
            <w10:wrap type="square"/>
          </v:shape>
        </w:pict>
      </w:r>
      <w:r w:rsidR="004635AB" w:rsidRPr="00715E31">
        <w:rPr>
          <w:rFonts w:ascii="Times New Roman" w:hAnsi="Times New Roman"/>
          <w:b/>
          <w:sz w:val="28"/>
          <w:szCs w:val="28"/>
        </w:rPr>
        <w:t>ОПЫТ 2</w:t>
      </w:r>
      <w:r w:rsidR="004635AB" w:rsidRPr="00715E31">
        <w:rPr>
          <w:rFonts w:ascii="Times New Roman" w:hAnsi="Times New Roman"/>
          <w:sz w:val="28"/>
          <w:szCs w:val="28"/>
        </w:rPr>
        <w:t>. Тщательно протрите стеклянные пластинки, сложите их вместе и сожмите пальцами. Из-за не идеальности формы соприкасающихся поверхностей между пластинками образуются тончайшие воздушные пустоты, дающие яркие радужные кольцеобразные замкнутые неправильной формы полосы. При изменении силы, ломающей пластинки, расположение и форма полос изменяются в отраженном, так и в проходящем свете. Зарисуйте увиденные пластинки.</w:t>
      </w:r>
    </w:p>
    <w:p w:rsidR="004635AB" w:rsidRPr="00715E31" w:rsidRDefault="004635AB" w:rsidP="004635AB">
      <w:pPr>
        <w:spacing w:after="0"/>
        <w:rPr>
          <w:rFonts w:ascii="Times New Roman" w:hAnsi="Times New Roman"/>
          <w:sz w:val="28"/>
          <w:szCs w:val="28"/>
        </w:rPr>
      </w:pPr>
    </w:p>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Ответы на вопросы:</w:t>
      </w:r>
    </w:p>
    <w:p w:rsidR="004635AB" w:rsidRPr="00715E31" w:rsidRDefault="004635AB" w:rsidP="00E05563">
      <w:pPr>
        <w:numPr>
          <w:ilvl w:val="0"/>
          <w:numId w:val="2"/>
        </w:numPr>
        <w:spacing w:after="0" w:line="240" w:lineRule="auto"/>
        <w:rPr>
          <w:rFonts w:ascii="Times New Roman" w:hAnsi="Times New Roman"/>
          <w:sz w:val="28"/>
          <w:szCs w:val="28"/>
        </w:rPr>
      </w:pPr>
      <w:r w:rsidRPr="00715E31">
        <w:rPr>
          <w:rFonts w:ascii="Times New Roman" w:hAnsi="Times New Roman"/>
          <w:sz w:val="28"/>
          <w:szCs w:val="28"/>
        </w:rPr>
        <w:t>Почему в отдельных местах соприкосновения пластин выдаются яркие   радужные кольцеобразные или неправильной формы полосы?</w:t>
      </w:r>
    </w:p>
    <w:p w:rsidR="004635AB" w:rsidRPr="00715E31" w:rsidRDefault="004635AB" w:rsidP="00E05563">
      <w:pPr>
        <w:numPr>
          <w:ilvl w:val="0"/>
          <w:numId w:val="2"/>
        </w:numPr>
        <w:spacing w:after="0" w:line="240" w:lineRule="auto"/>
        <w:rPr>
          <w:rFonts w:ascii="Times New Roman" w:hAnsi="Times New Roman"/>
          <w:sz w:val="28"/>
          <w:szCs w:val="28"/>
        </w:rPr>
      </w:pPr>
      <w:r w:rsidRPr="00715E31">
        <w:rPr>
          <w:rFonts w:ascii="Times New Roman" w:hAnsi="Times New Roman"/>
          <w:sz w:val="28"/>
          <w:szCs w:val="28"/>
        </w:rPr>
        <w:t>Почему с изменением нажима изменяются форма и расположение полученных интерференционных полос?</w:t>
      </w:r>
    </w:p>
    <w:p w:rsidR="004635AB" w:rsidRPr="00715E31" w:rsidRDefault="004635AB" w:rsidP="004635AB">
      <w:pPr>
        <w:spacing w:after="0"/>
        <w:ind w:left="360"/>
        <w:rPr>
          <w:rFonts w:ascii="Times New Roman" w:hAnsi="Times New Roman"/>
          <w:sz w:val="28"/>
          <w:szCs w:val="28"/>
        </w:rPr>
      </w:pPr>
      <w:r w:rsidRPr="00715E31">
        <w:rPr>
          <w:rFonts w:ascii="Times New Roman" w:hAnsi="Times New Roman"/>
          <w:b/>
          <w:sz w:val="28"/>
          <w:szCs w:val="28"/>
        </w:rPr>
        <w:t>ОПЫТ 3.</w:t>
      </w:r>
      <w:r w:rsidRPr="00715E31">
        <w:rPr>
          <w:rFonts w:ascii="Times New Roman" w:hAnsi="Times New Roman"/>
          <w:sz w:val="28"/>
          <w:szCs w:val="28"/>
        </w:rPr>
        <w:t xml:space="preserve"> Положите горизонтально на уровне глаза компакт-диск. Что вы наблюдаете? Объясните наблюдаемые явления. Опишите интерференционную картину.</w:t>
      </w:r>
    </w:p>
    <w:p w:rsidR="004635AB" w:rsidRPr="00715E31" w:rsidRDefault="004635AB" w:rsidP="004635AB">
      <w:pPr>
        <w:spacing w:after="0"/>
        <w:rPr>
          <w:rFonts w:ascii="Times New Roman" w:hAnsi="Times New Roman"/>
          <w:sz w:val="28"/>
          <w:szCs w:val="28"/>
        </w:rPr>
      </w:pPr>
    </w:p>
    <w:p w:rsidR="004635AB" w:rsidRPr="00715E31" w:rsidRDefault="008E05CD" w:rsidP="004635AB">
      <w:pPr>
        <w:spacing w:after="0"/>
        <w:rPr>
          <w:rFonts w:ascii="Times New Roman" w:hAnsi="Times New Roman"/>
          <w:sz w:val="28"/>
          <w:szCs w:val="28"/>
        </w:rPr>
      </w:pPr>
      <w:r w:rsidRPr="008E05CD">
        <w:rPr>
          <w:rFonts w:ascii="Times New Roman" w:hAnsi="Times New Roman"/>
          <w:b/>
          <w:noProof/>
          <w:sz w:val="28"/>
          <w:szCs w:val="28"/>
        </w:rPr>
        <w:pict>
          <v:shape id="_x0000_s1142" type="#_x0000_t202" style="position:absolute;margin-left:3.4pt;margin-top:2.6pt;width:114.6pt;height:120.5pt;z-index:251670528;mso-width-relative:margin;mso-height-relative:margin">
            <v:textbox style="mso-next-textbox:#_x0000_s1142">
              <w:txbxContent>
                <w:p w:rsidR="006349C9" w:rsidRDefault="006349C9" w:rsidP="004635AB"/>
              </w:txbxContent>
            </v:textbox>
            <w10:wrap type="square"/>
          </v:shape>
        </w:pict>
      </w:r>
      <w:r w:rsidR="004635AB" w:rsidRPr="00715E31">
        <w:rPr>
          <w:rFonts w:ascii="Times New Roman" w:hAnsi="Times New Roman"/>
          <w:b/>
          <w:sz w:val="28"/>
          <w:szCs w:val="28"/>
        </w:rPr>
        <w:t>ОПЫТ 4.</w:t>
      </w:r>
      <w:r w:rsidR="004635AB" w:rsidRPr="00715E31">
        <w:rPr>
          <w:rFonts w:ascii="Times New Roman" w:hAnsi="Times New Roman"/>
          <w:sz w:val="28"/>
          <w:szCs w:val="28"/>
        </w:rPr>
        <w:t xml:space="preserve"> Возьмите с помощью пинцета лезвие безопасной бритвы и нагрейте его над пламенем горелки. Зарисуйте наблюдаемую картину (или приклейте лезвие в тетрадь).</w:t>
      </w:r>
    </w:p>
    <w:p w:rsidR="004635AB" w:rsidRPr="00715E31" w:rsidRDefault="004635AB" w:rsidP="004635AB">
      <w:pPr>
        <w:spacing w:after="0"/>
        <w:rPr>
          <w:rFonts w:ascii="Times New Roman" w:hAnsi="Times New Roman"/>
          <w:sz w:val="28"/>
          <w:szCs w:val="28"/>
        </w:rPr>
      </w:pPr>
      <w:r w:rsidRPr="00715E31">
        <w:rPr>
          <w:rFonts w:ascii="Times New Roman" w:hAnsi="Times New Roman"/>
          <w:sz w:val="28"/>
          <w:szCs w:val="28"/>
        </w:rPr>
        <w:t>Ответы на вопросы:</w:t>
      </w:r>
    </w:p>
    <w:p w:rsidR="004635AB" w:rsidRPr="00715E31" w:rsidRDefault="008E05CD" w:rsidP="00E05563">
      <w:pPr>
        <w:numPr>
          <w:ilvl w:val="0"/>
          <w:numId w:val="3"/>
        </w:numPr>
        <w:spacing w:after="0" w:line="240" w:lineRule="auto"/>
        <w:rPr>
          <w:rFonts w:ascii="Times New Roman" w:hAnsi="Times New Roman"/>
          <w:sz w:val="28"/>
          <w:szCs w:val="28"/>
        </w:rPr>
      </w:pPr>
      <w:r w:rsidRPr="008E05CD">
        <w:rPr>
          <w:rFonts w:ascii="Times New Roman" w:hAnsi="Times New Roman"/>
          <w:b/>
          <w:noProof/>
          <w:sz w:val="28"/>
          <w:szCs w:val="28"/>
        </w:rPr>
        <w:pict>
          <v:shape id="_x0000_s1143" type="#_x0000_t202" style="position:absolute;left:0;text-align:left;margin-left:193.15pt;margin-top:1pt;width:114.6pt;height:120.5pt;z-index:251671552;mso-width-relative:margin;mso-height-relative:margin">
            <v:textbox style="mso-next-textbox:#_x0000_s1143">
              <w:txbxContent>
                <w:p w:rsidR="006349C9" w:rsidRDefault="006349C9" w:rsidP="004635AB"/>
              </w:txbxContent>
            </v:textbox>
            <w10:wrap type="square"/>
          </v:shape>
        </w:pict>
      </w:r>
      <w:r w:rsidR="004635AB" w:rsidRPr="00715E31">
        <w:rPr>
          <w:rFonts w:ascii="Times New Roman" w:hAnsi="Times New Roman"/>
          <w:sz w:val="28"/>
          <w:szCs w:val="28"/>
        </w:rPr>
        <w:t>Какое явление вы наблюдаете?</w:t>
      </w:r>
    </w:p>
    <w:p w:rsidR="004635AB" w:rsidRPr="00715E31" w:rsidRDefault="004635AB" w:rsidP="00E05563">
      <w:pPr>
        <w:numPr>
          <w:ilvl w:val="0"/>
          <w:numId w:val="3"/>
        </w:numPr>
        <w:spacing w:after="0" w:line="240" w:lineRule="auto"/>
        <w:rPr>
          <w:rFonts w:ascii="Times New Roman" w:hAnsi="Times New Roman"/>
          <w:sz w:val="28"/>
          <w:szCs w:val="28"/>
        </w:rPr>
      </w:pPr>
      <w:r w:rsidRPr="00715E31">
        <w:rPr>
          <w:rFonts w:ascii="Times New Roman" w:hAnsi="Times New Roman"/>
          <w:sz w:val="28"/>
          <w:szCs w:val="28"/>
        </w:rPr>
        <w:t>Как его можно объяснить?</w:t>
      </w:r>
    </w:p>
    <w:p w:rsidR="004635AB" w:rsidRPr="00715E31" w:rsidRDefault="004635AB" w:rsidP="00E05563">
      <w:pPr>
        <w:numPr>
          <w:ilvl w:val="0"/>
          <w:numId w:val="3"/>
        </w:numPr>
        <w:spacing w:after="0" w:line="240" w:lineRule="auto"/>
        <w:rPr>
          <w:rFonts w:ascii="Times New Roman" w:hAnsi="Times New Roman"/>
          <w:sz w:val="28"/>
          <w:szCs w:val="28"/>
        </w:rPr>
      </w:pPr>
      <w:r w:rsidRPr="00715E31">
        <w:rPr>
          <w:rFonts w:ascii="Times New Roman" w:hAnsi="Times New Roman"/>
          <w:sz w:val="28"/>
          <w:szCs w:val="28"/>
        </w:rPr>
        <w:t>Как цвета, и в каком порядке появляются на поверхности лезвия при его нагревании?</w:t>
      </w:r>
    </w:p>
    <w:p w:rsidR="004635AB" w:rsidRPr="00715E31" w:rsidRDefault="004635AB" w:rsidP="004635AB">
      <w:pPr>
        <w:spacing w:after="0"/>
        <w:ind w:left="360"/>
        <w:rPr>
          <w:rFonts w:ascii="Times New Roman" w:hAnsi="Times New Roman"/>
          <w:b/>
          <w:sz w:val="28"/>
          <w:szCs w:val="28"/>
        </w:rPr>
      </w:pPr>
    </w:p>
    <w:p w:rsidR="004635AB" w:rsidRPr="00715E31" w:rsidRDefault="004635AB" w:rsidP="004635AB">
      <w:pPr>
        <w:spacing w:after="0"/>
        <w:ind w:left="720"/>
        <w:rPr>
          <w:rFonts w:ascii="Times New Roman" w:hAnsi="Times New Roman"/>
          <w:sz w:val="28"/>
          <w:szCs w:val="28"/>
        </w:rPr>
      </w:pPr>
      <w:r w:rsidRPr="00715E31">
        <w:rPr>
          <w:rFonts w:ascii="Times New Roman" w:hAnsi="Times New Roman"/>
          <w:b/>
          <w:sz w:val="28"/>
          <w:szCs w:val="28"/>
        </w:rPr>
        <w:lastRenderedPageBreak/>
        <w:t>ОПЫТ 5.</w:t>
      </w:r>
      <w:r w:rsidRPr="00715E31">
        <w:rPr>
          <w:rFonts w:ascii="Times New Roman" w:hAnsi="Times New Roman"/>
          <w:sz w:val="28"/>
          <w:szCs w:val="28"/>
        </w:rPr>
        <w:t xml:space="preserve"> Посмотрите сквозь черную капроновую ткань на нить горящей лампы. Поворачивая ткань вокруг оси, добейтесь четкой дифракционной картины в виде двух скрещенных под прямым углом дифракционных полос. Зарисуйте наблюдаемый дифракционный крест.</w:t>
      </w:r>
    </w:p>
    <w:p w:rsidR="004635AB" w:rsidRPr="00715E31" w:rsidRDefault="004635AB" w:rsidP="004635AB">
      <w:pPr>
        <w:spacing w:after="0"/>
        <w:ind w:left="720"/>
        <w:rPr>
          <w:rFonts w:ascii="Times New Roman" w:hAnsi="Times New Roman"/>
          <w:sz w:val="28"/>
          <w:szCs w:val="28"/>
        </w:rPr>
      </w:pPr>
      <w:r w:rsidRPr="00715E31">
        <w:rPr>
          <w:rFonts w:ascii="Times New Roman" w:hAnsi="Times New Roman"/>
          <w:b/>
          <w:sz w:val="28"/>
          <w:szCs w:val="28"/>
        </w:rPr>
        <w:t>ОПЫТ 6.</w:t>
      </w:r>
      <w:r w:rsidRPr="00715E31">
        <w:rPr>
          <w:rFonts w:ascii="Times New Roman" w:hAnsi="Times New Roman"/>
          <w:sz w:val="28"/>
          <w:szCs w:val="28"/>
        </w:rPr>
        <w:t xml:space="preserve"> Пронаблюдайте две дифракционные картины при рассмотрении нити горящей лампы через щель, образованную губками   штангенциркуля (при ширине щели 0,05мм и 0,8мм). Определите изменение характера интерференционной картины при полном повороте штангенциркуля вокруг вертикальной оси при ширине щели 0,8мм.</w:t>
      </w:r>
    </w:p>
    <w:p w:rsidR="004635AB" w:rsidRPr="00715E31" w:rsidRDefault="004635AB" w:rsidP="0040014A">
      <w:pPr>
        <w:spacing w:after="0"/>
        <w:rPr>
          <w:rFonts w:ascii="Times New Roman" w:hAnsi="Times New Roman"/>
          <w:sz w:val="28"/>
          <w:szCs w:val="28"/>
        </w:rPr>
      </w:pPr>
    </w:p>
    <w:p w:rsidR="004635AB" w:rsidRDefault="004635AB" w:rsidP="004635AB">
      <w:pPr>
        <w:spacing w:after="0"/>
        <w:rPr>
          <w:rFonts w:ascii="Times New Roman" w:hAnsi="Times New Roman"/>
          <w:sz w:val="28"/>
          <w:szCs w:val="28"/>
        </w:rPr>
      </w:pPr>
      <w:r w:rsidRPr="00715E31">
        <w:rPr>
          <w:rFonts w:ascii="Times New Roman" w:hAnsi="Times New Roman"/>
          <w:b/>
          <w:sz w:val="28"/>
          <w:szCs w:val="28"/>
        </w:rPr>
        <w:t>Запишите выводы.</w:t>
      </w:r>
      <w:r w:rsidRPr="00715E31">
        <w:rPr>
          <w:rFonts w:ascii="Times New Roman" w:hAnsi="Times New Roman"/>
          <w:sz w:val="28"/>
          <w:szCs w:val="28"/>
        </w:rPr>
        <w:t xml:space="preserve"> Укажите, в каких из проделанных вами опытов наблюдалось явление интерференции? Дифракции?</w:t>
      </w:r>
    </w:p>
    <w:p w:rsidR="003103C9" w:rsidRPr="006377BC" w:rsidRDefault="003103C9" w:rsidP="003103C9">
      <w:pPr>
        <w:pStyle w:val="Default"/>
        <w:contextualSpacing/>
        <w:jc w:val="center"/>
        <w:rPr>
          <w:b/>
          <w:sz w:val="28"/>
          <w:szCs w:val="28"/>
        </w:rPr>
      </w:pPr>
    </w:p>
    <w:p w:rsidR="003103C9" w:rsidRPr="003103C9" w:rsidRDefault="003103C9" w:rsidP="003103C9">
      <w:pPr>
        <w:jc w:val="center"/>
        <w:rPr>
          <w:rFonts w:ascii="Times New Roman" w:hAnsi="Times New Roman"/>
          <w:b/>
          <w:sz w:val="28"/>
          <w:szCs w:val="28"/>
        </w:rPr>
      </w:pPr>
      <w:r>
        <w:rPr>
          <w:rFonts w:ascii="Times New Roman" w:hAnsi="Times New Roman"/>
          <w:b/>
          <w:sz w:val="28"/>
          <w:szCs w:val="28"/>
        </w:rPr>
        <w:t>Лабораторное занятие</w:t>
      </w: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ИЗУЧЕНИЕ ТРЕКОВ ЗАРЯЖЕННЫХ ЧАСТИЦ.</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04"/>
        <w:gridCol w:w="8110"/>
      </w:tblGrid>
      <w:tr w:rsidR="003103C9" w:rsidRPr="003103C9" w:rsidTr="00011C44">
        <w:trPr>
          <w:trHeight w:val="372"/>
        </w:trPr>
        <w:tc>
          <w:tcPr>
            <w:tcW w:w="2204"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Цель работы:</w:t>
            </w:r>
          </w:p>
        </w:tc>
        <w:tc>
          <w:tcPr>
            <w:tcW w:w="8110"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Установить тождество заряженной частицы по результатам сравнения ее трека с треком протона в камере Вильсона, помещенной в магнитное поле.</w:t>
            </w:r>
          </w:p>
        </w:tc>
      </w:tr>
      <w:tr w:rsidR="003103C9" w:rsidRPr="003103C9" w:rsidTr="00011C44">
        <w:tc>
          <w:tcPr>
            <w:tcW w:w="2204"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Описание работы:</w:t>
            </w:r>
          </w:p>
        </w:tc>
        <w:tc>
          <w:tcPr>
            <w:tcW w:w="8110"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Работа проводится с готовой фотографией треков двух заряженных частиц (один принадлежит протону, другой - частице, которую надо идентифицировать). Линии индукции магнитного поля перпендикулярны плоскости фотографии. Начальные скорости обеих частиц одинаковы и перпендикулярны краю фотографии.</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Идентификация неизвестной частицы осуществляется путем сравнения ее удельного заряда </w:t>
            </w:r>
            <w:r w:rsidRPr="003103C9">
              <w:rPr>
                <w:rFonts w:ascii="Times New Roman" w:hAnsi="Times New Roman"/>
                <w:sz w:val="28"/>
                <w:szCs w:val="28"/>
                <w:lang w:val="en-US"/>
              </w:rPr>
              <w:t>q</w:t>
            </w:r>
            <w:r w:rsidRPr="003103C9">
              <w:rPr>
                <w:rFonts w:ascii="Times New Roman" w:hAnsi="Times New Roman"/>
                <w:sz w:val="28"/>
                <w:szCs w:val="28"/>
              </w:rPr>
              <w:t>|</w:t>
            </w:r>
            <w:r w:rsidRPr="003103C9">
              <w:rPr>
                <w:rFonts w:ascii="Times New Roman" w:hAnsi="Times New Roman"/>
                <w:sz w:val="28"/>
                <w:szCs w:val="28"/>
                <w:lang w:val="en-US"/>
              </w:rPr>
              <w:t>m</w:t>
            </w:r>
            <w:r w:rsidRPr="003103C9">
              <w:rPr>
                <w:rFonts w:ascii="Times New Roman" w:hAnsi="Times New Roman"/>
                <w:sz w:val="28"/>
                <w:szCs w:val="28"/>
              </w:rPr>
              <w:t xml:space="preserve"> с удельным зарядом протона. Под действием силы Лоренца заряженная частица движется по окружности радиусом </w:t>
            </w: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xml:space="preserve">. Согласно второму закону Ньютона </w:t>
            </w:r>
            <w:r w:rsidRPr="003103C9">
              <w:rPr>
                <w:rFonts w:ascii="Times New Roman" w:hAnsi="Times New Roman"/>
                <w:sz w:val="28"/>
                <w:szCs w:val="28"/>
                <w:lang w:val="en-US"/>
              </w:rPr>
              <w:t>F</w:t>
            </w:r>
            <w:r w:rsidRPr="003103C9">
              <w:rPr>
                <w:rFonts w:ascii="Times New Roman" w:hAnsi="Times New Roman"/>
                <w:sz w:val="28"/>
                <w:szCs w:val="28"/>
                <w:vertAlign w:val="subscript"/>
              </w:rPr>
              <w:t>л</w:t>
            </w:r>
            <w:r w:rsidRPr="003103C9">
              <w:rPr>
                <w:rFonts w:ascii="Times New Roman" w:hAnsi="Times New Roman"/>
                <w:sz w:val="28"/>
                <w:szCs w:val="28"/>
              </w:rPr>
              <w:t>=</w:t>
            </w:r>
            <w:r w:rsidRPr="003103C9">
              <w:rPr>
                <w:rFonts w:ascii="Times New Roman" w:hAnsi="Times New Roman"/>
                <w:sz w:val="28"/>
                <w:szCs w:val="28"/>
                <w:lang w:val="en-US"/>
              </w:rPr>
              <w:t>ma</w:t>
            </w:r>
            <w:r w:rsidRPr="003103C9">
              <w:rPr>
                <w:rFonts w:ascii="Times New Roman" w:hAnsi="Times New Roman"/>
                <w:sz w:val="28"/>
                <w:szCs w:val="28"/>
              </w:rPr>
              <w:t xml:space="preserve"> или </w:t>
            </w:r>
            <w:r w:rsidRPr="003103C9">
              <w:rPr>
                <w:rFonts w:ascii="Times New Roman" w:hAnsi="Times New Roman"/>
                <w:sz w:val="28"/>
                <w:szCs w:val="28"/>
                <w:lang w:val="en-US"/>
              </w:rPr>
              <w:t>qνB</w:t>
            </w:r>
            <w:r w:rsidRPr="003103C9">
              <w:rPr>
                <w:rFonts w:ascii="Times New Roman" w:hAnsi="Times New Roman"/>
                <w:sz w:val="28"/>
                <w:szCs w:val="28"/>
              </w:rPr>
              <w:t>=</w:t>
            </w:r>
            <w:r w:rsidRPr="003103C9">
              <w:rPr>
                <w:rFonts w:ascii="Times New Roman" w:hAnsi="Times New Roman"/>
                <w:sz w:val="28"/>
                <w:szCs w:val="28"/>
                <w:lang w:val="en-US"/>
              </w:rPr>
              <w:t>m</w:t>
            </w:r>
            <m:oMath>
              <m:f>
                <m:fPr>
                  <m:ctrlPr>
                    <w:rPr>
                      <w:rFonts w:ascii="Cambria Math" w:eastAsia="Times New Roman" w:hAnsi="Times New Roman"/>
                      <w:i/>
                      <w:sz w:val="28"/>
                      <w:szCs w:val="28"/>
                      <w:lang w:val="en-US"/>
                    </w:rPr>
                  </m:ctrlPr>
                </m:fPr>
                <m:num>
                  <m:r>
                    <w:rPr>
                      <w:rFonts w:ascii="Cambria Math" w:hAnsi="Cambria Math"/>
                      <w:sz w:val="28"/>
                      <w:szCs w:val="28"/>
                      <w:lang w:val="en-US"/>
                    </w:rPr>
                    <m:t>ν</m:t>
                  </m:r>
                  <m:ctrlPr>
                    <w:rPr>
                      <w:rFonts w:ascii="Cambria Math" w:hAnsi="Times New Roman"/>
                      <w:i/>
                      <w:sz w:val="28"/>
                      <w:szCs w:val="28"/>
                      <w:lang w:val="en-US"/>
                    </w:rPr>
                  </m:ctrlPr>
                </m:num>
                <m:den>
                  <m:r>
                    <w:rPr>
                      <w:rFonts w:ascii="Cambria Math" w:hAnsi="Cambria Math"/>
                      <w:sz w:val="28"/>
                      <w:szCs w:val="28"/>
                      <w:lang w:val="en-US"/>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lang w:val="en-US"/>
                    </w:rPr>
                  </m:ctrlPr>
                </m:den>
              </m:f>
            </m:oMath>
            <w:r w:rsidRPr="003103C9">
              <w:rPr>
                <w:rFonts w:ascii="Times New Roman" w:hAnsi="Times New Roman"/>
                <w:sz w:val="28"/>
                <w:szCs w:val="28"/>
              </w:rPr>
              <w:t xml:space="preserve">. Откуда </w:t>
            </w:r>
            <m:oMath>
              <m:f>
                <m:fPr>
                  <m:ctrlPr>
                    <w:rPr>
                      <w:rFonts w:ascii="Cambria Math" w:eastAsia="Times New Roman" w:hAnsi="Times New Roman"/>
                      <w:i/>
                      <w:sz w:val="28"/>
                      <w:szCs w:val="28"/>
                    </w:rPr>
                  </m:ctrlPr>
                </m:fPr>
                <m:num>
                  <m:r>
                    <w:rPr>
                      <w:rFonts w:ascii="Cambria Math" w:hAnsi="Cambria Math"/>
                      <w:sz w:val="28"/>
                      <w:szCs w:val="28"/>
                    </w:rPr>
                    <m:t>q</m:t>
                  </m:r>
                  <m:ctrlPr>
                    <w:rPr>
                      <w:rFonts w:ascii="Cambria Math" w:hAnsi="Times New Roman"/>
                      <w:i/>
                      <w:sz w:val="28"/>
                      <w:szCs w:val="28"/>
                    </w:rPr>
                  </m:ctrlPr>
                </m:num>
                <m:den>
                  <m:r>
                    <w:rPr>
                      <w:rFonts w:ascii="Cambria Math" w:hAnsi="Cambria Math"/>
                      <w:sz w:val="28"/>
                      <w:szCs w:val="28"/>
                    </w:rPr>
                    <m:t>m</m:t>
                  </m:r>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m:rPr>
                      <m:sty m:val="p"/>
                    </m:rPr>
                    <w:rPr>
                      <w:rFonts w:ascii="Cambria Math" w:hAnsi="Times New Roman"/>
                      <w:sz w:val="28"/>
                      <w:szCs w:val="28"/>
                      <w:lang w:val="en-US"/>
                    </w:rPr>
                    <m:t>BR</m:t>
                  </m:r>
                  <m:r>
                    <m:rPr>
                      <m:sty m:val="p"/>
                    </m:rPr>
                    <w:rPr>
                      <w:rFonts w:ascii="Cambria Math" w:hAnsi="Times New Roman"/>
                      <w:sz w:val="28"/>
                      <w:szCs w:val="28"/>
                      <w:vertAlign w:val="subscript"/>
                    </w:rPr>
                    <m:t>1</m:t>
                  </m:r>
                </m:den>
              </m:f>
            </m:oMath>
            <w:r w:rsidRPr="003103C9">
              <w:rPr>
                <w:rFonts w:ascii="Times New Roman" w:hAnsi="Times New Roman"/>
                <w:sz w:val="28"/>
                <w:szCs w:val="28"/>
              </w:rPr>
              <w:t xml:space="preserve">. Для протона аналогично </w:t>
            </w:r>
            <m:oMath>
              <m:f>
                <m:fPr>
                  <m:ctrlPr>
                    <w:rPr>
                      <w:rFonts w:ascii="Cambria Math" w:eastAsia="Times New Roman" w:hAnsi="Times New Roman"/>
                      <w:i/>
                      <w:sz w:val="28"/>
                      <w:szCs w:val="28"/>
                    </w:rPr>
                  </m:ctrlPr>
                </m:fPr>
                <m:num>
                  <m:r>
                    <w:rPr>
                      <w:rFonts w:ascii="Cambria Math" w:hAnsi="Cambria Math"/>
                      <w:sz w:val="28"/>
                      <w:szCs w:val="28"/>
                    </w:rPr>
                    <m:t>e</m:t>
                  </m:r>
                  <m:ctrlPr>
                    <w:rPr>
                      <w:rFonts w:ascii="Cambria Math" w:hAnsi="Times New Roman"/>
                      <w:i/>
                      <w:sz w:val="28"/>
                      <w:szCs w:val="28"/>
                    </w:rPr>
                  </m:ctrlP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w:rPr>
                      <w:rFonts w:ascii="Cambria Math" w:hAnsi="Cambria Math"/>
                      <w:sz w:val="28"/>
                      <w:szCs w:val="28"/>
                    </w:rPr>
                    <m:t>ν</m:t>
                  </m:r>
                </m:num>
                <m:den>
                  <m:r>
                    <w:rPr>
                      <w:rFonts w:ascii="Cambria Math" w:hAnsi="Cambria Math"/>
                      <w:sz w:val="28"/>
                      <w:szCs w:val="28"/>
                    </w:rPr>
                    <m:t>B</m:t>
                  </m:r>
                  <m:r>
                    <m:rPr>
                      <m:sty m:val="p"/>
                    </m:rPr>
                    <w:rPr>
                      <w:rFonts w:ascii="Cambria Math" w:hAnsi="Times New Roman"/>
                      <w:sz w:val="28"/>
                      <w:szCs w:val="28"/>
                      <w:lang w:val="en-US"/>
                    </w:rPr>
                    <m:t>R</m:t>
                  </m:r>
                  <m:r>
                    <m:rPr>
                      <m:sty m:val="p"/>
                    </m:rPr>
                    <w:rPr>
                      <w:rFonts w:ascii="Cambria Math" w:hAnsi="Times New Roman"/>
                      <w:sz w:val="28"/>
                      <w:szCs w:val="28"/>
                      <w:vertAlign w:val="subscript"/>
                    </w:rPr>
                    <m:t>2</m:t>
                  </m:r>
                </m:den>
              </m:f>
            </m:oMath>
            <w:r w:rsidRPr="003103C9">
              <w:rPr>
                <w:rFonts w:ascii="Times New Roman" w:hAnsi="Times New Roman"/>
                <w:sz w:val="28"/>
                <w:szCs w:val="28"/>
              </w:rPr>
              <w:t>.</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Отношение удельных зарядов обратно пропорционально отношению радиусов треков: </w:t>
            </w:r>
            <m:oMath>
              <m:f>
                <m:fPr>
                  <m:ctrlPr>
                    <w:rPr>
                      <w:rFonts w:ascii="Cambria Math" w:eastAsia="Times New Roman"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ctrlPr>
                    <w:rPr>
                      <w:rFonts w:ascii="Cambria Math" w:hAnsi="Times New Roman"/>
                      <w:i/>
                      <w:sz w:val="28"/>
                      <w:szCs w:val="28"/>
                    </w:rPr>
                  </m:ctrlPr>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ctrlPr>
                    <w:rPr>
                      <w:rFonts w:ascii="Cambria Math" w:hAnsi="Times New Roman"/>
                      <w:i/>
                      <w:sz w:val="28"/>
                      <w:szCs w:val="28"/>
                    </w:rPr>
                  </m:ctrlPr>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3103C9">
              <w:rPr>
                <w:rFonts w:ascii="Times New Roman" w:hAnsi="Times New Roman"/>
                <w:sz w:val="28"/>
                <w:szCs w:val="28"/>
              </w:rPr>
              <w:t>. И восстанавливают к ним перпендикуляры из центра хорд</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Для измерения радиуса кривизны трека вычерчивают две хорды (см. рис.2). Центр окружности лежит на пересечении этих перпендикуляров. Ее радиус измеряют линейкой.</w:t>
            </w:r>
          </w:p>
        </w:tc>
      </w:tr>
      <w:tr w:rsidR="003103C9" w:rsidRPr="003103C9" w:rsidTr="00011C44">
        <w:tc>
          <w:tcPr>
            <w:tcW w:w="2204"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lastRenderedPageBreak/>
              <w:t>Оборудование:</w:t>
            </w:r>
          </w:p>
        </w:tc>
        <w:tc>
          <w:tcPr>
            <w:tcW w:w="8110"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Фотографии треков заряженных частиц, лист кальки, угольник, линейка, карандаш.</w:t>
            </w:r>
          </w:p>
        </w:tc>
      </w:tr>
      <w:tr w:rsidR="003103C9" w:rsidRPr="003103C9" w:rsidTr="00011C44">
        <w:tc>
          <w:tcPr>
            <w:tcW w:w="10314" w:type="dxa"/>
            <w:gridSpan w:val="2"/>
          </w:tcPr>
          <w:p w:rsidR="003103C9" w:rsidRPr="003103C9" w:rsidRDefault="003103C9" w:rsidP="00011C44">
            <w:pPr>
              <w:rPr>
                <w:rStyle w:val="term1"/>
                <w:rFonts w:ascii="Times New Roman" w:hAnsi="Times New Roman"/>
                <w:b w:val="0"/>
                <w:bCs/>
                <w:i w:val="0"/>
                <w:iCs/>
                <w:sz w:val="28"/>
                <w:szCs w:val="28"/>
              </w:rPr>
            </w:pPr>
            <w:r w:rsidRPr="003103C9">
              <w:rPr>
                <w:rStyle w:val="term1"/>
                <w:rFonts w:ascii="Times New Roman" w:hAnsi="Times New Roman"/>
                <w:i w:val="0"/>
                <w:sz w:val="28"/>
                <w:szCs w:val="28"/>
              </w:rPr>
              <w:t>Норма времени:1 час</w:t>
            </w:r>
            <w:r w:rsidRPr="003103C9">
              <w:rPr>
                <w:rFonts w:ascii="Times New Roman" w:hAnsi="Times New Roman"/>
                <w:b/>
                <w:i/>
                <w:sz w:val="28"/>
                <w:szCs w:val="28"/>
              </w:rPr>
              <w:t xml:space="preserve"> </w:t>
            </w:r>
          </w:p>
        </w:tc>
      </w:tr>
      <w:tr w:rsidR="003103C9" w:rsidRPr="003103C9" w:rsidTr="00011C44">
        <w:tc>
          <w:tcPr>
            <w:tcW w:w="10314" w:type="dxa"/>
            <w:gridSpan w:val="2"/>
          </w:tcPr>
          <w:p w:rsidR="003103C9" w:rsidRPr="003103C9" w:rsidRDefault="003103C9" w:rsidP="00011C44">
            <w:pPr>
              <w:rPr>
                <w:rStyle w:val="term1"/>
                <w:rFonts w:ascii="Times New Roman" w:hAnsi="Times New Roman"/>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b/>
          <w:sz w:val="28"/>
          <w:szCs w:val="28"/>
        </w:rPr>
      </w:pP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Ход работы:</w:t>
      </w: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noProof/>
          <w:sz w:val="28"/>
          <w:szCs w:val="28"/>
          <w:lang w:eastAsia="ru-RU"/>
        </w:rPr>
        <w:drawing>
          <wp:anchor distT="0" distB="0" distL="114300" distR="114300" simplePos="0" relativeHeight="251685888" behindDoc="0" locked="0" layoutInCell="1" allowOverlap="1">
            <wp:simplePos x="0" y="0"/>
            <wp:positionH relativeFrom="column">
              <wp:posOffset>114300</wp:posOffset>
            </wp:positionH>
            <wp:positionV relativeFrom="paragraph">
              <wp:posOffset>70485</wp:posOffset>
            </wp:positionV>
            <wp:extent cx="2019300" cy="2257425"/>
            <wp:effectExtent l="19050" t="0" r="0" b="0"/>
            <wp:wrapSquare wrapText="bothSides"/>
            <wp:docPr id="345" name="Рисунок 345"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Безимени-1"/>
                    <pic:cNvPicPr>
                      <a:picLocks noChangeAspect="1" noChangeArrowheads="1"/>
                    </pic:cNvPicPr>
                  </pic:nvPicPr>
                  <pic:blipFill>
                    <a:blip r:embed="rId50"/>
                    <a:srcRect/>
                    <a:stretch>
                      <a:fillRect/>
                    </a:stretch>
                  </pic:blipFill>
                  <pic:spPr bwMode="auto">
                    <a:xfrm>
                      <a:off x="0" y="0"/>
                      <a:ext cx="2019300" cy="2257425"/>
                    </a:xfrm>
                    <a:prstGeom prst="rect">
                      <a:avLst/>
                    </a:prstGeom>
                    <a:noFill/>
                    <a:ln w="9525">
                      <a:noFill/>
                      <a:miter lim="800000"/>
                      <a:headEnd/>
                      <a:tailEnd/>
                    </a:ln>
                  </pic:spPr>
                </pic:pic>
              </a:graphicData>
            </a:graphic>
          </wp:anchor>
        </w:drawing>
      </w:r>
      <w:r w:rsidRPr="003103C9">
        <w:rPr>
          <w:rFonts w:ascii="Times New Roman" w:hAnsi="Times New Roman"/>
          <w:sz w:val="28"/>
          <w:szCs w:val="28"/>
        </w:rPr>
        <w:t xml:space="preserve">Ознакомьтесь с фотографией треков двух заряженных частиц – ядер легких элементов (рис.1).  Трек </w:t>
      </w:r>
      <w:r w:rsidRPr="003103C9">
        <w:rPr>
          <w:rFonts w:ascii="Times New Roman" w:hAnsi="Times New Roman"/>
          <w:sz w:val="28"/>
          <w:szCs w:val="28"/>
          <w:lang w:val="en-US"/>
        </w:rPr>
        <w:t>I</w:t>
      </w:r>
      <w:r w:rsidRPr="003103C9">
        <w:rPr>
          <w:rFonts w:ascii="Times New Roman" w:hAnsi="Times New Roman"/>
          <w:sz w:val="28"/>
          <w:szCs w:val="28"/>
        </w:rPr>
        <w:t xml:space="preserve">  принадлежит протону, трек </w:t>
      </w:r>
      <w:r w:rsidRPr="003103C9">
        <w:rPr>
          <w:rFonts w:ascii="Times New Roman" w:hAnsi="Times New Roman"/>
          <w:sz w:val="28"/>
          <w:szCs w:val="28"/>
          <w:lang w:val="en-US"/>
        </w:rPr>
        <w:t>II</w:t>
      </w:r>
      <w:r w:rsidRPr="003103C9">
        <w:rPr>
          <w:rFonts w:ascii="Times New Roman" w:hAnsi="Times New Roman"/>
          <w:sz w:val="28"/>
          <w:szCs w:val="28"/>
        </w:rPr>
        <w:t xml:space="preserve"> – частице, которую надо идентифицировать.</w:t>
      </w:r>
    </w:p>
    <w:p w:rsidR="003103C9" w:rsidRPr="003103C9" w:rsidRDefault="003103C9" w:rsidP="003103C9">
      <w:pPr>
        <w:rPr>
          <w:rFonts w:ascii="Times New Roman" w:hAnsi="Times New Roman"/>
          <w:sz w:val="28"/>
          <w:szCs w:val="28"/>
        </w:rPr>
      </w:pPr>
      <w:r w:rsidRPr="003103C9">
        <w:rPr>
          <w:rFonts w:ascii="Times New Roman" w:hAnsi="Times New Roman"/>
          <w:noProof/>
          <w:sz w:val="28"/>
          <w:szCs w:val="28"/>
          <w:lang w:eastAsia="ru-RU"/>
        </w:rPr>
        <w:drawing>
          <wp:anchor distT="0" distB="0" distL="114300" distR="114300" simplePos="0" relativeHeight="251686912" behindDoc="0" locked="0" layoutInCell="1" allowOverlap="1">
            <wp:simplePos x="0" y="0"/>
            <wp:positionH relativeFrom="column">
              <wp:posOffset>3009900</wp:posOffset>
            </wp:positionH>
            <wp:positionV relativeFrom="paragraph">
              <wp:posOffset>16510</wp:posOffset>
            </wp:positionV>
            <wp:extent cx="1120140" cy="1314450"/>
            <wp:effectExtent l="19050" t="0" r="3810" b="0"/>
            <wp:wrapSquare wrapText="bothSides"/>
            <wp:docPr id="346" name="Рисунок 346" descr="Безимен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Безимени-1"/>
                    <pic:cNvPicPr>
                      <a:picLocks noChangeAspect="1" noChangeArrowheads="1"/>
                    </pic:cNvPicPr>
                  </pic:nvPicPr>
                  <pic:blipFill>
                    <a:blip r:embed="rId51"/>
                    <a:srcRect/>
                    <a:stretch>
                      <a:fillRect/>
                    </a:stretch>
                  </pic:blipFill>
                  <pic:spPr bwMode="auto">
                    <a:xfrm>
                      <a:off x="0" y="0"/>
                      <a:ext cx="1120140" cy="1314450"/>
                    </a:xfrm>
                    <a:prstGeom prst="rect">
                      <a:avLst/>
                    </a:prstGeom>
                    <a:noFill/>
                    <a:ln w="9525">
                      <a:noFill/>
                      <a:miter lim="800000"/>
                      <a:headEnd/>
                      <a:tailEnd/>
                    </a:ln>
                  </pic:spPr>
                </pic:pic>
              </a:graphicData>
            </a:graphic>
          </wp:anchor>
        </w:drawing>
      </w: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sz w:val="28"/>
          <w:szCs w:val="28"/>
        </w:rPr>
        <w:t xml:space="preserve">Перенесите на кальку треки частиц с фотографии и измерьте радиус </w:t>
      </w:r>
      <w:r w:rsidRPr="003103C9">
        <w:rPr>
          <w:rFonts w:ascii="Times New Roman" w:hAnsi="Times New Roman"/>
          <w:sz w:val="28"/>
          <w:szCs w:val="28"/>
          <w:lang w:val="en-US"/>
        </w:rPr>
        <w:t>R</w:t>
      </w:r>
      <w:r w:rsidRPr="003103C9">
        <w:rPr>
          <w:rFonts w:ascii="Times New Roman" w:hAnsi="Times New Roman"/>
          <w:sz w:val="28"/>
          <w:szCs w:val="28"/>
          <w:vertAlign w:val="subscript"/>
        </w:rPr>
        <w:t xml:space="preserve">1 </w:t>
      </w:r>
      <w:r w:rsidRPr="003103C9">
        <w:rPr>
          <w:rFonts w:ascii="Times New Roman" w:hAnsi="Times New Roman"/>
          <w:sz w:val="28"/>
          <w:szCs w:val="28"/>
        </w:rPr>
        <w:t xml:space="preserve">трека неизвестной частицы (рис.2). </w:t>
      </w:r>
    </w:p>
    <w:p w:rsidR="003103C9" w:rsidRPr="003103C9" w:rsidRDefault="003103C9" w:rsidP="003103C9">
      <w:pPr>
        <w:rPr>
          <w:rFonts w:ascii="Times New Roman" w:hAnsi="Times New Roman"/>
          <w:sz w:val="28"/>
          <w:szCs w:val="28"/>
        </w:rPr>
      </w:pP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sz w:val="28"/>
          <w:szCs w:val="28"/>
        </w:rPr>
        <w:t xml:space="preserve">Аналогично измерьте радиус </w:t>
      </w: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 xml:space="preserve"> трека протона на фотографии.</w:t>
      </w:r>
    </w:p>
    <w:p w:rsidR="003103C9" w:rsidRPr="003103C9" w:rsidRDefault="003103C9" w:rsidP="003103C9">
      <w:pPr>
        <w:rPr>
          <w:rFonts w:ascii="Times New Roman" w:hAnsi="Times New Roman"/>
          <w:sz w:val="28"/>
          <w:szCs w:val="28"/>
        </w:rPr>
      </w:pPr>
    </w:p>
    <w:p w:rsidR="003103C9" w:rsidRPr="003103C9" w:rsidRDefault="003103C9" w:rsidP="003103C9">
      <w:pPr>
        <w:numPr>
          <w:ilvl w:val="0"/>
          <w:numId w:val="75"/>
        </w:numPr>
        <w:spacing w:after="0" w:line="240" w:lineRule="auto"/>
        <w:jc w:val="center"/>
        <w:rPr>
          <w:rFonts w:ascii="Times New Roman" w:hAnsi="Times New Roman"/>
          <w:sz w:val="28"/>
          <w:szCs w:val="28"/>
        </w:rPr>
      </w:pPr>
      <w:r w:rsidRPr="003103C9">
        <w:rPr>
          <w:rFonts w:ascii="Times New Roman" w:hAnsi="Times New Roman"/>
          <w:sz w:val="28"/>
          <w:szCs w:val="28"/>
        </w:rPr>
        <w:t xml:space="preserve">Сравните удельные заряды неизвестной частицы и протона </w:t>
      </w:r>
      <m:oMath>
        <m:f>
          <m:fPr>
            <m:ctrlPr>
              <w:rPr>
                <w:rFonts w:ascii="Cambria Math" w:hAnsi="Times New Roman"/>
                <w:i/>
                <w:sz w:val="28"/>
                <w:szCs w:val="28"/>
              </w:rPr>
            </m:ctrlPr>
          </m:fPr>
          <m:num>
            <m:f>
              <m:fPr>
                <m:type m:val="skw"/>
                <m:ctrlPr>
                  <w:rPr>
                    <w:rFonts w:ascii="Cambria Math" w:hAnsi="Times New Roman"/>
                    <w:i/>
                    <w:sz w:val="28"/>
                    <w:szCs w:val="28"/>
                  </w:rPr>
                </m:ctrlPr>
              </m:fPr>
              <m:num>
                <m:r>
                  <w:rPr>
                    <w:rFonts w:ascii="Cambria Math" w:hAnsi="Cambria Math"/>
                    <w:sz w:val="28"/>
                    <w:szCs w:val="28"/>
                  </w:rPr>
                  <m:t>q</m:t>
                </m:r>
              </m:num>
              <m:den>
                <m:r>
                  <w:rPr>
                    <w:rFonts w:ascii="Cambria Math" w:hAnsi="Cambria Math"/>
                    <w:sz w:val="28"/>
                    <w:szCs w:val="28"/>
                  </w:rPr>
                  <m:t>m</m:t>
                </m:r>
              </m:den>
            </m:f>
          </m:num>
          <m:den>
            <m:f>
              <m:fPr>
                <m:type m:val="skw"/>
                <m:ctrlPr>
                  <w:rPr>
                    <w:rFonts w:ascii="Cambria Math" w:hAnsi="Times New Roman"/>
                    <w:i/>
                    <w:sz w:val="28"/>
                    <w:szCs w:val="28"/>
                  </w:rPr>
                </m:ctrlPr>
              </m:fPr>
              <m:num>
                <m:r>
                  <w:rPr>
                    <w:rFonts w:ascii="Cambria Math" w:hAnsi="Cambria Math"/>
                    <w:sz w:val="28"/>
                    <w:szCs w:val="28"/>
                  </w:rPr>
                  <m:t>e</m:t>
                </m:r>
              </m:num>
              <m:den>
                <m:sSub>
                  <m:sSubPr>
                    <m:ctrlPr>
                      <w:rPr>
                        <w:rFonts w:ascii="Cambria Math" w:hAnsi="Times New Roman"/>
                        <w:i/>
                        <w:sz w:val="28"/>
                        <w:szCs w:val="28"/>
                      </w:rPr>
                    </m:ctrlPr>
                  </m:sSubPr>
                  <m:e>
                    <m:r>
                      <w:rPr>
                        <w:rFonts w:ascii="Cambria Math" w:hAnsi="Cambria Math"/>
                        <w:sz w:val="28"/>
                        <w:szCs w:val="28"/>
                      </w:rPr>
                      <m:t>m</m:t>
                    </m:r>
                  </m:e>
                  <m:sub>
                    <m:r>
                      <w:rPr>
                        <w:rFonts w:ascii="Cambria Math" w:hAnsi="Cambria Math"/>
                        <w:sz w:val="28"/>
                        <w:szCs w:val="28"/>
                      </w:rPr>
                      <m:t>p</m:t>
                    </m:r>
                  </m:sub>
                </m:sSub>
              </m:den>
            </m:f>
          </m:den>
        </m:f>
        <m:r>
          <w:rPr>
            <w:rFonts w:ascii="Cambria Math" w:hAnsi="Times New Roman"/>
            <w:sz w:val="28"/>
            <w:szCs w:val="28"/>
          </w:rPr>
          <m:t>=</m:t>
        </m:r>
        <m:f>
          <m:fPr>
            <m:ctrlPr>
              <w:rPr>
                <w:rFonts w:ascii="Cambria Math"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den>
        </m:f>
      </m:oMath>
      <w:r w:rsidRPr="003103C9">
        <w:rPr>
          <w:rFonts w:ascii="Times New Roman" w:hAnsi="Times New Roman"/>
          <w:sz w:val="28"/>
          <w:szCs w:val="28"/>
        </w:rPr>
        <w:t>.</w:t>
      </w:r>
    </w:p>
    <w:tbl>
      <w:tblPr>
        <w:tblpPr w:leftFromText="180" w:rightFromText="180" w:vertAnchor="text" w:horzAnchor="margin" w:tblpXSpec="right" w:tblpY="15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66"/>
        <w:gridCol w:w="1134"/>
        <w:gridCol w:w="2268"/>
      </w:tblGrid>
      <w:tr w:rsidR="003103C9" w:rsidRPr="003103C9" w:rsidTr="00011C44">
        <w:tc>
          <w:tcPr>
            <w:tcW w:w="11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1</w:t>
            </w:r>
            <w:r w:rsidRPr="003103C9">
              <w:rPr>
                <w:rFonts w:ascii="Times New Roman" w:hAnsi="Times New Roman"/>
                <w:sz w:val="28"/>
                <w:szCs w:val="28"/>
              </w:rPr>
              <w:t>, м</w:t>
            </w:r>
          </w:p>
        </w:tc>
        <w:tc>
          <w:tcPr>
            <w:tcW w:w="1134"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lang w:val="en-US"/>
              </w:rPr>
              <w:t>R</w:t>
            </w:r>
            <w:r w:rsidRPr="003103C9">
              <w:rPr>
                <w:rFonts w:ascii="Times New Roman" w:hAnsi="Times New Roman"/>
                <w:sz w:val="28"/>
                <w:szCs w:val="28"/>
                <w:vertAlign w:val="subscript"/>
              </w:rPr>
              <w:t>2</w:t>
            </w:r>
            <w:r w:rsidRPr="003103C9">
              <w:rPr>
                <w:rFonts w:ascii="Times New Roman" w:hAnsi="Times New Roman"/>
                <w:sz w:val="28"/>
                <w:szCs w:val="28"/>
              </w:rPr>
              <w:t>, м</w:t>
            </w:r>
          </w:p>
        </w:tc>
        <w:tc>
          <w:tcPr>
            <w:tcW w:w="2268" w:type="dxa"/>
          </w:tcPr>
          <w:p w:rsidR="003103C9" w:rsidRPr="003103C9" w:rsidRDefault="003103C9" w:rsidP="00011C44">
            <w:pPr>
              <w:jc w:val="center"/>
              <w:rPr>
                <w:rFonts w:ascii="Times New Roman" w:hAnsi="Times New Roman"/>
                <w:sz w:val="28"/>
                <w:szCs w:val="28"/>
              </w:rPr>
            </w:pPr>
            <m:oMath>
              <m:f>
                <m:fPr>
                  <m:ctrlPr>
                    <w:rPr>
                      <w:rFonts w:ascii="Cambria Math" w:eastAsia="Times New Roman" w:hAnsi="Times New Roman"/>
                      <w:i/>
                      <w:sz w:val="28"/>
                      <w:szCs w:val="28"/>
                    </w:rPr>
                  </m:ctrlPr>
                </m:fPr>
                <m:num>
                  <m:r>
                    <m:rPr>
                      <m:sty m:val="p"/>
                    </m:rPr>
                    <w:rPr>
                      <w:rFonts w:ascii="Cambria Math" w:hAnsi="Times New Roman"/>
                      <w:sz w:val="28"/>
                      <w:szCs w:val="28"/>
                      <w:lang w:val="en-US"/>
                    </w:rPr>
                    <m:t>R</m:t>
                  </m:r>
                  <m:r>
                    <m:rPr>
                      <m:sty m:val="p"/>
                    </m:rPr>
                    <w:rPr>
                      <w:rFonts w:ascii="Cambria Math" w:hAnsi="Times New Roman"/>
                      <w:sz w:val="28"/>
                      <w:szCs w:val="28"/>
                      <w:vertAlign w:val="subscript"/>
                    </w:rPr>
                    <m:t>2</m:t>
                  </m:r>
                  <m:ctrlPr>
                    <w:rPr>
                      <w:rFonts w:ascii="Cambria Math" w:hAnsi="Times New Roman"/>
                      <w:i/>
                      <w:sz w:val="28"/>
                      <w:szCs w:val="28"/>
                    </w:rPr>
                  </m:ctrlPr>
                </m:num>
                <m:den>
                  <m:r>
                    <m:rPr>
                      <m:sty m:val="p"/>
                    </m:rPr>
                    <w:rPr>
                      <w:rFonts w:ascii="Cambria Math" w:hAnsi="Times New Roman"/>
                      <w:sz w:val="28"/>
                      <w:szCs w:val="28"/>
                      <w:lang w:val="en-US"/>
                    </w:rPr>
                    <m:t>R</m:t>
                  </m:r>
                  <m:r>
                    <m:rPr>
                      <m:sty m:val="p"/>
                    </m:rPr>
                    <w:rPr>
                      <w:rFonts w:ascii="Cambria Math" w:hAnsi="Times New Roman"/>
                      <w:sz w:val="28"/>
                      <w:szCs w:val="28"/>
                      <w:vertAlign w:val="subscript"/>
                    </w:rPr>
                    <m:t>1</m:t>
                  </m:r>
                  <m:ctrlPr>
                    <w:rPr>
                      <w:rFonts w:ascii="Cambria Math" w:hAnsi="Times New Roman"/>
                      <w:i/>
                      <w:sz w:val="28"/>
                      <w:szCs w:val="28"/>
                    </w:rPr>
                  </m:ctrlPr>
                </m:den>
              </m:f>
            </m:oMath>
            <w:r w:rsidRPr="003103C9">
              <w:rPr>
                <w:rFonts w:ascii="Times New Roman" w:hAnsi="Times New Roman"/>
                <w:sz w:val="28"/>
                <w:szCs w:val="28"/>
              </w:rPr>
              <w:t>.</w:t>
            </w:r>
          </w:p>
        </w:tc>
      </w:tr>
      <w:tr w:rsidR="003103C9" w:rsidRPr="003103C9" w:rsidTr="00011C44">
        <w:tc>
          <w:tcPr>
            <w:tcW w:w="1166" w:type="dxa"/>
          </w:tcPr>
          <w:p w:rsidR="003103C9" w:rsidRPr="003103C9" w:rsidRDefault="003103C9" w:rsidP="00011C44">
            <w:pPr>
              <w:rPr>
                <w:rFonts w:ascii="Times New Roman" w:hAnsi="Times New Roman"/>
                <w:sz w:val="28"/>
                <w:szCs w:val="28"/>
              </w:rPr>
            </w:pPr>
          </w:p>
          <w:p w:rsidR="003103C9" w:rsidRPr="003103C9" w:rsidRDefault="003103C9" w:rsidP="00011C44">
            <w:pPr>
              <w:rPr>
                <w:rFonts w:ascii="Times New Roman" w:hAnsi="Times New Roman"/>
                <w:sz w:val="28"/>
                <w:szCs w:val="28"/>
              </w:rPr>
            </w:pPr>
          </w:p>
        </w:tc>
        <w:tc>
          <w:tcPr>
            <w:tcW w:w="1134" w:type="dxa"/>
          </w:tcPr>
          <w:p w:rsidR="003103C9" w:rsidRPr="003103C9" w:rsidRDefault="003103C9" w:rsidP="00011C44">
            <w:pPr>
              <w:rPr>
                <w:rFonts w:ascii="Times New Roman" w:hAnsi="Times New Roman"/>
                <w:sz w:val="28"/>
                <w:szCs w:val="28"/>
              </w:rPr>
            </w:pPr>
          </w:p>
        </w:tc>
        <w:tc>
          <w:tcPr>
            <w:tcW w:w="2268" w:type="dxa"/>
          </w:tcPr>
          <w:p w:rsidR="003103C9" w:rsidRPr="003103C9" w:rsidRDefault="003103C9" w:rsidP="00011C44">
            <w:pPr>
              <w:rPr>
                <w:rFonts w:ascii="Times New Roman" w:hAnsi="Times New Roman"/>
                <w:sz w:val="28"/>
                <w:szCs w:val="28"/>
              </w:rPr>
            </w:pPr>
          </w:p>
        </w:tc>
      </w:tr>
    </w:tbl>
    <w:p w:rsidR="003103C9" w:rsidRPr="003103C9" w:rsidRDefault="003103C9" w:rsidP="003103C9">
      <w:pPr>
        <w:rPr>
          <w:rFonts w:ascii="Times New Roman" w:hAnsi="Times New Roman"/>
          <w:sz w:val="28"/>
          <w:szCs w:val="28"/>
        </w:rPr>
      </w:pP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sz w:val="28"/>
          <w:szCs w:val="28"/>
        </w:rPr>
        <w:t>Все полученные результаты занесите в таблицу.</w:t>
      </w:r>
    </w:p>
    <w:p w:rsidR="003103C9" w:rsidRPr="003103C9" w:rsidRDefault="003103C9" w:rsidP="003103C9">
      <w:pPr>
        <w:rPr>
          <w:rFonts w:ascii="Times New Roman" w:hAnsi="Times New Roman"/>
          <w:sz w:val="28"/>
          <w:szCs w:val="28"/>
        </w:rPr>
      </w:pP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sz w:val="28"/>
          <w:szCs w:val="28"/>
        </w:rPr>
        <w:t>Идентифицируйте заряженную частицу.</w:t>
      </w:r>
    </w:p>
    <w:p w:rsidR="003103C9" w:rsidRPr="003103C9" w:rsidRDefault="003103C9" w:rsidP="003103C9">
      <w:pPr>
        <w:ind w:left="360"/>
        <w:rPr>
          <w:rFonts w:ascii="Times New Roman" w:hAnsi="Times New Roman"/>
          <w:sz w:val="28"/>
          <w:szCs w:val="28"/>
        </w:rPr>
      </w:pPr>
    </w:p>
    <w:p w:rsidR="003103C9" w:rsidRPr="003103C9" w:rsidRDefault="003103C9" w:rsidP="003103C9">
      <w:pPr>
        <w:numPr>
          <w:ilvl w:val="0"/>
          <w:numId w:val="75"/>
        </w:numPr>
        <w:spacing w:after="0" w:line="240" w:lineRule="auto"/>
        <w:rPr>
          <w:rFonts w:ascii="Times New Roman" w:hAnsi="Times New Roman"/>
          <w:sz w:val="28"/>
          <w:szCs w:val="28"/>
        </w:rPr>
      </w:pPr>
      <w:r w:rsidRPr="003103C9">
        <w:rPr>
          <w:rFonts w:ascii="Times New Roman" w:hAnsi="Times New Roman"/>
          <w:b/>
          <w:sz w:val="28"/>
          <w:szCs w:val="28"/>
        </w:rPr>
        <w:t xml:space="preserve"> </w:t>
      </w:r>
      <w:r w:rsidRPr="003103C9">
        <w:rPr>
          <w:rFonts w:ascii="Times New Roman" w:hAnsi="Times New Roman"/>
          <w:sz w:val="28"/>
          <w:szCs w:val="28"/>
        </w:rPr>
        <w:t xml:space="preserve">Сделайте вывод: </w:t>
      </w:r>
      <w:r w:rsidRPr="003103C9">
        <w:rPr>
          <w:rFonts w:ascii="Times New Roman" w:hAnsi="Times New Roman"/>
          <w:b/>
          <w:sz w:val="28"/>
          <w:szCs w:val="28"/>
        </w:rPr>
        <w:t xml:space="preserve">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получен результат.</w:t>
      </w:r>
    </w:p>
    <w:p w:rsidR="003103C9" w:rsidRPr="003103C9" w:rsidRDefault="003103C9" w:rsidP="003103C9">
      <w:pPr>
        <w:pStyle w:val="Default"/>
        <w:contextualSpacing/>
        <w:rPr>
          <w:sz w:val="28"/>
          <w:szCs w:val="28"/>
        </w:rPr>
      </w:pPr>
    </w:p>
    <w:p w:rsidR="003103C9" w:rsidRPr="003103C9" w:rsidRDefault="003103C9" w:rsidP="003103C9">
      <w:pPr>
        <w:jc w:val="center"/>
        <w:rPr>
          <w:rFonts w:ascii="Times New Roman" w:hAnsi="Times New Roman"/>
          <w:b/>
          <w:sz w:val="28"/>
          <w:szCs w:val="28"/>
        </w:rPr>
      </w:pPr>
      <w:r>
        <w:rPr>
          <w:rFonts w:ascii="Times New Roman" w:hAnsi="Times New Roman"/>
          <w:b/>
          <w:sz w:val="28"/>
          <w:szCs w:val="28"/>
        </w:rPr>
        <w:t>Лабораторное занятие</w:t>
      </w: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МОДЕЛИРОВАНИЕ РАДИОАКТИВНОГО РАСПАДА.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235"/>
        <w:gridCol w:w="8221"/>
      </w:tblGrid>
      <w:tr w:rsidR="003103C9" w:rsidRPr="003103C9" w:rsidTr="00011C44">
        <w:trPr>
          <w:trHeight w:val="372"/>
        </w:trPr>
        <w:tc>
          <w:tcPr>
            <w:tcW w:w="223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Цель работы:</w:t>
            </w:r>
          </w:p>
        </w:tc>
        <w:tc>
          <w:tcPr>
            <w:tcW w:w="8221"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Экспериментально проверить закон радиоактивного распада.</w:t>
            </w:r>
          </w:p>
        </w:tc>
      </w:tr>
      <w:tr w:rsidR="003103C9" w:rsidRPr="003103C9" w:rsidTr="00011C44">
        <w:tc>
          <w:tcPr>
            <w:tcW w:w="223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t>Описание работы:</w:t>
            </w:r>
          </w:p>
        </w:tc>
        <w:tc>
          <w:tcPr>
            <w:tcW w:w="8221"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В результате радиоактивного распада число радиоактивных ядер данного изотопа уменьшается со временем, превращаясь в другие ядра. Опыт показывает, что для каждого вида радиоактивных изотопов существует </w:t>
            </w:r>
            <w:r w:rsidRPr="003103C9">
              <w:rPr>
                <w:rFonts w:ascii="Times New Roman" w:hAnsi="Times New Roman"/>
                <w:i/>
                <w:sz w:val="28"/>
                <w:szCs w:val="28"/>
              </w:rPr>
              <w:t>период полураспада Т</w:t>
            </w:r>
            <w:r w:rsidRPr="003103C9">
              <w:rPr>
                <w:rFonts w:ascii="Times New Roman" w:hAnsi="Times New Roman"/>
                <w:sz w:val="28"/>
                <w:szCs w:val="28"/>
              </w:rPr>
              <w:t xml:space="preserve">- промежуток времени, </w:t>
            </w:r>
            <w:r w:rsidRPr="003103C9">
              <w:rPr>
                <w:rFonts w:ascii="Times New Roman" w:hAnsi="Times New Roman"/>
                <w:sz w:val="28"/>
                <w:szCs w:val="28"/>
              </w:rPr>
              <w:lastRenderedPageBreak/>
              <w:t>за который распадается половина начального числа атомов. Чем меньше период полураспада данного изотопа, тем большее число атомов распадается ежесекундно, и поэтому тем выше радиоактивность.</w:t>
            </w:r>
          </w:p>
          <w:p w:rsidR="003103C9" w:rsidRPr="003103C9" w:rsidRDefault="003103C9" w:rsidP="00011C44">
            <w:pPr>
              <w:rPr>
                <w:rFonts w:ascii="Times New Roman" w:hAnsi="Times New Roman"/>
                <w:sz w:val="28"/>
                <w:szCs w:val="28"/>
              </w:rPr>
            </w:pPr>
            <w:r w:rsidRPr="003103C9">
              <w:rPr>
                <w:rFonts w:ascii="Times New Roman" w:hAnsi="Times New Roman"/>
                <w:sz w:val="28"/>
                <w:szCs w:val="28"/>
              </w:rPr>
              <w:t xml:space="preserve">Найдем, по какому закону уменьшается со временем число атомов </w:t>
            </w:r>
            <w:r w:rsidRPr="003103C9">
              <w:rPr>
                <w:rFonts w:ascii="Times New Roman" w:hAnsi="Times New Roman"/>
                <w:sz w:val="28"/>
                <w:szCs w:val="28"/>
                <w:lang w:val="en-US"/>
              </w:rPr>
              <w:t>N</w:t>
            </w:r>
            <w:r w:rsidRPr="003103C9">
              <w:rPr>
                <w:rFonts w:ascii="Times New Roman" w:hAnsi="Times New Roman"/>
                <w:sz w:val="28"/>
                <w:szCs w:val="28"/>
              </w:rPr>
              <w:t xml:space="preserve"> данного изотопа вследствие радиоактивного распада – другими словами, определим зависимость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Обозначим число атомов в начальный момент (</w:t>
            </w:r>
            <w:r w:rsidRPr="003103C9">
              <w:rPr>
                <w:rFonts w:ascii="Times New Roman" w:hAnsi="Times New Roman"/>
                <w:sz w:val="28"/>
                <w:szCs w:val="28"/>
                <w:lang w:val="en-US"/>
              </w:rPr>
              <w:t>t</w:t>
            </w:r>
            <w:r w:rsidRPr="003103C9">
              <w:rPr>
                <w:rFonts w:ascii="Times New Roman" w:hAnsi="Times New Roman"/>
                <w:sz w:val="28"/>
                <w:szCs w:val="28"/>
              </w:rPr>
              <w:t xml:space="preserve">=0)  как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 xml:space="preserve">, то </w:t>
            </w:r>
            <w:r w:rsidRPr="003103C9">
              <w:rPr>
                <w:rFonts w:ascii="Times New Roman" w:hAnsi="Times New Roman"/>
                <w:sz w:val="28"/>
                <w:szCs w:val="28"/>
                <w:lang w:val="en-US"/>
              </w:rPr>
              <w:t>N</w:t>
            </w:r>
            <w:r w:rsidRPr="003103C9">
              <w:rPr>
                <w:rFonts w:ascii="Times New Roman" w:hAnsi="Times New Roman"/>
                <w:sz w:val="28"/>
                <w:szCs w:val="28"/>
              </w:rPr>
              <w:t xml:space="preserve">(0)=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 Через время</w:t>
            </w:r>
            <w:r w:rsidRPr="003103C9">
              <w:rPr>
                <w:rFonts w:ascii="Times New Roman" w:hAnsi="Times New Roman"/>
                <w:sz w:val="28"/>
                <w:szCs w:val="28"/>
                <w:vertAlign w:val="subscript"/>
              </w:rPr>
              <w:t xml:space="preserve"> </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xml:space="preserve">, равное периоду полураспада, число атомов будет вдвое меньше начального, поэтому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bscript"/>
              </w:rPr>
              <w:t xml:space="preserve"> . </w:t>
            </w:r>
            <w:r w:rsidRPr="003103C9">
              <w:rPr>
                <w:rFonts w:ascii="Times New Roman" w:hAnsi="Times New Roman"/>
                <w:sz w:val="28"/>
                <w:szCs w:val="28"/>
              </w:rPr>
              <w:t xml:space="preserve">По истечении каждого следующего промежутка времени Т число атомов уменьшается вдвое, поэтому </w:t>
            </w:r>
            <w:r w:rsidRPr="003103C9">
              <w:rPr>
                <w:rFonts w:ascii="Times New Roman" w:hAnsi="Times New Roman"/>
                <w:sz w:val="28"/>
                <w:szCs w:val="28"/>
                <w:lang w:val="en-US"/>
              </w:rPr>
              <w:t>N</w:t>
            </w:r>
            <w:r w:rsidRPr="003103C9">
              <w:rPr>
                <w:rFonts w:ascii="Times New Roman" w:hAnsi="Times New Roman"/>
                <w:sz w:val="28"/>
                <w:szCs w:val="28"/>
              </w:rPr>
              <w:t>(2</w:t>
            </w:r>
            <w:r w:rsidRPr="003103C9">
              <w:rPr>
                <w:rFonts w:ascii="Times New Roman" w:hAnsi="Times New Roman"/>
                <w:sz w:val="28"/>
                <w:szCs w:val="28"/>
                <w:lang w:val="en-US"/>
              </w:rPr>
              <w:t>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perscript"/>
              </w:rPr>
              <w:t>2</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rPr>
              <w:t>(3</w:t>
            </w:r>
            <w:r w:rsidRPr="003103C9">
              <w:rPr>
                <w:rFonts w:ascii="Times New Roman" w:hAnsi="Times New Roman"/>
                <w:sz w:val="28"/>
                <w:szCs w:val="28"/>
                <w:lang w:val="en-US"/>
              </w:rPr>
              <w:t>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perscript"/>
              </w:rPr>
              <w:t>3</w:t>
            </w:r>
            <w:r w:rsidRPr="003103C9">
              <w:rPr>
                <w:rFonts w:ascii="Times New Roman" w:hAnsi="Times New Roman"/>
                <w:sz w:val="28"/>
                <w:szCs w:val="28"/>
              </w:rPr>
              <w:t xml:space="preserve"> и так далее. Через время  </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nT</w:t>
            </w:r>
            <w:r w:rsidRPr="003103C9">
              <w:rPr>
                <w:rFonts w:ascii="Times New Roman" w:hAnsi="Times New Roman"/>
                <w:sz w:val="28"/>
                <w:szCs w:val="28"/>
              </w:rPr>
              <w:t xml:space="preserve"> останется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nT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perscript"/>
              </w:rPr>
              <w:t>-</w:t>
            </w:r>
            <w:r w:rsidRPr="003103C9">
              <w:rPr>
                <w:rFonts w:ascii="Times New Roman" w:hAnsi="Times New Roman"/>
                <w:sz w:val="28"/>
                <w:szCs w:val="28"/>
                <w:vertAlign w:val="superscript"/>
                <w:lang w:val="en-US"/>
              </w:rPr>
              <w:t>n</w:t>
            </w:r>
            <w:r w:rsidRPr="003103C9">
              <w:rPr>
                <w:rFonts w:ascii="Times New Roman" w:hAnsi="Times New Roman"/>
                <w:sz w:val="28"/>
                <w:szCs w:val="28"/>
              </w:rPr>
              <w:t xml:space="preserve">  атомов. Поскольку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xml:space="preserve">, получаем закон радиоактивного распада: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perscript"/>
              </w:rPr>
              <w:t>-</w:t>
            </w:r>
            <w:r w:rsidRPr="003103C9">
              <w:rPr>
                <w:rFonts w:ascii="Times New Roman" w:hAnsi="Times New Roman"/>
                <w:sz w:val="28"/>
                <w:szCs w:val="28"/>
                <w:vertAlign w:val="superscript"/>
                <w:lang w:val="en-US"/>
              </w:rPr>
              <w:t>t</w:t>
            </w:r>
            <w:r w:rsidRPr="003103C9">
              <w:rPr>
                <w:rFonts w:ascii="Times New Roman" w:hAnsi="Times New Roman"/>
                <w:sz w:val="28"/>
                <w:szCs w:val="28"/>
                <w:vertAlign w:val="superscript"/>
              </w:rPr>
              <w:t>\</w:t>
            </w:r>
            <w:r w:rsidRPr="003103C9">
              <w:rPr>
                <w:rFonts w:ascii="Times New Roman" w:hAnsi="Times New Roman"/>
                <w:sz w:val="28"/>
                <w:szCs w:val="28"/>
                <w:vertAlign w:val="superscript"/>
                <w:lang w:val="en-US"/>
              </w:rPr>
              <w:t>T</w:t>
            </w:r>
            <w:r w:rsidRPr="003103C9">
              <w:rPr>
                <w:rFonts w:ascii="Times New Roman" w:hAnsi="Times New Roman"/>
                <w:sz w:val="28"/>
                <w:szCs w:val="28"/>
              </w:rPr>
              <w:t>. Закон распада атомов не является законом, который управляет распадом одного атома, так как нельзя предугадать, когда произойдет этот распад. Распад атома не зависит от его возраста, т.е. атомы «не стареют». За время Т каждое из радиоактивных ядер распадается с вероятностью 1\2. Процесс радиоактивного распада можно промоделировать подбрасыванием монет, при котором с той же вероятностью (1\2) выпадает или «орел» или «решка». Примем, что если выпадает «орел»,  то ядро уцелело, если же «решка» - распалось. Каждое бросание монет соответствует для ядра протеканию промежутка времени, равного периоду полураспада.</w:t>
            </w:r>
          </w:p>
        </w:tc>
      </w:tr>
      <w:tr w:rsidR="003103C9" w:rsidRPr="003103C9" w:rsidTr="00011C44">
        <w:tc>
          <w:tcPr>
            <w:tcW w:w="2235" w:type="dxa"/>
          </w:tcPr>
          <w:p w:rsidR="003103C9" w:rsidRPr="003103C9" w:rsidRDefault="003103C9" w:rsidP="00011C44">
            <w:pPr>
              <w:rPr>
                <w:rFonts w:ascii="Times New Roman" w:hAnsi="Times New Roman"/>
                <w:b/>
                <w:i/>
                <w:sz w:val="28"/>
                <w:szCs w:val="28"/>
              </w:rPr>
            </w:pPr>
            <w:r w:rsidRPr="003103C9">
              <w:rPr>
                <w:rFonts w:ascii="Times New Roman" w:hAnsi="Times New Roman"/>
                <w:b/>
                <w:i/>
                <w:sz w:val="28"/>
                <w:szCs w:val="28"/>
              </w:rPr>
              <w:lastRenderedPageBreak/>
              <w:t>Оборудование:</w:t>
            </w:r>
          </w:p>
        </w:tc>
        <w:tc>
          <w:tcPr>
            <w:tcW w:w="8221" w:type="dxa"/>
          </w:tcPr>
          <w:p w:rsidR="003103C9" w:rsidRPr="003103C9" w:rsidRDefault="003103C9" w:rsidP="00011C44">
            <w:pPr>
              <w:rPr>
                <w:rFonts w:ascii="Times New Roman" w:hAnsi="Times New Roman"/>
                <w:sz w:val="28"/>
                <w:szCs w:val="28"/>
              </w:rPr>
            </w:pPr>
            <w:r w:rsidRPr="003103C9">
              <w:rPr>
                <w:rFonts w:ascii="Times New Roman" w:hAnsi="Times New Roman"/>
                <w:sz w:val="28"/>
                <w:szCs w:val="28"/>
              </w:rPr>
              <w:t>128 монет, банка, разнос.</w:t>
            </w:r>
          </w:p>
        </w:tc>
      </w:tr>
      <w:tr w:rsidR="003103C9" w:rsidRPr="003103C9" w:rsidTr="00011C44">
        <w:tblPrEx>
          <w:tblLook w:val="04A0"/>
        </w:tblPrEx>
        <w:tc>
          <w:tcPr>
            <w:tcW w:w="10456" w:type="dxa"/>
            <w:gridSpan w:val="2"/>
          </w:tcPr>
          <w:p w:rsidR="003103C9" w:rsidRPr="003103C9" w:rsidRDefault="003103C9" w:rsidP="00011C44">
            <w:pPr>
              <w:rPr>
                <w:rStyle w:val="term1"/>
                <w:rFonts w:ascii="Times New Roman" w:hAnsi="Times New Roman"/>
                <w:b w:val="0"/>
                <w:bCs/>
                <w:i w:val="0"/>
                <w:iCs/>
                <w:sz w:val="28"/>
                <w:szCs w:val="28"/>
              </w:rPr>
            </w:pPr>
            <w:r w:rsidRPr="003103C9">
              <w:rPr>
                <w:rStyle w:val="term1"/>
                <w:rFonts w:ascii="Times New Roman" w:hAnsi="Times New Roman"/>
                <w:i w:val="0"/>
                <w:sz w:val="28"/>
                <w:szCs w:val="28"/>
              </w:rPr>
              <w:t>Норма времени:2  часа</w:t>
            </w:r>
          </w:p>
        </w:tc>
      </w:tr>
      <w:tr w:rsidR="003103C9" w:rsidRPr="003103C9" w:rsidTr="00011C44">
        <w:tblPrEx>
          <w:tblLook w:val="04A0"/>
        </w:tblPrEx>
        <w:tc>
          <w:tcPr>
            <w:tcW w:w="10456" w:type="dxa"/>
            <w:gridSpan w:val="2"/>
          </w:tcPr>
          <w:p w:rsidR="003103C9" w:rsidRPr="003103C9" w:rsidRDefault="003103C9" w:rsidP="00011C44">
            <w:pPr>
              <w:rPr>
                <w:rStyle w:val="term1"/>
                <w:rFonts w:ascii="Times New Roman" w:hAnsi="Times New Roman"/>
                <w:sz w:val="28"/>
                <w:szCs w:val="28"/>
              </w:rPr>
            </w:pPr>
            <w:r w:rsidRPr="003103C9">
              <w:rPr>
                <w:rFonts w:ascii="Times New Roman" w:hAnsi="Times New Roman"/>
                <w:b/>
                <w:sz w:val="28"/>
                <w:szCs w:val="28"/>
              </w:rPr>
              <w:t>Форма отчетности:</w:t>
            </w:r>
            <w:r w:rsidRPr="003103C9">
              <w:rPr>
                <w:rFonts w:ascii="Times New Roman" w:hAnsi="Times New Roman"/>
                <w:sz w:val="28"/>
                <w:szCs w:val="28"/>
              </w:rPr>
              <w:t xml:space="preserve"> письменный отчет о выполнении лабораторной работы.</w:t>
            </w:r>
          </w:p>
        </w:tc>
      </w:tr>
    </w:tbl>
    <w:p w:rsidR="003103C9" w:rsidRPr="003103C9" w:rsidRDefault="003103C9" w:rsidP="003103C9">
      <w:pPr>
        <w:rPr>
          <w:rFonts w:ascii="Times New Roman" w:hAnsi="Times New Roman"/>
          <w:b/>
          <w:sz w:val="28"/>
          <w:szCs w:val="28"/>
        </w:rPr>
      </w:pPr>
    </w:p>
    <w:p w:rsidR="003103C9" w:rsidRPr="003103C9" w:rsidRDefault="003103C9" w:rsidP="003103C9">
      <w:pPr>
        <w:jc w:val="center"/>
        <w:rPr>
          <w:rFonts w:ascii="Times New Roman" w:hAnsi="Times New Roman"/>
          <w:b/>
          <w:sz w:val="28"/>
          <w:szCs w:val="28"/>
        </w:rPr>
      </w:pPr>
      <w:r w:rsidRPr="003103C9">
        <w:rPr>
          <w:rFonts w:ascii="Times New Roman" w:hAnsi="Times New Roman"/>
          <w:b/>
          <w:sz w:val="28"/>
          <w:szCs w:val="28"/>
        </w:rPr>
        <w:t>Ход работы:</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1.Отсчитайте начальное количество монет</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=128, перемешайте их в банке и высыпьте на разнос.</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2. Подсчитайте число «нераспавшихся» монет ( т.е. число монет, лежащих орлом вверх), соберите их обратно в банку, снова перемешайте и высыпьте на разнос</w:t>
      </w: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3.Опыт повторите 10 раз, сделав три серии. </w:t>
      </w: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4.</w:t>
      </w:r>
      <w:r w:rsidRPr="003103C9">
        <w:rPr>
          <w:rFonts w:ascii="Times New Roman" w:hAnsi="Times New Roman"/>
          <w:sz w:val="28"/>
          <w:szCs w:val="28"/>
        </w:rPr>
        <w:t>Заполните таблицы.</w:t>
      </w:r>
    </w:p>
    <w:p w:rsidR="003103C9" w:rsidRPr="003103C9" w:rsidRDefault="003103C9" w:rsidP="003103C9">
      <w:pPr>
        <w:rPr>
          <w:rFonts w:ascii="Times New Roman" w:hAnsi="Times New Roman"/>
          <w:sz w:val="28"/>
          <w:szCs w:val="28"/>
        </w:rPr>
        <w:sectPr w:rsidR="003103C9" w:rsidRPr="003103C9" w:rsidSect="00F71C06">
          <w:pgSz w:w="11906" w:h="16838"/>
          <w:pgMar w:top="720" w:right="720" w:bottom="720" w:left="720" w:header="708" w:footer="708" w:gutter="0"/>
          <w:cols w:space="708"/>
          <w:docGrid w:linePitch="360"/>
        </w:sectPr>
      </w:pPr>
    </w:p>
    <w:p w:rsidR="003103C9" w:rsidRPr="003103C9" w:rsidRDefault="003103C9" w:rsidP="003103C9">
      <w:pPr>
        <w:jc w:val="center"/>
        <w:rPr>
          <w:rFonts w:ascii="Times New Roman" w:hAnsi="Times New Roman"/>
          <w:sz w:val="28"/>
          <w:szCs w:val="28"/>
        </w:rPr>
      </w:pPr>
      <w:r w:rsidRPr="003103C9">
        <w:rPr>
          <w:rFonts w:ascii="Times New Roman" w:hAnsi="Times New Roman"/>
          <w:sz w:val="28"/>
          <w:szCs w:val="28"/>
        </w:rPr>
        <w:lastRenderedPageBreak/>
        <w:t>Серия 1.</w:t>
      </w:r>
    </w:p>
    <w:tbl>
      <w:tblPr>
        <w:tblW w:w="0" w:type="auto"/>
        <w:tblInd w:w="5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048"/>
        <w:gridCol w:w="635"/>
        <w:gridCol w:w="1049"/>
      </w:tblGrid>
      <w:tr w:rsidR="003103C9" w:rsidRPr="003103C9" w:rsidTr="00011C44">
        <w:trPr>
          <w:cantSplit/>
          <w:trHeight w:val="1661"/>
        </w:trPr>
        <w:tc>
          <w:tcPr>
            <w:tcW w:w="866"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Кол-во бросаний,</w:t>
            </w:r>
          </w:p>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T</w:t>
            </w:r>
          </w:p>
          <w:p w:rsidR="003103C9" w:rsidRPr="003103C9" w:rsidRDefault="003103C9" w:rsidP="00011C44">
            <w:pPr>
              <w:ind w:left="113" w:right="113"/>
              <w:jc w:val="center"/>
              <w:rPr>
                <w:rFonts w:ascii="Times New Roman" w:hAnsi="Times New Roman"/>
                <w:sz w:val="28"/>
                <w:szCs w:val="28"/>
              </w:rPr>
            </w:pPr>
          </w:p>
        </w:tc>
        <w:tc>
          <w:tcPr>
            <w:tcW w:w="784"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«нераспавшихся» монет, </w:t>
            </w:r>
            <w:r w:rsidRPr="003103C9">
              <w:rPr>
                <w:rFonts w:ascii="Times New Roman" w:hAnsi="Times New Roman"/>
                <w:sz w:val="28"/>
                <w:szCs w:val="28"/>
                <w:lang w:val="en-US"/>
              </w:rPr>
              <w:t>N</w:t>
            </w:r>
          </w:p>
        </w:tc>
        <w:tc>
          <w:tcPr>
            <w:tcW w:w="866"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«распавшихся» </w:t>
            </w:r>
          </w:p>
          <w:p w:rsidR="003103C9" w:rsidRPr="003103C9" w:rsidRDefault="003103C9" w:rsidP="00011C44">
            <w:pPr>
              <w:ind w:left="113" w:right="113"/>
              <w:jc w:val="center"/>
              <w:rPr>
                <w:rFonts w:ascii="Times New Roman" w:hAnsi="Times New Roman"/>
                <w:sz w:val="28"/>
                <w:szCs w:val="28"/>
                <w:vertAlign w:val="subscript"/>
              </w:rPr>
            </w:pPr>
            <w:r w:rsidRPr="003103C9">
              <w:rPr>
                <w:rFonts w:ascii="Times New Roman" w:hAnsi="Times New Roman"/>
                <w:sz w:val="28"/>
                <w:szCs w:val="28"/>
              </w:rPr>
              <w:t xml:space="preserve">монет, </w:t>
            </w:r>
            <w:r w:rsidRPr="003103C9">
              <w:rPr>
                <w:rFonts w:ascii="Times New Roman" w:hAnsi="Times New Roman"/>
                <w:sz w:val="28"/>
                <w:szCs w:val="28"/>
                <w:lang w:val="en-US"/>
              </w:rPr>
              <w:t>N</w:t>
            </w:r>
            <w:r w:rsidRPr="003103C9">
              <w:rPr>
                <w:rFonts w:ascii="Times New Roman" w:hAnsi="Times New Roman"/>
                <w:sz w:val="28"/>
                <w:szCs w:val="28"/>
                <w:vertAlign w:val="superscript"/>
              </w:rPr>
              <w:t>\</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vertAlign w:val="subscript"/>
              </w:rPr>
              <w:t>0</w:t>
            </w:r>
          </w:p>
        </w:tc>
      </w:tr>
      <w:tr w:rsidR="003103C9" w:rsidRPr="003103C9" w:rsidTr="00011C44">
        <w:tc>
          <w:tcPr>
            <w:tcW w:w="8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0</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1</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2</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3</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rPr>
            </w:pPr>
            <w:r w:rsidRPr="003103C9">
              <w:rPr>
                <w:rFonts w:ascii="Times New Roman" w:hAnsi="Times New Roman"/>
                <w:sz w:val="28"/>
                <w:szCs w:val="28"/>
              </w:rPr>
              <w:t>4</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5</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6</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7</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8</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9</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r w:rsidR="003103C9" w:rsidRPr="003103C9" w:rsidTr="00011C44">
        <w:tc>
          <w:tcPr>
            <w:tcW w:w="866"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10</w:t>
            </w:r>
          </w:p>
        </w:tc>
        <w:tc>
          <w:tcPr>
            <w:tcW w:w="784" w:type="dxa"/>
          </w:tcPr>
          <w:p w:rsidR="003103C9" w:rsidRPr="003103C9" w:rsidRDefault="003103C9" w:rsidP="00011C44">
            <w:pPr>
              <w:jc w:val="center"/>
              <w:rPr>
                <w:rFonts w:ascii="Times New Roman" w:hAnsi="Times New Roman"/>
                <w:sz w:val="28"/>
                <w:szCs w:val="28"/>
              </w:rPr>
            </w:pPr>
          </w:p>
        </w:tc>
        <w:tc>
          <w:tcPr>
            <w:tcW w:w="866"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        </w:t>
      </w: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lastRenderedPageBreak/>
        <w:t>Серия 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248"/>
        <w:gridCol w:w="735"/>
        <w:gridCol w:w="1249"/>
      </w:tblGrid>
      <w:tr w:rsidR="003103C9" w:rsidRPr="003103C9" w:rsidTr="00011C44">
        <w:trPr>
          <w:cantSplit/>
          <w:trHeight w:val="1661"/>
        </w:trPr>
        <w:tc>
          <w:tcPr>
            <w:tcW w:w="648"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Кол-во бросаний,</w:t>
            </w:r>
          </w:p>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T</w:t>
            </w:r>
          </w:p>
          <w:p w:rsidR="003103C9" w:rsidRPr="003103C9" w:rsidRDefault="003103C9" w:rsidP="00011C44">
            <w:pPr>
              <w:ind w:left="113" w:right="113"/>
              <w:jc w:val="center"/>
              <w:rPr>
                <w:rFonts w:ascii="Times New Roman" w:hAnsi="Times New Roman"/>
                <w:sz w:val="28"/>
                <w:szCs w:val="28"/>
              </w:rPr>
            </w:pPr>
          </w:p>
        </w:tc>
        <w:tc>
          <w:tcPr>
            <w:tcW w:w="784"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«нераспавшихся» монет, </w:t>
            </w:r>
            <w:r w:rsidRPr="003103C9">
              <w:rPr>
                <w:rFonts w:ascii="Times New Roman" w:hAnsi="Times New Roman"/>
                <w:sz w:val="28"/>
                <w:szCs w:val="28"/>
                <w:lang w:val="en-US"/>
              </w:rPr>
              <w:t>N</w:t>
            </w:r>
          </w:p>
        </w:tc>
        <w:tc>
          <w:tcPr>
            <w:tcW w:w="803"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«распавшихся» </w:t>
            </w:r>
          </w:p>
          <w:p w:rsidR="003103C9" w:rsidRPr="003103C9" w:rsidRDefault="003103C9" w:rsidP="00011C44">
            <w:pPr>
              <w:ind w:left="113" w:right="113"/>
              <w:jc w:val="center"/>
              <w:rPr>
                <w:rFonts w:ascii="Times New Roman" w:hAnsi="Times New Roman"/>
                <w:sz w:val="28"/>
                <w:szCs w:val="28"/>
                <w:vertAlign w:val="subscript"/>
              </w:rPr>
            </w:pPr>
            <w:r w:rsidRPr="003103C9">
              <w:rPr>
                <w:rFonts w:ascii="Times New Roman" w:hAnsi="Times New Roman"/>
                <w:sz w:val="28"/>
                <w:szCs w:val="28"/>
              </w:rPr>
              <w:t xml:space="preserve">монет, </w:t>
            </w:r>
            <w:r w:rsidRPr="003103C9">
              <w:rPr>
                <w:rFonts w:ascii="Times New Roman" w:hAnsi="Times New Roman"/>
                <w:sz w:val="28"/>
                <w:szCs w:val="28"/>
                <w:lang w:val="en-US"/>
              </w:rPr>
              <w:t>N</w:t>
            </w:r>
            <w:r w:rsidRPr="003103C9">
              <w:rPr>
                <w:rFonts w:ascii="Times New Roman" w:hAnsi="Times New Roman"/>
                <w:sz w:val="28"/>
                <w:szCs w:val="28"/>
                <w:vertAlign w:val="superscript"/>
              </w:rPr>
              <w:t>\</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vertAlign w:val="subscript"/>
              </w:rPr>
              <w:t>0</w:t>
            </w: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0</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2</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3</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4</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5</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6</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7</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8</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9</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10</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        </w:t>
      </w: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r>
        <w:rPr>
          <w:rFonts w:ascii="Times New Roman" w:hAnsi="Times New Roman"/>
          <w:sz w:val="28"/>
          <w:szCs w:val="28"/>
        </w:rPr>
        <w:t>Серия 3</w:t>
      </w:r>
    </w:p>
    <w:tbl>
      <w:tblPr>
        <w:tblpPr w:leftFromText="180" w:rightFromText="180" w:vertAnchor="text" w:horzAnchor="page" w:tblpX="8053" w:tblpY="1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248"/>
        <w:gridCol w:w="735"/>
        <w:gridCol w:w="1249"/>
      </w:tblGrid>
      <w:tr w:rsidR="003103C9" w:rsidRPr="003103C9" w:rsidTr="00011C44">
        <w:trPr>
          <w:cantSplit/>
          <w:trHeight w:val="1661"/>
        </w:trPr>
        <w:tc>
          <w:tcPr>
            <w:tcW w:w="648"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Кол-во бросаний,</w:t>
            </w:r>
          </w:p>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w:t>
            </w:r>
            <w:r w:rsidRPr="003103C9">
              <w:rPr>
                <w:rFonts w:ascii="Times New Roman" w:hAnsi="Times New Roman"/>
                <w:sz w:val="28"/>
                <w:szCs w:val="28"/>
                <w:lang w:val="en-US"/>
              </w:rPr>
              <w:t>T</w:t>
            </w:r>
          </w:p>
          <w:p w:rsidR="003103C9" w:rsidRPr="003103C9" w:rsidRDefault="003103C9" w:rsidP="00011C44">
            <w:pPr>
              <w:ind w:left="113" w:right="113"/>
              <w:jc w:val="center"/>
              <w:rPr>
                <w:rFonts w:ascii="Times New Roman" w:hAnsi="Times New Roman"/>
                <w:sz w:val="28"/>
                <w:szCs w:val="28"/>
              </w:rPr>
            </w:pPr>
          </w:p>
        </w:tc>
        <w:tc>
          <w:tcPr>
            <w:tcW w:w="784"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«нераспавшихся» монет, </w:t>
            </w:r>
            <w:r w:rsidRPr="003103C9">
              <w:rPr>
                <w:rFonts w:ascii="Times New Roman" w:hAnsi="Times New Roman"/>
                <w:sz w:val="28"/>
                <w:szCs w:val="28"/>
                <w:lang w:val="en-US"/>
              </w:rPr>
              <w:t>N</w:t>
            </w:r>
          </w:p>
        </w:tc>
        <w:tc>
          <w:tcPr>
            <w:tcW w:w="803" w:type="dxa"/>
            <w:textDirection w:val="btLr"/>
          </w:tcPr>
          <w:p w:rsidR="003103C9" w:rsidRPr="003103C9" w:rsidRDefault="003103C9" w:rsidP="00011C44">
            <w:pPr>
              <w:ind w:left="113" w:right="113"/>
              <w:jc w:val="center"/>
              <w:rPr>
                <w:rFonts w:ascii="Times New Roman" w:hAnsi="Times New Roman"/>
                <w:sz w:val="28"/>
                <w:szCs w:val="28"/>
              </w:rPr>
            </w:pPr>
            <w:r w:rsidRPr="003103C9">
              <w:rPr>
                <w:rFonts w:ascii="Times New Roman" w:hAnsi="Times New Roman"/>
                <w:sz w:val="28"/>
                <w:szCs w:val="28"/>
              </w:rPr>
              <w:t xml:space="preserve">Кол-во «распавшихся» </w:t>
            </w:r>
          </w:p>
          <w:p w:rsidR="003103C9" w:rsidRPr="003103C9" w:rsidRDefault="003103C9" w:rsidP="00011C44">
            <w:pPr>
              <w:ind w:left="113" w:right="113"/>
              <w:jc w:val="center"/>
              <w:rPr>
                <w:rFonts w:ascii="Times New Roman" w:hAnsi="Times New Roman"/>
                <w:sz w:val="28"/>
                <w:szCs w:val="28"/>
                <w:vertAlign w:val="subscript"/>
              </w:rPr>
            </w:pPr>
            <w:r w:rsidRPr="003103C9">
              <w:rPr>
                <w:rFonts w:ascii="Times New Roman" w:hAnsi="Times New Roman"/>
                <w:sz w:val="28"/>
                <w:szCs w:val="28"/>
              </w:rPr>
              <w:t xml:space="preserve">монет, </w:t>
            </w:r>
            <w:r w:rsidRPr="003103C9">
              <w:rPr>
                <w:rFonts w:ascii="Times New Roman" w:hAnsi="Times New Roman"/>
                <w:sz w:val="28"/>
                <w:szCs w:val="28"/>
                <w:lang w:val="en-US"/>
              </w:rPr>
              <w:t>N</w:t>
            </w:r>
            <w:r w:rsidRPr="003103C9">
              <w:rPr>
                <w:rFonts w:ascii="Times New Roman" w:hAnsi="Times New Roman"/>
                <w:sz w:val="28"/>
                <w:szCs w:val="28"/>
                <w:vertAlign w:val="superscript"/>
              </w:rPr>
              <w:t>\</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N</w:t>
            </w:r>
            <w:r w:rsidRPr="003103C9">
              <w:rPr>
                <w:rFonts w:ascii="Times New Roman" w:hAnsi="Times New Roman"/>
                <w:sz w:val="28"/>
                <w:szCs w:val="28"/>
                <w:vertAlign w:val="subscript"/>
              </w:rPr>
              <w:t>0</w:t>
            </w: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0</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2</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3</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4</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5</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6</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7</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8</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9</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r w:rsidR="003103C9" w:rsidRPr="003103C9" w:rsidTr="00011C44">
        <w:tc>
          <w:tcPr>
            <w:tcW w:w="648" w:type="dxa"/>
          </w:tcPr>
          <w:p w:rsidR="003103C9" w:rsidRPr="003103C9" w:rsidRDefault="003103C9" w:rsidP="00011C44">
            <w:pPr>
              <w:jc w:val="center"/>
              <w:rPr>
                <w:rFonts w:ascii="Times New Roman" w:hAnsi="Times New Roman"/>
                <w:sz w:val="28"/>
                <w:szCs w:val="28"/>
                <w:lang w:val="en-US"/>
              </w:rPr>
            </w:pPr>
            <w:r w:rsidRPr="003103C9">
              <w:rPr>
                <w:rFonts w:ascii="Times New Roman" w:hAnsi="Times New Roman"/>
                <w:sz w:val="28"/>
                <w:szCs w:val="28"/>
                <w:lang w:val="en-US"/>
              </w:rPr>
              <w:t>10</w:t>
            </w:r>
          </w:p>
        </w:tc>
        <w:tc>
          <w:tcPr>
            <w:tcW w:w="784" w:type="dxa"/>
          </w:tcPr>
          <w:p w:rsidR="003103C9" w:rsidRPr="003103C9" w:rsidRDefault="003103C9" w:rsidP="00011C44">
            <w:pPr>
              <w:jc w:val="center"/>
              <w:rPr>
                <w:rFonts w:ascii="Times New Roman" w:hAnsi="Times New Roman"/>
                <w:sz w:val="28"/>
                <w:szCs w:val="28"/>
              </w:rPr>
            </w:pPr>
          </w:p>
        </w:tc>
        <w:tc>
          <w:tcPr>
            <w:tcW w:w="803" w:type="dxa"/>
          </w:tcPr>
          <w:p w:rsidR="003103C9" w:rsidRPr="003103C9" w:rsidRDefault="003103C9" w:rsidP="00011C44">
            <w:pPr>
              <w:jc w:val="center"/>
              <w:rPr>
                <w:rFonts w:ascii="Times New Roman" w:hAnsi="Times New Roman"/>
                <w:sz w:val="28"/>
                <w:szCs w:val="28"/>
              </w:rPr>
            </w:pPr>
          </w:p>
        </w:tc>
      </w:tr>
    </w:tbl>
    <w:p w:rsidR="003103C9" w:rsidRPr="003103C9" w:rsidRDefault="003103C9" w:rsidP="003103C9">
      <w:pPr>
        <w:rPr>
          <w:rFonts w:ascii="Times New Roman" w:hAnsi="Times New Roman"/>
          <w:sz w:val="28"/>
          <w:szCs w:val="28"/>
        </w:rPr>
        <w:sectPr w:rsidR="003103C9" w:rsidRPr="003103C9" w:rsidSect="00F71C06">
          <w:type w:val="continuous"/>
          <w:pgSz w:w="11906" w:h="16838"/>
          <w:pgMar w:top="720" w:right="720" w:bottom="720" w:left="720" w:header="708" w:footer="708" w:gutter="0"/>
          <w:cols w:num="3" w:space="708"/>
          <w:docGrid w:linePitch="360"/>
        </w:sectPr>
      </w:pPr>
    </w:p>
    <w:p w:rsidR="003103C9" w:rsidRPr="003103C9" w:rsidRDefault="003103C9" w:rsidP="003103C9">
      <w:pPr>
        <w:rPr>
          <w:rFonts w:ascii="Times New Roman" w:hAnsi="Times New Roman"/>
          <w:sz w:val="28"/>
          <w:szCs w:val="28"/>
        </w:rPr>
      </w:pPr>
    </w:p>
    <w:p w:rsidR="003103C9" w:rsidRPr="003103C9" w:rsidRDefault="003103C9" w:rsidP="003103C9">
      <w:pPr>
        <w:rPr>
          <w:rFonts w:ascii="Times New Roman" w:hAnsi="Times New Roman"/>
          <w:sz w:val="28"/>
          <w:szCs w:val="28"/>
        </w:rPr>
      </w:pPr>
      <w:r w:rsidRPr="003103C9">
        <w:rPr>
          <w:rFonts w:ascii="Times New Roman" w:hAnsi="Times New Roman"/>
          <w:sz w:val="28"/>
          <w:szCs w:val="28"/>
        </w:rPr>
        <w:t xml:space="preserve">5. Подобрав удобный масштаб, постройте график зависимости соответствующий формуле </w:t>
      </w:r>
      <w:r w:rsidRPr="003103C9">
        <w:rPr>
          <w:rFonts w:ascii="Times New Roman" w:hAnsi="Times New Roman"/>
          <w:sz w:val="28"/>
          <w:szCs w:val="28"/>
          <w:lang w:val="en-US"/>
        </w:rPr>
        <w:t>N</w:t>
      </w:r>
      <w:r w:rsidRPr="003103C9">
        <w:rPr>
          <w:rFonts w:ascii="Times New Roman" w:hAnsi="Times New Roman"/>
          <w:sz w:val="28"/>
          <w:szCs w:val="28"/>
        </w:rPr>
        <w:t>(</w:t>
      </w:r>
      <w:r w:rsidRPr="003103C9">
        <w:rPr>
          <w:rFonts w:ascii="Times New Roman" w:hAnsi="Times New Roman"/>
          <w:sz w:val="28"/>
          <w:szCs w:val="28"/>
          <w:lang w:val="en-US"/>
        </w:rPr>
        <w:t>t</w:t>
      </w:r>
      <w:r w:rsidRPr="003103C9">
        <w:rPr>
          <w:rFonts w:ascii="Times New Roman" w:hAnsi="Times New Roman"/>
          <w:sz w:val="28"/>
          <w:szCs w:val="28"/>
        </w:rPr>
        <w:t xml:space="preserve">)= </w:t>
      </w:r>
      <w:r w:rsidRPr="003103C9">
        <w:rPr>
          <w:rFonts w:ascii="Times New Roman" w:hAnsi="Times New Roman"/>
          <w:sz w:val="28"/>
          <w:szCs w:val="28"/>
          <w:lang w:val="en-US"/>
        </w:rPr>
        <w:t>N</w:t>
      </w:r>
      <w:r w:rsidRPr="003103C9">
        <w:rPr>
          <w:rFonts w:ascii="Times New Roman" w:hAnsi="Times New Roman"/>
          <w:sz w:val="28"/>
          <w:szCs w:val="28"/>
          <w:vertAlign w:val="subscript"/>
        </w:rPr>
        <w:t>0</w:t>
      </w:r>
      <w:r w:rsidRPr="003103C9">
        <w:rPr>
          <w:rFonts w:ascii="Times New Roman" w:hAnsi="Times New Roman"/>
          <w:sz w:val="28"/>
          <w:szCs w:val="28"/>
        </w:rPr>
        <w:t>×2</w:t>
      </w:r>
      <w:r w:rsidRPr="003103C9">
        <w:rPr>
          <w:rFonts w:ascii="Times New Roman" w:hAnsi="Times New Roman"/>
          <w:sz w:val="28"/>
          <w:szCs w:val="28"/>
          <w:vertAlign w:val="superscript"/>
        </w:rPr>
        <w:t>-</w:t>
      </w:r>
      <w:r w:rsidRPr="003103C9">
        <w:rPr>
          <w:rFonts w:ascii="Times New Roman" w:hAnsi="Times New Roman"/>
          <w:sz w:val="28"/>
          <w:szCs w:val="28"/>
          <w:vertAlign w:val="superscript"/>
          <w:lang w:val="en-US"/>
        </w:rPr>
        <w:t>t</w:t>
      </w:r>
      <w:r w:rsidRPr="003103C9">
        <w:rPr>
          <w:rFonts w:ascii="Times New Roman" w:hAnsi="Times New Roman"/>
          <w:sz w:val="28"/>
          <w:szCs w:val="28"/>
          <w:vertAlign w:val="superscript"/>
        </w:rPr>
        <w:t>\</w:t>
      </w:r>
      <w:r w:rsidRPr="003103C9">
        <w:rPr>
          <w:rFonts w:ascii="Times New Roman" w:hAnsi="Times New Roman"/>
          <w:sz w:val="28"/>
          <w:szCs w:val="28"/>
          <w:vertAlign w:val="superscript"/>
          <w:lang w:val="en-US"/>
        </w:rPr>
        <w:t>T</w:t>
      </w:r>
      <w:r w:rsidRPr="003103C9">
        <w:rPr>
          <w:rFonts w:ascii="Times New Roman" w:hAnsi="Times New Roman"/>
          <w:sz w:val="28"/>
          <w:szCs w:val="28"/>
        </w:rPr>
        <w:t>. Удобнее чертить графики для разных серий разными цветами.</w:t>
      </w:r>
    </w:p>
    <w:p w:rsidR="003103C9" w:rsidRPr="003103C9" w:rsidRDefault="003103C9" w:rsidP="003103C9">
      <w:pPr>
        <w:ind w:left="360"/>
        <w:rPr>
          <w:rFonts w:ascii="Times New Roman" w:hAnsi="Times New Roman"/>
          <w:sz w:val="28"/>
          <w:szCs w:val="28"/>
        </w:rPr>
      </w:pPr>
    </w:p>
    <w:p w:rsidR="003103C9" w:rsidRPr="003103C9" w:rsidRDefault="003103C9" w:rsidP="003103C9">
      <w:pPr>
        <w:rPr>
          <w:rFonts w:ascii="Times New Roman" w:hAnsi="Times New Roman"/>
          <w:sz w:val="28"/>
          <w:szCs w:val="28"/>
        </w:rPr>
      </w:pPr>
      <w:r w:rsidRPr="003103C9">
        <w:rPr>
          <w:rFonts w:ascii="Times New Roman" w:hAnsi="Times New Roman"/>
          <w:b/>
          <w:sz w:val="28"/>
          <w:szCs w:val="28"/>
        </w:rPr>
        <w:t xml:space="preserve">6. </w:t>
      </w:r>
      <w:r w:rsidRPr="003103C9">
        <w:rPr>
          <w:rFonts w:ascii="Times New Roman" w:hAnsi="Times New Roman"/>
          <w:sz w:val="28"/>
          <w:szCs w:val="28"/>
        </w:rPr>
        <w:t xml:space="preserve">Сделайте вывод: </w:t>
      </w:r>
      <w:r w:rsidRPr="003103C9">
        <w:rPr>
          <w:rFonts w:ascii="Times New Roman" w:hAnsi="Times New Roman"/>
          <w:b/>
          <w:sz w:val="28"/>
          <w:szCs w:val="28"/>
        </w:rPr>
        <w:t xml:space="preserve">что </w:t>
      </w:r>
      <w:r w:rsidRPr="003103C9">
        <w:rPr>
          <w:rFonts w:ascii="Times New Roman" w:hAnsi="Times New Roman"/>
          <w:sz w:val="28"/>
          <w:szCs w:val="28"/>
        </w:rPr>
        <w:t xml:space="preserve">вы измерили и </w:t>
      </w:r>
      <w:r w:rsidRPr="003103C9">
        <w:rPr>
          <w:rFonts w:ascii="Times New Roman" w:hAnsi="Times New Roman"/>
          <w:b/>
          <w:sz w:val="28"/>
          <w:szCs w:val="28"/>
        </w:rPr>
        <w:t xml:space="preserve">какой </w:t>
      </w:r>
      <w:r w:rsidRPr="003103C9">
        <w:rPr>
          <w:rFonts w:ascii="Times New Roman" w:hAnsi="Times New Roman"/>
          <w:sz w:val="28"/>
          <w:szCs w:val="28"/>
        </w:rPr>
        <w:t>получен результат.</w:t>
      </w:r>
    </w:p>
    <w:p w:rsidR="003103C9" w:rsidRPr="003103C9" w:rsidRDefault="003103C9" w:rsidP="003103C9">
      <w:pPr>
        <w:rPr>
          <w:rFonts w:ascii="Times New Roman" w:hAnsi="Times New Roman"/>
          <w:sz w:val="28"/>
          <w:szCs w:val="28"/>
        </w:rPr>
      </w:pPr>
    </w:p>
    <w:p w:rsidR="003103C9" w:rsidRPr="003103C9" w:rsidRDefault="003103C9" w:rsidP="003103C9">
      <w:pPr>
        <w:spacing w:line="360" w:lineRule="auto"/>
        <w:jc w:val="center"/>
        <w:rPr>
          <w:rFonts w:ascii="Times New Roman" w:hAnsi="Times New Roman"/>
          <w:b/>
          <w:sz w:val="28"/>
          <w:szCs w:val="28"/>
        </w:rPr>
      </w:pPr>
      <w:r w:rsidRPr="003103C9">
        <w:rPr>
          <w:rFonts w:ascii="Times New Roman" w:hAnsi="Times New Roman"/>
          <w:b/>
          <w:sz w:val="28"/>
          <w:szCs w:val="28"/>
        </w:rPr>
        <w:t>Графики:</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955"/>
      </w:tblGrid>
      <w:tr w:rsidR="003103C9" w:rsidRPr="006377BC" w:rsidTr="003103C9">
        <w:trPr>
          <w:trHeight w:val="5139"/>
          <w:jc w:val="center"/>
        </w:trPr>
        <w:tc>
          <w:tcPr>
            <w:tcW w:w="7955" w:type="dxa"/>
          </w:tcPr>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jc w:val="center"/>
              <w:rPr>
                <w:b/>
                <w:sz w:val="28"/>
                <w:szCs w:val="28"/>
              </w:rPr>
            </w:pPr>
          </w:p>
          <w:p w:rsidR="003103C9" w:rsidRPr="006377BC" w:rsidRDefault="003103C9" w:rsidP="00011C44">
            <w:pPr>
              <w:spacing w:line="360" w:lineRule="auto"/>
              <w:rPr>
                <w:b/>
                <w:sz w:val="28"/>
                <w:szCs w:val="28"/>
              </w:rPr>
            </w:pPr>
          </w:p>
        </w:tc>
      </w:tr>
    </w:tbl>
    <w:p w:rsidR="003103C9" w:rsidRPr="00715E31" w:rsidRDefault="003103C9" w:rsidP="004635AB">
      <w:pPr>
        <w:spacing w:after="0"/>
        <w:rPr>
          <w:rFonts w:ascii="Times New Roman" w:hAnsi="Times New Roman"/>
          <w:sz w:val="28"/>
          <w:szCs w:val="28"/>
        </w:rPr>
      </w:pPr>
    </w:p>
    <w:p w:rsidR="002C5367" w:rsidRDefault="002C5367" w:rsidP="004635AB">
      <w:pPr>
        <w:pStyle w:val="a5"/>
        <w:spacing w:after="0" w:line="240" w:lineRule="auto"/>
        <w:ind w:left="360"/>
        <w:rPr>
          <w:rFonts w:ascii="Times New Roman" w:hAnsi="Times New Roman"/>
          <w:b/>
          <w:sz w:val="24"/>
          <w:szCs w:val="24"/>
        </w:rPr>
      </w:pPr>
    </w:p>
    <w:p w:rsidR="00461825" w:rsidRPr="00715E31" w:rsidRDefault="00461825" w:rsidP="00461825">
      <w:pPr>
        <w:pStyle w:val="a5"/>
        <w:spacing w:after="0" w:line="240" w:lineRule="auto"/>
        <w:ind w:left="360"/>
        <w:jc w:val="center"/>
        <w:rPr>
          <w:rFonts w:ascii="Times New Roman" w:hAnsi="Times New Roman"/>
          <w:b/>
          <w:sz w:val="28"/>
          <w:szCs w:val="28"/>
        </w:rPr>
      </w:pPr>
      <w:r w:rsidRPr="00715E31">
        <w:rPr>
          <w:rFonts w:ascii="Times New Roman" w:hAnsi="Times New Roman"/>
          <w:b/>
          <w:sz w:val="28"/>
          <w:szCs w:val="28"/>
        </w:rPr>
        <w:t>ЭКОЛОГИЯ РОДНОГО КРАЯ</w:t>
      </w:r>
    </w:p>
    <w:p w:rsidR="00EF4192" w:rsidRDefault="00EF4192" w:rsidP="00461825">
      <w:pPr>
        <w:pStyle w:val="a5"/>
        <w:spacing w:after="0" w:line="240" w:lineRule="auto"/>
        <w:ind w:left="360"/>
        <w:jc w:val="center"/>
        <w:rPr>
          <w:rFonts w:ascii="Times New Roman" w:hAnsi="Times New Roman"/>
          <w:b/>
          <w:sz w:val="24"/>
          <w:szCs w:val="24"/>
        </w:rPr>
      </w:pPr>
    </w:p>
    <w:p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Изучение разнообразия лесов Вологодской области.</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lastRenderedPageBreak/>
        <w:t>Цель: закрепить знания по теме экологические особенности лесов умения сравнивать, анализировать обобщать, строить пищевые цепи и объяснять экологические проблемы, связанные с деятельностью человека в лесах Вологодской области.</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7C3989" w:rsidRDefault="007C3989" w:rsidP="007C3989">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7C3989" w:rsidRDefault="007C3989" w:rsidP="003103C9">
      <w:pPr>
        <w:numPr>
          <w:ilvl w:val="0"/>
          <w:numId w:val="52"/>
        </w:numPr>
        <w:spacing w:after="0" w:line="240" w:lineRule="auto"/>
        <w:jc w:val="both"/>
        <w:rPr>
          <w:rFonts w:ascii="Times New Roman" w:hAnsi="Times New Roman"/>
          <w:sz w:val="28"/>
          <w:szCs w:val="28"/>
        </w:rPr>
      </w:pPr>
      <w:r>
        <w:rPr>
          <w:rFonts w:ascii="Times New Roman" w:hAnsi="Times New Roman"/>
          <w:sz w:val="28"/>
          <w:szCs w:val="28"/>
        </w:rPr>
        <w:t>Приведите примеры лесных экосистем на территории Вологодской области, укажите растения и животных, населяющих данные сообщества.</w:t>
      </w:r>
    </w:p>
    <w:p w:rsidR="007C3989" w:rsidRDefault="007C3989" w:rsidP="003103C9">
      <w:pPr>
        <w:numPr>
          <w:ilvl w:val="0"/>
          <w:numId w:val="52"/>
        </w:numPr>
        <w:spacing w:after="0" w:line="240" w:lineRule="auto"/>
        <w:jc w:val="both"/>
        <w:rPr>
          <w:rFonts w:ascii="Times New Roman" w:hAnsi="Times New Roman"/>
          <w:sz w:val="28"/>
          <w:szCs w:val="28"/>
        </w:rPr>
      </w:pPr>
      <w:r>
        <w:rPr>
          <w:rFonts w:ascii="Times New Roman" w:hAnsi="Times New Roman"/>
          <w:sz w:val="28"/>
          <w:szCs w:val="28"/>
        </w:rPr>
        <w:t>Составьте 2-ве пищевые цепи в экосистеме леса, обозначьте компоненты.</w:t>
      </w:r>
    </w:p>
    <w:p w:rsidR="007C3989" w:rsidRDefault="007C3989" w:rsidP="003103C9">
      <w:pPr>
        <w:numPr>
          <w:ilvl w:val="0"/>
          <w:numId w:val="52"/>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отметьте районы распространения редких видов растений или животных (не менее 5-ти видов). Источник: Красная книга Вологодской области.</w:t>
      </w:r>
    </w:p>
    <w:p w:rsidR="007C3989" w:rsidRDefault="007C3989" w:rsidP="003103C9">
      <w:pPr>
        <w:numPr>
          <w:ilvl w:val="0"/>
          <w:numId w:val="52"/>
        </w:numPr>
        <w:spacing w:after="0" w:line="240" w:lineRule="auto"/>
        <w:jc w:val="both"/>
        <w:rPr>
          <w:rFonts w:ascii="Times New Roman" w:hAnsi="Times New Roman"/>
          <w:sz w:val="28"/>
          <w:szCs w:val="28"/>
        </w:rPr>
      </w:pPr>
      <w:r>
        <w:rPr>
          <w:rFonts w:ascii="Times New Roman" w:hAnsi="Times New Roman"/>
          <w:sz w:val="28"/>
          <w:szCs w:val="28"/>
        </w:rPr>
        <w:t>Заполнить таблицу:</w:t>
      </w:r>
    </w:p>
    <w:tbl>
      <w:tblPr>
        <w:tblStyle w:val="af1"/>
        <w:tblW w:w="0" w:type="auto"/>
        <w:tblInd w:w="720" w:type="dxa"/>
        <w:tblLook w:val="04A0"/>
      </w:tblPr>
      <w:tblGrid>
        <w:gridCol w:w="2949"/>
        <w:gridCol w:w="2951"/>
        <w:gridCol w:w="2951"/>
      </w:tblGrid>
      <w:tr w:rsidR="007C3989" w:rsidTr="003B3808">
        <w:tc>
          <w:tcPr>
            <w:tcW w:w="2949" w:type="dxa"/>
            <w:tcBorders>
              <w:top w:val="single" w:sz="4" w:space="0" w:color="auto"/>
              <w:left w:val="single" w:sz="4" w:space="0" w:color="auto"/>
              <w:bottom w:val="single" w:sz="4" w:space="0" w:color="auto"/>
              <w:right w:val="single" w:sz="4" w:space="0" w:color="auto"/>
            </w:tcBorders>
            <w:hideMark/>
          </w:tcPr>
          <w:p w:rsidR="007C3989" w:rsidRDefault="007C3989" w:rsidP="003B3808">
            <w:pPr>
              <w:spacing w:after="0" w:line="240" w:lineRule="auto"/>
              <w:jc w:val="center"/>
              <w:rPr>
                <w:rFonts w:ascii="Times New Roman" w:hAnsi="Times New Roman"/>
                <w:sz w:val="24"/>
                <w:szCs w:val="24"/>
              </w:rPr>
            </w:pPr>
            <w:r>
              <w:rPr>
                <w:rFonts w:ascii="Times New Roman" w:hAnsi="Times New Roman"/>
                <w:sz w:val="24"/>
                <w:szCs w:val="24"/>
              </w:rPr>
              <w:t>Виды деятельности человека</w:t>
            </w:r>
          </w:p>
        </w:tc>
        <w:tc>
          <w:tcPr>
            <w:tcW w:w="2951" w:type="dxa"/>
            <w:tcBorders>
              <w:top w:val="single" w:sz="4" w:space="0" w:color="auto"/>
              <w:left w:val="single" w:sz="4" w:space="0" w:color="auto"/>
              <w:bottom w:val="single" w:sz="4" w:space="0" w:color="auto"/>
              <w:right w:val="single" w:sz="4" w:space="0" w:color="auto"/>
            </w:tcBorders>
            <w:hideMark/>
          </w:tcPr>
          <w:p w:rsidR="007C3989" w:rsidRDefault="007C3989" w:rsidP="003B3808">
            <w:pPr>
              <w:spacing w:after="0" w:line="240" w:lineRule="auto"/>
              <w:jc w:val="center"/>
              <w:rPr>
                <w:rFonts w:ascii="Times New Roman" w:hAnsi="Times New Roman"/>
                <w:sz w:val="24"/>
                <w:szCs w:val="24"/>
              </w:rPr>
            </w:pPr>
            <w:r>
              <w:rPr>
                <w:rFonts w:ascii="Times New Roman" w:hAnsi="Times New Roman"/>
                <w:sz w:val="24"/>
                <w:szCs w:val="24"/>
              </w:rPr>
              <w:t>Последствия</w:t>
            </w:r>
          </w:p>
        </w:tc>
        <w:tc>
          <w:tcPr>
            <w:tcW w:w="2951" w:type="dxa"/>
            <w:tcBorders>
              <w:top w:val="single" w:sz="4" w:space="0" w:color="auto"/>
              <w:left w:val="single" w:sz="4" w:space="0" w:color="auto"/>
              <w:bottom w:val="single" w:sz="4" w:space="0" w:color="auto"/>
              <w:right w:val="single" w:sz="4" w:space="0" w:color="auto"/>
            </w:tcBorders>
            <w:hideMark/>
          </w:tcPr>
          <w:p w:rsidR="007C3989" w:rsidRDefault="007C3989" w:rsidP="003B3808">
            <w:pPr>
              <w:spacing w:after="0" w:line="240" w:lineRule="auto"/>
              <w:jc w:val="center"/>
              <w:rPr>
                <w:rFonts w:ascii="Times New Roman" w:hAnsi="Times New Roman"/>
                <w:sz w:val="24"/>
                <w:szCs w:val="24"/>
              </w:rPr>
            </w:pPr>
            <w:r>
              <w:rPr>
                <w:rFonts w:ascii="Times New Roman" w:hAnsi="Times New Roman"/>
                <w:sz w:val="24"/>
                <w:szCs w:val="24"/>
              </w:rPr>
              <w:t>Пути решения проблемы</w:t>
            </w:r>
          </w:p>
        </w:tc>
      </w:tr>
      <w:tr w:rsidR="007C3989" w:rsidTr="003B3808">
        <w:tc>
          <w:tcPr>
            <w:tcW w:w="2949" w:type="dxa"/>
            <w:tcBorders>
              <w:top w:val="single" w:sz="4" w:space="0" w:color="auto"/>
              <w:left w:val="single" w:sz="4" w:space="0" w:color="auto"/>
              <w:bottom w:val="single" w:sz="4" w:space="0" w:color="auto"/>
              <w:right w:val="single" w:sz="4" w:space="0" w:color="auto"/>
            </w:tcBorders>
            <w:hideMark/>
          </w:tcPr>
          <w:p w:rsidR="007C3989" w:rsidRDefault="007C3989" w:rsidP="003B3808">
            <w:pPr>
              <w:spacing w:after="0" w:line="240" w:lineRule="auto"/>
              <w:jc w:val="both"/>
              <w:rPr>
                <w:rFonts w:ascii="Times New Roman" w:hAnsi="Times New Roman"/>
                <w:sz w:val="24"/>
                <w:szCs w:val="24"/>
              </w:rPr>
            </w:pPr>
            <w:r>
              <w:rPr>
                <w:rFonts w:ascii="Times New Roman" w:hAnsi="Times New Roman"/>
                <w:sz w:val="24"/>
                <w:szCs w:val="24"/>
              </w:rPr>
              <w:t>1. Вырубка леса</w:t>
            </w:r>
          </w:p>
        </w:tc>
        <w:tc>
          <w:tcPr>
            <w:tcW w:w="2951" w:type="dxa"/>
            <w:tcBorders>
              <w:top w:val="single" w:sz="4" w:space="0" w:color="auto"/>
              <w:left w:val="single" w:sz="4" w:space="0" w:color="auto"/>
              <w:bottom w:val="single" w:sz="4" w:space="0" w:color="auto"/>
              <w:right w:val="single" w:sz="4" w:space="0" w:color="auto"/>
            </w:tcBorders>
          </w:tcPr>
          <w:p w:rsidR="007C3989" w:rsidRDefault="007C3989" w:rsidP="003B3808">
            <w:pPr>
              <w:spacing w:after="0" w:line="240" w:lineRule="auto"/>
              <w:jc w:val="both"/>
              <w:rPr>
                <w:rFonts w:ascii="Times New Roman" w:hAnsi="Times New Roman"/>
                <w:sz w:val="24"/>
                <w:szCs w:val="24"/>
              </w:rPr>
            </w:pPr>
          </w:p>
        </w:tc>
        <w:tc>
          <w:tcPr>
            <w:tcW w:w="2951" w:type="dxa"/>
            <w:tcBorders>
              <w:top w:val="single" w:sz="4" w:space="0" w:color="auto"/>
              <w:left w:val="single" w:sz="4" w:space="0" w:color="auto"/>
              <w:bottom w:val="single" w:sz="4" w:space="0" w:color="auto"/>
              <w:right w:val="single" w:sz="4" w:space="0" w:color="auto"/>
            </w:tcBorders>
          </w:tcPr>
          <w:p w:rsidR="007C3989" w:rsidRDefault="007C3989" w:rsidP="003B3808">
            <w:pPr>
              <w:spacing w:after="0" w:line="240" w:lineRule="auto"/>
              <w:jc w:val="both"/>
              <w:rPr>
                <w:rFonts w:ascii="Times New Roman" w:hAnsi="Times New Roman"/>
                <w:sz w:val="24"/>
                <w:szCs w:val="24"/>
              </w:rPr>
            </w:pPr>
          </w:p>
        </w:tc>
      </w:tr>
    </w:tbl>
    <w:p w:rsidR="007C3989" w:rsidRDefault="007C3989" w:rsidP="007C3989">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7C3989" w:rsidRDefault="007C3989" w:rsidP="003103C9">
      <w:pPr>
        <w:numPr>
          <w:ilvl w:val="0"/>
          <w:numId w:val="53"/>
        </w:numPr>
        <w:spacing w:after="0" w:line="240" w:lineRule="auto"/>
        <w:jc w:val="both"/>
        <w:rPr>
          <w:rFonts w:ascii="Times New Roman" w:hAnsi="Times New Roman"/>
          <w:sz w:val="28"/>
          <w:szCs w:val="28"/>
        </w:rPr>
      </w:pPr>
      <w:r>
        <w:rPr>
          <w:rFonts w:ascii="Times New Roman" w:hAnsi="Times New Roman"/>
          <w:sz w:val="28"/>
          <w:szCs w:val="28"/>
        </w:rPr>
        <w:t>Что такое экосистема?</w:t>
      </w:r>
    </w:p>
    <w:p w:rsidR="007C3989" w:rsidRDefault="007C3989" w:rsidP="003103C9">
      <w:pPr>
        <w:numPr>
          <w:ilvl w:val="0"/>
          <w:numId w:val="53"/>
        </w:numPr>
        <w:spacing w:after="0" w:line="240" w:lineRule="auto"/>
        <w:jc w:val="both"/>
        <w:rPr>
          <w:rFonts w:ascii="Times New Roman" w:hAnsi="Times New Roman"/>
          <w:sz w:val="28"/>
          <w:szCs w:val="28"/>
        </w:rPr>
      </w:pPr>
      <w:r>
        <w:rPr>
          <w:rFonts w:ascii="Times New Roman" w:hAnsi="Times New Roman"/>
          <w:sz w:val="28"/>
          <w:szCs w:val="28"/>
        </w:rPr>
        <w:t>Какое значение имеют редуценты в цепи питания?</w:t>
      </w:r>
    </w:p>
    <w:p w:rsidR="007C3989" w:rsidRDefault="007C3989" w:rsidP="003103C9">
      <w:pPr>
        <w:numPr>
          <w:ilvl w:val="0"/>
          <w:numId w:val="53"/>
        </w:numPr>
        <w:spacing w:after="0" w:line="240" w:lineRule="auto"/>
        <w:jc w:val="both"/>
        <w:rPr>
          <w:rFonts w:ascii="Times New Roman" w:hAnsi="Times New Roman"/>
          <w:sz w:val="28"/>
          <w:szCs w:val="28"/>
        </w:rPr>
      </w:pPr>
      <w:r>
        <w:rPr>
          <w:rFonts w:ascii="Times New Roman" w:hAnsi="Times New Roman"/>
          <w:sz w:val="28"/>
          <w:szCs w:val="28"/>
        </w:rPr>
        <w:t>Какие леса доминируют на территории области?</w:t>
      </w:r>
    </w:p>
    <w:p w:rsidR="007C3989" w:rsidRDefault="007C3989" w:rsidP="007C3989">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7C3989" w:rsidRDefault="007C3989" w:rsidP="003103C9">
      <w:pPr>
        <w:pStyle w:val="a5"/>
        <w:numPr>
          <w:ilvl w:val="0"/>
          <w:numId w:val="54"/>
        </w:numPr>
        <w:spacing w:after="0" w:line="240" w:lineRule="auto"/>
        <w:jc w:val="both"/>
        <w:rPr>
          <w:rFonts w:ascii="Times New Roman" w:hAnsi="Times New Roman"/>
          <w:sz w:val="28"/>
          <w:szCs w:val="28"/>
          <w:lang/>
        </w:rPr>
      </w:pPr>
      <w:r>
        <w:rPr>
          <w:rFonts w:ascii="Times New Roman" w:hAnsi="Times New Roman"/>
          <w:sz w:val="28"/>
          <w:szCs w:val="28"/>
        </w:rPr>
        <w:t>Поломошнова Н.Ю. Экология: учебное пособие для СПО. – Санкт-Петербург: Лань, 2021. -128с.</w:t>
      </w:r>
    </w:p>
    <w:p w:rsidR="007C3989" w:rsidRDefault="007C3989" w:rsidP="003103C9">
      <w:pPr>
        <w:pStyle w:val="a5"/>
        <w:numPr>
          <w:ilvl w:val="0"/>
          <w:numId w:val="54"/>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rsidR="007C3989" w:rsidRDefault="007C3989" w:rsidP="003103C9">
      <w:pPr>
        <w:pStyle w:val="a5"/>
        <w:numPr>
          <w:ilvl w:val="0"/>
          <w:numId w:val="54"/>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rsidR="007C3989" w:rsidRDefault="007C3989" w:rsidP="003103C9">
      <w:pPr>
        <w:pStyle w:val="a5"/>
        <w:numPr>
          <w:ilvl w:val="0"/>
          <w:numId w:val="54"/>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rsidR="00715E31" w:rsidRDefault="00715E31" w:rsidP="00715E31">
      <w:pPr>
        <w:spacing w:after="0" w:line="240" w:lineRule="auto"/>
        <w:jc w:val="center"/>
        <w:rPr>
          <w:rFonts w:ascii="Times New Roman" w:hAnsi="Times New Roman"/>
          <w:b/>
          <w:sz w:val="28"/>
          <w:szCs w:val="28"/>
        </w:rPr>
      </w:pPr>
      <w:r>
        <w:rPr>
          <w:rFonts w:ascii="Times New Roman" w:hAnsi="Times New Roman"/>
          <w:b/>
          <w:sz w:val="28"/>
          <w:szCs w:val="28"/>
        </w:rPr>
        <w:t>Практическ</w:t>
      </w:r>
      <w:r w:rsidR="001D6028">
        <w:rPr>
          <w:rFonts w:ascii="Times New Roman" w:hAnsi="Times New Roman"/>
          <w:b/>
          <w:sz w:val="28"/>
          <w:szCs w:val="28"/>
        </w:rPr>
        <w:t>ое занятие</w:t>
      </w:r>
    </w:p>
    <w:p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Тема: </w:t>
      </w:r>
      <w:r w:rsidR="001D6028" w:rsidRPr="00B45800">
        <w:rPr>
          <w:rFonts w:ascii="Times New Roman" w:hAnsi="Times New Roman"/>
          <w:sz w:val="28"/>
          <w:szCs w:val="28"/>
        </w:rPr>
        <w:t xml:space="preserve">Изучение </w:t>
      </w:r>
      <w:r w:rsidR="00212CAC">
        <w:rPr>
          <w:rFonts w:ascii="Times New Roman" w:hAnsi="Times New Roman"/>
          <w:sz w:val="28"/>
          <w:szCs w:val="28"/>
        </w:rPr>
        <w:t>водных объектов</w:t>
      </w:r>
      <w:r w:rsidR="001D6028" w:rsidRPr="00B45800">
        <w:rPr>
          <w:rFonts w:ascii="Times New Roman" w:hAnsi="Times New Roman"/>
          <w:sz w:val="28"/>
          <w:szCs w:val="28"/>
        </w:rPr>
        <w:t xml:space="preserve"> Вологодской области</w:t>
      </w:r>
      <w:r w:rsidRPr="00B45800">
        <w:rPr>
          <w:rFonts w:ascii="Times New Roman" w:hAnsi="Times New Roman"/>
          <w:sz w:val="28"/>
          <w:szCs w:val="28"/>
        </w:rPr>
        <w:t>.</w:t>
      </w:r>
    </w:p>
    <w:p w:rsidR="00705C75"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 xml:space="preserve">Цель: закрепить знания по теме </w:t>
      </w:r>
      <w:r w:rsidR="00212CAC">
        <w:rPr>
          <w:rFonts w:ascii="Times New Roman" w:hAnsi="Times New Roman"/>
          <w:sz w:val="28"/>
          <w:szCs w:val="28"/>
        </w:rPr>
        <w:t>э</w:t>
      </w:r>
      <w:r w:rsidR="00212CAC" w:rsidRPr="00212CAC">
        <w:rPr>
          <w:rFonts w:ascii="Times New Roman" w:hAnsi="Times New Roman"/>
          <w:bCs/>
          <w:sz w:val="28"/>
          <w:szCs w:val="28"/>
        </w:rPr>
        <w:t>кологические особенности водно-болотных</w:t>
      </w:r>
      <w:r w:rsidR="00212CAC">
        <w:rPr>
          <w:rFonts w:ascii="Times New Roman" w:hAnsi="Times New Roman"/>
          <w:bCs/>
          <w:sz w:val="24"/>
          <w:szCs w:val="24"/>
        </w:rPr>
        <w:t xml:space="preserve"> </w:t>
      </w:r>
      <w:r w:rsidR="00212CAC" w:rsidRPr="00212CAC">
        <w:rPr>
          <w:rFonts w:ascii="Times New Roman" w:hAnsi="Times New Roman"/>
          <w:bCs/>
          <w:sz w:val="28"/>
          <w:szCs w:val="28"/>
        </w:rPr>
        <w:t>угодий</w:t>
      </w:r>
      <w:r w:rsidR="00212CAC">
        <w:rPr>
          <w:rFonts w:ascii="Times New Roman" w:hAnsi="Times New Roman"/>
          <w:sz w:val="28"/>
          <w:szCs w:val="28"/>
        </w:rPr>
        <w:t xml:space="preserve">, </w:t>
      </w:r>
      <w:r w:rsidRPr="00B45800">
        <w:rPr>
          <w:rFonts w:ascii="Times New Roman" w:hAnsi="Times New Roman"/>
          <w:sz w:val="28"/>
          <w:szCs w:val="28"/>
        </w:rPr>
        <w:t>умения</w:t>
      </w:r>
      <w:r>
        <w:rPr>
          <w:rFonts w:ascii="Times New Roman" w:hAnsi="Times New Roman"/>
          <w:sz w:val="28"/>
          <w:szCs w:val="28"/>
        </w:rPr>
        <w:t xml:space="preserve"> </w:t>
      </w:r>
      <w:r w:rsidR="00705C75">
        <w:rPr>
          <w:rFonts w:ascii="Times New Roman" w:hAnsi="Times New Roman"/>
          <w:sz w:val="28"/>
          <w:szCs w:val="28"/>
        </w:rPr>
        <w:t>сравнивать, анализировать обобщать, строить пищевые цепи и объяснять экологические проблемы, связанные с деятельностью человека</w:t>
      </w:r>
      <w:r w:rsidR="00212CAC">
        <w:rPr>
          <w:rFonts w:ascii="Times New Roman" w:hAnsi="Times New Roman"/>
          <w:sz w:val="28"/>
          <w:szCs w:val="28"/>
        </w:rPr>
        <w:t xml:space="preserve"> в </w:t>
      </w:r>
      <w:r w:rsidR="00705C75">
        <w:rPr>
          <w:rFonts w:ascii="Times New Roman" w:hAnsi="Times New Roman"/>
          <w:sz w:val="28"/>
          <w:szCs w:val="28"/>
        </w:rPr>
        <w:t>Вологодской области.</w:t>
      </w:r>
    </w:p>
    <w:p w:rsidR="00715E31" w:rsidRPr="00B45800" w:rsidRDefault="00715E31" w:rsidP="00715E31">
      <w:pPr>
        <w:spacing w:after="0" w:line="240" w:lineRule="auto"/>
        <w:jc w:val="both"/>
        <w:rPr>
          <w:rFonts w:ascii="Times New Roman" w:hAnsi="Times New Roman"/>
          <w:sz w:val="28"/>
          <w:szCs w:val="28"/>
        </w:rPr>
      </w:pPr>
      <w:r w:rsidRPr="00B45800">
        <w:rPr>
          <w:rFonts w:ascii="Times New Roman" w:hAnsi="Times New Roman"/>
          <w:sz w:val="28"/>
          <w:szCs w:val="28"/>
        </w:rPr>
        <w:t>Оборудование:</w:t>
      </w:r>
      <w:r w:rsidR="00705C75" w:rsidRPr="00B45800">
        <w:rPr>
          <w:rFonts w:ascii="Times New Roman" w:hAnsi="Times New Roman"/>
          <w:sz w:val="28"/>
          <w:szCs w:val="28"/>
        </w:rPr>
        <w:t xml:space="preserve"> раздаточный материал</w:t>
      </w:r>
      <w:r w:rsidRPr="00B45800">
        <w:rPr>
          <w:rFonts w:ascii="Times New Roman" w:hAnsi="Times New Roman"/>
          <w:sz w:val="28"/>
          <w:szCs w:val="28"/>
        </w:rPr>
        <w:t>.</w:t>
      </w:r>
    </w:p>
    <w:p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715E31" w:rsidRDefault="00715E31" w:rsidP="00715E31">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715E31" w:rsidRPr="00B45800" w:rsidRDefault="00715E31" w:rsidP="00B45800">
      <w:pPr>
        <w:spacing w:after="0" w:line="240" w:lineRule="auto"/>
        <w:ind w:firstLine="360"/>
        <w:jc w:val="center"/>
        <w:rPr>
          <w:rFonts w:ascii="Times New Roman" w:hAnsi="Times New Roman"/>
          <w:sz w:val="28"/>
          <w:szCs w:val="28"/>
        </w:rPr>
      </w:pPr>
      <w:r w:rsidRPr="00B45800">
        <w:rPr>
          <w:rFonts w:ascii="Times New Roman" w:hAnsi="Times New Roman"/>
          <w:sz w:val="28"/>
          <w:szCs w:val="28"/>
        </w:rPr>
        <w:t>Ход работы:</w:t>
      </w:r>
    </w:p>
    <w:p w:rsidR="00212CAC" w:rsidRDefault="009C584D" w:rsidP="003103C9">
      <w:pPr>
        <w:numPr>
          <w:ilvl w:val="0"/>
          <w:numId w:val="67"/>
        </w:numPr>
        <w:spacing w:after="0" w:line="240" w:lineRule="auto"/>
        <w:jc w:val="both"/>
        <w:rPr>
          <w:rFonts w:ascii="Times New Roman" w:hAnsi="Times New Roman"/>
          <w:sz w:val="28"/>
          <w:szCs w:val="28"/>
        </w:rPr>
      </w:pPr>
      <w:r>
        <w:rPr>
          <w:rFonts w:ascii="Times New Roman" w:hAnsi="Times New Roman"/>
          <w:sz w:val="28"/>
          <w:szCs w:val="28"/>
        </w:rPr>
        <w:t>На контурной карте Вологодской области отме</w:t>
      </w:r>
      <w:r w:rsidR="00B45800">
        <w:rPr>
          <w:rFonts w:ascii="Times New Roman" w:hAnsi="Times New Roman"/>
          <w:sz w:val="28"/>
          <w:szCs w:val="28"/>
        </w:rPr>
        <w:t xml:space="preserve">тьте </w:t>
      </w:r>
      <w:r w:rsidR="00212CAC">
        <w:rPr>
          <w:rFonts w:ascii="Times New Roman" w:hAnsi="Times New Roman"/>
          <w:sz w:val="28"/>
          <w:szCs w:val="28"/>
        </w:rPr>
        <w:t>наиболее крупные водные объекты (реки, озера).</w:t>
      </w:r>
    </w:p>
    <w:p w:rsidR="003E5A97" w:rsidRDefault="00212CAC" w:rsidP="003103C9">
      <w:pPr>
        <w:numPr>
          <w:ilvl w:val="0"/>
          <w:numId w:val="67"/>
        </w:numPr>
        <w:spacing w:after="0" w:line="240" w:lineRule="auto"/>
        <w:jc w:val="both"/>
        <w:rPr>
          <w:rFonts w:ascii="Times New Roman" w:hAnsi="Times New Roman"/>
          <w:sz w:val="28"/>
          <w:szCs w:val="28"/>
        </w:rPr>
      </w:pPr>
      <w:r>
        <w:rPr>
          <w:rFonts w:ascii="Times New Roman" w:hAnsi="Times New Roman"/>
          <w:sz w:val="28"/>
          <w:szCs w:val="28"/>
        </w:rPr>
        <w:lastRenderedPageBreak/>
        <w:t xml:space="preserve">Составьте пищевую цепь в водной экосистеме. Объясните, какие процессы могут повлиять </w:t>
      </w:r>
      <w:r w:rsidR="003E5A97">
        <w:rPr>
          <w:rFonts w:ascii="Times New Roman" w:hAnsi="Times New Roman"/>
          <w:sz w:val="28"/>
          <w:szCs w:val="28"/>
        </w:rPr>
        <w:t>на видовое разнообразие экосистемы.</w:t>
      </w:r>
    </w:p>
    <w:p w:rsidR="00B45800" w:rsidRDefault="003E5A97" w:rsidP="003103C9">
      <w:pPr>
        <w:numPr>
          <w:ilvl w:val="0"/>
          <w:numId w:val="67"/>
        </w:numPr>
        <w:spacing w:after="0" w:line="240" w:lineRule="auto"/>
        <w:jc w:val="both"/>
        <w:rPr>
          <w:rFonts w:ascii="Times New Roman" w:hAnsi="Times New Roman"/>
          <w:sz w:val="28"/>
          <w:szCs w:val="28"/>
        </w:rPr>
      </w:pPr>
      <w:r>
        <w:rPr>
          <w:rFonts w:ascii="Times New Roman" w:hAnsi="Times New Roman"/>
          <w:sz w:val="28"/>
          <w:szCs w:val="28"/>
        </w:rPr>
        <w:t xml:space="preserve">Укажите, </w:t>
      </w:r>
      <w:r w:rsidR="008044E5">
        <w:rPr>
          <w:rFonts w:ascii="Times New Roman" w:hAnsi="Times New Roman"/>
          <w:sz w:val="28"/>
          <w:szCs w:val="28"/>
        </w:rPr>
        <w:t xml:space="preserve">в </w:t>
      </w:r>
      <w:r>
        <w:rPr>
          <w:rFonts w:ascii="Times New Roman" w:hAnsi="Times New Roman"/>
          <w:sz w:val="28"/>
          <w:szCs w:val="28"/>
        </w:rPr>
        <w:t>каки</w:t>
      </w:r>
      <w:r w:rsidR="008044E5">
        <w:rPr>
          <w:rFonts w:ascii="Times New Roman" w:hAnsi="Times New Roman"/>
          <w:sz w:val="28"/>
          <w:szCs w:val="28"/>
        </w:rPr>
        <w:t>х</w:t>
      </w:r>
      <w:r>
        <w:rPr>
          <w:rFonts w:ascii="Times New Roman" w:hAnsi="Times New Roman"/>
          <w:sz w:val="28"/>
          <w:szCs w:val="28"/>
        </w:rPr>
        <w:t xml:space="preserve"> сфер</w:t>
      </w:r>
      <w:r w:rsidR="008044E5">
        <w:rPr>
          <w:rFonts w:ascii="Times New Roman" w:hAnsi="Times New Roman"/>
          <w:sz w:val="28"/>
          <w:szCs w:val="28"/>
        </w:rPr>
        <w:t>ах</w:t>
      </w:r>
      <w:r>
        <w:rPr>
          <w:rFonts w:ascii="Times New Roman" w:hAnsi="Times New Roman"/>
          <w:sz w:val="28"/>
          <w:szCs w:val="28"/>
        </w:rPr>
        <w:t xml:space="preserve"> деятельности человек </w:t>
      </w:r>
      <w:r w:rsidR="008044E5">
        <w:rPr>
          <w:rFonts w:ascii="Times New Roman" w:hAnsi="Times New Roman"/>
          <w:sz w:val="28"/>
          <w:szCs w:val="28"/>
        </w:rPr>
        <w:t>использует воду. Предложите способы экономии водных ресурсов.</w:t>
      </w:r>
    </w:p>
    <w:p w:rsidR="008044E5" w:rsidRDefault="00ED46DF" w:rsidP="003103C9">
      <w:pPr>
        <w:numPr>
          <w:ilvl w:val="0"/>
          <w:numId w:val="67"/>
        </w:numPr>
        <w:spacing w:after="0" w:line="240" w:lineRule="auto"/>
        <w:jc w:val="both"/>
        <w:rPr>
          <w:rFonts w:ascii="Times New Roman" w:hAnsi="Times New Roman"/>
          <w:sz w:val="28"/>
          <w:szCs w:val="28"/>
        </w:rPr>
      </w:pPr>
      <w:r>
        <w:rPr>
          <w:rFonts w:ascii="Times New Roman" w:hAnsi="Times New Roman"/>
          <w:sz w:val="28"/>
          <w:szCs w:val="28"/>
        </w:rPr>
        <w:t>Используя данные таблицы, сделайте вывод о степени загрязненности водного объекта (оз. Белое).</w:t>
      </w:r>
    </w:p>
    <w:p w:rsidR="00ED46DF" w:rsidRDefault="00ED46DF" w:rsidP="00ED46DF">
      <w:pPr>
        <w:spacing w:after="0" w:line="240" w:lineRule="auto"/>
        <w:ind w:left="720"/>
        <w:jc w:val="both"/>
        <w:rPr>
          <w:rFonts w:ascii="Times New Roman" w:hAnsi="Times New Roman"/>
          <w:sz w:val="28"/>
          <w:szCs w:val="28"/>
        </w:rPr>
      </w:pPr>
      <w:r>
        <w:rPr>
          <w:noProof/>
          <w:lang w:eastAsia="ru-RU"/>
        </w:rPr>
        <w:drawing>
          <wp:inline distT="0" distB="0" distL="0" distR="0">
            <wp:extent cx="5425440" cy="251828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rotWithShape="1">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562"/>
                    <a:stretch/>
                  </pic:blipFill>
                  <pic:spPr bwMode="auto">
                    <a:xfrm>
                      <a:off x="0" y="0"/>
                      <a:ext cx="5440845" cy="252543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15E31" w:rsidRDefault="00715E31" w:rsidP="00715E31">
      <w:pPr>
        <w:spacing w:after="0" w:line="240" w:lineRule="auto"/>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DA43F9" w:rsidRDefault="0006536F" w:rsidP="003103C9">
      <w:pPr>
        <w:numPr>
          <w:ilvl w:val="0"/>
          <w:numId w:val="45"/>
        </w:numPr>
        <w:spacing w:after="0" w:line="240" w:lineRule="auto"/>
        <w:jc w:val="both"/>
        <w:rPr>
          <w:rFonts w:ascii="Times New Roman" w:hAnsi="Times New Roman"/>
          <w:sz w:val="28"/>
          <w:szCs w:val="28"/>
        </w:rPr>
      </w:pPr>
      <w:r>
        <w:rPr>
          <w:rFonts w:ascii="Times New Roman" w:hAnsi="Times New Roman"/>
          <w:sz w:val="28"/>
          <w:szCs w:val="28"/>
        </w:rPr>
        <w:t>Как влияет транспорт на обитателей водных экосистем?</w:t>
      </w:r>
    </w:p>
    <w:p w:rsidR="00715E31" w:rsidRDefault="0006536F" w:rsidP="003103C9">
      <w:pPr>
        <w:numPr>
          <w:ilvl w:val="0"/>
          <w:numId w:val="45"/>
        </w:numPr>
        <w:spacing w:after="0" w:line="240" w:lineRule="auto"/>
        <w:jc w:val="both"/>
        <w:rPr>
          <w:rFonts w:ascii="Times New Roman" w:hAnsi="Times New Roman"/>
          <w:sz w:val="28"/>
          <w:szCs w:val="28"/>
        </w:rPr>
      </w:pPr>
      <w:r>
        <w:rPr>
          <w:rFonts w:ascii="Times New Roman" w:hAnsi="Times New Roman"/>
          <w:sz w:val="28"/>
          <w:szCs w:val="28"/>
        </w:rPr>
        <w:t>Какие водные объекты Вологодской области включены в список особо охраняемых природных территорий?</w:t>
      </w:r>
    </w:p>
    <w:p w:rsidR="0006536F" w:rsidRDefault="0006536F" w:rsidP="003103C9">
      <w:pPr>
        <w:numPr>
          <w:ilvl w:val="0"/>
          <w:numId w:val="45"/>
        </w:numPr>
        <w:spacing w:after="0" w:line="240" w:lineRule="auto"/>
        <w:jc w:val="both"/>
        <w:rPr>
          <w:rFonts w:ascii="Times New Roman" w:hAnsi="Times New Roman"/>
          <w:sz w:val="28"/>
          <w:szCs w:val="28"/>
        </w:rPr>
      </w:pPr>
      <w:r>
        <w:rPr>
          <w:rFonts w:ascii="Times New Roman" w:hAnsi="Times New Roman"/>
          <w:sz w:val="28"/>
          <w:szCs w:val="28"/>
        </w:rPr>
        <w:t>Как обеспечена Вологодская область водными ресурсами?</w:t>
      </w:r>
    </w:p>
    <w:p w:rsidR="00715E31" w:rsidRDefault="00715E31" w:rsidP="00715E31">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886A11" w:rsidRPr="00886A11" w:rsidRDefault="00886A11" w:rsidP="003103C9">
      <w:pPr>
        <w:pStyle w:val="a5"/>
        <w:numPr>
          <w:ilvl w:val="0"/>
          <w:numId w:val="51"/>
        </w:numPr>
        <w:spacing w:after="0" w:line="240" w:lineRule="auto"/>
        <w:contextualSpacing w:val="0"/>
        <w:jc w:val="both"/>
        <w:rPr>
          <w:rFonts w:ascii="Times New Roman" w:hAnsi="Times New Roman"/>
          <w:sz w:val="28"/>
          <w:szCs w:val="28"/>
          <w:lang/>
        </w:rPr>
      </w:pPr>
      <w:r w:rsidRPr="00886A11">
        <w:rPr>
          <w:rFonts w:ascii="Times New Roman" w:hAnsi="Times New Roman"/>
          <w:sz w:val="28"/>
          <w:szCs w:val="28"/>
        </w:rPr>
        <w:t>Поломошнова Н.Ю. Экология: учебное пособие для СПО. – Санкт-Петербург: Лань, 2021. -128с.</w:t>
      </w:r>
    </w:p>
    <w:p w:rsidR="00886A11" w:rsidRPr="00886A11" w:rsidRDefault="00886A11" w:rsidP="003103C9">
      <w:pPr>
        <w:pStyle w:val="a5"/>
        <w:numPr>
          <w:ilvl w:val="0"/>
          <w:numId w:val="51"/>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Чеснокова Т.В. Экология: учебное пособие. – Иваново: ИВГПУ, 2021. – 72с.</w:t>
      </w:r>
    </w:p>
    <w:p w:rsidR="00886A11" w:rsidRPr="00886A11" w:rsidRDefault="00886A11" w:rsidP="003103C9">
      <w:pPr>
        <w:pStyle w:val="a5"/>
        <w:numPr>
          <w:ilvl w:val="0"/>
          <w:numId w:val="51"/>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Леган М.Н. Биоэкология: учебное пособие. – Новосибирск: Из-во НГТУ, 2019. – 88с.</w:t>
      </w:r>
    </w:p>
    <w:p w:rsidR="00886A11" w:rsidRPr="00886A11" w:rsidRDefault="00886A11" w:rsidP="003103C9">
      <w:pPr>
        <w:pStyle w:val="a5"/>
        <w:numPr>
          <w:ilvl w:val="0"/>
          <w:numId w:val="51"/>
        </w:numPr>
        <w:spacing w:after="0" w:line="240" w:lineRule="auto"/>
        <w:contextualSpacing w:val="0"/>
        <w:jc w:val="both"/>
        <w:rPr>
          <w:rFonts w:ascii="Times New Roman" w:hAnsi="Times New Roman"/>
          <w:sz w:val="28"/>
          <w:szCs w:val="28"/>
        </w:rPr>
      </w:pPr>
      <w:r w:rsidRPr="00886A11">
        <w:rPr>
          <w:rFonts w:ascii="Times New Roman" w:hAnsi="Times New Roman"/>
          <w:sz w:val="28"/>
          <w:szCs w:val="28"/>
        </w:rPr>
        <w:t>Кашапов Р.Ш. Биогеография: учебное пособие. Уфа: Из-во БГПУ, 2021. – 68с.</w:t>
      </w:r>
    </w:p>
    <w:p w:rsidR="007C3989" w:rsidRDefault="007C3989" w:rsidP="00886A11">
      <w:pPr>
        <w:pStyle w:val="a5"/>
        <w:spacing w:after="0" w:line="240" w:lineRule="auto"/>
        <w:ind w:left="708"/>
        <w:jc w:val="center"/>
        <w:rPr>
          <w:rFonts w:ascii="Times New Roman" w:hAnsi="Times New Roman"/>
          <w:b/>
          <w:sz w:val="24"/>
          <w:szCs w:val="24"/>
        </w:rPr>
      </w:pPr>
    </w:p>
    <w:p w:rsidR="007C3989" w:rsidRDefault="007C3989" w:rsidP="007C398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Тема: Выявление редких видов флоры и фауны региона на основе Красной книги Вологодской области.</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w:t>
      </w:r>
      <w:r>
        <w:rPr>
          <w:rFonts w:ascii="Times New Roman" w:hAnsi="Times New Roman"/>
          <w:bCs/>
          <w:sz w:val="28"/>
          <w:szCs w:val="28"/>
        </w:rPr>
        <w:t xml:space="preserve">кологические особенности </w:t>
      </w:r>
      <w:r w:rsidR="00872754">
        <w:rPr>
          <w:rFonts w:ascii="Times New Roman" w:hAnsi="Times New Roman"/>
          <w:bCs/>
          <w:sz w:val="28"/>
          <w:szCs w:val="28"/>
        </w:rPr>
        <w:t xml:space="preserve">открытых пространств, </w:t>
      </w:r>
      <w:r>
        <w:rPr>
          <w:rFonts w:ascii="Times New Roman" w:hAnsi="Times New Roman"/>
          <w:sz w:val="28"/>
          <w:szCs w:val="28"/>
        </w:rPr>
        <w:t>умения сравнивать, анализировать обобщать, объяснять экологические проблемы, связанные с деятельностью человека в Вологодской области.</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7C3989" w:rsidRDefault="007C3989" w:rsidP="007C3989">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7C3989" w:rsidRDefault="007C3989" w:rsidP="00872754">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872754" w:rsidRPr="00872754" w:rsidRDefault="00872754" w:rsidP="003103C9">
      <w:pPr>
        <w:numPr>
          <w:ilvl w:val="0"/>
          <w:numId w:val="55"/>
        </w:numPr>
        <w:spacing w:after="0" w:line="240" w:lineRule="auto"/>
        <w:ind w:left="720"/>
        <w:jc w:val="both"/>
        <w:rPr>
          <w:rFonts w:ascii="Times New Roman" w:hAnsi="Times New Roman"/>
          <w:sz w:val="28"/>
          <w:szCs w:val="28"/>
          <w:u w:val="single"/>
        </w:rPr>
      </w:pPr>
      <w:r w:rsidRPr="00872754">
        <w:rPr>
          <w:rFonts w:ascii="Times New Roman" w:hAnsi="Times New Roman"/>
          <w:sz w:val="28"/>
          <w:szCs w:val="28"/>
        </w:rPr>
        <w:lastRenderedPageBreak/>
        <w:t>Используя Красную книгу Вологодской области, перечислить категории, которые присваивают видам, что они обозначают. Приведите по 1-му примеру растения и животного, относящегося к определенной категории.</w:t>
      </w:r>
    </w:p>
    <w:p w:rsidR="00872754" w:rsidRPr="00872754" w:rsidRDefault="00872754" w:rsidP="003103C9">
      <w:pPr>
        <w:numPr>
          <w:ilvl w:val="0"/>
          <w:numId w:val="55"/>
        </w:numPr>
        <w:spacing w:after="0" w:line="240" w:lineRule="auto"/>
        <w:ind w:left="720"/>
        <w:jc w:val="both"/>
        <w:rPr>
          <w:rFonts w:ascii="Times New Roman" w:hAnsi="Times New Roman"/>
          <w:sz w:val="28"/>
          <w:szCs w:val="28"/>
        </w:rPr>
      </w:pPr>
      <w:r w:rsidRPr="00872754">
        <w:rPr>
          <w:rFonts w:ascii="Times New Roman" w:hAnsi="Times New Roman"/>
          <w:sz w:val="28"/>
          <w:szCs w:val="28"/>
        </w:rPr>
        <w:t>Выступление с сообщениями «Дарвинский заповедник», «Национальный парк Русский Север».</w:t>
      </w:r>
    </w:p>
    <w:p w:rsidR="00872754" w:rsidRPr="00872754" w:rsidRDefault="00872754" w:rsidP="003103C9">
      <w:pPr>
        <w:numPr>
          <w:ilvl w:val="0"/>
          <w:numId w:val="55"/>
        </w:numPr>
        <w:spacing w:after="0" w:line="240" w:lineRule="auto"/>
        <w:ind w:left="720"/>
        <w:jc w:val="both"/>
        <w:rPr>
          <w:rFonts w:ascii="Times New Roman" w:hAnsi="Times New Roman"/>
          <w:sz w:val="28"/>
          <w:szCs w:val="28"/>
        </w:rPr>
      </w:pPr>
      <w:r w:rsidRPr="00872754">
        <w:rPr>
          <w:rFonts w:ascii="Times New Roman" w:hAnsi="Times New Roman"/>
          <w:sz w:val="28"/>
          <w:szCs w:val="28"/>
        </w:rPr>
        <w:t>Назовите виды, которые находятся под охраной на территории Дарвинского заповедника, Национального парка «Русский север».</w:t>
      </w:r>
    </w:p>
    <w:p w:rsidR="00872754" w:rsidRPr="00872754" w:rsidRDefault="00872754" w:rsidP="003103C9">
      <w:pPr>
        <w:numPr>
          <w:ilvl w:val="0"/>
          <w:numId w:val="55"/>
        </w:numPr>
        <w:spacing w:after="0" w:line="240" w:lineRule="auto"/>
        <w:ind w:left="720"/>
        <w:jc w:val="both"/>
        <w:rPr>
          <w:rFonts w:ascii="Times New Roman" w:hAnsi="Times New Roman"/>
          <w:sz w:val="28"/>
          <w:szCs w:val="28"/>
        </w:rPr>
      </w:pPr>
      <w:r w:rsidRPr="00872754">
        <w:rPr>
          <w:rFonts w:ascii="Times New Roman" w:hAnsi="Times New Roman"/>
          <w:sz w:val="28"/>
          <w:szCs w:val="28"/>
        </w:rPr>
        <w:t>Дайте характеристику любого вида, занесенного в Красную книгу Вологодской области.</w:t>
      </w:r>
    </w:p>
    <w:p w:rsidR="00872754" w:rsidRPr="00872754" w:rsidRDefault="00872754" w:rsidP="00872754">
      <w:pPr>
        <w:spacing w:after="0" w:line="240" w:lineRule="auto"/>
        <w:ind w:left="360"/>
        <w:jc w:val="both"/>
        <w:rPr>
          <w:rFonts w:ascii="Times New Roman" w:hAnsi="Times New Roman"/>
          <w:sz w:val="28"/>
          <w:szCs w:val="28"/>
          <w:u w:val="single"/>
        </w:rPr>
      </w:pPr>
      <w:r w:rsidRPr="00872754">
        <w:rPr>
          <w:rFonts w:ascii="Times New Roman" w:hAnsi="Times New Roman"/>
          <w:sz w:val="28"/>
          <w:szCs w:val="28"/>
          <w:u w:val="single"/>
        </w:rPr>
        <w:t>Основные понятия по теме:</w:t>
      </w:r>
    </w:p>
    <w:p w:rsidR="00872754" w:rsidRPr="00872754" w:rsidRDefault="00872754" w:rsidP="00872754">
      <w:pPr>
        <w:spacing w:after="0" w:line="240" w:lineRule="auto"/>
        <w:ind w:left="348"/>
        <w:jc w:val="both"/>
        <w:rPr>
          <w:rFonts w:ascii="Times New Roman" w:hAnsi="Times New Roman"/>
          <w:sz w:val="28"/>
          <w:szCs w:val="28"/>
        </w:rPr>
      </w:pPr>
      <w:r w:rsidRPr="00872754">
        <w:rPr>
          <w:rFonts w:ascii="Times New Roman" w:hAnsi="Times New Roman"/>
          <w:sz w:val="28"/>
          <w:szCs w:val="28"/>
        </w:rPr>
        <w:t>Особо охраняемые природные территории, Красная книга, редкие виды.</w:t>
      </w:r>
    </w:p>
    <w:p w:rsidR="00872754" w:rsidRPr="00872754" w:rsidRDefault="00872754" w:rsidP="00872754">
      <w:pPr>
        <w:spacing w:after="0" w:line="240" w:lineRule="auto"/>
        <w:ind w:firstLine="708"/>
        <w:jc w:val="both"/>
        <w:rPr>
          <w:rFonts w:ascii="Times New Roman" w:hAnsi="Times New Roman"/>
          <w:sz w:val="28"/>
          <w:szCs w:val="28"/>
          <w:u w:val="single"/>
        </w:rPr>
      </w:pPr>
      <w:r w:rsidRPr="00872754">
        <w:rPr>
          <w:rFonts w:ascii="Times New Roman" w:hAnsi="Times New Roman"/>
          <w:sz w:val="28"/>
          <w:szCs w:val="28"/>
          <w:u w:val="single"/>
        </w:rPr>
        <w:t>Контрольные вопросы:</w:t>
      </w:r>
    </w:p>
    <w:p w:rsidR="00872754" w:rsidRPr="00872754" w:rsidRDefault="00872754" w:rsidP="003103C9">
      <w:pPr>
        <w:numPr>
          <w:ilvl w:val="0"/>
          <w:numId w:val="56"/>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Какое значение имеют Красные книги?</w:t>
      </w:r>
    </w:p>
    <w:p w:rsidR="00872754" w:rsidRPr="00872754" w:rsidRDefault="00872754" w:rsidP="003103C9">
      <w:pPr>
        <w:numPr>
          <w:ilvl w:val="0"/>
          <w:numId w:val="56"/>
        </w:numPr>
        <w:spacing w:after="0" w:line="240" w:lineRule="auto"/>
        <w:ind w:left="720"/>
        <w:jc w:val="both"/>
        <w:rPr>
          <w:rFonts w:ascii="Times New Roman" w:hAnsi="Times New Roman"/>
          <w:sz w:val="28"/>
          <w:szCs w:val="28"/>
        </w:rPr>
      </w:pPr>
      <w:r w:rsidRPr="00872754">
        <w:rPr>
          <w:rFonts w:ascii="Times New Roman" w:hAnsi="Times New Roman"/>
          <w:sz w:val="28"/>
          <w:szCs w:val="28"/>
        </w:rPr>
        <w:t>Какие меры можно предпринять против браконьеров, добывающих редкие виды?</w:t>
      </w:r>
    </w:p>
    <w:p w:rsidR="007C3989" w:rsidRDefault="007C3989" w:rsidP="00872754">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7C3989" w:rsidRDefault="007C3989" w:rsidP="003103C9">
      <w:pPr>
        <w:pStyle w:val="a5"/>
        <w:numPr>
          <w:ilvl w:val="0"/>
          <w:numId w:val="57"/>
        </w:numPr>
        <w:spacing w:after="0" w:line="240" w:lineRule="auto"/>
        <w:jc w:val="both"/>
        <w:rPr>
          <w:rFonts w:ascii="Times New Roman" w:hAnsi="Times New Roman"/>
          <w:sz w:val="28"/>
          <w:szCs w:val="28"/>
          <w:lang/>
        </w:rPr>
      </w:pPr>
      <w:r>
        <w:rPr>
          <w:rFonts w:ascii="Times New Roman" w:hAnsi="Times New Roman"/>
          <w:sz w:val="28"/>
          <w:szCs w:val="28"/>
        </w:rPr>
        <w:t>Поломошнова Н.Ю. Экология: учебное пособие для СПО. – Санкт-Петербург: Лань, 2021. -128с.</w:t>
      </w:r>
    </w:p>
    <w:p w:rsidR="007C3989" w:rsidRDefault="007C3989" w:rsidP="003103C9">
      <w:pPr>
        <w:pStyle w:val="a5"/>
        <w:numPr>
          <w:ilvl w:val="0"/>
          <w:numId w:val="57"/>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rsidR="007C3989" w:rsidRDefault="007C3989" w:rsidP="003103C9">
      <w:pPr>
        <w:pStyle w:val="a5"/>
        <w:numPr>
          <w:ilvl w:val="0"/>
          <w:numId w:val="57"/>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rsidR="007C3989" w:rsidRDefault="007C3989" w:rsidP="003103C9">
      <w:pPr>
        <w:pStyle w:val="a5"/>
        <w:numPr>
          <w:ilvl w:val="0"/>
          <w:numId w:val="57"/>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rsidR="007C3989" w:rsidRDefault="007C3989" w:rsidP="00886A11">
      <w:pPr>
        <w:pStyle w:val="a5"/>
        <w:spacing w:after="0" w:line="240" w:lineRule="auto"/>
        <w:ind w:left="708"/>
        <w:jc w:val="center"/>
        <w:rPr>
          <w:rFonts w:ascii="Times New Roman" w:hAnsi="Times New Roman"/>
          <w:b/>
          <w:sz w:val="24"/>
          <w:szCs w:val="24"/>
        </w:rPr>
      </w:pPr>
    </w:p>
    <w:p w:rsidR="00CB479A" w:rsidRDefault="00CB479A" w:rsidP="00CB479A">
      <w:pPr>
        <w:pStyle w:val="a5"/>
        <w:spacing w:after="0" w:line="240" w:lineRule="auto"/>
        <w:ind w:left="708"/>
        <w:jc w:val="center"/>
        <w:rPr>
          <w:rFonts w:ascii="Times New Roman" w:hAnsi="Times New Roman"/>
          <w:b/>
          <w:sz w:val="24"/>
          <w:szCs w:val="24"/>
        </w:rPr>
      </w:pPr>
    </w:p>
    <w:p w:rsidR="00CB479A" w:rsidRDefault="00CB479A" w:rsidP="00CB479A">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CB479A" w:rsidRDefault="00CB479A" w:rsidP="00CB479A">
      <w:pPr>
        <w:spacing w:after="0" w:line="240" w:lineRule="auto"/>
        <w:jc w:val="both"/>
        <w:rPr>
          <w:rFonts w:ascii="Times New Roman" w:hAnsi="Times New Roman"/>
          <w:sz w:val="28"/>
          <w:szCs w:val="28"/>
        </w:rPr>
      </w:pPr>
      <w:r>
        <w:rPr>
          <w:rFonts w:ascii="Times New Roman" w:hAnsi="Times New Roman"/>
          <w:sz w:val="28"/>
          <w:szCs w:val="28"/>
        </w:rPr>
        <w:t xml:space="preserve">Тема: </w:t>
      </w:r>
      <w:r w:rsidR="002A1F79">
        <w:rPr>
          <w:rFonts w:ascii="Times New Roman" w:hAnsi="Times New Roman"/>
          <w:sz w:val="28"/>
          <w:szCs w:val="28"/>
          <w:lang w:eastAsia="ar-SA"/>
        </w:rPr>
        <w:t>Оценка качества воздуха в г. Вологда</w:t>
      </w:r>
      <w:r>
        <w:rPr>
          <w:rFonts w:ascii="Times New Roman" w:hAnsi="Times New Roman"/>
          <w:sz w:val="28"/>
          <w:szCs w:val="28"/>
        </w:rPr>
        <w:t>.</w:t>
      </w:r>
    </w:p>
    <w:p w:rsidR="00CB479A" w:rsidRDefault="00CB479A" w:rsidP="00CB479A">
      <w:pPr>
        <w:spacing w:after="0" w:line="240" w:lineRule="auto"/>
        <w:jc w:val="both"/>
        <w:rPr>
          <w:rFonts w:ascii="Times New Roman" w:hAnsi="Times New Roman"/>
          <w:sz w:val="28"/>
          <w:szCs w:val="28"/>
        </w:rPr>
      </w:pPr>
      <w:r>
        <w:rPr>
          <w:rFonts w:ascii="Times New Roman" w:hAnsi="Times New Roman"/>
          <w:sz w:val="28"/>
          <w:szCs w:val="28"/>
        </w:rPr>
        <w:t xml:space="preserve">Цель: закрепить знания по теме </w:t>
      </w:r>
      <w:r w:rsidR="002A1F79">
        <w:rPr>
          <w:rFonts w:ascii="Times New Roman" w:hAnsi="Times New Roman"/>
          <w:sz w:val="28"/>
          <w:szCs w:val="28"/>
        </w:rPr>
        <w:t>э</w:t>
      </w:r>
      <w:r w:rsidR="002A1F79" w:rsidRPr="002A1F79">
        <w:rPr>
          <w:rFonts w:ascii="Times New Roman" w:hAnsi="Times New Roman"/>
          <w:sz w:val="28"/>
          <w:szCs w:val="28"/>
        </w:rPr>
        <w:t>кологические особенности населенных пунктов и урбанизированных территорий</w:t>
      </w:r>
      <w:r>
        <w:rPr>
          <w:rFonts w:ascii="Times New Roman" w:hAnsi="Times New Roman"/>
          <w:bCs/>
          <w:sz w:val="28"/>
          <w:szCs w:val="28"/>
        </w:rPr>
        <w:t xml:space="preserve">, </w:t>
      </w:r>
      <w:r>
        <w:rPr>
          <w:rFonts w:ascii="Times New Roman" w:hAnsi="Times New Roman"/>
          <w:sz w:val="28"/>
          <w:szCs w:val="28"/>
        </w:rPr>
        <w:t>умения сравнивать, анализировать обобщать, объяснять экологические проблемы, связанные с деятельностью человека в Вологодской области.</w:t>
      </w:r>
    </w:p>
    <w:p w:rsidR="00CB479A" w:rsidRDefault="00CB479A" w:rsidP="00CB479A">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rsidR="00CB479A" w:rsidRDefault="00CB479A" w:rsidP="00CB479A">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CB479A" w:rsidRDefault="00CB479A" w:rsidP="00CB479A">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CB479A" w:rsidRDefault="00CB479A" w:rsidP="00CB479A">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A4643A" w:rsidRPr="00A4643A" w:rsidRDefault="0021480D" w:rsidP="003103C9">
      <w:pPr>
        <w:numPr>
          <w:ilvl w:val="0"/>
          <w:numId w:val="59"/>
        </w:numPr>
        <w:shd w:val="clear" w:color="auto" w:fill="FFFFFF"/>
        <w:spacing w:after="0" w:line="240" w:lineRule="auto"/>
        <w:jc w:val="both"/>
        <w:textAlignment w:val="baseline"/>
        <w:rPr>
          <w:rFonts w:ascii="Times New Roman" w:eastAsia="Times New Roman" w:hAnsi="Times New Roman"/>
          <w:color w:val="000000"/>
          <w:sz w:val="28"/>
          <w:szCs w:val="28"/>
          <w:lang w:eastAsia="ru-RU"/>
        </w:rPr>
      </w:pPr>
      <w:r>
        <w:rPr>
          <w:rFonts w:ascii="Times New Roman" w:eastAsia="Times New Roman" w:hAnsi="Times New Roman"/>
          <w:color w:val="000000"/>
          <w:sz w:val="28"/>
          <w:szCs w:val="28"/>
          <w:lang w:eastAsia="ru-RU"/>
        </w:rPr>
        <w:t>Используя данные таблицы, с</w:t>
      </w:r>
      <w:r w:rsidR="00A4643A" w:rsidRPr="00A4643A">
        <w:rPr>
          <w:rFonts w:ascii="Times New Roman" w:eastAsia="Times New Roman" w:hAnsi="Times New Roman"/>
          <w:color w:val="000000"/>
          <w:sz w:val="28"/>
          <w:szCs w:val="28"/>
          <w:lang w:eastAsia="ru-RU"/>
        </w:rPr>
        <w:t xml:space="preserve">равните значения коэффициентов опасности развития риска здоровью населения от загрязнения атмосферного воздуха </w:t>
      </w:r>
      <w:r>
        <w:rPr>
          <w:rFonts w:ascii="Times New Roman" w:eastAsia="Times New Roman" w:hAnsi="Times New Roman"/>
          <w:color w:val="000000"/>
          <w:sz w:val="28"/>
          <w:szCs w:val="28"/>
          <w:lang w:eastAsia="ru-RU"/>
        </w:rPr>
        <w:t>в разных</w:t>
      </w:r>
      <w:r w:rsidR="00A4643A" w:rsidRPr="00A4643A">
        <w:rPr>
          <w:rFonts w:ascii="Times New Roman" w:eastAsia="Times New Roman" w:hAnsi="Times New Roman"/>
          <w:color w:val="000000"/>
          <w:sz w:val="28"/>
          <w:szCs w:val="28"/>
          <w:lang w:eastAsia="ru-RU"/>
        </w:rPr>
        <w:t xml:space="preserve"> города</w:t>
      </w:r>
      <w:r>
        <w:rPr>
          <w:rFonts w:ascii="Times New Roman" w:eastAsia="Times New Roman" w:hAnsi="Times New Roman"/>
          <w:color w:val="000000"/>
          <w:sz w:val="28"/>
          <w:szCs w:val="28"/>
          <w:lang w:eastAsia="ru-RU"/>
        </w:rPr>
        <w:t>х</w:t>
      </w:r>
      <w:r w:rsidR="00A4643A" w:rsidRPr="00A4643A">
        <w:rPr>
          <w:rFonts w:ascii="Times New Roman" w:eastAsia="Times New Roman" w:hAnsi="Times New Roman"/>
          <w:color w:val="000000"/>
          <w:sz w:val="28"/>
          <w:szCs w:val="28"/>
          <w:lang w:eastAsia="ru-RU"/>
        </w:rPr>
        <w:t xml:space="preserve"> области</w:t>
      </w:r>
      <w:r w:rsidR="00A4643A">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 Объясните, с чем связаны эти значения.</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A0"/>
      </w:tblPr>
      <w:tblGrid>
        <w:gridCol w:w="656"/>
        <w:gridCol w:w="2382"/>
        <w:gridCol w:w="2020"/>
        <w:gridCol w:w="1151"/>
        <w:gridCol w:w="1427"/>
        <w:gridCol w:w="1779"/>
      </w:tblGrid>
      <w:tr w:rsidR="0021480D" w:rsidRPr="00A4643A" w:rsidTr="0021480D">
        <w:tc>
          <w:tcPr>
            <w:tcW w:w="348" w:type="pct"/>
            <w:vMerge w:val="restart"/>
            <w:shd w:val="clear" w:color="auto" w:fill="auto"/>
            <w:tcMar>
              <w:top w:w="30" w:type="dxa"/>
              <w:left w:w="30" w:type="dxa"/>
              <w:bottom w:w="30" w:type="dxa"/>
              <w:right w:w="30" w:type="dxa"/>
            </w:tcMar>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 п/п</w:t>
            </w:r>
          </w:p>
        </w:tc>
        <w:tc>
          <w:tcPr>
            <w:tcW w:w="1265" w:type="pct"/>
            <w:vMerge w:val="restart"/>
            <w:shd w:val="clear" w:color="auto" w:fill="auto"/>
            <w:tcMar>
              <w:top w:w="30" w:type="dxa"/>
              <w:left w:w="30" w:type="dxa"/>
              <w:bottom w:w="30" w:type="dxa"/>
              <w:right w:w="30" w:type="dxa"/>
            </w:tcMar>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Вещества</w:t>
            </w:r>
          </w:p>
        </w:tc>
        <w:tc>
          <w:tcPr>
            <w:tcW w:w="3387" w:type="pct"/>
            <w:gridSpan w:val="4"/>
            <w:shd w:val="clear" w:color="auto" w:fill="auto"/>
            <w:tcMar>
              <w:top w:w="30" w:type="dxa"/>
              <w:left w:w="30" w:type="dxa"/>
              <w:bottom w:w="30" w:type="dxa"/>
              <w:right w:w="30" w:type="dxa"/>
            </w:tcMar>
          </w:tcPr>
          <w:p w:rsidR="0021480D" w:rsidRPr="00A4643A" w:rsidRDefault="0021480D" w:rsidP="00A4643A">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Коэффициенты опасности</w:t>
            </w:r>
          </w:p>
        </w:tc>
      </w:tr>
      <w:tr w:rsidR="0021480D" w:rsidRPr="00A4643A" w:rsidTr="0021480D">
        <w:tc>
          <w:tcPr>
            <w:tcW w:w="348" w:type="pct"/>
            <w:vMerge/>
            <w:shd w:val="clear" w:color="auto" w:fill="auto"/>
            <w:tcMar>
              <w:top w:w="30" w:type="dxa"/>
              <w:left w:w="30" w:type="dxa"/>
              <w:bottom w:w="30" w:type="dxa"/>
              <w:right w:w="30" w:type="dxa"/>
            </w:tcMar>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p>
        </w:tc>
        <w:tc>
          <w:tcPr>
            <w:tcW w:w="1265" w:type="pct"/>
            <w:vMerge/>
            <w:shd w:val="clear" w:color="auto" w:fill="auto"/>
            <w:tcMar>
              <w:top w:w="30" w:type="dxa"/>
              <w:left w:w="30" w:type="dxa"/>
              <w:bottom w:w="30" w:type="dxa"/>
              <w:right w:w="30" w:type="dxa"/>
            </w:tcMar>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p>
        </w:tc>
        <w:tc>
          <w:tcPr>
            <w:tcW w:w="1073" w:type="pct"/>
            <w:shd w:val="clear" w:color="auto" w:fill="auto"/>
            <w:tcMar>
              <w:top w:w="30" w:type="dxa"/>
              <w:left w:w="30" w:type="dxa"/>
              <w:bottom w:w="30" w:type="dxa"/>
              <w:right w:w="30" w:type="dxa"/>
            </w:tcMar>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Сокол</w:t>
            </w:r>
          </w:p>
        </w:tc>
        <w:tc>
          <w:tcPr>
            <w:tcW w:w="611" w:type="pct"/>
            <w:shd w:val="clear" w:color="auto" w:fill="auto"/>
            <w:tcMar>
              <w:top w:w="30" w:type="dxa"/>
              <w:left w:w="30" w:type="dxa"/>
              <w:bottom w:w="30" w:type="dxa"/>
              <w:right w:w="30" w:type="dxa"/>
            </w:tcMar>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В-Устюг</w:t>
            </w:r>
          </w:p>
        </w:tc>
        <w:tc>
          <w:tcPr>
            <w:tcW w:w="758" w:type="pct"/>
            <w:shd w:val="clear" w:color="auto" w:fill="auto"/>
            <w:tcMar>
              <w:top w:w="30" w:type="dxa"/>
              <w:left w:w="30" w:type="dxa"/>
              <w:bottom w:w="30" w:type="dxa"/>
              <w:right w:w="30" w:type="dxa"/>
            </w:tcMar>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Вологда</w:t>
            </w:r>
          </w:p>
        </w:tc>
        <w:tc>
          <w:tcPr>
            <w:tcW w:w="945" w:type="pct"/>
            <w:shd w:val="clear" w:color="auto" w:fill="auto"/>
            <w:tcMar>
              <w:top w:w="30" w:type="dxa"/>
              <w:left w:w="30" w:type="dxa"/>
              <w:bottom w:w="30" w:type="dxa"/>
              <w:right w:w="30" w:type="dxa"/>
            </w:tcMar>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Череповец</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1</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Бензапирен</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0,06</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0,00</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0,20</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0,37</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2</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Азота диоксид</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0,50</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0,33</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0,42</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0,70</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3</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Бензол</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0,91</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1,11</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0,00</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0,26</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lastRenderedPageBreak/>
              <w:t>4</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Взвешенные вещества</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0,66</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1,12</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0,23</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0,97</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5</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Свинец</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0,21</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0,05</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0,00</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0,01</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6</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Сера диоксид</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0,79</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0,93</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0,64</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0,11</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7</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Углерод оксид</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0,28</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0,58</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0,24</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0,43</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8</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Фенол</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0,29</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0,04</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0,00</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0,05</w:t>
            </w:r>
          </w:p>
        </w:tc>
      </w:tr>
      <w:tr w:rsidR="0021480D" w:rsidRPr="00A4643A" w:rsidTr="0021480D">
        <w:tc>
          <w:tcPr>
            <w:tcW w:w="348"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9</w:t>
            </w:r>
          </w:p>
        </w:tc>
        <w:tc>
          <w:tcPr>
            <w:tcW w:w="1265" w:type="pct"/>
            <w:shd w:val="clear" w:color="auto" w:fill="auto"/>
            <w:tcMar>
              <w:top w:w="30" w:type="dxa"/>
              <w:left w:w="30" w:type="dxa"/>
              <w:bottom w:w="30" w:type="dxa"/>
              <w:right w:w="30" w:type="dxa"/>
            </w:tcMar>
            <w:hideMark/>
          </w:tcPr>
          <w:p w:rsidR="0021480D" w:rsidRPr="00A4643A" w:rsidRDefault="0021480D" w:rsidP="00A4643A">
            <w:pPr>
              <w:spacing w:after="0" w:line="240" w:lineRule="auto"/>
              <w:ind w:left="30" w:right="30"/>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Формальдегид</w:t>
            </w:r>
          </w:p>
        </w:tc>
        <w:tc>
          <w:tcPr>
            <w:tcW w:w="1073"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0,61</w:t>
            </w:r>
          </w:p>
        </w:tc>
        <w:tc>
          <w:tcPr>
            <w:tcW w:w="611"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0,42</w:t>
            </w:r>
          </w:p>
        </w:tc>
        <w:tc>
          <w:tcPr>
            <w:tcW w:w="758"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0,45</w:t>
            </w:r>
          </w:p>
        </w:tc>
        <w:tc>
          <w:tcPr>
            <w:tcW w:w="945" w:type="pct"/>
            <w:shd w:val="clear" w:color="auto" w:fill="auto"/>
            <w:tcMar>
              <w:top w:w="30" w:type="dxa"/>
              <w:left w:w="30" w:type="dxa"/>
              <w:bottom w:w="30" w:type="dxa"/>
              <w:right w:w="30" w:type="dxa"/>
            </w:tcMar>
            <w:hideMark/>
          </w:tcPr>
          <w:p w:rsidR="0021480D" w:rsidRPr="00A4643A" w:rsidRDefault="0021480D" w:rsidP="0021480D">
            <w:pPr>
              <w:spacing w:after="0" w:line="240" w:lineRule="auto"/>
              <w:ind w:left="30" w:right="30"/>
              <w:jc w:val="center"/>
              <w:textAlignment w:val="baseline"/>
              <w:rPr>
                <w:rFonts w:ascii="Times New Roman" w:eastAsia="Times New Roman" w:hAnsi="Times New Roman"/>
                <w:color w:val="000000"/>
                <w:sz w:val="24"/>
                <w:szCs w:val="24"/>
                <w:lang w:eastAsia="ru-RU"/>
              </w:rPr>
            </w:pPr>
            <w:r w:rsidRPr="00A4643A">
              <w:rPr>
                <w:rFonts w:ascii="Times New Roman" w:eastAsia="Times New Roman" w:hAnsi="Times New Roman"/>
                <w:color w:val="000000"/>
                <w:sz w:val="24"/>
                <w:szCs w:val="24"/>
                <w:lang w:eastAsia="ru-RU"/>
              </w:rPr>
              <w:t>0,56</w:t>
            </w:r>
          </w:p>
        </w:tc>
      </w:tr>
    </w:tbl>
    <w:p w:rsidR="00221197" w:rsidRDefault="005935F7" w:rsidP="003103C9">
      <w:pPr>
        <w:numPr>
          <w:ilvl w:val="0"/>
          <w:numId w:val="59"/>
        </w:numPr>
        <w:spacing w:after="0" w:line="240" w:lineRule="auto"/>
        <w:jc w:val="both"/>
        <w:rPr>
          <w:rFonts w:ascii="Times New Roman" w:hAnsi="Times New Roman"/>
          <w:sz w:val="28"/>
          <w:szCs w:val="28"/>
        </w:rPr>
      </w:pPr>
      <w:r>
        <w:rPr>
          <w:rFonts w:ascii="Times New Roman" w:hAnsi="Times New Roman"/>
          <w:sz w:val="28"/>
          <w:szCs w:val="28"/>
        </w:rPr>
        <w:t>Проследите по графику изменения, связанные с загрязнением воздуха в Г.Вологда и г.Череповец с 2016 по 2020 год. Предположите, какие процессы могли повлиять на эти показатели.</w:t>
      </w:r>
    </w:p>
    <w:p w:rsidR="005935F7" w:rsidRDefault="005935F7" w:rsidP="005935F7">
      <w:pPr>
        <w:spacing w:after="0" w:line="240" w:lineRule="auto"/>
        <w:jc w:val="center"/>
        <w:rPr>
          <w:rFonts w:ascii="Times New Roman" w:hAnsi="Times New Roman"/>
          <w:sz w:val="28"/>
          <w:szCs w:val="28"/>
        </w:rPr>
      </w:pPr>
      <w:r>
        <w:rPr>
          <w:noProof/>
          <w:lang w:eastAsia="ru-RU"/>
        </w:rPr>
        <w:drawing>
          <wp:inline distT="0" distB="0" distL="0" distR="0">
            <wp:extent cx="4892675" cy="19832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53"/>
                    <a:stretch>
                      <a:fillRect/>
                    </a:stretch>
                  </pic:blipFill>
                  <pic:spPr>
                    <a:xfrm>
                      <a:off x="0" y="0"/>
                      <a:ext cx="4896741" cy="1984868"/>
                    </a:xfrm>
                    <a:prstGeom prst="rect">
                      <a:avLst/>
                    </a:prstGeom>
                  </pic:spPr>
                </pic:pic>
              </a:graphicData>
            </a:graphic>
          </wp:inline>
        </w:drawing>
      </w:r>
    </w:p>
    <w:p w:rsidR="005935F7" w:rsidRPr="0021480D" w:rsidRDefault="005935F7" w:rsidP="005935F7">
      <w:pPr>
        <w:spacing w:after="0" w:line="240" w:lineRule="auto"/>
        <w:jc w:val="both"/>
        <w:rPr>
          <w:rFonts w:ascii="Times New Roman" w:hAnsi="Times New Roman"/>
          <w:sz w:val="28"/>
          <w:szCs w:val="28"/>
        </w:rPr>
      </w:pPr>
    </w:p>
    <w:p w:rsidR="008342CF" w:rsidRPr="008342CF" w:rsidRDefault="00F92954" w:rsidP="003103C9">
      <w:pPr>
        <w:numPr>
          <w:ilvl w:val="0"/>
          <w:numId w:val="59"/>
        </w:numPr>
        <w:spacing w:after="0" w:line="240" w:lineRule="auto"/>
        <w:jc w:val="both"/>
        <w:rPr>
          <w:rFonts w:ascii="Times New Roman" w:hAnsi="Times New Roman"/>
          <w:sz w:val="28"/>
          <w:szCs w:val="28"/>
          <w:u w:val="single"/>
        </w:rPr>
      </w:pPr>
      <w:r>
        <w:rPr>
          <w:rFonts w:ascii="Times New Roman" w:hAnsi="Times New Roman"/>
          <w:sz w:val="28"/>
          <w:szCs w:val="28"/>
        </w:rPr>
        <w:t xml:space="preserve">Лишайники являются природными индикаторами качества окружающей среды. Проведите наблюдение за стволами деревьев вблизи колледжа. Определите разнообразие лишайников на деревьях. </w:t>
      </w:r>
      <w:r w:rsidR="008342CF">
        <w:rPr>
          <w:rFonts w:ascii="Times New Roman" w:hAnsi="Times New Roman"/>
          <w:sz w:val="28"/>
          <w:szCs w:val="28"/>
        </w:rPr>
        <w:t>Сделайте вывод о качестве воздуха на данном исследуемом участке.</w:t>
      </w:r>
    </w:p>
    <w:p w:rsidR="00CB479A" w:rsidRDefault="00CB479A" w:rsidP="00CB479A">
      <w:pPr>
        <w:spacing w:after="0" w:line="240" w:lineRule="auto"/>
        <w:ind w:firstLine="708"/>
        <w:jc w:val="both"/>
        <w:rPr>
          <w:rFonts w:ascii="Times New Roman" w:hAnsi="Times New Roman"/>
          <w:sz w:val="28"/>
          <w:szCs w:val="28"/>
          <w:u w:val="single"/>
        </w:rPr>
      </w:pPr>
      <w:r>
        <w:rPr>
          <w:rFonts w:ascii="Times New Roman" w:hAnsi="Times New Roman"/>
          <w:sz w:val="28"/>
          <w:szCs w:val="28"/>
          <w:u w:val="single"/>
        </w:rPr>
        <w:t>Контрольные вопросы:</w:t>
      </w:r>
    </w:p>
    <w:p w:rsidR="00CB479A" w:rsidRDefault="00CB479A" w:rsidP="003103C9">
      <w:pPr>
        <w:numPr>
          <w:ilvl w:val="0"/>
          <w:numId w:val="60"/>
        </w:numPr>
        <w:spacing w:after="0" w:line="240" w:lineRule="auto"/>
        <w:jc w:val="both"/>
        <w:rPr>
          <w:rFonts w:ascii="Times New Roman" w:hAnsi="Times New Roman"/>
          <w:sz w:val="28"/>
          <w:szCs w:val="28"/>
        </w:rPr>
      </w:pPr>
      <w:r>
        <w:rPr>
          <w:rFonts w:ascii="Times New Roman" w:hAnsi="Times New Roman"/>
          <w:sz w:val="28"/>
          <w:szCs w:val="28"/>
        </w:rPr>
        <w:t>Как</w:t>
      </w:r>
      <w:r w:rsidR="008342CF">
        <w:rPr>
          <w:rFonts w:ascii="Times New Roman" w:hAnsi="Times New Roman"/>
          <w:sz w:val="28"/>
          <w:szCs w:val="28"/>
        </w:rPr>
        <w:t xml:space="preserve"> загрязненный воздух влияет на растения и животных в городской среде?</w:t>
      </w:r>
    </w:p>
    <w:p w:rsidR="00CB479A" w:rsidRDefault="00CB479A" w:rsidP="003103C9">
      <w:pPr>
        <w:numPr>
          <w:ilvl w:val="0"/>
          <w:numId w:val="60"/>
        </w:numPr>
        <w:spacing w:after="0" w:line="240" w:lineRule="auto"/>
        <w:jc w:val="both"/>
        <w:rPr>
          <w:rFonts w:ascii="Times New Roman" w:hAnsi="Times New Roman"/>
          <w:sz w:val="28"/>
          <w:szCs w:val="28"/>
        </w:rPr>
      </w:pPr>
      <w:r>
        <w:rPr>
          <w:rFonts w:ascii="Times New Roman" w:hAnsi="Times New Roman"/>
          <w:sz w:val="28"/>
          <w:szCs w:val="28"/>
        </w:rPr>
        <w:t>Ка</w:t>
      </w:r>
      <w:r w:rsidR="00F50E5D">
        <w:rPr>
          <w:rFonts w:ascii="Times New Roman" w:hAnsi="Times New Roman"/>
          <w:sz w:val="28"/>
          <w:szCs w:val="28"/>
        </w:rPr>
        <w:t>к</w:t>
      </w:r>
      <w:r>
        <w:rPr>
          <w:rFonts w:ascii="Times New Roman" w:hAnsi="Times New Roman"/>
          <w:sz w:val="28"/>
          <w:szCs w:val="28"/>
        </w:rPr>
        <w:t xml:space="preserve">ие меры можно предпринять </w:t>
      </w:r>
      <w:r w:rsidR="00F50E5D">
        <w:rPr>
          <w:rFonts w:ascii="Times New Roman" w:hAnsi="Times New Roman"/>
          <w:sz w:val="28"/>
          <w:szCs w:val="28"/>
        </w:rPr>
        <w:t>в вашем населенном пункте для сохранения качества воздуха?</w:t>
      </w:r>
    </w:p>
    <w:p w:rsidR="00CB479A" w:rsidRDefault="00CB479A" w:rsidP="00CB479A">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CB479A" w:rsidRDefault="00CB479A" w:rsidP="003103C9">
      <w:pPr>
        <w:pStyle w:val="a5"/>
        <w:numPr>
          <w:ilvl w:val="0"/>
          <w:numId w:val="58"/>
        </w:numPr>
        <w:spacing w:after="0" w:line="240" w:lineRule="auto"/>
        <w:jc w:val="both"/>
        <w:rPr>
          <w:rFonts w:ascii="Times New Roman" w:hAnsi="Times New Roman"/>
          <w:sz w:val="28"/>
          <w:szCs w:val="28"/>
          <w:lang/>
        </w:rPr>
      </w:pPr>
      <w:r>
        <w:rPr>
          <w:rFonts w:ascii="Times New Roman" w:hAnsi="Times New Roman"/>
          <w:sz w:val="28"/>
          <w:szCs w:val="28"/>
        </w:rPr>
        <w:t>Поломошнова Н.Ю. Экология: учебное пособие для СПО. – Санкт-Петербург: Лань, 2021. -128с.</w:t>
      </w:r>
    </w:p>
    <w:p w:rsidR="00CB479A" w:rsidRDefault="00CB479A" w:rsidP="003103C9">
      <w:pPr>
        <w:pStyle w:val="a5"/>
        <w:numPr>
          <w:ilvl w:val="0"/>
          <w:numId w:val="58"/>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rsidR="00CB479A" w:rsidRDefault="00CB479A" w:rsidP="003103C9">
      <w:pPr>
        <w:pStyle w:val="a5"/>
        <w:numPr>
          <w:ilvl w:val="0"/>
          <w:numId w:val="58"/>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rsidR="00CB479A" w:rsidRDefault="00CB479A" w:rsidP="003103C9">
      <w:pPr>
        <w:pStyle w:val="a5"/>
        <w:numPr>
          <w:ilvl w:val="0"/>
          <w:numId w:val="58"/>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rsidR="009E241C" w:rsidRDefault="009E241C" w:rsidP="00886A11">
      <w:pPr>
        <w:pStyle w:val="a5"/>
        <w:spacing w:after="0" w:line="240" w:lineRule="auto"/>
        <w:ind w:left="708"/>
        <w:jc w:val="center"/>
        <w:rPr>
          <w:rFonts w:ascii="Times New Roman" w:hAnsi="Times New Roman"/>
          <w:b/>
          <w:sz w:val="24"/>
          <w:szCs w:val="24"/>
        </w:rPr>
      </w:pPr>
    </w:p>
    <w:p w:rsidR="00F50E5D" w:rsidRDefault="00F50E5D" w:rsidP="00F50E5D">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F50E5D" w:rsidRDefault="00F50E5D" w:rsidP="00F50E5D">
      <w:pPr>
        <w:spacing w:after="0" w:line="240" w:lineRule="auto"/>
        <w:jc w:val="both"/>
        <w:rPr>
          <w:rFonts w:ascii="Times New Roman" w:hAnsi="Times New Roman"/>
          <w:sz w:val="28"/>
          <w:szCs w:val="28"/>
        </w:rPr>
      </w:pPr>
      <w:r>
        <w:rPr>
          <w:rFonts w:ascii="Times New Roman" w:hAnsi="Times New Roman"/>
          <w:sz w:val="28"/>
          <w:szCs w:val="28"/>
        </w:rPr>
        <w:t xml:space="preserve">Тема: </w:t>
      </w:r>
      <w:r>
        <w:rPr>
          <w:rFonts w:ascii="Times New Roman" w:hAnsi="Times New Roman"/>
          <w:sz w:val="28"/>
          <w:szCs w:val="28"/>
          <w:lang w:eastAsia="ar-SA"/>
        </w:rPr>
        <w:t>Изучение искусственных экосистем населенных пунктов.</w:t>
      </w:r>
    </w:p>
    <w:p w:rsidR="00F50E5D" w:rsidRDefault="00F50E5D" w:rsidP="00F50E5D">
      <w:pPr>
        <w:spacing w:after="0" w:line="240" w:lineRule="auto"/>
        <w:jc w:val="both"/>
        <w:rPr>
          <w:rFonts w:ascii="Times New Roman" w:hAnsi="Times New Roman"/>
          <w:sz w:val="28"/>
          <w:szCs w:val="28"/>
        </w:rPr>
      </w:pPr>
      <w:r>
        <w:rPr>
          <w:rFonts w:ascii="Times New Roman" w:hAnsi="Times New Roman"/>
          <w:sz w:val="28"/>
          <w:szCs w:val="28"/>
        </w:rPr>
        <w:t>Цель: закрепить знания по теме экологические особенности населенных пунктов и урбанизированных территорий</w:t>
      </w:r>
      <w:r>
        <w:rPr>
          <w:rFonts w:ascii="Times New Roman" w:hAnsi="Times New Roman"/>
          <w:bCs/>
          <w:sz w:val="28"/>
          <w:szCs w:val="28"/>
        </w:rPr>
        <w:t xml:space="preserve">, </w:t>
      </w:r>
      <w:r>
        <w:rPr>
          <w:rFonts w:ascii="Times New Roman" w:hAnsi="Times New Roman"/>
          <w:sz w:val="28"/>
          <w:szCs w:val="28"/>
        </w:rPr>
        <w:t xml:space="preserve">умения сравнивать, анализировать </w:t>
      </w:r>
      <w:r>
        <w:rPr>
          <w:rFonts w:ascii="Times New Roman" w:hAnsi="Times New Roman"/>
          <w:sz w:val="28"/>
          <w:szCs w:val="28"/>
        </w:rPr>
        <w:lastRenderedPageBreak/>
        <w:t>обобщать, объяснять экологические проблемы, связанные с деятельностью человека в Вологодской области.</w:t>
      </w:r>
    </w:p>
    <w:p w:rsidR="00F50E5D" w:rsidRDefault="00F50E5D" w:rsidP="00F50E5D">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rsidR="00F50E5D" w:rsidRDefault="00F50E5D" w:rsidP="00F50E5D">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F50E5D" w:rsidRDefault="00F50E5D" w:rsidP="00F50E5D">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F50E5D" w:rsidRDefault="00F50E5D" w:rsidP="00F50E5D">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F50E5D" w:rsidRPr="00F50E5D" w:rsidRDefault="00F50E5D" w:rsidP="00F50E5D">
      <w:pPr>
        <w:pStyle w:val="a5"/>
        <w:spacing w:after="0" w:line="240" w:lineRule="auto"/>
        <w:jc w:val="both"/>
        <w:rPr>
          <w:rFonts w:ascii="Times New Roman" w:hAnsi="Times New Roman"/>
          <w:sz w:val="28"/>
          <w:szCs w:val="28"/>
        </w:rPr>
      </w:pPr>
      <w:r w:rsidRPr="00F50E5D">
        <w:rPr>
          <w:rFonts w:ascii="Times New Roman" w:hAnsi="Times New Roman"/>
          <w:sz w:val="28"/>
          <w:szCs w:val="28"/>
        </w:rPr>
        <w:t>1.Составить сравнительную таблицу.</w:t>
      </w:r>
    </w:p>
    <w:tbl>
      <w:tblPr>
        <w:tblW w:w="8364"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11"/>
        <w:gridCol w:w="2268"/>
        <w:gridCol w:w="1985"/>
      </w:tblGrid>
      <w:tr w:rsidR="001D41C6" w:rsidRPr="001D41C6" w:rsidTr="003B3808">
        <w:tc>
          <w:tcPr>
            <w:tcW w:w="4111" w:type="dxa"/>
          </w:tcPr>
          <w:p w:rsidR="00F50E5D" w:rsidRPr="001D41C6" w:rsidRDefault="00F50E5D" w:rsidP="00F50E5D">
            <w:pPr>
              <w:spacing w:after="0" w:line="240" w:lineRule="auto"/>
              <w:jc w:val="both"/>
              <w:rPr>
                <w:rFonts w:ascii="Times New Roman" w:hAnsi="Times New Roman"/>
                <w:b/>
                <w:sz w:val="24"/>
                <w:szCs w:val="24"/>
              </w:rPr>
            </w:pPr>
            <w:r w:rsidRPr="001D41C6">
              <w:rPr>
                <w:rFonts w:ascii="Times New Roman" w:hAnsi="Times New Roman"/>
                <w:b/>
                <w:sz w:val="24"/>
                <w:szCs w:val="24"/>
              </w:rPr>
              <w:t>Характеристики</w:t>
            </w:r>
          </w:p>
        </w:tc>
        <w:tc>
          <w:tcPr>
            <w:tcW w:w="2268" w:type="dxa"/>
          </w:tcPr>
          <w:p w:rsidR="00F50E5D" w:rsidRPr="001D41C6" w:rsidRDefault="001D41C6" w:rsidP="00F50E5D">
            <w:pPr>
              <w:spacing w:after="0" w:line="240" w:lineRule="auto"/>
              <w:jc w:val="both"/>
              <w:rPr>
                <w:rFonts w:ascii="Times New Roman" w:hAnsi="Times New Roman"/>
                <w:b/>
                <w:sz w:val="24"/>
                <w:szCs w:val="24"/>
              </w:rPr>
            </w:pPr>
            <w:r w:rsidRPr="001D41C6">
              <w:rPr>
                <w:rFonts w:ascii="Times New Roman" w:hAnsi="Times New Roman"/>
                <w:b/>
                <w:sz w:val="24"/>
                <w:szCs w:val="24"/>
              </w:rPr>
              <w:t>Естественная экосистема</w:t>
            </w:r>
          </w:p>
        </w:tc>
        <w:tc>
          <w:tcPr>
            <w:tcW w:w="1985" w:type="dxa"/>
          </w:tcPr>
          <w:p w:rsidR="00F50E5D" w:rsidRPr="001D41C6" w:rsidRDefault="001D41C6" w:rsidP="00F50E5D">
            <w:pPr>
              <w:spacing w:after="0" w:line="240" w:lineRule="auto"/>
              <w:jc w:val="both"/>
              <w:rPr>
                <w:rFonts w:ascii="Times New Roman" w:hAnsi="Times New Roman"/>
                <w:b/>
                <w:sz w:val="24"/>
                <w:szCs w:val="24"/>
              </w:rPr>
            </w:pPr>
            <w:r w:rsidRPr="001D41C6">
              <w:rPr>
                <w:rFonts w:ascii="Times New Roman" w:hAnsi="Times New Roman"/>
                <w:b/>
                <w:sz w:val="24"/>
                <w:szCs w:val="24"/>
              </w:rPr>
              <w:t>Искусственная экосистема</w:t>
            </w: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Кем (чем) создана</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Кто регулирует</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Основные источники энергии</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Дополнительные источники энергии</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Пищевые цепи</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Круговорот веществ</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Биоразнообразие</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r w:rsidR="001D41C6" w:rsidRPr="001D41C6" w:rsidTr="003B3808">
        <w:tc>
          <w:tcPr>
            <w:tcW w:w="4111" w:type="dxa"/>
          </w:tcPr>
          <w:p w:rsidR="00F50E5D" w:rsidRPr="001D41C6" w:rsidRDefault="00F50E5D" w:rsidP="00F50E5D">
            <w:pPr>
              <w:spacing w:after="0" w:line="240" w:lineRule="auto"/>
              <w:jc w:val="both"/>
              <w:rPr>
                <w:rFonts w:ascii="Times New Roman" w:hAnsi="Times New Roman"/>
                <w:sz w:val="24"/>
                <w:szCs w:val="24"/>
              </w:rPr>
            </w:pPr>
            <w:r w:rsidRPr="001D41C6">
              <w:rPr>
                <w:rFonts w:ascii="Times New Roman" w:hAnsi="Times New Roman"/>
                <w:sz w:val="24"/>
                <w:szCs w:val="24"/>
              </w:rPr>
              <w:t>Примеры</w:t>
            </w:r>
          </w:p>
        </w:tc>
        <w:tc>
          <w:tcPr>
            <w:tcW w:w="2268" w:type="dxa"/>
          </w:tcPr>
          <w:p w:rsidR="00F50E5D" w:rsidRPr="001D41C6" w:rsidRDefault="00F50E5D" w:rsidP="00F50E5D">
            <w:pPr>
              <w:spacing w:after="0" w:line="240" w:lineRule="auto"/>
              <w:jc w:val="both"/>
              <w:rPr>
                <w:rFonts w:ascii="Times New Roman" w:hAnsi="Times New Roman"/>
                <w:sz w:val="24"/>
                <w:szCs w:val="24"/>
              </w:rPr>
            </w:pPr>
          </w:p>
        </w:tc>
        <w:tc>
          <w:tcPr>
            <w:tcW w:w="1985" w:type="dxa"/>
          </w:tcPr>
          <w:p w:rsidR="00F50E5D" w:rsidRPr="001D41C6" w:rsidRDefault="00F50E5D" w:rsidP="00F50E5D">
            <w:pPr>
              <w:spacing w:after="0" w:line="240" w:lineRule="auto"/>
              <w:jc w:val="both"/>
              <w:rPr>
                <w:rFonts w:ascii="Times New Roman" w:hAnsi="Times New Roman"/>
                <w:sz w:val="24"/>
                <w:szCs w:val="24"/>
              </w:rPr>
            </w:pPr>
          </w:p>
        </w:tc>
      </w:tr>
    </w:tbl>
    <w:p w:rsidR="001D41C6" w:rsidRDefault="001D41C6" w:rsidP="00F50E5D">
      <w:pPr>
        <w:spacing w:after="0" w:line="240" w:lineRule="auto"/>
        <w:ind w:left="360" w:firstLine="348"/>
        <w:jc w:val="both"/>
        <w:rPr>
          <w:rFonts w:ascii="Times New Roman" w:hAnsi="Times New Roman"/>
          <w:sz w:val="28"/>
          <w:szCs w:val="28"/>
        </w:rPr>
      </w:pPr>
      <w:r w:rsidRPr="001D41C6">
        <w:rPr>
          <w:rFonts w:ascii="Times New Roman" w:hAnsi="Times New Roman"/>
          <w:sz w:val="28"/>
          <w:szCs w:val="28"/>
        </w:rPr>
        <w:t>2.</w:t>
      </w:r>
      <w:r w:rsidR="00C26190">
        <w:rPr>
          <w:rFonts w:ascii="Times New Roman" w:hAnsi="Times New Roman"/>
          <w:sz w:val="28"/>
          <w:szCs w:val="28"/>
        </w:rPr>
        <w:t>Предположите, что должен включать в себя экологически чистый город, каким требованиям должен отвечать?</w:t>
      </w:r>
    </w:p>
    <w:p w:rsidR="00C26190" w:rsidRPr="001D41C6" w:rsidRDefault="00C26190" w:rsidP="00F50E5D">
      <w:pPr>
        <w:spacing w:after="0" w:line="240" w:lineRule="auto"/>
        <w:ind w:left="360" w:firstLine="348"/>
        <w:jc w:val="both"/>
        <w:rPr>
          <w:rFonts w:ascii="Times New Roman" w:hAnsi="Times New Roman"/>
          <w:sz w:val="28"/>
          <w:szCs w:val="28"/>
        </w:rPr>
      </w:pPr>
      <w:r>
        <w:rPr>
          <w:rFonts w:ascii="Times New Roman" w:hAnsi="Times New Roman"/>
          <w:sz w:val="28"/>
          <w:szCs w:val="28"/>
        </w:rPr>
        <w:t>3. Нарисуйте схему или рисунок своего экологически чистого города, укажите его особенности.</w:t>
      </w:r>
    </w:p>
    <w:p w:rsidR="00F50E5D" w:rsidRPr="00F50E5D" w:rsidRDefault="00F50E5D" w:rsidP="00F50E5D">
      <w:pPr>
        <w:spacing w:after="0" w:line="240" w:lineRule="auto"/>
        <w:ind w:left="360" w:firstLine="348"/>
        <w:jc w:val="both"/>
        <w:rPr>
          <w:rFonts w:ascii="Times New Roman" w:hAnsi="Times New Roman"/>
          <w:sz w:val="28"/>
          <w:szCs w:val="28"/>
          <w:u w:val="single"/>
        </w:rPr>
      </w:pPr>
      <w:r w:rsidRPr="00F50E5D">
        <w:rPr>
          <w:rFonts w:ascii="Times New Roman" w:hAnsi="Times New Roman"/>
          <w:sz w:val="28"/>
          <w:szCs w:val="28"/>
          <w:u w:val="single"/>
        </w:rPr>
        <w:t>Контрольные вопросы:</w:t>
      </w:r>
    </w:p>
    <w:p w:rsidR="00F50E5D" w:rsidRPr="00F50E5D" w:rsidRDefault="00F50E5D" w:rsidP="003103C9">
      <w:pPr>
        <w:numPr>
          <w:ilvl w:val="0"/>
          <w:numId w:val="61"/>
        </w:numPr>
        <w:spacing w:after="0" w:line="240" w:lineRule="auto"/>
        <w:jc w:val="both"/>
        <w:rPr>
          <w:rFonts w:ascii="Times New Roman" w:hAnsi="Times New Roman"/>
          <w:sz w:val="28"/>
          <w:szCs w:val="28"/>
        </w:rPr>
      </w:pPr>
      <w:r w:rsidRPr="00F50E5D">
        <w:rPr>
          <w:rFonts w:ascii="Times New Roman" w:hAnsi="Times New Roman"/>
          <w:sz w:val="28"/>
          <w:szCs w:val="28"/>
        </w:rPr>
        <w:t>С какой целью человек создает искусственные экосистемы?</w:t>
      </w:r>
    </w:p>
    <w:p w:rsidR="00F50E5D" w:rsidRPr="00F50E5D" w:rsidRDefault="00F50E5D" w:rsidP="003103C9">
      <w:pPr>
        <w:numPr>
          <w:ilvl w:val="0"/>
          <w:numId w:val="61"/>
        </w:numPr>
        <w:spacing w:after="0" w:line="240" w:lineRule="auto"/>
        <w:jc w:val="both"/>
        <w:rPr>
          <w:rFonts w:ascii="Times New Roman" w:hAnsi="Times New Roman"/>
          <w:sz w:val="28"/>
          <w:szCs w:val="28"/>
        </w:rPr>
      </w:pPr>
      <w:r w:rsidRPr="00F50E5D">
        <w:rPr>
          <w:rFonts w:ascii="Times New Roman" w:hAnsi="Times New Roman"/>
          <w:sz w:val="28"/>
          <w:szCs w:val="28"/>
        </w:rPr>
        <w:t xml:space="preserve">Какие условия необходимо создавать, чтобы поддерживать </w:t>
      </w:r>
      <w:r w:rsidR="001D41C6">
        <w:rPr>
          <w:rFonts w:ascii="Times New Roman" w:hAnsi="Times New Roman"/>
          <w:sz w:val="28"/>
          <w:szCs w:val="28"/>
        </w:rPr>
        <w:t>искусственную экосистему</w:t>
      </w:r>
      <w:r w:rsidRPr="00F50E5D">
        <w:rPr>
          <w:rFonts w:ascii="Times New Roman" w:hAnsi="Times New Roman"/>
          <w:sz w:val="28"/>
          <w:szCs w:val="28"/>
        </w:rPr>
        <w:t>?</w:t>
      </w:r>
    </w:p>
    <w:p w:rsidR="00F50E5D" w:rsidRDefault="00F50E5D" w:rsidP="00F50E5D">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F50E5D" w:rsidRDefault="00F50E5D" w:rsidP="003103C9">
      <w:pPr>
        <w:pStyle w:val="a5"/>
        <w:numPr>
          <w:ilvl w:val="0"/>
          <w:numId w:val="62"/>
        </w:numPr>
        <w:spacing w:after="0" w:line="240" w:lineRule="auto"/>
        <w:jc w:val="both"/>
        <w:rPr>
          <w:rFonts w:ascii="Times New Roman" w:hAnsi="Times New Roman"/>
          <w:sz w:val="28"/>
          <w:szCs w:val="28"/>
          <w:lang/>
        </w:rPr>
      </w:pPr>
      <w:r>
        <w:rPr>
          <w:rFonts w:ascii="Times New Roman" w:hAnsi="Times New Roman"/>
          <w:sz w:val="28"/>
          <w:szCs w:val="28"/>
        </w:rPr>
        <w:t>Поломошнова Н.Ю. Экология: учебное пособие для СПО. – Санкт-Петербург: Лань, 2021. -128с.</w:t>
      </w:r>
    </w:p>
    <w:p w:rsidR="00F50E5D" w:rsidRDefault="00F50E5D" w:rsidP="003103C9">
      <w:pPr>
        <w:pStyle w:val="a5"/>
        <w:numPr>
          <w:ilvl w:val="0"/>
          <w:numId w:val="62"/>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rsidR="00F50E5D" w:rsidRDefault="00F50E5D" w:rsidP="003103C9">
      <w:pPr>
        <w:pStyle w:val="a5"/>
        <w:numPr>
          <w:ilvl w:val="0"/>
          <w:numId w:val="62"/>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rsidR="00F50E5D" w:rsidRDefault="00F50E5D" w:rsidP="003103C9">
      <w:pPr>
        <w:pStyle w:val="a5"/>
        <w:numPr>
          <w:ilvl w:val="0"/>
          <w:numId w:val="62"/>
        </w:numPr>
        <w:spacing w:after="0" w:line="240" w:lineRule="auto"/>
        <w:jc w:val="both"/>
        <w:rPr>
          <w:rFonts w:ascii="Times New Roman" w:hAnsi="Times New Roman"/>
          <w:sz w:val="28"/>
          <w:szCs w:val="28"/>
        </w:rPr>
      </w:pPr>
      <w:r>
        <w:rPr>
          <w:rFonts w:ascii="Times New Roman" w:hAnsi="Times New Roman"/>
          <w:sz w:val="28"/>
          <w:szCs w:val="28"/>
        </w:rPr>
        <w:t>Кашапов Р.Ш. Биогеография: учебное пособие. Уфа: Из-во БГПУ, 2021. – 68с.</w:t>
      </w:r>
    </w:p>
    <w:p w:rsidR="00440583" w:rsidRDefault="00440583" w:rsidP="00440583">
      <w:pPr>
        <w:pStyle w:val="a5"/>
        <w:spacing w:after="0" w:line="240" w:lineRule="auto"/>
        <w:jc w:val="both"/>
        <w:rPr>
          <w:rFonts w:ascii="Times New Roman" w:hAnsi="Times New Roman"/>
          <w:sz w:val="28"/>
          <w:szCs w:val="28"/>
        </w:rPr>
      </w:pPr>
    </w:p>
    <w:p w:rsidR="00440583" w:rsidRDefault="00440583" w:rsidP="00440583">
      <w:pPr>
        <w:pStyle w:val="a5"/>
        <w:spacing w:after="0" w:line="240" w:lineRule="auto"/>
        <w:jc w:val="both"/>
        <w:rPr>
          <w:rFonts w:ascii="Times New Roman" w:hAnsi="Times New Roman"/>
          <w:sz w:val="28"/>
          <w:szCs w:val="28"/>
        </w:rPr>
      </w:pPr>
    </w:p>
    <w:p w:rsidR="00440583" w:rsidRDefault="00440583" w:rsidP="00440583">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p>
    <w:p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Тема: Общая оценка состояния окружающей среды Вологодской области и уровня антропогенного воздействия.</w:t>
      </w:r>
    </w:p>
    <w:p w:rsidR="007629D8"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Цель: закрепить знания по теме </w:t>
      </w:r>
      <w:r w:rsidR="007629D8">
        <w:rPr>
          <w:rFonts w:ascii="Times New Roman" w:hAnsi="Times New Roman"/>
          <w:sz w:val="28"/>
          <w:szCs w:val="28"/>
        </w:rPr>
        <w:t>здоровье и природопользование</w:t>
      </w:r>
      <w:r>
        <w:rPr>
          <w:rFonts w:ascii="Times New Roman" w:hAnsi="Times New Roman"/>
          <w:bCs/>
          <w:sz w:val="28"/>
          <w:szCs w:val="28"/>
        </w:rPr>
        <w:t xml:space="preserve">, </w:t>
      </w:r>
      <w:r>
        <w:rPr>
          <w:rFonts w:ascii="Times New Roman" w:hAnsi="Times New Roman"/>
          <w:sz w:val="28"/>
          <w:szCs w:val="28"/>
        </w:rPr>
        <w:t xml:space="preserve">умения </w:t>
      </w:r>
      <w:r w:rsidR="007629D8">
        <w:rPr>
          <w:rFonts w:ascii="Times New Roman" w:hAnsi="Times New Roman"/>
          <w:sz w:val="28"/>
          <w:szCs w:val="28"/>
        </w:rPr>
        <w:t>оценивать состояние окружающей среды.</w:t>
      </w:r>
    </w:p>
    <w:p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Оборудование: раздаточный материал.</w:t>
      </w:r>
    </w:p>
    <w:p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 xml:space="preserve">Норма времени: </w:t>
      </w:r>
      <w:r w:rsidR="007629D8">
        <w:rPr>
          <w:rFonts w:ascii="Times New Roman" w:hAnsi="Times New Roman"/>
          <w:sz w:val="28"/>
          <w:szCs w:val="28"/>
        </w:rPr>
        <w:t>1</w:t>
      </w:r>
      <w:r>
        <w:rPr>
          <w:rFonts w:ascii="Times New Roman" w:hAnsi="Times New Roman"/>
          <w:sz w:val="28"/>
          <w:szCs w:val="28"/>
        </w:rPr>
        <w:t xml:space="preserve"> часа.</w:t>
      </w:r>
    </w:p>
    <w:p w:rsidR="00440583" w:rsidRDefault="00440583" w:rsidP="00440583">
      <w:pPr>
        <w:spacing w:after="0" w:line="240" w:lineRule="auto"/>
        <w:jc w:val="both"/>
        <w:rPr>
          <w:rFonts w:ascii="Times New Roman" w:hAnsi="Times New Roman"/>
          <w:sz w:val="28"/>
          <w:szCs w:val="28"/>
        </w:rPr>
      </w:pPr>
      <w:r>
        <w:rPr>
          <w:rFonts w:ascii="Times New Roman" w:hAnsi="Times New Roman"/>
          <w:sz w:val="28"/>
          <w:szCs w:val="28"/>
        </w:rPr>
        <w:t>Форма отчетности: письменный отчет.</w:t>
      </w:r>
    </w:p>
    <w:p w:rsidR="00440583" w:rsidRDefault="00440583" w:rsidP="00440583">
      <w:pPr>
        <w:spacing w:after="0" w:line="240" w:lineRule="auto"/>
        <w:ind w:firstLine="360"/>
        <w:jc w:val="center"/>
        <w:rPr>
          <w:rFonts w:ascii="Times New Roman" w:hAnsi="Times New Roman"/>
          <w:sz w:val="28"/>
          <w:szCs w:val="28"/>
        </w:rPr>
      </w:pPr>
      <w:r>
        <w:rPr>
          <w:rFonts w:ascii="Times New Roman" w:hAnsi="Times New Roman"/>
          <w:sz w:val="28"/>
          <w:szCs w:val="28"/>
        </w:rPr>
        <w:t>Ход работы:</w:t>
      </w:r>
    </w:p>
    <w:p w:rsidR="00440583"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lastRenderedPageBreak/>
        <w:t>1.Используя карту размещение мет захоронения отходов на территории Вологодской области, укажите наиболее загрязненные районы.</w:t>
      </w:r>
    </w:p>
    <w:p w:rsidR="00805B7D" w:rsidRDefault="00805B7D" w:rsidP="00805B7D">
      <w:pPr>
        <w:pStyle w:val="a5"/>
        <w:spacing w:after="0" w:line="240" w:lineRule="auto"/>
        <w:ind w:left="0"/>
        <w:jc w:val="both"/>
        <w:rPr>
          <w:rFonts w:ascii="Times New Roman" w:hAnsi="Times New Roman"/>
          <w:sz w:val="28"/>
          <w:szCs w:val="28"/>
        </w:rPr>
      </w:pPr>
      <w:r>
        <w:rPr>
          <w:rFonts w:ascii="Times New Roman" w:hAnsi="Times New Roman"/>
          <w:sz w:val="28"/>
          <w:szCs w:val="28"/>
        </w:rPr>
        <w:t>2.В каких городах и ра</w:t>
      </w:r>
      <w:r w:rsidR="004E62E0">
        <w:rPr>
          <w:rFonts w:ascii="Times New Roman" w:hAnsi="Times New Roman"/>
          <w:sz w:val="28"/>
          <w:szCs w:val="28"/>
        </w:rPr>
        <w:t>й</w:t>
      </w:r>
      <w:r>
        <w:rPr>
          <w:rFonts w:ascii="Times New Roman" w:hAnsi="Times New Roman"/>
          <w:sz w:val="28"/>
          <w:szCs w:val="28"/>
        </w:rPr>
        <w:t xml:space="preserve">онах </w:t>
      </w:r>
      <w:r w:rsidR="004E62E0">
        <w:rPr>
          <w:rFonts w:ascii="Times New Roman" w:hAnsi="Times New Roman"/>
          <w:sz w:val="28"/>
          <w:szCs w:val="28"/>
        </w:rPr>
        <w:t>области возникают наибольшие риски для природных экосистем и здоровья человека.</w:t>
      </w:r>
    </w:p>
    <w:p w:rsidR="00473B29" w:rsidRDefault="00473B29" w:rsidP="00805B7D">
      <w:pPr>
        <w:pStyle w:val="a5"/>
        <w:spacing w:after="0" w:line="240" w:lineRule="auto"/>
        <w:ind w:left="0"/>
        <w:jc w:val="both"/>
        <w:rPr>
          <w:rFonts w:ascii="Times New Roman" w:hAnsi="Times New Roman"/>
          <w:noProof/>
          <w:sz w:val="28"/>
          <w:szCs w:val="28"/>
        </w:rPr>
      </w:pPr>
      <w:r w:rsidRPr="006A06E6">
        <w:rPr>
          <w:rFonts w:ascii="Times New Roman" w:hAnsi="Times New Roman"/>
          <w:noProof/>
          <w:sz w:val="28"/>
          <w:szCs w:val="28"/>
        </w:rPr>
        <w:t>3.</w:t>
      </w:r>
      <w:r w:rsidR="006A06E6" w:rsidRPr="006A06E6">
        <w:rPr>
          <w:rFonts w:ascii="Times New Roman" w:hAnsi="Times New Roman"/>
          <w:noProof/>
          <w:sz w:val="28"/>
          <w:szCs w:val="28"/>
        </w:rPr>
        <w:t>Посмотрите на диаграмму и укажите к</w:t>
      </w:r>
      <w:r w:rsidRPr="006A06E6">
        <w:rPr>
          <w:rFonts w:ascii="Times New Roman" w:hAnsi="Times New Roman"/>
          <w:noProof/>
          <w:sz w:val="28"/>
          <w:szCs w:val="28"/>
        </w:rPr>
        <w:t xml:space="preserve">акие отрасли хозяйства привносят </w:t>
      </w:r>
      <w:r w:rsidR="006A06E6" w:rsidRPr="006A06E6">
        <w:rPr>
          <w:rFonts w:ascii="Times New Roman" w:hAnsi="Times New Roman"/>
          <w:noProof/>
          <w:sz w:val="28"/>
          <w:szCs w:val="28"/>
        </w:rPr>
        <w:t>больше загрязняющих веществ в биосферу. С чем это связано?</w:t>
      </w:r>
    </w:p>
    <w:p w:rsidR="006A06E6" w:rsidRDefault="00C53D87" w:rsidP="00805B7D">
      <w:pPr>
        <w:pStyle w:val="a5"/>
        <w:spacing w:after="0" w:line="240" w:lineRule="auto"/>
        <w:ind w:left="0"/>
        <w:jc w:val="both"/>
        <w:rPr>
          <w:rFonts w:ascii="Times New Roman" w:hAnsi="Times New Roman"/>
          <w:noProof/>
          <w:sz w:val="28"/>
          <w:szCs w:val="28"/>
        </w:rPr>
      </w:pPr>
      <w:r>
        <w:rPr>
          <w:rFonts w:ascii="Times New Roman" w:hAnsi="Times New Roman"/>
          <w:noProof/>
          <w:sz w:val="28"/>
          <w:szCs w:val="28"/>
        </w:rPr>
        <w:t>4. Предложите способы сохранения окружающей среды в вашем населенном пункте.</w:t>
      </w:r>
    </w:p>
    <w:p w:rsidR="00C53D87" w:rsidRDefault="00C53D87" w:rsidP="00805B7D">
      <w:pPr>
        <w:pStyle w:val="a5"/>
        <w:spacing w:after="0" w:line="240" w:lineRule="auto"/>
        <w:ind w:left="0"/>
        <w:jc w:val="both"/>
        <w:rPr>
          <w:rFonts w:ascii="Times New Roman" w:hAnsi="Times New Roman"/>
          <w:noProof/>
          <w:sz w:val="28"/>
          <w:szCs w:val="28"/>
        </w:rPr>
      </w:pPr>
      <w:r w:rsidRPr="00C53D87">
        <w:rPr>
          <w:noProof/>
          <w:lang w:eastAsia="ru-RU"/>
        </w:rPr>
        <w:drawing>
          <wp:inline distT="0" distB="0" distL="0" distR="0">
            <wp:extent cx="5545959" cy="2801566"/>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srcRect l="21807" t="34493" r="15980" b="9635"/>
                    <a:stretch/>
                  </pic:blipFill>
                  <pic:spPr bwMode="auto">
                    <a:xfrm>
                      <a:off x="0" y="0"/>
                      <a:ext cx="5563118" cy="281023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53D87" w:rsidRDefault="00C53D87" w:rsidP="00805B7D">
      <w:pPr>
        <w:pStyle w:val="a5"/>
        <w:spacing w:after="0" w:line="240" w:lineRule="auto"/>
        <w:ind w:left="0"/>
        <w:jc w:val="both"/>
        <w:rPr>
          <w:rFonts w:ascii="Times New Roman" w:hAnsi="Times New Roman"/>
          <w:noProof/>
          <w:sz w:val="28"/>
          <w:szCs w:val="28"/>
        </w:rPr>
      </w:pPr>
    </w:p>
    <w:p w:rsidR="00C53D87" w:rsidRDefault="00C53D87" w:rsidP="00805B7D">
      <w:pPr>
        <w:pStyle w:val="a5"/>
        <w:spacing w:after="0" w:line="240" w:lineRule="auto"/>
        <w:ind w:left="0"/>
        <w:jc w:val="both"/>
        <w:rPr>
          <w:rFonts w:ascii="Times New Roman" w:hAnsi="Times New Roman"/>
          <w:noProof/>
          <w:sz w:val="28"/>
          <w:szCs w:val="28"/>
        </w:rPr>
      </w:pPr>
      <w:r>
        <w:rPr>
          <w:noProof/>
          <w:lang w:eastAsia="ru-RU"/>
        </w:rPr>
        <w:drawing>
          <wp:inline distT="0" distB="0" distL="0" distR="0">
            <wp:extent cx="5545587" cy="3015574"/>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19323" t="20961" r="9605" b="10329"/>
                    <a:stretch/>
                  </pic:blipFill>
                  <pic:spPr bwMode="auto">
                    <a:xfrm>
                      <a:off x="0" y="0"/>
                      <a:ext cx="5565020" cy="302614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53D87" w:rsidRPr="006A06E6" w:rsidRDefault="00C53D87" w:rsidP="00805B7D">
      <w:pPr>
        <w:pStyle w:val="a5"/>
        <w:spacing w:after="0" w:line="240" w:lineRule="auto"/>
        <w:ind w:left="0"/>
        <w:jc w:val="both"/>
        <w:rPr>
          <w:rFonts w:ascii="Times New Roman" w:hAnsi="Times New Roman"/>
          <w:noProof/>
          <w:sz w:val="28"/>
          <w:szCs w:val="28"/>
        </w:rPr>
      </w:pPr>
    </w:p>
    <w:p w:rsidR="00440583" w:rsidRDefault="00440583" w:rsidP="006A06E6">
      <w:pPr>
        <w:pStyle w:val="a5"/>
        <w:spacing w:after="0" w:line="240" w:lineRule="auto"/>
        <w:ind w:left="0"/>
        <w:rPr>
          <w:rFonts w:ascii="Times New Roman" w:hAnsi="Times New Roman"/>
          <w:sz w:val="28"/>
          <w:szCs w:val="28"/>
          <w:u w:val="single"/>
        </w:rPr>
      </w:pPr>
      <w:r>
        <w:rPr>
          <w:rFonts w:ascii="Times New Roman" w:hAnsi="Times New Roman"/>
          <w:sz w:val="28"/>
          <w:szCs w:val="28"/>
          <w:u w:val="single"/>
        </w:rPr>
        <w:t>Контрольные вопросы:</w:t>
      </w:r>
    </w:p>
    <w:p w:rsidR="00440583" w:rsidRDefault="00C53D87" w:rsidP="00C53D87">
      <w:pPr>
        <w:spacing w:after="0" w:line="240" w:lineRule="auto"/>
        <w:jc w:val="both"/>
        <w:rPr>
          <w:rFonts w:ascii="Times New Roman" w:hAnsi="Times New Roman"/>
          <w:sz w:val="28"/>
          <w:szCs w:val="28"/>
        </w:rPr>
      </w:pPr>
      <w:r>
        <w:rPr>
          <w:rFonts w:ascii="Times New Roman" w:hAnsi="Times New Roman"/>
          <w:sz w:val="28"/>
          <w:szCs w:val="28"/>
        </w:rPr>
        <w:t>1.Какие виды антропогенной деятельности влияют на различные экосистемы?</w:t>
      </w:r>
    </w:p>
    <w:p w:rsidR="00C53D87" w:rsidRDefault="00C53D87" w:rsidP="00C53D87">
      <w:pPr>
        <w:spacing w:after="0" w:line="240" w:lineRule="auto"/>
        <w:jc w:val="both"/>
        <w:rPr>
          <w:rFonts w:ascii="Times New Roman" w:hAnsi="Times New Roman"/>
          <w:sz w:val="28"/>
          <w:szCs w:val="28"/>
        </w:rPr>
      </w:pPr>
      <w:r>
        <w:rPr>
          <w:rFonts w:ascii="Times New Roman" w:hAnsi="Times New Roman"/>
          <w:sz w:val="28"/>
          <w:szCs w:val="28"/>
        </w:rPr>
        <w:t>2.Какую роль в сохранении биоразнообразия и качества среды может</w:t>
      </w:r>
      <w:r w:rsidR="00754408">
        <w:rPr>
          <w:rFonts w:ascii="Times New Roman" w:hAnsi="Times New Roman"/>
          <w:sz w:val="28"/>
          <w:szCs w:val="28"/>
        </w:rPr>
        <w:t xml:space="preserve"> сыграть каждый из нас?</w:t>
      </w:r>
    </w:p>
    <w:p w:rsidR="00440583" w:rsidRDefault="00440583" w:rsidP="00440583">
      <w:pPr>
        <w:spacing w:after="0" w:line="240" w:lineRule="auto"/>
        <w:ind w:firstLine="357"/>
        <w:jc w:val="both"/>
        <w:rPr>
          <w:rFonts w:ascii="Times New Roman" w:hAnsi="Times New Roman"/>
          <w:sz w:val="28"/>
          <w:szCs w:val="28"/>
          <w:u w:val="single"/>
        </w:rPr>
      </w:pPr>
      <w:r>
        <w:rPr>
          <w:rFonts w:ascii="Times New Roman" w:hAnsi="Times New Roman"/>
          <w:sz w:val="28"/>
          <w:szCs w:val="28"/>
          <w:u w:val="single"/>
        </w:rPr>
        <w:t>Литература:</w:t>
      </w:r>
    </w:p>
    <w:p w:rsidR="00440583" w:rsidRDefault="00440583" w:rsidP="003103C9">
      <w:pPr>
        <w:pStyle w:val="a5"/>
        <w:numPr>
          <w:ilvl w:val="0"/>
          <w:numId w:val="63"/>
        </w:numPr>
        <w:spacing w:after="0" w:line="240" w:lineRule="auto"/>
        <w:jc w:val="both"/>
        <w:rPr>
          <w:rFonts w:ascii="Times New Roman" w:hAnsi="Times New Roman"/>
          <w:sz w:val="28"/>
          <w:szCs w:val="28"/>
          <w:lang/>
        </w:rPr>
      </w:pPr>
      <w:r>
        <w:rPr>
          <w:rFonts w:ascii="Times New Roman" w:hAnsi="Times New Roman"/>
          <w:sz w:val="28"/>
          <w:szCs w:val="28"/>
        </w:rPr>
        <w:lastRenderedPageBreak/>
        <w:t>Поломошнова Н.Ю. Экология: учебное пособие для СПО. – Санкт-Петербург: Лань, 2021. -128с.</w:t>
      </w:r>
    </w:p>
    <w:p w:rsidR="00440583" w:rsidRDefault="00440583" w:rsidP="003103C9">
      <w:pPr>
        <w:pStyle w:val="a5"/>
        <w:numPr>
          <w:ilvl w:val="0"/>
          <w:numId w:val="63"/>
        </w:numPr>
        <w:spacing w:after="0" w:line="240" w:lineRule="auto"/>
        <w:jc w:val="both"/>
        <w:rPr>
          <w:rFonts w:ascii="Times New Roman" w:hAnsi="Times New Roman"/>
          <w:sz w:val="28"/>
          <w:szCs w:val="28"/>
        </w:rPr>
      </w:pPr>
      <w:r>
        <w:rPr>
          <w:rFonts w:ascii="Times New Roman" w:hAnsi="Times New Roman"/>
          <w:sz w:val="28"/>
          <w:szCs w:val="28"/>
        </w:rPr>
        <w:t>Чеснокова Т.В. Экология: учебное пособие. – Иваново: ИВГПУ, 2021. – 72с.</w:t>
      </w:r>
    </w:p>
    <w:p w:rsidR="00440583" w:rsidRDefault="00440583" w:rsidP="003103C9">
      <w:pPr>
        <w:pStyle w:val="a5"/>
        <w:numPr>
          <w:ilvl w:val="0"/>
          <w:numId w:val="63"/>
        </w:numPr>
        <w:spacing w:after="0" w:line="240" w:lineRule="auto"/>
        <w:jc w:val="both"/>
        <w:rPr>
          <w:rFonts w:ascii="Times New Roman" w:hAnsi="Times New Roman"/>
          <w:sz w:val="28"/>
          <w:szCs w:val="28"/>
        </w:rPr>
      </w:pPr>
      <w:r>
        <w:rPr>
          <w:rFonts w:ascii="Times New Roman" w:hAnsi="Times New Roman"/>
          <w:sz w:val="28"/>
          <w:szCs w:val="28"/>
        </w:rPr>
        <w:t>Леган М.Н. Биоэкология: учебное пособие. – Новосибирск: Из-во НГТУ, 2019. – 88с.</w:t>
      </w:r>
    </w:p>
    <w:p w:rsidR="00C53D87" w:rsidRPr="00BC0122" w:rsidRDefault="00440583" w:rsidP="003103C9">
      <w:pPr>
        <w:pStyle w:val="a5"/>
        <w:numPr>
          <w:ilvl w:val="0"/>
          <w:numId w:val="63"/>
        </w:numPr>
        <w:spacing w:after="0" w:line="240" w:lineRule="auto"/>
        <w:ind w:left="708"/>
        <w:rPr>
          <w:rFonts w:ascii="Times New Roman" w:hAnsi="Times New Roman"/>
          <w:b/>
          <w:sz w:val="24"/>
          <w:szCs w:val="24"/>
        </w:rPr>
      </w:pPr>
      <w:r w:rsidRPr="00754408">
        <w:rPr>
          <w:rFonts w:ascii="Times New Roman" w:hAnsi="Times New Roman"/>
          <w:sz w:val="28"/>
          <w:szCs w:val="28"/>
        </w:rPr>
        <w:t>Кашапов Р.Ш. Биогеография: учебное пособие. Уфа: Из-во БГПУ, 2021. – 68с.</w:t>
      </w:r>
    </w:p>
    <w:p w:rsidR="00BC0122" w:rsidRDefault="00BC0122" w:rsidP="00BC0122">
      <w:pPr>
        <w:pStyle w:val="a5"/>
        <w:spacing w:after="0" w:line="240" w:lineRule="auto"/>
        <w:rPr>
          <w:rFonts w:ascii="Times New Roman" w:hAnsi="Times New Roman"/>
          <w:sz w:val="28"/>
          <w:szCs w:val="28"/>
        </w:rPr>
      </w:pPr>
    </w:p>
    <w:p w:rsidR="00BC0122" w:rsidRDefault="00BC0122" w:rsidP="00BC0122">
      <w:pPr>
        <w:spacing w:after="0" w:line="240" w:lineRule="auto"/>
        <w:jc w:val="center"/>
        <w:rPr>
          <w:rFonts w:ascii="Times New Roman" w:hAnsi="Times New Roman"/>
          <w:b/>
          <w:sz w:val="28"/>
          <w:szCs w:val="28"/>
          <w:lang w:eastAsia="ru-RU"/>
        </w:rPr>
      </w:pPr>
      <w:r>
        <w:rPr>
          <w:rFonts w:ascii="Times New Roman" w:hAnsi="Times New Roman"/>
          <w:b/>
          <w:sz w:val="28"/>
          <w:szCs w:val="28"/>
          <w:lang w:eastAsia="ru-RU"/>
        </w:rPr>
        <w:t>ОС</w:t>
      </w:r>
      <w:r w:rsidR="004B662A">
        <w:rPr>
          <w:rFonts w:ascii="Times New Roman" w:hAnsi="Times New Roman"/>
          <w:b/>
          <w:sz w:val="28"/>
          <w:szCs w:val="28"/>
          <w:lang w:eastAsia="ru-RU"/>
        </w:rPr>
        <w:t>Н</w:t>
      </w:r>
      <w:r>
        <w:rPr>
          <w:rFonts w:ascii="Times New Roman" w:hAnsi="Times New Roman"/>
          <w:b/>
          <w:sz w:val="28"/>
          <w:szCs w:val="28"/>
          <w:lang w:eastAsia="ru-RU"/>
        </w:rPr>
        <w:t>ОВЫ ЭСТЕТИЧЕСКИХ УСЛУГ</w:t>
      </w:r>
    </w:p>
    <w:p w:rsidR="00BC0122" w:rsidRDefault="00BC0122" w:rsidP="00BC0122">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w:t>
      </w:r>
      <w:r w:rsidR="003B4349">
        <w:rPr>
          <w:rFonts w:ascii="Times New Roman" w:hAnsi="Times New Roman"/>
          <w:b/>
          <w:sz w:val="28"/>
          <w:szCs w:val="28"/>
        </w:rPr>
        <w:t xml:space="preserve"> № 1</w:t>
      </w:r>
    </w:p>
    <w:p w:rsidR="00A01C34" w:rsidRDefault="00BC0122" w:rsidP="00BC0122">
      <w:pPr>
        <w:spacing w:after="0" w:line="240" w:lineRule="auto"/>
        <w:ind w:firstLine="708"/>
        <w:jc w:val="both"/>
        <w:rPr>
          <w:rFonts w:ascii="Times New Roman" w:hAnsi="Times New Roman"/>
          <w:sz w:val="28"/>
          <w:szCs w:val="28"/>
        </w:rPr>
      </w:pPr>
      <w:r>
        <w:rPr>
          <w:rFonts w:ascii="Times New Roman" w:hAnsi="Times New Roman"/>
          <w:b/>
          <w:sz w:val="28"/>
          <w:szCs w:val="28"/>
        </w:rPr>
        <w:t>Тема:</w:t>
      </w:r>
      <w:r>
        <w:rPr>
          <w:rFonts w:ascii="Times New Roman" w:hAnsi="Times New Roman"/>
          <w:sz w:val="28"/>
          <w:szCs w:val="28"/>
        </w:rPr>
        <w:t xml:space="preserve"> </w:t>
      </w:r>
      <w:r w:rsidR="00A01C34" w:rsidRPr="00A01C34">
        <w:rPr>
          <w:rFonts w:ascii="Times New Roman" w:hAnsi="Times New Roman"/>
          <w:sz w:val="28"/>
          <w:szCs w:val="28"/>
        </w:rPr>
        <w:t xml:space="preserve">Круглый стол. </w:t>
      </w:r>
      <w:r w:rsidR="00A01C34">
        <w:rPr>
          <w:rFonts w:ascii="Times New Roman" w:hAnsi="Times New Roman"/>
          <w:sz w:val="28"/>
          <w:szCs w:val="28"/>
        </w:rPr>
        <w:t>«</w:t>
      </w:r>
      <w:r w:rsidR="00A01C34" w:rsidRPr="00A01C34">
        <w:rPr>
          <w:rFonts w:ascii="Times New Roman" w:hAnsi="Times New Roman"/>
          <w:sz w:val="28"/>
          <w:szCs w:val="28"/>
        </w:rPr>
        <w:t>Отличие бытовых кос</w:t>
      </w:r>
      <w:r w:rsidR="00A01C34">
        <w:rPr>
          <w:rFonts w:ascii="Times New Roman" w:hAnsi="Times New Roman"/>
          <w:sz w:val="28"/>
          <w:szCs w:val="28"/>
        </w:rPr>
        <w:t>метических услуг от медицинских».</w:t>
      </w:r>
      <w:r w:rsidR="00A01C34" w:rsidRPr="00A01C34">
        <w:rPr>
          <w:rFonts w:ascii="Times New Roman" w:hAnsi="Times New Roman"/>
          <w:sz w:val="28"/>
          <w:szCs w:val="28"/>
        </w:rPr>
        <w:t xml:space="preserve"> </w:t>
      </w:r>
    </w:p>
    <w:p w:rsidR="00DD3A4B" w:rsidRDefault="00BC0122" w:rsidP="00A071FB">
      <w:pPr>
        <w:spacing w:after="0" w:line="240" w:lineRule="auto"/>
        <w:ind w:firstLine="708"/>
        <w:jc w:val="both"/>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w:t>
      </w:r>
      <w:r w:rsidR="00A071FB">
        <w:rPr>
          <w:rFonts w:ascii="Times New Roman" w:hAnsi="Times New Roman"/>
          <w:sz w:val="28"/>
          <w:szCs w:val="28"/>
        </w:rPr>
        <w:t>Ф</w:t>
      </w:r>
      <w:r w:rsidR="00DD3A4B">
        <w:rPr>
          <w:rFonts w:ascii="Times New Roman" w:hAnsi="Times New Roman"/>
          <w:sz w:val="28"/>
          <w:szCs w:val="28"/>
        </w:rPr>
        <w:t>ормирование у студентов понимания отличия бытовых косметических услуг, которые они смогут выполнять, осваивая данную профессию, от медицинских.</w:t>
      </w:r>
      <w:r w:rsidR="00A071FB">
        <w:rPr>
          <w:rFonts w:ascii="Times New Roman" w:hAnsi="Times New Roman"/>
          <w:sz w:val="28"/>
          <w:szCs w:val="28"/>
        </w:rPr>
        <w:t xml:space="preserve"> </w:t>
      </w:r>
      <w:r w:rsidR="00A071FB" w:rsidRPr="00A071FB">
        <w:rPr>
          <w:rFonts w:ascii="Times New Roman" w:hAnsi="Times New Roman"/>
          <w:sz w:val="28"/>
          <w:szCs w:val="28"/>
        </w:rPr>
        <w:t>Знать основные тенденции и направления развития эстетической косметологии.</w:t>
      </w:r>
    </w:p>
    <w:p w:rsidR="00DD3A4B" w:rsidRPr="00710374" w:rsidRDefault="00BC0122" w:rsidP="00DD3A4B">
      <w:pPr>
        <w:pStyle w:val="Default"/>
        <w:jc w:val="both"/>
        <w:rPr>
          <w:color w:val="auto"/>
          <w:sz w:val="28"/>
          <w:szCs w:val="28"/>
        </w:rPr>
      </w:pPr>
      <w:r>
        <w:rPr>
          <w:b/>
          <w:sz w:val="28"/>
          <w:szCs w:val="28"/>
        </w:rPr>
        <w:t>Материалы и оборудование:</w:t>
      </w:r>
      <w:r>
        <w:rPr>
          <w:sz w:val="28"/>
          <w:szCs w:val="28"/>
        </w:rPr>
        <w:t xml:space="preserve"> </w:t>
      </w:r>
      <w:r w:rsidR="00DD3A4B" w:rsidRPr="00710374">
        <w:rPr>
          <w:color w:val="auto"/>
          <w:sz w:val="28"/>
          <w:szCs w:val="28"/>
        </w:rPr>
        <w:t>учебная мебель (ученические стулья и столы, рабочее место преподавателя)</w:t>
      </w:r>
      <w:r w:rsidR="00DD3A4B">
        <w:rPr>
          <w:color w:val="auto"/>
          <w:sz w:val="28"/>
          <w:szCs w:val="28"/>
        </w:rPr>
        <w:t>, компьютер; п</w:t>
      </w:r>
      <w:r w:rsidR="00DD3A4B" w:rsidRPr="00710374">
        <w:rPr>
          <w:color w:val="auto"/>
          <w:sz w:val="28"/>
          <w:szCs w:val="28"/>
        </w:rPr>
        <w:t>роектор;</w:t>
      </w:r>
      <w:r w:rsidR="005D1DF5">
        <w:rPr>
          <w:color w:val="auto"/>
          <w:sz w:val="28"/>
          <w:szCs w:val="28"/>
        </w:rPr>
        <w:t xml:space="preserve"> экран.</w:t>
      </w:r>
    </w:p>
    <w:p w:rsidR="00BC0122" w:rsidRDefault="00BC0122" w:rsidP="00DD3A4B">
      <w:pPr>
        <w:spacing w:after="0" w:line="240" w:lineRule="auto"/>
        <w:jc w:val="both"/>
        <w:rPr>
          <w:rFonts w:ascii="Times New Roman" w:hAnsi="Times New Roman"/>
          <w:sz w:val="28"/>
          <w:szCs w:val="28"/>
        </w:rPr>
      </w:pPr>
      <w:r>
        <w:rPr>
          <w:rFonts w:ascii="Times New Roman" w:hAnsi="Times New Roman"/>
          <w:sz w:val="28"/>
          <w:szCs w:val="28"/>
        </w:rPr>
        <w:t xml:space="preserve">Норма времени: </w:t>
      </w:r>
      <w:r w:rsidR="00DD3A4B">
        <w:rPr>
          <w:rFonts w:ascii="Times New Roman" w:hAnsi="Times New Roman"/>
          <w:sz w:val="28"/>
          <w:szCs w:val="28"/>
        </w:rPr>
        <w:t>2</w:t>
      </w:r>
      <w:r>
        <w:rPr>
          <w:rFonts w:ascii="Times New Roman" w:hAnsi="Times New Roman"/>
          <w:sz w:val="28"/>
          <w:szCs w:val="28"/>
        </w:rPr>
        <w:t xml:space="preserve"> час</w:t>
      </w:r>
      <w:r w:rsidR="00DD3A4B">
        <w:rPr>
          <w:rFonts w:ascii="Times New Roman" w:hAnsi="Times New Roman"/>
          <w:sz w:val="28"/>
          <w:szCs w:val="28"/>
        </w:rPr>
        <w:t>а</w:t>
      </w:r>
      <w:r>
        <w:rPr>
          <w:rFonts w:ascii="Times New Roman" w:hAnsi="Times New Roman"/>
          <w:sz w:val="28"/>
          <w:szCs w:val="28"/>
        </w:rPr>
        <w:t>.</w:t>
      </w:r>
    </w:p>
    <w:p w:rsidR="00BC0122" w:rsidRDefault="00BC0122" w:rsidP="00BC0122">
      <w:pPr>
        <w:spacing w:after="0" w:line="240" w:lineRule="auto"/>
        <w:ind w:firstLine="708"/>
        <w:jc w:val="both"/>
        <w:rPr>
          <w:rFonts w:ascii="Times New Roman" w:hAnsi="Times New Roman"/>
          <w:sz w:val="28"/>
          <w:szCs w:val="28"/>
        </w:rPr>
      </w:pPr>
    </w:p>
    <w:p w:rsidR="00BC0122" w:rsidRDefault="00BC0122" w:rsidP="00BC0122">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0C23C1" w:rsidRDefault="00DD3A4B" w:rsidP="00DD3A4B">
      <w:pPr>
        <w:spacing w:after="0" w:line="240" w:lineRule="auto"/>
        <w:jc w:val="both"/>
        <w:rPr>
          <w:rFonts w:ascii="Times New Roman" w:hAnsi="Times New Roman"/>
          <w:sz w:val="28"/>
          <w:szCs w:val="28"/>
        </w:rPr>
      </w:pPr>
      <w:r>
        <w:rPr>
          <w:rFonts w:ascii="Times New Roman" w:hAnsi="Times New Roman"/>
          <w:sz w:val="28"/>
          <w:szCs w:val="28"/>
        </w:rPr>
        <w:t xml:space="preserve">1. </w:t>
      </w:r>
      <w:r w:rsidR="00613664">
        <w:rPr>
          <w:rFonts w:ascii="Times New Roman" w:hAnsi="Times New Roman"/>
          <w:sz w:val="28"/>
          <w:szCs w:val="28"/>
        </w:rPr>
        <w:t xml:space="preserve">Эстетические услуги в косметологии. Врач косметолог и косметик эстетист: в чем отличие. </w:t>
      </w:r>
    </w:p>
    <w:p w:rsidR="000C23C1" w:rsidRDefault="00DD3A4B" w:rsidP="000C23C1">
      <w:pPr>
        <w:spacing w:after="0" w:line="240" w:lineRule="auto"/>
        <w:jc w:val="both"/>
        <w:rPr>
          <w:rFonts w:ascii="Times New Roman" w:hAnsi="Times New Roman"/>
          <w:sz w:val="28"/>
          <w:szCs w:val="28"/>
        </w:rPr>
      </w:pPr>
      <w:r>
        <w:rPr>
          <w:rFonts w:ascii="Times New Roman" w:hAnsi="Times New Roman"/>
          <w:sz w:val="28"/>
          <w:szCs w:val="28"/>
        </w:rPr>
        <w:t xml:space="preserve">2. </w:t>
      </w:r>
      <w:r w:rsidR="00613664">
        <w:rPr>
          <w:rFonts w:ascii="Times New Roman" w:hAnsi="Times New Roman"/>
          <w:sz w:val="28"/>
          <w:szCs w:val="28"/>
        </w:rPr>
        <w:t>О</w:t>
      </w:r>
      <w:r w:rsidR="000C23C1">
        <w:rPr>
          <w:rFonts w:ascii="Times New Roman" w:hAnsi="Times New Roman"/>
          <w:sz w:val="28"/>
          <w:szCs w:val="28"/>
        </w:rPr>
        <w:t>пределение бытовых косметологических услуг</w:t>
      </w:r>
      <w:r w:rsidR="00613664">
        <w:rPr>
          <w:rFonts w:ascii="Times New Roman" w:hAnsi="Times New Roman"/>
          <w:sz w:val="28"/>
          <w:szCs w:val="28"/>
        </w:rPr>
        <w:t>.</w:t>
      </w:r>
    </w:p>
    <w:p w:rsidR="00613664" w:rsidRDefault="00613664" w:rsidP="000C23C1">
      <w:pPr>
        <w:spacing w:after="0" w:line="240" w:lineRule="auto"/>
        <w:jc w:val="both"/>
        <w:rPr>
          <w:rFonts w:ascii="Times New Roman" w:hAnsi="Times New Roman"/>
          <w:sz w:val="28"/>
          <w:szCs w:val="28"/>
        </w:rPr>
      </w:pPr>
      <w:r>
        <w:rPr>
          <w:rFonts w:ascii="Times New Roman" w:hAnsi="Times New Roman"/>
          <w:sz w:val="28"/>
          <w:szCs w:val="28"/>
        </w:rPr>
        <w:t>3. Медицинские услуги (</w:t>
      </w:r>
      <w:r w:rsidRPr="00613664">
        <w:rPr>
          <w:rFonts w:ascii="Times New Roman" w:hAnsi="Times New Roman"/>
          <w:color w:val="000000" w:themeColor="text1"/>
          <w:sz w:val="28"/>
          <w:szCs w:val="28"/>
        </w:rPr>
        <w:t>пластика лица и тела, глубокие аппаратные методики</w:t>
      </w:r>
      <w:r>
        <w:rPr>
          <w:rFonts w:ascii="Times New Roman" w:hAnsi="Times New Roman"/>
          <w:color w:val="000000" w:themeColor="text1"/>
          <w:sz w:val="28"/>
          <w:szCs w:val="28"/>
        </w:rPr>
        <w:t>, инъекционные процедуры, лазерная эпиляция…)</w:t>
      </w:r>
    </w:p>
    <w:p w:rsidR="00BC0122" w:rsidRDefault="00613664" w:rsidP="000C23C1">
      <w:pPr>
        <w:spacing w:after="0" w:line="240" w:lineRule="auto"/>
        <w:jc w:val="both"/>
        <w:rPr>
          <w:rFonts w:ascii="Times New Roman" w:hAnsi="Times New Roman"/>
          <w:sz w:val="28"/>
          <w:szCs w:val="28"/>
        </w:rPr>
      </w:pPr>
      <w:r>
        <w:rPr>
          <w:rFonts w:ascii="Times New Roman" w:hAnsi="Times New Roman"/>
          <w:sz w:val="28"/>
          <w:szCs w:val="28"/>
        </w:rPr>
        <w:t>4</w:t>
      </w:r>
      <w:r w:rsidR="000C23C1">
        <w:rPr>
          <w:rFonts w:ascii="Times New Roman" w:hAnsi="Times New Roman"/>
          <w:sz w:val="28"/>
          <w:szCs w:val="28"/>
        </w:rPr>
        <w:t xml:space="preserve">. </w:t>
      </w:r>
      <w:r>
        <w:rPr>
          <w:rFonts w:ascii="Times New Roman" w:hAnsi="Times New Roman"/>
          <w:sz w:val="28"/>
          <w:szCs w:val="28"/>
        </w:rPr>
        <w:t>Область деятельности учреждения в з</w:t>
      </w:r>
      <w:r w:rsidR="000C23C1">
        <w:rPr>
          <w:rFonts w:ascii="Times New Roman" w:hAnsi="Times New Roman"/>
          <w:sz w:val="28"/>
          <w:szCs w:val="28"/>
        </w:rPr>
        <w:t>авис</w:t>
      </w:r>
      <w:r>
        <w:rPr>
          <w:rFonts w:ascii="Times New Roman" w:hAnsi="Times New Roman"/>
          <w:sz w:val="28"/>
          <w:szCs w:val="28"/>
        </w:rPr>
        <w:t>имости от</w:t>
      </w:r>
      <w:r w:rsidR="000C23C1">
        <w:rPr>
          <w:rFonts w:ascii="Times New Roman" w:hAnsi="Times New Roman"/>
          <w:sz w:val="28"/>
          <w:szCs w:val="28"/>
        </w:rPr>
        <w:t xml:space="preserve"> названия</w:t>
      </w:r>
      <w:r>
        <w:rPr>
          <w:rFonts w:ascii="Times New Roman" w:hAnsi="Times New Roman"/>
          <w:sz w:val="28"/>
          <w:szCs w:val="28"/>
        </w:rPr>
        <w:t>.</w:t>
      </w:r>
      <w:r w:rsidR="000C23C1">
        <w:rPr>
          <w:rFonts w:ascii="Times New Roman" w:hAnsi="Times New Roman"/>
          <w:sz w:val="28"/>
          <w:szCs w:val="28"/>
        </w:rPr>
        <w:t xml:space="preserve"> </w:t>
      </w:r>
    </w:p>
    <w:p w:rsidR="000C23C1" w:rsidRDefault="000C23C1" w:rsidP="000C23C1">
      <w:pPr>
        <w:spacing w:after="0" w:line="240" w:lineRule="auto"/>
        <w:ind w:left="360"/>
        <w:jc w:val="both"/>
        <w:rPr>
          <w:rFonts w:ascii="Times New Roman" w:hAnsi="Times New Roman"/>
          <w:sz w:val="28"/>
          <w:szCs w:val="2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11"/>
        <w:gridCol w:w="2694"/>
        <w:gridCol w:w="2551"/>
      </w:tblGrid>
      <w:tr w:rsidR="00BC0122" w:rsidTr="0081383C">
        <w:trPr>
          <w:trHeight w:val="435"/>
        </w:trPr>
        <w:tc>
          <w:tcPr>
            <w:tcW w:w="4111" w:type="dxa"/>
            <w:tcBorders>
              <w:top w:val="single" w:sz="4" w:space="0" w:color="auto"/>
              <w:left w:val="single" w:sz="4" w:space="0" w:color="auto"/>
              <w:bottom w:val="single" w:sz="4" w:space="0" w:color="auto"/>
              <w:right w:val="single" w:sz="4" w:space="0" w:color="auto"/>
            </w:tcBorders>
            <w:hideMark/>
          </w:tcPr>
          <w:p w:rsidR="00BC0122" w:rsidRDefault="00613664" w:rsidP="006349C9">
            <w:pPr>
              <w:spacing w:after="0" w:line="240" w:lineRule="auto"/>
              <w:jc w:val="center"/>
              <w:rPr>
                <w:rFonts w:ascii="Times New Roman" w:hAnsi="Times New Roman"/>
                <w:b/>
                <w:sz w:val="28"/>
                <w:szCs w:val="28"/>
              </w:rPr>
            </w:pPr>
            <w:r>
              <w:rPr>
                <w:rFonts w:ascii="Times New Roman" w:hAnsi="Times New Roman"/>
                <w:b/>
                <w:sz w:val="28"/>
                <w:szCs w:val="28"/>
              </w:rPr>
              <w:t>Услуги, которые может оказывать специалист</w:t>
            </w:r>
          </w:p>
        </w:tc>
        <w:tc>
          <w:tcPr>
            <w:tcW w:w="2694" w:type="dxa"/>
            <w:tcBorders>
              <w:top w:val="single" w:sz="4" w:space="0" w:color="auto"/>
              <w:left w:val="single" w:sz="4" w:space="0" w:color="auto"/>
              <w:bottom w:val="single" w:sz="4" w:space="0" w:color="auto"/>
              <w:right w:val="single" w:sz="4" w:space="0" w:color="auto"/>
            </w:tcBorders>
            <w:hideMark/>
          </w:tcPr>
          <w:p w:rsidR="00BC0122" w:rsidRDefault="00613664" w:rsidP="006349C9">
            <w:pPr>
              <w:spacing w:after="0" w:line="240" w:lineRule="auto"/>
              <w:jc w:val="center"/>
              <w:rPr>
                <w:rFonts w:ascii="Times New Roman" w:hAnsi="Times New Roman"/>
                <w:b/>
                <w:sz w:val="28"/>
                <w:szCs w:val="28"/>
              </w:rPr>
            </w:pPr>
            <w:r>
              <w:rPr>
                <w:rFonts w:ascii="Times New Roman" w:hAnsi="Times New Roman"/>
                <w:b/>
                <w:sz w:val="28"/>
                <w:szCs w:val="28"/>
              </w:rPr>
              <w:t>С медицинским образованием</w:t>
            </w:r>
          </w:p>
        </w:tc>
        <w:tc>
          <w:tcPr>
            <w:tcW w:w="2551" w:type="dxa"/>
            <w:tcBorders>
              <w:top w:val="single" w:sz="4" w:space="0" w:color="auto"/>
              <w:left w:val="single" w:sz="4" w:space="0" w:color="auto"/>
              <w:bottom w:val="single" w:sz="4" w:space="0" w:color="auto"/>
              <w:right w:val="single" w:sz="4" w:space="0" w:color="auto"/>
            </w:tcBorders>
          </w:tcPr>
          <w:p w:rsidR="00BC0122" w:rsidRDefault="00613664" w:rsidP="006349C9">
            <w:pPr>
              <w:spacing w:after="0" w:line="240" w:lineRule="auto"/>
              <w:jc w:val="center"/>
              <w:rPr>
                <w:rFonts w:ascii="Times New Roman" w:hAnsi="Times New Roman"/>
                <w:b/>
                <w:sz w:val="28"/>
                <w:szCs w:val="28"/>
              </w:rPr>
            </w:pPr>
            <w:r>
              <w:rPr>
                <w:rFonts w:ascii="Times New Roman" w:hAnsi="Times New Roman"/>
                <w:b/>
                <w:sz w:val="28"/>
                <w:szCs w:val="28"/>
              </w:rPr>
              <w:t>Без медицинского образования</w:t>
            </w:r>
          </w:p>
          <w:p w:rsidR="00BC0122" w:rsidRDefault="00BC0122" w:rsidP="006349C9">
            <w:pPr>
              <w:spacing w:after="0" w:line="240" w:lineRule="auto"/>
              <w:jc w:val="center"/>
              <w:rPr>
                <w:rFonts w:ascii="Times New Roman" w:hAnsi="Times New Roman"/>
                <w:b/>
                <w:sz w:val="28"/>
                <w:szCs w:val="28"/>
              </w:rPr>
            </w:pPr>
          </w:p>
        </w:tc>
      </w:tr>
      <w:tr w:rsidR="00613664" w:rsidTr="0081383C">
        <w:trPr>
          <w:trHeight w:val="444"/>
        </w:trPr>
        <w:tc>
          <w:tcPr>
            <w:tcW w:w="4111" w:type="dxa"/>
            <w:tcBorders>
              <w:top w:val="single" w:sz="4" w:space="0" w:color="auto"/>
              <w:left w:val="single" w:sz="4" w:space="0" w:color="auto"/>
              <w:bottom w:val="single" w:sz="4" w:space="0" w:color="auto"/>
              <w:right w:val="single" w:sz="4" w:space="0" w:color="auto"/>
            </w:tcBorders>
            <w:hideMark/>
          </w:tcPr>
          <w:p w:rsidR="00613664" w:rsidRDefault="0081383C" w:rsidP="006349C9">
            <w:pPr>
              <w:spacing w:after="0" w:line="240" w:lineRule="auto"/>
              <w:jc w:val="both"/>
              <w:rPr>
                <w:rFonts w:ascii="Times New Roman" w:hAnsi="Times New Roman"/>
                <w:sz w:val="28"/>
                <w:szCs w:val="28"/>
              </w:rPr>
            </w:pPr>
            <w:r>
              <w:rPr>
                <w:rFonts w:ascii="Times New Roman" w:hAnsi="Times New Roman"/>
                <w:sz w:val="28"/>
                <w:szCs w:val="28"/>
              </w:rPr>
              <w:t>Срединный пилинг</w:t>
            </w:r>
          </w:p>
        </w:tc>
        <w:tc>
          <w:tcPr>
            <w:tcW w:w="2694" w:type="dxa"/>
            <w:tcBorders>
              <w:top w:val="single" w:sz="4" w:space="0" w:color="auto"/>
              <w:left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r>
      <w:tr w:rsidR="00613664" w:rsidTr="0081383C">
        <w:trPr>
          <w:trHeight w:val="408"/>
        </w:trPr>
        <w:tc>
          <w:tcPr>
            <w:tcW w:w="4111" w:type="dxa"/>
            <w:tcBorders>
              <w:top w:val="single" w:sz="4" w:space="0" w:color="auto"/>
              <w:left w:val="single" w:sz="4" w:space="0" w:color="auto"/>
              <w:bottom w:val="single" w:sz="4" w:space="0" w:color="auto"/>
              <w:right w:val="single" w:sz="4" w:space="0" w:color="auto"/>
            </w:tcBorders>
            <w:hideMark/>
          </w:tcPr>
          <w:p w:rsidR="00613664" w:rsidRDefault="0081383C" w:rsidP="006349C9">
            <w:pPr>
              <w:spacing w:after="0" w:line="240" w:lineRule="auto"/>
              <w:jc w:val="both"/>
              <w:rPr>
                <w:rFonts w:ascii="Times New Roman" w:hAnsi="Times New Roman"/>
                <w:sz w:val="28"/>
                <w:szCs w:val="28"/>
              </w:rPr>
            </w:pPr>
            <w:r>
              <w:rPr>
                <w:rFonts w:ascii="Times New Roman" w:hAnsi="Times New Roman"/>
                <w:sz w:val="28"/>
                <w:szCs w:val="28"/>
              </w:rPr>
              <w:t>УЗ чистка лица</w:t>
            </w:r>
          </w:p>
        </w:tc>
        <w:tc>
          <w:tcPr>
            <w:tcW w:w="2694" w:type="dxa"/>
            <w:tcBorders>
              <w:top w:val="single" w:sz="4" w:space="0" w:color="auto"/>
              <w:left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r>
      <w:tr w:rsidR="00613664" w:rsidTr="0081383C">
        <w:trPr>
          <w:trHeight w:val="415"/>
        </w:trPr>
        <w:tc>
          <w:tcPr>
            <w:tcW w:w="4111" w:type="dxa"/>
            <w:tcBorders>
              <w:top w:val="single" w:sz="4" w:space="0" w:color="auto"/>
              <w:left w:val="single" w:sz="4" w:space="0" w:color="auto"/>
              <w:bottom w:val="single" w:sz="4" w:space="0" w:color="auto"/>
              <w:right w:val="single" w:sz="4" w:space="0" w:color="auto"/>
            </w:tcBorders>
            <w:hideMark/>
          </w:tcPr>
          <w:p w:rsidR="00613664" w:rsidRDefault="0081383C" w:rsidP="006349C9">
            <w:pPr>
              <w:spacing w:after="0" w:line="240" w:lineRule="auto"/>
              <w:jc w:val="both"/>
              <w:rPr>
                <w:rFonts w:ascii="Times New Roman" w:hAnsi="Times New Roman"/>
                <w:sz w:val="28"/>
                <w:szCs w:val="28"/>
              </w:rPr>
            </w:pPr>
            <w:r>
              <w:rPr>
                <w:rFonts w:ascii="Times New Roman" w:hAnsi="Times New Roman"/>
                <w:sz w:val="28"/>
                <w:szCs w:val="28"/>
              </w:rPr>
              <w:t>Классический массаж лица</w:t>
            </w:r>
          </w:p>
        </w:tc>
        <w:tc>
          <w:tcPr>
            <w:tcW w:w="2694" w:type="dxa"/>
            <w:tcBorders>
              <w:top w:val="single" w:sz="4" w:space="0" w:color="auto"/>
              <w:left w:val="single" w:sz="4" w:space="0" w:color="auto"/>
              <w:bottom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hideMark/>
          </w:tcPr>
          <w:p w:rsidR="00613664" w:rsidRDefault="00613664" w:rsidP="006349C9">
            <w:pPr>
              <w:spacing w:after="0" w:line="240" w:lineRule="auto"/>
              <w:jc w:val="both"/>
              <w:rPr>
                <w:rFonts w:ascii="Times New Roman" w:hAnsi="Times New Roman"/>
                <w:sz w:val="28"/>
                <w:szCs w:val="28"/>
              </w:rPr>
            </w:pPr>
          </w:p>
        </w:tc>
      </w:tr>
      <w:tr w:rsidR="0081383C" w:rsidTr="0081383C">
        <w:trPr>
          <w:trHeight w:val="415"/>
        </w:trPr>
        <w:tc>
          <w:tcPr>
            <w:tcW w:w="411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r>
              <w:rPr>
                <w:rFonts w:ascii="Times New Roman" w:hAnsi="Times New Roman"/>
                <w:sz w:val="28"/>
                <w:szCs w:val="28"/>
              </w:rPr>
              <w:t>Инъекционнное введение препаратов</w:t>
            </w:r>
          </w:p>
        </w:tc>
        <w:tc>
          <w:tcPr>
            <w:tcW w:w="2694"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r>
      <w:tr w:rsidR="0081383C" w:rsidTr="0081383C">
        <w:trPr>
          <w:trHeight w:val="415"/>
        </w:trPr>
        <w:tc>
          <w:tcPr>
            <w:tcW w:w="411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r>
              <w:rPr>
                <w:rFonts w:ascii="Times New Roman" w:hAnsi="Times New Roman"/>
                <w:sz w:val="28"/>
                <w:szCs w:val="28"/>
              </w:rPr>
              <w:t xml:space="preserve">Маникюр </w:t>
            </w:r>
          </w:p>
        </w:tc>
        <w:tc>
          <w:tcPr>
            <w:tcW w:w="2694"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r>
      <w:tr w:rsidR="0081383C"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r>
              <w:rPr>
                <w:rFonts w:ascii="Times New Roman" w:hAnsi="Times New Roman"/>
                <w:sz w:val="28"/>
                <w:szCs w:val="28"/>
              </w:rPr>
              <w:t>Депиляция горячим воском</w:t>
            </w:r>
          </w:p>
        </w:tc>
        <w:tc>
          <w:tcPr>
            <w:tcW w:w="2694"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81383C" w:rsidRDefault="0081383C"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 xml:space="preserve">Фонофорез </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Фракционная мезотерапия</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Электрофорез</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lastRenderedPageBreak/>
              <w:t>Антицеллюлитный массаж</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Лечебный массаж</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 xml:space="preserve">Дарсонвализиция </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r w:rsidR="006349C9" w:rsidTr="006349C9">
        <w:trPr>
          <w:trHeight w:val="415"/>
        </w:trPr>
        <w:tc>
          <w:tcPr>
            <w:tcW w:w="411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r>
              <w:rPr>
                <w:rFonts w:ascii="Times New Roman" w:hAnsi="Times New Roman"/>
                <w:sz w:val="28"/>
                <w:szCs w:val="28"/>
              </w:rPr>
              <w:t>Лазерная депиляция</w:t>
            </w:r>
          </w:p>
        </w:tc>
        <w:tc>
          <w:tcPr>
            <w:tcW w:w="2694"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c>
          <w:tcPr>
            <w:tcW w:w="2551" w:type="dxa"/>
            <w:tcBorders>
              <w:top w:val="single" w:sz="4" w:space="0" w:color="auto"/>
              <w:left w:val="single" w:sz="4" w:space="0" w:color="auto"/>
              <w:bottom w:val="single" w:sz="4" w:space="0" w:color="auto"/>
              <w:right w:val="single" w:sz="4" w:space="0" w:color="auto"/>
            </w:tcBorders>
          </w:tcPr>
          <w:p w:rsidR="006349C9" w:rsidRDefault="006349C9" w:rsidP="006349C9">
            <w:pPr>
              <w:spacing w:after="0" w:line="240" w:lineRule="auto"/>
              <w:jc w:val="both"/>
              <w:rPr>
                <w:rFonts w:ascii="Times New Roman" w:hAnsi="Times New Roman"/>
                <w:sz w:val="28"/>
                <w:szCs w:val="28"/>
              </w:rPr>
            </w:pPr>
          </w:p>
        </w:tc>
      </w:tr>
    </w:tbl>
    <w:p w:rsidR="003B4349" w:rsidRDefault="003B4349" w:rsidP="00BC0122">
      <w:pPr>
        <w:spacing w:after="0" w:line="240" w:lineRule="auto"/>
        <w:ind w:left="720"/>
        <w:jc w:val="both"/>
        <w:rPr>
          <w:rFonts w:ascii="Times New Roman" w:hAnsi="Times New Roman"/>
          <w:b/>
          <w:sz w:val="28"/>
          <w:szCs w:val="28"/>
        </w:rPr>
      </w:pPr>
    </w:p>
    <w:p w:rsidR="00BC0122" w:rsidRDefault="00BC0122" w:rsidP="00BC0122">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BC0122" w:rsidRDefault="00613664" w:rsidP="00613664">
      <w:pPr>
        <w:spacing w:after="0" w:line="240" w:lineRule="auto"/>
        <w:jc w:val="both"/>
        <w:rPr>
          <w:rFonts w:ascii="Times New Roman" w:hAnsi="Times New Roman"/>
          <w:sz w:val="28"/>
          <w:szCs w:val="28"/>
        </w:rPr>
      </w:pPr>
      <w:r>
        <w:rPr>
          <w:rFonts w:ascii="Times New Roman" w:hAnsi="Times New Roman"/>
          <w:sz w:val="28"/>
          <w:szCs w:val="28"/>
        </w:rPr>
        <w:t>1. Может ли косметик-эстетист делать инъекции?</w:t>
      </w:r>
    </w:p>
    <w:p w:rsidR="00BC0122" w:rsidRDefault="003B4349" w:rsidP="00613664">
      <w:pPr>
        <w:spacing w:after="0" w:line="240" w:lineRule="auto"/>
        <w:jc w:val="both"/>
        <w:rPr>
          <w:rFonts w:ascii="Times New Roman" w:hAnsi="Times New Roman"/>
          <w:sz w:val="28"/>
          <w:szCs w:val="28"/>
        </w:rPr>
      </w:pPr>
      <w:r>
        <w:rPr>
          <w:rFonts w:ascii="Times New Roman" w:hAnsi="Times New Roman"/>
          <w:sz w:val="28"/>
          <w:szCs w:val="28"/>
        </w:rPr>
        <w:t xml:space="preserve">2. </w:t>
      </w:r>
      <w:r w:rsidR="00A42639">
        <w:rPr>
          <w:rFonts w:ascii="Times New Roman" w:hAnsi="Times New Roman"/>
          <w:sz w:val="28"/>
          <w:szCs w:val="28"/>
        </w:rPr>
        <w:t>Какие виды массажа может выполнять технолог эстетических услуг без медицинского образования?</w:t>
      </w:r>
    </w:p>
    <w:p w:rsidR="00A42639" w:rsidRDefault="00A42639" w:rsidP="00613664">
      <w:pPr>
        <w:spacing w:after="0" w:line="240" w:lineRule="auto"/>
        <w:jc w:val="both"/>
        <w:rPr>
          <w:rFonts w:ascii="Times New Roman" w:hAnsi="Times New Roman"/>
          <w:sz w:val="28"/>
          <w:szCs w:val="28"/>
        </w:rPr>
      </w:pPr>
      <w:r>
        <w:rPr>
          <w:rFonts w:ascii="Times New Roman" w:hAnsi="Times New Roman"/>
          <w:sz w:val="28"/>
          <w:szCs w:val="28"/>
        </w:rPr>
        <w:t xml:space="preserve">3. </w:t>
      </w:r>
      <w:r w:rsidR="003B4349">
        <w:rPr>
          <w:rFonts w:ascii="Times New Roman" w:hAnsi="Times New Roman"/>
          <w:sz w:val="28"/>
          <w:szCs w:val="28"/>
        </w:rPr>
        <w:t xml:space="preserve">Законно ли предоставление услуги перманентного макияжа технологом эстетических услуг? </w:t>
      </w:r>
    </w:p>
    <w:p w:rsidR="003B4349" w:rsidRDefault="003B4349" w:rsidP="00613664">
      <w:pPr>
        <w:spacing w:after="0" w:line="240" w:lineRule="auto"/>
        <w:jc w:val="both"/>
        <w:rPr>
          <w:rFonts w:ascii="Times New Roman" w:hAnsi="Times New Roman"/>
          <w:sz w:val="28"/>
          <w:szCs w:val="28"/>
        </w:rPr>
      </w:pPr>
    </w:p>
    <w:p w:rsidR="00BC0122" w:rsidRDefault="00BC0122" w:rsidP="00BC0122">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BC0122" w:rsidRDefault="00A42639" w:rsidP="00A42639">
      <w:p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 xml:space="preserve">1. </w:t>
      </w:r>
      <w:r w:rsidR="00A0086C" w:rsidRPr="00A0086C">
        <w:rPr>
          <w:rFonts w:ascii="Times New Roman" w:eastAsia="Times New Roman" w:hAnsi="Times New Roman"/>
          <w:sz w:val="28"/>
          <w:szCs w:val="28"/>
          <w:lang/>
        </w:rPr>
        <w:t>Дрибноход Ю.Ю., Косметология. Учебное пособие / Юлия Дрибноход.- М.: Феникс, 2017.- 800</w:t>
      </w:r>
    </w:p>
    <w:p w:rsidR="006F38B1" w:rsidRDefault="006F38B1" w:rsidP="00A42639">
      <w:p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 xml:space="preserve">2. </w:t>
      </w:r>
      <w:r w:rsidRPr="006F38B1">
        <w:rPr>
          <w:rFonts w:ascii="Times New Roman" w:eastAsia="Times New Roman" w:hAnsi="Times New Roman"/>
          <w:sz w:val="28"/>
          <w:szCs w:val="28"/>
          <w:lang/>
        </w:rPr>
        <w:t>Костюкова Э., Сестринское дело в косметологии. Практикум. У</w:t>
      </w:r>
      <w:r>
        <w:rPr>
          <w:rFonts w:ascii="Times New Roman" w:eastAsia="Times New Roman" w:hAnsi="Times New Roman"/>
          <w:sz w:val="28"/>
          <w:szCs w:val="28"/>
          <w:lang/>
        </w:rPr>
        <w:t xml:space="preserve">чебное пособие / </w:t>
      </w:r>
      <w:r w:rsidRPr="006F38B1">
        <w:rPr>
          <w:rFonts w:ascii="Times New Roman" w:eastAsia="Times New Roman" w:hAnsi="Times New Roman"/>
          <w:sz w:val="28"/>
          <w:szCs w:val="28"/>
          <w:lang/>
        </w:rPr>
        <w:t>Костюкова Э.- Лань, 2017</w:t>
      </w:r>
    </w:p>
    <w:p w:rsidR="006F38B1" w:rsidRPr="006F38B1" w:rsidRDefault="006F38B1" w:rsidP="00A42639">
      <w:p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 xml:space="preserve">3. </w:t>
      </w:r>
      <w:r w:rsidRPr="006F38B1">
        <w:rPr>
          <w:rFonts w:ascii="Times New Roman" w:eastAsia="Times New Roman" w:hAnsi="Times New Roman"/>
          <w:sz w:val="28"/>
          <w:szCs w:val="28"/>
          <w:lang/>
        </w:rPr>
        <w:t>Марголина А.А., НОВАЯ КОСМЕТОЛОГИЯ. Косметические средства: ингредиенты, рецептуры, / Марголина А.А., Эрнандес Е.И. –</w:t>
      </w:r>
      <w:r w:rsidR="000C3CCA">
        <w:rPr>
          <w:rFonts w:ascii="Times New Roman" w:eastAsia="Times New Roman" w:hAnsi="Times New Roman"/>
          <w:sz w:val="28"/>
          <w:szCs w:val="28"/>
          <w:lang/>
        </w:rPr>
        <w:t xml:space="preserve"> М.: Косметика &amp; Медицина, 2017</w:t>
      </w:r>
      <w:r w:rsidRPr="006F38B1">
        <w:rPr>
          <w:rFonts w:ascii="Times New Roman" w:eastAsia="Times New Roman" w:hAnsi="Times New Roman"/>
          <w:sz w:val="28"/>
          <w:szCs w:val="28"/>
          <w:lang/>
        </w:rPr>
        <w:t>- 572 с.</w:t>
      </w:r>
    </w:p>
    <w:p w:rsidR="00BC0122" w:rsidRDefault="00BC0122" w:rsidP="00BC0122">
      <w:pPr>
        <w:pStyle w:val="a5"/>
        <w:spacing w:after="0" w:line="240" w:lineRule="auto"/>
        <w:rPr>
          <w:rFonts w:ascii="Times New Roman" w:hAnsi="Times New Roman"/>
          <w:b/>
          <w:sz w:val="24"/>
          <w:szCs w:val="24"/>
          <w:lang/>
        </w:rPr>
      </w:pPr>
    </w:p>
    <w:p w:rsidR="003B4349" w:rsidRDefault="003B4349" w:rsidP="003B4349">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 № 2</w:t>
      </w:r>
    </w:p>
    <w:p w:rsidR="003B4349" w:rsidRDefault="003B4349" w:rsidP="003B4349">
      <w:pPr>
        <w:spacing w:after="0" w:line="240" w:lineRule="auto"/>
        <w:ind w:firstLine="708"/>
        <w:jc w:val="both"/>
        <w:rPr>
          <w:rFonts w:ascii="Times New Roman" w:hAnsi="Times New Roman"/>
          <w:sz w:val="28"/>
          <w:szCs w:val="28"/>
        </w:rPr>
      </w:pPr>
      <w:r>
        <w:rPr>
          <w:rFonts w:ascii="Times New Roman" w:hAnsi="Times New Roman"/>
          <w:b/>
          <w:sz w:val="28"/>
          <w:szCs w:val="28"/>
        </w:rPr>
        <w:t>Тема:</w:t>
      </w:r>
      <w:r>
        <w:rPr>
          <w:rFonts w:ascii="Times New Roman" w:hAnsi="Times New Roman"/>
          <w:sz w:val="28"/>
          <w:szCs w:val="28"/>
        </w:rPr>
        <w:t xml:space="preserve"> </w:t>
      </w:r>
      <w:r w:rsidRPr="003B4349">
        <w:rPr>
          <w:rFonts w:ascii="Times New Roman" w:hAnsi="Times New Roman"/>
          <w:sz w:val="28"/>
          <w:szCs w:val="28"/>
        </w:rPr>
        <w:t>Современная история развития массажа. Корректирующие техники.</w:t>
      </w:r>
    </w:p>
    <w:p w:rsidR="003B4349" w:rsidRDefault="003B4349" w:rsidP="003B4349">
      <w:pPr>
        <w:spacing w:after="0" w:line="240" w:lineRule="auto"/>
        <w:ind w:firstLine="708"/>
        <w:jc w:val="both"/>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Закрепить знания по истории возникновения массажа. Развить интерес к новым тенденциям и методам в массажных корректирующих техниках.</w:t>
      </w:r>
      <w:r w:rsidR="00A071FB">
        <w:rPr>
          <w:rFonts w:ascii="Times New Roman" w:hAnsi="Times New Roman"/>
          <w:sz w:val="28"/>
          <w:szCs w:val="28"/>
        </w:rPr>
        <w:t xml:space="preserve"> </w:t>
      </w:r>
    </w:p>
    <w:p w:rsidR="003B4349" w:rsidRPr="00710374" w:rsidRDefault="003B4349" w:rsidP="003B4349">
      <w:pPr>
        <w:pStyle w:val="Default"/>
        <w:jc w:val="both"/>
        <w:rPr>
          <w:color w:val="auto"/>
          <w:sz w:val="28"/>
          <w:szCs w:val="28"/>
        </w:rPr>
      </w:pPr>
      <w:r>
        <w:rPr>
          <w:b/>
          <w:sz w:val="28"/>
          <w:szCs w:val="28"/>
        </w:rPr>
        <w:t>Материалы и оборудование:</w:t>
      </w:r>
      <w:r>
        <w:rPr>
          <w:sz w:val="28"/>
          <w:szCs w:val="28"/>
        </w:rPr>
        <w:t xml:space="preserve"> </w:t>
      </w:r>
      <w:r w:rsidRPr="00710374">
        <w:rPr>
          <w:color w:val="auto"/>
          <w:sz w:val="28"/>
          <w:szCs w:val="28"/>
        </w:rPr>
        <w:t>учебная мебель (ученические стулья и столы, рабочее место преподавателя)</w:t>
      </w:r>
      <w:r>
        <w:rPr>
          <w:color w:val="auto"/>
          <w:sz w:val="28"/>
          <w:szCs w:val="28"/>
        </w:rPr>
        <w:t>, компьютер; п</w:t>
      </w:r>
      <w:r w:rsidRPr="00710374">
        <w:rPr>
          <w:color w:val="auto"/>
          <w:sz w:val="28"/>
          <w:szCs w:val="28"/>
        </w:rPr>
        <w:t>роектор;</w:t>
      </w:r>
      <w:r>
        <w:rPr>
          <w:color w:val="auto"/>
          <w:sz w:val="28"/>
          <w:szCs w:val="28"/>
        </w:rPr>
        <w:t xml:space="preserve"> экран.</w:t>
      </w:r>
    </w:p>
    <w:p w:rsidR="003B4349" w:rsidRDefault="003B4349" w:rsidP="003B4349">
      <w:pPr>
        <w:spacing w:after="0" w:line="240" w:lineRule="auto"/>
        <w:jc w:val="both"/>
        <w:rPr>
          <w:rFonts w:ascii="Times New Roman" w:hAnsi="Times New Roman"/>
          <w:sz w:val="28"/>
          <w:szCs w:val="28"/>
        </w:rPr>
      </w:pPr>
      <w:r>
        <w:rPr>
          <w:rFonts w:ascii="Times New Roman" w:hAnsi="Times New Roman"/>
          <w:sz w:val="28"/>
          <w:szCs w:val="28"/>
        </w:rPr>
        <w:t>Норма времени: 2 часа.</w:t>
      </w:r>
    </w:p>
    <w:p w:rsidR="003B4349" w:rsidRDefault="003B4349" w:rsidP="003B4349">
      <w:pPr>
        <w:spacing w:after="0" w:line="240" w:lineRule="auto"/>
        <w:ind w:firstLine="708"/>
        <w:jc w:val="both"/>
        <w:rPr>
          <w:rFonts w:ascii="Times New Roman" w:hAnsi="Times New Roman"/>
          <w:sz w:val="28"/>
          <w:szCs w:val="28"/>
        </w:rPr>
      </w:pPr>
    </w:p>
    <w:p w:rsidR="003B4349" w:rsidRDefault="003B4349" w:rsidP="003B4349">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3B4349" w:rsidRDefault="003B4349" w:rsidP="003B4349">
      <w:pPr>
        <w:spacing w:after="0" w:line="240" w:lineRule="auto"/>
        <w:jc w:val="both"/>
        <w:rPr>
          <w:rFonts w:ascii="Times New Roman" w:hAnsi="Times New Roman"/>
          <w:sz w:val="28"/>
          <w:szCs w:val="28"/>
        </w:rPr>
      </w:pPr>
      <w:r>
        <w:rPr>
          <w:rFonts w:ascii="Times New Roman" w:hAnsi="Times New Roman"/>
          <w:sz w:val="28"/>
          <w:szCs w:val="28"/>
        </w:rPr>
        <w:t xml:space="preserve">1. </w:t>
      </w:r>
      <w:r w:rsidR="00545046" w:rsidRPr="005A1A57">
        <w:rPr>
          <w:rFonts w:ascii="Times New Roman" w:hAnsi="Times New Roman"/>
          <w:color w:val="000000" w:themeColor="text1"/>
          <w:sz w:val="28"/>
          <w:szCs w:val="28"/>
        </w:rPr>
        <w:t xml:space="preserve">Массаж </w:t>
      </w:r>
      <w:r w:rsidR="005A1A57" w:rsidRPr="005A1A57">
        <w:rPr>
          <w:rFonts w:ascii="Times New Roman" w:hAnsi="Times New Roman"/>
          <w:color w:val="000000" w:themeColor="text1"/>
          <w:sz w:val="28"/>
          <w:szCs w:val="28"/>
          <w:shd w:val="clear" w:color="auto" w:fill="FFFFFF"/>
        </w:rPr>
        <w:t xml:space="preserve">лечебный, гигиенический, косметический, спортивный, рефлекторный, </w:t>
      </w:r>
      <w:r w:rsidR="005A1A57">
        <w:rPr>
          <w:rFonts w:ascii="Times New Roman" w:hAnsi="Times New Roman"/>
          <w:color w:val="000000" w:themeColor="text1"/>
          <w:sz w:val="28"/>
          <w:szCs w:val="28"/>
          <w:shd w:val="clear" w:color="auto" w:fill="FFFFFF"/>
        </w:rPr>
        <w:t xml:space="preserve">расслабляющий, </w:t>
      </w:r>
      <w:r w:rsidR="004D52A1">
        <w:rPr>
          <w:rFonts w:ascii="Times New Roman" w:hAnsi="Times New Roman"/>
          <w:color w:val="000000" w:themeColor="text1"/>
          <w:sz w:val="28"/>
          <w:szCs w:val="28"/>
          <w:shd w:val="clear" w:color="auto" w:fill="FFFFFF"/>
        </w:rPr>
        <w:t xml:space="preserve">точечный, </w:t>
      </w:r>
      <w:r w:rsidR="005A1A57" w:rsidRPr="005A1A57">
        <w:rPr>
          <w:rFonts w:ascii="Times New Roman" w:hAnsi="Times New Roman"/>
          <w:color w:val="000000" w:themeColor="text1"/>
          <w:sz w:val="28"/>
          <w:szCs w:val="28"/>
          <w:shd w:val="clear" w:color="auto" w:fill="FFFFFF"/>
        </w:rPr>
        <w:t>детский, самомассаж.</w:t>
      </w:r>
      <w:r w:rsidR="005A1A57">
        <w:rPr>
          <w:rFonts w:ascii="Arial" w:hAnsi="Arial" w:cs="Arial"/>
          <w:color w:val="333333"/>
          <w:shd w:val="clear" w:color="auto" w:fill="FFFFFF"/>
        </w:rPr>
        <w:t> </w:t>
      </w:r>
      <w:r>
        <w:rPr>
          <w:rFonts w:ascii="Times New Roman" w:hAnsi="Times New Roman"/>
          <w:sz w:val="28"/>
          <w:szCs w:val="28"/>
        </w:rPr>
        <w:t xml:space="preserve"> </w:t>
      </w:r>
    </w:p>
    <w:p w:rsidR="003B4349" w:rsidRDefault="005A1A57" w:rsidP="003B4349">
      <w:pPr>
        <w:spacing w:after="0" w:line="240" w:lineRule="auto"/>
        <w:jc w:val="both"/>
        <w:rPr>
          <w:rFonts w:ascii="Times New Roman" w:hAnsi="Times New Roman"/>
          <w:sz w:val="28"/>
          <w:szCs w:val="28"/>
        </w:rPr>
      </w:pPr>
      <w:r>
        <w:rPr>
          <w:rFonts w:ascii="Times New Roman" w:hAnsi="Times New Roman"/>
          <w:sz w:val="28"/>
          <w:szCs w:val="28"/>
        </w:rPr>
        <w:t>2.</w:t>
      </w:r>
      <w:r w:rsidR="003B4349">
        <w:rPr>
          <w:rFonts w:ascii="Times New Roman" w:hAnsi="Times New Roman"/>
          <w:sz w:val="28"/>
          <w:szCs w:val="28"/>
        </w:rPr>
        <w:t xml:space="preserve"> </w:t>
      </w:r>
      <w:r w:rsidR="004D52A1">
        <w:rPr>
          <w:rFonts w:ascii="Times New Roman" w:hAnsi="Times New Roman"/>
          <w:sz w:val="28"/>
          <w:szCs w:val="28"/>
        </w:rPr>
        <w:t xml:space="preserve">Гигиенические требования к массажу. </w:t>
      </w:r>
    </w:p>
    <w:p w:rsidR="004D52A1" w:rsidRDefault="004D52A1" w:rsidP="004D52A1">
      <w:pPr>
        <w:spacing w:after="0" w:line="240" w:lineRule="auto"/>
        <w:jc w:val="both"/>
        <w:rPr>
          <w:rFonts w:ascii="Times New Roman" w:hAnsi="Times New Roman"/>
          <w:sz w:val="28"/>
          <w:szCs w:val="28"/>
        </w:rPr>
      </w:pPr>
      <w:r>
        <w:rPr>
          <w:rFonts w:ascii="Times New Roman" w:hAnsi="Times New Roman"/>
          <w:sz w:val="28"/>
          <w:szCs w:val="28"/>
        </w:rPr>
        <w:t>3. Общие противопоказания к массажу.</w:t>
      </w:r>
    </w:p>
    <w:p w:rsidR="004D52A1" w:rsidRDefault="004D52A1" w:rsidP="003B4349">
      <w:pPr>
        <w:spacing w:after="0" w:line="240" w:lineRule="auto"/>
        <w:jc w:val="both"/>
        <w:rPr>
          <w:rFonts w:ascii="Times New Roman" w:hAnsi="Times New Roman"/>
          <w:sz w:val="28"/>
          <w:szCs w:val="28"/>
        </w:rPr>
      </w:pPr>
      <w:r>
        <w:rPr>
          <w:rFonts w:ascii="Times New Roman" w:hAnsi="Times New Roman"/>
          <w:sz w:val="28"/>
          <w:szCs w:val="28"/>
        </w:rPr>
        <w:t>4. Воздействие массажа на организм.</w:t>
      </w:r>
    </w:p>
    <w:p w:rsidR="003B4349" w:rsidRDefault="004D52A1" w:rsidP="003B4349">
      <w:pPr>
        <w:spacing w:after="0" w:line="240" w:lineRule="auto"/>
        <w:jc w:val="both"/>
        <w:rPr>
          <w:rFonts w:ascii="Times New Roman" w:hAnsi="Times New Roman"/>
          <w:sz w:val="28"/>
          <w:szCs w:val="28"/>
        </w:rPr>
      </w:pPr>
      <w:r>
        <w:rPr>
          <w:rFonts w:ascii="Times New Roman" w:hAnsi="Times New Roman"/>
          <w:sz w:val="28"/>
          <w:szCs w:val="28"/>
        </w:rPr>
        <w:t>5</w:t>
      </w:r>
      <w:r w:rsidR="003B4349">
        <w:rPr>
          <w:rFonts w:ascii="Times New Roman" w:hAnsi="Times New Roman"/>
          <w:sz w:val="28"/>
          <w:szCs w:val="28"/>
        </w:rPr>
        <w:t xml:space="preserve">. </w:t>
      </w:r>
      <w:r w:rsidR="005A1A57">
        <w:rPr>
          <w:rFonts w:ascii="Times New Roman" w:hAnsi="Times New Roman"/>
          <w:sz w:val="28"/>
          <w:szCs w:val="28"/>
        </w:rPr>
        <w:t>Показания к корректирующему массажу.</w:t>
      </w:r>
      <w:r w:rsidR="003B4349">
        <w:rPr>
          <w:rFonts w:ascii="Times New Roman" w:hAnsi="Times New Roman"/>
          <w:sz w:val="28"/>
          <w:szCs w:val="28"/>
        </w:rPr>
        <w:t xml:space="preserve"> </w:t>
      </w:r>
    </w:p>
    <w:p w:rsidR="003B4349" w:rsidRDefault="003B4349" w:rsidP="003B4349">
      <w:pPr>
        <w:spacing w:after="0" w:line="240" w:lineRule="auto"/>
        <w:ind w:left="360"/>
        <w:jc w:val="both"/>
        <w:rPr>
          <w:rFonts w:ascii="Times New Roman" w:hAnsi="Times New Roman"/>
          <w:sz w:val="28"/>
          <w:szCs w:val="2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03"/>
        <w:gridCol w:w="2976"/>
        <w:gridCol w:w="2977"/>
      </w:tblGrid>
      <w:tr w:rsidR="003B4349" w:rsidTr="00247DF6">
        <w:trPr>
          <w:trHeight w:val="435"/>
        </w:trPr>
        <w:tc>
          <w:tcPr>
            <w:tcW w:w="3403" w:type="dxa"/>
            <w:tcBorders>
              <w:top w:val="single" w:sz="4" w:space="0" w:color="auto"/>
              <w:left w:val="single" w:sz="4" w:space="0" w:color="auto"/>
              <w:bottom w:val="single" w:sz="4" w:space="0" w:color="auto"/>
              <w:right w:val="single" w:sz="4" w:space="0" w:color="auto"/>
            </w:tcBorders>
            <w:hideMark/>
          </w:tcPr>
          <w:p w:rsidR="003B4349" w:rsidRDefault="00247DF6" w:rsidP="006349C9">
            <w:pPr>
              <w:spacing w:after="0" w:line="240" w:lineRule="auto"/>
              <w:jc w:val="center"/>
              <w:rPr>
                <w:rFonts w:ascii="Times New Roman" w:hAnsi="Times New Roman"/>
                <w:b/>
                <w:sz w:val="28"/>
                <w:szCs w:val="28"/>
              </w:rPr>
            </w:pPr>
            <w:r>
              <w:rPr>
                <w:rFonts w:ascii="Times New Roman" w:hAnsi="Times New Roman"/>
                <w:b/>
                <w:sz w:val="28"/>
                <w:szCs w:val="28"/>
              </w:rPr>
              <w:t>При помощи каких средств можно выполнять</w:t>
            </w:r>
          </w:p>
        </w:tc>
        <w:tc>
          <w:tcPr>
            <w:tcW w:w="2976" w:type="dxa"/>
            <w:tcBorders>
              <w:top w:val="single" w:sz="4" w:space="0" w:color="auto"/>
              <w:left w:val="single" w:sz="4" w:space="0" w:color="auto"/>
              <w:bottom w:val="single" w:sz="4" w:space="0" w:color="auto"/>
              <w:right w:val="single" w:sz="4" w:space="0" w:color="auto"/>
            </w:tcBorders>
            <w:hideMark/>
          </w:tcPr>
          <w:p w:rsidR="003B4349" w:rsidRDefault="00247DF6" w:rsidP="006349C9">
            <w:pPr>
              <w:spacing w:after="0" w:line="240" w:lineRule="auto"/>
              <w:jc w:val="center"/>
              <w:rPr>
                <w:rFonts w:ascii="Times New Roman" w:hAnsi="Times New Roman"/>
                <w:b/>
                <w:sz w:val="28"/>
                <w:szCs w:val="28"/>
              </w:rPr>
            </w:pPr>
            <w:r>
              <w:rPr>
                <w:rFonts w:ascii="Times New Roman" w:hAnsi="Times New Roman"/>
                <w:b/>
                <w:sz w:val="28"/>
                <w:szCs w:val="28"/>
              </w:rPr>
              <w:t>Антицеллюлитный массаж</w:t>
            </w:r>
          </w:p>
        </w:tc>
        <w:tc>
          <w:tcPr>
            <w:tcW w:w="2977" w:type="dxa"/>
            <w:tcBorders>
              <w:top w:val="single" w:sz="4" w:space="0" w:color="auto"/>
              <w:left w:val="single" w:sz="4" w:space="0" w:color="auto"/>
              <w:bottom w:val="single" w:sz="4" w:space="0" w:color="auto"/>
              <w:right w:val="single" w:sz="4" w:space="0" w:color="auto"/>
            </w:tcBorders>
          </w:tcPr>
          <w:p w:rsidR="003B4349" w:rsidRDefault="00247DF6" w:rsidP="006349C9">
            <w:pPr>
              <w:spacing w:after="0" w:line="240" w:lineRule="auto"/>
              <w:jc w:val="center"/>
              <w:rPr>
                <w:rFonts w:ascii="Times New Roman" w:hAnsi="Times New Roman"/>
                <w:b/>
                <w:sz w:val="28"/>
                <w:szCs w:val="28"/>
              </w:rPr>
            </w:pPr>
            <w:r>
              <w:rPr>
                <w:rFonts w:ascii="Times New Roman" w:hAnsi="Times New Roman"/>
                <w:b/>
                <w:sz w:val="28"/>
                <w:szCs w:val="28"/>
              </w:rPr>
              <w:t>Классический массаж</w:t>
            </w:r>
          </w:p>
          <w:p w:rsidR="003B4349" w:rsidRDefault="003B4349" w:rsidP="006349C9">
            <w:pPr>
              <w:spacing w:after="0" w:line="240" w:lineRule="auto"/>
              <w:jc w:val="center"/>
              <w:rPr>
                <w:rFonts w:ascii="Times New Roman" w:hAnsi="Times New Roman"/>
                <w:b/>
                <w:sz w:val="28"/>
                <w:szCs w:val="28"/>
              </w:rPr>
            </w:pPr>
          </w:p>
        </w:tc>
      </w:tr>
      <w:tr w:rsidR="003B4349" w:rsidTr="00247DF6">
        <w:trPr>
          <w:trHeight w:val="381"/>
        </w:trPr>
        <w:tc>
          <w:tcPr>
            <w:tcW w:w="3403" w:type="dxa"/>
            <w:tcBorders>
              <w:top w:val="single" w:sz="4" w:space="0" w:color="auto"/>
              <w:left w:val="single" w:sz="4" w:space="0" w:color="auto"/>
              <w:bottom w:val="single" w:sz="4" w:space="0" w:color="auto"/>
              <w:right w:val="single" w:sz="4" w:space="0" w:color="auto"/>
            </w:tcBorders>
            <w:hideMark/>
          </w:tcPr>
          <w:p w:rsidR="003B4349" w:rsidRDefault="00247DF6" w:rsidP="006349C9">
            <w:pPr>
              <w:spacing w:after="0" w:line="240" w:lineRule="auto"/>
              <w:jc w:val="both"/>
              <w:rPr>
                <w:rFonts w:ascii="Times New Roman" w:hAnsi="Times New Roman"/>
                <w:sz w:val="28"/>
                <w:szCs w:val="28"/>
              </w:rPr>
            </w:pPr>
            <w:r>
              <w:rPr>
                <w:rFonts w:ascii="Times New Roman" w:hAnsi="Times New Roman"/>
                <w:sz w:val="28"/>
                <w:szCs w:val="28"/>
              </w:rPr>
              <w:t>Руки специалиста</w:t>
            </w:r>
          </w:p>
        </w:tc>
        <w:tc>
          <w:tcPr>
            <w:tcW w:w="2976" w:type="dxa"/>
            <w:tcBorders>
              <w:top w:val="single" w:sz="4" w:space="0" w:color="auto"/>
              <w:left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r>
      <w:tr w:rsidR="003B4349" w:rsidTr="00247DF6">
        <w:trPr>
          <w:trHeight w:val="416"/>
        </w:trPr>
        <w:tc>
          <w:tcPr>
            <w:tcW w:w="3403" w:type="dxa"/>
            <w:tcBorders>
              <w:top w:val="single" w:sz="4" w:space="0" w:color="auto"/>
              <w:left w:val="single" w:sz="4" w:space="0" w:color="auto"/>
              <w:bottom w:val="single" w:sz="4" w:space="0" w:color="auto"/>
              <w:right w:val="single" w:sz="4" w:space="0" w:color="auto"/>
            </w:tcBorders>
            <w:hideMark/>
          </w:tcPr>
          <w:p w:rsidR="003B4349" w:rsidRDefault="00247DF6" w:rsidP="006349C9">
            <w:pPr>
              <w:spacing w:after="0" w:line="240" w:lineRule="auto"/>
              <w:jc w:val="both"/>
              <w:rPr>
                <w:rFonts w:ascii="Times New Roman" w:hAnsi="Times New Roman"/>
                <w:sz w:val="28"/>
                <w:szCs w:val="28"/>
              </w:rPr>
            </w:pPr>
            <w:r>
              <w:rPr>
                <w:rFonts w:ascii="Times New Roman" w:hAnsi="Times New Roman"/>
                <w:sz w:val="28"/>
                <w:szCs w:val="28"/>
              </w:rPr>
              <w:lastRenderedPageBreak/>
              <w:t>Бамбуковые венички</w:t>
            </w:r>
          </w:p>
        </w:tc>
        <w:tc>
          <w:tcPr>
            <w:tcW w:w="2976" w:type="dxa"/>
            <w:tcBorders>
              <w:top w:val="single" w:sz="4" w:space="0" w:color="auto"/>
              <w:left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r>
      <w:tr w:rsidR="003B4349" w:rsidTr="00247DF6">
        <w:trPr>
          <w:trHeight w:val="408"/>
        </w:trPr>
        <w:tc>
          <w:tcPr>
            <w:tcW w:w="3403" w:type="dxa"/>
            <w:tcBorders>
              <w:top w:val="single" w:sz="4" w:space="0" w:color="auto"/>
              <w:left w:val="single" w:sz="4" w:space="0" w:color="auto"/>
              <w:bottom w:val="single" w:sz="4" w:space="0" w:color="auto"/>
              <w:right w:val="single" w:sz="4" w:space="0" w:color="auto"/>
            </w:tcBorders>
            <w:hideMark/>
          </w:tcPr>
          <w:p w:rsidR="003B4349" w:rsidRDefault="00247DF6" w:rsidP="006349C9">
            <w:pPr>
              <w:spacing w:after="0" w:line="240" w:lineRule="auto"/>
              <w:jc w:val="both"/>
              <w:rPr>
                <w:rFonts w:ascii="Times New Roman" w:hAnsi="Times New Roman"/>
                <w:sz w:val="28"/>
                <w:szCs w:val="28"/>
              </w:rPr>
            </w:pPr>
            <w:r>
              <w:rPr>
                <w:rFonts w:ascii="Times New Roman" w:hAnsi="Times New Roman"/>
                <w:sz w:val="28"/>
                <w:szCs w:val="28"/>
              </w:rPr>
              <w:t>Мед</w:t>
            </w:r>
          </w:p>
        </w:tc>
        <w:tc>
          <w:tcPr>
            <w:tcW w:w="2976" w:type="dxa"/>
            <w:tcBorders>
              <w:top w:val="single" w:sz="4" w:space="0" w:color="auto"/>
              <w:left w:val="single" w:sz="4" w:space="0" w:color="auto"/>
              <w:bottom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hideMark/>
          </w:tcPr>
          <w:p w:rsidR="003B4349" w:rsidRDefault="003B4349" w:rsidP="006349C9">
            <w:pPr>
              <w:spacing w:after="0" w:line="240" w:lineRule="auto"/>
              <w:jc w:val="both"/>
              <w:rPr>
                <w:rFonts w:ascii="Times New Roman" w:hAnsi="Times New Roman"/>
                <w:sz w:val="28"/>
                <w:szCs w:val="28"/>
              </w:rPr>
            </w:pPr>
          </w:p>
        </w:tc>
      </w:tr>
      <w:tr w:rsidR="00247DF6" w:rsidTr="00247DF6">
        <w:trPr>
          <w:trHeight w:val="408"/>
        </w:trPr>
        <w:tc>
          <w:tcPr>
            <w:tcW w:w="3403"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r>
              <w:rPr>
                <w:rFonts w:ascii="Times New Roman" w:hAnsi="Times New Roman"/>
                <w:sz w:val="28"/>
                <w:szCs w:val="28"/>
              </w:rPr>
              <w:t>Вакуумные банки</w:t>
            </w:r>
          </w:p>
        </w:tc>
        <w:tc>
          <w:tcPr>
            <w:tcW w:w="2976"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r>
      <w:tr w:rsidR="00247DF6" w:rsidTr="00247DF6">
        <w:trPr>
          <w:trHeight w:val="408"/>
        </w:trPr>
        <w:tc>
          <w:tcPr>
            <w:tcW w:w="3403" w:type="dxa"/>
            <w:tcBorders>
              <w:top w:val="single" w:sz="4" w:space="0" w:color="auto"/>
              <w:left w:val="single" w:sz="4" w:space="0" w:color="auto"/>
              <w:bottom w:val="single" w:sz="4" w:space="0" w:color="auto"/>
              <w:right w:val="single" w:sz="4" w:space="0" w:color="auto"/>
            </w:tcBorders>
          </w:tcPr>
          <w:p w:rsidR="00247DF6" w:rsidRDefault="00247DF6" w:rsidP="00247DF6">
            <w:pPr>
              <w:spacing w:after="0" w:line="240" w:lineRule="auto"/>
              <w:jc w:val="both"/>
              <w:rPr>
                <w:rFonts w:ascii="Times New Roman" w:hAnsi="Times New Roman"/>
                <w:sz w:val="28"/>
                <w:szCs w:val="28"/>
              </w:rPr>
            </w:pPr>
            <w:r>
              <w:rPr>
                <w:rFonts w:ascii="Times New Roman" w:hAnsi="Times New Roman"/>
                <w:sz w:val="28"/>
                <w:szCs w:val="28"/>
              </w:rPr>
              <w:t>Камни для стоун терапии</w:t>
            </w:r>
          </w:p>
        </w:tc>
        <w:tc>
          <w:tcPr>
            <w:tcW w:w="2976"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r>
      <w:tr w:rsidR="00247DF6" w:rsidTr="00247DF6">
        <w:trPr>
          <w:trHeight w:val="408"/>
        </w:trPr>
        <w:tc>
          <w:tcPr>
            <w:tcW w:w="3403"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r>
              <w:rPr>
                <w:rFonts w:ascii="Times New Roman" w:hAnsi="Times New Roman"/>
                <w:sz w:val="28"/>
                <w:szCs w:val="28"/>
              </w:rPr>
              <w:t>Ролики массажные</w:t>
            </w:r>
          </w:p>
        </w:tc>
        <w:tc>
          <w:tcPr>
            <w:tcW w:w="2976"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247DF6" w:rsidRDefault="00247DF6" w:rsidP="006349C9">
            <w:pPr>
              <w:spacing w:after="0" w:line="240" w:lineRule="auto"/>
              <w:jc w:val="both"/>
              <w:rPr>
                <w:rFonts w:ascii="Times New Roman" w:hAnsi="Times New Roman"/>
                <w:sz w:val="28"/>
                <w:szCs w:val="28"/>
              </w:rPr>
            </w:pPr>
          </w:p>
        </w:tc>
      </w:tr>
    </w:tbl>
    <w:p w:rsidR="003B4349" w:rsidRDefault="003B4349" w:rsidP="003B4349">
      <w:pPr>
        <w:spacing w:after="0" w:line="240" w:lineRule="auto"/>
        <w:ind w:left="720"/>
        <w:jc w:val="both"/>
        <w:rPr>
          <w:rFonts w:ascii="Times New Roman" w:hAnsi="Times New Roman"/>
          <w:b/>
          <w:sz w:val="28"/>
          <w:szCs w:val="28"/>
        </w:rPr>
      </w:pPr>
    </w:p>
    <w:p w:rsidR="003B4349" w:rsidRDefault="003B4349" w:rsidP="003B4349">
      <w:pPr>
        <w:spacing w:after="0" w:line="240" w:lineRule="auto"/>
        <w:ind w:left="720"/>
        <w:jc w:val="both"/>
        <w:rPr>
          <w:rFonts w:ascii="Times New Roman" w:hAnsi="Times New Roman"/>
          <w:b/>
          <w:sz w:val="28"/>
          <w:szCs w:val="28"/>
        </w:rPr>
      </w:pPr>
      <w:r>
        <w:rPr>
          <w:rFonts w:ascii="Times New Roman" w:hAnsi="Times New Roman"/>
          <w:b/>
          <w:sz w:val="28"/>
          <w:szCs w:val="28"/>
        </w:rPr>
        <w:t>Контрольные вопросы:</w:t>
      </w:r>
    </w:p>
    <w:p w:rsidR="003B4349" w:rsidRDefault="003B4349" w:rsidP="003B4349">
      <w:pPr>
        <w:spacing w:after="0" w:line="240" w:lineRule="auto"/>
        <w:jc w:val="both"/>
        <w:rPr>
          <w:rFonts w:ascii="Times New Roman" w:hAnsi="Times New Roman"/>
          <w:sz w:val="28"/>
          <w:szCs w:val="28"/>
        </w:rPr>
      </w:pPr>
      <w:r>
        <w:rPr>
          <w:rFonts w:ascii="Times New Roman" w:hAnsi="Times New Roman"/>
          <w:sz w:val="28"/>
          <w:szCs w:val="28"/>
        </w:rPr>
        <w:t xml:space="preserve">1. Может ли </w:t>
      </w:r>
      <w:r w:rsidR="00612BED">
        <w:rPr>
          <w:rFonts w:ascii="Times New Roman" w:hAnsi="Times New Roman"/>
          <w:sz w:val="28"/>
          <w:szCs w:val="28"/>
        </w:rPr>
        <w:t>использоваться массаж в лечебных целях</w:t>
      </w:r>
      <w:r>
        <w:rPr>
          <w:rFonts w:ascii="Times New Roman" w:hAnsi="Times New Roman"/>
          <w:sz w:val="28"/>
          <w:szCs w:val="28"/>
        </w:rPr>
        <w:t>?</w:t>
      </w:r>
    </w:p>
    <w:p w:rsidR="003B4349" w:rsidRDefault="003B4349" w:rsidP="00612BED">
      <w:pPr>
        <w:spacing w:after="0" w:line="240" w:lineRule="auto"/>
        <w:jc w:val="both"/>
        <w:rPr>
          <w:rFonts w:ascii="Times New Roman" w:hAnsi="Times New Roman"/>
          <w:sz w:val="28"/>
          <w:szCs w:val="28"/>
        </w:rPr>
      </w:pPr>
      <w:r>
        <w:rPr>
          <w:rFonts w:ascii="Times New Roman" w:hAnsi="Times New Roman"/>
          <w:sz w:val="28"/>
          <w:szCs w:val="28"/>
        </w:rPr>
        <w:t xml:space="preserve">2. </w:t>
      </w:r>
      <w:r w:rsidR="00612BED">
        <w:rPr>
          <w:rFonts w:ascii="Times New Roman" w:hAnsi="Times New Roman"/>
          <w:sz w:val="28"/>
          <w:szCs w:val="28"/>
        </w:rPr>
        <w:t>Основные приемы, используемые в антицеллюлитном массаже.</w:t>
      </w:r>
      <w:r>
        <w:rPr>
          <w:rFonts w:ascii="Times New Roman" w:hAnsi="Times New Roman"/>
          <w:sz w:val="28"/>
          <w:szCs w:val="28"/>
        </w:rPr>
        <w:t xml:space="preserve"> </w:t>
      </w:r>
    </w:p>
    <w:p w:rsidR="003B4349" w:rsidRDefault="003B4349" w:rsidP="003B4349">
      <w:pPr>
        <w:spacing w:after="0" w:line="240" w:lineRule="auto"/>
        <w:jc w:val="both"/>
        <w:rPr>
          <w:rFonts w:ascii="Times New Roman" w:hAnsi="Times New Roman"/>
          <w:sz w:val="28"/>
          <w:szCs w:val="28"/>
        </w:rPr>
      </w:pPr>
    </w:p>
    <w:p w:rsidR="003B4349" w:rsidRDefault="003B4349" w:rsidP="003B4349">
      <w:pPr>
        <w:spacing w:after="0" w:line="240" w:lineRule="auto"/>
        <w:ind w:left="708"/>
        <w:jc w:val="both"/>
        <w:rPr>
          <w:rFonts w:ascii="Times New Roman" w:hAnsi="Times New Roman"/>
          <w:b/>
          <w:sz w:val="28"/>
          <w:szCs w:val="28"/>
        </w:rPr>
      </w:pPr>
      <w:r>
        <w:rPr>
          <w:rFonts w:ascii="Times New Roman" w:hAnsi="Times New Roman"/>
          <w:b/>
          <w:sz w:val="28"/>
          <w:szCs w:val="28"/>
        </w:rPr>
        <w:t>Список литературы:</w:t>
      </w:r>
    </w:p>
    <w:p w:rsidR="006F38B1" w:rsidRPr="006F38B1" w:rsidRDefault="003B4349" w:rsidP="006F38B1">
      <w:p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 xml:space="preserve">1. </w:t>
      </w:r>
      <w:r w:rsidR="006F38B1" w:rsidRPr="006F38B1">
        <w:rPr>
          <w:rFonts w:ascii="Times New Roman" w:eastAsia="Times New Roman" w:hAnsi="Times New Roman"/>
          <w:sz w:val="28"/>
          <w:szCs w:val="28"/>
          <w:lang/>
        </w:rPr>
        <w:t xml:space="preserve">Классический массаж. Основы теории и практики. Учебное пособие (+ DVD) / Наталья Павлухина, Любовь Акопян, Елена Безбородова, </w:t>
      </w:r>
    </w:p>
    <w:p w:rsidR="003B4349" w:rsidRDefault="006F38B1" w:rsidP="006F38B1">
      <w:pPr>
        <w:spacing w:after="0" w:line="240" w:lineRule="auto"/>
        <w:jc w:val="both"/>
        <w:rPr>
          <w:rFonts w:ascii="Times New Roman" w:eastAsia="Times New Roman" w:hAnsi="Times New Roman"/>
          <w:sz w:val="28"/>
          <w:szCs w:val="28"/>
          <w:lang/>
        </w:rPr>
      </w:pPr>
      <w:r w:rsidRPr="006F38B1">
        <w:rPr>
          <w:rFonts w:ascii="Times New Roman" w:eastAsia="Times New Roman" w:hAnsi="Times New Roman"/>
          <w:sz w:val="28"/>
          <w:szCs w:val="28"/>
          <w:lang/>
        </w:rPr>
        <w:t>Людмила Таюрская, Татьяна Новицкая, Ирина Подольская, Ольга Карлин.- Наука и техника, 2017</w:t>
      </w:r>
    </w:p>
    <w:p w:rsidR="006F38B1" w:rsidRPr="006F38B1" w:rsidRDefault="006F38B1" w:rsidP="006F38B1">
      <w:pPr>
        <w:spacing w:after="0" w:line="240" w:lineRule="auto"/>
        <w:jc w:val="both"/>
        <w:rPr>
          <w:rFonts w:ascii="Times New Roman" w:eastAsia="Times New Roman" w:hAnsi="Times New Roman"/>
          <w:sz w:val="28"/>
          <w:szCs w:val="28"/>
          <w:lang/>
        </w:rPr>
      </w:pPr>
      <w:r>
        <w:rPr>
          <w:rFonts w:ascii="Times New Roman" w:eastAsia="Times New Roman" w:hAnsi="Times New Roman"/>
          <w:sz w:val="28"/>
          <w:szCs w:val="28"/>
          <w:lang/>
        </w:rPr>
        <w:t xml:space="preserve">2. </w:t>
      </w:r>
      <w:r w:rsidRPr="006F38B1">
        <w:rPr>
          <w:rFonts w:ascii="Times New Roman" w:eastAsia="Times New Roman" w:hAnsi="Times New Roman"/>
          <w:sz w:val="28"/>
          <w:szCs w:val="28"/>
          <w:lang/>
        </w:rPr>
        <w:t xml:space="preserve">Козлов В.И., Анатомия мышц. Учебное пособие </w:t>
      </w:r>
      <w:r w:rsidR="000C3CCA">
        <w:rPr>
          <w:rFonts w:ascii="Times New Roman" w:eastAsia="Times New Roman" w:hAnsi="Times New Roman"/>
          <w:sz w:val="28"/>
          <w:szCs w:val="28"/>
          <w:lang/>
        </w:rPr>
        <w:t xml:space="preserve">/ Валентин Козлов, Ольга Гурова </w:t>
      </w:r>
      <w:r w:rsidRPr="006F38B1">
        <w:rPr>
          <w:rFonts w:ascii="Times New Roman" w:eastAsia="Times New Roman" w:hAnsi="Times New Roman"/>
          <w:sz w:val="28"/>
          <w:szCs w:val="28"/>
          <w:lang/>
        </w:rPr>
        <w:t>- М.: Практическая медицина, 2017- 176 с.</w:t>
      </w:r>
    </w:p>
    <w:p w:rsidR="003B4349" w:rsidRPr="00BC0122" w:rsidRDefault="003B4349" w:rsidP="003B4349">
      <w:pPr>
        <w:pStyle w:val="a5"/>
        <w:spacing w:after="0" w:line="240" w:lineRule="auto"/>
        <w:rPr>
          <w:rFonts w:ascii="Times New Roman" w:hAnsi="Times New Roman"/>
          <w:b/>
          <w:sz w:val="24"/>
          <w:szCs w:val="24"/>
          <w:lang/>
        </w:rPr>
      </w:pPr>
    </w:p>
    <w:p w:rsidR="003B4349" w:rsidRDefault="003B4349" w:rsidP="00BC0122">
      <w:pPr>
        <w:pStyle w:val="a5"/>
        <w:spacing w:after="0" w:line="240" w:lineRule="auto"/>
        <w:rPr>
          <w:rFonts w:ascii="Times New Roman" w:hAnsi="Times New Roman"/>
          <w:b/>
          <w:sz w:val="24"/>
          <w:szCs w:val="24"/>
          <w:lang/>
        </w:rPr>
      </w:pPr>
    </w:p>
    <w:p w:rsidR="005F4AE4" w:rsidRDefault="005F4AE4" w:rsidP="005F4AE4">
      <w:pPr>
        <w:spacing w:after="0" w:line="240" w:lineRule="auto"/>
        <w:jc w:val="center"/>
        <w:rPr>
          <w:rFonts w:ascii="Times New Roman" w:hAnsi="Times New Roman"/>
          <w:b/>
          <w:sz w:val="28"/>
          <w:szCs w:val="28"/>
        </w:rPr>
      </w:pPr>
      <w:r>
        <w:rPr>
          <w:rFonts w:ascii="Times New Roman" w:hAnsi="Times New Roman"/>
          <w:b/>
          <w:sz w:val="28"/>
          <w:szCs w:val="28"/>
        </w:rPr>
        <w:t>Практическое занятие № 3</w:t>
      </w:r>
    </w:p>
    <w:p w:rsidR="005F4AE4" w:rsidRDefault="005F4AE4" w:rsidP="005F4AE4">
      <w:pPr>
        <w:spacing w:after="0" w:line="240" w:lineRule="auto"/>
        <w:ind w:firstLine="708"/>
        <w:jc w:val="both"/>
        <w:rPr>
          <w:rFonts w:ascii="Times New Roman" w:hAnsi="Times New Roman"/>
          <w:sz w:val="28"/>
          <w:szCs w:val="28"/>
        </w:rPr>
      </w:pPr>
      <w:r>
        <w:rPr>
          <w:rFonts w:ascii="Times New Roman" w:hAnsi="Times New Roman"/>
          <w:b/>
          <w:sz w:val="28"/>
          <w:szCs w:val="28"/>
        </w:rPr>
        <w:t>Тема:</w:t>
      </w:r>
      <w:r>
        <w:rPr>
          <w:rFonts w:ascii="Times New Roman" w:hAnsi="Times New Roman"/>
          <w:sz w:val="28"/>
          <w:szCs w:val="28"/>
        </w:rPr>
        <w:t xml:space="preserve"> </w:t>
      </w:r>
      <w:r w:rsidRPr="005F4AE4">
        <w:rPr>
          <w:rFonts w:ascii="Times New Roman" w:hAnsi="Times New Roman"/>
          <w:sz w:val="28"/>
          <w:szCs w:val="28"/>
        </w:rPr>
        <w:t xml:space="preserve">Бизнес-проект. </w:t>
      </w:r>
      <w:r w:rsidR="006734F9">
        <w:rPr>
          <w:rFonts w:ascii="Times New Roman" w:hAnsi="Times New Roman"/>
          <w:sz w:val="28"/>
          <w:szCs w:val="28"/>
        </w:rPr>
        <w:t>Создание собственного дела</w:t>
      </w:r>
      <w:r w:rsidRPr="005F4AE4">
        <w:rPr>
          <w:rFonts w:ascii="Times New Roman" w:hAnsi="Times New Roman"/>
          <w:sz w:val="28"/>
          <w:szCs w:val="28"/>
        </w:rPr>
        <w:t>.</w:t>
      </w:r>
    </w:p>
    <w:p w:rsidR="005F4AE4" w:rsidRDefault="005F4AE4" w:rsidP="005F4AE4">
      <w:pPr>
        <w:spacing w:after="0" w:line="240" w:lineRule="auto"/>
        <w:ind w:firstLine="708"/>
        <w:jc w:val="both"/>
        <w:rPr>
          <w:rFonts w:ascii="Times New Roman" w:hAnsi="Times New Roman"/>
          <w:sz w:val="28"/>
          <w:szCs w:val="28"/>
        </w:rPr>
      </w:pPr>
      <w:r>
        <w:rPr>
          <w:rFonts w:ascii="Times New Roman" w:hAnsi="Times New Roman"/>
          <w:b/>
          <w:sz w:val="28"/>
          <w:szCs w:val="28"/>
        </w:rPr>
        <w:t>Цель:</w:t>
      </w:r>
      <w:r>
        <w:rPr>
          <w:rFonts w:ascii="Times New Roman" w:hAnsi="Times New Roman"/>
          <w:sz w:val="28"/>
          <w:szCs w:val="28"/>
        </w:rPr>
        <w:t xml:space="preserve"> </w:t>
      </w:r>
      <w:r w:rsidR="00E11245">
        <w:rPr>
          <w:rFonts w:ascii="Times New Roman" w:hAnsi="Times New Roman"/>
          <w:sz w:val="28"/>
          <w:szCs w:val="28"/>
        </w:rPr>
        <w:t>Выявить потенциальные возможности будущего трудоустройства учащихся.</w:t>
      </w:r>
    </w:p>
    <w:p w:rsidR="005F4AE4" w:rsidRPr="00710374" w:rsidRDefault="005F4AE4" w:rsidP="005F4AE4">
      <w:pPr>
        <w:pStyle w:val="Default"/>
        <w:jc w:val="both"/>
        <w:rPr>
          <w:color w:val="auto"/>
          <w:sz w:val="28"/>
          <w:szCs w:val="28"/>
        </w:rPr>
      </w:pPr>
      <w:r>
        <w:rPr>
          <w:b/>
          <w:sz w:val="28"/>
          <w:szCs w:val="28"/>
        </w:rPr>
        <w:t>Материалы и оборудование:</w:t>
      </w:r>
      <w:r>
        <w:rPr>
          <w:sz w:val="28"/>
          <w:szCs w:val="28"/>
        </w:rPr>
        <w:t xml:space="preserve"> </w:t>
      </w:r>
      <w:r w:rsidRPr="00710374">
        <w:rPr>
          <w:color w:val="auto"/>
          <w:sz w:val="28"/>
          <w:szCs w:val="28"/>
        </w:rPr>
        <w:t>учебная мебель (ученические стулья и столы, рабочее место преподавателя)</w:t>
      </w:r>
      <w:r>
        <w:rPr>
          <w:color w:val="auto"/>
          <w:sz w:val="28"/>
          <w:szCs w:val="28"/>
        </w:rPr>
        <w:t>, компьютер; п</w:t>
      </w:r>
      <w:r w:rsidRPr="00710374">
        <w:rPr>
          <w:color w:val="auto"/>
          <w:sz w:val="28"/>
          <w:szCs w:val="28"/>
        </w:rPr>
        <w:t>роектор;</w:t>
      </w:r>
      <w:r>
        <w:rPr>
          <w:color w:val="auto"/>
          <w:sz w:val="28"/>
          <w:szCs w:val="28"/>
        </w:rPr>
        <w:t xml:space="preserve"> экран.</w:t>
      </w:r>
    </w:p>
    <w:p w:rsidR="005F4AE4" w:rsidRDefault="005F4AE4" w:rsidP="005F4AE4">
      <w:pPr>
        <w:spacing w:after="0" w:line="240" w:lineRule="auto"/>
        <w:jc w:val="both"/>
        <w:rPr>
          <w:rFonts w:ascii="Times New Roman" w:hAnsi="Times New Roman"/>
          <w:sz w:val="28"/>
          <w:szCs w:val="28"/>
        </w:rPr>
      </w:pPr>
      <w:r>
        <w:rPr>
          <w:rFonts w:ascii="Times New Roman" w:hAnsi="Times New Roman"/>
          <w:sz w:val="28"/>
          <w:szCs w:val="28"/>
        </w:rPr>
        <w:t>Норма времени: 6 часов.</w:t>
      </w:r>
    </w:p>
    <w:p w:rsidR="005F4AE4" w:rsidRDefault="005F4AE4" w:rsidP="005F4AE4">
      <w:pPr>
        <w:spacing w:after="0" w:line="240" w:lineRule="auto"/>
        <w:ind w:firstLine="708"/>
        <w:jc w:val="both"/>
        <w:rPr>
          <w:rFonts w:ascii="Times New Roman" w:hAnsi="Times New Roman"/>
          <w:sz w:val="28"/>
          <w:szCs w:val="28"/>
        </w:rPr>
      </w:pPr>
    </w:p>
    <w:p w:rsidR="005F4AE4" w:rsidRDefault="005F4AE4" w:rsidP="005F4AE4">
      <w:pPr>
        <w:spacing w:after="0" w:line="240" w:lineRule="auto"/>
        <w:jc w:val="center"/>
        <w:rPr>
          <w:rFonts w:ascii="Times New Roman" w:hAnsi="Times New Roman"/>
          <w:b/>
          <w:sz w:val="28"/>
          <w:szCs w:val="28"/>
        </w:rPr>
      </w:pPr>
      <w:r>
        <w:rPr>
          <w:rFonts w:ascii="Times New Roman" w:hAnsi="Times New Roman"/>
          <w:b/>
          <w:sz w:val="28"/>
          <w:szCs w:val="28"/>
        </w:rPr>
        <w:t>Ход работы:</w:t>
      </w:r>
    </w:p>
    <w:p w:rsidR="005F4AE4" w:rsidRDefault="00745266" w:rsidP="00745266">
      <w:pPr>
        <w:spacing w:after="0" w:line="240" w:lineRule="auto"/>
        <w:jc w:val="both"/>
        <w:rPr>
          <w:rFonts w:ascii="Times New Roman" w:hAnsi="Times New Roman"/>
          <w:sz w:val="28"/>
          <w:szCs w:val="28"/>
        </w:rPr>
      </w:pPr>
      <w:r>
        <w:rPr>
          <w:rFonts w:ascii="Times New Roman" w:hAnsi="Times New Roman"/>
          <w:sz w:val="28"/>
          <w:szCs w:val="28"/>
        </w:rPr>
        <w:t>Заполнить предложенный бизнес проект по созданию собственного дела</w:t>
      </w:r>
      <w:r w:rsidR="004D52A1">
        <w:rPr>
          <w:rFonts w:ascii="Times New Roman" w:hAnsi="Times New Roman"/>
          <w:sz w:val="28"/>
          <w:szCs w:val="28"/>
        </w:rPr>
        <w:t>:</w:t>
      </w:r>
    </w:p>
    <w:p w:rsidR="004D52A1" w:rsidRDefault="004D52A1" w:rsidP="00745266">
      <w:pPr>
        <w:spacing w:after="0" w:line="240" w:lineRule="auto"/>
        <w:jc w:val="both"/>
        <w:rPr>
          <w:rFonts w:ascii="Times New Roman" w:hAnsi="Times New Roman"/>
          <w:sz w:val="28"/>
          <w:szCs w:val="28"/>
        </w:rPr>
      </w:pPr>
    </w:p>
    <w:p w:rsidR="004D52A1" w:rsidRPr="00C35C03" w:rsidRDefault="004D52A1" w:rsidP="004D52A1">
      <w:pPr>
        <w:autoSpaceDE w:val="0"/>
        <w:autoSpaceDN w:val="0"/>
        <w:adjustRightInd w:val="0"/>
        <w:spacing w:after="0" w:line="240" w:lineRule="auto"/>
        <w:jc w:val="center"/>
        <w:rPr>
          <w:rFonts w:ascii="Times New Roman" w:hAnsi="Times New Roman"/>
          <w:sz w:val="28"/>
          <w:szCs w:val="28"/>
        </w:rPr>
      </w:pPr>
      <w:r w:rsidRPr="00C35C03">
        <w:rPr>
          <w:rFonts w:ascii="Times New Roman" w:hAnsi="Times New Roman"/>
          <w:sz w:val="28"/>
          <w:szCs w:val="28"/>
        </w:rPr>
        <w:t>БИЗНЕС-ПРОЕКТ</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по созданию собственного дела</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___________________________________________________________________________</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(название проекта)</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p>
    <w:p w:rsidR="004D52A1" w:rsidRPr="0074547B" w:rsidRDefault="004D52A1" w:rsidP="004D52A1">
      <w:pPr>
        <w:autoSpaceDE w:val="0"/>
        <w:autoSpaceDN w:val="0"/>
        <w:adjustRightInd w:val="0"/>
        <w:spacing w:after="0" w:line="240" w:lineRule="auto"/>
        <w:jc w:val="center"/>
        <w:rPr>
          <w:rFonts w:ascii="Times New Roman" w:hAnsi="Times New Roman"/>
          <w:b/>
          <w:sz w:val="24"/>
          <w:szCs w:val="24"/>
        </w:rPr>
      </w:pPr>
      <w:r w:rsidRPr="0074547B">
        <w:rPr>
          <w:rFonts w:ascii="Times New Roman" w:hAnsi="Times New Roman"/>
          <w:b/>
          <w:sz w:val="24"/>
          <w:szCs w:val="24"/>
        </w:rPr>
        <w:t>1. Резюме проекта</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(краткая информация бизнес-проекта)</w:t>
      </w:r>
    </w:p>
    <w:p w:rsidR="004D52A1" w:rsidRPr="002C3A6A" w:rsidRDefault="004D52A1" w:rsidP="004D52A1">
      <w:pPr>
        <w:pStyle w:val="ConsPlusNormal"/>
        <w:jc w:val="both"/>
        <w:rPr>
          <w:sz w:val="24"/>
          <w:szCs w:val="24"/>
        </w:rPr>
      </w:pPr>
    </w:p>
    <w:tbl>
      <w:tblPr>
        <w:tblW w:w="9943" w:type="dxa"/>
        <w:tblInd w:w="62" w:type="dxa"/>
        <w:tblLayout w:type="fixed"/>
        <w:tblCellMar>
          <w:top w:w="102" w:type="dxa"/>
          <w:left w:w="62" w:type="dxa"/>
          <w:bottom w:w="102" w:type="dxa"/>
          <w:right w:w="62" w:type="dxa"/>
        </w:tblCellMar>
        <w:tblLook w:val="0000"/>
      </w:tblPr>
      <w:tblGrid>
        <w:gridCol w:w="5593"/>
        <w:gridCol w:w="4350"/>
      </w:tblGrid>
      <w:tr w:rsidR="004D52A1" w:rsidRPr="002C3A6A" w:rsidTr="006349C9">
        <w:trPr>
          <w:trHeight w:val="569"/>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rFonts w:eastAsia="Calibri"/>
                <w:sz w:val="24"/>
                <w:szCs w:val="24"/>
                <w:lang w:eastAsia="en-US"/>
              </w:rPr>
            </w:pPr>
            <w:r w:rsidRPr="002C3A6A">
              <w:rPr>
                <w:rFonts w:eastAsia="Calibri"/>
                <w:sz w:val="24"/>
                <w:szCs w:val="24"/>
                <w:lang w:eastAsia="en-US"/>
              </w:rPr>
              <w:t>Наименование и место нахождения (Ф.И.О. и адрес</w:t>
            </w:r>
            <w:r>
              <w:rPr>
                <w:rFonts w:eastAsia="Calibri"/>
                <w:sz w:val="24"/>
                <w:szCs w:val="24"/>
                <w:lang w:eastAsia="en-US"/>
              </w:rPr>
              <w:t>), ОКВЭД деятельности,</w:t>
            </w:r>
            <w:r w:rsidRPr="002C3A6A">
              <w:rPr>
                <w:rFonts w:eastAsia="Calibri"/>
                <w:sz w:val="24"/>
                <w:szCs w:val="24"/>
                <w:lang w:eastAsia="en-US"/>
              </w:rPr>
              <w:t xml:space="preserve"> фактический адрес осуществления деятельности</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353"/>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rFonts w:eastAsia="Calibri"/>
                <w:sz w:val="24"/>
                <w:szCs w:val="24"/>
                <w:lang w:eastAsia="en-US"/>
              </w:rPr>
            </w:pPr>
            <w:r w:rsidRPr="002C3A6A">
              <w:rPr>
                <w:rFonts w:eastAsia="Calibri"/>
                <w:sz w:val="24"/>
                <w:szCs w:val="24"/>
                <w:lang w:eastAsia="en-US"/>
              </w:rPr>
              <w:t>Суть проекта (кратко сформулированное основное направление намечаемой деятельности гражданина)</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298"/>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lastRenderedPageBreak/>
              <w:t>Финансирование проекта, тыс. руб., всего:</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283"/>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xml:space="preserve">1. </w:t>
            </w:r>
            <w:r>
              <w:rPr>
                <w:rFonts w:ascii="Times New Roman" w:hAnsi="Times New Roman"/>
                <w:sz w:val="24"/>
                <w:szCs w:val="24"/>
              </w:rPr>
              <w:t>С</w:t>
            </w:r>
            <w:r w:rsidRPr="002C3A6A">
              <w:rPr>
                <w:rFonts w:ascii="Times New Roman" w:hAnsi="Times New Roman"/>
                <w:sz w:val="24"/>
                <w:szCs w:val="24"/>
              </w:rPr>
              <w:t>обственные средства Заявителя, всего:</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479"/>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 вложенные в реализацию бизнес-проекта на момент обращения</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561"/>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 Единовременная финансовая помощь при государственной регистрации</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443"/>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xml:space="preserve">3. </w:t>
            </w:r>
            <w:r>
              <w:rPr>
                <w:rFonts w:ascii="Times New Roman" w:hAnsi="Times New Roman"/>
                <w:sz w:val="24"/>
                <w:szCs w:val="24"/>
              </w:rPr>
              <w:t>З</w:t>
            </w:r>
            <w:r w:rsidRPr="002C3A6A">
              <w:rPr>
                <w:rFonts w:ascii="Times New Roman" w:hAnsi="Times New Roman"/>
                <w:sz w:val="24"/>
                <w:szCs w:val="24"/>
              </w:rPr>
              <w:t>аемные средства (кредиты, полученные в кредитных организациях)</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314"/>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xml:space="preserve">4. </w:t>
            </w:r>
            <w:r>
              <w:rPr>
                <w:rFonts w:ascii="Times New Roman" w:hAnsi="Times New Roman"/>
                <w:sz w:val="24"/>
                <w:szCs w:val="24"/>
              </w:rPr>
              <w:t>С</w:t>
            </w:r>
            <w:r w:rsidRPr="002C3A6A">
              <w:rPr>
                <w:rFonts w:ascii="Times New Roman" w:hAnsi="Times New Roman"/>
                <w:sz w:val="24"/>
                <w:szCs w:val="24"/>
              </w:rPr>
              <w:t>редства инвесторов</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314"/>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Объем использования единовременной финансовой помощи (70000) при государственной регистрации на приобретение основных средств (%)</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298"/>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Начало реализации проекта, месяц, год</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298"/>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Окупаемость проекта (мес.)</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r w:rsidR="004D52A1" w:rsidRPr="002C3A6A" w:rsidTr="006349C9">
        <w:trPr>
          <w:trHeight w:val="298"/>
        </w:trPr>
        <w:tc>
          <w:tcPr>
            <w:tcW w:w="559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Система налогообложения</w:t>
            </w:r>
          </w:p>
        </w:tc>
        <w:tc>
          <w:tcPr>
            <w:tcW w:w="4350"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pStyle w:val="ConsPlusNormal"/>
              <w:rPr>
                <w:sz w:val="24"/>
                <w:szCs w:val="24"/>
              </w:rPr>
            </w:pPr>
          </w:p>
        </w:tc>
      </w:tr>
    </w:tbl>
    <w:p w:rsidR="004D52A1" w:rsidRDefault="004D52A1" w:rsidP="004D52A1">
      <w:pPr>
        <w:autoSpaceDE w:val="0"/>
        <w:autoSpaceDN w:val="0"/>
        <w:adjustRightInd w:val="0"/>
        <w:spacing w:after="0" w:line="240" w:lineRule="auto"/>
        <w:jc w:val="center"/>
        <w:outlineLvl w:val="0"/>
        <w:rPr>
          <w:rFonts w:ascii="Times New Roman" w:hAnsi="Times New Roman"/>
          <w:b/>
          <w:sz w:val="24"/>
          <w:szCs w:val="24"/>
        </w:rPr>
      </w:pPr>
    </w:p>
    <w:p w:rsidR="004D52A1" w:rsidRPr="0074547B" w:rsidRDefault="004D52A1" w:rsidP="004D52A1">
      <w:pPr>
        <w:autoSpaceDE w:val="0"/>
        <w:autoSpaceDN w:val="0"/>
        <w:adjustRightInd w:val="0"/>
        <w:spacing w:after="0" w:line="240" w:lineRule="auto"/>
        <w:jc w:val="center"/>
        <w:outlineLvl w:val="0"/>
        <w:rPr>
          <w:rFonts w:ascii="Times New Roman" w:hAnsi="Times New Roman"/>
          <w:b/>
          <w:sz w:val="24"/>
          <w:szCs w:val="24"/>
        </w:rPr>
      </w:pPr>
      <w:r w:rsidRPr="0074547B">
        <w:rPr>
          <w:rFonts w:ascii="Times New Roman" w:hAnsi="Times New Roman"/>
          <w:b/>
          <w:sz w:val="24"/>
          <w:szCs w:val="24"/>
        </w:rPr>
        <w:t>2. Описание проекта</w:t>
      </w:r>
    </w:p>
    <w:p w:rsidR="004D52A1" w:rsidRPr="002C3A6A" w:rsidRDefault="004D52A1" w:rsidP="004D52A1">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(раскрыть суть проекта, намерения по его реализации)</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          </w:t>
      </w:r>
      <w:r w:rsidRPr="002C3A6A">
        <w:rPr>
          <w:rFonts w:ascii="Times New Roman" w:hAnsi="Times New Roman"/>
          <w:sz w:val="24"/>
          <w:szCs w:val="24"/>
        </w:rPr>
        <w:t>2.1. Описание области деятельности бизнеса и предлагаемых видов товаров (работ, услуг) (перечень и краткая характ</w:t>
      </w:r>
      <w:r>
        <w:rPr>
          <w:rFonts w:ascii="Times New Roman" w:hAnsi="Times New Roman"/>
          <w:sz w:val="24"/>
          <w:szCs w:val="24"/>
        </w:rPr>
        <w:t xml:space="preserve">еристика свойств, особенностей, </w:t>
      </w:r>
      <w:r w:rsidRPr="002C3A6A">
        <w:rPr>
          <w:rFonts w:ascii="Times New Roman" w:hAnsi="Times New Roman"/>
          <w:sz w:val="24"/>
          <w:szCs w:val="24"/>
        </w:rPr>
        <w:t>направления использования, объемы, цена реализации).</w:t>
      </w: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r w:rsidRPr="002C3A6A">
        <w:rPr>
          <w:rFonts w:ascii="Times New Roman" w:hAnsi="Times New Roman"/>
          <w:sz w:val="24"/>
          <w:szCs w:val="24"/>
        </w:rPr>
        <w:t>Кратко опишите область деятельности бизнеса, охарактеризуйте опыт работы в данной области:</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r w:rsidRPr="002C3A6A">
        <w:rPr>
          <w:rFonts w:ascii="Times New Roman" w:hAnsi="Times New Roman"/>
          <w:sz w:val="24"/>
          <w:szCs w:val="24"/>
        </w:rPr>
        <w:t>___________________________________________________________________________</w:t>
      </w:r>
      <w:r>
        <w:rPr>
          <w:rFonts w:ascii="Times New Roman" w:hAnsi="Times New Roman"/>
          <w:sz w:val="24"/>
          <w:szCs w:val="24"/>
        </w:rPr>
        <w:t>_____</w:t>
      </w: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r w:rsidRPr="002C3A6A">
        <w:rPr>
          <w:rFonts w:ascii="Times New Roman" w:hAnsi="Times New Roman"/>
          <w:sz w:val="24"/>
          <w:szCs w:val="24"/>
        </w:rPr>
        <w:t>2.2. Перечислите преимущества проекта и возможности рынка сбыта товаров (работ, услуг):</w:t>
      </w: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r w:rsidRPr="002C3A6A">
        <w:rPr>
          <w:rFonts w:ascii="Times New Roman" w:hAnsi="Times New Roman"/>
          <w:sz w:val="24"/>
          <w:szCs w:val="24"/>
        </w:rPr>
        <w:t>2.2.1. Укажите основных потребителей товаров (работ, услуг) с учетом анализа конкурентоспособности товаров (работ, услуг) и характеристики современного состояния данной сферы деятельности; каналы, направления и способы сбыта; указать объем ожидаемого спроса на товары (работы, услуги), информацию о наличии свободной "рыночной ниши" со ссылкой на конкретный источник информации.</w:t>
      </w:r>
    </w:p>
    <w:p w:rsidR="004D52A1" w:rsidRDefault="004D52A1" w:rsidP="004D52A1">
      <w:pPr>
        <w:autoSpaceDE w:val="0"/>
        <w:autoSpaceDN w:val="0"/>
        <w:adjustRightInd w:val="0"/>
        <w:spacing w:after="0" w:line="240" w:lineRule="auto"/>
        <w:ind w:firstLine="567"/>
        <w:jc w:val="both"/>
        <w:rPr>
          <w:rFonts w:ascii="Times New Roman" w:hAnsi="Times New Roman"/>
          <w:sz w:val="24"/>
          <w:szCs w:val="24"/>
        </w:rPr>
      </w:pPr>
    </w:p>
    <w:p w:rsidR="004D52A1" w:rsidRDefault="004D52A1" w:rsidP="004D52A1">
      <w:pPr>
        <w:autoSpaceDE w:val="0"/>
        <w:autoSpaceDN w:val="0"/>
        <w:adjustRightInd w:val="0"/>
        <w:spacing w:after="0" w:line="240" w:lineRule="auto"/>
        <w:ind w:firstLine="567"/>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r w:rsidRPr="002C3A6A">
        <w:rPr>
          <w:rFonts w:ascii="Times New Roman" w:hAnsi="Times New Roman"/>
          <w:sz w:val="24"/>
          <w:szCs w:val="24"/>
        </w:rPr>
        <w:t>2.3. Производственный план</w:t>
      </w:r>
    </w:p>
    <w:p w:rsidR="004D52A1" w:rsidRPr="002C3A6A" w:rsidRDefault="004D52A1" w:rsidP="004D52A1">
      <w:pPr>
        <w:autoSpaceDE w:val="0"/>
        <w:autoSpaceDN w:val="0"/>
        <w:adjustRightInd w:val="0"/>
        <w:spacing w:after="0" w:line="240" w:lineRule="auto"/>
        <w:ind w:firstLine="567"/>
        <w:jc w:val="both"/>
        <w:rPr>
          <w:rFonts w:ascii="Times New Roman" w:hAnsi="Times New Roman"/>
          <w:sz w:val="24"/>
          <w:szCs w:val="24"/>
        </w:rPr>
      </w:pPr>
      <w:r w:rsidRPr="002C3A6A">
        <w:rPr>
          <w:rFonts w:ascii="Times New Roman" w:hAnsi="Times New Roman"/>
          <w:sz w:val="24"/>
          <w:szCs w:val="24"/>
        </w:rPr>
        <w:t>2.3.1. Производственная программа выпуска продукции (работ, услуг).</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right"/>
        <w:outlineLvl w:val="1"/>
        <w:rPr>
          <w:rFonts w:ascii="Times New Roman" w:hAnsi="Times New Roman"/>
          <w:sz w:val="24"/>
          <w:szCs w:val="24"/>
        </w:rPr>
      </w:pPr>
      <w:r w:rsidRPr="002C3A6A">
        <w:rPr>
          <w:rFonts w:ascii="Times New Roman" w:hAnsi="Times New Roman"/>
          <w:sz w:val="24"/>
          <w:szCs w:val="24"/>
        </w:rPr>
        <w:t>Таблица 1</w:t>
      </w:r>
    </w:p>
    <w:tbl>
      <w:tblPr>
        <w:tblW w:w="9934" w:type="dxa"/>
        <w:tblInd w:w="62" w:type="dxa"/>
        <w:tblLayout w:type="fixed"/>
        <w:tblCellMar>
          <w:top w:w="102" w:type="dxa"/>
          <w:left w:w="62" w:type="dxa"/>
          <w:bottom w:w="102" w:type="dxa"/>
          <w:right w:w="62" w:type="dxa"/>
        </w:tblCellMar>
        <w:tblLook w:val="0000"/>
      </w:tblPr>
      <w:tblGrid>
        <w:gridCol w:w="475"/>
        <w:gridCol w:w="3529"/>
        <w:gridCol w:w="1186"/>
        <w:gridCol w:w="2372"/>
        <w:gridCol w:w="2372"/>
      </w:tblGrid>
      <w:tr w:rsidR="004D52A1" w:rsidRPr="002C3A6A" w:rsidTr="006349C9">
        <w:trPr>
          <w:trHeight w:val="383"/>
        </w:trPr>
        <w:tc>
          <w:tcPr>
            <w:tcW w:w="475" w:type="dxa"/>
            <w:vMerge w:val="restart"/>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w:t>
            </w:r>
          </w:p>
        </w:tc>
        <w:tc>
          <w:tcPr>
            <w:tcW w:w="3529" w:type="dxa"/>
            <w:vMerge w:val="restart"/>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Виды продукции (работ, услуг)</w:t>
            </w:r>
          </w:p>
        </w:tc>
        <w:tc>
          <w:tcPr>
            <w:tcW w:w="1186" w:type="dxa"/>
            <w:vMerge w:val="restart"/>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Ед. изм.</w:t>
            </w:r>
          </w:p>
        </w:tc>
        <w:tc>
          <w:tcPr>
            <w:tcW w:w="4744" w:type="dxa"/>
            <w:gridSpan w:val="2"/>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Объемы производства</w:t>
            </w:r>
          </w:p>
        </w:tc>
      </w:tr>
      <w:tr w:rsidR="004D52A1" w:rsidRPr="002C3A6A" w:rsidTr="006349C9">
        <w:trPr>
          <w:trHeight w:val="147"/>
        </w:trPr>
        <w:tc>
          <w:tcPr>
            <w:tcW w:w="475" w:type="dxa"/>
            <w:vMerge/>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both"/>
              <w:rPr>
                <w:rFonts w:ascii="Times New Roman" w:hAnsi="Times New Roman"/>
                <w:sz w:val="24"/>
                <w:szCs w:val="24"/>
              </w:rPr>
            </w:pPr>
          </w:p>
        </w:tc>
        <w:tc>
          <w:tcPr>
            <w:tcW w:w="3529" w:type="dxa"/>
            <w:vMerge/>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both"/>
              <w:rPr>
                <w:rFonts w:ascii="Times New Roman" w:hAnsi="Times New Roman"/>
                <w:sz w:val="24"/>
                <w:szCs w:val="24"/>
              </w:rPr>
            </w:pPr>
          </w:p>
        </w:tc>
        <w:tc>
          <w:tcPr>
            <w:tcW w:w="1186" w:type="dxa"/>
            <w:vMerge/>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both"/>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__.</w:t>
            </w:r>
            <w:r w:rsidRPr="002C3A6A">
              <w:rPr>
                <w:rFonts w:ascii="Times New Roman" w:hAnsi="Times New Roman"/>
                <w:sz w:val="24"/>
                <w:szCs w:val="24"/>
              </w:rPr>
              <w:t>20__ г.</w:t>
            </w:r>
            <w:r>
              <w:rPr>
                <w:rFonts w:ascii="Times New Roman" w:hAnsi="Times New Roman"/>
                <w:sz w:val="24"/>
                <w:szCs w:val="24"/>
              </w:rPr>
              <w:t>-__.20__</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(12 мес.)</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lastRenderedPageBreak/>
              <w:t>__.</w:t>
            </w:r>
            <w:r w:rsidRPr="002C3A6A">
              <w:rPr>
                <w:rFonts w:ascii="Times New Roman" w:hAnsi="Times New Roman"/>
                <w:sz w:val="24"/>
                <w:szCs w:val="24"/>
              </w:rPr>
              <w:t>20__ г.</w:t>
            </w:r>
            <w:r>
              <w:rPr>
                <w:rFonts w:ascii="Times New Roman" w:hAnsi="Times New Roman"/>
                <w:sz w:val="24"/>
                <w:szCs w:val="24"/>
              </w:rPr>
              <w:t>-__.20__</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(12 мес.)</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p>
        </w:tc>
      </w:tr>
      <w:tr w:rsidR="004D52A1" w:rsidRPr="002C3A6A" w:rsidTr="006349C9">
        <w:trPr>
          <w:trHeight w:val="229"/>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91"/>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91"/>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0"/>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0"/>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76"/>
        </w:trPr>
        <w:tc>
          <w:tcPr>
            <w:tcW w:w="475" w:type="dxa"/>
            <w:tcBorders>
              <w:top w:val="single" w:sz="4" w:space="0" w:color="auto"/>
              <w:left w:val="single" w:sz="4" w:space="0" w:color="auto"/>
              <w:bottom w:val="single" w:sz="4" w:space="0" w:color="auto"/>
              <w:right w:val="single" w:sz="4" w:space="0" w:color="auto"/>
            </w:tcBorders>
          </w:tcPr>
          <w:p w:rsidR="004D52A1" w:rsidRPr="00AC7AF2"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w:t>
            </w:r>
          </w:p>
        </w:tc>
        <w:tc>
          <w:tcPr>
            <w:tcW w:w="3529" w:type="dxa"/>
            <w:tcBorders>
              <w:top w:val="single" w:sz="4" w:space="0" w:color="auto"/>
              <w:left w:val="single" w:sz="4" w:space="0" w:color="auto"/>
              <w:bottom w:val="single" w:sz="4" w:space="0" w:color="auto"/>
              <w:right w:val="single" w:sz="4" w:space="0" w:color="auto"/>
            </w:tcBorders>
          </w:tcPr>
          <w:p w:rsidR="004D52A1" w:rsidRPr="00AC7AF2"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Виды продукции (работ, услуг)</w:t>
            </w:r>
          </w:p>
        </w:tc>
        <w:tc>
          <w:tcPr>
            <w:tcW w:w="1186" w:type="dxa"/>
            <w:tcBorders>
              <w:top w:val="single" w:sz="4" w:space="0" w:color="auto"/>
              <w:left w:val="single" w:sz="4" w:space="0" w:color="auto"/>
              <w:bottom w:val="single" w:sz="4" w:space="0" w:color="auto"/>
              <w:right w:val="single" w:sz="4" w:space="0" w:color="auto"/>
            </w:tcBorders>
          </w:tcPr>
          <w:p w:rsidR="004D52A1" w:rsidRPr="00AC7AF2"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Ед. изм. (руб.)</w:t>
            </w:r>
          </w:p>
        </w:tc>
        <w:tc>
          <w:tcPr>
            <w:tcW w:w="4744" w:type="dxa"/>
            <w:gridSpan w:val="2"/>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Объемы реализации</w:t>
            </w:r>
            <w:r>
              <w:rPr>
                <w:rFonts w:ascii="Times New Roman" w:hAnsi="Times New Roman"/>
                <w:sz w:val="24"/>
                <w:szCs w:val="24"/>
              </w:rPr>
              <w:t xml:space="preserve"> (выручка)</w:t>
            </w:r>
          </w:p>
        </w:tc>
      </w:tr>
      <w:tr w:rsidR="004D52A1" w:rsidRPr="002C3A6A" w:rsidTr="006349C9">
        <w:trPr>
          <w:trHeight w:val="229"/>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__.</w:t>
            </w:r>
            <w:r w:rsidRPr="002C3A6A">
              <w:rPr>
                <w:rFonts w:ascii="Times New Roman" w:hAnsi="Times New Roman"/>
                <w:sz w:val="24"/>
                <w:szCs w:val="24"/>
              </w:rPr>
              <w:t>20__ г.</w:t>
            </w:r>
            <w:r>
              <w:rPr>
                <w:rFonts w:ascii="Times New Roman" w:hAnsi="Times New Roman"/>
                <w:sz w:val="24"/>
                <w:szCs w:val="24"/>
              </w:rPr>
              <w:t>-__.20__</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(12 мес.)</w:t>
            </w:r>
          </w:p>
          <w:p w:rsidR="004D52A1" w:rsidRPr="00AC7AF2" w:rsidRDefault="004D52A1" w:rsidP="006349C9">
            <w:pPr>
              <w:autoSpaceDE w:val="0"/>
              <w:autoSpaceDN w:val="0"/>
              <w:adjustRightInd w:val="0"/>
              <w:spacing w:after="0" w:line="240" w:lineRule="auto"/>
              <w:jc w:val="center"/>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__.</w:t>
            </w:r>
            <w:r w:rsidRPr="002C3A6A">
              <w:rPr>
                <w:rFonts w:ascii="Times New Roman" w:hAnsi="Times New Roman"/>
                <w:sz w:val="24"/>
                <w:szCs w:val="24"/>
              </w:rPr>
              <w:t>20__ г.</w:t>
            </w:r>
            <w:r>
              <w:rPr>
                <w:rFonts w:ascii="Times New Roman" w:hAnsi="Times New Roman"/>
                <w:sz w:val="24"/>
                <w:szCs w:val="24"/>
              </w:rPr>
              <w:t>-__.20__</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(12 мес.)</w:t>
            </w:r>
          </w:p>
          <w:p w:rsidR="004D52A1" w:rsidRDefault="004D52A1" w:rsidP="006349C9">
            <w:pPr>
              <w:autoSpaceDE w:val="0"/>
              <w:autoSpaceDN w:val="0"/>
              <w:adjustRightInd w:val="0"/>
              <w:spacing w:after="0" w:line="240" w:lineRule="auto"/>
              <w:jc w:val="center"/>
              <w:rPr>
                <w:rFonts w:ascii="Times New Roman" w:hAnsi="Times New Roman"/>
                <w:sz w:val="24"/>
                <w:szCs w:val="24"/>
              </w:rPr>
            </w:pPr>
          </w:p>
        </w:tc>
      </w:tr>
      <w:tr w:rsidR="004D52A1" w:rsidRPr="002C3A6A" w:rsidTr="006349C9">
        <w:trPr>
          <w:trHeight w:val="229"/>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AC7AF2" w:rsidRDefault="004D52A1" w:rsidP="006349C9">
            <w:pPr>
              <w:autoSpaceDE w:val="0"/>
              <w:autoSpaceDN w:val="0"/>
              <w:adjustRightInd w:val="0"/>
              <w:spacing w:after="0" w:line="240" w:lineRule="auto"/>
              <w:jc w:val="center"/>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p>
        </w:tc>
      </w:tr>
      <w:tr w:rsidR="004D52A1" w:rsidRPr="002C3A6A" w:rsidTr="006349C9">
        <w:trPr>
          <w:trHeight w:val="291"/>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91"/>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76"/>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91"/>
        </w:trPr>
        <w:tc>
          <w:tcPr>
            <w:tcW w:w="47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3529"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1" w:name="Par121"/>
            <w:bookmarkEnd w:id="1"/>
            <w:r w:rsidRPr="002C3A6A">
              <w:rPr>
                <w:rFonts w:ascii="Times New Roman" w:hAnsi="Times New Roman"/>
                <w:sz w:val="24"/>
                <w:szCs w:val="24"/>
              </w:rPr>
              <w:t>ВСЕГО</w:t>
            </w:r>
          </w:p>
        </w:tc>
        <w:tc>
          <w:tcPr>
            <w:tcW w:w="118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37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bl>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Опишите, как планируется производить данный продукт, и рассмотрите все этапы создания товара (работы, услуги) на основе календарного плана.</w:t>
      </w:r>
    </w:p>
    <w:p w:rsidR="004D52A1"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xml:space="preserve"> Календарный план должен включать в себя прогноз сроков мероприятий и размеры финансирования, необходимого для их реализации.</w:t>
      </w:r>
    </w:p>
    <w:p w:rsidR="004D52A1" w:rsidRDefault="004D52A1" w:rsidP="004D52A1">
      <w:pPr>
        <w:autoSpaceDE w:val="0"/>
        <w:autoSpaceDN w:val="0"/>
        <w:adjustRightInd w:val="0"/>
        <w:spacing w:after="0" w:line="240" w:lineRule="auto"/>
        <w:ind w:firstLine="540"/>
        <w:jc w:val="both"/>
        <w:rPr>
          <w:rFonts w:ascii="Times New Roman" w:hAnsi="Times New Roman"/>
          <w:sz w:val="24"/>
          <w:szCs w:val="24"/>
        </w:rPr>
      </w:pPr>
    </w:p>
    <w:p w:rsidR="004D52A1" w:rsidRPr="000B008F" w:rsidRDefault="004D52A1" w:rsidP="004D52A1">
      <w:pPr>
        <w:spacing w:after="160" w:line="259" w:lineRule="auto"/>
        <w:rPr>
          <w:rFonts w:ascii="Times New Roman" w:hAnsi="Times New Roman"/>
          <w:sz w:val="24"/>
          <w:szCs w:val="24"/>
        </w:rPr>
      </w:pPr>
      <w:r w:rsidRPr="000B008F">
        <w:rPr>
          <w:rFonts w:ascii="Times New Roman" w:hAnsi="Times New Roman"/>
          <w:sz w:val="24"/>
          <w:szCs w:val="24"/>
        </w:rPr>
        <w:t>Календарный план реализации бизнес-проекта.</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88"/>
        <w:gridCol w:w="3684"/>
        <w:gridCol w:w="2336"/>
        <w:gridCol w:w="3023"/>
      </w:tblGrid>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 этапа</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Наименование этапа</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Срок исполнения</w:t>
            </w:r>
            <w:r>
              <w:rPr>
                <w:rFonts w:ascii="Times New Roman" w:hAnsi="Times New Roman"/>
                <w:sz w:val="24"/>
                <w:szCs w:val="24"/>
              </w:rPr>
              <w:t xml:space="preserve"> </w:t>
            </w:r>
            <w:r w:rsidRPr="000B008F">
              <w:rPr>
                <w:rFonts w:ascii="Times New Roman" w:hAnsi="Times New Roman"/>
                <w:sz w:val="24"/>
                <w:szCs w:val="24"/>
              </w:rPr>
              <w:t>(начало окончание с указанием месяца и года)</w:t>
            </w:r>
          </w:p>
        </w:tc>
        <w:tc>
          <w:tcPr>
            <w:tcW w:w="3023" w:type="dxa"/>
            <w:shd w:val="clear" w:color="auto" w:fill="auto"/>
          </w:tcPr>
          <w:p w:rsidR="004D52A1" w:rsidRPr="000B008F" w:rsidRDefault="004D52A1" w:rsidP="006349C9">
            <w:pPr>
              <w:spacing w:after="0" w:line="240" w:lineRule="auto"/>
              <w:rPr>
                <w:rFonts w:ascii="Times New Roman" w:hAnsi="Times New Roman"/>
              </w:rPr>
            </w:pPr>
            <w:r w:rsidRPr="000B008F">
              <w:rPr>
                <w:rFonts w:ascii="Times New Roman" w:hAnsi="Times New Roman"/>
              </w:rPr>
              <w:t>Объем финансирования этапа</w:t>
            </w:r>
          </w:p>
          <w:p w:rsidR="004D52A1" w:rsidRPr="000B008F" w:rsidRDefault="004D52A1" w:rsidP="006349C9">
            <w:pPr>
              <w:spacing w:after="0" w:line="240" w:lineRule="auto"/>
              <w:rPr>
                <w:rFonts w:ascii="Times New Roman" w:hAnsi="Times New Roman"/>
              </w:rPr>
            </w:pPr>
            <w:r w:rsidRPr="000B008F">
              <w:rPr>
                <w:rFonts w:ascii="Times New Roman" w:hAnsi="Times New Roman"/>
              </w:rPr>
              <w:t>(тыс. руб.)</w:t>
            </w: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1</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Регистрация субъекта малого или среднего предпринимательства</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2</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Получение единовременной финансовой помощи при государственной регистрации</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3</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Получение кредита</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4</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Приобретение, ремонт здания (помещения)</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5</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Приобретение оборудования, техники</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6</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Получение сертификата (при необходимости)</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7</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 xml:space="preserve">Установка оборудования (монтаж, пуско-наладочные </w:t>
            </w:r>
            <w:r w:rsidRPr="000B008F">
              <w:rPr>
                <w:rFonts w:ascii="Times New Roman" w:hAnsi="Times New Roman"/>
                <w:sz w:val="24"/>
                <w:szCs w:val="24"/>
              </w:rPr>
              <w:lastRenderedPageBreak/>
              <w:t>работы)</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lastRenderedPageBreak/>
              <w:t>8</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Набор персонала</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9</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_______________</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10</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Начало производства товаров (работ, услуг)</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r w:rsidR="004D52A1" w:rsidRPr="000B008F" w:rsidTr="006349C9">
        <w:tc>
          <w:tcPr>
            <w:tcW w:w="988"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11</w:t>
            </w:r>
          </w:p>
        </w:tc>
        <w:tc>
          <w:tcPr>
            <w:tcW w:w="3684" w:type="dxa"/>
            <w:shd w:val="clear" w:color="auto" w:fill="auto"/>
          </w:tcPr>
          <w:p w:rsidR="004D52A1" w:rsidRPr="000B008F" w:rsidRDefault="004D52A1" w:rsidP="006349C9">
            <w:pPr>
              <w:spacing w:after="0" w:line="240" w:lineRule="auto"/>
              <w:rPr>
                <w:rFonts w:ascii="Times New Roman" w:hAnsi="Times New Roman"/>
                <w:sz w:val="24"/>
                <w:szCs w:val="24"/>
              </w:rPr>
            </w:pPr>
            <w:r w:rsidRPr="000B008F">
              <w:rPr>
                <w:rFonts w:ascii="Times New Roman" w:hAnsi="Times New Roman"/>
                <w:sz w:val="24"/>
                <w:szCs w:val="24"/>
              </w:rPr>
              <w:t>Реализация товаров</w:t>
            </w:r>
          </w:p>
        </w:tc>
        <w:tc>
          <w:tcPr>
            <w:tcW w:w="2336" w:type="dxa"/>
            <w:shd w:val="clear" w:color="auto" w:fill="auto"/>
          </w:tcPr>
          <w:p w:rsidR="004D52A1" w:rsidRPr="000B008F" w:rsidRDefault="004D52A1" w:rsidP="006349C9">
            <w:pPr>
              <w:spacing w:after="0" w:line="240" w:lineRule="auto"/>
              <w:rPr>
                <w:rFonts w:ascii="Times New Roman" w:hAnsi="Times New Roman"/>
                <w:sz w:val="24"/>
                <w:szCs w:val="24"/>
              </w:rPr>
            </w:pPr>
          </w:p>
        </w:tc>
        <w:tc>
          <w:tcPr>
            <w:tcW w:w="3023" w:type="dxa"/>
            <w:shd w:val="clear" w:color="auto" w:fill="auto"/>
          </w:tcPr>
          <w:p w:rsidR="004D52A1" w:rsidRPr="000B008F" w:rsidRDefault="004D52A1" w:rsidP="006349C9">
            <w:pPr>
              <w:spacing w:after="0" w:line="240" w:lineRule="auto"/>
              <w:rPr>
                <w:rFonts w:ascii="Times New Roman" w:hAnsi="Times New Roman"/>
              </w:rPr>
            </w:pPr>
          </w:p>
        </w:tc>
      </w:tr>
    </w:tbl>
    <w:p w:rsidR="004D52A1" w:rsidRPr="000B008F" w:rsidRDefault="004D52A1" w:rsidP="004D52A1">
      <w:pPr>
        <w:spacing w:after="160" w:line="259" w:lineRule="auto"/>
      </w:pP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2.3.2. Материально-технические ресурсы, необходимые для реализации бизнес-проекта.</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Опишите имеющиеся у Заявителя в наличии материальные ценности (земля, здания, производственные сооружения), запасы сырья и материалов (с указанием вида и объемов, поставщиков, ориентировочных цен). Опишите условия транспортировки и хранения сырья (при необходимости), способы осуществления контроля качества и современности поставок.</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Каким оборудованием и комплектующими обладает ваша компания (название и направление использования, стоимость и срок приобретения, степень износа), что необходимо приобрести на будущее.</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Опишите наличие и необходимость обеспечения энергетическими ресурсами, необходимость и возможность подключения к сетям.</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2.3.3. Технологический процесс или процесс выполнения работ, предоставления услуг.</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Опишите технологический процесс (можно схематично) с момента приобретения сырья и материалов и до реализации готовой продукции.</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2.4. Укажите потребность в инвестициях и источники финансирования проекта (с разбивкой по годам):</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2.4.1. Потребность в инвестициях на начало реализации бизнес-проекта, всего (тыс. руб.): ____________________________,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в том числе:</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приобретение основных средств 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пополнение оборотных средств (указать направления использования и объемы в денежном выражении) ________________________________,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арендные платежи ______________________________.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2.4.2. Общий объем финансирования, всего (тыс. руб.): 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в том числе по источникам:</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собственные средства Заявителя (средства Заявителя, имеющиеся в наличии для реализации бизнес-проекта) ____________________________,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заемные средства (кредиты, полученные в кредитных организациях) (указать, где и на каких условиях получены Заявителем заемные средства или планируется их получить (проценты, срок предоставления заемных средств, график погашения основного долга по кредиту и погашения процентов) 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единовременная финансовая помощь при государственной регистрации 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 средства инвесторов (указать вид и размер инвестиции, инвестора) ______________________________________________.</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2.5. Направления использования единовременной финансовой помощи при государственной регистрации:</w:t>
      </w:r>
    </w:p>
    <w:p w:rsidR="004D52A1" w:rsidRPr="002C3A6A" w:rsidRDefault="004D52A1" w:rsidP="004D52A1">
      <w:pPr>
        <w:autoSpaceDE w:val="0"/>
        <w:autoSpaceDN w:val="0"/>
        <w:adjustRightInd w:val="0"/>
        <w:spacing w:after="0" w:line="240" w:lineRule="auto"/>
        <w:jc w:val="right"/>
        <w:outlineLvl w:val="1"/>
        <w:rPr>
          <w:rFonts w:ascii="Times New Roman" w:hAnsi="Times New Roman"/>
          <w:sz w:val="24"/>
          <w:szCs w:val="24"/>
        </w:rPr>
      </w:pPr>
      <w:r w:rsidRPr="002C3A6A">
        <w:rPr>
          <w:rFonts w:ascii="Times New Roman" w:hAnsi="Times New Roman"/>
          <w:sz w:val="24"/>
          <w:szCs w:val="24"/>
        </w:rPr>
        <w:t>Таблица 2</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tbl>
      <w:tblPr>
        <w:tblW w:w="9924" w:type="dxa"/>
        <w:tblInd w:w="62" w:type="dxa"/>
        <w:tblLayout w:type="fixed"/>
        <w:tblCellMar>
          <w:top w:w="102" w:type="dxa"/>
          <w:left w:w="62" w:type="dxa"/>
          <w:bottom w:w="102" w:type="dxa"/>
          <w:right w:w="62" w:type="dxa"/>
        </w:tblCellMar>
        <w:tblLook w:val="0000"/>
      </w:tblPr>
      <w:tblGrid>
        <w:gridCol w:w="584"/>
        <w:gridCol w:w="7297"/>
        <w:gridCol w:w="2043"/>
      </w:tblGrid>
      <w:tr w:rsidR="004D52A1" w:rsidRPr="002C3A6A" w:rsidTr="006349C9">
        <w:trPr>
          <w:trHeight w:val="782"/>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lastRenderedPageBreak/>
              <w:t>№</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п/п</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Перечень направлений использования единовременной финансовой помощи при государственной регистрации</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Объем финансирования, руб. коп.</w:t>
            </w:r>
          </w:p>
        </w:tc>
      </w:tr>
      <w:tr w:rsidR="004D52A1" w:rsidRPr="002C3A6A" w:rsidTr="006349C9">
        <w:trPr>
          <w:trHeight w:val="274"/>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1</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2</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3</w:t>
            </w:r>
          </w:p>
        </w:tc>
      </w:tr>
      <w:tr w:rsidR="004D52A1" w:rsidRPr="002C3A6A" w:rsidTr="006349C9">
        <w:trPr>
          <w:trHeight w:val="1102"/>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1.</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xml:space="preserve">Приобретение объектов недвижимого имущества, новых основных средств, не являющихся объектами недвижимого имущества (за исключением легковых автотранспортных средств) </w:t>
            </w:r>
            <w:r>
              <w:rPr>
                <w:rFonts w:ascii="Times New Roman" w:hAnsi="Times New Roman"/>
                <w:color w:val="0000FF"/>
                <w:sz w:val="24"/>
                <w:szCs w:val="24"/>
              </w:rPr>
              <w:t>&lt;</w:t>
            </w:r>
            <w:r w:rsidRPr="002C3A6A">
              <w:rPr>
                <w:rFonts w:ascii="Times New Roman" w:hAnsi="Times New Roman"/>
                <w:color w:val="0000FF"/>
                <w:sz w:val="24"/>
                <w:szCs w:val="24"/>
              </w:rPr>
              <w:t>1&gt;</w:t>
            </w:r>
            <w:r w:rsidRPr="002C3A6A">
              <w:rPr>
                <w:rFonts w:ascii="Times New Roman" w:hAnsi="Times New Roman"/>
                <w:sz w:val="24"/>
                <w:szCs w:val="24"/>
              </w:rPr>
              <w:t>:</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(перечислить)</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199"/>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Приобретение сырья, материалов (перечислить)</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97"/>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3</w:t>
            </w:r>
            <w:r w:rsidRPr="002C3A6A">
              <w:rPr>
                <w:rFonts w:ascii="Times New Roman" w:hAnsi="Times New Roman"/>
                <w:sz w:val="24"/>
                <w:szCs w:val="24"/>
              </w:rPr>
              <w:t>.</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 xml:space="preserve">Приобретение нематериальных активов </w:t>
            </w:r>
            <w:r>
              <w:rPr>
                <w:rFonts w:ascii="Times New Roman" w:hAnsi="Times New Roman"/>
                <w:color w:val="0000FF"/>
                <w:sz w:val="24"/>
                <w:szCs w:val="24"/>
              </w:rPr>
              <w:t>&lt;2</w:t>
            </w:r>
            <w:r w:rsidRPr="002C3A6A">
              <w:rPr>
                <w:rFonts w:ascii="Times New Roman" w:hAnsi="Times New Roman"/>
                <w:color w:val="0000FF"/>
                <w:sz w:val="24"/>
                <w:szCs w:val="24"/>
              </w:rPr>
              <w:t>&gt;</w:t>
            </w:r>
            <w:r>
              <w:rPr>
                <w:rFonts w:ascii="Times New Roman" w:hAnsi="Times New Roman"/>
                <w:sz w:val="24"/>
                <w:szCs w:val="24"/>
              </w:rPr>
              <w:t xml:space="preserve"> (перечислить)</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97"/>
        </w:trPr>
        <w:tc>
          <w:tcPr>
            <w:tcW w:w="584"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4.</w:t>
            </w:r>
          </w:p>
        </w:tc>
        <w:tc>
          <w:tcPr>
            <w:tcW w:w="7297" w:type="dxa"/>
            <w:tcBorders>
              <w:top w:val="single" w:sz="4" w:space="0" w:color="auto"/>
              <w:left w:val="single" w:sz="4" w:space="0" w:color="auto"/>
              <w:bottom w:val="single" w:sz="4" w:space="0" w:color="auto"/>
              <w:right w:val="single" w:sz="4" w:space="0" w:color="auto"/>
            </w:tcBorders>
          </w:tcPr>
          <w:p w:rsidR="004D52A1"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Получение лицензий и разрешений, необходимых для осуществления предпринимательской деятельности</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74"/>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5.</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Арендная плата</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89"/>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6</w:t>
            </w:r>
            <w:r w:rsidRPr="002C3A6A">
              <w:rPr>
                <w:rFonts w:ascii="Times New Roman" w:hAnsi="Times New Roman"/>
                <w:sz w:val="24"/>
                <w:szCs w:val="24"/>
              </w:rPr>
              <w:t>.</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Проведение ремонта, реконструкции</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74"/>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7</w:t>
            </w:r>
            <w:r w:rsidRPr="002C3A6A">
              <w:rPr>
                <w:rFonts w:ascii="Times New Roman" w:hAnsi="Times New Roman"/>
                <w:sz w:val="24"/>
                <w:szCs w:val="24"/>
              </w:rPr>
              <w:t>.</w:t>
            </w: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Другие направления</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89"/>
        </w:trPr>
        <w:tc>
          <w:tcPr>
            <w:tcW w:w="584"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7297"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ИТОГО:</w:t>
            </w:r>
          </w:p>
        </w:tc>
        <w:tc>
          <w:tcPr>
            <w:tcW w:w="2043"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bl>
    <w:p w:rsidR="004D52A1" w:rsidRPr="002C3A6A" w:rsidRDefault="004D52A1" w:rsidP="004D52A1">
      <w:pPr>
        <w:autoSpaceDE w:val="0"/>
        <w:autoSpaceDN w:val="0"/>
        <w:adjustRightInd w:val="0"/>
        <w:spacing w:after="0" w:line="240" w:lineRule="auto"/>
        <w:ind w:firstLine="540"/>
        <w:jc w:val="both"/>
        <w:rPr>
          <w:rFonts w:ascii="Times New Roman" w:hAnsi="Times New Roman"/>
          <w:sz w:val="20"/>
          <w:szCs w:val="20"/>
        </w:rPr>
      </w:pPr>
      <w:r w:rsidRPr="002C3A6A">
        <w:rPr>
          <w:rFonts w:ascii="Times New Roman" w:hAnsi="Times New Roman"/>
          <w:sz w:val="20"/>
          <w:szCs w:val="20"/>
        </w:rPr>
        <w:t>--------------------------------</w:t>
      </w:r>
    </w:p>
    <w:p w:rsidR="004D52A1" w:rsidRDefault="004D52A1" w:rsidP="004D52A1">
      <w:pPr>
        <w:autoSpaceDE w:val="0"/>
        <w:autoSpaceDN w:val="0"/>
        <w:adjustRightInd w:val="0"/>
        <w:spacing w:after="0" w:line="240" w:lineRule="auto"/>
        <w:ind w:firstLine="540"/>
        <w:jc w:val="both"/>
        <w:rPr>
          <w:rFonts w:ascii="Times New Roman" w:hAnsi="Times New Roman"/>
          <w:sz w:val="20"/>
          <w:szCs w:val="20"/>
        </w:rPr>
      </w:pPr>
      <w:bookmarkStart w:id="2" w:name="Par194"/>
      <w:bookmarkEnd w:id="2"/>
      <w:r>
        <w:rPr>
          <w:rFonts w:ascii="Times New Roman" w:hAnsi="Times New Roman"/>
          <w:sz w:val="20"/>
          <w:szCs w:val="20"/>
        </w:rPr>
        <w:t>&lt;</w:t>
      </w:r>
      <w:r w:rsidRPr="002C3A6A">
        <w:rPr>
          <w:rFonts w:ascii="Times New Roman" w:hAnsi="Times New Roman"/>
          <w:sz w:val="20"/>
          <w:szCs w:val="20"/>
        </w:rPr>
        <w:t>1&gt; Новым основным средством признается основное средство, выпущенное производителем не ранее чем за три года до года, в котором подано заявление о предоставлении единовременной финансовой помощи при государственной регистрации.</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0"/>
          <w:szCs w:val="20"/>
        </w:rPr>
      </w:pPr>
      <w:r>
        <w:rPr>
          <w:rFonts w:ascii="Times New Roman" w:hAnsi="Times New Roman"/>
          <w:sz w:val="20"/>
          <w:szCs w:val="20"/>
        </w:rPr>
        <w:t>&lt;2</w:t>
      </w:r>
      <w:r w:rsidRPr="002C3A6A">
        <w:rPr>
          <w:rFonts w:ascii="Times New Roman" w:hAnsi="Times New Roman"/>
          <w:sz w:val="20"/>
          <w:szCs w:val="20"/>
        </w:rPr>
        <w:t>&gt;</w:t>
      </w:r>
      <w:r>
        <w:rPr>
          <w:rFonts w:ascii="Times New Roman" w:hAnsi="Times New Roman"/>
          <w:sz w:val="20"/>
          <w:szCs w:val="20"/>
        </w:rPr>
        <w:t xml:space="preserve"> Нематериальными активами признаются приобретенные и (или) созданные заявителем результаты интеллектуальной деятельности и иные объекты интеллектуальной собственности (исключительные права на них), используемые в производстве продукции (выполнении работ, оказании услуг) или для управленческих нужд организации в течение длительного времени (продолжительностью свыше 12 месяцев).</w:t>
      </w:r>
    </w:p>
    <w:p w:rsidR="004D52A1" w:rsidRPr="002C3A6A" w:rsidRDefault="004D52A1" w:rsidP="004D52A1">
      <w:pPr>
        <w:pStyle w:val="ConsPlusNormal"/>
        <w:ind w:firstLine="540"/>
        <w:jc w:val="both"/>
        <w:rPr>
          <w:sz w:val="20"/>
        </w:rPr>
      </w:pPr>
      <w:bookmarkStart w:id="3" w:name="Par195"/>
      <w:bookmarkEnd w:id="3"/>
      <w:r w:rsidRPr="002C3A6A">
        <w:rPr>
          <w:sz w:val="20"/>
        </w:rPr>
        <w:t>В таблице указываются только те направления использования единовременной финансовой помощи при государственной регистрации, которые необходимы для реализации конкретного бизнес-проекта. Приведенный в таблице перечень направлений использования единовременной финансовой помощи является примерным.</w:t>
      </w:r>
    </w:p>
    <w:p w:rsidR="004D52A1" w:rsidRDefault="004D52A1" w:rsidP="004D52A1">
      <w:pPr>
        <w:autoSpaceDE w:val="0"/>
        <w:autoSpaceDN w:val="0"/>
        <w:adjustRightInd w:val="0"/>
        <w:spacing w:after="0" w:line="240" w:lineRule="auto"/>
        <w:jc w:val="center"/>
        <w:outlineLvl w:val="0"/>
        <w:rPr>
          <w:rFonts w:ascii="Times New Roman" w:hAnsi="Times New Roman"/>
          <w:sz w:val="24"/>
          <w:szCs w:val="24"/>
        </w:rPr>
      </w:pPr>
    </w:p>
    <w:p w:rsidR="004D52A1" w:rsidRPr="0074547B" w:rsidRDefault="004D52A1" w:rsidP="004D52A1">
      <w:pPr>
        <w:autoSpaceDE w:val="0"/>
        <w:autoSpaceDN w:val="0"/>
        <w:adjustRightInd w:val="0"/>
        <w:spacing w:after="0" w:line="240" w:lineRule="auto"/>
        <w:jc w:val="center"/>
        <w:outlineLvl w:val="0"/>
        <w:rPr>
          <w:rFonts w:ascii="Times New Roman" w:hAnsi="Times New Roman"/>
          <w:b/>
          <w:sz w:val="24"/>
          <w:szCs w:val="24"/>
        </w:rPr>
      </w:pPr>
      <w:r w:rsidRPr="0074547B">
        <w:rPr>
          <w:rFonts w:ascii="Times New Roman" w:hAnsi="Times New Roman"/>
          <w:b/>
          <w:sz w:val="24"/>
          <w:szCs w:val="24"/>
        </w:rPr>
        <w:t>3. Финансовые результаты и эффективность</w:t>
      </w:r>
    </w:p>
    <w:p w:rsidR="004D52A1" w:rsidRPr="0074547B" w:rsidRDefault="004D52A1" w:rsidP="004D52A1">
      <w:pPr>
        <w:autoSpaceDE w:val="0"/>
        <w:autoSpaceDN w:val="0"/>
        <w:adjustRightInd w:val="0"/>
        <w:spacing w:after="0" w:line="240" w:lineRule="auto"/>
        <w:jc w:val="center"/>
        <w:rPr>
          <w:rFonts w:ascii="Times New Roman" w:hAnsi="Times New Roman"/>
          <w:b/>
          <w:sz w:val="24"/>
          <w:szCs w:val="24"/>
        </w:rPr>
      </w:pPr>
      <w:r w:rsidRPr="0074547B">
        <w:rPr>
          <w:rFonts w:ascii="Times New Roman" w:hAnsi="Times New Roman"/>
          <w:b/>
          <w:sz w:val="24"/>
          <w:szCs w:val="24"/>
        </w:rPr>
        <w:t>реализации бизнес-проекта</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center"/>
        <w:outlineLvl w:val="1"/>
        <w:rPr>
          <w:rFonts w:ascii="Times New Roman" w:hAnsi="Times New Roman"/>
          <w:sz w:val="24"/>
          <w:szCs w:val="24"/>
        </w:rPr>
      </w:pPr>
      <w:r w:rsidRPr="002C3A6A">
        <w:rPr>
          <w:rFonts w:ascii="Times New Roman" w:hAnsi="Times New Roman"/>
          <w:sz w:val="24"/>
          <w:szCs w:val="24"/>
        </w:rPr>
        <w:t>3.1. Расчет финансовых результатов</w:t>
      </w:r>
    </w:p>
    <w:p w:rsidR="004D52A1" w:rsidRPr="002C3A6A" w:rsidRDefault="004D52A1" w:rsidP="004D52A1">
      <w:pPr>
        <w:autoSpaceDE w:val="0"/>
        <w:autoSpaceDN w:val="0"/>
        <w:adjustRightInd w:val="0"/>
        <w:spacing w:after="0" w:line="240" w:lineRule="auto"/>
        <w:jc w:val="right"/>
        <w:outlineLvl w:val="2"/>
        <w:rPr>
          <w:rFonts w:ascii="Times New Roman" w:hAnsi="Times New Roman"/>
          <w:sz w:val="24"/>
          <w:szCs w:val="24"/>
        </w:rPr>
      </w:pPr>
      <w:r w:rsidRPr="002C3A6A">
        <w:rPr>
          <w:rFonts w:ascii="Times New Roman" w:hAnsi="Times New Roman"/>
          <w:sz w:val="24"/>
          <w:szCs w:val="24"/>
        </w:rPr>
        <w:t>Таблица 3</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right"/>
        <w:rPr>
          <w:rFonts w:ascii="Times New Roman" w:hAnsi="Times New Roman"/>
          <w:sz w:val="24"/>
          <w:szCs w:val="24"/>
        </w:rPr>
      </w:pPr>
      <w:r w:rsidRPr="002C3A6A">
        <w:rPr>
          <w:rFonts w:ascii="Times New Roman" w:hAnsi="Times New Roman"/>
          <w:sz w:val="24"/>
          <w:szCs w:val="24"/>
        </w:rPr>
        <w:t>тыс. руб.</w:t>
      </w:r>
    </w:p>
    <w:tbl>
      <w:tblPr>
        <w:tblW w:w="9923"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680"/>
        <w:gridCol w:w="4849"/>
        <w:gridCol w:w="2268"/>
        <w:gridCol w:w="2126"/>
      </w:tblGrid>
      <w:tr w:rsidR="004D52A1" w:rsidRPr="002C3A6A" w:rsidTr="006349C9">
        <w:tc>
          <w:tcPr>
            <w:tcW w:w="680"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w:t>
            </w:r>
          </w:p>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п/п</w:t>
            </w:r>
          </w:p>
        </w:tc>
        <w:tc>
          <w:tcPr>
            <w:tcW w:w="4849"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Показатель</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__.20__ -__.20__год</w:t>
            </w:r>
            <w:r w:rsidRPr="002C3A6A">
              <w:rPr>
                <w:rFonts w:ascii="Times New Roman" w:hAnsi="Times New Roman"/>
                <w:sz w:val="24"/>
                <w:szCs w:val="24"/>
              </w:rPr>
              <w:t xml:space="preserve">, получения </w:t>
            </w:r>
            <w:r>
              <w:rPr>
                <w:rFonts w:ascii="Times New Roman" w:hAnsi="Times New Roman"/>
                <w:sz w:val="24"/>
                <w:szCs w:val="24"/>
              </w:rPr>
              <w:t>единовременной финансовой помощи</w:t>
            </w: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_.20__-__.20__</w:t>
            </w:r>
            <w:r w:rsidRPr="002C3A6A">
              <w:rPr>
                <w:rFonts w:ascii="Times New Roman" w:hAnsi="Times New Roman"/>
                <w:sz w:val="24"/>
                <w:szCs w:val="24"/>
              </w:rPr>
              <w:t xml:space="preserve">год, первый год после получения </w:t>
            </w:r>
            <w:r>
              <w:rPr>
                <w:rFonts w:ascii="Times New Roman" w:hAnsi="Times New Roman"/>
                <w:sz w:val="24"/>
                <w:szCs w:val="24"/>
              </w:rPr>
              <w:t>единовременной финансовой помощи</w:t>
            </w:r>
          </w:p>
        </w:tc>
      </w:tr>
      <w:tr w:rsidR="004D52A1" w:rsidRPr="002C3A6A" w:rsidTr="006349C9">
        <w:tc>
          <w:tcPr>
            <w:tcW w:w="680"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1</w:t>
            </w:r>
          </w:p>
        </w:tc>
        <w:tc>
          <w:tcPr>
            <w:tcW w:w="4849"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2268"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c>
          <w:tcPr>
            <w:tcW w:w="2126" w:type="dxa"/>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4</w:t>
            </w:r>
          </w:p>
        </w:tc>
      </w:tr>
      <w:tr w:rsidR="004D52A1" w:rsidRPr="002C3A6A" w:rsidTr="006349C9">
        <w:trPr>
          <w:trHeight w:val="449"/>
        </w:trPr>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4" w:name="Par220"/>
            <w:bookmarkEnd w:id="4"/>
            <w:r w:rsidRPr="002C3A6A">
              <w:rPr>
                <w:rFonts w:ascii="Times New Roman" w:hAnsi="Times New Roman"/>
                <w:sz w:val="24"/>
                <w:szCs w:val="24"/>
              </w:rPr>
              <w:lastRenderedPageBreak/>
              <w:t>1.</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Доходы, всего:</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1.1.</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объем выручки от реализации товаров, работ, услуг (всего табл. 1)</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1.2.</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полученные субсидии (перечислить)</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61"/>
        </w:trPr>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1.3.</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прочие доходы (перечислить)</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5" w:name="Par257"/>
            <w:bookmarkEnd w:id="5"/>
            <w:r w:rsidRPr="002C3A6A">
              <w:rPr>
                <w:rFonts w:ascii="Times New Roman" w:hAnsi="Times New Roman"/>
                <w:sz w:val="24"/>
                <w:szCs w:val="24"/>
              </w:rPr>
              <w:t>2.</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Расходы на реализацию проекта, всего:</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2.1.</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Переменные затраты,</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сырье и материалы для производства продукции (работ, услуг), всего:</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 (перечислить по видам):</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затраты на оплату труда производственного персонала (в том числе страховые взносы во внебюджетные фонды)</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расходы на электроэнергию</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прочие переменные расходы,</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всего:</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 (перечислить по видам):</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2.2.</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Постоянные затраты, всего:</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арендная плата</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затраты на оплату труда административно-управленческого персонала (в том числе страховые отчисления)</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прочие постоянные затраты, всего:</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 (перечислить)</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96"/>
        </w:trPr>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2.3.</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Затраты на обслуживание кредита (лизинга),</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погашение основного долга</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погашение процентов по кредиту (договору лизинга)</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6" w:name="Par371"/>
            <w:bookmarkEnd w:id="6"/>
            <w:r w:rsidRPr="002C3A6A">
              <w:rPr>
                <w:rFonts w:ascii="Times New Roman" w:hAnsi="Times New Roman"/>
                <w:sz w:val="24"/>
                <w:szCs w:val="24"/>
              </w:rPr>
              <w:t>3.</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Объем налоговых отчислений в бюджеты всех уровней, всего</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7" w:name="Par377"/>
            <w:bookmarkEnd w:id="7"/>
            <w:r w:rsidRPr="002C3A6A">
              <w:rPr>
                <w:rFonts w:ascii="Times New Roman" w:hAnsi="Times New Roman"/>
                <w:sz w:val="24"/>
                <w:szCs w:val="24"/>
              </w:rPr>
              <w:t>4.</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Чистая прибыль по бизнес-проекту</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hyperlink w:anchor="Par220" w:history="1">
              <w:r w:rsidRPr="002C3A6A">
                <w:rPr>
                  <w:rFonts w:ascii="Times New Roman" w:hAnsi="Times New Roman"/>
                  <w:color w:val="0000FF"/>
                  <w:sz w:val="24"/>
                  <w:szCs w:val="24"/>
                </w:rPr>
                <w:t>п. 1</w:t>
              </w:r>
            </w:hyperlink>
            <w:r w:rsidRPr="002C3A6A">
              <w:rPr>
                <w:rFonts w:ascii="Times New Roman" w:hAnsi="Times New Roman"/>
                <w:sz w:val="24"/>
                <w:szCs w:val="24"/>
              </w:rPr>
              <w:t xml:space="preserve"> - </w:t>
            </w:r>
            <w:hyperlink w:anchor="Par257" w:history="1">
              <w:r w:rsidRPr="002C3A6A">
                <w:rPr>
                  <w:rFonts w:ascii="Times New Roman" w:hAnsi="Times New Roman"/>
                  <w:color w:val="0000FF"/>
                  <w:sz w:val="24"/>
                  <w:szCs w:val="24"/>
                </w:rPr>
                <w:t>п. 2</w:t>
              </w:r>
            </w:hyperlink>
            <w:r w:rsidRPr="002C3A6A">
              <w:rPr>
                <w:rFonts w:ascii="Times New Roman" w:hAnsi="Times New Roman"/>
                <w:sz w:val="24"/>
                <w:szCs w:val="24"/>
              </w:rPr>
              <w:t xml:space="preserve"> - </w:t>
            </w:r>
            <w:hyperlink w:anchor="Par371" w:history="1">
              <w:r w:rsidRPr="002C3A6A">
                <w:rPr>
                  <w:rFonts w:ascii="Times New Roman" w:hAnsi="Times New Roman"/>
                  <w:color w:val="0000FF"/>
                  <w:sz w:val="24"/>
                  <w:szCs w:val="24"/>
                </w:rPr>
                <w:t>п. 3</w:t>
              </w:r>
            </w:hyperlink>
            <w:r w:rsidRPr="002C3A6A">
              <w:rPr>
                <w:rFonts w:ascii="Times New Roman" w:hAnsi="Times New Roman"/>
                <w:sz w:val="24"/>
                <w:szCs w:val="24"/>
              </w:rPr>
              <w:t>)</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c>
          <w:tcPr>
            <w:tcW w:w="680"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5.</w:t>
            </w:r>
          </w:p>
        </w:tc>
        <w:tc>
          <w:tcPr>
            <w:tcW w:w="4849"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Рентабельность проекта, %</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hyperlink w:anchor="Par377" w:history="1">
              <w:r w:rsidRPr="002C3A6A">
                <w:rPr>
                  <w:rFonts w:ascii="Times New Roman" w:hAnsi="Times New Roman"/>
                  <w:color w:val="0000FF"/>
                  <w:sz w:val="24"/>
                  <w:szCs w:val="24"/>
                </w:rPr>
                <w:t>п. 4</w:t>
              </w:r>
            </w:hyperlink>
            <w:r w:rsidRPr="002C3A6A">
              <w:rPr>
                <w:rFonts w:ascii="Times New Roman" w:hAnsi="Times New Roman"/>
                <w:sz w:val="24"/>
                <w:szCs w:val="24"/>
              </w:rPr>
              <w:t xml:space="preserve"> / (</w:t>
            </w:r>
            <w:hyperlink w:anchor="Par257" w:history="1">
              <w:r w:rsidRPr="002C3A6A">
                <w:rPr>
                  <w:rFonts w:ascii="Times New Roman" w:hAnsi="Times New Roman"/>
                  <w:color w:val="0000FF"/>
                  <w:sz w:val="24"/>
                  <w:szCs w:val="24"/>
                </w:rPr>
                <w:t>п. 2</w:t>
              </w:r>
            </w:hyperlink>
            <w:r w:rsidRPr="002C3A6A">
              <w:rPr>
                <w:rFonts w:ascii="Times New Roman" w:hAnsi="Times New Roman"/>
                <w:sz w:val="24"/>
                <w:szCs w:val="24"/>
              </w:rPr>
              <w:t xml:space="preserve"> + </w:t>
            </w:r>
            <w:hyperlink w:anchor="Par371" w:history="1">
              <w:r w:rsidRPr="002C3A6A">
                <w:rPr>
                  <w:rFonts w:ascii="Times New Roman" w:hAnsi="Times New Roman"/>
                  <w:color w:val="0000FF"/>
                  <w:sz w:val="24"/>
                  <w:szCs w:val="24"/>
                </w:rPr>
                <w:t>п. 3</w:t>
              </w:r>
            </w:hyperlink>
            <w:r w:rsidRPr="002C3A6A">
              <w:rPr>
                <w:rFonts w:ascii="Times New Roman" w:hAnsi="Times New Roman"/>
                <w:sz w:val="24"/>
                <w:szCs w:val="24"/>
              </w:rPr>
              <w:t>)) x 100</w:t>
            </w:r>
          </w:p>
        </w:tc>
        <w:tc>
          <w:tcPr>
            <w:tcW w:w="2268"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2126" w:type="dxa"/>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bl>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center"/>
        <w:outlineLvl w:val="1"/>
        <w:rPr>
          <w:rFonts w:ascii="Times New Roman" w:hAnsi="Times New Roman"/>
          <w:sz w:val="24"/>
          <w:szCs w:val="24"/>
        </w:rPr>
      </w:pPr>
      <w:r w:rsidRPr="002C3A6A">
        <w:rPr>
          <w:rFonts w:ascii="Times New Roman" w:hAnsi="Times New Roman"/>
          <w:sz w:val="24"/>
          <w:szCs w:val="24"/>
        </w:rPr>
        <w:t>3.2. Расчет точки безубыточности</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Точка безубыточности - это такая минимальная величина </w:t>
      </w:r>
      <w:hyperlink r:id="rId56" w:tooltip="Доход" w:history="1">
        <w:r w:rsidRPr="002C3A6A">
          <w:rPr>
            <w:rFonts w:ascii="Times New Roman" w:hAnsi="Times New Roman"/>
            <w:sz w:val="24"/>
            <w:szCs w:val="24"/>
          </w:rPr>
          <w:t>дохода</w:t>
        </w:r>
      </w:hyperlink>
      <w:r w:rsidRPr="002C3A6A">
        <w:rPr>
          <w:rFonts w:ascii="Times New Roman" w:hAnsi="Times New Roman"/>
          <w:sz w:val="24"/>
          <w:szCs w:val="24"/>
        </w:rPr>
        <w:t>, при которой полностью окупаются все </w:t>
      </w:r>
      <w:hyperlink r:id="rId57" w:tooltip="Затраты" w:history="1">
        <w:r w:rsidRPr="002C3A6A">
          <w:rPr>
            <w:rFonts w:ascii="Times New Roman" w:hAnsi="Times New Roman"/>
            <w:sz w:val="24"/>
            <w:szCs w:val="24"/>
          </w:rPr>
          <w:t>издержки</w:t>
        </w:r>
      </w:hyperlink>
      <w:r w:rsidRPr="002C3A6A">
        <w:rPr>
          <w:rFonts w:ascii="Times New Roman" w:hAnsi="Times New Roman"/>
          <w:sz w:val="24"/>
          <w:szCs w:val="24"/>
        </w:rPr>
        <w:t> (</w:t>
      </w:r>
      <w:hyperlink r:id="rId58" w:tooltip="Прибыль" w:history="1">
        <w:r w:rsidRPr="002C3A6A">
          <w:rPr>
            <w:rFonts w:ascii="Times New Roman" w:hAnsi="Times New Roman"/>
            <w:sz w:val="24"/>
            <w:szCs w:val="24"/>
          </w:rPr>
          <w:t>прибыль</w:t>
        </w:r>
      </w:hyperlink>
      <w:r w:rsidRPr="002C3A6A">
        <w:rPr>
          <w:rFonts w:ascii="Times New Roman" w:hAnsi="Times New Roman"/>
          <w:sz w:val="24"/>
          <w:szCs w:val="24"/>
        </w:rPr>
        <w:t> при этом равна нулю)</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Расчет точки безубыточности в денежном выражении (Тбт):</w:t>
      </w:r>
    </w:p>
    <w:p w:rsidR="004D52A1" w:rsidRPr="002C3A6A" w:rsidRDefault="004D52A1" w:rsidP="004D52A1">
      <w:pPr>
        <w:autoSpaceDE w:val="0"/>
        <w:autoSpaceDN w:val="0"/>
        <w:adjustRightInd w:val="0"/>
        <w:spacing w:after="0" w:line="240" w:lineRule="auto"/>
        <w:ind w:firstLine="540"/>
        <w:jc w:val="both"/>
        <w:rPr>
          <w:rFonts w:ascii="Times New Roman" w:hAnsi="Times New Roman"/>
          <w:sz w:val="24"/>
          <w:szCs w:val="24"/>
        </w:rPr>
      </w:pPr>
      <w:r w:rsidRPr="002C3A6A">
        <w:rPr>
          <w:rFonts w:ascii="Times New Roman" w:hAnsi="Times New Roman"/>
          <w:sz w:val="24"/>
          <w:szCs w:val="24"/>
        </w:rPr>
        <w:t>Тбт = Выручка от реализации * Постоянные затраты / Выручка от реализации - Переменные затраты.</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Default="004D52A1" w:rsidP="004D52A1">
      <w:pPr>
        <w:autoSpaceDE w:val="0"/>
        <w:autoSpaceDN w:val="0"/>
        <w:adjustRightInd w:val="0"/>
        <w:spacing w:after="0" w:line="240" w:lineRule="auto"/>
        <w:jc w:val="center"/>
        <w:outlineLvl w:val="1"/>
        <w:rPr>
          <w:rFonts w:ascii="Times New Roman" w:hAnsi="Times New Roman"/>
          <w:sz w:val="24"/>
          <w:szCs w:val="24"/>
        </w:rPr>
      </w:pPr>
    </w:p>
    <w:p w:rsidR="004D52A1" w:rsidRDefault="004D52A1" w:rsidP="004D52A1">
      <w:pPr>
        <w:autoSpaceDE w:val="0"/>
        <w:autoSpaceDN w:val="0"/>
        <w:adjustRightInd w:val="0"/>
        <w:spacing w:after="0" w:line="240" w:lineRule="auto"/>
        <w:jc w:val="center"/>
        <w:outlineLvl w:val="1"/>
        <w:rPr>
          <w:rFonts w:ascii="Times New Roman" w:hAnsi="Times New Roman"/>
          <w:sz w:val="24"/>
          <w:szCs w:val="24"/>
        </w:rPr>
      </w:pPr>
    </w:p>
    <w:p w:rsidR="004D52A1" w:rsidRDefault="004D52A1" w:rsidP="004D52A1">
      <w:pPr>
        <w:autoSpaceDE w:val="0"/>
        <w:autoSpaceDN w:val="0"/>
        <w:adjustRightInd w:val="0"/>
        <w:spacing w:after="0" w:line="240" w:lineRule="auto"/>
        <w:jc w:val="center"/>
        <w:outlineLvl w:val="1"/>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center"/>
        <w:outlineLvl w:val="1"/>
        <w:rPr>
          <w:rFonts w:ascii="Times New Roman" w:hAnsi="Times New Roman"/>
          <w:sz w:val="24"/>
          <w:szCs w:val="24"/>
        </w:rPr>
      </w:pPr>
      <w:r w:rsidRPr="002C3A6A">
        <w:rPr>
          <w:rFonts w:ascii="Times New Roman" w:hAnsi="Times New Roman"/>
          <w:sz w:val="24"/>
          <w:szCs w:val="24"/>
        </w:rPr>
        <w:t>3.3. Основные показатели эффективности бизнес-проекта</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p w:rsidR="004D52A1" w:rsidRPr="002C3A6A" w:rsidRDefault="004D52A1" w:rsidP="004D52A1">
      <w:pPr>
        <w:autoSpaceDE w:val="0"/>
        <w:autoSpaceDN w:val="0"/>
        <w:adjustRightInd w:val="0"/>
        <w:spacing w:after="0" w:line="240" w:lineRule="auto"/>
        <w:jc w:val="right"/>
        <w:outlineLvl w:val="2"/>
        <w:rPr>
          <w:rFonts w:ascii="Times New Roman" w:hAnsi="Times New Roman"/>
          <w:sz w:val="24"/>
          <w:szCs w:val="24"/>
        </w:rPr>
      </w:pPr>
      <w:r w:rsidRPr="002C3A6A">
        <w:rPr>
          <w:rFonts w:ascii="Times New Roman" w:hAnsi="Times New Roman"/>
          <w:sz w:val="24"/>
          <w:szCs w:val="24"/>
        </w:rPr>
        <w:t>Таблица 4</w:t>
      </w:r>
    </w:p>
    <w:p w:rsidR="004D52A1" w:rsidRPr="002C3A6A" w:rsidRDefault="004D52A1" w:rsidP="004D52A1">
      <w:pPr>
        <w:autoSpaceDE w:val="0"/>
        <w:autoSpaceDN w:val="0"/>
        <w:adjustRightInd w:val="0"/>
        <w:spacing w:after="0" w:line="240" w:lineRule="auto"/>
        <w:jc w:val="both"/>
        <w:rPr>
          <w:rFonts w:ascii="Times New Roman" w:hAnsi="Times New Roman"/>
          <w:sz w:val="24"/>
          <w:szCs w:val="24"/>
        </w:rPr>
      </w:pPr>
    </w:p>
    <w:tbl>
      <w:tblPr>
        <w:tblW w:w="9923" w:type="dxa"/>
        <w:tblInd w:w="62" w:type="dxa"/>
        <w:tblLayout w:type="fixed"/>
        <w:tblCellMar>
          <w:top w:w="102" w:type="dxa"/>
          <w:left w:w="62" w:type="dxa"/>
          <w:bottom w:w="102" w:type="dxa"/>
          <w:right w:w="62" w:type="dxa"/>
        </w:tblCellMar>
        <w:tblLook w:val="0000"/>
      </w:tblPr>
      <w:tblGrid>
        <w:gridCol w:w="5856"/>
        <w:gridCol w:w="2082"/>
        <w:gridCol w:w="1985"/>
      </w:tblGrid>
      <w:tr w:rsidR="004D52A1" w:rsidRPr="002C3A6A" w:rsidTr="006349C9">
        <w:trPr>
          <w:trHeight w:val="1758"/>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Показатели</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__.20__ -__.20__год</w:t>
            </w:r>
            <w:r w:rsidRPr="002C3A6A">
              <w:rPr>
                <w:rFonts w:ascii="Times New Roman" w:hAnsi="Times New Roman"/>
                <w:sz w:val="24"/>
                <w:szCs w:val="24"/>
              </w:rPr>
              <w:t xml:space="preserve">, получения </w:t>
            </w:r>
            <w:r>
              <w:rPr>
                <w:rFonts w:ascii="Times New Roman" w:hAnsi="Times New Roman"/>
                <w:sz w:val="24"/>
                <w:szCs w:val="24"/>
              </w:rPr>
              <w:t>единовременной финансовой помощи</w:t>
            </w: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__.20__ -__.20__год</w:t>
            </w:r>
            <w:r w:rsidRPr="002C3A6A">
              <w:rPr>
                <w:rFonts w:ascii="Times New Roman" w:hAnsi="Times New Roman"/>
                <w:sz w:val="24"/>
                <w:szCs w:val="24"/>
              </w:rPr>
              <w:t xml:space="preserve">, первый год после получения </w:t>
            </w:r>
            <w:r>
              <w:rPr>
                <w:rFonts w:ascii="Times New Roman" w:hAnsi="Times New Roman"/>
                <w:sz w:val="24"/>
                <w:szCs w:val="24"/>
              </w:rPr>
              <w:t>единовременной финансовой помощи</w:t>
            </w:r>
          </w:p>
        </w:tc>
      </w:tr>
      <w:tr w:rsidR="004D52A1" w:rsidRPr="002C3A6A" w:rsidTr="006349C9">
        <w:trPr>
          <w:trHeight w:val="214"/>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sidRPr="002C3A6A">
              <w:rPr>
                <w:rFonts w:ascii="Times New Roman" w:hAnsi="Times New Roman"/>
                <w:sz w:val="24"/>
                <w:szCs w:val="24"/>
              </w:rPr>
              <w:t>1</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2</w:t>
            </w: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3</w:t>
            </w: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bookmarkStart w:id="8" w:name="Par418"/>
            <w:bookmarkEnd w:id="8"/>
            <w:r w:rsidRPr="002C3A6A">
              <w:rPr>
                <w:rFonts w:ascii="Times New Roman" w:hAnsi="Times New Roman"/>
                <w:sz w:val="24"/>
                <w:szCs w:val="24"/>
              </w:rPr>
              <w:t>1. Объем налоговых отчислений в бюджеты всех уровней и внебюджетные фонды, тыс. руб., всего:</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налог на имущество</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14"/>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налог на прибыль</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налог на добавленную стоимость</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налог, уплачиваемый в связи с применением упрощенной системы налогообложения</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lastRenderedPageBreak/>
              <w:t>- единый налог на вмененный доход</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14"/>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патент</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НДФЛ</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прочие налоги</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(с расшифровкой по видам)</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страховые отчисления во внебюджетные фонды (с указанием процентной ставки), всего:</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в том числе:</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пенсионный фонд</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14"/>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фонд социального страхования</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фонд обязательного медицинского страхования</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2. Уровень налоговой нагрузки, %</w:t>
            </w:r>
          </w:p>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w:t>
            </w:r>
            <w:hyperlink w:anchor="Par418" w:history="1">
              <w:r w:rsidRPr="002C3A6A">
                <w:rPr>
                  <w:rFonts w:ascii="Times New Roman" w:hAnsi="Times New Roman"/>
                  <w:sz w:val="24"/>
                  <w:szCs w:val="24"/>
                </w:rPr>
                <w:t>п. 1 табл. 4</w:t>
              </w:r>
            </w:hyperlink>
            <w:r w:rsidRPr="002C3A6A">
              <w:rPr>
                <w:rFonts w:ascii="Times New Roman" w:hAnsi="Times New Roman"/>
                <w:sz w:val="24"/>
                <w:szCs w:val="24"/>
              </w:rPr>
              <w:t xml:space="preserve"> / </w:t>
            </w:r>
            <w:hyperlink w:anchor="Par121" w:history="1">
              <w:r w:rsidRPr="002C3A6A">
                <w:rPr>
                  <w:rFonts w:ascii="Times New Roman" w:hAnsi="Times New Roman"/>
                  <w:sz w:val="24"/>
                  <w:szCs w:val="24"/>
                </w:rPr>
                <w:t>"всего" табл. 1</w:t>
              </w:r>
            </w:hyperlink>
            <w:r w:rsidRPr="002C3A6A">
              <w:rPr>
                <w:rFonts w:ascii="Times New Roman" w:hAnsi="Times New Roman"/>
                <w:sz w:val="24"/>
                <w:szCs w:val="24"/>
              </w:rPr>
              <w:t xml:space="preserve"> x 100)</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 xml:space="preserve">3. Среднесписочная численность работающих, всего </w:t>
            </w:r>
            <w:hyperlink w:anchor="Par569" w:history="1">
              <w:r w:rsidRPr="002C3A6A">
                <w:rPr>
                  <w:rFonts w:ascii="Times New Roman" w:hAnsi="Times New Roman"/>
                  <w:sz w:val="24"/>
                  <w:szCs w:val="24"/>
                </w:rPr>
                <w:t>&lt;3&gt;</w:t>
              </w:r>
            </w:hyperlink>
            <w:r w:rsidRPr="002C3A6A">
              <w:rPr>
                <w:rFonts w:ascii="Times New Roman" w:hAnsi="Times New Roman"/>
                <w:sz w:val="24"/>
                <w:szCs w:val="24"/>
              </w:rPr>
              <w:t>, чел.</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14"/>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4. Создание новых рабочих мест, чел.</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440"/>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7</w:t>
            </w:r>
            <w:r w:rsidRPr="002C3A6A">
              <w:rPr>
                <w:rFonts w:ascii="Times New Roman" w:hAnsi="Times New Roman"/>
                <w:sz w:val="24"/>
                <w:szCs w:val="24"/>
              </w:rPr>
              <w:t xml:space="preserve">. Среднемесячная начисленная заработная плата </w:t>
            </w:r>
            <w:hyperlink w:anchor="Par573" w:history="1">
              <w:r w:rsidRPr="002C3A6A">
                <w:rPr>
                  <w:rFonts w:ascii="Times New Roman" w:hAnsi="Times New Roman"/>
                  <w:sz w:val="24"/>
                  <w:szCs w:val="24"/>
                </w:rPr>
                <w:t>&lt;4&gt;</w:t>
              </w:r>
            </w:hyperlink>
            <w:r w:rsidRPr="002C3A6A">
              <w:rPr>
                <w:rFonts w:ascii="Times New Roman" w:hAnsi="Times New Roman"/>
                <w:sz w:val="24"/>
                <w:szCs w:val="24"/>
              </w:rPr>
              <w:t>, руб.</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r w:rsidR="004D52A1" w:rsidRPr="002C3A6A" w:rsidTr="006349C9">
        <w:trPr>
          <w:trHeight w:val="226"/>
        </w:trPr>
        <w:tc>
          <w:tcPr>
            <w:tcW w:w="5856"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r w:rsidRPr="002C3A6A">
              <w:rPr>
                <w:rFonts w:ascii="Times New Roman" w:hAnsi="Times New Roman"/>
                <w:sz w:val="24"/>
                <w:szCs w:val="24"/>
              </w:rPr>
              <w:t>планируемая (при создании новых рабочих мест)</w:t>
            </w:r>
          </w:p>
        </w:tc>
        <w:tc>
          <w:tcPr>
            <w:tcW w:w="2082"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4D52A1" w:rsidRPr="002C3A6A" w:rsidRDefault="004D52A1" w:rsidP="006349C9">
            <w:pPr>
              <w:autoSpaceDE w:val="0"/>
              <w:autoSpaceDN w:val="0"/>
              <w:adjustRightInd w:val="0"/>
              <w:spacing w:after="0" w:line="240" w:lineRule="auto"/>
              <w:rPr>
                <w:rFonts w:ascii="Times New Roman" w:hAnsi="Times New Roman"/>
                <w:sz w:val="24"/>
                <w:szCs w:val="24"/>
              </w:rPr>
            </w:pPr>
          </w:p>
        </w:tc>
      </w:tr>
    </w:tbl>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bookmarkStart w:id="9" w:name="Par569"/>
      <w:bookmarkEnd w:id="9"/>
      <w:r w:rsidRPr="009E50D5">
        <w:rPr>
          <w:rFonts w:ascii="Times New Roman" w:hAnsi="Times New Roman"/>
          <w:sz w:val="28"/>
          <w:szCs w:val="28"/>
        </w:rPr>
        <w:t xml:space="preserve"> &lt;3&gt; Рассчитывается в соответствии с рекомендациями, установленными письмом ФНС РФ от 26.04.2007 № ЧД-6-25/353@ "О рекомендациях по Порядку заполнения формы "Сведения о среднесписочной численности за предшествующий календарный год".</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bookmarkStart w:id="10" w:name="Par573"/>
      <w:bookmarkEnd w:id="10"/>
      <w:r w:rsidRPr="009E50D5">
        <w:rPr>
          <w:rFonts w:ascii="Times New Roman" w:hAnsi="Times New Roman"/>
          <w:sz w:val="28"/>
          <w:szCs w:val="28"/>
        </w:rPr>
        <w:t xml:space="preserve"> &lt;4&gt; Рассчитывается путем делением фонда начисленной заработной платы работников на среднесписочную численность работников и на количество месяцев в периоде.</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 xml:space="preserve"> Обоснование экономического эффекта реализации данного бизнес-проекта</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Персонал.  Возможные результаты решения социальных проблем (создание новых рабочих мест, прокладка дорог и коммуникаций общего пользования, расширение жилого фонда, использование труда инвалидов и т.п.).</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lastRenderedPageBreak/>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3103C9">
      <w:pPr>
        <w:numPr>
          <w:ilvl w:val="0"/>
          <w:numId w:val="69"/>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9E50D5">
        <w:rPr>
          <w:rFonts w:ascii="Times New Roman" w:hAnsi="Times New Roman"/>
          <w:sz w:val="28"/>
          <w:szCs w:val="28"/>
        </w:rPr>
        <w:t>Осуществление социально ориентированной деятельности (если да, то заполнить данный раздел)</w:t>
      </w:r>
    </w:p>
    <w:p w:rsidR="004D52A1"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Осуществляется социально ориентированная деятельность, направленная на достижение общественно полезных целей, улучшение условий жизнедеятельности гражданина и (или) расширение его возможностей самостоятельно обеспечивать свои основные жизненные потребности, а также на обеспечение занятости, оказание поддержки инвалидам, гражданам пожилого возраста и лицам, находящимся в трудной жизненной ситуации (социальное предпринимательство), при выполнении одного из следующих условий (указать, какое условие, с приложением подтверждающих документов):</w:t>
      </w:r>
    </w:p>
    <w:p w:rsidR="009E50D5" w:rsidRPr="009E50D5" w:rsidRDefault="009E50D5" w:rsidP="009E50D5">
      <w:pPr>
        <w:autoSpaceDE w:val="0"/>
        <w:autoSpaceDN w:val="0"/>
        <w:adjustRightInd w:val="0"/>
        <w:spacing w:after="0" w:line="240" w:lineRule="auto"/>
        <w:ind w:firstLine="540"/>
        <w:jc w:val="both"/>
        <w:rPr>
          <w:rFonts w:ascii="Times New Roman" w:hAnsi="Times New Roman"/>
          <w:sz w:val="28"/>
          <w:szCs w:val="28"/>
        </w:rPr>
      </w:pPr>
    </w:p>
    <w:p w:rsidR="004D52A1"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а) обеспечение занятости инвалидов, женщин, имеющих детей в возрасте до 7 (семи) лет, сирот, выпускников детских домов, людей пенсионного возраста, лиц, находящихся в трудной жизненной ситуации (далее - лица, относящиеся к социально не защищенным группам граждан), а также лиц, освобожденных из мест лишения свободы, в течение 2 (двух) лет, предшествующих дате проведения конкурсного отбора, при условии, что среднесписочная численность указанных категорий граждан среди их работников составляет не менее 50%; а доля в фонде оплаты труда - не менее 25%;</w:t>
      </w:r>
    </w:p>
    <w:p w:rsidR="009E50D5" w:rsidRPr="009E50D5" w:rsidRDefault="009E50D5" w:rsidP="009E50D5">
      <w:pPr>
        <w:autoSpaceDE w:val="0"/>
        <w:autoSpaceDN w:val="0"/>
        <w:adjustRightInd w:val="0"/>
        <w:spacing w:after="0" w:line="240" w:lineRule="auto"/>
        <w:ind w:firstLine="540"/>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б) осуществление деятельности по предоставлению услуг (производству товаров, выполнению работ) в следующих сферах деятельности:</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содействие профессиональной ориентации и трудоустройству, включая содействие занятости и самозанятости лиц, относящихся к социально не защищенным группам граждан;</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социальное обслуживание лиц, относящихся к социально не защищенным группам граждан, и семей с детьми в области здравоохранения, физической культуры и массового спорта, проведение занятий в детских и молодежных кружках, секциях, студиях;</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организация социального туризма - только в части экскурсионно-познавательных туров для лиц, относящихся к социально не защищенным группам граждан;</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оказание помощи пострадавшим в результате стихийных бедствий, экологических, техногенных или иных катастроф, социальных, национальных, религиозных конфликтов, беженцам и вынужденным переселенцам;</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xml:space="preserve">- производство и (или) реализация медицинской техники, протезно-ортопедических изделий, а также технических средств, включая автомототранспорт, материалы, которые могут быть использованы </w:t>
      </w:r>
      <w:r w:rsidRPr="009E50D5">
        <w:rPr>
          <w:rFonts w:ascii="Times New Roman" w:hAnsi="Times New Roman"/>
          <w:sz w:val="28"/>
          <w:szCs w:val="28"/>
        </w:rPr>
        <w:lastRenderedPageBreak/>
        <w:t>исключительно для профилактики инвалидности или реабилитации инвалидов;</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обеспечение культурно-просветительской деятельности (музеи, театры, школы-студии, музыкальные учреждения, творческие мастерские);</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предоставление образовательных услуг лицам, относящимся к социально не защищенным группам граждан;</w:t>
      </w:r>
    </w:p>
    <w:p w:rsidR="004D52A1" w:rsidRPr="009E50D5" w:rsidRDefault="004D52A1" w:rsidP="009E50D5">
      <w:pPr>
        <w:autoSpaceDE w:val="0"/>
        <w:autoSpaceDN w:val="0"/>
        <w:adjustRightInd w:val="0"/>
        <w:spacing w:after="0" w:line="240" w:lineRule="auto"/>
        <w:ind w:firstLine="540"/>
        <w:jc w:val="both"/>
        <w:rPr>
          <w:rFonts w:ascii="Times New Roman" w:hAnsi="Times New Roman"/>
          <w:sz w:val="28"/>
          <w:szCs w:val="28"/>
        </w:rPr>
      </w:pPr>
      <w:r w:rsidRPr="009E50D5">
        <w:rPr>
          <w:rFonts w:ascii="Times New Roman" w:hAnsi="Times New Roman"/>
          <w:sz w:val="28"/>
          <w:szCs w:val="28"/>
        </w:rPr>
        <w:t>- содействие вовлечению в социально активную деятельность лиц, относящихся к социально не защищенным группам граждан, а также лиц, освобожденных из мест лишения свободы, в течение 2 (двух) лет и лиц, страдающих наркоманией и алкоголизмом.</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Приложение: _____________________________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Достоверность представленных сведений подтверждаю:</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"__"__________ 20__ года ___________________________</w:t>
      </w:r>
    </w:p>
    <w:p w:rsidR="004D52A1" w:rsidRPr="009E50D5" w:rsidRDefault="004D52A1" w:rsidP="009E50D5">
      <w:pPr>
        <w:autoSpaceDE w:val="0"/>
        <w:autoSpaceDN w:val="0"/>
        <w:adjustRightInd w:val="0"/>
        <w:spacing w:after="0" w:line="240" w:lineRule="auto"/>
        <w:jc w:val="both"/>
        <w:rPr>
          <w:rFonts w:ascii="Times New Roman" w:hAnsi="Times New Roman"/>
          <w:sz w:val="28"/>
          <w:szCs w:val="28"/>
        </w:rPr>
      </w:pPr>
      <w:r w:rsidRPr="009E50D5">
        <w:rPr>
          <w:rFonts w:ascii="Times New Roman" w:hAnsi="Times New Roman"/>
          <w:sz w:val="28"/>
          <w:szCs w:val="28"/>
        </w:rPr>
        <w:t xml:space="preserve">                                                                      (подпись, ФИО. гражданина)</w:t>
      </w:r>
    </w:p>
    <w:p w:rsidR="004D52A1" w:rsidRPr="009E50D5" w:rsidRDefault="004D52A1" w:rsidP="009E50D5">
      <w:pPr>
        <w:tabs>
          <w:tab w:val="left" w:pos="502"/>
          <w:tab w:val="left" w:pos="9923"/>
          <w:tab w:val="left" w:pos="10065"/>
        </w:tabs>
        <w:spacing w:after="40" w:line="240" w:lineRule="auto"/>
        <w:jc w:val="both"/>
        <w:rPr>
          <w:rFonts w:ascii="Times New Roman" w:hAnsi="Times New Roman"/>
          <w:sz w:val="28"/>
          <w:szCs w:val="28"/>
        </w:rPr>
      </w:pPr>
    </w:p>
    <w:p w:rsidR="005F4AE4" w:rsidRPr="009E50D5" w:rsidRDefault="005F4AE4" w:rsidP="009E50D5">
      <w:pPr>
        <w:spacing w:after="0" w:line="240" w:lineRule="auto"/>
        <w:jc w:val="both"/>
        <w:rPr>
          <w:rFonts w:ascii="Times New Roman" w:hAnsi="Times New Roman"/>
          <w:b/>
          <w:sz w:val="28"/>
          <w:szCs w:val="28"/>
        </w:rPr>
      </w:pPr>
      <w:r w:rsidRPr="009E50D5">
        <w:rPr>
          <w:rFonts w:ascii="Times New Roman" w:hAnsi="Times New Roman"/>
          <w:b/>
          <w:sz w:val="28"/>
          <w:szCs w:val="28"/>
        </w:rPr>
        <w:t>Контрольные вопросы:</w:t>
      </w:r>
    </w:p>
    <w:p w:rsidR="005F4AE4" w:rsidRPr="009E50D5" w:rsidRDefault="005F4AE4" w:rsidP="009E50D5">
      <w:pPr>
        <w:spacing w:after="0" w:line="240" w:lineRule="auto"/>
        <w:jc w:val="both"/>
        <w:rPr>
          <w:rFonts w:ascii="Times New Roman" w:hAnsi="Times New Roman"/>
          <w:sz w:val="28"/>
          <w:szCs w:val="28"/>
        </w:rPr>
      </w:pPr>
      <w:r w:rsidRPr="009E50D5">
        <w:rPr>
          <w:rFonts w:ascii="Times New Roman" w:hAnsi="Times New Roman"/>
          <w:sz w:val="28"/>
          <w:szCs w:val="28"/>
        </w:rPr>
        <w:t xml:space="preserve">1. </w:t>
      </w:r>
      <w:r w:rsidR="00745266" w:rsidRPr="009E50D5">
        <w:rPr>
          <w:rFonts w:ascii="Times New Roman" w:hAnsi="Times New Roman"/>
          <w:sz w:val="28"/>
          <w:szCs w:val="28"/>
        </w:rPr>
        <w:t>Можно ли самостоятельно заниматься оказанием услуг по эстетической косметологии?</w:t>
      </w:r>
    </w:p>
    <w:p w:rsidR="005F4AE4" w:rsidRPr="009E50D5" w:rsidRDefault="00745266" w:rsidP="009E50D5">
      <w:pPr>
        <w:spacing w:after="0" w:line="240" w:lineRule="auto"/>
        <w:jc w:val="both"/>
        <w:rPr>
          <w:rFonts w:ascii="Times New Roman" w:hAnsi="Times New Roman"/>
          <w:sz w:val="28"/>
          <w:szCs w:val="28"/>
        </w:rPr>
      </w:pPr>
      <w:r w:rsidRPr="009E50D5">
        <w:rPr>
          <w:rFonts w:ascii="Times New Roman" w:hAnsi="Times New Roman"/>
          <w:sz w:val="28"/>
          <w:szCs w:val="28"/>
        </w:rPr>
        <w:t>2. Надо ли как-то оформляться при самозанятости?</w:t>
      </w:r>
    </w:p>
    <w:p w:rsidR="005F4AE4" w:rsidRPr="009E50D5" w:rsidRDefault="005F4AE4" w:rsidP="009E50D5">
      <w:pPr>
        <w:pStyle w:val="a5"/>
        <w:spacing w:after="0" w:line="240" w:lineRule="auto"/>
        <w:rPr>
          <w:rFonts w:ascii="Times New Roman" w:hAnsi="Times New Roman"/>
          <w:b/>
          <w:sz w:val="28"/>
          <w:szCs w:val="28"/>
          <w:lang/>
        </w:rPr>
      </w:pPr>
    </w:p>
    <w:p w:rsidR="00F0085B" w:rsidRPr="009E50D5" w:rsidRDefault="00F0085B" w:rsidP="009E50D5">
      <w:pPr>
        <w:spacing w:after="0" w:line="240" w:lineRule="auto"/>
        <w:jc w:val="center"/>
        <w:rPr>
          <w:rFonts w:ascii="Times New Roman" w:hAnsi="Times New Roman"/>
          <w:b/>
          <w:sz w:val="28"/>
          <w:szCs w:val="28"/>
        </w:rPr>
      </w:pPr>
      <w:r w:rsidRPr="009E50D5">
        <w:rPr>
          <w:rFonts w:ascii="Times New Roman" w:hAnsi="Times New Roman"/>
          <w:b/>
          <w:sz w:val="28"/>
          <w:szCs w:val="28"/>
        </w:rPr>
        <w:t>Практическое занятие № 4</w:t>
      </w:r>
    </w:p>
    <w:p w:rsidR="00F0085B" w:rsidRPr="009E50D5" w:rsidRDefault="00F0085B" w:rsidP="009E50D5">
      <w:pPr>
        <w:spacing w:after="0" w:line="240" w:lineRule="auto"/>
        <w:ind w:firstLine="708"/>
        <w:jc w:val="both"/>
        <w:rPr>
          <w:rFonts w:ascii="Times New Roman" w:hAnsi="Times New Roman"/>
          <w:sz w:val="28"/>
          <w:szCs w:val="28"/>
        </w:rPr>
      </w:pPr>
      <w:r w:rsidRPr="009E50D5">
        <w:rPr>
          <w:rFonts w:ascii="Times New Roman" w:hAnsi="Times New Roman"/>
          <w:b/>
          <w:sz w:val="28"/>
          <w:szCs w:val="28"/>
        </w:rPr>
        <w:t>Тема:</w:t>
      </w:r>
      <w:r w:rsidRPr="009E50D5">
        <w:rPr>
          <w:rFonts w:ascii="Times New Roman" w:hAnsi="Times New Roman"/>
          <w:sz w:val="28"/>
          <w:szCs w:val="28"/>
        </w:rPr>
        <w:t xml:space="preserve"> Сам себе доктор.</w:t>
      </w:r>
    </w:p>
    <w:p w:rsidR="00F0085B" w:rsidRPr="009E50D5" w:rsidRDefault="00F0085B" w:rsidP="009E50D5">
      <w:pPr>
        <w:spacing w:after="0" w:line="240" w:lineRule="auto"/>
        <w:ind w:firstLine="708"/>
        <w:jc w:val="both"/>
        <w:rPr>
          <w:rFonts w:ascii="Times New Roman" w:hAnsi="Times New Roman"/>
          <w:sz w:val="28"/>
          <w:szCs w:val="28"/>
        </w:rPr>
      </w:pPr>
      <w:r w:rsidRPr="009E50D5">
        <w:rPr>
          <w:rFonts w:ascii="Times New Roman" w:hAnsi="Times New Roman"/>
          <w:b/>
          <w:sz w:val="28"/>
          <w:szCs w:val="28"/>
        </w:rPr>
        <w:t>Цель:</w:t>
      </w:r>
      <w:r w:rsidRPr="009E50D5">
        <w:rPr>
          <w:rFonts w:ascii="Times New Roman" w:hAnsi="Times New Roman"/>
          <w:sz w:val="28"/>
          <w:szCs w:val="28"/>
        </w:rPr>
        <w:t xml:space="preserve"> Закрепить знания по </w:t>
      </w:r>
      <w:r w:rsidR="00A071FB" w:rsidRPr="009E50D5">
        <w:rPr>
          <w:rFonts w:ascii="Times New Roman" w:hAnsi="Times New Roman"/>
          <w:sz w:val="28"/>
          <w:szCs w:val="28"/>
        </w:rPr>
        <w:t xml:space="preserve">основам правильного питания, пользе здорового образа жизни, </w:t>
      </w:r>
      <w:r w:rsidR="00D819A6" w:rsidRPr="009E50D5">
        <w:rPr>
          <w:rFonts w:ascii="Times New Roman" w:hAnsi="Times New Roman"/>
          <w:sz w:val="28"/>
          <w:szCs w:val="28"/>
        </w:rPr>
        <w:t>о полезных свойствах растений.</w:t>
      </w:r>
    </w:p>
    <w:p w:rsidR="00F0085B" w:rsidRPr="009E50D5" w:rsidRDefault="00F0085B" w:rsidP="009E50D5">
      <w:pPr>
        <w:pStyle w:val="Default"/>
        <w:jc w:val="both"/>
        <w:rPr>
          <w:color w:val="auto"/>
          <w:sz w:val="28"/>
          <w:szCs w:val="28"/>
        </w:rPr>
      </w:pPr>
      <w:r w:rsidRPr="009E50D5">
        <w:rPr>
          <w:b/>
          <w:sz w:val="28"/>
          <w:szCs w:val="28"/>
        </w:rPr>
        <w:t>Материалы и оборудование:</w:t>
      </w:r>
      <w:r w:rsidRPr="009E50D5">
        <w:rPr>
          <w:sz w:val="28"/>
          <w:szCs w:val="28"/>
        </w:rPr>
        <w:t xml:space="preserve"> </w:t>
      </w:r>
      <w:r w:rsidRPr="009E50D5">
        <w:rPr>
          <w:color w:val="auto"/>
          <w:sz w:val="28"/>
          <w:szCs w:val="28"/>
        </w:rPr>
        <w:t>учебная мебель (ученические стулья и столы, рабочее место преподавателя), компьютер; проектор; экран.</w:t>
      </w:r>
    </w:p>
    <w:p w:rsidR="00F0085B" w:rsidRPr="009E50D5" w:rsidRDefault="00F0085B" w:rsidP="009E50D5">
      <w:pPr>
        <w:spacing w:after="0" w:line="240" w:lineRule="auto"/>
        <w:jc w:val="both"/>
        <w:rPr>
          <w:rFonts w:ascii="Times New Roman" w:hAnsi="Times New Roman"/>
          <w:sz w:val="28"/>
          <w:szCs w:val="28"/>
        </w:rPr>
      </w:pPr>
      <w:r w:rsidRPr="009E50D5">
        <w:rPr>
          <w:rFonts w:ascii="Times New Roman" w:hAnsi="Times New Roman"/>
          <w:sz w:val="28"/>
          <w:szCs w:val="28"/>
        </w:rPr>
        <w:t>Норма времени: 2 часа.</w:t>
      </w:r>
    </w:p>
    <w:p w:rsidR="00F0085B" w:rsidRPr="009E50D5" w:rsidRDefault="00F0085B" w:rsidP="009E50D5">
      <w:pPr>
        <w:spacing w:after="0" w:line="240" w:lineRule="auto"/>
        <w:ind w:firstLine="708"/>
        <w:jc w:val="both"/>
        <w:rPr>
          <w:rFonts w:ascii="Times New Roman" w:hAnsi="Times New Roman"/>
          <w:sz w:val="28"/>
          <w:szCs w:val="28"/>
        </w:rPr>
      </w:pPr>
    </w:p>
    <w:p w:rsidR="00F0085B" w:rsidRPr="009E50D5" w:rsidRDefault="00F0085B" w:rsidP="009E50D5">
      <w:pPr>
        <w:spacing w:after="0" w:line="240" w:lineRule="auto"/>
        <w:jc w:val="center"/>
        <w:rPr>
          <w:rFonts w:ascii="Times New Roman" w:hAnsi="Times New Roman"/>
          <w:b/>
          <w:sz w:val="28"/>
          <w:szCs w:val="28"/>
        </w:rPr>
      </w:pPr>
      <w:r w:rsidRPr="009E50D5">
        <w:rPr>
          <w:rFonts w:ascii="Times New Roman" w:hAnsi="Times New Roman"/>
          <w:b/>
          <w:sz w:val="28"/>
          <w:szCs w:val="28"/>
        </w:rPr>
        <w:t>Ход работы:</w:t>
      </w:r>
    </w:p>
    <w:p w:rsidR="00F0085B" w:rsidRPr="009E50D5" w:rsidRDefault="00F0085B" w:rsidP="009E50D5">
      <w:pPr>
        <w:spacing w:after="0" w:line="240" w:lineRule="auto"/>
        <w:jc w:val="both"/>
        <w:rPr>
          <w:rFonts w:ascii="Times New Roman" w:hAnsi="Times New Roman"/>
          <w:sz w:val="28"/>
          <w:szCs w:val="28"/>
        </w:rPr>
      </w:pPr>
      <w:r w:rsidRPr="009E50D5">
        <w:rPr>
          <w:rFonts w:ascii="Times New Roman" w:hAnsi="Times New Roman"/>
          <w:sz w:val="28"/>
          <w:szCs w:val="28"/>
        </w:rPr>
        <w:t xml:space="preserve">1. </w:t>
      </w:r>
      <w:r w:rsidR="00750DD0" w:rsidRPr="009E50D5">
        <w:rPr>
          <w:rFonts w:ascii="Times New Roman" w:hAnsi="Times New Roman"/>
          <w:sz w:val="28"/>
          <w:szCs w:val="28"/>
        </w:rPr>
        <w:t>Нутрициология – наука о питании.</w:t>
      </w:r>
      <w:r w:rsidRPr="009E50D5">
        <w:rPr>
          <w:rFonts w:ascii="Times New Roman" w:hAnsi="Times New Roman"/>
          <w:sz w:val="28"/>
          <w:szCs w:val="28"/>
        </w:rPr>
        <w:t xml:space="preserve"> </w:t>
      </w:r>
      <w:r w:rsidR="00750DD0" w:rsidRPr="009E50D5">
        <w:rPr>
          <w:rFonts w:ascii="Times New Roman" w:hAnsi="Times New Roman"/>
          <w:sz w:val="28"/>
          <w:szCs w:val="28"/>
        </w:rPr>
        <w:t>Водный баланс.</w:t>
      </w:r>
    </w:p>
    <w:p w:rsidR="00F62474" w:rsidRPr="009E50D5" w:rsidRDefault="00F62474" w:rsidP="009E50D5">
      <w:pPr>
        <w:spacing w:after="0" w:line="240" w:lineRule="auto"/>
        <w:jc w:val="both"/>
        <w:rPr>
          <w:rFonts w:ascii="Times New Roman" w:hAnsi="Times New Roman"/>
          <w:sz w:val="28"/>
          <w:szCs w:val="28"/>
        </w:rPr>
      </w:pPr>
      <w:r w:rsidRPr="009E50D5">
        <w:rPr>
          <w:rFonts w:ascii="Times New Roman" w:hAnsi="Times New Roman"/>
          <w:sz w:val="28"/>
          <w:szCs w:val="28"/>
        </w:rPr>
        <w:t>2. Уход за лицом и телом в домашних условиях.</w:t>
      </w:r>
    </w:p>
    <w:p w:rsidR="00F0085B" w:rsidRPr="009E50D5" w:rsidRDefault="00F62474" w:rsidP="009E50D5">
      <w:pPr>
        <w:spacing w:after="0" w:line="240" w:lineRule="auto"/>
        <w:jc w:val="both"/>
        <w:rPr>
          <w:rFonts w:ascii="Times New Roman" w:hAnsi="Times New Roman"/>
          <w:sz w:val="28"/>
          <w:szCs w:val="28"/>
        </w:rPr>
      </w:pPr>
      <w:r w:rsidRPr="009E50D5">
        <w:rPr>
          <w:rFonts w:ascii="Times New Roman" w:hAnsi="Times New Roman"/>
          <w:sz w:val="28"/>
          <w:szCs w:val="28"/>
        </w:rPr>
        <w:t>3</w:t>
      </w:r>
      <w:r w:rsidR="00F0085B" w:rsidRPr="009E50D5">
        <w:rPr>
          <w:rFonts w:ascii="Times New Roman" w:hAnsi="Times New Roman"/>
          <w:sz w:val="28"/>
          <w:szCs w:val="28"/>
        </w:rPr>
        <w:t xml:space="preserve">. </w:t>
      </w:r>
      <w:r w:rsidR="00750DD0" w:rsidRPr="009E50D5">
        <w:rPr>
          <w:rFonts w:ascii="Times New Roman" w:hAnsi="Times New Roman"/>
          <w:sz w:val="28"/>
          <w:szCs w:val="28"/>
        </w:rPr>
        <w:t>Растения на службе у людей</w:t>
      </w:r>
      <w:r w:rsidR="00F0085B" w:rsidRPr="009E50D5">
        <w:rPr>
          <w:rFonts w:ascii="Times New Roman" w:hAnsi="Times New Roman"/>
          <w:sz w:val="28"/>
          <w:szCs w:val="28"/>
        </w:rPr>
        <w:t>.</w:t>
      </w:r>
    </w:p>
    <w:p w:rsidR="00F0085B" w:rsidRPr="009E50D5" w:rsidRDefault="00F62474" w:rsidP="009E50D5">
      <w:pPr>
        <w:spacing w:after="0" w:line="240" w:lineRule="auto"/>
        <w:jc w:val="both"/>
        <w:rPr>
          <w:rFonts w:ascii="Times New Roman" w:hAnsi="Times New Roman"/>
          <w:sz w:val="28"/>
          <w:szCs w:val="28"/>
        </w:rPr>
      </w:pPr>
      <w:r w:rsidRPr="009E50D5">
        <w:rPr>
          <w:rFonts w:ascii="Times New Roman" w:hAnsi="Times New Roman"/>
          <w:sz w:val="28"/>
          <w:szCs w:val="28"/>
        </w:rPr>
        <w:t>4</w:t>
      </w:r>
      <w:r w:rsidR="00F0085B" w:rsidRPr="009E50D5">
        <w:rPr>
          <w:rFonts w:ascii="Times New Roman" w:hAnsi="Times New Roman"/>
          <w:sz w:val="28"/>
          <w:szCs w:val="28"/>
        </w:rPr>
        <w:t>.</w:t>
      </w:r>
      <w:r w:rsidR="00750DD0" w:rsidRPr="009E50D5">
        <w:rPr>
          <w:rFonts w:ascii="Times New Roman" w:hAnsi="Times New Roman"/>
          <w:sz w:val="28"/>
          <w:szCs w:val="28"/>
        </w:rPr>
        <w:t xml:space="preserve"> Естественные методики оздоровления организма. Самомассаж.</w:t>
      </w:r>
    </w:p>
    <w:p w:rsidR="00750DD0" w:rsidRPr="009E50D5" w:rsidRDefault="00F62474" w:rsidP="009E50D5">
      <w:pPr>
        <w:spacing w:after="0" w:line="240" w:lineRule="auto"/>
        <w:jc w:val="both"/>
        <w:rPr>
          <w:rFonts w:ascii="Times New Roman" w:hAnsi="Times New Roman"/>
          <w:sz w:val="28"/>
          <w:szCs w:val="28"/>
        </w:rPr>
      </w:pPr>
      <w:r w:rsidRPr="009E50D5">
        <w:rPr>
          <w:rFonts w:ascii="Times New Roman" w:hAnsi="Times New Roman"/>
          <w:sz w:val="28"/>
          <w:szCs w:val="28"/>
        </w:rPr>
        <w:t>5</w:t>
      </w:r>
      <w:r w:rsidR="00750DD0" w:rsidRPr="009E50D5">
        <w:rPr>
          <w:rFonts w:ascii="Times New Roman" w:hAnsi="Times New Roman"/>
          <w:sz w:val="28"/>
          <w:szCs w:val="28"/>
        </w:rPr>
        <w:t>. Гигиена и здоровье. Уход за кожей в домашних условиях.</w:t>
      </w:r>
    </w:p>
    <w:p w:rsidR="00F62474" w:rsidRPr="009E50D5" w:rsidRDefault="00F62474" w:rsidP="009E50D5">
      <w:pPr>
        <w:spacing w:after="0" w:line="240" w:lineRule="auto"/>
        <w:jc w:val="both"/>
        <w:rPr>
          <w:rFonts w:ascii="Times New Roman" w:hAnsi="Times New Roman"/>
          <w:sz w:val="28"/>
          <w:szCs w:val="28"/>
        </w:rPr>
      </w:pPr>
    </w:p>
    <w:p w:rsidR="00F62474" w:rsidRPr="009E50D5" w:rsidRDefault="00F62474" w:rsidP="009E50D5">
      <w:pPr>
        <w:spacing w:after="0" w:line="240" w:lineRule="auto"/>
        <w:jc w:val="both"/>
        <w:rPr>
          <w:rFonts w:ascii="Times New Roman" w:hAnsi="Times New Roman"/>
          <w:sz w:val="28"/>
          <w:szCs w:val="28"/>
        </w:rPr>
      </w:pPr>
      <w:r w:rsidRPr="009E50D5">
        <w:rPr>
          <w:rFonts w:ascii="Times New Roman" w:hAnsi="Times New Roman"/>
          <w:sz w:val="28"/>
          <w:szCs w:val="28"/>
        </w:rPr>
        <w:t>Ответьте на вопросы теста:</w:t>
      </w:r>
    </w:p>
    <w:p w:rsidR="00F62474" w:rsidRPr="009E50D5" w:rsidRDefault="00F62474" w:rsidP="003103C9">
      <w:pPr>
        <w:numPr>
          <w:ilvl w:val="0"/>
          <w:numId w:val="68"/>
        </w:numPr>
        <w:spacing w:after="0" w:line="240" w:lineRule="auto"/>
        <w:rPr>
          <w:rFonts w:ascii="Times New Roman" w:hAnsi="Times New Roman"/>
          <w:color w:val="000000" w:themeColor="text1"/>
          <w:sz w:val="28"/>
          <w:szCs w:val="28"/>
        </w:rPr>
      </w:pPr>
      <w:r w:rsidRPr="009E50D5">
        <w:rPr>
          <w:rFonts w:ascii="Times New Roman" w:hAnsi="Times New Roman"/>
          <w:color w:val="000000" w:themeColor="text1"/>
          <w:sz w:val="28"/>
          <w:szCs w:val="28"/>
        </w:rPr>
        <w:t>Перечислите домашние бьюти-гаджеты для лица и волос</w:t>
      </w:r>
    </w:p>
    <w:p w:rsidR="00F62474" w:rsidRPr="009E50D5" w:rsidRDefault="00F62474" w:rsidP="009E50D5">
      <w:pPr>
        <w:spacing w:after="0" w:line="240" w:lineRule="auto"/>
        <w:ind w:left="360"/>
        <w:rPr>
          <w:rFonts w:ascii="Times New Roman" w:hAnsi="Times New Roman"/>
          <w:color w:val="000000" w:themeColor="text1"/>
          <w:sz w:val="28"/>
          <w:szCs w:val="28"/>
        </w:rPr>
      </w:pPr>
      <w:r w:rsidRPr="009E50D5">
        <w:rPr>
          <w:rFonts w:ascii="Times New Roman" w:hAnsi="Times New Roman"/>
          <w:color w:val="000000" w:themeColor="text1"/>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w:t>
      </w:r>
    </w:p>
    <w:p w:rsidR="00F62474" w:rsidRPr="009E50D5" w:rsidRDefault="00F62474"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rPr>
        <w:t xml:space="preserve">2. </w:t>
      </w:r>
      <w:r w:rsidR="000F74EE" w:rsidRPr="009E50D5">
        <w:rPr>
          <w:rFonts w:ascii="Times New Roman" w:hAnsi="Times New Roman"/>
          <w:color w:val="000000" w:themeColor="text1"/>
          <w:sz w:val="28"/>
          <w:szCs w:val="28"/>
          <w:shd w:val="clear" w:color="auto" w:fill="FFFFFF"/>
        </w:rPr>
        <w:t>Для чего организму нужно здоровое питание:</w:t>
      </w:r>
      <w:r w:rsidR="000F74EE" w:rsidRPr="009E50D5">
        <w:rPr>
          <w:rFonts w:ascii="Times New Roman" w:hAnsi="Times New Roman"/>
          <w:color w:val="000000" w:themeColor="text1"/>
          <w:sz w:val="28"/>
          <w:szCs w:val="28"/>
        </w:rPr>
        <w:br/>
      </w:r>
      <w:r w:rsidR="000F74EE" w:rsidRPr="009E50D5">
        <w:rPr>
          <w:rFonts w:ascii="Times New Roman" w:hAnsi="Times New Roman"/>
          <w:color w:val="000000" w:themeColor="text1"/>
          <w:sz w:val="28"/>
          <w:szCs w:val="28"/>
          <w:shd w:val="clear" w:color="auto" w:fill="FFFFFF"/>
        </w:rPr>
        <w:t>а) для роста и развития +</w:t>
      </w:r>
      <w:r w:rsidR="000F74EE" w:rsidRPr="009E50D5">
        <w:rPr>
          <w:rFonts w:ascii="Times New Roman" w:hAnsi="Times New Roman"/>
          <w:color w:val="000000" w:themeColor="text1"/>
          <w:sz w:val="28"/>
          <w:szCs w:val="28"/>
        </w:rPr>
        <w:br/>
      </w:r>
      <w:r w:rsidR="000F74EE" w:rsidRPr="009E50D5">
        <w:rPr>
          <w:rFonts w:ascii="Times New Roman" w:hAnsi="Times New Roman"/>
          <w:color w:val="000000" w:themeColor="text1"/>
          <w:sz w:val="28"/>
          <w:szCs w:val="28"/>
          <w:shd w:val="clear" w:color="auto" w:fill="FFFFFF"/>
        </w:rPr>
        <w:lastRenderedPageBreak/>
        <w:t>б) для плохого самочувствия</w:t>
      </w:r>
      <w:r w:rsidR="000F74EE" w:rsidRPr="009E50D5">
        <w:rPr>
          <w:rFonts w:ascii="Times New Roman" w:hAnsi="Times New Roman"/>
          <w:color w:val="000000" w:themeColor="text1"/>
          <w:sz w:val="28"/>
          <w:szCs w:val="28"/>
        </w:rPr>
        <w:br/>
      </w:r>
      <w:r w:rsidR="000F74EE" w:rsidRPr="009E50D5">
        <w:rPr>
          <w:rFonts w:ascii="Times New Roman" w:hAnsi="Times New Roman"/>
          <w:color w:val="000000" w:themeColor="text1"/>
          <w:sz w:val="28"/>
          <w:szCs w:val="28"/>
          <w:shd w:val="clear" w:color="auto" w:fill="FFFFFF"/>
        </w:rPr>
        <w:t>в) для развития болезней</w:t>
      </w:r>
    </w:p>
    <w:p w:rsidR="001436C8" w:rsidRPr="009E50D5" w:rsidRDefault="001436C8" w:rsidP="009E50D5">
      <w:pPr>
        <w:spacing w:after="0" w:line="240" w:lineRule="auto"/>
        <w:rPr>
          <w:rFonts w:ascii="Times New Roman" w:hAnsi="Times New Roman"/>
          <w:color w:val="000000" w:themeColor="text1"/>
          <w:sz w:val="28"/>
          <w:szCs w:val="28"/>
        </w:rPr>
      </w:pPr>
    </w:p>
    <w:p w:rsidR="000F74EE" w:rsidRPr="009E50D5" w:rsidRDefault="000F74E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3. Что полезно для здоровья:</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а) долго ничего не есть</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б) есть много сладостей</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есть овощи и фрукты +</w:t>
      </w:r>
    </w:p>
    <w:p w:rsidR="001436C8" w:rsidRPr="009E50D5" w:rsidRDefault="001436C8" w:rsidP="009E50D5">
      <w:pPr>
        <w:spacing w:after="0" w:line="240" w:lineRule="auto"/>
        <w:rPr>
          <w:rFonts w:ascii="Times New Roman" w:hAnsi="Times New Roman"/>
          <w:color w:val="000000" w:themeColor="text1"/>
          <w:sz w:val="28"/>
          <w:szCs w:val="28"/>
          <w:shd w:val="clear" w:color="auto" w:fill="FFFFFF"/>
        </w:rPr>
      </w:pPr>
    </w:p>
    <w:p w:rsidR="00F62474" w:rsidRPr="009E50D5" w:rsidRDefault="000F74E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rPr>
        <w:t xml:space="preserve">4. </w:t>
      </w:r>
      <w:r w:rsidRPr="009E50D5">
        <w:rPr>
          <w:rFonts w:ascii="Times New Roman" w:hAnsi="Times New Roman"/>
          <w:color w:val="000000" w:themeColor="text1"/>
          <w:sz w:val="28"/>
          <w:szCs w:val="28"/>
          <w:shd w:val="clear" w:color="auto" w:fill="FFFFFF"/>
        </w:rPr>
        <w:t>Какой витамин называют еще «витамином роста»:</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а) витамин В</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б) витамин А +</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витамин С</w:t>
      </w:r>
    </w:p>
    <w:p w:rsidR="001436C8" w:rsidRPr="009E50D5" w:rsidRDefault="001436C8" w:rsidP="009E50D5">
      <w:pPr>
        <w:spacing w:after="0" w:line="240" w:lineRule="auto"/>
        <w:rPr>
          <w:rFonts w:ascii="Times New Roman" w:hAnsi="Times New Roman"/>
          <w:color w:val="000000" w:themeColor="text1"/>
          <w:sz w:val="28"/>
          <w:szCs w:val="28"/>
        </w:rPr>
      </w:pPr>
    </w:p>
    <w:p w:rsidR="002410EC" w:rsidRPr="009E50D5" w:rsidRDefault="00F62474" w:rsidP="009E50D5">
      <w:pPr>
        <w:spacing w:after="0" w:line="240" w:lineRule="auto"/>
        <w:rPr>
          <w:rFonts w:ascii="Times New Roman" w:hAnsi="Times New Roman"/>
          <w:bCs/>
          <w:color w:val="000000" w:themeColor="text1"/>
          <w:sz w:val="28"/>
          <w:szCs w:val="28"/>
        </w:rPr>
      </w:pPr>
      <w:r w:rsidRPr="009E50D5">
        <w:rPr>
          <w:rFonts w:ascii="Times New Roman" w:hAnsi="Times New Roman"/>
          <w:color w:val="000000" w:themeColor="text1"/>
          <w:sz w:val="28"/>
          <w:szCs w:val="28"/>
        </w:rPr>
        <w:t xml:space="preserve">5. </w:t>
      </w:r>
      <w:r w:rsidR="002410EC" w:rsidRPr="009E50D5">
        <w:rPr>
          <w:rFonts w:ascii="Times New Roman" w:hAnsi="Times New Roman"/>
          <w:bCs/>
          <w:color w:val="000000" w:themeColor="text1"/>
          <w:sz w:val="28"/>
          <w:szCs w:val="28"/>
        </w:rPr>
        <w:t>Какое эфирное масло способствует лечению грибка на коже и ногтях?</w:t>
      </w:r>
    </w:p>
    <w:p w:rsidR="002410EC" w:rsidRPr="009E50D5" w:rsidRDefault="002410EC"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а) имбирь</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б) масло чайного дерева +</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герань</w:t>
      </w:r>
    </w:p>
    <w:p w:rsidR="001436C8" w:rsidRPr="009E50D5" w:rsidRDefault="001436C8" w:rsidP="009E50D5">
      <w:pPr>
        <w:spacing w:after="0" w:line="240" w:lineRule="auto"/>
        <w:rPr>
          <w:rFonts w:ascii="Times New Roman" w:hAnsi="Times New Roman"/>
          <w:color w:val="000000" w:themeColor="text1"/>
          <w:sz w:val="28"/>
          <w:szCs w:val="28"/>
          <w:shd w:val="clear" w:color="auto" w:fill="FFFFFF"/>
        </w:rPr>
      </w:pPr>
    </w:p>
    <w:p w:rsidR="002410EC" w:rsidRPr="009E50D5" w:rsidRDefault="002410EC"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rPr>
        <w:t xml:space="preserve">6. </w:t>
      </w:r>
      <w:r w:rsidR="00F858E0" w:rsidRPr="009E50D5">
        <w:rPr>
          <w:rFonts w:ascii="Times New Roman" w:hAnsi="Times New Roman"/>
          <w:color w:val="000000" w:themeColor="text1"/>
          <w:sz w:val="28"/>
          <w:szCs w:val="28"/>
          <w:shd w:val="clear" w:color="auto" w:fill="FFFFFF"/>
        </w:rPr>
        <w:t>Как происходит выполнение массажных движений?</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а) по ходу нервов</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б) по ходу мышц</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в) по массажным линиям (по ходу лимфо- и кровообращения)+</w:t>
      </w:r>
    </w:p>
    <w:p w:rsidR="001436C8" w:rsidRPr="009E50D5" w:rsidRDefault="001436C8" w:rsidP="009E50D5">
      <w:pPr>
        <w:spacing w:after="0" w:line="240" w:lineRule="auto"/>
        <w:rPr>
          <w:rFonts w:ascii="Times New Roman" w:hAnsi="Times New Roman"/>
          <w:color w:val="000000" w:themeColor="text1"/>
          <w:sz w:val="28"/>
          <w:szCs w:val="28"/>
        </w:rPr>
      </w:pPr>
    </w:p>
    <w:p w:rsidR="002410EC" w:rsidRPr="009E50D5" w:rsidRDefault="002410EC"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rPr>
        <w:t xml:space="preserve">7. </w:t>
      </w:r>
      <w:r w:rsidR="00F858E0" w:rsidRPr="009E50D5">
        <w:rPr>
          <w:rFonts w:ascii="Times New Roman" w:hAnsi="Times New Roman"/>
          <w:color w:val="000000" w:themeColor="text1"/>
          <w:sz w:val="28"/>
          <w:szCs w:val="28"/>
          <w:shd w:val="clear" w:color="auto" w:fill="FFFFFF"/>
        </w:rPr>
        <w:t> Какое растение, согласно народной медицине, следует использовать для заживления ран:</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а) бруснику</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б) алоэ +</w:t>
      </w:r>
      <w:r w:rsidR="00F858E0" w:rsidRPr="009E50D5">
        <w:rPr>
          <w:rFonts w:ascii="Times New Roman" w:hAnsi="Times New Roman"/>
          <w:color w:val="000000" w:themeColor="text1"/>
          <w:sz w:val="28"/>
          <w:szCs w:val="28"/>
        </w:rPr>
        <w:br/>
      </w:r>
      <w:r w:rsidR="00F858E0" w:rsidRPr="009E50D5">
        <w:rPr>
          <w:rFonts w:ascii="Times New Roman" w:hAnsi="Times New Roman"/>
          <w:color w:val="000000" w:themeColor="text1"/>
          <w:sz w:val="28"/>
          <w:szCs w:val="28"/>
          <w:shd w:val="clear" w:color="auto" w:fill="FFFFFF"/>
        </w:rPr>
        <w:t>в) ромашку</w:t>
      </w:r>
    </w:p>
    <w:p w:rsidR="001436C8" w:rsidRPr="009E50D5" w:rsidRDefault="001436C8" w:rsidP="009E50D5">
      <w:pPr>
        <w:spacing w:after="0" w:line="240" w:lineRule="auto"/>
        <w:rPr>
          <w:rFonts w:ascii="Times New Roman" w:hAnsi="Times New Roman"/>
          <w:color w:val="000000" w:themeColor="text1"/>
          <w:sz w:val="28"/>
          <w:szCs w:val="28"/>
          <w:shd w:val="clear" w:color="auto" w:fill="FFFFFF"/>
        </w:rPr>
      </w:pPr>
    </w:p>
    <w:p w:rsidR="00F858E0" w:rsidRPr="009E50D5" w:rsidRDefault="00F858E0"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 xml:space="preserve">8. Какие растения </w:t>
      </w:r>
      <w:r w:rsidR="001436C8" w:rsidRPr="009E50D5">
        <w:rPr>
          <w:rFonts w:ascii="Times New Roman" w:hAnsi="Times New Roman"/>
          <w:color w:val="000000" w:themeColor="text1"/>
          <w:sz w:val="28"/>
          <w:szCs w:val="28"/>
          <w:shd w:val="clear" w:color="auto" w:fill="FFFFFF"/>
        </w:rPr>
        <w:t>используют для улучшения состояния артерий и вен:</w:t>
      </w:r>
    </w:p>
    <w:p w:rsidR="00CB432F" w:rsidRPr="009E50D5" w:rsidRDefault="001436C8"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а) конский каштан+</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б) алоэ </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крапиву</w:t>
      </w:r>
    </w:p>
    <w:p w:rsidR="00CB432F" w:rsidRPr="009E50D5" w:rsidRDefault="00CB432F" w:rsidP="009E50D5">
      <w:pPr>
        <w:spacing w:after="0" w:line="240" w:lineRule="auto"/>
        <w:rPr>
          <w:rFonts w:ascii="Times New Roman" w:hAnsi="Times New Roman"/>
          <w:color w:val="000000" w:themeColor="text1"/>
          <w:sz w:val="28"/>
          <w:szCs w:val="28"/>
          <w:shd w:val="clear" w:color="auto" w:fill="FFFFFF"/>
        </w:rPr>
      </w:pPr>
    </w:p>
    <w:p w:rsidR="00CB432F" w:rsidRPr="009E50D5" w:rsidRDefault="00CB432F" w:rsidP="003103C9">
      <w:pPr>
        <w:numPr>
          <w:ilvl w:val="0"/>
          <w:numId w:val="51"/>
        </w:numPr>
        <w:spacing w:after="0" w:line="240" w:lineRule="auto"/>
        <w:jc w:val="both"/>
        <w:rPr>
          <w:rFonts w:ascii="Times New Roman" w:hAnsi="Times New Roman"/>
          <w:bCs/>
          <w:color w:val="000000" w:themeColor="text1"/>
          <w:sz w:val="28"/>
          <w:szCs w:val="28"/>
        </w:rPr>
      </w:pPr>
      <w:r w:rsidRPr="009E50D5">
        <w:rPr>
          <w:rFonts w:ascii="Times New Roman" w:hAnsi="Times New Roman"/>
          <w:bCs/>
          <w:color w:val="000000" w:themeColor="text1"/>
          <w:sz w:val="28"/>
          <w:szCs w:val="28"/>
        </w:rPr>
        <w:t xml:space="preserve">Дайте определение. Фитотерапия – это </w:t>
      </w:r>
      <w:r w:rsidRPr="009E50D5">
        <w:rPr>
          <w:rFonts w:ascii="Times New Roman" w:hAnsi="Times New Roman"/>
          <w:sz w:val="28"/>
          <w:szCs w:val="28"/>
        </w:rPr>
        <w:t>___________________________</w:t>
      </w:r>
    </w:p>
    <w:p w:rsidR="00CB432F" w:rsidRPr="009E50D5" w:rsidRDefault="00CB432F" w:rsidP="009E50D5">
      <w:pPr>
        <w:spacing w:after="0" w:line="240" w:lineRule="auto"/>
        <w:ind w:left="357"/>
        <w:jc w:val="both"/>
        <w:rPr>
          <w:rFonts w:ascii="Times New Roman" w:hAnsi="Times New Roman"/>
          <w:sz w:val="28"/>
          <w:szCs w:val="28"/>
        </w:rPr>
      </w:pPr>
      <w:r w:rsidRPr="009E50D5">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w:t>
      </w:r>
    </w:p>
    <w:p w:rsidR="00CB432F" w:rsidRPr="009E50D5" w:rsidRDefault="00CB432F" w:rsidP="009E50D5">
      <w:pPr>
        <w:spacing w:after="0" w:line="240" w:lineRule="auto"/>
        <w:ind w:left="357"/>
        <w:jc w:val="both"/>
        <w:rPr>
          <w:rFonts w:ascii="Times New Roman" w:hAnsi="Times New Roman"/>
          <w:bCs/>
          <w:color w:val="000000" w:themeColor="text1"/>
          <w:sz w:val="28"/>
          <w:szCs w:val="28"/>
        </w:rPr>
      </w:pPr>
    </w:p>
    <w:p w:rsidR="00CB432F" w:rsidRPr="009E50D5" w:rsidRDefault="00CB432F" w:rsidP="003103C9">
      <w:pPr>
        <w:numPr>
          <w:ilvl w:val="0"/>
          <w:numId w:val="51"/>
        </w:numPr>
        <w:spacing w:after="0" w:line="240" w:lineRule="auto"/>
        <w:jc w:val="both"/>
        <w:rPr>
          <w:rFonts w:ascii="Times New Roman" w:hAnsi="Times New Roman"/>
          <w:bCs/>
          <w:color w:val="000000" w:themeColor="text1"/>
          <w:sz w:val="28"/>
          <w:szCs w:val="28"/>
        </w:rPr>
      </w:pPr>
      <w:r w:rsidRPr="009E50D5">
        <w:rPr>
          <w:rFonts w:ascii="Times New Roman" w:hAnsi="Times New Roman"/>
          <w:sz w:val="28"/>
          <w:szCs w:val="28"/>
        </w:rPr>
        <w:t xml:space="preserve">Верно ли утверждение: </w:t>
      </w:r>
      <w:r w:rsidRPr="009E50D5">
        <w:rPr>
          <w:rFonts w:ascii="Times New Roman" w:hAnsi="Times New Roman"/>
          <w:color w:val="000000" w:themeColor="text1"/>
          <w:sz w:val="28"/>
          <w:szCs w:val="28"/>
        </w:rPr>
        <w:t xml:space="preserve">кожа курильщика </w:t>
      </w:r>
      <w:r w:rsidRPr="009E50D5">
        <w:rPr>
          <w:rFonts w:ascii="Times New Roman" w:hAnsi="Times New Roman"/>
          <w:color w:val="000000"/>
          <w:sz w:val="28"/>
          <w:szCs w:val="28"/>
          <w:shd w:val="clear" w:color="auto" w:fill="FFFFFF"/>
        </w:rPr>
        <w:t>теряет защитные функции, становится обезвоженной и на ней образуются мелкие морщины?</w:t>
      </w:r>
    </w:p>
    <w:p w:rsidR="00CB432F" w:rsidRPr="009E50D5" w:rsidRDefault="00CB432F" w:rsidP="009E50D5">
      <w:pPr>
        <w:spacing w:after="0" w:line="240" w:lineRule="auto"/>
        <w:ind w:left="180"/>
        <w:jc w:val="both"/>
        <w:rPr>
          <w:rFonts w:ascii="Times New Roman" w:hAnsi="Times New Roman"/>
          <w:bCs/>
          <w:color w:val="000000" w:themeColor="text1"/>
          <w:sz w:val="28"/>
          <w:szCs w:val="28"/>
        </w:rPr>
      </w:pP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11. В большо</w:t>
      </w:r>
      <w:r w:rsidR="00D2070F" w:rsidRPr="009E50D5">
        <w:rPr>
          <w:rFonts w:ascii="Times New Roman" w:hAnsi="Times New Roman"/>
          <w:color w:val="000000" w:themeColor="text1"/>
          <w:sz w:val="28"/>
          <w:szCs w:val="28"/>
          <w:shd w:val="clear" w:color="auto" w:fill="FFFFFF"/>
        </w:rPr>
        <w:t>м</w:t>
      </w:r>
      <w:r w:rsidRPr="009E50D5">
        <w:rPr>
          <w:rFonts w:ascii="Times New Roman" w:hAnsi="Times New Roman"/>
          <w:color w:val="000000" w:themeColor="text1"/>
          <w:sz w:val="28"/>
          <w:szCs w:val="28"/>
          <w:shd w:val="clear" w:color="auto" w:fill="FFFFFF"/>
        </w:rPr>
        <w:t xml:space="preserve"> медицинск</w:t>
      </w:r>
      <w:r w:rsidR="00D2070F" w:rsidRPr="009E50D5">
        <w:rPr>
          <w:rFonts w:ascii="Times New Roman" w:hAnsi="Times New Roman"/>
          <w:color w:val="000000" w:themeColor="text1"/>
          <w:sz w:val="28"/>
          <w:szCs w:val="28"/>
          <w:shd w:val="clear" w:color="auto" w:fill="FFFFFF"/>
        </w:rPr>
        <w:t>ом</w:t>
      </w:r>
      <w:r w:rsidRPr="009E50D5">
        <w:rPr>
          <w:rFonts w:ascii="Times New Roman" w:hAnsi="Times New Roman"/>
          <w:color w:val="000000" w:themeColor="text1"/>
          <w:sz w:val="28"/>
          <w:szCs w:val="28"/>
          <w:shd w:val="clear" w:color="auto" w:fill="FFFFFF"/>
        </w:rPr>
        <w:t xml:space="preserve"> папирус</w:t>
      </w:r>
      <w:r w:rsidR="00D2070F" w:rsidRPr="009E50D5">
        <w:rPr>
          <w:rFonts w:ascii="Times New Roman" w:hAnsi="Times New Roman"/>
          <w:color w:val="000000" w:themeColor="text1"/>
          <w:sz w:val="28"/>
          <w:szCs w:val="28"/>
          <w:shd w:val="clear" w:color="auto" w:fill="FFFFFF"/>
        </w:rPr>
        <w:t>е</w:t>
      </w:r>
      <w:r w:rsidRPr="009E50D5">
        <w:rPr>
          <w:rFonts w:ascii="Times New Roman" w:hAnsi="Times New Roman"/>
          <w:color w:val="000000" w:themeColor="text1"/>
          <w:sz w:val="28"/>
          <w:szCs w:val="28"/>
          <w:shd w:val="clear" w:color="auto" w:fill="FFFFFF"/>
        </w:rPr>
        <w:t xml:space="preserve"> Эберса упоминались растения:</w:t>
      </w: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lastRenderedPageBreak/>
        <w:t>а) лук, финики, виноград+</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б) крапива, ромашка</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кокос, папирус</w:t>
      </w: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12. Лучшее средство от целлюлита в Древнем Китае:</w:t>
      </w: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а) конский каштан</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б) Пу Эр+ </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в) лимон</w:t>
      </w:r>
    </w:p>
    <w:p w:rsidR="0042541E" w:rsidRPr="009E50D5" w:rsidRDefault="0042541E" w:rsidP="009E50D5">
      <w:pPr>
        <w:spacing w:after="0" w:line="240" w:lineRule="auto"/>
        <w:jc w:val="both"/>
        <w:rPr>
          <w:rFonts w:ascii="Times New Roman" w:hAnsi="Times New Roman"/>
          <w:sz w:val="28"/>
          <w:szCs w:val="28"/>
        </w:rPr>
      </w:pPr>
    </w:p>
    <w:p w:rsidR="00065450"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 xml:space="preserve">13. </w:t>
      </w:r>
      <w:r w:rsidR="00065450" w:rsidRPr="009E50D5">
        <w:rPr>
          <w:rFonts w:ascii="Times New Roman" w:hAnsi="Times New Roman"/>
          <w:color w:val="000000" w:themeColor="text1"/>
          <w:sz w:val="28"/>
          <w:szCs w:val="28"/>
          <w:shd w:val="clear" w:color="auto" w:fill="FFFFFF"/>
        </w:rPr>
        <w:t>Растительное лекарственное сырье, как правило, собирают:</w:t>
      </w: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 xml:space="preserve">а) </w:t>
      </w:r>
      <w:r w:rsidR="00065450" w:rsidRPr="009E50D5">
        <w:rPr>
          <w:rFonts w:ascii="Times New Roman" w:hAnsi="Times New Roman"/>
          <w:color w:val="000000" w:themeColor="text1"/>
          <w:sz w:val="28"/>
          <w:szCs w:val="28"/>
          <w:shd w:val="clear" w:color="auto" w:fill="FFFFFF"/>
        </w:rPr>
        <w:t>ранней весной или летом</w:t>
      </w:r>
      <w:r w:rsidRPr="009E50D5">
        <w:rPr>
          <w:rFonts w:ascii="Times New Roman" w:hAnsi="Times New Roman"/>
          <w:color w:val="000000" w:themeColor="text1"/>
          <w:sz w:val="28"/>
          <w:szCs w:val="28"/>
          <w:shd w:val="clear" w:color="auto" w:fill="FFFFFF"/>
        </w:rPr>
        <w:t>+</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б) </w:t>
      </w:r>
      <w:r w:rsidR="00065450" w:rsidRPr="009E50D5">
        <w:rPr>
          <w:rFonts w:ascii="Times New Roman" w:hAnsi="Times New Roman"/>
          <w:color w:val="000000" w:themeColor="text1"/>
          <w:sz w:val="28"/>
          <w:szCs w:val="28"/>
          <w:shd w:val="clear" w:color="auto" w:fill="FFFFFF"/>
        </w:rPr>
        <w:t>во время бутонизации</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в) </w:t>
      </w:r>
      <w:r w:rsidR="00065450" w:rsidRPr="009E50D5">
        <w:rPr>
          <w:rFonts w:ascii="Times New Roman" w:hAnsi="Times New Roman"/>
          <w:color w:val="000000" w:themeColor="text1"/>
          <w:sz w:val="28"/>
          <w:szCs w:val="28"/>
          <w:shd w:val="clear" w:color="auto" w:fill="FFFFFF"/>
        </w:rPr>
        <w:t>круглый год</w:t>
      </w:r>
    </w:p>
    <w:p w:rsidR="0042541E" w:rsidRPr="009E50D5" w:rsidRDefault="0042541E" w:rsidP="009E50D5">
      <w:pPr>
        <w:spacing w:after="0" w:line="240" w:lineRule="auto"/>
        <w:jc w:val="both"/>
        <w:rPr>
          <w:rFonts w:ascii="Times New Roman" w:hAnsi="Times New Roman"/>
          <w:sz w:val="28"/>
          <w:szCs w:val="28"/>
        </w:rPr>
      </w:pP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 xml:space="preserve">14. </w:t>
      </w:r>
      <w:r w:rsidR="00D2070F" w:rsidRPr="009E50D5">
        <w:rPr>
          <w:rFonts w:ascii="Times New Roman" w:hAnsi="Times New Roman"/>
          <w:color w:val="000000" w:themeColor="text1"/>
          <w:sz w:val="28"/>
          <w:szCs w:val="28"/>
          <w:shd w:val="clear" w:color="auto" w:fill="FFFFFF"/>
        </w:rPr>
        <w:t>Откуда пришли к нам хна и басма</w:t>
      </w:r>
      <w:r w:rsidRPr="009E50D5">
        <w:rPr>
          <w:rFonts w:ascii="Times New Roman" w:hAnsi="Times New Roman"/>
          <w:color w:val="000000" w:themeColor="text1"/>
          <w:sz w:val="28"/>
          <w:szCs w:val="28"/>
          <w:shd w:val="clear" w:color="auto" w:fill="FFFFFF"/>
        </w:rPr>
        <w:t>:</w:t>
      </w:r>
    </w:p>
    <w:p w:rsidR="0042541E" w:rsidRPr="009E50D5" w:rsidRDefault="0042541E" w:rsidP="009E50D5">
      <w:pPr>
        <w:spacing w:after="0" w:line="240" w:lineRule="auto"/>
        <w:rPr>
          <w:rFonts w:ascii="Times New Roman" w:hAnsi="Times New Roman"/>
          <w:color w:val="000000" w:themeColor="text1"/>
          <w:sz w:val="28"/>
          <w:szCs w:val="28"/>
          <w:shd w:val="clear" w:color="auto" w:fill="FFFFFF"/>
        </w:rPr>
      </w:pPr>
      <w:r w:rsidRPr="009E50D5">
        <w:rPr>
          <w:rFonts w:ascii="Times New Roman" w:hAnsi="Times New Roman"/>
          <w:color w:val="000000" w:themeColor="text1"/>
          <w:sz w:val="28"/>
          <w:szCs w:val="28"/>
          <w:shd w:val="clear" w:color="auto" w:fill="FFFFFF"/>
        </w:rPr>
        <w:t xml:space="preserve">а) </w:t>
      </w:r>
      <w:r w:rsidR="00D2070F" w:rsidRPr="009E50D5">
        <w:rPr>
          <w:rFonts w:ascii="Times New Roman" w:hAnsi="Times New Roman"/>
          <w:color w:val="000000" w:themeColor="text1"/>
          <w:sz w:val="28"/>
          <w:szCs w:val="28"/>
          <w:shd w:val="clear" w:color="auto" w:fill="FFFFFF"/>
        </w:rPr>
        <w:t>Персия</w:t>
      </w:r>
      <w:r w:rsidRPr="009E50D5">
        <w:rPr>
          <w:rFonts w:ascii="Times New Roman" w:hAnsi="Times New Roman"/>
          <w:color w:val="000000" w:themeColor="text1"/>
          <w:sz w:val="28"/>
          <w:szCs w:val="28"/>
          <w:shd w:val="clear" w:color="auto" w:fill="FFFFFF"/>
        </w:rPr>
        <w:t>+</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б) </w:t>
      </w:r>
      <w:r w:rsidR="00D2070F" w:rsidRPr="009E50D5">
        <w:rPr>
          <w:rFonts w:ascii="Times New Roman" w:hAnsi="Times New Roman"/>
          <w:color w:val="000000" w:themeColor="text1"/>
          <w:sz w:val="28"/>
          <w:szCs w:val="28"/>
          <w:shd w:val="clear" w:color="auto" w:fill="FFFFFF"/>
        </w:rPr>
        <w:t>Греция</w:t>
      </w:r>
      <w:r w:rsidRPr="009E50D5">
        <w:rPr>
          <w:rFonts w:ascii="Times New Roman" w:hAnsi="Times New Roman"/>
          <w:color w:val="000000" w:themeColor="text1"/>
          <w:sz w:val="28"/>
          <w:szCs w:val="28"/>
        </w:rPr>
        <w:br/>
      </w:r>
      <w:r w:rsidRPr="009E50D5">
        <w:rPr>
          <w:rFonts w:ascii="Times New Roman" w:hAnsi="Times New Roman"/>
          <w:color w:val="000000" w:themeColor="text1"/>
          <w:sz w:val="28"/>
          <w:szCs w:val="28"/>
          <w:shd w:val="clear" w:color="auto" w:fill="FFFFFF"/>
        </w:rPr>
        <w:t xml:space="preserve">в) </w:t>
      </w:r>
      <w:r w:rsidR="00D2070F" w:rsidRPr="009E50D5">
        <w:rPr>
          <w:rFonts w:ascii="Times New Roman" w:hAnsi="Times New Roman"/>
          <w:color w:val="000000" w:themeColor="text1"/>
          <w:sz w:val="28"/>
          <w:szCs w:val="28"/>
          <w:shd w:val="clear" w:color="auto" w:fill="FFFFFF"/>
        </w:rPr>
        <w:t>Индия</w:t>
      </w:r>
    </w:p>
    <w:p w:rsidR="0042541E" w:rsidRPr="009E50D5" w:rsidRDefault="0042541E" w:rsidP="009E50D5">
      <w:pPr>
        <w:spacing w:after="0" w:line="240" w:lineRule="auto"/>
        <w:jc w:val="both"/>
        <w:rPr>
          <w:rFonts w:ascii="Times New Roman" w:hAnsi="Times New Roman"/>
          <w:sz w:val="28"/>
          <w:szCs w:val="28"/>
        </w:rPr>
      </w:pPr>
    </w:p>
    <w:p w:rsidR="0042541E" w:rsidRPr="009E50D5" w:rsidRDefault="0042541E" w:rsidP="009E50D5">
      <w:pPr>
        <w:spacing w:after="0" w:line="240" w:lineRule="auto"/>
        <w:rPr>
          <w:rFonts w:ascii="Times New Roman" w:hAnsi="Times New Roman"/>
          <w:color w:val="000000" w:themeColor="text1"/>
          <w:sz w:val="28"/>
          <w:szCs w:val="28"/>
        </w:rPr>
      </w:pPr>
      <w:r w:rsidRPr="009E50D5">
        <w:rPr>
          <w:rFonts w:ascii="Times New Roman" w:hAnsi="Times New Roman"/>
          <w:color w:val="000000" w:themeColor="text1"/>
          <w:sz w:val="28"/>
          <w:szCs w:val="28"/>
          <w:shd w:val="clear" w:color="auto" w:fill="FFFFFF"/>
        </w:rPr>
        <w:t xml:space="preserve">15. </w:t>
      </w:r>
      <w:r w:rsidR="00065450" w:rsidRPr="009E50D5">
        <w:rPr>
          <w:rFonts w:ascii="Times New Roman" w:hAnsi="Times New Roman"/>
          <w:color w:val="000000" w:themeColor="text1"/>
          <w:sz w:val="28"/>
          <w:szCs w:val="28"/>
          <w:shd w:val="clear" w:color="auto" w:fill="FFFFFF"/>
        </w:rPr>
        <w:t>Какой фактор не оказывает влияние на здоровье человека:</w:t>
      </w:r>
      <w:r w:rsidR="00065450" w:rsidRPr="009E50D5">
        <w:rPr>
          <w:rFonts w:ascii="Times New Roman" w:hAnsi="Times New Roman"/>
          <w:color w:val="000000" w:themeColor="text1"/>
          <w:sz w:val="28"/>
          <w:szCs w:val="28"/>
        </w:rPr>
        <w:br/>
      </w:r>
      <w:r w:rsidR="00065450" w:rsidRPr="009E50D5">
        <w:rPr>
          <w:rFonts w:ascii="Times New Roman" w:hAnsi="Times New Roman"/>
          <w:color w:val="000000" w:themeColor="text1"/>
          <w:sz w:val="28"/>
          <w:szCs w:val="28"/>
          <w:shd w:val="clear" w:color="auto" w:fill="FFFFFF"/>
        </w:rPr>
        <w:t>а) наследственность</w:t>
      </w:r>
      <w:r w:rsidR="00065450" w:rsidRPr="009E50D5">
        <w:rPr>
          <w:rFonts w:ascii="Times New Roman" w:hAnsi="Times New Roman"/>
          <w:color w:val="000000" w:themeColor="text1"/>
          <w:sz w:val="28"/>
          <w:szCs w:val="28"/>
        </w:rPr>
        <w:br/>
      </w:r>
      <w:r w:rsidR="00065450" w:rsidRPr="009E50D5">
        <w:rPr>
          <w:rFonts w:ascii="Times New Roman" w:hAnsi="Times New Roman"/>
          <w:color w:val="000000" w:themeColor="text1"/>
          <w:sz w:val="28"/>
          <w:szCs w:val="28"/>
          <w:shd w:val="clear" w:color="auto" w:fill="FFFFFF"/>
        </w:rPr>
        <w:t>б) экологическая обстановка</w:t>
      </w:r>
      <w:r w:rsidR="00065450" w:rsidRPr="009E50D5">
        <w:rPr>
          <w:rFonts w:ascii="Times New Roman" w:hAnsi="Times New Roman"/>
          <w:color w:val="000000" w:themeColor="text1"/>
          <w:sz w:val="28"/>
          <w:szCs w:val="28"/>
        </w:rPr>
        <w:br/>
      </w:r>
      <w:r w:rsidR="00065450" w:rsidRPr="009E50D5">
        <w:rPr>
          <w:rFonts w:ascii="Times New Roman" w:hAnsi="Times New Roman"/>
          <w:color w:val="000000" w:themeColor="text1"/>
          <w:sz w:val="28"/>
          <w:szCs w:val="28"/>
          <w:shd w:val="clear" w:color="auto" w:fill="FFFFFF"/>
        </w:rPr>
        <w:t>в) уровень развития науки +</w:t>
      </w:r>
    </w:p>
    <w:p w:rsidR="00F0085B" w:rsidRPr="009E50D5" w:rsidRDefault="00F0085B" w:rsidP="009E50D5">
      <w:pPr>
        <w:spacing w:after="0" w:line="240" w:lineRule="auto"/>
        <w:ind w:left="720"/>
        <w:jc w:val="both"/>
        <w:rPr>
          <w:rFonts w:ascii="Times New Roman" w:hAnsi="Times New Roman"/>
          <w:b/>
          <w:sz w:val="28"/>
          <w:szCs w:val="28"/>
        </w:rPr>
      </w:pPr>
    </w:p>
    <w:p w:rsidR="00F0085B" w:rsidRPr="009E50D5" w:rsidRDefault="00F0085B" w:rsidP="009E50D5">
      <w:pPr>
        <w:spacing w:after="0" w:line="240" w:lineRule="auto"/>
        <w:ind w:left="720"/>
        <w:jc w:val="both"/>
        <w:rPr>
          <w:rFonts w:ascii="Times New Roman" w:hAnsi="Times New Roman"/>
          <w:b/>
          <w:sz w:val="28"/>
          <w:szCs w:val="28"/>
        </w:rPr>
      </w:pPr>
      <w:r w:rsidRPr="009E50D5">
        <w:rPr>
          <w:rFonts w:ascii="Times New Roman" w:hAnsi="Times New Roman"/>
          <w:b/>
          <w:sz w:val="28"/>
          <w:szCs w:val="28"/>
        </w:rPr>
        <w:t>Контрольные вопросы:</w:t>
      </w:r>
    </w:p>
    <w:p w:rsidR="00545046" w:rsidRPr="009E50D5" w:rsidRDefault="00545046" w:rsidP="009E50D5">
      <w:pPr>
        <w:spacing w:after="0" w:line="240" w:lineRule="auto"/>
        <w:jc w:val="both"/>
        <w:rPr>
          <w:rFonts w:ascii="Times New Roman" w:hAnsi="Times New Roman"/>
          <w:sz w:val="28"/>
          <w:szCs w:val="28"/>
        </w:rPr>
      </w:pPr>
      <w:r w:rsidRPr="009E50D5">
        <w:rPr>
          <w:rFonts w:ascii="Times New Roman" w:hAnsi="Times New Roman"/>
          <w:sz w:val="28"/>
          <w:szCs w:val="28"/>
        </w:rPr>
        <w:t xml:space="preserve">1. Какое питание может провоцировать воспалительные элементы на лице. </w:t>
      </w:r>
    </w:p>
    <w:p w:rsidR="00545046" w:rsidRPr="009E50D5" w:rsidRDefault="00545046" w:rsidP="009E50D5">
      <w:pPr>
        <w:spacing w:after="0" w:line="240" w:lineRule="auto"/>
        <w:jc w:val="both"/>
        <w:rPr>
          <w:rFonts w:ascii="Times New Roman" w:hAnsi="Times New Roman"/>
          <w:sz w:val="28"/>
          <w:szCs w:val="28"/>
        </w:rPr>
      </w:pPr>
      <w:r w:rsidRPr="009E50D5">
        <w:rPr>
          <w:rFonts w:ascii="Times New Roman" w:hAnsi="Times New Roman"/>
          <w:sz w:val="28"/>
          <w:szCs w:val="28"/>
        </w:rPr>
        <w:t>2. Основные свойства ароматерапии.</w:t>
      </w:r>
    </w:p>
    <w:p w:rsidR="00545046" w:rsidRPr="009E50D5" w:rsidRDefault="00545046" w:rsidP="009E50D5">
      <w:pPr>
        <w:spacing w:after="0" w:line="240" w:lineRule="auto"/>
        <w:jc w:val="both"/>
        <w:rPr>
          <w:rFonts w:ascii="Times New Roman" w:hAnsi="Times New Roman"/>
          <w:sz w:val="28"/>
          <w:szCs w:val="28"/>
        </w:rPr>
      </w:pPr>
      <w:r w:rsidRPr="009E50D5">
        <w:rPr>
          <w:rFonts w:ascii="Times New Roman" w:hAnsi="Times New Roman"/>
          <w:sz w:val="28"/>
          <w:szCs w:val="28"/>
        </w:rPr>
        <w:t>3. Может ли фитотерапия применяться при оказании косметических услуг?</w:t>
      </w:r>
    </w:p>
    <w:p w:rsidR="00F0085B" w:rsidRPr="009E50D5" w:rsidRDefault="00F0085B" w:rsidP="009E50D5">
      <w:pPr>
        <w:spacing w:after="0" w:line="240" w:lineRule="auto"/>
        <w:jc w:val="both"/>
        <w:rPr>
          <w:rFonts w:ascii="Times New Roman" w:hAnsi="Times New Roman"/>
          <w:sz w:val="28"/>
          <w:szCs w:val="28"/>
        </w:rPr>
      </w:pPr>
    </w:p>
    <w:p w:rsidR="00F0085B" w:rsidRPr="009E50D5" w:rsidRDefault="00F0085B" w:rsidP="009E50D5">
      <w:pPr>
        <w:spacing w:after="0" w:line="240" w:lineRule="auto"/>
        <w:ind w:left="708"/>
        <w:jc w:val="both"/>
        <w:rPr>
          <w:rFonts w:ascii="Times New Roman" w:hAnsi="Times New Roman"/>
          <w:b/>
          <w:sz w:val="28"/>
          <w:szCs w:val="28"/>
        </w:rPr>
      </w:pPr>
      <w:r w:rsidRPr="009E50D5">
        <w:rPr>
          <w:rFonts w:ascii="Times New Roman" w:hAnsi="Times New Roman"/>
          <w:b/>
          <w:sz w:val="28"/>
          <w:szCs w:val="28"/>
        </w:rPr>
        <w:t>Список литературы:</w:t>
      </w:r>
    </w:p>
    <w:p w:rsidR="000C3CCA" w:rsidRPr="009E50D5" w:rsidRDefault="000C3CCA" w:rsidP="009E50D5">
      <w:pPr>
        <w:spacing w:after="0" w:line="240" w:lineRule="auto"/>
        <w:jc w:val="both"/>
        <w:rPr>
          <w:rFonts w:ascii="Times New Roman" w:hAnsi="Times New Roman"/>
          <w:sz w:val="28"/>
          <w:szCs w:val="28"/>
        </w:rPr>
      </w:pPr>
      <w:r w:rsidRPr="009E50D5">
        <w:rPr>
          <w:rFonts w:ascii="Times New Roman" w:hAnsi="Times New Roman"/>
          <w:sz w:val="28"/>
          <w:szCs w:val="28"/>
        </w:rPr>
        <w:t xml:space="preserve">1. Эфирные масла и их качество В.С. Паштецкий, Л.А. Тимашева, О.А. Пехова – Симферополь, ИТ «АРИАЛ» 2021, 212с. </w:t>
      </w:r>
    </w:p>
    <w:p w:rsidR="00D819A6" w:rsidRPr="009E50D5" w:rsidRDefault="000C3CCA" w:rsidP="009E50D5">
      <w:pPr>
        <w:spacing w:after="0" w:line="240" w:lineRule="auto"/>
        <w:jc w:val="both"/>
        <w:rPr>
          <w:rFonts w:ascii="Times New Roman" w:hAnsi="Times New Roman"/>
          <w:sz w:val="28"/>
          <w:szCs w:val="28"/>
        </w:rPr>
      </w:pPr>
      <w:r w:rsidRPr="009E50D5">
        <w:rPr>
          <w:rFonts w:ascii="Times New Roman" w:hAnsi="Times New Roman"/>
          <w:sz w:val="28"/>
          <w:szCs w:val="28"/>
        </w:rPr>
        <w:t>2</w:t>
      </w:r>
      <w:r w:rsidR="00D819A6" w:rsidRPr="009E50D5">
        <w:rPr>
          <w:rFonts w:ascii="Times New Roman" w:hAnsi="Times New Roman"/>
          <w:sz w:val="28"/>
          <w:szCs w:val="28"/>
        </w:rPr>
        <w:t xml:space="preserve">. Лекарственные и пищевые растения Дальнего Востока: учебное пособие для самостоятельного изучения дисциплины для обучающихся направлений подготовки 35.03.01 Лесное дело ФГБОУ ВО Приморская ГСХА / ФГБОУ ВО Приморская ГСХА. Изд. 2-е, доп. и перераб.; сост. В.Ю. Минхайдаров. – Уссурийск, 2019. - 366 с. </w:t>
      </w:r>
    </w:p>
    <w:p w:rsidR="000C3CCA" w:rsidRPr="009E50D5" w:rsidRDefault="000C3CCA" w:rsidP="009E50D5">
      <w:pPr>
        <w:spacing w:after="0" w:line="240" w:lineRule="auto"/>
        <w:jc w:val="both"/>
        <w:rPr>
          <w:rFonts w:ascii="Times New Roman" w:hAnsi="Times New Roman"/>
          <w:sz w:val="28"/>
          <w:szCs w:val="28"/>
        </w:rPr>
      </w:pPr>
      <w:r w:rsidRPr="009E50D5">
        <w:rPr>
          <w:rFonts w:ascii="Times New Roman" w:hAnsi="Times New Roman"/>
          <w:sz w:val="28"/>
          <w:szCs w:val="28"/>
        </w:rPr>
        <w:t>3. Л.З. Тель, Е.Д. Даленов, А.А. Абдулдаева, И.Э. Коман «Нутрициология». Москва, Издательство «Литтерра», 2019</w:t>
      </w:r>
    </w:p>
    <w:p w:rsidR="00D819A6" w:rsidRPr="009E50D5" w:rsidRDefault="00D819A6" w:rsidP="009E50D5">
      <w:pPr>
        <w:spacing w:after="0" w:line="240" w:lineRule="auto"/>
        <w:ind w:left="708"/>
        <w:jc w:val="both"/>
        <w:rPr>
          <w:rFonts w:ascii="Times New Roman" w:hAnsi="Times New Roman"/>
          <w:b/>
          <w:sz w:val="28"/>
          <w:szCs w:val="28"/>
        </w:rPr>
      </w:pPr>
    </w:p>
    <w:p w:rsidR="00F0085B" w:rsidRPr="009E50D5" w:rsidRDefault="00F0085B" w:rsidP="009E50D5">
      <w:pPr>
        <w:spacing w:after="0" w:line="240" w:lineRule="auto"/>
        <w:ind w:left="3228"/>
        <w:jc w:val="both"/>
        <w:rPr>
          <w:rFonts w:ascii="Times New Roman" w:hAnsi="Times New Roman"/>
          <w:b/>
          <w:sz w:val="28"/>
          <w:szCs w:val="28"/>
          <w:lang/>
        </w:rPr>
      </w:pPr>
    </w:p>
    <w:p w:rsidR="00D819A6" w:rsidRPr="009E50D5" w:rsidRDefault="00D819A6" w:rsidP="009E50D5">
      <w:pPr>
        <w:spacing w:after="0" w:line="240" w:lineRule="auto"/>
        <w:ind w:left="3228"/>
        <w:jc w:val="both"/>
        <w:rPr>
          <w:rFonts w:ascii="Times New Roman" w:hAnsi="Times New Roman"/>
          <w:b/>
          <w:sz w:val="28"/>
          <w:szCs w:val="28"/>
          <w:lang/>
        </w:rPr>
      </w:pPr>
    </w:p>
    <w:p w:rsidR="002B2642" w:rsidRPr="009E50D5" w:rsidRDefault="002B2642" w:rsidP="009E50D5">
      <w:pPr>
        <w:spacing w:after="0" w:line="240" w:lineRule="auto"/>
        <w:jc w:val="center"/>
        <w:rPr>
          <w:rFonts w:ascii="Times New Roman" w:hAnsi="Times New Roman"/>
          <w:b/>
          <w:sz w:val="28"/>
          <w:szCs w:val="28"/>
        </w:rPr>
      </w:pPr>
      <w:r w:rsidRPr="009E50D5">
        <w:rPr>
          <w:rFonts w:ascii="Times New Roman" w:hAnsi="Times New Roman"/>
          <w:b/>
          <w:sz w:val="28"/>
          <w:szCs w:val="28"/>
        </w:rPr>
        <w:t>Практическое занятие № 5</w:t>
      </w:r>
    </w:p>
    <w:p w:rsidR="002B2642" w:rsidRPr="009E50D5" w:rsidRDefault="002B2642" w:rsidP="009E50D5">
      <w:pPr>
        <w:spacing w:after="0" w:line="240" w:lineRule="auto"/>
        <w:ind w:firstLine="708"/>
        <w:jc w:val="both"/>
        <w:rPr>
          <w:rFonts w:ascii="Times New Roman" w:hAnsi="Times New Roman"/>
          <w:sz w:val="28"/>
          <w:szCs w:val="28"/>
        </w:rPr>
      </w:pPr>
      <w:r w:rsidRPr="009E50D5">
        <w:rPr>
          <w:rFonts w:ascii="Times New Roman" w:hAnsi="Times New Roman"/>
          <w:b/>
          <w:sz w:val="28"/>
          <w:szCs w:val="28"/>
        </w:rPr>
        <w:t>Тема:</w:t>
      </w:r>
      <w:r w:rsidRPr="009E50D5">
        <w:rPr>
          <w:rFonts w:ascii="Times New Roman" w:hAnsi="Times New Roman"/>
          <w:sz w:val="28"/>
          <w:szCs w:val="28"/>
        </w:rPr>
        <w:t xml:space="preserve"> Тест по разделу «Основы эстетических услуг»</w:t>
      </w:r>
    </w:p>
    <w:p w:rsidR="002B2642" w:rsidRPr="009E50D5" w:rsidRDefault="002B2642" w:rsidP="009E50D5">
      <w:pPr>
        <w:spacing w:after="0" w:line="240" w:lineRule="auto"/>
        <w:ind w:firstLine="708"/>
        <w:jc w:val="both"/>
        <w:rPr>
          <w:rFonts w:ascii="Times New Roman" w:hAnsi="Times New Roman"/>
          <w:sz w:val="28"/>
          <w:szCs w:val="28"/>
        </w:rPr>
      </w:pPr>
      <w:r w:rsidRPr="009E50D5">
        <w:rPr>
          <w:rFonts w:ascii="Times New Roman" w:hAnsi="Times New Roman"/>
          <w:b/>
          <w:sz w:val="28"/>
          <w:szCs w:val="28"/>
        </w:rPr>
        <w:t>Цель:</w:t>
      </w:r>
      <w:r w:rsidRPr="009E50D5">
        <w:rPr>
          <w:rFonts w:ascii="Times New Roman" w:hAnsi="Times New Roman"/>
          <w:sz w:val="28"/>
          <w:szCs w:val="28"/>
        </w:rPr>
        <w:t xml:space="preserve"> Закрепить знания по предмету «Введение в специальность»</w:t>
      </w:r>
    </w:p>
    <w:p w:rsidR="002B2642" w:rsidRPr="009E50D5" w:rsidRDefault="002B2642" w:rsidP="009E50D5">
      <w:pPr>
        <w:pStyle w:val="Default"/>
        <w:jc w:val="both"/>
        <w:rPr>
          <w:color w:val="auto"/>
          <w:sz w:val="28"/>
          <w:szCs w:val="28"/>
        </w:rPr>
      </w:pPr>
      <w:r w:rsidRPr="009E50D5">
        <w:rPr>
          <w:b/>
          <w:sz w:val="28"/>
          <w:szCs w:val="28"/>
        </w:rPr>
        <w:lastRenderedPageBreak/>
        <w:t>Материалы и оборудование:</w:t>
      </w:r>
      <w:r w:rsidRPr="009E50D5">
        <w:rPr>
          <w:sz w:val="28"/>
          <w:szCs w:val="28"/>
        </w:rPr>
        <w:t xml:space="preserve"> </w:t>
      </w:r>
      <w:r w:rsidRPr="009E50D5">
        <w:rPr>
          <w:color w:val="auto"/>
          <w:sz w:val="28"/>
          <w:szCs w:val="28"/>
        </w:rPr>
        <w:t>учебная мебель (ученические стулья и столы, рабочее место преподавателя), компьютер; проектор; экран.</w:t>
      </w:r>
    </w:p>
    <w:p w:rsidR="002B2642" w:rsidRPr="009E50D5" w:rsidRDefault="002B2642" w:rsidP="009E50D5">
      <w:pPr>
        <w:spacing w:after="0" w:line="240" w:lineRule="auto"/>
        <w:jc w:val="both"/>
        <w:rPr>
          <w:rFonts w:ascii="Times New Roman" w:hAnsi="Times New Roman"/>
          <w:sz w:val="28"/>
          <w:szCs w:val="28"/>
        </w:rPr>
      </w:pPr>
      <w:r w:rsidRPr="009E50D5">
        <w:rPr>
          <w:rFonts w:ascii="Times New Roman" w:hAnsi="Times New Roman"/>
          <w:sz w:val="28"/>
          <w:szCs w:val="28"/>
        </w:rPr>
        <w:t>Норма времени: 2 часа.</w:t>
      </w:r>
    </w:p>
    <w:p w:rsidR="002B2642" w:rsidRPr="009E50D5" w:rsidRDefault="002B2642" w:rsidP="009E50D5">
      <w:pPr>
        <w:spacing w:after="0" w:line="240" w:lineRule="auto"/>
        <w:ind w:firstLine="708"/>
        <w:jc w:val="both"/>
        <w:rPr>
          <w:rFonts w:ascii="Times New Roman" w:hAnsi="Times New Roman"/>
          <w:sz w:val="28"/>
          <w:szCs w:val="28"/>
        </w:rPr>
      </w:pPr>
    </w:p>
    <w:p w:rsidR="002B2642" w:rsidRPr="009E50D5" w:rsidRDefault="002B2642" w:rsidP="009E50D5">
      <w:pPr>
        <w:spacing w:after="0" w:line="240" w:lineRule="auto"/>
        <w:jc w:val="center"/>
        <w:rPr>
          <w:rFonts w:ascii="Times New Roman" w:hAnsi="Times New Roman"/>
          <w:b/>
          <w:sz w:val="28"/>
          <w:szCs w:val="28"/>
        </w:rPr>
      </w:pPr>
      <w:r w:rsidRPr="009E50D5">
        <w:rPr>
          <w:rFonts w:ascii="Times New Roman" w:hAnsi="Times New Roman"/>
          <w:b/>
          <w:sz w:val="28"/>
          <w:szCs w:val="28"/>
        </w:rPr>
        <w:t>Ход работы:</w:t>
      </w:r>
    </w:p>
    <w:p w:rsidR="002B2642" w:rsidRPr="009E50D5" w:rsidRDefault="002B2642" w:rsidP="009E50D5">
      <w:pPr>
        <w:spacing w:after="0" w:line="240" w:lineRule="auto"/>
        <w:jc w:val="both"/>
        <w:rPr>
          <w:rFonts w:ascii="Times New Roman" w:hAnsi="Times New Roman"/>
          <w:sz w:val="28"/>
          <w:szCs w:val="28"/>
        </w:rPr>
      </w:pPr>
      <w:r w:rsidRPr="009E50D5">
        <w:rPr>
          <w:rFonts w:ascii="Times New Roman" w:hAnsi="Times New Roman"/>
          <w:sz w:val="28"/>
          <w:szCs w:val="28"/>
        </w:rPr>
        <w:t>Ответ</w:t>
      </w:r>
      <w:r w:rsidR="00D819A6" w:rsidRPr="009E50D5">
        <w:rPr>
          <w:rFonts w:ascii="Times New Roman" w:hAnsi="Times New Roman"/>
          <w:sz w:val="28"/>
          <w:szCs w:val="28"/>
        </w:rPr>
        <w:t>ьте</w:t>
      </w:r>
      <w:r w:rsidRPr="009E50D5">
        <w:rPr>
          <w:rFonts w:ascii="Times New Roman" w:hAnsi="Times New Roman"/>
          <w:sz w:val="28"/>
          <w:szCs w:val="28"/>
        </w:rPr>
        <w:t xml:space="preserve"> на вопросы</w:t>
      </w:r>
      <w:r w:rsidR="009F1737" w:rsidRPr="009E50D5">
        <w:rPr>
          <w:rFonts w:ascii="Times New Roman" w:hAnsi="Times New Roman"/>
          <w:sz w:val="28"/>
          <w:szCs w:val="28"/>
        </w:rPr>
        <w:t xml:space="preserve"> теста</w:t>
      </w:r>
      <w:r w:rsidR="00D819A6" w:rsidRPr="009E50D5">
        <w:rPr>
          <w:rFonts w:ascii="Times New Roman" w:hAnsi="Times New Roman"/>
          <w:sz w:val="28"/>
          <w:szCs w:val="28"/>
        </w:rPr>
        <w:t>:</w:t>
      </w:r>
    </w:p>
    <w:p w:rsidR="00D819A6" w:rsidRPr="009E50D5" w:rsidRDefault="00D819A6" w:rsidP="003103C9">
      <w:pPr>
        <w:numPr>
          <w:ilvl w:val="3"/>
          <w:numId w:val="61"/>
        </w:numPr>
        <w:spacing w:line="240" w:lineRule="auto"/>
        <w:rPr>
          <w:rFonts w:ascii="Times New Roman" w:hAnsi="Times New Roman"/>
          <w:sz w:val="28"/>
          <w:szCs w:val="28"/>
        </w:rPr>
      </w:pPr>
      <w:r w:rsidRPr="009E50D5">
        <w:rPr>
          <w:rFonts w:ascii="Times New Roman" w:hAnsi="Times New Roman"/>
          <w:sz w:val="28"/>
          <w:szCs w:val="28"/>
        </w:rPr>
        <w:t>Перечислите рабочие профессии в ТЭУ</w:t>
      </w:r>
    </w:p>
    <w:p w:rsidR="00D819A6" w:rsidRPr="009E50D5" w:rsidRDefault="00D819A6" w:rsidP="009E50D5">
      <w:pPr>
        <w:spacing w:line="240" w:lineRule="auto"/>
        <w:ind w:left="360"/>
        <w:rPr>
          <w:rFonts w:ascii="Times New Roman" w:hAnsi="Times New Roman"/>
          <w:sz w:val="28"/>
          <w:szCs w:val="28"/>
        </w:rPr>
      </w:pPr>
      <w:r w:rsidRPr="009E50D5">
        <w:rPr>
          <w:rFonts w:ascii="Times New Roman" w:hAnsi="Times New Roman"/>
          <w:sz w:val="28"/>
          <w:szCs w:val="28"/>
        </w:rPr>
        <w:t>________________________________________________________________________________________________________________________________</w:t>
      </w:r>
    </w:p>
    <w:p w:rsidR="00D819A6" w:rsidRPr="009E50D5" w:rsidRDefault="00D819A6" w:rsidP="009E50D5">
      <w:pPr>
        <w:spacing w:line="240" w:lineRule="auto"/>
        <w:ind w:left="360"/>
        <w:rPr>
          <w:rFonts w:ascii="Times New Roman" w:hAnsi="Times New Roman"/>
          <w:sz w:val="28"/>
          <w:szCs w:val="28"/>
        </w:rPr>
      </w:pPr>
    </w:p>
    <w:p w:rsidR="00D819A6" w:rsidRPr="009E50D5" w:rsidRDefault="00D819A6" w:rsidP="009E50D5">
      <w:pPr>
        <w:spacing w:line="240" w:lineRule="auto"/>
        <w:ind w:left="360"/>
        <w:rPr>
          <w:rFonts w:ascii="Times New Roman" w:hAnsi="Times New Roman"/>
          <w:sz w:val="28"/>
          <w:szCs w:val="28"/>
        </w:rPr>
      </w:pPr>
      <w:r w:rsidRPr="009E50D5">
        <w:rPr>
          <w:rFonts w:ascii="Times New Roman" w:hAnsi="Times New Roman"/>
          <w:sz w:val="28"/>
          <w:szCs w:val="28"/>
        </w:rPr>
        <w:t>2. Заполните таблицу:</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34"/>
        <w:gridCol w:w="4577"/>
      </w:tblGrid>
      <w:tr w:rsidR="00D819A6" w:rsidRPr="009E50D5" w:rsidTr="006349C9">
        <w:tc>
          <w:tcPr>
            <w:tcW w:w="4785" w:type="dxa"/>
          </w:tcPr>
          <w:p w:rsidR="00D819A6" w:rsidRPr="009E50D5" w:rsidRDefault="00D819A6" w:rsidP="009E50D5">
            <w:pPr>
              <w:spacing w:after="0" w:line="240" w:lineRule="auto"/>
              <w:rPr>
                <w:rFonts w:ascii="Times New Roman" w:hAnsi="Times New Roman"/>
                <w:sz w:val="28"/>
                <w:szCs w:val="28"/>
              </w:rPr>
            </w:pPr>
            <w:r w:rsidRPr="009E50D5">
              <w:rPr>
                <w:rFonts w:ascii="Times New Roman" w:hAnsi="Times New Roman"/>
                <w:sz w:val="28"/>
                <w:szCs w:val="28"/>
              </w:rPr>
              <w:t>Группа помещений в салоне красоты</w:t>
            </w:r>
          </w:p>
        </w:tc>
        <w:tc>
          <w:tcPr>
            <w:tcW w:w="4786" w:type="dxa"/>
          </w:tcPr>
          <w:p w:rsidR="00D819A6" w:rsidRPr="009E50D5" w:rsidRDefault="00D819A6" w:rsidP="009E50D5">
            <w:pPr>
              <w:spacing w:after="0" w:line="240" w:lineRule="auto"/>
              <w:rPr>
                <w:rFonts w:ascii="Times New Roman" w:hAnsi="Times New Roman"/>
                <w:sz w:val="28"/>
                <w:szCs w:val="28"/>
              </w:rPr>
            </w:pPr>
            <w:r w:rsidRPr="009E50D5">
              <w:rPr>
                <w:rFonts w:ascii="Times New Roman" w:hAnsi="Times New Roman"/>
                <w:sz w:val="28"/>
                <w:szCs w:val="28"/>
              </w:rPr>
              <w:t>Название, что входит в эту группу</w:t>
            </w:r>
          </w:p>
        </w:tc>
      </w:tr>
      <w:tr w:rsidR="00D819A6" w:rsidRPr="009E50D5" w:rsidTr="006349C9">
        <w:tc>
          <w:tcPr>
            <w:tcW w:w="4785" w:type="dxa"/>
          </w:tcPr>
          <w:p w:rsidR="00D819A6" w:rsidRPr="009E50D5" w:rsidRDefault="00D819A6" w:rsidP="009E50D5">
            <w:pPr>
              <w:spacing w:after="0" w:line="240" w:lineRule="auto"/>
              <w:rPr>
                <w:rFonts w:ascii="Times New Roman" w:hAnsi="Times New Roman"/>
                <w:sz w:val="28"/>
                <w:szCs w:val="28"/>
              </w:rPr>
            </w:pPr>
            <w:r w:rsidRPr="009E50D5">
              <w:rPr>
                <w:rFonts w:ascii="Times New Roman" w:hAnsi="Times New Roman"/>
                <w:sz w:val="28"/>
                <w:szCs w:val="28"/>
              </w:rPr>
              <w:t>Основные</w:t>
            </w:r>
          </w:p>
          <w:p w:rsidR="00D819A6" w:rsidRPr="009E50D5" w:rsidRDefault="00D819A6" w:rsidP="009E50D5">
            <w:pPr>
              <w:spacing w:after="0" w:line="240" w:lineRule="auto"/>
              <w:rPr>
                <w:rFonts w:ascii="Times New Roman" w:hAnsi="Times New Roman"/>
                <w:sz w:val="28"/>
                <w:szCs w:val="28"/>
              </w:rPr>
            </w:pPr>
          </w:p>
          <w:p w:rsidR="00D819A6" w:rsidRPr="009E50D5" w:rsidRDefault="00D819A6" w:rsidP="009E50D5">
            <w:pPr>
              <w:spacing w:after="0" w:line="240" w:lineRule="auto"/>
              <w:rPr>
                <w:rFonts w:ascii="Times New Roman" w:hAnsi="Times New Roman"/>
                <w:sz w:val="28"/>
                <w:szCs w:val="28"/>
              </w:rPr>
            </w:pPr>
          </w:p>
        </w:tc>
        <w:tc>
          <w:tcPr>
            <w:tcW w:w="4786" w:type="dxa"/>
          </w:tcPr>
          <w:p w:rsidR="00D819A6" w:rsidRPr="009E50D5" w:rsidRDefault="00D819A6" w:rsidP="009E50D5">
            <w:pPr>
              <w:spacing w:after="0" w:line="240" w:lineRule="auto"/>
              <w:rPr>
                <w:rFonts w:ascii="Times New Roman" w:hAnsi="Times New Roman"/>
                <w:sz w:val="28"/>
                <w:szCs w:val="28"/>
              </w:rPr>
            </w:pPr>
          </w:p>
        </w:tc>
      </w:tr>
      <w:tr w:rsidR="00D819A6" w:rsidRPr="009E50D5" w:rsidTr="006349C9">
        <w:tc>
          <w:tcPr>
            <w:tcW w:w="4785" w:type="dxa"/>
          </w:tcPr>
          <w:p w:rsidR="00D819A6" w:rsidRPr="009E50D5" w:rsidRDefault="00D819A6" w:rsidP="009E50D5">
            <w:pPr>
              <w:spacing w:after="0" w:line="240" w:lineRule="auto"/>
              <w:rPr>
                <w:rFonts w:ascii="Times New Roman" w:hAnsi="Times New Roman"/>
                <w:sz w:val="28"/>
                <w:szCs w:val="28"/>
              </w:rPr>
            </w:pPr>
            <w:r w:rsidRPr="009E50D5">
              <w:rPr>
                <w:rFonts w:ascii="Times New Roman" w:hAnsi="Times New Roman"/>
                <w:sz w:val="28"/>
                <w:szCs w:val="28"/>
              </w:rPr>
              <w:t>Вспомогательные</w:t>
            </w:r>
          </w:p>
          <w:p w:rsidR="00D819A6" w:rsidRPr="009E50D5" w:rsidRDefault="00D819A6" w:rsidP="009E50D5">
            <w:pPr>
              <w:spacing w:after="0" w:line="240" w:lineRule="auto"/>
              <w:rPr>
                <w:rFonts w:ascii="Times New Roman" w:hAnsi="Times New Roman"/>
                <w:sz w:val="28"/>
                <w:szCs w:val="28"/>
              </w:rPr>
            </w:pPr>
          </w:p>
          <w:p w:rsidR="00D819A6" w:rsidRPr="009E50D5" w:rsidRDefault="00D819A6" w:rsidP="009E50D5">
            <w:pPr>
              <w:spacing w:after="0" w:line="240" w:lineRule="auto"/>
              <w:rPr>
                <w:rFonts w:ascii="Times New Roman" w:hAnsi="Times New Roman"/>
                <w:sz w:val="28"/>
                <w:szCs w:val="28"/>
              </w:rPr>
            </w:pPr>
          </w:p>
        </w:tc>
        <w:tc>
          <w:tcPr>
            <w:tcW w:w="4786" w:type="dxa"/>
          </w:tcPr>
          <w:p w:rsidR="00D819A6" w:rsidRPr="009E50D5" w:rsidRDefault="00D819A6" w:rsidP="009E50D5">
            <w:pPr>
              <w:spacing w:after="0" w:line="240" w:lineRule="auto"/>
              <w:rPr>
                <w:rFonts w:ascii="Times New Roman" w:hAnsi="Times New Roman"/>
                <w:sz w:val="28"/>
                <w:szCs w:val="28"/>
              </w:rPr>
            </w:pPr>
          </w:p>
        </w:tc>
      </w:tr>
      <w:tr w:rsidR="00D819A6" w:rsidRPr="009E50D5" w:rsidTr="00D819A6">
        <w:trPr>
          <w:trHeight w:val="1266"/>
        </w:trPr>
        <w:tc>
          <w:tcPr>
            <w:tcW w:w="4785" w:type="dxa"/>
          </w:tcPr>
          <w:p w:rsidR="00D819A6" w:rsidRPr="009E50D5" w:rsidRDefault="00D819A6" w:rsidP="009E50D5">
            <w:pPr>
              <w:spacing w:after="0" w:line="240" w:lineRule="auto"/>
              <w:rPr>
                <w:rFonts w:ascii="Times New Roman" w:hAnsi="Times New Roman"/>
                <w:sz w:val="28"/>
                <w:szCs w:val="28"/>
              </w:rPr>
            </w:pPr>
            <w:r w:rsidRPr="009E50D5">
              <w:rPr>
                <w:rFonts w:ascii="Times New Roman" w:hAnsi="Times New Roman"/>
                <w:sz w:val="28"/>
                <w:szCs w:val="28"/>
              </w:rPr>
              <w:t>Подсобные</w:t>
            </w:r>
          </w:p>
          <w:p w:rsidR="00D819A6" w:rsidRPr="009E50D5" w:rsidRDefault="00D819A6" w:rsidP="009E50D5">
            <w:pPr>
              <w:spacing w:after="0" w:line="240" w:lineRule="auto"/>
              <w:rPr>
                <w:rFonts w:ascii="Times New Roman" w:hAnsi="Times New Roman"/>
                <w:sz w:val="28"/>
                <w:szCs w:val="28"/>
              </w:rPr>
            </w:pPr>
          </w:p>
          <w:p w:rsidR="00D819A6" w:rsidRPr="009E50D5" w:rsidRDefault="00D819A6" w:rsidP="009E50D5">
            <w:pPr>
              <w:spacing w:after="0" w:line="240" w:lineRule="auto"/>
              <w:rPr>
                <w:rFonts w:ascii="Times New Roman" w:hAnsi="Times New Roman"/>
                <w:sz w:val="28"/>
                <w:szCs w:val="28"/>
              </w:rPr>
            </w:pPr>
          </w:p>
          <w:p w:rsidR="00D819A6" w:rsidRPr="009E50D5" w:rsidRDefault="00D819A6" w:rsidP="009E50D5">
            <w:pPr>
              <w:spacing w:line="240" w:lineRule="auto"/>
              <w:rPr>
                <w:rFonts w:ascii="Times New Roman" w:hAnsi="Times New Roman"/>
                <w:sz w:val="28"/>
                <w:szCs w:val="28"/>
              </w:rPr>
            </w:pPr>
          </w:p>
        </w:tc>
        <w:tc>
          <w:tcPr>
            <w:tcW w:w="4786" w:type="dxa"/>
          </w:tcPr>
          <w:p w:rsidR="00D819A6" w:rsidRPr="009E50D5" w:rsidRDefault="00D819A6" w:rsidP="009E50D5">
            <w:pPr>
              <w:spacing w:after="0" w:line="240" w:lineRule="auto"/>
              <w:rPr>
                <w:rFonts w:ascii="Times New Roman" w:hAnsi="Times New Roman"/>
                <w:sz w:val="28"/>
                <w:szCs w:val="28"/>
              </w:rPr>
            </w:pPr>
          </w:p>
        </w:tc>
      </w:tr>
    </w:tbl>
    <w:p w:rsidR="00D819A6" w:rsidRPr="009E50D5" w:rsidRDefault="00D819A6" w:rsidP="009E50D5">
      <w:pPr>
        <w:spacing w:line="240" w:lineRule="auto"/>
        <w:rPr>
          <w:rFonts w:ascii="Times New Roman" w:hAnsi="Times New Roman"/>
          <w:sz w:val="28"/>
          <w:szCs w:val="28"/>
        </w:rPr>
      </w:pPr>
    </w:p>
    <w:p w:rsidR="00D819A6" w:rsidRPr="009E50D5" w:rsidRDefault="00D819A6" w:rsidP="009E50D5">
      <w:pPr>
        <w:spacing w:line="240" w:lineRule="auto"/>
        <w:rPr>
          <w:sz w:val="28"/>
          <w:szCs w:val="28"/>
        </w:rPr>
      </w:pPr>
      <w:r w:rsidRPr="009E50D5">
        <w:rPr>
          <w:rFonts w:ascii="Times New Roman" w:hAnsi="Times New Roman"/>
          <w:sz w:val="28"/>
          <w:szCs w:val="28"/>
        </w:rPr>
        <w:t xml:space="preserve">3. Какие виды освещения должны быть в маникюрном кабинете? ______________________________________________________________________________________________________________________________________________________________________________________________________ </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4. Обведите букву правильного ответа. По санитарным нормам площадь косметического кабинета должна быть (м</w:t>
      </w:r>
      <w:r w:rsidRPr="009E50D5">
        <w:rPr>
          <w:rFonts w:ascii="Times New Roman" w:hAnsi="Times New Roman"/>
          <w:sz w:val="28"/>
          <w:szCs w:val="28"/>
          <w:vertAlign w:val="superscript"/>
        </w:rPr>
        <w:t>2</w:t>
      </w:r>
      <w:r w:rsidRPr="009E50D5">
        <w:rPr>
          <w:rFonts w:ascii="Times New Roman" w:hAnsi="Times New Roman"/>
          <w:sz w:val="28"/>
          <w:szCs w:val="28"/>
        </w:rPr>
        <w:t xml:space="preserve">): </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 xml:space="preserve">а) 12,0      </w:t>
      </w:r>
      <w:r w:rsidR="00A305BE" w:rsidRPr="009E50D5">
        <w:rPr>
          <w:rFonts w:ascii="Times New Roman" w:hAnsi="Times New Roman"/>
          <w:sz w:val="28"/>
          <w:szCs w:val="28"/>
        </w:rPr>
        <w:t xml:space="preserve">                     </w:t>
      </w:r>
      <w:r w:rsidRPr="009E50D5">
        <w:rPr>
          <w:rFonts w:ascii="Times New Roman" w:hAnsi="Times New Roman"/>
          <w:sz w:val="28"/>
          <w:szCs w:val="28"/>
        </w:rPr>
        <w:t xml:space="preserve">    б) 9.0      </w:t>
      </w:r>
      <w:r w:rsidR="00A305BE" w:rsidRPr="009E50D5">
        <w:rPr>
          <w:rFonts w:ascii="Times New Roman" w:hAnsi="Times New Roman"/>
          <w:sz w:val="28"/>
          <w:szCs w:val="28"/>
        </w:rPr>
        <w:t xml:space="preserve">   </w:t>
      </w:r>
      <w:r w:rsidRPr="009E50D5">
        <w:rPr>
          <w:rFonts w:ascii="Times New Roman" w:hAnsi="Times New Roman"/>
          <w:sz w:val="28"/>
          <w:szCs w:val="28"/>
        </w:rPr>
        <w:t xml:space="preserve">    </w:t>
      </w:r>
      <w:r w:rsidR="00A305BE" w:rsidRPr="009E50D5">
        <w:rPr>
          <w:rFonts w:ascii="Times New Roman" w:hAnsi="Times New Roman"/>
          <w:sz w:val="28"/>
          <w:szCs w:val="28"/>
        </w:rPr>
        <w:t xml:space="preserve">            </w:t>
      </w:r>
      <w:r w:rsidRPr="009E50D5">
        <w:rPr>
          <w:rFonts w:ascii="Times New Roman" w:hAnsi="Times New Roman"/>
          <w:sz w:val="28"/>
          <w:szCs w:val="28"/>
        </w:rPr>
        <w:t xml:space="preserve">    в) 6,0                                 г) 5,0</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 xml:space="preserve">5. </w:t>
      </w:r>
      <w:r w:rsidRPr="009E50D5">
        <w:rPr>
          <w:rFonts w:ascii="Times New Roman" w:hAnsi="Times New Roman"/>
          <w:bCs/>
          <w:color w:val="000000" w:themeColor="text1"/>
          <w:sz w:val="28"/>
          <w:szCs w:val="28"/>
        </w:rPr>
        <w:t>Опишите требования к внутренней отделке помещений в салоне красоты:</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 xml:space="preserve">6. </w:t>
      </w:r>
      <w:r w:rsidRPr="009E50D5">
        <w:rPr>
          <w:rFonts w:ascii="Arial" w:hAnsi="Arial" w:cs="Arial"/>
          <w:color w:val="666666"/>
          <w:sz w:val="28"/>
          <w:szCs w:val="28"/>
          <w:shd w:val="clear" w:color="auto" w:fill="FFFFFF"/>
        </w:rPr>
        <w:t> </w:t>
      </w:r>
      <w:r w:rsidRPr="009E50D5">
        <w:rPr>
          <w:rFonts w:ascii="Times New Roman" w:hAnsi="Times New Roman"/>
          <w:color w:val="000000" w:themeColor="text1"/>
          <w:sz w:val="28"/>
          <w:szCs w:val="28"/>
          <w:shd w:val="clear" w:color="auto" w:fill="FFFFFF"/>
        </w:rPr>
        <w:t xml:space="preserve">Обведите правильный ответ: в каких случаях специалисту следует проводить гигиеническую обработку рук? </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lastRenderedPageBreak/>
        <w:t>а</w:t>
      </w:r>
      <w:r w:rsidR="00D819A6" w:rsidRPr="009E50D5">
        <w:rPr>
          <w:rFonts w:ascii="Times New Roman" w:hAnsi="Times New Roman"/>
          <w:sz w:val="28"/>
          <w:szCs w:val="28"/>
        </w:rPr>
        <w:t>) перед непосредственным контактом с пациентом;</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б</w:t>
      </w:r>
      <w:r w:rsidR="00D819A6" w:rsidRPr="009E50D5">
        <w:rPr>
          <w:rFonts w:ascii="Times New Roman" w:hAnsi="Times New Roman"/>
          <w:sz w:val="28"/>
          <w:szCs w:val="28"/>
        </w:rPr>
        <w:t>) после контакта с неповрежденной кожей пациента;</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в</w:t>
      </w:r>
      <w:r w:rsidR="00D819A6" w:rsidRPr="009E50D5">
        <w:rPr>
          <w:rFonts w:ascii="Times New Roman" w:hAnsi="Times New Roman"/>
          <w:sz w:val="28"/>
          <w:szCs w:val="28"/>
        </w:rPr>
        <w:t>) после контакта с секретами или экскретами организма, слизистыми оболочками;</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г</w:t>
      </w:r>
      <w:r w:rsidR="00D819A6" w:rsidRPr="009E50D5">
        <w:rPr>
          <w:rFonts w:ascii="Times New Roman" w:hAnsi="Times New Roman"/>
          <w:sz w:val="28"/>
          <w:szCs w:val="28"/>
        </w:rPr>
        <w:t>) перед выполнением различных манипуляций по уходу за пациентом;</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д</w:t>
      </w:r>
      <w:r w:rsidR="00D819A6" w:rsidRPr="009E50D5">
        <w:rPr>
          <w:rFonts w:ascii="Times New Roman" w:hAnsi="Times New Roman"/>
          <w:sz w:val="28"/>
          <w:szCs w:val="28"/>
        </w:rPr>
        <w:t>) после контакта с медицинским оборудованием и другими объектами, находящимися в непосредственной близости от пациента;</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е</w:t>
      </w:r>
      <w:r w:rsidR="00D819A6" w:rsidRPr="009E50D5">
        <w:rPr>
          <w:rFonts w:ascii="Times New Roman" w:hAnsi="Times New Roman"/>
          <w:sz w:val="28"/>
          <w:szCs w:val="28"/>
        </w:rPr>
        <w:t>) после лечения пациентов с гнойными воспалительными процессами, после каждого контакта с загрязненными поверхностями и оборудованием</w:t>
      </w:r>
    </w:p>
    <w:p w:rsidR="00D819A6" w:rsidRPr="009E50D5" w:rsidRDefault="00CB432F" w:rsidP="009E50D5">
      <w:pPr>
        <w:spacing w:line="240" w:lineRule="auto"/>
        <w:rPr>
          <w:rFonts w:ascii="Times New Roman" w:hAnsi="Times New Roman"/>
          <w:sz w:val="28"/>
          <w:szCs w:val="28"/>
        </w:rPr>
      </w:pPr>
      <w:r w:rsidRPr="009E50D5">
        <w:rPr>
          <w:rFonts w:ascii="Times New Roman" w:hAnsi="Times New Roman"/>
          <w:sz w:val="28"/>
          <w:szCs w:val="28"/>
        </w:rPr>
        <w:t>ж</w:t>
      </w:r>
      <w:r w:rsidR="00D819A6" w:rsidRPr="009E50D5">
        <w:rPr>
          <w:rFonts w:ascii="Times New Roman" w:hAnsi="Times New Roman"/>
          <w:sz w:val="28"/>
          <w:szCs w:val="28"/>
        </w:rPr>
        <w:t>) все варианты верны</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7. Сухожар –  это __________________________________________________</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____________________________________________________________________________________________________________________________________</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8. С какой периодичностью выполняют генеральную уборку в салоне красоты?</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__________________________________________________________________</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9. Дайте определение. Дезинфекция- это</w:t>
      </w:r>
    </w:p>
    <w:p w:rsidR="00D819A6" w:rsidRPr="009E50D5" w:rsidRDefault="00D819A6" w:rsidP="009E50D5">
      <w:pPr>
        <w:spacing w:line="240" w:lineRule="auto"/>
        <w:rPr>
          <w:rFonts w:ascii="Times New Roman" w:hAnsi="Times New Roman"/>
          <w:sz w:val="28"/>
          <w:szCs w:val="28"/>
        </w:rPr>
      </w:pPr>
      <w:r w:rsidRPr="009E50D5">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w:t>
      </w:r>
    </w:p>
    <w:p w:rsidR="00D819A6" w:rsidRPr="009E50D5" w:rsidRDefault="00D819A6" w:rsidP="009E50D5">
      <w:pPr>
        <w:spacing w:line="240" w:lineRule="auto"/>
        <w:rPr>
          <w:rFonts w:ascii="Verdana" w:hAnsi="Verdana"/>
          <w:color w:val="333333"/>
          <w:sz w:val="28"/>
          <w:szCs w:val="28"/>
        </w:rPr>
      </w:pPr>
      <w:r w:rsidRPr="009E50D5">
        <w:rPr>
          <w:rFonts w:ascii="Times New Roman" w:hAnsi="Times New Roman"/>
          <w:sz w:val="28"/>
          <w:szCs w:val="28"/>
        </w:rPr>
        <w:t xml:space="preserve">10. Верно ли утверждение: </w:t>
      </w:r>
      <w:r w:rsidRPr="009E50D5">
        <w:rPr>
          <w:rFonts w:ascii="Times New Roman" w:hAnsi="Times New Roman"/>
          <w:color w:val="000000" w:themeColor="text1"/>
          <w:sz w:val="28"/>
          <w:szCs w:val="28"/>
        </w:rPr>
        <w:t>кабинеты – косметический, педикюра, массажа, татуажа – могут размещаться в одном помещении?</w:t>
      </w:r>
    </w:p>
    <w:p w:rsidR="00D819A6" w:rsidRPr="009E50D5" w:rsidRDefault="00D819A6" w:rsidP="009E50D5">
      <w:pPr>
        <w:spacing w:line="240" w:lineRule="auto"/>
        <w:rPr>
          <w:rFonts w:ascii="Times New Roman" w:hAnsi="Times New Roman"/>
          <w:b/>
          <w:sz w:val="28"/>
          <w:szCs w:val="28"/>
        </w:rPr>
      </w:pPr>
      <w:r w:rsidRPr="009E50D5">
        <w:rPr>
          <w:rFonts w:ascii="Times New Roman" w:hAnsi="Times New Roman"/>
          <w:sz w:val="28"/>
          <w:szCs w:val="28"/>
        </w:rPr>
        <w:t>________________________________________________________________</w:t>
      </w:r>
    </w:p>
    <w:p w:rsidR="002B2642" w:rsidRPr="009E50D5" w:rsidRDefault="002B2642" w:rsidP="009E50D5">
      <w:pPr>
        <w:spacing w:after="0" w:line="240" w:lineRule="auto"/>
        <w:jc w:val="both"/>
        <w:rPr>
          <w:rFonts w:ascii="Times New Roman" w:hAnsi="Times New Roman"/>
          <w:sz w:val="28"/>
          <w:szCs w:val="28"/>
        </w:rPr>
      </w:pPr>
    </w:p>
    <w:p w:rsidR="002B2642" w:rsidRPr="009E50D5" w:rsidRDefault="002B2642" w:rsidP="009E50D5">
      <w:pPr>
        <w:spacing w:after="0" w:line="240" w:lineRule="auto"/>
        <w:ind w:left="708"/>
        <w:jc w:val="both"/>
        <w:rPr>
          <w:rFonts w:ascii="Times New Roman" w:hAnsi="Times New Roman"/>
          <w:b/>
          <w:sz w:val="28"/>
          <w:szCs w:val="28"/>
        </w:rPr>
      </w:pPr>
      <w:r w:rsidRPr="009E50D5">
        <w:rPr>
          <w:rFonts w:ascii="Times New Roman" w:hAnsi="Times New Roman"/>
          <w:b/>
          <w:sz w:val="28"/>
          <w:szCs w:val="28"/>
        </w:rPr>
        <w:t>Список литературы:</w:t>
      </w:r>
    </w:p>
    <w:p w:rsidR="00065450" w:rsidRPr="009E50D5" w:rsidRDefault="00065450" w:rsidP="009E50D5">
      <w:pPr>
        <w:spacing w:after="0" w:line="240" w:lineRule="auto"/>
        <w:jc w:val="both"/>
        <w:rPr>
          <w:rFonts w:ascii="Times New Roman" w:eastAsia="Times New Roman" w:hAnsi="Times New Roman"/>
          <w:sz w:val="28"/>
          <w:szCs w:val="28"/>
          <w:lang/>
        </w:rPr>
      </w:pPr>
      <w:r w:rsidRPr="009E50D5">
        <w:rPr>
          <w:rFonts w:ascii="Times New Roman" w:eastAsia="Times New Roman" w:hAnsi="Times New Roman"/>
          <w:sz w:val="28"/>
          <w:szCs w:val="28"/>
          <w:lang/>
        </w:rPr>
        <w:t>1. Косметология</w:t>
      </w:r>
    </w:p>
    <w:p w:rsidR="002B2642" w:rsidRPr="009E50D5" w:rsidRDefault="00065450" w:rsidP="009E50D5">
      <w:pPr>
        <w:spacing w:after="0" w:line="240" w:lineRule="auto"/>
        <w:jc w:val="both"/>
        <w:rPr>
          <w:rFonts w:ascii="Times New Roman" w:hAnsi="Times New Roman"/>
          <w:b/>
          <w:sz w:val="28"/>
          <w:szCs w:val="28"/>
          <w:lang/>
        </w:rPr>
      </w:pPr>
      <w:r w:rsidRPr="009E50D5">
        <w:rPr>
          <w:rFonts w:ascii="Times New Roman" w:eastAsia="Times New Roman" w:hAnsi="Times New Roman"/>
          <w:sz w:val="28"/>
          <w:szCs w:val="28"/>
          <w:lang/>
        </w:rPr>
        <w:t>2</w:t>
      </w:r>
      <w:r w:rsidR="002B2642" w:rsidRPr="009E50D5">
        <w:rPr>
          <w:rFonts w:ascii="Times New Roman" w:eastAsia="Times New Roman" w:hAnsi="Times New Roman"/>
          <w:sz w:val="28"/>
          <w:szCs w:val="28"/>
          <w:lang/>
        </w:rPr>
        <w:t xml:space="preserve">. </w:t>
      </w:r>
      <w:r w:rsidR="00D819A6" w:rsidRPr="009E50D5">
        <w:rPr>
          <w:rFonts w:ascii="Times New Roman" w:hAnsi="Times New Roman"/>
          <w:bCs/>
          <w:color w:val="000000"/>
          <w:sz w:val="28"/>
          <w:szCs w:val="28"/>
        </w:rPr>
        <w:t>СанПиН 2.1.2. 2631-10</w:t>
      </w:r>
    </w:p>
    <w:p w:rsidR="002B2642" w:rsidRPr="00BC0122" w:rsidRDefault="002B2642" w:rsidP="00BC0122">
      <w:pPr>
        <w:pStyle w:val="a5"/>
        <w:spacing w:after="0" w:line="240" w:lineRule="auto"/>
        <w:rPr>
          <w:rFonts w:ascii="Times New Roman" w:hAnsi="Times New Roman"/>
          <w:b/>
          <w:sz w:val="24"/>
          <w:szCs w:val="24"/>
          <w:lang/>
        </w:rPr>
      </w:pPr>
    </w:p>
    <w:sectPr w:rsidR="002B2642" w:rsidRPr="00BC0122" w:rsidSect="004C460A">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49C9" w:rsidRDefault="006349C9" w:rsidP="00B42D0E">
      <w:pPr>
        <w:spacing w:after="0" w:line="240" w:lineRule="auto"/>
      </w:pPr>
      <w:r>
        <w:separator/>
      </w:r>
    </w:p>
  </w:endnote>
  <w:endnote w:type="continuationSeparator" w:id="0">
    <w:p w:rsidR="006349C9" w:rsidRDefault="006349C9" w:rsidP="00B42D0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Cond">
    <w:panose1 w:val="020B0606030402020204"/>
    <w:charset w:val="CC"/>
    <w:family w:val="swiss"/>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49C9" w:rsidRDefault="006349C9" w:rsidP="00B42D0E">
      <w:pPr>
        <w:spacing w:after="0" w:line="240" w:lineRule="auto"/>
      </w:pPr>
      <w:r>
        <w:separator/>
      </w:r>
    </w:p>
  </w:footnote>
  <w:footnote w:type="continuationSeparator" w:id="0">
    <w:p w:rsidR="006349C9" w:rsidRDefault="006349C9" w:rsidP="00B42D0E">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2"/>
    <w:lvl w:ilvl="0">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1">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2">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3">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4">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5">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6">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7">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lvl w:ilvl="8">
      <w:start w:val="1"/>
      <w:numFmt w:val="bullet"/>
      <w:lvlText w:val="-"/>
      <w:lvlJc w:val="left"/>
      <w:pPr>
        <w:tabs>
          <w:tab w:val="num" w:pos="0"/>
        </w:tabs>
      </w:pPr>
      <w:rPr>
        <w:rFonts w:ascii="Times New Roman" w:hAnsi="Times New Roman"/>
        <w:b w:val="0"/>
        <w:i w:val="0"/>
        <w:caps w:val="0"/>
        <w:smallCaps w:val="0"/>
        <w:strike w:val="0"/>
        <w:dstrike w:val="0"/>
        <w:color w:val="000000"/>
        <w:spacing w:val="3"/>
        <w:w w:val="100"/>
        <w:position w:val="0"/>
        <w:sz w:val="24"/>
        <w:u w:val="none"/>
        <w:vertAlign w:val="baseline"/>
      </w:rPr>
    </w:lvl>
  </w:abstractNum>
  <w:abstractNum w:abstractNumId="1">
    <w:nsid w:val="00000003"/>
    <w:multiLevelType w:val="multilevel"/>
    <w:tmpl w:val="00000003"/>
    <w:name w:val="WW8Num3"/>
    <w:lvl w:ilvl="0">
      <w:start w:val="2"/>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2">
    <w:nsid w:val="00000004"/>
    <w:multiLevelType w:val="multilevel"/>
    <w:tmpl w:val="00000004"/>
    <w:name w:val="WW8Num4"/>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3">
    <w:nsid w:val="00000006"/>
    <w:multiLevelType w:val="multilevel"/>
    <w:tmpl w:val="00000006"/>
    <w:name w:val="WW8Num6"/>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4">
    <w:nsid w:val="00000007"/>
    <w:multiLevelType w:val="multilevel"/>
    <w:tmpl w:val="00000007"/>
    <w:name w:val="WW8Num7"/>
    <w:lvl w:ilvl="0">
      <w:start w:val="1"/>
      <w:numFmt w:val="decimal"/>
      <w:lvlText w:val="%1."/>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bCs/>
        <w:i w:val="0"/>
        <w:iCs w:val="0"/>
        <w:caps w:val="0"/>
        <w:smallCaps w:val="0"/>
        <w:strike w:val="0"/>
        <w:dstrike w:val="0"/>
        <w:color w:val="000000"/>
        <w:spacing w:val="-1"/>
        <w:w w:val="100"/>
        <w:position w:val="0"/>
        <w:sz w:val="22"/>
        <w:szCs w:val="22"/>
        <w:u w:val="none"/>
        <w:vertAlign w:val="baseline"/>
      </w:rPr>
    </w:lvl>
  </w:abstractNum>
  <w:abstractNum w:abstractNumId="5">
    <w:nsid w:val="00000008"/>
    <w:multiLevelType w:val="multilevel"/>
    <w:tmpl w:val="00000008"/>
    <w:name w:val="WW8Num8"/>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6">
    <w:nsid w:val="00000009"/>
    <w:multiLevelType w:val="multilevel"/>
    <w:tmpl w:val="00000009"/>
    <w:name w:val="WW8Num9"/>
    <w:lvl w:ilvl="0">
      <w:start w:val="1"/>
      <w:numFmt w:val="decimal"/>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1"/>
      <w:numFmt w:val="decimal"/>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1"/>
      <w:numFmt w:val="decimal"/>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1"/>
      <w:numFmt w:val="decimal"/>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1"/>
      <w:numFmt w:val="decimal"/>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1"/>
      <w:numFmt w:val="decimal"/>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1"/>
      <w:numFmt w:val="decimal"/>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1"/>
      <w:numFmt w:val="decimal"/>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1"/>
      <w:numFmt w:val="decimal"/>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7">
    <w:nsid w:val="0000000A"/>
    <w:multiLevelType w:val="multilevel"/>
    <w:tmpl w:val="0000000A"/>
    <w:name w:val="WW8Num10"/>
    <w:lvl w:ilvl="0">
      <w:start w:val="2"/>
      <w:numFmt w:val="upperRoman"/>
      <w:lvlText w:val="%1."/>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1">
      <w:start w:val="2"/>
      <w:numFmt w:val="upperRoman"/>
      <w:lvlText w:val="%2."/>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2">
      <w:start w:val="2"/>
      <w:numFmt w:val="upperRoman"/>
      <w:lvlText w:val="%3."/>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3">
      <w:start w:val="2"/>
      <w:numFmt w:val="upperRoman"/>
      <w:lvlText w:val="%4."/>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4">
      <w:start w:val="2"/>
      <w:numFmt w:val="upperRoman"/>
      <w:lvlText w:val="%5."/>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5">
      <w:start w:val="2"/>
      <w:numFmt w:val="upperRoman"/>
      <w:lvlText w:val="%6."/>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6">
      <w:start w:val="2"/>
      <w:numFmt w:val="upperRoman"/>
      <w:lvlText w:val="%7."/>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7">
      <w:start w:val="2"/>
      <w:numFmt w:val="upperRoman"/>
      <w:lvlText w:val="%8."/>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lvl w:ilvl="8">
      <w:start w:val="2"/>
      <w:numFmt w:val="upperRoman"/>
      <w:lvlText w:val="%9."/>
      <w:lvlJc w:val="left"/>
      <w:pPr>
        <w:tabs>
          <w:tab w:val="num" w:pos="0"/>
        </w:tabs>
      </w:pPr>
      <w:rPr>
        <w:rFonts w:ascii="Times New Roman" w:hAnsi="Times New Roman" w:cs="Times New Roman"/>
        <w:b w:val="0"/>
        <w:bCs w:val="0"/>
        <w:i w:val="0"/>
        <w:iCs w:val="0"/>
        <w:caps w:val="0"/>
        <w:smallCaps w:val="0"/>
        <w:strike w:val="0"/>
        <w:dstrike w:val="0"/>
        <w:color w:val="000000"/>
        <w:spacing w:val="-1"/>
        <w:w w:val="100"/>
        <w:position w:val="0"/>
        <w:sz w:val="22"/>
        <w:szCs w:val="22"/>
        <w:u w:val="none"/>
        <w:vertAlign w:val="baseline"/>
      </w:rPr>
    </w:lvl>
  </w:abstractNum>
  <w:abstractNum w:abstractNumId="8">
    <w:nsid w:val="06F34BB2"/>
    <w:multiLevelType w:val="hybridMultilevel"/>
    <w:tmpl w:val="6A64DBC4"/>
    <w:lvl w:ilvl="0" w:tplc="98FCA720">
      <w:start w:val="1"/>
      <w:numFmt w:val="decimal"/>
      <w:lvlText w:val="%1."/>
      <w:lvlJc w:val="left"/>
      <w:rPr>
        <w:rFonts w:hint="default"/>
      </w:r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9">
    <w:nsid w:val="06FB03FB"/>
    <w:multiLevelType w:val="hybridMultilevel"/>
    <w:tmpl w:val="BBB24E80"/>
    <w:lvl w:ilvl="0" w:tplc="0419000F">
      <w:start w:val="1"/>
      <w:numFmt w:val="decimal"/>
      <w:lvlText w:val="%1."/>
      <w:lvlJc w:val="left"/>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10">
    <w:nsid w:val="09000094"/>
    <w:multiLevelType w:val="hybridMultilevel"/>
    <w:tmpl w:val="A8CC403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nsid w:val="09DB52CB"/>
    <w:multiLevelType w:val="hybridMultilevel"/>
    <w:tmpl w:val="17022234"/>
    <w:lvl w:ilvl="0" w:tplc="C0527DEA">
      <w:start w:val="1"/>
      <w:numFmt w:val="decimal"/>
      <w:lvlText w:val="%1)"/>
      <w:lvlJc w:val="left"/>
      <w:rPr>
        <w:rFonts w:ascii="Calibri" w:eastAsia="Calibri" w:hAnsi="Calibri" w:cs="Times New Roman" w:hint="default"/>
      </w:rPr>
    </w:lvl>
    <w:lvl w:ilvl="1" w:tplc="FFFFFFFF">
      <w:start w:val="1"/>
      <w:numFmt w:val="bullet"/>
      <w:lvlText w:val="o"/>
      <w:lvlJc w:val="left"/>
      <w:pPr>
        <w:ind w:left="1122" w:hanging="360"/>
      </w:pPr>
      <w:rPr>
        <w:rFonts w:ascii="Courier New" w:hAnsi="Courier New" w:cs="Courier New" w:hint="default"/>
      </w:rPr>
    </w:lvl>
    <w:lvl w:ilvl="2" w:tplc="FFFFFFFF">
      <w:start w:val="1"/>
      <w:numFmt w:val="bullet"/>
      <w:lvlText w:val=""/>
      <w:lvlJc w:val="left"/>
      <w:pPr>
        <w:ind w:left="1842" w:hanging="360"/>
      </w:pPr>
      <w:rPr>
        <w:rFonts w:ascii="Wingdings" w:hAnsi="Wingdings" w:hint="default"/>
      </w:rPr>
    </w:lvl>
    <w:lvl w:ilvl="3" w:tplc="FFFFFFFF">
      <w:start w:val="1"/>
      <w:numFmt w:val="bullet"/>
      <w:lvlText w:val=""/>
      <w:lvlJc w:val="left"/>
      <w:pPr>
        <w:ind w:left="2562" w:hanging="360"/>
      </w:pPr>
      <w:rPr>
        <w:rFonts w:ascii="Symbol" w:hAnsi="Symbol" w:hint="default"/>
      </w:rPr>
    </w:lvl>
    <w:lvl w:ilvl="4" w:tplc="FFFFFFFF">
      <w:start w:val="1"/>
      <w:numFmt w:val="bullet"/>
      <w:lvlText w:val="o"/>
      <w:lvlJc w:val="left"/>
      <w:pPr>
        <w:ind w:left="3282" w:hanging="360"/>
      </w:pPr>
      <w:rPr>
        <w:rFonts w:ascii="Courier New" w:hAnsi="Courier New" w:cs="Courier New" w:hint="default"/>
      </w:rPr>
    </w:lvl>
    <w:lvl w:ilvl="5" w:tplc="FFFFFFFF">
      <w:start w:val="1"/>
      <w:numFmt w:val="bullet"/>
      <w:lvlText w:val=""/>
      <w:lvlJc w:val="left"/>
      <w:pPr>
        <w:ind w:left="4002" w:hanging="360"/>
      </w:pPr>
      <w:rPr>
        <w:rFonts w:ascii="Wingdings" w:hAnsi="Wingdings" w:hint="default"/>
      </w:rPr>
    </w:lvl>
    <w:lvl w:ilvl="6" w:tplc="FFFFFFFF">
      <w:start w:val="1"/>
      <w:numFmt w:val="bullet"/>
      <w:lvlText w:val=""/>
      <w:lvlJc w:val="left"/>
      <w:pPr>
        <w:ind w:left="4722" w:hanging="360"/>
      </w:pPr>
      <w:rPr>
        <w:rFonts w:ascii="Symbol" w:hAnsi="Symbol" w:hint="default"/>
      </w:rPr>
    </w:lvl>
    <w:lvl w:ilvl="7" w:tplc="FFFFFFFF">
      <w:start w:val="1"/>
      <w:numFmt w:val="bullet"/>
      <w:lvlText w:val="o"/>
      <w:lvlJc w:val="left"/>
      <w:pPr>
        <w:ind w:left="5442" w:hanging="360"/>
      </w:pPr>
      <w:rPr>
        <w:rFonts w:ascii="Courier New" w:hAnsi="Courier New" w:cs="Courier New" w:hint="default"/>
      </w:rPr>
    </w:lvl>
    <w:lvl w:ilvl="8" w:tplc="FFFFFFFF">
      <w:start w:val="1"/>
      <w:numFmt w:val="bullet"/>
      <w:lvlText w:val=""/>
      <w:lvlJc w:val="left"/>
      <w:pPr>
        <w:ind w:left="6162" w:hanging="360"/>
      </w:pPr>
      <w:rPr>
        <w:rFonts w:ascii="Wingdings" w:hAnsi="Wingdings" w:hint="default"/>
      </w:rPr>
    </w:lvl>
  </w:abstractNum>
  <w:abstractNum w:abstractNumId="12">
    <w:nsid w:val="0ABA3567"/>
    <w:multiLevelType w:val="hybridMultilevel"/>
    <w:tmpl w:val="E6282EE8"/>
    <w:lvl w:ilvl="0" w:tplc="BEB602BA">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nsid w:val="0B7C3B56"/>
    <w:multiLevelType w:val="singleLevel"/>
    <w:tmpl w:val="0419000F"/>
    <w:lvl w:ilvl="0">
      <w:start w:val="1"/>
      <w:numFmt w:val="decimal"/>
      <w:lvlText w:val="%1."/>
      <w:lvlJc w:val="left"/>
      <w:pPr>
        <w:tabs>
          <w:tab w:val="num" w:pos="360"/>
        </w:tabs>
        <w:ind w:left="360" w:hanging="360"/>
      </w:pPr>
      <w:rPr>
        <w:rFonts w:hint="default"/>
      </w:rPr>
    </w:lvl>
  </w:abstractNum>
  <w:abstractNum w:abstractNumId="14">
    <w:nsid w:val="0B82314A"/>
    <w:multiLevelType w:val="hybridMultilevel"/>
    <w:tmpl w:val="1DC43D98"/>
    <w:lvl w:ilvl="0" w:tplc="0419000F">
      <w:start w:val="1"/>
      <w:numFmt w:val="decimal"/>
      <w:lvlText w:val="%1."/>
      <w:lvlJc w:val="left"/>
      <w:pPr>
        <w:ind w:left="180" w:hanging="180"/>
      </w:p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15">
    <w:nsid w:val="0EB74052"/>
    <w:multiLevelType w:val="hybridMultilevel"/>
    <w:tmpl w:val="B5B0B48A"/>
    <w:lvl w:ilvl="0" w:tplc="276814BE">
      <w:start w:val="1"/>
      <w:numFmt w:val="decimal"/>
      <w:lvlText w:val="%1."/>
      <w:lvlJc w:val="left"/>
      <w:rPr>
        <w:rFonts w:hint="default"/>
      </w:r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16">
    <w:nsid w:val="124D3E01"/>
    <w:multiLevelType w:val="hybridMultilevel"/>
    <w:tmpl w:val="52109FA2"/>
    <w:lvl w:ilvl="0" w:tplc="4F1A03DC">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13456CA8"/>
    <w:multiLevelType w:val="hybridMultilevel"/>
    <w:tmpl w:val="F16ECF3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4E65E4A"/>
    <w:multiLevelType w:val="hybridMultilevel"/>
    <w:tmpl w:val="1CF422C6"/>
    <w:lvl w:ilvl="0" w:tplc="7312D280">
      <w:start w:val="1"/>
      <w:numFmt w:val="decimal"/>
      <w:lvlText w:val="%1."/>
      <w:lvlJc w:val="left"/>
      <w:pPr>
        <w:ind w:left="1080" w:hanging="360"/>
      </w:pPr>
      <w:rPr>
        <w:rFonts w:cs="Times New Roman" w:hint="default"/>
      </w:rPr>
    </w:lvl>
    <w:lvl w:ilvl="1" w:tplc="FFFFFFFF">
      <w:start w:val="1"/>
      <w:numFmt w:val="lowerLetter"/>
      <w:lvlText w:val="%2."/>
      <w:lvlJc w:val="left"/>
      <w:pPr>
        <w:ind w:left="1800" w:hanging="360"/>
      </w:pPr>
      <w:rPr>
        <w:rFonts w:cs="Times New Roman"/>
      </w:rPr>
    </w:lvl>
    <w:lvl w:ilvl="2" w:tplc="FFFFFFFF">
      <w:start w:val="1"/>
      <w:numFmt w:val="lowerRoman"/>
      <w:lvlText w:val="%3."/>
      <w:lvlJc w:val="right"/>
      <w:pPr>
        <w:ind w:left="2520" w:hanging="180"/>
      </w:pPr>
      <w:rPr>
        <w:rFonts w:cs="Times New Roman"/>
      </w:rPr>
    </w:lvl>
    <w:lvl w:ilvl="3" w:tplc="FFFFFFFF">
      <w:start w:val="1"/>
      <w:numFmt w:val="decimal"/>
      <w:lvlText w:val="%4."/>
      <w:lvlJc w:val="left"/>
      <w:pPr>
        <w:ind w:left="3240" w:hanging="360"/>
      </w:pPr>
      <w:rPr>
        <w:rFonts w:cs="Times New Roman"/>
      </w:rPr>
    </w:lvl>
    <w:lvl w:ilvl="4" w:tplc="FFFFFFFF">
      <w:start w:val="1"/>
      <w:numFmt w:val="lowerLetter"/>
      <w:lvlText w:val="%5."/>
      <w:lvlJc w:val="left"/>
      <w:pPr>
        <w:ind w:left="3960" w:hanging="360"/>
      </w:pPr>
      <w:rPr>
        <w:rFonts w:cs="Times New Roman"/>
      </w:rPr>
    </w:lvl>
    <w:lvl w:ilvl="5" w:tplc="FFFFFFFF">
      <w:start w:val="1"/>
      <w:numFmt w:val="lowerRoman"/>
      <w:lvlText w:val="%6."/>
      <w:lvlJc w:val="right"/>
      <w:pPr>
        <w:ind w:left="4680" w:hanging="180"/>
      </w:pPr>
      <w:rPr>
        <w:rFonts w:cs="Times New Roman"/>
      </w:rPr>
    </w:lvl>
    <w:lvl w:ilvl="6" w:tplc="FFFFFFFF">
      <w:start w:val="1"/>
      <w:numFmt w:val="decimal"/>
      <w:lvlText w:val="%7."/>
      <w:lvlJc w:val="left"/>
      <w:pPr>
        <w:ind w:left="5400" w:hanging="360"/>
      </w:pPr>
      <w:rPr>
        <w:rFonts w:cs="Times New Roman"/>
      </w:rPr>
    </w:lvl>
    <w:lvl w:ilvl="7" w:tplc="FFFFFFFF">
      <w:start w:val="1"/>
      <w:numFmt w:val="lowerLetter"/>
      <w:lvlText w:val="%8."/>
      <w:lvlJc w:val="left"/>
      <w:pPr>
        <w:ind w:left="6120" w:hanging="360"/>
      </w:pPr>
      <w:rPr>
        <w:rFonts w:cs="Times New Roman"/>
      </w:rPr>
    </w:lvl>
    <w:lvl w:ilvl="8" w:tplc="FFFFFFFF">
      <w:start w:val="1"/>
      <w:numFmt w:val="lowerRoman"/>
      <w:lvlText w:val="%9."/>
      <w:lvlJc w:val="right"/>
      <w:pPr>
        <w:ind w:left="6840" w:hanging="180"/>
      </w:pPr>
      <w:rPr>
        <w:rFonts w:cs="Times New Roman"/>
      </w:rPr>
    </w:lvl>
  </w:abstractNum>
  <w:abstractNum w:abstractNumId="19">
    <w:nsid w:val="153A0099"/>
    <w:multiLevelType w:val="hybridMultilevel"/>
    <w:tmpl w:val="16123880"/>
    <w:lvl w:ilvl="0" w:tplc="9B56BAB6">
      <w:start w:val="1"/>
      <w:numFmt w:val="decimal"/>
      <w:lvlText w:val="%1."/>
      <w:lvlJc w:val="left"/>
      <w:pPr>
        <w:ind w:left="360" w:hanging="360"/>
      </w:pPr>
      <w:rPr>
        <w:rFonts w:cs="Times New Roman"/>
      </w:r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0">
    <w:nsid w:val="19453022"/>
    <w:multiLevelType w:val="hybridMultilevel"/>
    <w:tmpl w:val="AA02BC24"/>
    <w:lvl w:ilvl="0" w:tplc="D6F2B6CC">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21">
    <w:nsid w:val="19575C92"/>
    <w:multiLevelType w:val="hybridMultilevel"/>
    <w:tmpl w:val="14A444A4"/>
    <w:lvl w:ilvl="0" w:tplc="61B605F0">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AAD1B0A"/>
    <w:multiLevelType w:val="hybridMultilevel"/>
    <w:tmpl w:val="036227EE"/>
    <w:lvl w:ilvl="0" w:tplc="D706AEBE">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nsid w:val="232039C0"/>
    <w:multiLevelType w:val="hybridMultilevel"/>
    <w:tmpl w:val="385819C2"/>
    <w:lvl w:ilvl="0" w:tplc="C9F44186">
      <w:start w:val="1"/>
      <w:numFmt w:val="decimal"/>
      <w:lvlText w:val="%1."/>
      <w:lvlJc w:val="left"/>
      <w:pPr>
        <w:ind w:left="1080" w:hanging="360"/>
      </w:pPr>
      <w:rPr>
        <w:rFonts w:cs="Times New Roman"/>
        <w:strike w:val="0"/>
        <w:dstrike w:val="0"/>
        <w:u w:val="none"/>
        <w:effect w:val="none"/>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4">
    <w:nsid w:val="241E4613"/>
    <w:multiLevelType w:val="hybridMultilevel"/>
    <w:tmpl w:val="A2A622D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5">
    <w:nsid w:val="242979F1"/>
    <w:multiLevelType w:val="hybridMultilevel"/>
    <w:tmpl w:val="7D62B112"/>
    <w:lvl w:ilvl="0" w:tplc="3322119A">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26">
    <w:nsid w:val="24D5295F"/>
    <w:multiLevelType w:val="hybridMultilevel"/>
    <w:tmpl w:val="DC5097F2"/>
    <w:lvl w:ilvl="0" w:tplc="68423A9E">
      <w:start w:val="1"/>
      <w:numFmt w:val="decimal"/>
      <w:lvlText w:val="%1."/>
      <w:lvlJc w:val="left"/>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7">
    <w:nsid w:val="27B910F1"/>
    <w:multiLevelType w:val="hybridMultilevel"/>
    <w:tmpl w:val="3DD6CD9A"/>
    <w:lvl w:ilvl="0" w:tplc="626A00BA">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BD26339"/>
    <w:multiLevelType w:val="hybridMultilevel"/>
    <w:tmpl w:val="AB06A13C"/>
    <w:lvl w:ilvl="0" w:tplc="3F367282">
      <w:start w:val="1"/>
      <w:numFmt w:val="decimal"/>
      <w:lvlText w:val="%1."/>
      <w:lvlJc w:val="left"/>
      <w:pPr>
        <w:tabs>
          <w:tab w:val="num" w:pos="426"/>
        </w:tabs>
        <w:ind w:left="42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DD753B0"/>
    <w:multiLevelType w:val="hybridMultilevel"/>
    <w:tmpl w:val="88885F40"/>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12F08E7"/>
    <w:multiLevelType w:val="hybridMultilevel"/>
    <w:tmpl w:val="4EF43B22"/>
    <w:lvl w:ilvl="0" w:tplc="0419000F">
      <w:start w:val="1"/>
      <w:numFmt w:val="decimal"/>
      <w:lvlText w:val="%1."/>
      <w:lvlJc w:val="left"/>
      <w:pPr>
        <w:ind w:left="426" w:hanging="360"/>
      </w:p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31">
    <w:nsid w:val="35BA6E6D"/>
    <w:multiLevelType w:val="hybridMultilevel"/>
    <w:tmpl w:val="54B2AB90"/>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35FE16C5"/>
    <w:multiLevelType w:val="hybridMultilevel"/>
    <w:tmpl w:val="FFC4A5F0"/>
    <w:lvl w:ilvl="0" w:tplc="16F2AEF6">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389A27BC"/>
    <w:multiLevelType w:val="hybridMultilevel"/>
    <w:tmpl w:val="E1647A04"/>
    <w:lvl w:ilvl="0" w:tplc="4898503E">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34">
    <w:nsid w:val="38B6530C"/>
    <w:multiLevelType w:val="hybridMultilevel"/>
    <w:tmpl w:val="68F4B968"/>
    <w:lvl w:ilvl="0" w:tplc="828CCFC0">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nsid w:val="390C4822"/>
    <w:multiLevelType w:val="hybridMultilevel"/>
    <w:tmpl w:val="364A3EF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3ABF0302"/>
    <w:multiLevelType w:val="hybridMultilevel"/>
    <w:tmpl w:val="4BD482CC"/>
    <w:lvl w:ilvl="0" w:tplc="8186538C">
      <w:start w:val="1"/>
      <w:numFmt w:val="decimal"/>
      <w:lvlText w:val="%1."/>
      <w:lvlJc w:val="left"/>
      <w:rPr>
        <w:rFonts w:cs="Times New Roman" w:hint="default"/>
        <w:strike w:val="0"/>
        <w:dstrike w:val="0"/>
        <w:u w:val="none"/>
        <w:effect w:val="none"/>
      </w:rPr>
    </w:lvl>
    <w:lvl w:ilvl="1" w:tplc="FFFFFFFF">
      <w:start w:val="1"/>
      <w:numFmt w:val="lowerLetter"/>
      <w:lvlText w:val="%2."/>
      <w:lvlJc w:val="left"/>
      <w:pPr>
        <w:ind w:left="1800" w:hanging="360"/>
      </w:pPr>
      <w:rPr>
        <w:rFonts w:cs="Times New Roman"/>
      </w:rPr>
    </w:lvl>
    <w:lvl w:ilvl="2" w:tplc="FFFFFFFF">
      <w:start w:val="1"/>
      <w:numFmt w:val="lowerRoman"/>
      <w:lvlText w:val="%3."/>
      <w:lvlJc w:val="right"/>
      <w:pPr>
        <w:ind w:left="2520" w:hanging="180"/>
      </w:pPr>
      <w:rPr>
        <w:rFonts w:cs="Times New Roman"/>
      </w:rPr>
    </w:lvl>
    <w:lvl w:ilvl="3" w:tplc="FFFFFFFF">
      <w:start w:val="1"/>
      <w:numFmt w:val="decimal"/>
      <w:lvlText w:val="%4."/>
      <w:lvlJc w:val="left"/>
      <w:pPr>
        <w:ind w:left="3240" w:hanging="360"/>
      </w:pPr>
      <w:rPr>
        <w:rFonts w:cs="Times New Roman"/>
      </w:rPr>
    </w:lvl>
    <w:lvl w:ilvl="4" w:tplc="FFFFFFFF">
      <w:start w:val="1"/>
      <w:numFmt w:val="lowerLetter"/>
      <w:lvlText w:val="%5."/>
      <w:lvlJc w:val="left"/>
      <w:pPr>
        <w:ind w:left="3960" w:hanging="360"/>
      </w:pPr>
      <w:rPr>
        <w:rFonts w:cs="Times New Roman"/>
      </w:rPr>
    </w:lvl>
    <w:lvl w:ilvl="5" w:tplc="FFFFFFFF">
      <w:start w:val="1"/>
      <w:numFmt w:val="lowerRoman"/>
      <w:lvlText w:val="%6."/>
      <w:lvlJc w:val="right"/>
      <w:pPr>
        <w:ind w:left="4680" w:hanging="180"/>
      </w:pPr>
      <w:rPr>
        <w:rFonts w:cs="Times New Roman"/>
      </w:rPr>
    </w:lvl>
    <w:lvl w:ilvl="6" w:tplc="FFFFFFFF">
      <w:start w:val="1"/>
      <w:numFmt w:val="decimal"/>
      <w:lvlText w:val="%7."/>
      <w:lvlJc w:val="left"/>
      <w:pPr>
        <w:ind w:left="5400" w:hanging="360"/>
      </w:pPr>
      <w:rPr>
        <w:rFonts w:cs="Times New Roman"/>
      </w:rPr>
    </w:lvl>
    <w:lvl w:ilvl="7" w:tplc="FFFFFFFF">
      <w:start w:val="1"/>
      <w:numFmt w:val="lowerLetter"/>
      <w:lvlText w:val="%8."/>
      <w:lvlJc w:val="left"/>
      <w:pPr>
        <w:ind w:left="6120" w:hanging="360"/>
      </w:pPr>
      <w:rPr>
        <w:rFonts w:cs="Times New Roman"/>
      </w:rPr>
    </w:lvl>
    <w:lvl w:ilvl="8" w:tplc="FFFFFFFF">
      <w:start w:val="1"/>
      <w:numFmt w:val="lowerRoman"/>
      <w:lvlText w:val="%9."/>
      <w:lvlJc w:val="right"/>
      <w:pPr>
        <w:ind w:left="6840" w:hanging="180"/>
      </w:pPr>
      <w:rPr>
        <w:rFonts w:cs="Times New Roman"/>
      </w:rPr>
    </w:lvl>
  </w:abstractNum>
  <w:abstractNum w:abstractNumId="37">
    <w:nsid w:val="3AD07B1A"/>
    <w:multiLevelType w:val="multilevel"/>
    <w:tmpl w:val="57C20418"/>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3BD35951"/>
    <w:multiLevelType w:val="hybridMultilevel"/>
    <w:tmpl w:val="9320D57C"/>
    <w:lvl w:ilvl="0" w:tplc="DD06E2AC">
      <w:start w:val="1"/>
      <w:numFmt w:val="decimal"/>
      <w:lvlText w:val="%1)"/>
      <w:lvlJc w:val="left"/>
      <w:pPr>
        <w:ind w:left="0" w:firstLine="0"/>
      </w:pPr>
      <w:rPr>
        <w:rFonts w:ascii="Calibri" w:eastAsia="Calibri" w:hAnsi="Calibri" w:cs="Times New Roman" w:hint="default"/>
      </w:rPr>
    </w:lvl>
    <w:lvl w:ilvl="1" w:tplc="FFFFFFFF">
      <w:numFmt w:val="decimal"/>
      <w:lvlText w:val="o"/>
      <w:lvlJc w:val="left"/>
      <w:pPr>
        <w:ind w:left="1074" w:hanging="360"/>
      </w:pPr>
      <w:rPr>
        <w:rFonts w:ascii="Courier New" w:hAnsi="Courier New" w:cs="Courier New" w:hint="default"/>
      </w:rPr>
    </w:lvl>
    <w:lvl w:ilvl="2" w:tplc="FFFFFFFF">
      <w:numFmt w:val="decimal"/>
      <w:lvlText w:val=""/>
      <w:lvlJc w:val="left"/>
      <w:pPr>
        <w:ind w:left="1794" w:hanging="360"/>
      </w:pPr>
      <w:rPr>
        <w:rFonts w:ascii="Wingdings" w:hAnsi="Wingdings" w:hint="default"/>
      </w:rPr>
    </w:lvl>
    <w:lvl w:ilvl="3" w:tplc="FFFFFFFF">
      <w:numFmt w:val="decimal"/>
      <w:lvlText w:val=""/>
      <w:lvlJc w:val="left"/>
      <w:pPr>
        <w:ind w:left="2514" w:hanging="360"/>
      </w:pPr>
      <w:rPr>
        <w:rFonts w:ascii="Symbol" w:hAnsi="Symbol" w:hint="default"/>
      </w:rPr>
    </w:lvl>
    <w:lvl w:ilvl="4" w:tplc="FFFFFFFF">
      <w:numFmt w:val="decimal"/>
      <w:lvlText w:val="o"/>
      <w:lvlJc w:val="left"/>
      <w:pPr>
        <w:ind w:left="3234" w:hanging="360"/>
      </w:pPr>
      <w:rPr>
        <w:rFonts w:ascii="Courier New" w:hAnsi="Courier New" w:cs="Courier New" w:hint="default"/>
      </w:rPr>
    </w:lvl>
    <w:lvl w:ilvl="5" w:tplc="FFFFFFFF">
      <w:numFmt w:val="decimal"/>
      <w:lvlText w:val=""/>
      <w:lvlJc w:val="left"/>
      <w:pPr>
        <w:ind w:left="3954" w:hanging="360"/>
      </w:pPr>
      <w:rPr>
        <w:rFonts w:ascii="Wingdings" w:hAnsi="Wingdings" w:hint="default"/>
      </w:rPr>
    </w:lvl>
    <w:lvl w:ilvl="6" w:tplc="FFFFFFFF">
      <w:numFmt w:val="decimal"/>
      <w:lvlText w:val=""/>
      <w:lvlJc w:val="left"/>
      <w:pPr>
        <w:ind w:left="4674" w:hanging="360"/>
      </w:pPr>
      <w:rPr>
        <w:rFonts w:ascii="Symbol" w:hAnsi="Symbol" w:hint="default"/>
      </w:rPr>
    </w:lvl>
    <w:lvl w:ilvl="7" w:tplc="FFFFFFFF">
      <w:numFmt w:val="decimal"/>
      <w:lvlText w:val="o"/>
      <w:lvlJc w:val="left"/>
      <w:pPr>
        <w:ind w:left="5394" w:hanging="360"/>
      </w:pPr>
      <w:rPr>
        <w:rFonts w:ascii="Courier New" w:hAnsi="Courier New" w:cs="Courier New" w:hint="default"/>
      </w:rPr>
    </w:lvl>
    <w:lvl w:ilvl="8" w:tplc="FFFFFFFF">
      <w:numFmt w:val="decimal"/>
      <w:lvlText w:val=""/>
      <w:lvlJc w:val="left"/>
      <w:pPr>
        <w:ind w:left="6114" w:hanging="360"/>
      </w:pPr>
      <w:rPr>
        <w:rFonts w:ascii="Wingdings" w:hAnsi="Wingdings" w:hint="default"/>
      </w:rPr>
    </w:lvl>
  </w:abstractNum>
  <w:abstractNum w:abstractNumId="39">
    <w:nsid w:val="3CD97EE2"/>
    <w:multiLevelType w:val="hybridMultilevel"/>
    <w:tmpl w:val="E62CB514"/>
    <w:lvl w:ilvl="0" w:tplc="6C54681C">
      <w:start w:val="1"/>
      <w:numFmt w:val="decimal"/>
      <w:lvlText w:val="%1."/>
      <w:lvlJc w:val="left"/>
      <w:pPr>
        <w:tabs>
          <w:tab w:val="num" w:pos="426"/>
        </w:tabs>
        <w:ind w:left="4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nsid w:val="3EE17439"/>
    <w:multiLevelType w:val="hybridMultilevel"/>
    <w:tmpl w:val="052233EC"/>
    <w:lvl w:ilvl="0" w:tplc="AD621060">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41">
    <w:nsid w:val="41226795"/>
    <w:multiLevelType w:val="hybridMultilevel"/>
    <w:tmpl w:val="8DBC0DA4"/>
    <w:lvl w:ilvl="0" w:tplc="E5F6918E">
      <w:start w:val="1"/>
      <w:numFmt w:val="decimal"/>
      <w:lvlText w:val="%1."/>
      <w:lvlJc w:val="left"/>
      <w:pPr>
        <w:ind w:left="1068" w:hanging="360"/>
      </w:pPr>
      <w:rPr>
        <w:rFonts w:cs="Times New Roman"/>
      </w:rPr>
    </w:lvl>
    <w:lvl w:ilvl="1" w:tplc="04190019">
      <w:start w:val="1"/>
      <w:numFmt w:val="lowerLetter"/>
      <w:lvlText w:val="%2."/>
      <w:lvlJc w:val="left"/>
      <w:pPr>
        <w:ind w:left="1788" w:hanging="360"/>
      </w:pPr>
      <w:rPr>
        <w:rFonts w:cs="Times New Roman"/>
      </w:rPr>
    </w:lvl>
    <w:lvl w:ilvl="2" w:tplc="0419001B">
      <w:start w:val="1"/>
      <w:numFmt w:val="lowerRoman"/>
      <w:lvlText w:val="%3."/>
      <w:lvlJc w:val="right"/>
      <w:pPr>
        <w:ind w:left="2508" w:hanging="180"/>
      </w:pPr>
      <w:rPr>
        <w:rFonts w:cs="Times New Roman"/>
      </w:rPr>
    </w:lvl>
    <w:lvl w:ilvl="3" w:tplc="0419000F">
      <w:start w:val="1"/>
      <w:numFmt w:val="decimal"/>
      <w:lvlText w:val="%4."/>
      <w:lvlJc w:val="left"/>
      <w:pPr>
        <w:ind w:left="3228" w:hanging="360"/>
      </w:pPr>
      <w:rPr>
        <w:rFonts w:cs="Times New Roman"/>
      </w:rPr>
    </w:lvl>
    <w:lvl w:ilvl="4" w:tplc="04190019">
      <w:start w:val="1"/>
      <w:numFmt w:val="lowerLetter"/>
      <w:lvlText w:val="%5."/>
      <w:lvlJc w:val="left"/>
      <w:pPr>
        <w:ind w:left="3948" w:hanging="360"/>
      </w:pPr>
      <w:rPr>
        <w:rFonts w:cs="Times New Roman"/>
      </w:rPr>
    </w:lvl>
    <w:lvl w:ilvl="5" w:tplc="0419001B">
      <w:start w:val="1"/>
      <w:numFmt w:val="lowerRoman"/>
      <w:lvlText w:val="%6."/>
      <w:lvlJc w:val="right"/>
      <w:pPr>
        <w:ind w:left="4668" w:hanging="180"/>
      </w:pPr>
      <w:rPr>
        <w:rFonts w:cs="Times New Roman"/>
      </w:rPr>
    </w:lvl>
    <w:lvl w:ilvl="6" w:tplc="0419000F">
      <w:start w:val="1"/>
      <w:numFmt w:val="decimal"/>
      <w:lvlText w:val="%7."/>
      <w:lvlJc w:val="left"/>
      <w:pPr>
        <w:ind w:left="5388" w:hanging="360"/>
      </w:pPr>
      <w:rPr>
        <w:rFonts w:cs="Times New Roman"/>
      </w:rPr>
    </w:lvl>
    <w:lvl w:ilvl="7" w:tplc="04190019">
      <w:start w:val="1"/>
      <w:numFmt w:val="lowerLetter"/>
      <w:lvlText w:val="%8."/>
      <w:lvlJc w:val="left"/>
      <w:pPr>
        <w:ind w:left="6108" w:hanging="360"/>
      </w:pPr>
      <w:rPr>
        <w:rFonts w:cs="Times New Roman"/>
      </w:rPr>
    </w:lvl>
    <w:lvl w:ilvl="8" w:tplc="0419001B">
      <w:start w:val="1"/>
      <w:numFmt w:val="lowerRoman"/>
      <w:lvlText w:val="%9."/>
      <w:lvlJc w:val="right"/>
      <w:pPr>
        <w:ind w:left="6828" w:hanging="180"/>
      </w:pPr>
      <w:rPr>
        <w:rFonts w:cs="Times New Roman"/>
      </w:rPr>
    </w:lvl>
  </w:abstractNum>
  <w:abstractNum w:abstractNumId="42">
    <w:nsid w:val="43085DED"/>
    <w:multiLevelType w:val="hybridMultilevel"/>
    <w:tmpl w:val="8BFCBF54"/>
    <w:lvl w:ilvl="0" w:tplc="0419000F">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43">
    <w:nsid w:val="49003F33"/>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44">
    <w:nsid w:val="4993453D"/>
    <w:multiLevelType w:val="hybridMultilevel"/>
    <w:tmpl w:val="A6B6358C"/>
    <w:lvl w:ilvl="0" w:tplc="B4C43D4C">
      <w:start w:val="1"/>
      <w:numFmt w:val="decimal"/>
      <w:lvlText w:val="%1)"/>
      <w:lvlJc w:val="left"/>
      <w:pPr>
        <w:ind w:left="426" w:hanging="360"/>
      </w:pPr>
      <w:rPr>
        <w:rFonts w:ascii="Calibri" w:eastAsia="Calibri" w:hAnsi="Calibri" w:cs="Times New Roman"/>
      </w:rPr>
    </w:lvl>
    <w:lvl w:ilvl="1" w:tplc="04190003">
      <w:start w:val="1"/>
      <w:numFmt w:val="bullet"/>
      <w:lvlText w:val="o"/>
      <w:lvlJc w:val="left"/>
      <w:pPr>
        <w:ind w:left="1146" w:hanging="360"/>
      </w:pPr>
      <w:rPr>
        <w:rFonts w:ascii="Courier New" w:hAnsi="Courier New" w:cs="Courier New" w:hint="default"/>
      </w:rPr>
    </w:lvl>
    <w:lvl w:ilvl="2" w:tplc="04190005">
      <w:start w:val="1"/>
      <w:numFmt w:val="bullet"/>
      <w:lvlText w:val=""/>
      <w:lvlJc w:val="left"/>
      <w:pPr>
        <w:ind w:left="1866" w:hanging="360"/>
      </w:pPr>
      <w:rPr>
        <w:rFonts w:ascii="Wingdings" w:hAnsi="Wingdings" w:hint="default"/>
      </w:rPr>
    </w:lvl>
    <w:lvl w:ilvl="3" w:tplc="04190001">
      <w:start w:val="1"/>
      <w:numFmt w:val="bullet"/>
      <w:lvlText w:val=""/>
      <w:lvlJc w:val="left"/>
      <w:pPr>
        <w:ind w:left="2586" w:hanging="360"/>
      </w:pPr>
      <w:rPr>
        <w:rFonts w:ascii="Symbol" w:hAnsi="Symbol" w:hint="default"/>
      </w:rPr>
    </w:lvl>
    <w:lvl w:ilvl="4" w:tplc="04190003">
      <w:start w:val="1"/>
      <w:numFmt w:val="bullet"/>
      <w:lvlText w:val="o"/>
      <w:lvlJc w:val="left"/>
      <w:pPr>
        <w:ind w:left="3306" w:hanging="360"/>
      </w:pPr>
      <w:rPr>
        <w:rFonts w:ascii="Courier New" w:hAnsi="Courier New" w:cs="Courier New" w:hint="default"/>
      </w:rPr>
    </w:lvl>
    <w:lvl w:ilvl="5" w:tplc="04190005">
      <w:start w:val="1"/>
      <w:numFmt w:val="bullet"/>
      <w:lvlText w:val=""/>
      <w:lvlJc w:val="left"/>
      <w:pPr>
        <w:ind w:left="4026" w:hanging="360"/>
      </w:pPr>
      <w:rPr>
        <w:rFonts w:ascii="Wingdings" w:hAnsi="Wingdings" w:hint="default"/>
      </w:rPr>
    </w:lvl>
    <w:lvl w:ilvl="6" w:tplc="04190001">
      <w:start w:val="1"/>
      <w:numFmt w:val="bullet"/>
      <w:lvlText w:val=""/>
      <w:lvlJc w:val="left"/>
      <w:pPr>
        <w:ind w:left="4746" w:hanging="360"/>
      </w:pPr>
      <w:rPr>
        <w:rFonts w:ascii="Symbol" w:hAnsi="Symbol" w:hint="default"/>
      </w:rPr>
    </w:lvl>
    <w:lvl w:ilvl="7" w:tplc="04190003">
      <w:start w:val="1"/>
      <w:numFmt w:val="bullet"/>
      <w:lvlText w:val="o"/>
      <w:lvlJc w:val="left"/>
      <w:pPr>
        <w:ind w:left="5466" w:hanging="360"/>
      </w:pPr>
      <w:rPr>
        <w:rFonts w:ascii="Courier New" w:hAnsi="Courier New" w:cs="Courier New" w:hint="default"/>
      </w:rPr>
    </w:lvl>
    <w:lvl w:ilvl="8" w:tplc="04190005">
      <w:start w:val="1"/>
      <w:numFmt w:val="bullet"/>
      <w:lvlText w:val=""/>
      <w:lvlJc w:val="left"/>
      <w:pPr>
        <w:ind w:left="6186" w:hanging="360"/>
      </w:pPr>
      <w:rPr>
        <w:rFonts w:ascii="Wingdings" w:hAnsi="Wingdings" w:hint="default"/>
      </w:rPr>
    </w:lvl>
  </w:abstractNum>
  <w:abstractNum w:abstractNumId="45">
    <w:nsid w:val="4A584631"/>
    <w:multiLevelType w:val="hybridMultilevel"/>
    <w:tmpl w:val="88C099C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4FC75AEB"/>
    <w:multiLevelType w:val="hybridMultilevel"/>
    <w:tmpl w:val="782497A0"/>
    <w:lvl w:ilvl="0" w:tplc="B7581B52">
      <w:start w:val="1"/>
      <w:numFmt w:val="decimal"/>
      <w:lvlText w:val="%1."/>
      <w:lvlJc w:val="left"/>
      <w:rPr>
        <w:rFonts w:hint="default"/>
      </w:r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47">
    <w:nsid w:val="533968AA"/>
    <w:multiLevelType w:val="hybridMultilevel"/>
    <w:tmpl w:val="0D1A0C1C"/>
    <w:lvl w:ilvl="0" w:tplc="9F90EED2">
      <w:start w:val="1"/>
      <w:numFmt w:val="decimal"/>
      <w:lvlText w:val="%1."/>
      <w:lvlJc w:val="left"/>
      <w:rPr>
        <w:rFonts w:hint="default"/>
      </w:rPr>
    </w:lvl>
    <w:lvl w:ilvl="1" w:tplc="FFFFFFFF">
      <w:start w:val="1"/>
      <w:numFmt w:val="bullet"/>
      <w:lvlText w:val="o"/>
      <w:lvlJc w:val="left"/>
      <w:pPr>
        <w:ind w:left="1146" w:hanging="360"/>
      </w:pPr>
      <w:rPr>
        <w:rFonts w:ascii="Courier New" w:hAnsi="Courier New" w:cs="Courier New" w:hint="default"/>
      </w:rPr>
    </w:lvl>
    <w:lvl w:ilvl="2" w:tplc="FFFFFFFF">
      <w:start w:val="1"/>
      <w:numFmt w:val="bullet"/>
      <w:lvlText w:val=""/>
      <w:lvlJc w:val="left"/>
      <w:pPr>
        <w:ind w:left="1866" w:hanging="360"/>
      </w:pPr>
      <w:rPr>
        <w:rFonts w:ascii="Wingdings" w:hAnsi="Wingdings" w:hint="default"/>
      </w:rPr>
    </w:lvl>
    <w:lvl w:ilvl="3" w:tplc="FFFFFFFF">
      <w:start w:val="1"/>
      <w:numFmt w:val="bullet"/>
      <w:lvlText w:val=""/>
      <w:lvlJc w:val="left"/>
      <w:pPr>
        <w:ind w:left="2586" w:hanging="360"/>
      </w:pPr>
      <w:rPr>
        <w:rFonts w:ascii="Symbol" w:hAnsi="Symbol" w:hint="default"/>
      </w:rPr>
    </w:lvl>
    <w:lvl w:ilvl="4" w:tplc="FFFFFFFF">
      <w:start w:val="1"/>
      <w:numFmt w:val="bullet"/>
      <w:lvlText w:val="o"/>
      <w:lvlJc w:val="left"/>
      <w:pPr>
        <w:ind w:left="3306" w:hanging="360"/>
      </w:pPr>
      <w:rPr>
        <w:rFonts w:ascii="Courier New" w:hAnsi="Courier New" w:cs="Courier New" w:hint="default"/>
      </w:rPr>
    </w:lvl>
    <w:lvl w:ilvl="5" w:tplc="FFFFFFFF">
      <w:start w:val="1"/>
      <w:numFmt w:val="bullet"/>
      <w:lvlText w:val=""/>
      <w:lvlJc w:val="left"/>
      <w:pPr>
        <w:ind w:left="4026" w:hanging="360"/>
      </w:pPr>
      <w:rPr>
        <w:rFonts w:ascii="Wingdings" w:hAnsi="Wingdings" w:hint="default"/>
      </w:rPr>
    </w:lvl>
    <w:lvl w:ilvl="6" w:tplc="FFFFFFFF">
      <w:start w:val="1"/>
      <w:numFmt w:val="bullet"/>
      <w:lvlText w:val=""/>
      <w:lvlJc w:val="left"/>
      <w:pPr>
        <w:ind w:left="4746" w:hanging="360"/>
      </w:pPr>
      <w:rPr>
        <w:rFonts w:ascii="Symbol" w:hAnsi="Symbol" w:hint="default"/>
      </w:rPr>
    </w:lvl>
    <w:lvl w:ilvl="7" w:tplc="FFFFFFFF">
      <w:start w:val="1"/>
      <w:numFmt w:val="bullet"/>
      <w:lvlText w:val="o"/>
      <w:lvlJc w:val="left"/>
      <w:pPr>
        <w:ind w:left="5466" w:hanging="360"/>
      </w:pPr>
      <w:rPr>
        <w:rFonts w:ascii="Courier New" w:hAnsi="Courier New" w:cs="Courier New" w:hint="default"/>
      </w:rPr>
    </w:lvl>
    <w:lvl w:ilvl="8" w:tplc="FFFFFFFF">
      <w:start w:val="1"/>
      <w:numFmt w:val="bullet"/>
      <w:lvlText w:val=""/>
      <w:lvlJc w:val="left"/>
      <w:pPr>
        <w:ind w:left="6186" w:hanging="360"/>
      </w:pPr>
      <w:rPr>
        <w:rFonts w:ascii="Wingdings" w:hAnsi="Wingdings" w:hint="default"/>
      </w:rPr>
    </w:lvl>
  </w:abstractNum>
  <w:abstractNum w:abstractNumId="48">
    <w:nsid w:val="53B635D2"/>
    <w:multiLevelType w:val="hybridMultilevel"/>
    <w:tmpl w:val="C15C8A82"/>
    <w:lvl w:ilvl="0" w:tplc="EE583856">
      <w:start w:val="1"/>
      <w:numFmt w:val="decimal"/>
      <w:lvlText w:val="%1."/>
      <w:lvlJc w:val="left"/>
      <w:pPr>
        <w:ind w:left="1080" w:hanging="36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49">
    <w:nsid w:val="5B9B1B75"/>
    <w:multiLevelType w:val="hybridMultilevel"/>
    <w:tmpl w:val="F7AAE056"/>
    <w:lvl w:ilvl="0" w:tplc="89BC8A0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5D2641A3"/>
    <w:multiLevelType w:val="hybridMultilevel"/>
    <w:tmpl w:val="E21CE4BC"/>
    <w:lvl w:ilvl="0" w:tplc="9B3245F2">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51">
    <w:nsid w:val="5FAA517C"/>
    <w:multiLevelType w:val="hybridMultilevel"/>
    <w:tmpl w:val="8E02718E"/>
    <w:lvl w:ilvl="0" w:tplc="C66A478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65372E3F"/>
    <w:multiLevelType w:val="hybridMultilevel"/>
    <w:tmpl w:val="E1647A04"/>
    <w:lvl w:ilvl="0" w:tplc="4898503E">
      <w:start w:val="1"/>
      <w:numFmt w:val="decimal"/>
      <w:lvlText w:val="%1)"/>
      <w:lvlJc w:val="left"/>
      <w:rPr>
        <w:rFonts w:ascii="Calibri" w:eastAsia="Calibri" w:hAnsi="Calibri" w:cs="Times New Roman" w:hint="default"/>
      </w:rPr>
    </w:lvl>
    <w:lvl w:ilvl="1" w:tplc="FFFFFFFF">
      <w:start w:val="1"/>
      <w:numFmt w:val="bullet"/>
      <w:lvlText w:val="o"/>
      <w:lvlJc w:val="left"/>
      <w:pPr>
        <w:ind w:left="1074" w:hanging="360"/>
      </w:pPr>
      <w:rPr>
        <w:rFonts w:ascii="Courier New" w:hAnsi="Courier New" w:cs="Courier New" w:hint="default"/>
      </w:rPr>
    </w:lvl>
    <w:lvl w:ilvl="2" w:tplc="FFFFFFFF">
      <w:start w:val="1"/>
      <w:numFmt w:val="bullet"/>
      <w:lvlText w:val=""/>
      <w:lvlJc w:val="left"/>
      <w:pPr>
        <w:ind w:left="1794" w:hanging="360"/>
      </w:pPr>
      <w:rPr>
        <w:rFonts w:ascii="Wingdings" w:hAnsi="Wingdings" w:hint="default"/>
      </w:rPr>
    </w:lvl>
    <w:lvl w:ilvl="3" w:tplc="FFFFFFFF">
      <w:start w:val="1"/>
      <w:numFmt w:val="bullet"/>
      <w:lvlText w:val=""/>
      <w:lvlJc w:val="left"/>
      <w:pPr>
        <w:ind w:left="2514" w:hanging="360"/>
      </w:pPr>
      <w:rPr>
        <w:rFonts w:ascii="Symbol" w:hAnsi="Symbol" w:hint="default"/>
      </w:rPr>
    </w:lvl>
    <w:lvl w:ilvl="4" w:tplc="FFFFFFFF">
      <w:start w:val="1"/>
      <w:numFmt w:val="bullet"/>
      <w:lvlText w:val="o"/>
      <w:lvlJc w:val="left"/>
      <w:pPr>
        <w:ind w:left="3234" w:hanging="360"/>
      </w:pPr>
      <w:rPr>
        <w:rFonts w:ascii="Courier New" w:hAnsi="Courier New" w:cs="Courier New" w:hint="default"/>
      </w:rPr>
    </w:lvl>
    <w:lvl w:ilvl="5" w:tplc="FFFFFFFF">
      <w:start w:val="1"/>
      <w:numFmt w:val="bullet"/>
      <w:lvlText w:val=""/>
      <w:lvlJc w:val="left"/>
      <w:pPr>
        <w:ind w:left="3954" w:hanging="360"/>
      </w:pPr>
      <w:rPr>
        <w:rFonts w:ascii="Wingdings" w:hAnsi="Wingdings" w:hint="default"/>
      </w:rPr>
    </w:lvl>
    <w:lvl w:ilvl="6" w:tplc="FFFFFFFF">
      <w:start w:val="1"/>
      <w:numFmt w:val="bullet"/>
      <w:lvlText w:val=""/>
      <w:lvlJc w:val="left"/>
      <w:pPr>
        <w:ind w:left="4674" w:hanging="360"/>
      </w:pPr>
      <w:rPr>
        <w:rFonts w:ascii="Symbol" w:hAnsi="Symbol" w:hint="default"/>
      </w:rPr>
    </w:lvl>
    <w:lvl w:ilvl="7" w:tplc="FFFFFFFF">
      <w:start w:val="1"/>
      <w:numFmt w:val="bullet"/>
      <w:lvlText w:val="o"/>
      <w:lvlJc w:val="left"/>
      <w:pPr>
        <w:ind w:left="5394" w:hanging="360"/>
      </w:pPr>
      <w:rPr>
        <w:rFonts w:ascii="Courier New" w:hAnsi="Courier New" w:cs="Courier New" w:hint="default"/>
      </w:rPr>
    </w:lvl>
    <w:lvl w:ilvl="8" w:tplc="FFFFFFFF">
      <w:start w:val="1"/>
      <w:numFmt w:val="bullet"/>
      <w:lvlText w:val=""/>
      <w:lvlJc w:val="left"/>
      <w:pPr>
        <w:ind w:left="6114" w:hanging="360"/>
      </w:pPr>
      <w:rPr>
        <w:rFonts w:ascii="Wingdings" w:hAnsi="Wingdings" w:hint="default"/>
      </w:rPr>
    </w:lvl>
  </w:abstractNum>
  <w:abstractNum w:abstractNumId="53">
    <w:nsid w:val="6591320F"/>
    <w:multiLevelType w:val="hybridMultilevel"/>
    <w:tmpl w:val="582E3872"/>
    <w:lvl w:ilvl="0" w:tplc="0419000F">
      <w:start w:val="1"/>
      <w:numFmt w:val="decimal"/>
      <w:lvlText w:val="%1."/>
      <w:lvlJc w:val="left"/>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nsid w:val="65B101FA"/>
    <w:multiLevelType w:val="multilevel"/>
    <w:tmpl w:val="B64881E2"/>
    <w:lvl w:ilvl="0">
      <w:start w:val="1"/>
      <w:numFmt w:val="decimal"/>
      <w:lvlText w:val="%1."/>
      <w:lvlJc w:val="left"/>
      <w:pPr>
        <w:ind w:left="1681" w:hanging="1141"/>
      </w:pPr>
      <w:rPr>
        <w:rFonts w:hint="default"/>
      </w:rPr>
    </w:lvl>
    <w:lvl w:ilvl="1">
      <w:start w:val="2"/>
      <w:numFmt w:val="decimal"/>
      <w:isLgl/>
      <w:lvlText w:val="%1.%2"/>
      <w:lvlJc w:val="left"/>
      <w:pPr>
        <w:ind w:left="907" w:hanging="367"/>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700" w:hanging="2160"/>
      </w:pPr>
      <w:rPr>
        <w:rFonts w:hint="default"/>
      </w:rPr>
    </w:lvl>
  </w:abstractNum>
  <w:abstractNum w:abstractNumId="55">
    <w:nsid w:val="65ED7572"/>
    <w:multiLevelType w:val="hybridMultilevel"/>
    <w:tmpl w:val="B656A54A"/>
    <w:lvl w:ilvl="0" w:tplc="A80452DA">
      <w:start w:val="1"/>
      <w:numFmt w:val="decimal"/>
      <w:lvlText w:val="%1."/>
      <w:lvlJc w:val="left"/>
      <w:rPr>
        <w:rFonts w:hint="default"/>
      </w:rPr>
    </w:lvl>
    <w:lvl w:ilvl="1" w:tplc="FFFFFFFF">
      <w:start w:val="1"/>
      <w:numFmt w:val="bullet"/>
      <w:lvlText w:val="o"/>
      <w:lvlJc w:val="left"/>
      <w:pPr>
        <w:ind w:left="-477" w:hanging="360"/>
      </w:pPr>
      <w:rPr>
        <w:rFonts w:ascii="Courier New" w:hAnsi="Courier New" w:cs="Courier New" w:hint="default"/>
      </w:rPr>
    </w:lvl>
    <w:lvl w:ilvl="2" w:tplc="FFFFFFFF">
      <w:start w:val="1"/>
      <w:numFmt w:val="bullet"/>
      <w:lvlText w:val=""/>
      <w:lvlJc w:val="left"/>
      <w:pPr>
        <w:ind w:left="243" w:hanging="360"/>
      </w:pPr>
      <w:rPr>
        <w:rFonts w:ascii="Wingdings" w:hAnsi="Wingdings" w:hint="default"/>
      </w:rPr>
    </w:lvl>
    <w:lvl w:ilvl="3" w:tplc="FFFFFFFF">
      <w:start w:val="1"/>
      <w:numFmt w:val="bullet"/>
      <w:lvlText w:val=""/>
      <w:lvlJc w:val="left"/>
      <w:pPr>
        <w:ind w:left="963" w:hanging="360"/>
      </w:pPr>
      <w:rPr>
        <w:rFonts w:ascii="Symbol" w:hAnsi="Symbol" w:hint="default"/>
      </w:rPr>
    </w:lvl>
    <w:lvl w:ilvl="4" w:tplc="FFFFFFFF">
      <w:start w:val="1"/>
      <w:numFmt w:val="bullet"/>
      <w:lvlText w:val="o"/>
      <w:lvlJc w:val="left"/>
      <w:pPr>
        <w:ind w:left="1683" w:hanging="360"/>
      </w:pPr>
      <w:rPr>
        <w:rFonts w:ascii="Courier New" w:hAnsi="Courier New" w:cs="Courier New" w:hint="default"/>
      </w:rPr>
    </w:lvl>
    <w:lvl w:ilvl="5" w:tplc="FFFFFFFF">
      <w:start w:val="1"/>
      <w:numFmt w:val="bullet"/>
      <w:lvlText w:val=""/>
      <w:lvlJc w:val="left"/>
      <w:pPr>
        <w:ind w:left="2403" w:hanging="360"/>
      </w:pPr>
      <w:rPr>
        <w:rFonts w:ascii="Wingdings" w:hAnsi="Wingdings" w:hint="default"/>
      </w:rPr>
    </w:lvl>
    <w:lvl w:ilvl="6" w:tplc="FFFFFFFF">
      <w:start w:val="1"/>
      <w:numFmt w:val="bullet"/>
      <w:lvlText w:val=""/>
      <w:lvlJc w:val="left"/>
      <w:pPr>
        <w:ind w:left="3123" w:hanging="360"/>
      </w:pPr>
      <w:rPr>
        <w:rFonts w:ascii="Symbol" w:hAnsi="Symbol" w:hint="default"/>
      </w:rPr>
    </w:lvl>
    <w:lvl w:ilvl="7" w:tplc="FFFFFFFF">
      <w:start w:val="1"/>
      <w:numFmt w:val="bullet"/>
      <w:lvlText w:val="o"/>
      <w:lvlJc w:val="left"/>
      <w:pPr>
        <w:ind w:left="3843" w:hanging="360"/>
      </w:pPr>
      <w:rPr>
        <w:rFonts w:ascii="Courier New" w:hAnsi="Courier New" w:cs="Courier New" w:hint="default"/>
      </w:rPr>
    </w:lvl>
    <w:lvl w:ilvl="8" w:tplc="FFFFFFFF">
      <w:start w:val="1"/>
      <w:numFmt w:val="bullet"/>
      <w:lvlText w:val=""/>
      <w:lvlJc w:val="left"/>
      <w:pPr>
        <w:ind w:left="4563" w:hanging="360"/>
      </w:pPr>
      <w:rPr>
        <w:rFonts w:ascii="Wingdings" w:hAnsi="Wingdings" w:hint="default"/>
      </w:rPr>
    </w:lvl>
  </w:abstractNum>
  <w:abstractNum w:abstractNumId="56">
    <w:nsid w:val="6DDC64CA"/>
    <w:multiLevelType w:val="hybridMultilevel"/>
    <w:tmpl w:val="E05EF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77AC438F"/>
    <w:multiLevelType w:val="hybridMultilevel"/>
    <w:tmpl w:val="C83AFC66"/>
    <w:lvl w:ilvl="0" w:tplc="6AE8CFC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nsid w:val="7A793FB8"/>
    <w:multiLevelType w:val="hybridMultilevel"/>
    <w:tmpl w:val="478C5BCE"/>
    <w:lvl w:ilvl="0" w:tplc="8DDC954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9">
    <w:nsid w:val="7AE73534"/>
    <w:multiLevelType w:val="hybridMultilevel"/>
    <w:tmpl w:val="468492D6"/>
    <w:lvl w:ilvl="0" w:tplc="0908C684">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60">
    <w:nsid w:val="7BBB7654"/>
    <w:multiLevelType w:val="hybridMultilevel"/>
    <w:tmpl w:val="89307F2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1">
    <w:nsid w:val="7DB67B14"/>
    <w:multiLevelType w:val="hybridMultilevel"/>
    <w:tmpl w:val="9704FB84"/>
    <w:lvl w:ilvl="0" w:tplc="0419000F">
      <w:start w:val="1"/>
      <w:numFmt w:val="decimal"/>
      <w:lvlText w:val="%1."/>
      <w:lvlJc w:val="left"/>
      <w:pPr>
        <w:ind w:left="502"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2">
    <w:nsid w:val="7EC23117"/>
    <w:multiLevelType w:val="hybridMultilevel"/>
    <w:tmpl w:val="18CA711A"/>
    <w:lvl w:ilvl="0" w:tplc="20FCA4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EFB4113"/>
    <w:multiLevelType w:val="hybridMultilevel"/>
    <w:tmpl w:val="863E5CAA"/>
    <w:lvl w:ilvl="0" w:tplc="67DE1116">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7FEC46DB"/>
    <w:multiLevelType w:val="hybridMultilevel"/>
    <w:tmpl w:val="299CD2B2"/>
    <w:lvl w:ilvl="0" w:tplc="63ECD7C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3"/>
  </w:num>
  <w:num w:numId="2">
    <w:abstractNumId w:val="35"/>
  </w:num>
  <w:num w:numId="3">
    <w:abstractNumId w:val="17"/>
  </w:num>
  <w:num w:numId="4">
    <w:abstractNumId w:val="56"/>
  </w:num>
  <w:num w:numId="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44"/>
  </w:num>
  <w:num w:numId="14">
    <w:abstractNumId w:val="44"/>
    <w:lvlOverride w:ilvl="0">
      <w:startOverride w:val="1"/>
    </w:lvlOverride>
    <w:lvlOverride w:ilvl="1"/>
    <w:lvlOverride w:ilvl="2"/>
    <w:lvlOverride w:ilvl="3"/>
    <w:lvlOverride w:ilvl="4"/>
    <w:lvlOverride w:ilvl="5"/>
    <w:lvlOverride w:ilvl="6"/>
    <w:lvlOverride w:ilvl="7"/>
    <w:lvlOverride w:ilvl="8"/>
  </w:num>
  <w:num w:numId="15">
    <w:abstractNumId w:val="49"/>
  </w:num>
  <w:num w:numId="16">
    <w:abstractNumId w:val="40"/>
  </w:num>
  <w:num w:numId="17">
    <w:abstractNumId w:val="62"/>
  </w:num>
  <w:num w:numId="18">
    <w:abstractNumId w:val="26"/>
  </w:num>
  <w:num w:numId="19">
    <w:abstractNumId w:val="30"/>
  </w:num>
  <w:num w:numId="20">
    <w:abstractNumId w:val="28"/>
  </w:num>
  <w:num w:numId="21">
    <w:abstractNumId w:val="21"/>
  </w:num>
  <w:num w:numId="22">
    <w:abstractNumId w:val="11"/>
  </w:num>
  <w:num w:numId="2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lvlOverride w:ilvl="0">
      <w:startOverride w:val="1"/>
    </w:lvlOverride>
    <w:lvlOverride w:ilvl="1"/>
    <w:lvlOverride w:ilvl="2"/>
    <w:lvlOverride w:ilvl="3"/>
    <w:lvlOverride w:ilvl="4"/>
    <w:lvlOverride w:ilvl="5"/>
    <w:lvlOverride w:ilvl="6"/>
    <w:lvlOverride w:ilvl="7"/>
    <w:lvlOverride w:ilvl="8"/>
  </w:num>
  <w:num w:numId="26">
    <w:abstractNumId w:val="34"/>
  </w:num>
  <w:num w:numId="27">
    <w:abstractNumId w:val="39"/>
  </w:num>
  <w:num w:numId="28">
    <w:abstractNumId w:val="52"/>
  </w:num>
  <w:num w:numId="2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2"/>
    <w:lvlOverride w:ilvl="0">
      <w:startOverride w:val="1"/>
    </w:lvlOverride>
    <w:lvlOverride w:ilvl="1"/>
    <w:lvlOverride w:ilvl="2"/>
    <w:lvlOverride w:ilvl="3"/>
    <w:lvlOverride w:ilvl="4"/>
    <w:lvlOverride w:ilvl="5"/>
    <w:lvlOverride w:ilvl="6"/>
    <w:lvlOverride w:ilvl="7"/>
    <w:lvlOverride w:ilvl="8"/>
  </w:num>
  <w:num w:numId="32">
    <w:abstractNumId w:val="33"/>
  </w:num>
  <w:num w:numId="33">
    <w:abstractNumId w:val="53"/>
  </w:num>
  <w:num w:numId="34">
    <w:abstractNumId w:val="64"/>
  </w:num>
  <w:num w:numId="35">
    <w:abstractNumId w:val="31"/>
  </w:num>
  <w:num w:numId="36">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3"/>
    <w:lvlOverride w:ilvl="0">
      <w:startOverride w:val="1"/>
    </w:lvlOverride>
    <w:lvlOverride w:ilvl="1"/>
    <w:lvlOverride w:ilvl="2"/>
    <w:lvlOverride w:ilvl="3"/>
    <w:lvlOverride w:ilvl="4"/>
    <w:lvlOverride w:ilvl="5"/>
    <w:lvlOverride w:ilvl="6"/>
    <w:lvlOverride w:ilvl="7"/>
    <w:lvlOverride w:ilvl="8"/>
  </w:num>
  <w:num w:numId="39">
    <w:abstractNumId w:val="63"/>
  </w:num>
  <w:num w:numId="40">
    <w:abstractNumId w:val="12"/>
  </w:num>
  <w:num w:numId="41">
    <w:abstractNumId w:val="38"/>
  </w:num>
  <w:num w:numId="42">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8"/>
    <w:lvlOverride w:ilvl="0">
      <w:startOverride w:val="1"/>
    </w:lvlOverride>
    <w:lvlOverride w:ilvl="1"/>
    <w:lvlOverride w:ilvl="2"/>
    <w:lvlOverride w:ilvl="3"/>
    <w:lvlOverride w:ilvl="4"/>
    <w:lvlOverride w:ilvl="5"/>
    <w:lvlOverride w:ilvl="6"/>
    <w:lvlOverride w:ilvl="7"/>
    <w:lvlOverride w:ilvl="8"/>
  </w:num>
  <w:num w:numId="45">
    <w:abstractNumId w:val="51"/>
  </w:num>
  <w:num w:numId="46">
    <w:abstractNumId w:val="9"/>
    <w:lvlOverride w:ilvl="0">
      <w:startOverride w:val="1"/>
    </w:lvlOverride>
    <w:lvlOverride w:ilvl="1"/>
    <w:lvlOverride w:ilvl="2"/>
    <w:lvlOverride w:ilvl="3"/>
    <w:lvlOverride w:ilvl="4"/>
    <w:lvlOverride w:ilvl="5"/>
    <w:lvlOverride w:ilvl="6"/>
    <w:lvlOverride w:ilvl="7"/>
    <w:lvlOverride w:ilvl="8"/>
  </w:num>
  <w:num w:numId="47">
    <w:abstractNumId w:val="47"/>
  </w:num>
  <w:num w:numId="48">
    <w:abstractNumId w:val="8"/>
  </w:num>
  <w:num w:numId="49">
    <w:abstractNumId w:val="46"/>
  </w:num>
  <w:num w:numId="50">
    <w:abstractNumId w:val="15"/>
  </w:num>
  <w:num w:numId="51">
    <w:abstractNumId w:val="14"/>
  </w:num>
  <w:num w:numId="5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lvlOverride w:ilvl="0">
      <w:startOverride w:val="1"/>
    </w:lvlOverride>
    <w:lvlOverride w:ilvl="1"/>
    <w:lvlOverride w:ilvl="2"/>
    <w:lvlOverride w:ilvl="3"/>
    <w:lvlOverride w:ilvl="4"/>
    <w:lvlOverride w:ilvl="5"/>
    <w:lvlOverride w:ilvl="6"/>
    <w:lvlOverride w:ilvl="7"/>
    <w:lvlOverride w:ilvl="8"/>
  </w:num>
  <w:num w:numId="5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0"/>
  </w:num>
  <w:num w:numId="58">
    <w:abstractNumId w:val="20"/>
    <w:lvlOverride w:ilvl="0">
      <w:startOverride w:val="1"/>
    </w:lvlOverride>
    <w:lvlOverride w:ilvl="1"/>
    <w:lvlOverride w:ilvl="2"/>
    <w:lvlOverride w:ilvl="3"/>
    <w:lvlOverride w:ilvl="4"/>
    <w:lvlOverride w:ilvl="5"/>
    <w:lvlOverride w:ilvl="6"/>
    <w:lvlOverride w:ilvl="7"/>
    <w:lvlOverride w:ilvl="8"/>
  </w:num>
  <w:num w:numId="59">
    <w:abstractNumId w:val="36"/>
  </w:num>
  <w:num w:numId="60">
    <w:abstractNumId w:val="18"/>
  </w:num>
  <w:num w:numId="6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5"/>
  </w:num>
  <w:num w:numId="63">
    <w:abstractNumId w:val="55"/>
    <w:lvlOverride w:ilvl="0">
      <w:startOverride w:val="1"/>
    </w:lvlOverride>
    <w:lvlOverride w:ilvl="1"/>
    <w:lvlOverride w:ilvl="2"/>
    <w:lvlOverride w:ilvl="3"/>
    <w:lvlOverride w:ilvl="4"/>
    <w:lvlOverride w:ilvl="5"/>
    <w:lvlOverride w:ilvl="6"/>
    <w:lvlOverride w:ilvl="7"/>
    <w:lvlOverride w:ilvl="8"/>
  </w:num>
  <w:num w:numId="6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9"/>
    <w:lvlOverride w:ilvl="0">
      <w:startOverride w:val="1"/>
    </w:lvlOverride>
    <w:lvlOverride w:ilvl="1"/>
    <w:lvlOverride w:ilvl="2"/>
    <w:lvlOverride w:ilvl="3"/>
    <w:lvlOverride w:ilvl="4"/>
    <w:lvlOverride w:ilvl="5"/>
    <w:lvlOverride w:ilvl="6"/>
    <w:lvlOverride w:ilvl="7"/>
    <w:lvlOverride w:ilvl="8"/>
  </w:num>
  <w:num w:numId="67">
    <w:abstractNumId w:val="22"/>
  </w:num>
  <w:num w:numId="68">
    <w:abstractNumId w:val="45"/>
  </w:num>
  <w:num w:numId="69">
    <w:abstractNumId w:val="54"/>
  </w:num>
  <w:num w:numId="70">
    <w:abstractNumId w:val="37"/>
  </w:num>
  <w:num w:numId="71">
    <w:abstractNumId w:val="58"/>
  </w:num>
  <w:num w:numId="72">
    <w:abstractNumId w:val="32"/>
  </w:num>
  <w:num w:numId="73">
    <w:abstractNumId w:val="57"/>
  </w:num>
  <w:num w:numId="74">
    <w:abstractNumId w:val="29"/>
  </w:num>
  <w:num w:numId="75">
    <w:abstractNumId w:val="13"/>
  </w:num>
  <w:numIdMacAtCleanup w:val="7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354FB"/>
    <w:rsid w:val="00005BE7"/>
    <w:rsid w:val="00007541"/>
    <w:rsid w:val="00035B6C"/>
    <w:rsid w:val="000456DC"/>
    <w:rsid w:val="00045EEF"/>
    <w:rsid w:val="00057FE2"/>
    <w:rsid w:val="0006536F"/>
    <w:rsid w:val="00065450"/>
    <w:rsid w:val="0009630C"/>
    <w:rsid w:val="000A0312"/>
    <w:rsid w:val="000A3406"/>
    <w:rsid w:val="000A38C5"/>
    <w:rsid w:val="000C23C1"/>
    <w:rsid w:val="000C3CCA"/>
    <w:rsid w:val="000C4D17"/>
    <w:rsid w:val="000D5712"/>
    <w:rsid w:val="000E6B1C"/>
    <w:rsid w:val="000F74EE"/>
    <w:rsid w:val="001123E4"/>
    <w:rsid w:val="0012334E"/>
    <w:rsid w:val="00131321"/>
    <w:rsid w:val="00136979"/>
    <w:rsid w:val="001434F8"/>
    <w:rsid w:val="001436C8"/>
    <w:rsid w:val="00151209"/>
    <w:rsid w:val="001A2BB0"/>
    <w:rsid w:val="001B17A6"/>
    <w:rsid w:val="001B67CA"/>
    <w:rsid w:val="001C734E"/>
    <w:rsid w:val="001D41C6"/>
    <w:rsid w:val="001D6028"/>
    <w:rsid w:val="001D62C4"/>
    <w:rsid w:val="001F734B"/>
    <w:rsid w:val="002020C8"/>
    <w:rsid w:val="00206D78"/>
    <w:rsid w:val="00212CAC"/>
    <w:rsid w:val="0021480D"/>
    <w:rsid w:val="00216C45"/>
    <w:rsid w:val="00220BB8"/>
    <w:rsid w:val="00221197"/>
    <w:rsid w:val="00227606"/>
    <w:rsid w:val="002410EC"/>
    <w:rsid w:val="00247DF6"/>
    <w:rsid w:val="00266644"/>
    <w:rsid w:val="0027259D"/>
    <w:rsid w:val="00286B75"/>
    <w:rsid w:val="002959CA"/>
    <w:rsid w:val="002A1F79"/>
    <w:rsid w:val="002A3E9A"/>
    <w:rsid w:val="002A5AA3"/>
    <w:rsid w:val="002B2642"/>
    <w:rsid w:val="002C4842"/>
    <w:rsid w:val="002C5367"/>
    <w:rsid w:val="002C79E0"/>
    <w:rsid w:val="002F713B"/>
    <w:rsid w:val="0030046E"/>
    <w:rsid w:val="00307F4D"/>
    <w:rsid w:val="003103C9"/>
    <w:rsid w:val="003264DA"/>
    <w:rsid w:val="00331678"/>
    <w:rsid w:val="00370359"/>
    <w:rsid w:val="003740E5"/>
    <w:rsid w:val="0038244F"/>
    <w:rsid w:val="003B3808"/>
    <w:rsid w:val="003B4349"/>
    <w:rsid w:val="003C5C59"/>
    <w:rsid w:val="003D5E74"/>
    <w:rsid w:val="003E5A97"/>
    <w:rsid w:val="0040014A"/>
    <w:rsid w:val="00404222"/>
    <w:rsid w:val="004068E0"/>
    <w:rsid w:val="00411888"/>
    <w:rsid w:val="004123AE"/>
    <w:rsid w:val="00416B17"/>
    <w:rsid w:val="0042541E"/>
    <w:rsid w:val="004266CD"/>
    <w:rsid w:val="004315C4"/>
    <w:rsid w:val="00440583"/>
    <w:rsid w:val="00442F98"/>
    <w:rsid w:val="00461825"/>
    <w:rsid w:val="004635AB"/>
    <w:rsid w:val="00472B51"/>
    <w:rsid w:val="00473B29"/>
    <w:rsid w:val="004752DF"/>
    <w:rsid w:val="00480BFA"/>
    <w:rsid w:val="00491351"/>
    <w:rsid w:val="004A338C"/>
    <w:rsid w:val="004B3132"/>
    <w:rsid w:val="004B472B"/>
    <w:rsid w:val="004B662A"/>
    <w:rsid w:val="004C29A0"/>
    <w:rsid w:val="004C460A"/>
    <w:rsid w:val="004C6F93"/>
    <w:rsid w:val="004D52A1"/>
    <w:rsid w:val="004E62E0"/>
    <w:rsid w:val="00545046"/>
    <w:rsid w:val="0057573E"/>
    <w:rsid w:val="005935F7"/>
    <w:rsid w:val="00593D47"/>
    <w:rsid w:val="005A1027"/>
    <w:rsid w:val="005A1A57"/>
    <w:rsid w:val="005A4476"/>
    <w:rsid w:val="005A6A47"/>
    <w:rsid w:val="005B3562"/>
    <w:rsid w:val="005D1DF5"/>
    <w:rsid w:val="005D5CD2"/>
    <w:rsid w:val="005D5F72"/>
    <w:rsid w:val="005F4AE4"/>
    <w:rsid w:val="00612BED"/>
    <w:rsid w:val="00613664"/>
    <w:rsid w:val="00634814"/>
    <w:rsid w:val="006349C9"/>
    <w:rsid w:val="0064229E"/>
    <w:rsid w:val="006734F9"/>
    <w:rsid w:val="006A06E6"/>
    <w:rsid w:val="006C1326"/>
    <w:rsid w:val="006D1D4E"/>
    <w:rsid w:val="006E7956"/>
    <w:rsid w:val="006F38B1"/>
    <w:rsid w:val="006F69E2"/>
    <w:rsid w:val="00705C75"/>
    <w:rsid w:val="00706E6D"/>
    <w:rsid w:val="00715E31"/>
    <w:rsid w:val="00720955"/>
    <w:rsid w:val="00730E16"/>
    <w:rsid w:val="00745266"/>
    <w:rsid w:val="00746050"/>
    <w:rsid w:val="00750DD0"/>
    <w:rsid w:val="00754408"/>
    <w:rsid w:val="007629D8"/>
    <w:rsid w:val="00764895"/>
    <w:rsid w:val="00771DCE"/>
    <w:rsid w:val="00782CA8"/>
    <w:rsid w:val="007A2DC9"/>
    <w:rsid w:val="007B4BE9"/>
    <w:rsid w:val="007B5B13"/>
    <w:rsid w:val="007C3989"/>
    <w:rsid w:val="007D3FDD"/>
    <w:rsid w:val="007F0B81"/>
    <w:rsid w:val="008044E5"/>
    <w:rsid w:val="00805B7D"/>
    <w:rsid w:val="00811CA6"/>
    <w:rsid w:val="008136D4"/>
    <w:rsid w:val="0081383C"/>
    <w:rsid w:val="00822853"/>
    <w:rsid w:val="008342CF"/>
    <w:rsid w:val="00861114"/>
    <w:rsid w:val="00864D18"/>
    <w:rsid w:val="00872754"/>
    <w:rsid w:val="00886A11"/>
    <w:rsid w:val="008C31B3"/>
    <w:rsid w:val="008C78C9"/>
    <w:rsid w:val="008D2853"/>
    <w:rsid w:val="008D7413"/>
    <w:rsid w:val="008E05CD"/>
    <w:rsid w:val="00926B3C"/>
    <w:rsid w:val="009351E8"/>
    <w:rsid w:val="00937EA4"/>
    <w:rsid w:val="009429E3"/>
    <w:rsid w:val="0095088D"/>
    <w:rsid w:val="009534E4"/>
    <w:rsid w:val="0095410C"/>
    <w:rsid w:val="009644C2"/>
    <w:rsid w:val="009A4533"/>
    <w:rsid w:val="009B1F5D"/>
    <w:rsid w:val="009B3218"/>
    <w:rsid w:val="009B6BB9"/>
    <w:rsid w:val="009C584D"/>
    <w:rsid w:val="009E241C"/>
    <w:rsid w:val="009E50D5"/>
    <w:rsid w:val="009E6D3A"/>
    <w:rsid w:val="009F1737"/>
    <w:rsid w:val="009F4718"/>
    <w:rsid w:val="009F6412"/>
    <w:rsid w:val="009F757A"/>
    <w:rsid w:val="00A0086C"/>
    <w:rsid w:val="00A01C34"/>
    <w:rsid w:val="00A02C09"/>
    <w:rsid w:val="00A071FB"/>
    <w:rsid w:val="00A305BE"/>
    <w:rsid w:val="00A42639"/>
    <w:rsid w:val="00A4643A"/>
    <w:rsid w:val="00A540FB"/>
    <w:rsid w:val="00AD21B0"/>
    <w:rsid w:val="00AE2851"/>
    <w:rsid w:val="00AE3D8E"/>
    <w:rsid w:val="00B00257"/>
    <w:rsid w:val="00B11E5F"/>
    <w:rsid w:val="00B1331A"/>
    <w:rsid w:val="00B36FFD"/>
    <w:rsid w:val="00B42D0E"/>
    <w:rsid w:val="00B45800"/>
    <w:rsid w:val="00B541D6"/>
    <w:rsid w:val="00B602E4"/>
    <w:rsid w:val="00B67915"/>
    <w:rsid w:val="00B731C5"/>
    <w:rsid w:val="00B91EB3"/>
    <w:rsid w:val="00BA1F4D"/>
    <w:rsid w:val="00BB0E6C"/>
    <w:rsid w:val="00BB78C7"/>
    <w:rsid w:val="00BC0122"/>
    <w:rsid w:val="00BC07E7"/>
    <w:rsid w:val="00BE78A2"/>
    <w:rsid w:val="00BF7B3C"/>
    <w:rsid w:val="00C06905"/>
    <w:rsid w:val="00C16A55"/>
    <w:rsid w:val="00C20262"/>
    <w:rsid w:val="00C26190"/>
    <w:rsid w:val="00C30147"/>
    <w:rsid w:val="00C43887"/>
    <w:rsid w:val="00C53D87"/>
    <w:rsid w:val="00C75A4B"/>
    <w:rsid w:val="00C8350B"/>
    <w:rsid w:val="00CA460C"/>
    <w:rsid w:val="00CB432F"/>
    <w:rsid w:val="00CB479A"/>
    <w:rsid w:val="00CC369E"/>
    <w:rsid w:val="00CC59A9"/>
    <w:rsid w:val="00CE39E2"/>
    <w:rsid w:val="00CE3E39"/>
    <w:rsid w:val="00CF6A1D"/>
    <w:rsid w:val="00D2070F"/>
    <w:rsid w:val="00D531B4"/>
    <w:rsid w:val="00D60B00"/>
    <w:rsid w:val="00D73E4E"/>
    <w:rsid w:val="00D819A6"/>
    <w:rsid w:val="00D93AA9"/>
    <w:rsid w:val="00D95A8E"/>
    <w:rsid w:val="00DA182B"/>
    <w:rsid w:val="00DA43F9"/>
    <w:rsid w:val="00DA5946"/>
    <w:rsid w:val="00DB2F07"/>
    <w:rsid w:val="00DD2901"/>
    <w:rsid w:val="00DD3A4B"/>
    <w:rsid w:val="00E05563"/>
    <w:rsid w:val="00E07E02"/>
    <w:rsid w:val="00E11245"/>
    <w:rsid w:val="00E13BAA"/>
    <w:rsid w:val="00E161CF"/>
    <w:rsid w:val="00E31E1B"/>
    <w:rsid w:val="00E354FB"/>
    <w:rsid w:val="00E50426"/>
    <w:rsid w:val="00E93BB1"/>
    <w:rsid w:val="00EB3C33"/>
    <w:rsid w:val="00ED46DF"/>
    <w:rsid w:val="00EF4192"/>
    <w:rsid w:val="00EF6AD0"/>
    <w:rsid w:val="00F0085B"/>
    <w:rsid w:val="00F238A1"/>
    <w:rsid w:val="00F313DB"/>
    <w:rsid w:val="00F344B9"/>
    <w:rsid w:val="00F37C89"/>
    <w:rsid w:val="00F468FF"/>
    <w:rsid w:val="00F50E5D"/>
    <w:rsid w:val="00F53A39"/>
    <w:rsid w:val="00F62474"/>
    <w:rsid w:val="00F71C06"/>
    <w:rsid w:val="00F74BD3"/>
    <w:rsid w:val="00F81670"/>
    <w:rsid w:val="00F858E0"/>
    <w:rsid w:val="00F85D34"/>
    <w:rsid w:val="00F86EB2"/>
    <w:rsid w:val="00F92954"/>
    <w:rsid w:val="00F92B1A"/>
    <w:rsid w:val="00FD6ADA"/>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7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nhideWhenUsed="0" w:qFormat="1"/>
    <w:lsdException w:name="Default Paragraph Font" w:locked="1" w:semiHidden="0" w:uiPriority="0" w:unhideWhenUsed="0"/>
    <w:lsdException w:name="Body Text" w:locked="1" w:semiHidden="0" w:unhideWhenUsed="0"/>
    <w:lsdException w:name="Subtitle" w:locked="1" w:semiHidden="0" w:uiPriority="0" w:unhideWhenUsed="0" w:qFormat="1"/>
    <w:lsdException w:name="Body Text Indent 2" w:uiPriority="0"/>
    <w:lsdException w:name="Body Text Indent 3" w:uiPriority="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2474"/>
    <w:pPr>
      <w:spacing w:after="200" w:line="276" w:lineRule="auto"/>
    </w:pPr>
    <w:rPr>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uiPriority w:val="99"/>
    <w:rsid w:val="007F0B81"/>
    <w:rPr>
      <w:rFonts w:ascii="Times New Roman" w:hAnsi="Times New Roman"/>
      <w:b/>
      <w:spacing w:val="3"/>
      <w:u w:val="none"/>
    </w:rPr>
  </w:style>
  <w:style w:type="character" w:customStyle="1" w:styleId="a3">
    <w:name w:val="Основной текст Знак"/>
    <w:uiPriority w:val="99"/>
    <w:rsid w:val="007F0B81"/>
    <w:rPr>
      <w:rFonts w:ascii="Times New Roman" w:hAnsi="Times New Roman"/>
      <w:spacing w:val="3"/>
      <w:u w:val="none"/>
    </w:rPr>
  </w:style>
  <w:style w:type="paragraph" w:styleId="a4">
    <w:name w:val="Body Text"/>
    <w:basedOn w:val="a"/>
    <w:link w:val="1"/>
    <w:uiPriority w:val="99"/>
    <w:rsid w:val="007F0B81"/>
    <w:pPr>
      <w:widowControl w:val="0"/>
      <w:shd w:val="clear" w:color="auto" w:fill="FFFFFF"/>
      <w:suppressAutoHyphens/>
      <w:spacing w:before="240" w:after="240" w:line="322" w:lineRule="exact"/>
    </w:pPr>
    <w:rPr>
      <w:rFonts w:ascii="Times New Roman" w:hAnsi="Times New Roman"/>
      <w:spacing w:val="3"/>
      <w:sz w:val="24"/>
      <w:szCs w:val="24"/>
      <w:lang w:eastAsia="ar-SA"/>
    </w:rPr>
  </w:style>
  <w:style w:type="character" w:customStyle="1" w:styleId="1">
    <w:name w:val="Основной текст Знак1"/>
    <w:basedOn w:val="a0"/>
    <w:link w:val="a4"/>
    <w:uiPriority w:val="99"/>
    <w:locked/>
    <w:rsid w:val="007F0B81"/>
    <w:rPr>
      <w:rFonts w:ascii="Times New Roman" w:eastAsia="Times New Roman" w:hAnsi="Times New Roman" w:cs="Times New Roman"/>
      <w:spacing w:val="3"/>
      <w:sz w:val="24"/>
      <w:szCs w:val="24"/>
      <w:shd w:val="clear" w:color="auto" w:fill="FFFFFF"/>
      <w:lang w:eastAsia="ar-SA" w:bidi="ar-SA"/>
    </w:rPr>
  </w:style>
  <w:style w:type="paragraph" w:customStyle="1" w:styleId="20">
    <w:name w:val="Основной текст (2)"/>
    <w:basedOn w:val="a"/>
    <w:uiPriority w:val="99"/>
    <w:rsid w:val="007F0B81"/>
    <w:pPr>
      <w:widowControl w:val="0"/>
      <w:shd w:val="clear" w:color="auto" w:fill="FFFFFF"/>
      <w:suppressAutoHyphens/>
      <w:spacing w:after="3780" w:line="648" w:lineRule="exact"/>
      <w:jc w:val="center"/>
    </w:pPr>
    <w:rPr>
      <w:rFonts w:ascii="Times New Roman" w:hAnsi="Times New Roman"/>
      <w:b/>
      <w:bCs/>
      <w:spacing w:val="3"/>
      <w:sz w:val="24"/>
      <w:szCs w:val="24"/>
      <w:lang w:eastAsia="ar-SA"/>
    </w:rPr>
  </w:style>
  <w:style w:type="paragraph" w:styleId="a5">
    <w:name w:val="List Paragraph"/>
    <w:aliases w:val="Содержание. 2 уровень"/>
    <w:basedOn w:val="a"/>
    <w:link w:val="a6"/>
    <w:uiPriority w:val="34"/>
    <w:qFormat/>
    <w:rsid w:val="007F0B81"/>
    <w:pPr>
      <w:ind w:left="720"/>
      <w:contextualSpacing/>
    </w:pPr>
  </w:style>
  <w:style w:type="paragraph" w:customStyle="1" w:styleId="Default">
    <w:name w:val="Default"/>
    <w:rsid w:val="009429E3"/>
    <w:pPr>
      <w:autoSpaceDE w:val="0"/>
      <w:autoSpaceDN w:val="0"/>
      <w:adjustRightInd w:val="0"/>
    </w:pPr>
    <w:rPr>
      <w:rFonts w:ascii="Times New Roman" w:eastAsia="Times New Roman" w:hAnsi="Times New Roman"/>
      <w:color w:val="000000"/>
      <w:sz w:val="24"/>
      <w:szCs w:val="24"/>
    </w:rPr>
  </w:style>
  <w:style w:type="paragraph" w:customStyle="1" w:styleId="c0">
    <w:name w:val="c0"/>
    <w:basedOn w:val="a"/>
    <w:uiPriority w:val="99"/>
    <w:rsid w:val="008C78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
    <w:name w:val="c1"/>
    <w:uiPriority w:val="99"/>
    <w:rsid w:val="008C78C9"/>
  </w:style>
  <w:style w:type="paragraph" w:styleId="a7">
    <w:name w:val="Balloon Text"/>
    <w:basedOn w:val="a"/>
    <w:link w:val="a8"/>
    <w:uiPriority w:val="99"/>
    <w:semiHidden/>
    <w:rsid w:val="0064229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locked/>
    <w:rsid w:val="0064229E"/>
    <w:rPr>
      <w:rFonts w:ascii="Tahoma" w:hAnsi="Tahoma" w:cs="Tahoma"/>
      <w:sz w:val="16"/>
      <w:szCs w:val="16"/>
    </w:rPr>
  </w:style>
  <w:style w:type="paragraph" w:styleId="a9">
    <w:name w:val="Body Text Indent"/>
    <w:basedOn w:val="a"/>
    <w:link w:val="aa"/>
    <w:uiPriority w:val="99"/>
    <w:rsid w:val="0064229E"/>
    <w:pPr>
      <w:spacing w:after="120"/>
      <w:ind w:left="283"/>
    </w:pPr>
  </w:style>
  <w:style w:type="character" w:customStyle="1" w:styleId="aa">
    <w:name w:val="Основной текст с отступом Знак"/>
    <w:basedOn w:val="a0"/>
    <w:link w:val="a9"/>
    <w:uiPriority w:val="99"/>
    <w:locked/>
    <w:rsid w:val="0064229E"/>
    <w:rPr>
      <w:rFonts w:cs="Times New Roman"/>
    </w:rPr>
  </w:style>
  <w:style w:type="paragraph" w:styleId="ab">
    <w:name w:val="Title"/>
    <w:basedOn w:val="a"/>
    <w:link w:val="ac"/>
    <w:uiPriority w:val="99"/>
    <w:qFormat/>
    <w:rsid w:val="0064229E"/>
    <w:pPr>
      <w:spacing w:after="0" w:line="240" w:lineRule="auto"/>
      <w:jc w:val="center"/>
    </w:pPr>
    <w:rPr>
      <w:rFonts w:ascii="Times New Roman" w:eastAsia="Times New Roman" w:hAnsi="Times New Roman"/>
      <w:b/>
      <w:sz w:val="24"/>
      <w:szCs w:val="20"/>
      <w:lang w:eastAsia="ru-RU"/>
    </w:rPr>
  </w:style>
  <w:style w:type="character" w:customStyle="1" w:styleId="ac">
    <w:name w:val="Название Знак"/>
    <w:basedOn w:val="a0"/>
    <w:link w:val="ab"/>
    <w:uiPriority w:val="99"/>
    <w:locked/>
    <w:rsid w:val="0064229E"/>
    <w:rPr>
      <w:rFonts w:ascii="Times New Roman" w:hAnsi="Times New Roman" w:cs="Times New Roman"/>
      <w:b/>
      <w:sz w:val="20"/>
      <w:szCs w:val="20"/>
      <w:lang w:eastAsia="ru-RU"/>
    </w:rPr>
  </w:style>
  <w:style w:type="character" w:customStyle="1" w:styleId="term1">
    <w:name w:val="term1"/>
    <w:rsid w:val="00F86EB2"/>
    <w:rPr>
      <w:b/>
      <w:i/>
      <w:color w:val="124815"/>
    </w:rPr>
  </w:style>
  <w:style w:type="paragraph" w:styleId="ad">
    <w:name w:val="header"/>
    <w:basedOn w:val="a"/>
    <w:link w:val="ae"/>
    <w:uiPriority w:val="99"/>
    <w:unhideWhenUsed/>
    <w:rsid w:val="00B42D0E"/>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B42D0E"/>
    <w:rPr>
      <w:lang w:eastAsia="en-US"/>
    </w:rPr>
  </w:style>
  <w:style w:type="paragraph" w:styleId="af">
    <w:name w:val="footer"/>
    <w:basedOn w:val="a"/>
    <w:link w:val="af0"/>
    <w:uiPriority w:val="99"/>
    <w:unhideWhenUsed/>
    <w:rsid w:val="00B42D0E"/>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B42D0E"/>
    <w:rPr>
      <w:lang w:eastAsia="en-US"/>
    </w:rPr>
  </w:style>
  <w:style w:type="paragraph" w:styleId="21">
    <w:name w:val="Body Text Indent 2"/>
    <w:basedOn w:val="a"/>
    <w:link w:val="22"/>
    <w:semiHidden/>
    <w:unhideWhenUsed/>
    <w:rsid w:val="001F734B"/>
    <w:pPr>
      <w:spacing w:after="120" w:line="480" w:lineRule="auto"/>
      <w:ind w:left="283"/>
    </w:pPr>
    <w:rPr>
      <w:sz w:val="24"/>
      <w:szCs w:val="24"/>
      <w:lang w:eastAsia="ru-RU"/>
    </w:rPr>
  </w:style>
  <w:style w:type="character" w:customStyle="1" w:styleId="22">
    <w:name w:val="Основной текст с отступом 2 Знак"/>
    <w:basedOn w:val="a0"/>
    <w:link w:val="21"/>
    <w:semiHidden/>
    <w:rsid w:val="001F734B"/>
    <w:rPr>
      <w:sz w:val="24"/>
      <w:szCs w:val="24"/>
    </w:rPr>
  </w:style>
  <w:style w:type="paragraph" w:styleId="3">
    <w:name w:val="Body Text Indent 3"/>
    <w:basedOn w:val="a"/>
    <w:link w:val="30"/>
    <w:semiHidden/>
    <w:unhideWhenUsed/>
    <w:rsid w:val="00DD2901"/>
    <w:pPr>
      <w:spacing w:after="120" w:line="240" w:lineRule="auto"/>
      <w:ind w:left="283"/>
    </w:pPr>
    <w:rPr>
      <w:rFonts w:ascii="Times New Roman" w:eastAsia="Times New Roman" w:hAnsi="Times New Roman"/>
      <w:sz w:val="16"/>
      <w:szCs w:val="16"/>
      <w:lang w:eastAsia="ru-RU"/>
    </w:rPr>
  </w:style>
  <w:style w:type="character" w:customStyle="1" w:styleId="30">
    <w:name w:val="Основной текст с отступом 3 Знак"/>
    <w:basedOn w:val="a0"/>
    <w:link w:val="3"/>
    <w:semiHidden/>
    <w:rsid w:val="00DD2901"/>
    <w:rPr>
      <w:rFonts w:ascii="Times New Roman" w:eastAsia="Times New Roman" w:hAnsi="Times New Roman"/>
      <w:sz w:val="16"/>
      <w:szCs w:val="16"/>
    </w:rPr>
  </w:style>
  <w:style w:type="paragraph" w:customStyle="1" w:styleId="Style28">
    <w:name w:val="Style28"/>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19">
    <w:name w:val="Style19"/>
    <w:basedOn w:val="a"/>
    <w:uiPriority w:val="99"/>
    <w:rsid w:val="00DD2901"/>
    <w:pPr>
      <w:widowControl w:val="0"/>
      <w:autoSpaceDE w:val="0"/>
      <w:autoSpaceDN w:val="0"/>
      <w:adjustRightInd w:val="0"/>
      <w:spacing w:after="0" w:line="240" w:lineRule="auto"/>
    </w:pPr>
    <w:rPr>
      <w:rFonts w:ascii="Franklin Gothic Medium Cond" w:eastAsia="Times New Roman" w:hAnsi="Franklin Gothic Medium Cond"/>
      <w:sz w:val="24"/>
      <w:szCs w:val="24"/>
      <w:lang w:eastAsia="ru-RU"/>
    </w:rPr>
  </w:style>
  <w:style w:type="paragraph" w:customStyle="1" w:styleId="Style27">
    <w:name w:val="Style27"/>
    <w:basedOn w:val="a"/>
    <w:uiPriority w:val="99"/>
    <w:rsid w:val="00DD2901"/>
    <w:pPr>
      <w:widowControl w:val="0"/>
      <w:autoSpaceDE w:val="0"/>
      <w:autoSpaceDN w:val="0"/>
      <w:adjustRightInd w:val="0"/>
      <w:spacing w:after="0" w:line="322" w:lineRule="exact"/>
      <w:ind w:firstLine="2659"/>
    </w:pPr>
    <w:rPr>
      <w:rFonts w:ascii="Times New Roman" w:eastAsia="Times New Roman" w:hAnsi="Times New Roman"/>
      <w:sz w:val="24"/>
      <w:szCs w:val="24"/>
      <w:lang w:eastAsia="ru-RU"/>
    </w:rPr>
  </w:style>
  <w:style w:type="paragraph" w:customStyle="1" w:styleId="p9">
    <w:name w:val="p9"/>
    <w:basedOn w:val="a"/>
    <w:uiPriority w:val="99"/>
    <w:rsid w:val="00DD2901"/>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40">
    <w:name w:val="Font Style40"/>
    <w:uiPriority w:val="99"/>
    <w:rsid w:val="00DD2901"/>
    <w:rPr>
      <w:rFonts w:ascii="Times New Roman" w:hAnsi="Times New Roman" w:cs="Times New Roman" w:hint="default"/>
      <w:sz w:val="20"/>
    </w:rPr>
  </w:style>
  <w:style w:type="character" w:customStyle="1" w:styleId="s2">
    <w:name w:val="s2"/>
    <w:uiPriority w:val="99"/>
    <w:rsid w:val="00DD2901"/>
    <w:rPr>
      <w:rFonts w:ascii="Times New Roman" w:hAnsi="Times New Roman" w:cs="Times New Roman" w:hint="default"/>
    </w:rPr>
  </w:style>
  <w:style w:type="character" w:customStyle="1" w:styleId="a6">
    <w:name w:val="Абзац списка Знак"/>
    <w:aliases w:val="Содержание. 2 уровень Знак"/>
    <w:link w:val="a5"/>
    <w:uiPriority w:val="99"/>
    <w:qFormat/>
    <w:locked/>
    <w:rsid w:val="009351E8"/>
    <w:rPr>
      <w:lang w:eastAsia="en-US"/>
    </w:rPr>
  </w:style>
  <w:style w:type="table" w:styleId="af1">
    <w:name w:val="Table Grid"/>
    <w:basedOn w:val="a1"/>
    <w:locked/>
    <w:rsid w:val="00B4580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2">
    <w:name w:val="Normal (Web)"/>
    <w:basedOn w:val="a"/>
    <w:uiPriority w:val="99"/>
    <w:semiHidden/>
    <w:unhideWhenUsed/>
    <w:rsid w:val="00221197"/>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onsPlusNormal">
    <w:name w:val="ConsPlusNormal"/>
    <w:rsid w:val="004D52A1"/>
    <w:pPr>
      <w:widowControl w:val="0"/>
      <w:autoSpaceDE w:val="0"/>
      <w:autoSpaceDN w:val="0"/>
    </w:pPr>
    <w:rPr>
      <w:rFonts w:ascii="Times New Roman" w:eastAsia="Times New Roman" w:hAnsi="Times New Roman"/>
      <w:sz w:val="28"/>
      <w:szCs w:val="20"/>
    </w:rPr>
  </w:style>
  <w:style w:type="character" w:customStyle="1" w:styleId="FontStyle55">
    <w:name w:val="Font Style55"/>
    <w:basedOn w:val="a0"/>
    <w:uiPriority w:val="99"/>
    <w:rsid w:val="003103C9"/>
    <w:rPr>
      <w:rFonts w:ascii="Century Schoolbook" w:hAnsi="Century Schoolbook" w:cs="Century Schoolbook"/>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13914">
      <w:bodyDiv w:val="1"/>
      <w:marLeft w:val="0"/>
      <w:marRight w:val="0"/>
      <w:marTop w:val="0"/>
      <w:marBottom w:val="0"/>
      <w:divBdr>
        <w:top w:val="none" w:sz="0" w:space="0" w:color="auto"/>
        <w:left w:val="none" w:sz="0" w:space="0" w:color="auto"/>
        <w:bottom w:val="none" w:sz="0" w:space="0" w:color="auto"/>
        <w:right w:val="none" w:sz="0" w:space="0" w:color="auto"/>
      </w:divBdr>
    </w:div>
    <w:div w:id="8680969">
      <w:bodyDiv w:val="1"/>
      <w:marLeft w:val="0"/>
      <w:marRight w:val="0"/>
      <w:marTop w:val="0"/>
      <w:marBottom w:val="0"/>
      <w:divBdr>
        <w:top w:val="none" w:sz="0" w:space="0" w:color="auto"/>
        <w:left w:val="none" w:sz="0" w:space="0" w:color="auto"/>
        <w:bottom w:val="none" w:sz="0" w:space="0" w:color="auto"/>
        <w:right w:val="none" w:sz="0" w:space="0" w:color="auto"/>
      </w:divBdr>
    </w:div>
    <w:div w:id="46149884">
      <w:bodyDiv w:val="1"/>
      <w:marLeft w:val="0"/>
      <w:marRight w:val="0"/>
      <w:marTop w:val="0"/>
      <w:marBottom w:val="0"/>
      <w:divBdr>
        <w:top w:val="none" w:sz="0" w:space="0" w:color="auto"/>
        <w:left w:val="none" w:sz="0" w:space="0" w:color="auto"/>
        <w:bottom w:val="none" w:sz="0" w:space="0" w:color="auto"/>
        <w:right w:val="none" w:sz="0" w:space="0" w:color="auto"/>
      </w:divBdr>
    </w:div>
    <w:div w:id="71659138">
      <w:bodyDiv w:val="1"/>
      <w:marLeft w:val="0"/>
      <w:marRight w:val="0"/>
      <w:marTop w:val="0"/>
      <w:marBottom w:val="0"/>
      <w:divBdr>
        <w:top w:val="none" w:sz="0" w:space="0" w:color="auto"/>
        <w:left w:val="none" w:sz="0" w:space="0" w:color="auto"/>
        <w:bottom w:val="none" w:sz="0" w:space="0" w:color="auto"/>
        <w:right w:val="none" w:sz="0" w:space="0" w:color="auto"/>
      </w:divBdr>
    </w:div>
    <w:div w:id="94056344">
      <w:bodyDiv w:val="1"/>
      <w:marLeft w:val="0"/>
      <w:marRight w:val="0"/>
      <w:marTop w:val="0"/>
      <w:marBottom w:val="0"/>
      <w:divBdr>
        <w:top w:val="none" w:sz="0" w:space="0" w:color="auto"/>
        <w:left w:val="none" w:sz="0" w:space="0" w:color="auto"/>
        <w:bottom w:val="none" w:sz="0" w:space="0" w:color="auto"/>
        <w:right w:val="none" w:sz="0" w:space="0" w:color="auto"/>
      </w:divBdr>
    </w:div>
    <w:div w:id="115563554">
      <w:bodyDiv w:val="1"/>
      <w:marLeft w:val="0"/>
      <w:marRight w:val="0"/>
      <w:marTop w:val="0"/>
      <w:marBottom w:val="0"/>
      <w:divBdr>
        <w:top w:val="none" w:sz="0" w:space="0" w:color="auto"/>
        <w:left w:val="none" w:sz="0" w:space="0" w:color="auto"/>
        <w:bottom w:val="none" w:sz="0" w:space="0" w:color="auto"/>
        <w:right w:val="none" w:sz="0" w:space="0" w:color="auto"/>
      </w:divBdr>
    </w:div>
    <w:div w:id="150950007">
      <w:bodyDiv w:val="1"/>
      <w:marLeft w:val="0"/>
      <w:marRight w:val="0"/>
      <w:marTop w:val="0"/>
      <w:marBottom w:val="0"/>
      <w:divBdr>
        <w:top w:val="none" w:sz="0" w:space="0" w:color="auto"/>
        <w:left w:val="none" w:sz="0" w:space="0" w:color="auto"/>
        <w:bottom w:val="none" w:sz="0" w:space="0" w:color="auto"/>
        <w:right w:val="none" w:sz="0" w:space="0" w:color="auto"/>
      </w:divBdr>
    </w:div>
    <w:div w:id="189491615">
      <w:bodyDiv w:val="1"/>
      <w:marLeft w:val="0"/>
      <w:marRight w:val="0"/>
      <w:marTop w:val="0"/>
      <w:marBottom w:val="0"/>
      <w:divBdr>
        <w:top w:val="none" w:sz="0" w:space="0" w:color="auto"/>
        <w:left w:val="none" w:sz="0" w:space="0" w:color="auto"/>
        <w:bottom w:val="none" w:sz="0" w:space="0" w:color="auto"/>
        <w:right w:val="none" w:sz="0" w:space="0" w:color="auto"/>
      </w:divBdr>
    </w:div>
    <w:div w:id="267395506">
      <w:bodyDiv w:val="1"/>
      <w:marLeft w:val="0"/>
      <w:marRight w:val="0"/>
      <w:marTop w:val="0"/>
      <w:marBottom w:val="0"/>
      <w:divBdr>
        <w:top w:val="none" w:sz="0" w:space="0" w:color="auto"/>
        <w:left w:val="none" w:sz="0" w:space="0" w:color="auto"/>
        <w:bottom w:val="none" w:sz="0" w:space="0" w:color="auto"/>
        <w:right w:val="none" w:sz="0" w:space="0" w:color="auto"/>
      </w:divBdr>
    </w:div>
    <w:div w:id="275135228">
      <w:bodyDiv w:val="1"/>
      <w:marLeft w:val="0"/>
      <w:marRight w:val="0"/>
      <w:marTop w:val="0"/>
      <w:marBottom w:val="0"/>
      <w:divBdr>
        <w:top w:val="none" w:sz="0" w:space="0" w:color="auto"/>
        <w:left w:val="none" w:sz="0" w:space="0" w:color="auto"/>
        <w:bottom w:val="none" w:sz="0" w:space="0" w:color="auto"/>
        <w:right w:val="none" w:sz="0" w:space="0" w:color="auto"/>
      </w:divBdr>
    </w:div>
    <w:div w:id="383215680">
      <w:bodyDiv w:val="1"/>
      <w:marLeft w:val="0"/>
      <w:marRight w:val="0"/>
      <w:marTop w:val="0"/>
      <w:marBottom w:val="0"/>
      <w:divBdr>
        <w:top w:val="none" w:sz="0" w:space="0" w:color="auto"/>
        <w:left w:val="none" w:sz="0" w:space="0" w:color="auto"/>
        <w:bottom w:val="none" w:sz="0" w:space="0" w:color="auto"/>
        <w:right w:val="none" w:sz="0" w:space="0" w:color="auto"/>
      </w:divBdr>
    </w:div>
    <w:div w:id="409738466">
      <w:bodyDiv w:val="1"/>
      <w:marLeft w:val="0"/>
      <w:marRight w:val="0"/>
      <w:marTop w:val="0"/>
      <w:marBottom w:val="0"/>
      <w:divBdr>
        <w:top w:val="none" w:sz="0" w:space="0" w:color="auto"/>
        <w:left w:val="none" w:sz="0" w:space="0" w:color="auto"/>
        <w:bottom w:val="none" w:sz="0" w:space="0" w:color="auto"/>
        <w:right w:val="none" w:sz="0" w:space="0" w:color="auto"/>
      </w:divBdr>
    </w:div>
    <w:div w:id="473448537">
      <w:bodyDiv w:val="1"/>
      <w:marLeft w:val="0"/>
      <w:marRight w:val="0"/>
      <w:marTop w:val="0"/>
      <w:marBottom w:val="0"/>
      <w:divBdr>
        <w:top w:val="none" w:sz="0" w:space="0" w:color="auto"/>
        <w:left w:val="none" w:sz="0" w:space="0" w:color="auto"/>
        <w:bottom w:val="none" w:sz="0" w:space="0" w:color="auto"/>
        <w:right w:val="none" w:sz="0" w:space="0" w:color="auto"/>
      </w:divBdr>
    </w:div>
    <w:div w:id="510875131">
      <w:bodyDiv w:val="1"/>
      <w:marLeft w:val="0"/>
      <w:marRight w:val="0"/>
      <w:marTop w:val="0"/>
      <w:marBottom w:val="0"/>
      <w:divBdr>
        <w:top w:val="none" w:sz="0" w:space="0" w:color="auto"/>
        <w:left w:val="none" w:sz="0" w:space="0" w:color="auto"/>
        <w:bottom w:val="none" w:sz="0" w:space="0" w:color="auto"/>
        <w:right w:val="none" w:sz="0" w:space="0" w:color="auto"/>
      </w:divBdr>
    </w:div>
    <w:div w:id="541136912">
      <w:bodyDiv w:val="1"/>
      <w:marLeft w:val="0"/>
      <w:marRight w:val="0"/>
      <w:marTop w:val="0"/>
      <w:marBottom w:val="0"/>
      <w:divBdr>
        <w:top w:val="none" w:sz="0" w:space="0" w:color="auto"/>
        <w:left w:val="none" w:sz="0" w:space="0" w:color="auto"/>
        <w:bottom w:val="none" w:sz="0" w:space="0" w:color="auto"/>
        <w:right w:val="none" w:sz="0" w:space="0" w:color="auto"/>
      </w:divBdr>
    </w:div>
    <w:div w:id="546181070">
      <w:bodyDiv w:val="1"/>
      <w:marLeft w:val="0"/>
      <w:marRight w:val="0"/>
      <w:marTop w:val="0"/>
      <w:marBottom w:val="0"/>
      <w:divBdr>
        <w:top w:val="none" w:sz="0" w:space="0" w:color="auto"/>
        <w:left w:val="none" w:sz="0" w:space="0" w:color="auto"/>
        <w:bottom w:val="none" w:sz="0" w:space="0" w:color="auto"/>
        <w:right w:val="none" w:sz="0" w:space="0" w:color="auto"/>
      </w:divBdr>
    </w:div>
    <w:div w:id="555046970">
      <w:bodyDiv w:val="1"/>
      <w:marLeft w:val="0"/>
      <w:marRight w:val="0"/>
      <w:marTop w:val="0"/>
      <w:marBottom w:val="0"/>
      <w:divBdr>
        <w:top w:val="none" w:sz="0" w:space="0" w:color="auto"/>
        <w:left w:val="none" w:sz="0" w:space="0" w:color="auto"/>
        <w:bottom w:val="none" w:sz="0" w:space="0" w:color="auto"/>
        <w:right w:val="none" w:sz="0" w:space="0" w:color="auto"/>
      </w:divBdr>
    </w:div>
    <w:div w:id="627590664">
      <w:bodyDiv w:val="1"/>
      <w:marLeft w:val="0"/>
      <w:marRight w:val="0"/>
      <w:marTop w:val="0"/>
      <w:marBottom w:val="0"/>
      <w:divBdr>
        <w:top w:val="none" w:sz="0" w:space="0" w:color="auto"/>
        <w:left w:val="none" w:sz="0" w:space="0" w:color="auto"/>
        <w:bottom w:val="none" w:sz="0" w:space="0" w:color="auto"/>
        <w:right w:val="none" w:sz="0" w:space="0" w:color="auto"/>
      </w:divBdr>
    </w:div>
    <w:div w:id="634139121">
      <w:bodyDiv w:val="1"/>
      <w:marLeft w:val="0"/>
      <w:marRight w:val="0"/>
      <w:marTop w:val="0"/>
      <w:marBottom w:val="0"/>
      <w:divBdr>
        <w:top w:val="none" w:sz="0" w:space="0" w:color="auto"/>
        <w:left w:val="none" w:sz="0" w:space="0" w:color="auto"/>
        <w:bottom w:val="none" w:sz="0" w:space="0" w:color="auto"/>
        <w:right w:val="none" w:sz="0" w:space="0" w:color="auto"/>
      </w:divBdr>
    </w:div>
    <w:div w:id="722829228">
      <w:bodyDiv w:val="1"/>
      <w:marLeft w:val="0"/>
      <w:marRight w:val="0"/>
      <w:marTop w:val="0"/>
      <w:marBottom w:val="0"/>
      <w:divBdr>
        <w:top w:val="none" w:sz="0" w:space="0" w:color="auto"/>
        <w:left w:val="none" w:sz="0" w:space="0" w:color="auto"/>
        <w:bottom w:val="none" w:sz="0" w:space="0" w:color="auto"/>
        <w:right w:val="none" w:sz="0" w:space="0" w:color="auto"/>
      </w:divBdr>
    </w:div>
    <w:div w:id="728067873">
      <w:bodyDiv w:val="1"/>
      <w:marLeft w:val="0"/>
      <w:marRight w:val="0"/>
      <w:marTop w:val="0"/>
      <w:marBottom w:val="0"/>
      <w:divBdr>
        <w:top w:val="none" w:sz="0" w:space="0" w:color="auto"/>
        <w:left w:val="none" w:sz="0" w:space="0" w:color="auto"/>
        <w:bottom w:val="none" w:sz="0" w:space="0" w:color="auto"/>
        <w:right w:val="none" w:sz="0" w:space="0" w:color="auto"/>
      </w:divBdr>
    </w:div>
    <w:div w:id="755323413">
      <w:bodyDiv w:val="1"/>
      <w:marLeft w:val="0"/>
      <w:marRight w:val="0"/>
      <w:marTop w:val="0"/>
      <w:marBottom w:val="0"/>
      <w:divBdr>
        <w:top w:val="none" w:sz="0" w:space="0" w:color="auto"/>
        <w:left w:val="none" w:sz="0" w:space="0" w:color="auto"/>
        <w:bottom w:val="none" w:sz="0" w:space="0" w:color="auto"/>
        <w:right w:val="none" w:sz="0" w:space="0" w:color="auto"/>
      </w:divBdr>
    </w:div>
    <w:div w:id="793141010">
      <w:bodyDiv w:val="1"/>
      <w:marLeft w:val="0"/>
      <w:marRight w:val="0"/>
      <w:marTop w:val="0"/>
      <w:marBottom w:val="0"/>
      <w:divBdr>
        <w:top w:val="none" w:sz="0" w:space="0" w:color="auto"/>
        <w:left w:val="none" w:sz="0" w:space="0" w:color="auto"/>
        <w:bottom w:val="none" w:sz="0" w:space="0" w:color="auto"/>
        <w:right w:val="none" w:sz="0" w:space="0" w:color="auto"/>
      </w:divBdr>
    </w:div>
    <w:div w:id="874273011">
      <w:bodyDiv w:val="1"/>
      <w:marLeft w:val="0"/>
      <w:marRight w:val="0"/>
      <w:marTop w:val="0"/>
      <w:marBottom w:val="0"/>
      <w:divBdr>
        <w:top w:val="none" w:sz="0" w:space="0" w:color="auto"/>
        <w:left w:val="none" w:sz="0" w:space="0" w:color="auto"/>
        <w:bottom w:val="none" w:sz="0" w:space="0" w:color="auto"/>
        <w:right w:val="none" w:sz="0" w:space="0" w:color="auto"/>
      </w:divBdr>
    </w:div>
    <w:div w:id="886376279">
      <w:bodyDiv w:val="1"/>
      <w:marLeft w:val="0"/>
      <w:marRight w:val="0"/>
      <w:marTop w:val="0"/>
      <w:marBottom w:val="0"/>
      <w:divBdr>
        <w:top w:val="none" w:sz="0" w:space="0" w:color="auto"/>
        <w:left w:val="none" w:sz="0" w:space="0" w:color="auto"/>
        <w:bottom w:val="none" w:sz="0" w:space="0" w:color="auto"/>
        <w:right w:val="none" w:sz="0" w:space="0" w:color="auto"/>
      </w:divBdr>
    </w:div>
    <w:div w:id="926309024">
      <w:bodyDiv w:val="1"/>
      <w:marLeft w:val="0"/>
      <w:marRight w:val="0"/>
      <w:marTop w:val="0"/>
      <w:marBottom w:val="0"/>
      <w:divBdr>
        <w:top w:val="none" w:sz="0" w:space="0" w:color="auto"/>
        <w:left w:val="none" w:sz="0" w:space="0" w:color="auto"/>
        <w:bottom w:val="none" w:sz="0" w:space="0" w:color="auto"/>
        <w:right w:val="none" w:sz="0" w:space="0" w:color="auto"/>
      </w:divBdr>
    </w:div>
    <w:div w:id="982974835">
      <w:bodyDiv w:val="1"/>
      <w:marLeft w:val="0"/>
      <w:marRight w:val="0"/>
      <w:marTop w:val="0"/>
      <w:marBottom w:val="0"/>
      <w:divBdr>
        <w:top w:val="none" w:sz="0" w:space="0" w:color="auto"/>
        <w:left w:val="none" w:sz="0" w:space="0" w:color="auto"/>
        <w:bottom w:val="none" w:sz="0" w:space="0" w:color="auto"/>
        <w:right w:val="none" w:sz="0" w:space="0" w:color="auto"/>
      </w:divBdr>
    </w:div>
    <w:div w:id="1044793780">
      <w:bodyDiv w:val="1"/>
      <w:marLeft w:val="0"/>
      <w:marRight w:val="0"/>
      <w:marTop w:val="0"/>
      <w:marBottom w:val="0"/>
      <w:divBdr>
        <w:top w:val="none" w:sz="0" w:space="0" w:color="auto"/>
        <w:left w:val="none" w:sz="0" w:space="0" w:color="auto"/>
        <w:bottom w:val="none" w:sz="0" w:space="0" w:color="auto"/>
        <w:right w:val="none" w:sz="0" w:space="0" w:color="auto"/>
      </w:divBdr>
    </w:div>
    <w:div w:id="1044938584">
      <w:bodyDiv w:val="1"/>
      <w:marLeft w:val="0"/>
      <w:marRight w:val="0"/>
      <w:marTop w:val="0"/>
      <w:marBottom w:val="0"/>
      <w:divBdr>
        <w:top w:val="none" w:sz="0" w:space="0" w:color="auto"/>
        <w:left w:val="none" w:sz="0" w:space="0" w:color="auto"/>
        <w:bottom w:val="none" w:sz="0" w:space="0" w:color="auto"/>
        <w:right w:val="none" w:sz="0" w:space="0" w:color="auto"/>
      </w:divBdr>
    </w:div>
    <w:div w:id="1062870693">
      <w:bodyDiv w:val="1"/>
      <w:marLeft w:val="0"/>
      <w:marRight w:val="0"/>
      <w:marTop w:val="0"/>
      <w:marBottom w:val="0"/>
      <w:divBdr>
        <w:top w:val="none" w:sz="0" w:space="0" w:color="auto"/>
        <w:left w:val="none" w:sz="0" w:space="0" w:color="auto"/>
        <w:bottom w:val="none" w:sz="0" w:space="0" w:color="auto"/>
        <w:right w:val="none" w:sz="0" w:space="0" w:color="auto"/>
      </w:divBdr>
    </w:div>
    <w:div w:id="1140807915">
      <w:bodyDiv w:val="1"/>
      <w:marLeft w:val="0"/>
      <w:marRight w:val="0"/>
      <w:marTop w:val="0"/>
      <w:marBottom w:val="0"/>
      <w:divBdr>
        <w:top w:val="none" w:sz="0" w:space="0" w:color="auto"/>
        <w:left w:val="none" w:sz="0" w:space="0" w:color="auto"/>
        <w:bottom w:val="none" w:sz="0" w:space="0" w:color="auto"/>
        <w:right w:val="none" w:sz="0" w:space="0" w:color="auto"/>
      </w:divBdr>
    </w:div>
    <w:div w:id="1183514671">
      <w:bodyDiv w:val="1"/>
      <w:marLeft w:val="0"/>
      <w:marRight w:val="0"/>
      <w:marTop w:val="0"/>
      <w:marBottom w:val="0"/>
      <w:divBdr>
        <w:top w:val="none" w:sz="0" w:space="0" w:color="auto"/>
        <w:left w:val="none" w:sz="0" w:space="0" w:color="auto"/>
        <w:bottom w:val="none" w:sz="0" w:space="0" w:color="auto"/>
        <w:right w:val="none" w:sz="0" w:space="0" w:color="auto"/>
      </w:divBdr>
    </w:div>
    <w:div w:id="1245990866">
      <w:bodyDiv w:val="1"/>
      <w:marLeft w:val="0"/>
      <w:marRight w:val="0"/>
      <w:marTop w:val="0"/>
      <w:marBottom w:val="0"/>
      <w:divBdr>
        <w:top w:val="none" w:sz="0" w:space="0" w:color="auto"/>
        <w:left w:val="none" w:sz="0" w:space="0" w:color="auto"/>
        <w:bottom w:val="none" w:sz="0" w:space="0" w:color="auto"/>
        <w:right w:val="none" w:sz="0" w:space="0" w:color="auto"/>
      </w:divBdr>
    </w:div>
    <w:div w:id="1286616194">
      <w:bodyDiv w:val="1"/>
      <w:marLeft w:val="0"/>
      <w:marRight w:val="0"/>
      <w:marTop w:val="0"/>
      <w:marBottom w:val="0"/>
      <w:divBdr>
        <w:top w:val="none" w:sz="0" w:space="0" w:color="auto"/>
        <w:left w:val="none" w:sz="0" w:space="0" w:color="auto"/>
        <w:bottom w:val="none" w:sz="0" w:space="0" w:color="auto"/>
        <w:right w:val="none" w:sz="0" w:space="0" w:color="auto"/>
      </w:divBdr>
    </w:div>
    <w:div w:id="1332104590">
      <w:bodyDiv w:val="1"/>
      <w:marLeft w:val="0"/>
      <w:marRight w:val="0"/>
      <w:marTop w:val="0"/>
      <w:marBottom w:val="0"/>
      <w:divBdr>
        <w:top w:val="none" w:sz="0" w:space="0" w:color="auto"/>
        <w:left w:val="none" w:sz="0" w:space="0" w:color="auto"/>
        <w:bottom w:val="none" w:sz="0" w:space="0" w:color="auto"/>
        <w:right w:val="none" w:sz="0" w:space="0" w:color="auto"/>
      </w:divBdr>
    </w:div>
    <w:div w:id="1421948640">
      <w:bodyDiv w:val="1"/>
      <w:marLeft w:val="0"/>
      <w:marRight w:val="0"/>
      <w:marTop w:val="0"/>
      <w:marBottom w:val="0"/>
      <w:divBdr>
        <w:top w:val="none" w:sz="0" w:space="0" w:color="auto"/>
        <w:left w:val="none" w:sz="0" w:space="0" w:color="auto"/>
        <w:bottom w:val="none" w:sz="0" w:space="0" w:color="auto"/>
        <w:right w:val="none" w:sz="0" w:space="0" w:color="auto"/>
      </w:divBdr>
    </w:div>
    <w:div w:id="1461803445">
      <w:bodyDiv w:val="1"/>
      <w:marLeft w:val="0"/>
      <w:marRight w:val="0"/>
      <w:marTop w:val="0"/>
      <w:marBottom w:val="0"/>
      <w:divBdr>
        <w:top w:val="none" w:sz="0" w:space="0" w:color="auto"/>
        <w:left w:val="none" w:sz="0" w:space="0" w:color="auto"/>
        <w:bottom w:val="none" w:sz="0" w:space="0" w:color="auto"/>
        <w:right w:val="none" w:sz="0" w:space="0" w:color="auto"/>
      </w:divBdr>
    </w:div>
    <w:div w:id="1495415495">
      <w:bodyDiv w:val="1"/>
      <w:marLeft w:val="0"/>
      <w:marRight w:val="0"/>
      <w:marTop w:val="0"/>
      <w:marBottom w:val="0"/>
      <w:divBdr>
        <w:top w:val="none" w:sz="0" w:space="0" w:color="auto"/>
        <w:left w:val="none" w:sz="0" w:space="0" w:color="auto"/>
        <w:bottom w:val="none" w:sz="0" w:space="0" w:color="auto"/>
        <w:right w:val="none" w:sz="0" w:space="0" w:color="auto"/>
      </w:divBdr>
    </w:div>
    <w:div w:id="1497573887">
      <w:bodyDiv w:val="1"/>
      <w:marLeft w:val="0"/>
      <w:marRight w:val="0"/>
      <w:marTop w:val="0"/>
      <w:marBottom w:val="0"/>
      <w:divBdr>
        <w:top w:val="none" w:sz="0" w:space="0" w:color="auto"/>
        <w:left w:val="none" w:sz="0" w:space="0" w:color="auto"/>
        <w:bottom w:val="none" w:sz="0" w:space="0" w:color="auto"/>
        <w:right w:val="none" w:sz="0" w:space="0" w:color="auto"/>
      </w:divBdr>
    </w:div>
    <w:div w:id="1554584465">
      <w:bodyDiv w:val="1"/>
      <w:marLeft w:val="0"/>
      <w:marRight w:val="0"/>
      <w:marTop w:val="0"/>
      <w:marBottom w:val="0"/>
      <w:divBdr>
        <w:top w:val="none" w:sz="0" w:space="0" w:color="auto"/>
        <w:left w:val="none" w:sz="0" w:space="0" w:color="auto"/>
        <w:bottom w:val="none" w:sz="0" w:space="0" w:color="auto"/>
        <w:right w:val="none" w:sz="0" w:space="0" w:color="auto"/>
      </w:divBdr>
    </w:div>
    <w:div w:id="1639917059">
      <w:bodyDiv w:val="1"/>
      <w:marLeft w:val="0"/>
      <w:marRight w:val="0"/>
      <w:marTop w:val="0"/>
      <w:marBottom w:val="0"/>
      <w:divBdr>
        <w:top w:val="none" w:sz="0" w:space="0" w:color="auto"/>
        <w:left w:val="none" w:sz="0" w:space="0" w:color="auto"/>
        <w:bottom w:val="none" w:sz="0" w:space="0" w:color="auto"/>
        <w:right w:val="none" w:sz="0" w:space="0" w:color="auto"/>
      </w:divBdr>
    </w:div>
    <w:div w:id="1712684357">
      <w:bodyDiv w:val="1"/>
      <w:marLeft w:val="0"/>
      <w:marRight w:val="0"/>
      <w:marTop w:val="0"/>
      <w:marBottom w:val="0"/>
      <w:divBdr>
        <w:top w:val="none" w:sz="0" w:space="0" w:color="auto"/>
        <w:left w:val="none" w:sz="0" w:space="0" w:color="auto"/>
        <w:bottom w:val="none" w:sz="0" w:space="0" w:color="auto"/>
        <w:right w:val="none" w:sz="0" w:space="0" w:color="auto"/>
      </w:divBdr>
    </w:div>
    <w:div w:id="1733696713">
      <w:bodyDiv w:val="1"/>
      <w:marLeft w:val="0"/>
      <w:marRight w:val="0"/>
      <w:marTop w:val="0"/>
      <w:marBottom w:val="0"/>
      <w:divBdr>
        <w:top w:val="none" w:sz="0" w:space="0" w:color="auto"/>
        <w:left w:val="none" w:sz="0" w:space="0" w:color="auto"/>
        <w:bottom w:val="none" w:sz="0" w:space="0" w:color="auto"/>
        <w:right w:val="none" w:sz="0" w:space="0" w:color="auto"/>
      </w:divBdr>
    </w:div>
    <w:div w:id="1802532332">
      <w:bodyDiv w:val="1"/>
      <w:marLeft w:val="0"/>
      <w:marRight w:val="0"/>
      <w:marTop w:val="0"/>
      <w:marBottom w:val="0"/>
      <w:divBdr>
        <w:top w:val="none" w:sz="0" w:space="0" w:color="auto"/>
        <w:left w:val="none" w:sz="0" w:space="0" w:color="auto"/>
        <w:bottom w:val="none" w:sz="0" w:space="0" w:color="auto"/>
        <w:right w:val="none" w:sz="0" w:space="0" w:color="auto"/>
      </w:divBdr>
    </w:div>
    <w:div w:id="1807776363">
      <w:bodyDiv w:val="1"/>
      <w:marLeft w:val="0"/>
      <w:marRight w:val="0"/>
      <w:marTop w:val="0"/>
      <w:marBottom w:val="0"/>
      <w:divBdr>
        <w:top w:val="none" w:sz="0" w:space="0" w:color="auto"/>
        <w:left w:val="none" w:sz="0" w:space="0" w:color="auto"/>
        <w:bottom w:val="none" w:sz="0" w:space="0" w:color="auto"/>
        <w:right w:val="none" w:sz="0" w:space="0" w:color="auto"/>
      </w:divBdr>
    </w:div>
    <w:div w:id="1875193715">
      <w:bodyDiv w:val="1"/>
      <w:marLeft w:val="0"/>
      <w:marRight w:val="0"/>
      <w:marTop w:val="0"/>
      <w:marBottom w:val="0"/>
      <w:divBdr>
        <w:top w:val="none" w:sz="0" w:space="0" w:color="auto"/>
        <w:left w:val="none" w:sz="0" w:space="0" w:color="auto"/>
        <w:bottom w:val="none" w:sz="0" w:space="0" w:color="auto"/>
        <w:right w:val="none" w:sz="0" w:space="0" w:color="auto"/>
      </w:divBdr>
    </w:div>
    <w:div w:id="1918977011">
      <w:bodyDiv w:val="1"/>
      <w:marLeft w:val="0"/>
      <w:marRight w:val="0"/>
      <w:marTop w:val="0"/>
      <w:marBottom w:val="0"/>
      <w:divBdr>
        <w:top w:val="none" w:sz="0" w:space="0" w:color="auto"/>
        <w:left w:val="none" w:sz="0" w:space="0" w:color="auto"/>
        <w:bottom w:val="none" w:sz="0" w:space="0" w:color="auto"/>
        <w:right w:val="none" w:sz="0" w:space="0" w:color="auto"/>
      </w:divBdr>
    </w:div>
    <w:div w:id="1991474891">
      <w:bodyDiv w:val="1"/>
      <w:marLeft w:val="0"/>
      <w:marRight w:val="0"/>
      <w:marTop w:val="0"/>
      <w:marBottom w:val="0"/>
      <w:divBdr>
        <w:top w:val="none" w:sz="0" w:space="0" w:color="auto"/>
        <w:left w:val="none" w:sz="0" w:space="0" w:color="auto"/>
        <w:bottom w:val="none" w:sz="0" w:space="0" w:color="auto"/>
        <w:right w:val="none" w:sz="0" w:space="0" w:color="auto"/>
      </w:divBdr>
    </w:div>
    <w:div w:id="1992513852">
      <w:bodyDiv w:val="1"/>
      <w:marLeft w:val="0"/>
      <w:marRight w:val="0"/>
      <w:marTop w:val="0"/>
      <w:marBottom w:val="0"/>
      <w:divBdr>
        <w:top w:val="none" w:sz="0" w:space="0" w:color="auto"/>
        <w:left w:val="none" w:sz="0" w:space="0" w:color="auto"/>
        <w:bottom w:val="none" w:sz="0" w:space="0" w:color="auto"/>
        <w:right w:val="none" w:sz="0" w:space="0" w:color="auto"/>
      </w:divBdr>
    </w:div>
    <w:div w:id="2049260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media/image30.jpeg"/><Relationship Id="rId21" Type="http://schemas.openxmlformats.org/officeDocument/2006/relationships/image" Target="media/image14.png"/><Relationship Id="rId34" Type="http://schemas.openxmlformats.org/officeDocument/2006/relationships/image" Target="media/image27.wmf"/><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image" Target="media/image4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2.jpe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oleObject" Target="embeddings/oleObject2.bin"/><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png"/><Relationship Id="rId58" Type="http://schemas.openxmlformats.org/officeDocument/2006/relationships/hyperlink" Target="https://ru.wikipedia.org/wiki/%D0%9F%D1%80%D0%B8%D0%B1%D1%8B%D0%BB%D1%8C"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8.wmf"/><Relationship Id="rId49" Type="http://schemas.openxmlformats.org/officeDocument/2006/relationships/image" Target="media/image40.png"/><Relationship Id="rId57" Type="http://schemas.openxmlformats.org/officeDocument/2006/relationships/hyperlink" Target="https://ru.wikipedia.org/wiki/%D0%97%D0%B0%D1%82%D1%80%D0%B0%D1%82%D1%8B" TargetMode="External"/><Relationship Id="rId61"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oleObject" Target="embeddings/oleObject1.bin"/><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yperlink" Target="https://ru.wikipedia.org/wiki/%D0%94%D0%BE%D1%85%D0%BE%D0%B4" TargetMode="External"/><Relationship Id="rId8" Type="http://schemas.openxmlformats.org/officeDocument/2006/relationships/image" Target="media/image1.jpeg"/><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image" Target="media/image29.jpeg"/><Relationship Id="rId46" Type="http://schemas.openxmlformats.org/officeDocument/2006/relationships/image" Target="media/image37.png"/><Relationship Id="rId5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412B8D-B264-4CA3-9DA7-5B934EDFD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1179</TotalTime>
  <Pages>61</Pages>
  <Words>11905</Words>
  <Characters>82873</Characters>
  <Application>Microsoft Office Word</Application>
  <DocSecurity>0</DocSecurity>
  <Lines>690</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94589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teacher455</dc:creator>
  <cp:keywords/>
  <dc:description/>
  <cp:lastModifiedBy>snv</cp:lastModifiedBy>
  <cp:revision>95</cp:revision>
  <cp:lastPrinted>2018-09-16T19:38:00Z</cp:lastPrinted>
  <dcterms:created xsi:type="dcterms:W3CDTF">2019-02-12T07:40:00Z</dcterms:created>
  <dcterms:modified xsi:type="dcterms:W3CDTF">2022-10-31T17:29:00Z</dcterms:modified>
</cp:coreProperties>
</file>