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ECF58E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5A4476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14:paraId="26951BC2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5A4476">
        <w:rPr>
          <w:rFonts w:ascii="Times New Roman" w:hAnsi="Times New Roman"/>
          <w:sz w:val="28"/>
          <w:szCs w:val="28"/>
        </w:rPr>
        <w:t>Вологодской области</w:t>
      </w:r>
      <w:r w:rsidR="001F734B">
        <w:rPr>
          <w:rFonts w:ascii="Times New Roman" w:hAnsi="Times New Roman"/>
          <w:sz w:val="28"/>
          <w:szCs w:val="28"/>
        </w:rPr>
        <w:t xml:space="preserve"> </w:t>
      </w:r>
      <w:r w:rsidRPr="005A4476">
        <w:rPr>
          <w:rFonts w:ascii="Times New Roman" w:hAnsi="Times New Roman"/>
          <w:sz w:val="28"/>
          <w:szCs w:val="28"/>
        </w:rPr>
        <w:t>«Вологодский колледж технологии и дизайна»</w:t>
      </w:r>
    </w:p>
    <w:p w14:paraId="4156ACC8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14:paraId="352F3D30" w14:textId="77777777" w:rsidR="000A3406" w:rsidRPr="000A3406" w:rsidRDefault="000A3406" w:rsidP="000A3406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r w:rsidRPr="000A3406">
        <w:rPr>
          <w:rFonts w:ascii="Times New Roman" w:hAnsi="Times New Roman"/>
          <w:sz w:val="28"/>
          <w:szCs w:val="28"/>
        </w:rPr>
        <w:t>УТВЕРЖДЕНО</w:t>
      </w:r>
    </w:p>
    <w:p w14:paraId="704B2DAE" w14:textId="77777777" w:rsidR="000A3406" w:rsidRPr="000A3406" w:rsidRDefault="000A3406" w:rsidP="000A3406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r w:rsidRPr="000A3406">
        <w:rPr>
          <w:rFonts w:ascii="Times New Roman" w:hAnsi="Times New Roman"/>
          <w:sz w:val="28"/>
          <w:szCs w:val="28"/>
        </w:rPr>
        <w:t>приказом директора</w:t>
      </w:r>
    </w:p>
    <w:p w14:paraId="0F2464D9" w14:textId="77777777" w:rsidR="000A3406" w:rsidRPr="000A3406" w:rsidRDefault="000A3406" w:rsidP="000A3406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r w:rsidRPr="000A3406">
        <w:rPr>
          <w:rFonts w:ascii="Times New Roman" w:hAnsi="Times New Roman"/>
          <w:sz w:val="28"/>
          <w:szCs w:val="28"/>
        </w:rPr>
        <w:t>БПОУ ВО «Вологодский колледж технологии и дизайна»</w:t>
      </w:r>
    </w:p>
    <w:p w14:paraId="023D9D65" w14:textId="0DA51511" w:rsidR="000A3406" w:rsidRPr="000A3406" w:rsidRDefault="00540F20" w:rsidP="000A3406">
      <w:pPr>
        <w:spacing w:after="0" w:line="240" w:lineRule="auto"/>
        <w:ind w:left="5670"/>
        <w:rPr>
          <w:rFonts w:ascii="Times New Roman" w:hAnsi="Times New Roman"/>
          <w:b/>
          <w:sz w:val="28"/>
          <w:szCs w:val="28"/>
        </w:rPr>
      </w:pPr>
      <w:r w:rsidRPr="00D536BA">
        <w:rPr>
          <w:rFonts w:ascii="Times New Roman" w:hAnsi="Times New Roman"/>
          <w:sz w:val="28"/>
          <w:szCs w:val="28"/>
        </w:rPr>
        <w:t xml:space="preserve">от </w:t>
      </w:r>
      <w:r>
        <w:rPr>
          <w:rFonts w:ascii="Times New Roman" w:hAnsi="Times New Roman"/>
          <w:sz w:val="28"/>
          <w:szCs w:val="28"/>
        </w:rPr>
        <w:t>31.08.2022 №580</w:t>
      </w:r>
    </w:p>
    <w:p w14:paraId="10CBE6E3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796558F9" w14:textId="77777777" w:rsidR="00CF6A1D" w:rsidRPr="005C5827" w:rsidRDefault="00CF6A1D" w:rsidP="00CF6A1D">
      <w:pPr>
        <w:jc w:val="both"/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</w:pPr>
    </w:p>
    <w:p w14:paraId="40133661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3C19ECB3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499A511D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4026A751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25EDA9D7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299967A9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7D2A8DF7" w14:textId="77777777" w:rsidR="001F734B" w:rsidRPr="001F734B" w:rsidRDefault="001F734B" w:rsidP="001F734B">
      <w:pPr>
        <w:pStyle w:val="a5"/>
        <w:spacing w:after="0" w:line="288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1F734B">
        <w:rPr>
          <w:rFonts w:ascii="Times New Roman" w:hAnsi="Times New Roman"/>
          <w:b/>
          <w:sz w:val="28"/>
          <w:szCs w:val="28"/>
        </w:rPr>
        <w:t xml:space="preserve">Методические рекомендации </w:t>
      </w:r>
    </w:p>
    <w:p w14:paraId="6495392F" w14:textId="77777777" w:rsidR="001F734B" w:rsidRPr="001F734B" w:rsidRDefault="001F734B" w:rsidP="001F734B">
      <w:pPr>
        <w:pStyle w:val="a5"/>
        <w:spacing w:after="0" w:line="288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1F734B">
        <w:rPr>
          <w:rFonts w:ascii="Times New Roman" w:hAnsi="Times New Roman"/>
          <w:b/>
          <w:sz w:val="28"/>
          <w:szCs w:val="28"/>
        </w:rPr>
        <w:t>по выполнению практических занятий</w:t>
      </w:r>
    </w:p>
    <w:p w14:paraId="4BBFB509" w14:textId="4FED9625" w:rsidR="001F734B" w:rsidRPr="001F734B" w:rsidRDefault="001F734B" w:rsidP="001F734B">
      <w:pPr>
        <w:pStyle w:val="a5"/>
        <w:spacing w:after="0" w:line="288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1F734B">
        <w:rPr>
          <w:rFonts w:ascii="Times New Roman" w:hAnsi="Times New Roman"/>
          <w:b/>
          <w:sz w:val="28"/>
          <w:szCs w:val="28"/>
        </w:rPr>
        <w:t>по учебно</w:t>
      </w:r>
      <w:r w:rsidR="006769C1">
        <w:rPr>
          <w:rFonts w:ascii="Times New Roman" w:hAnsi="Times New Roman"/>
          <w:b/>
          <w:sz w:val="28"/>
          <w:szCs w:val="28"/>
        </w:rPr>
        <w:t>му предмету</w:t>
      </w:r>
      <w:r w:rsidRPr="001F734B">
        <w:rPr>
          <w:rFonts w:ascii="Times New Roman" w:hAnsi="Times New Roman"/>
          <w:b/>
          <w:sz w:val="28"/>
          <w:szCs w:val="28"/>
        </w:rPr>
        <w:t xml:space="preserve"> </w:t>
      </w:r>
    </w:p>
    <w:p w14:paraId="149108DE" w14:textId="10C05935" w:rsidR="001F734B" w:rsidRPr="001F734B" w:rsidRDefault="001F734B" w:rsidP="001F734B">
      <w:pPr>
        <w:spacing w:after="0"/>
        <w:jc w:val="center"/>
        <w:rPr>
          <w:rFonts w:ascii="Times New Roman" w:eastAsiaTheme="minorEastAsia" w:hAnsi="Times New Roman"/>
          <w:i/>
          <w:color w:val="000000"/>
          <w:sz w:val="32"/>
          <w:szCs w:val="32"/>
          <w:lang w:eastAsia="ru-RU"/>
        </w:rPr>
      </w:pPr>
      <w:r w:rsidRPr="001F734B">
        <w:rPr>
          <w:rFonts w:ascii="Times New Roman" w:eastAsiaTheme="minorEastAsia" w:hAnsi="Times New Roman"/>
          <w:b/>
          <w:color w:val="000000"/>
          <w:sz w:val="32"/>
          <w:szCs w:val="32"/>
          <w:lang w:eastAsia="ru-RU"/>
        </w:rPr>
        <w:t>УД</w:t>
      </w:r>
      <w:r w:rsidR="00B00257">
        <w:rPr>
          <w:rFonts w:ascii="Times New Roman" w:eastAsiaTheme="minorEastAsia" w:hAnsi="Times New Roman"/>
          <w:b/>
          <w:color w:val="000000"/>
          <w:sz w:val="32"/>
          <w:szCs w:val="32"/>
          <w:lang w:eastAsia="ru-RU"/>
        </w:rPr>
        <w:t>.01</w:t>
      </w:r>
      <w:r w:rsidRPr="001F734B">
        <w:rPr>
          <w:rFonts w:ascii="Times New Roman" w:eastAsiaTheme="minorEastAsia" w:hAnsi="Times New Roman"/>
          <w:b/>
          <w:color w:val="000000"/>
          <w:sz w:val="32"/>
          <w:szCs w:val="32"/>
          <w:lang w:eastAsia="ru-RU"/>
        </w:rPr>
        <w:t xml:space="preserve"> </w:t>
      </w:r>
      <w:r w:rsidR="00FD6ADA">
        <w:rPr>
          <w:rFonts w:ascii="Times New Roman" w:eastAsiaTheme="minorEastAsia" w:hAnsi="Times New Roman"/>
          <w:b/>
          <w:color w:val="000000"/>
          <w:sz w:val="32"/>
          <w:szCs w:val="32"/>
          <w:lang w:eastAsia="ru-RU"/>
        </w:rPr>
        <w:t>Введение в специальность</w:t>
      </w:r>
    </w:p>
    <w:p w14:paraId="1B0DE406" w14:textId="553F99F1" w:rsidR="001F734B" w:rsidRPr="001F734B" w:rsidRDefault="001F734B" w:rsidP="001F734B">
      <w:pPr>
        <w:spacing w:after="0" w:line="36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1F734B">
        <w:rPr>
          <w:rFonts w:ascii="Times New Roman" w:hAnsi="Times New Roman"/>
          <w:b/>
          <w:sz w:val="28"/>
          <w:szCs w:val="28"/>
        </w:rPr>
        <w:t>для специальност</w:t>
      </w:r>
      <w:r w:rsidR="00FD6ADA">
        <w:rPr>
          <w:rFonts w:ascii="Times New Roman" w:hAnsi="Times New Roman"/>
          <w:b/>
          <w:sz w:val="28"/>
          <w:szCs w:val="28"/>
        </w:rPr>
        <w:t>и</w:t>
      </w:r>
    </w:p>
    <w:p w14:paraId="7EF17692" w14:textId="2EAA1B36" w:rsidR="001F734B" w:rsidRPr="000A3406" w:rsidRDefault="00075CC1" w:rsidP="000A3406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>39.02.01 Социальная работа</w:t>
      </w:r>
    </w:p>
    <w:p w14:paraId="105EA851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1A6BE6D9" w14:textId="77777777" w:rsidR="002C5367" w:rsidRDefault="002C5367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883C7E2" w14:textId="77777777" w:rsidR="001F734B" w:rsidRPr="005A4476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297F3A8" w14:textId="77777777" w:rsidR="002C5367" w:rsidRPr="005A4476" w:rsidRDefault="002C5367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0A6B439C" w14:textId="77777777" w:rsidR="002C5367" w:rsidRDefault="002C5367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500D6767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2D44A8F2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E120D2D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55905934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1DBB0246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2A52FDDD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4CE1D73C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0F0AEB5F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0F4556F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287E4676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0F61ED1E" w14:textId="77777777" w:rsidR="00416B17" w:rsidRDefault="00AE2851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Вологда</w:t>
      </w:r>
    </w:p>
    <w:p w14:paraId="3AD25FFB" w14:textId="6FDF79D6" w:rsidR="002C5367" w:rsidRPr="005A4476" w:rsidRDefault="00AE2851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2</w:t>
      </w:r>
      <w:r w:rsidR="00B00257">
        <w:rPr>
          <w:rFonts w:ascii="Times New Roman" w:hAnsi="Times New Roman"/>
          <w:bCs/>
          <w:sz w:val="28"/>
          <w:szCs w:val="28"/>
          <w:lang w:eastAsia="ru-RU"/>
        </w:rPr>
        <w:t>0</w:t>
      </w:r>
      <w:r w:rsidR="00540F20">
        <w:rPr>
          <w:rFonts w:ascii="Times New Roman" w:hAnsi="Times New Roman"/>
          <w:bCs/>
          <w:sz w:val="28"/>
          <w:szCs w:val="28"/>
          <w:lang w:eastAsia="ru-RU"/>
        </w:rPr>
        <w:t>22</w:t>
      </w:r>
    </w:p>
    <w:p w14:paraId="33B8EFFC" w14:textId="19610B9A" w:rsidR="00CF6A1D" w:rsidRPr="00CF6A1D" w:rsidRDefault="002C5367" w:rsidP="00CF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  <w:r w:rsidRPr="005A4476">
        <w:rPr>
          <w:rFonts w:ascii="Times New Roman" w:hAnsi="Times New Roman"/>
          <w:bCs/>
          <w:i/>
          <w:sz w:val="28"/>
          <w:szCs w:val="28"/>
          <w:lang w:eastAsia="ru-RU"/>
        </w:rPr>
        <w:br w:type="page"/>
      </w:r>
      <w:r w:rsidR="00CF6A1D" w:rsidRPr="00CF6A1D">
        <w:rPr>
          <w:rFonts w:ascii="Times New Roman" w:hAnsi="Times New Roman"/>
          <w:sz w:val="28"/>
          <w:szCs w:val="28"/>
        </w:rPr>
        <w:lastRenderedPageBreak/>
        <w:t>Методические рекомендации составлены в соответствии с ФГОС среднего общего образования и рабочей программой учебно</w:t>
      </w:r>
      <w:r w:rsidR="006769C1">
        <w:rPr>
          <w:rFonts w:ascii="Times New Roman" w:hAnsi="Times New Roman"/>
          <w:sz w:val="28"/>
          <w:szCs w:val="28"/>
        </w:rPr>
        <w:t>му предмету</w:t>
      </w:r>
      <w:r w:rsidR="00CF6A1D" w:rsidRPr="00CF6A1D">
        <w:rPr>
          <w:rFonts w:ascii="Times New Roman" w:hAnsi="Times New Roman"/>
          <w:sz w:val="28"/>
          <w:szCs w:val="28"/>
        </w:rPr>
        <w:t xml:space="preserve">. </w:t>
      </w:r>
    </w:p>
    <w:p w14:paraId="58DB5B2E" w14:textId="77777777" w:rsidR="001F734B" w:rsidRDefault="001F734B" w:rsidP="001F734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14:paraId="7245DC3C" w14:textId="77777777" w:rsidR="001F734B" w:rsidRDefault="00CF6A1D" w:rsidP="001F734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CF6A1D">
        <w:rPr>
          <w:rFonts w:ascii="Times New Roman" w:hAnsi="Times New Roman"/>
          <w:sz w:val="28"/>
          <w:szCs w:val="28"/>
        </w:rPr>
        <w:t xml:space="preserve">Организация-разработчик: </w:t>
      </w:r>
    </w:p>
    <w:p w14:paraId="7D1ED28B" w14:textId="77777777" w:rsidR="00CF6A1D" w:rsidRPr="00CF6A1D" w:rsidRDefault="00CF6A1D" w:rsidP="001F734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CF6A1D">
        <w:rPr>
          <w:rFonts w:ascii="Times New Roman" w:hAnsi="Times New Roman"/>
          <w:sz w:val="28"/>
          <w:szCs w:val="28"/>
        </w:rPr>
        <w:t>БПОУ ВО «Вологодский колледж технологии и дизайна»</w:t>
      </w:r>
    </w:p>
    <w:p w14:paraId="22801C4E" w14:textId="77777777" w:rsidR="001F734B" w:rsidRDefault="001F734B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7CA8EEA" w14:textId="77777777" w:rsidR="001F734B" w:rsidRDefault="001F734B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0D971CA" w14:textId="77777777" w:rsidR="001F734B" w:rsidRDefault="00CF6A1D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A4476">
        <w:rPr>
          <w:rFonts w:ascii="Times New Roman" w:hAnsi="Times New Roman"/>
          <w:sz w:val="28"/>
          <w:szCs w:val="28"/>
          <w:lang w:eastAsia="ru-RU"/>
        </w:rPr>
        <w:t>Разработчик</w:t>
      </w:r>
      <w:r>
        <w:rPr>
          <w:rFonts w:ascii="Times New Roman" w:hAnsi="Times New Roman"/>
          <w:sz w:val="28"/>
          <w:szCs w:val="28"/>
          <w:lang w:eastAsia="ru-RU"/>
        </w:rPr>
        <w:t>и</w:t>
      </w:r>
      <w:r w:rsidRPr="005A4476">
        <w:rPr>
          <w:rFonts w:ascii="Times New Roman" w:hAnsi="Times New Roman"/>
          <w:sz w:val="28"/>
          <w:szCs w:val="28"/>
          <w:lang w:eastAsia="ru-RU"/>
        </w:rPr>
        <w:t xml:space="preserve">: </w:t>
      </w:r>
    </w:p>
    <w:p w14:paraId="6A298F41" w14:textId="4B243647" w:rsidR="00075CC1" w:rsidRDefault="00075CC1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Макинова Е.С.</w:t>
      </w:r>
    </w:p>
    <w:p w14:paraId="47431710" w14:textId="160280A3" w:rsidR="001D183E" w:rsidRDefault="001D183E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Накрошаева Т.Н.</w:t>
      </w:r>
    </w:p>
    <w:p w14:paraId="0EC29BCE" w14:textId="53A10113" w:rsidR="00FD6ADA" w:rsidRDefault="003E5D71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Сайкина С.С.</w:t>
      </w:r>
    </w:p>
    <w:p w14:paraId="50EF107F" w14:textId="05B943E4" w:rsidR="00CF6A1D" w:rsidRPr="005A4476" w:rsidRDefault="00CF6A1D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преподаватели</w:t>
      </w:r>
      <w:r w:rsidRPr="005A4476">
        <w:rPr>
          <w:rFonts w:ascii="Times New Roman" w:hAnsi="Times New Roman"/>
          <w:sz w:val="28"/>
          <w:szCs w:val="28"/>
          <w:lang w:eastAsia="ru-RU"/>
        </w:rPr>
        <w:t xml:space="preserve"> БПОУ ВО «Вологодский колледж технологии и дизайна»</w:t>
      </w:r>
    </w:p>
    <w:p w14:paraId="2F064F15" w14:textId="77777777" w:rsidR="001F734B" w:rsidRDefault="001F734B" w:rsidP="001F734B">
      <w:pPr>
        <w:spacing w:after="0"/>
        <w:jc w:val="both"/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</w:pPr>
    </w:p>
    <w:p w14:paraId="558DF193" w14:textId="112036BD" w:rsidR="00057FE2" w:rsidRPr="00502846" w:rsidRDefault="00057FE2" w:rsidP="00502846">
      <w:pPr>
        <w:spacing w:after="0"/>
        <w:jc w:val="both"/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>Рассмотрено и рекомендовано</w:t>
      </w:r>
      <w:r w:rsidRPr="005C582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 к использованию в учебном процессе </w:t>
      </w:r>
      <w:r w:rsidRPr="005C582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на заседании </w:t>
      </w:r>
      <w:r w:rsidRPr="005C582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предметной цикловой комиссией общеобразовательных учебных дисциплин, </w:t>
      </w: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протокол № </w:t>
      </w:r>
      <w:r w:rsidR="00B0025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>1</w:t>
      </w: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 </w:t>
      </w:r>
      <w:r w:rsidRPr="00057FE2">
        <w:rPr>
          <w:rFonts w:ascii="Times New Roman" w:eastAsiaTheme="minorEastAsia" w:hAnsi="Times New Roman"/>
          <w:sz w:val="28"/>
          <w:szCs w:val="28"/>
          <w:lang w:eastAsia="ru-RU"/>
        </w:rPr>
        <w:t>от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 xml:space="preserve"> 3</w:t>
      </w:r>
      <w:r w:rsidR="00BB78C7">
        <w:rPr>
          <w:rFonts w:ascii="Times New Roman" w:eastAsiaTheme="minorEastAsia" w:hAnsi="Times New Roman"/>
          <w:sz w:val="28"/>
          <w:szCs w:val="28"/>
          <w:lang w:eastAsia="ru-RU"/>
        </w:rPr>
        <w:t>1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>.</w:t>
      </w:r>
      <w:r>
        <w:rPr>
          <w:rFonts w:ascii="Times New Roman" w:eastAsiaTheme="minorEastAsia" w:hAnsi="Times New Roman"/>
          <w:sz w:val="28"/>
          <w:szCs w:val="28"/>
          <w:lang w:eastAsia="ru-RU"/>
        </w:rPr>
        <w:t>0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>8</w:t>
      </w:r>
      <w:r>
        <w:rPr>
          <w:rFonts w:ascii="Times New Roman" w:eastAsiaTheme="minorEastAsia" w:hAnsi="Times New Roman"/>
          <w:sz w:val="28"/>
          <w:szCs w:val="28"/>
          <w:lang w:eastAsia="ru-RU"/>
        </w:rPr>
        <w:t>.20</w:t>
      </w:r>
      <w:r w:rsidR="00540F20">
        <w:rPr>
          <w:rFonts w:ascii="Times New Roman" w:eastAsiaTheme="minorEastAsia" w:hAnsi="Times New Roman"/>
          <w:sz w:val="28"/>
          <w:szCs w:val="28"/>
          <w:lang w:eastAsia="ru-RU"/>
        </w:rPr>
        <w:t xml:space="preserve">22 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>г</w:t>
      </w:r>
      <w:r w:rsidR="00502846">
        <w:rPr>
          <w:rFonts w:ascii="Times New Roman" w:eastAsiaTheme="minorEastAsia" w:hAnsi="Times New Roman"/>
          <w:sz w:val="28"/>
          <w:szCs w:val="28"/>
          <w:lang w:eastAsia="ru-RU"/>
        </w:rPr>
        <w:t>.</w:t>
      </w:r>
    </w:p>
    <w:p w14:paraId="41797848" w14:textId="77777777" w:rsidR="00B731C5" w:rsidRPr="00B731C5" w:rsidRDefault="00B731C5" w:rsidP="00B731C5">
      <w:pPr>
        <w:jc w:val="both"/>
        <w:rPr>
          <w:rFonts w:ascii="Times New Roman" w:hAnsi="Times New Roman"/>
          <w:sz w:val="28"/>
          <w:szCs w:val="28"/>
        </w:rPr>
      </w:pPr>
    </w:p>
    <w:p w14:paraId="6C0840DD" w14:textId="77777777" w:rsidR="002C5367" w:rsidRPr="00B731C5" w:rsidRDefault="002C5367" w:rsidP="00F468F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/>
          <w:b/>
          <w:color w:val="FF0000"/>
          <w:sz w:val="32"/>
          <w:szCs w:val="32"/>
        </w:rPr>
      </w:pPr>
    </w:p>
    <w:p w14:paraId="13AD4EE8" w14:textId="77777777" w:rsidR="002C5367" w:rsidRPr="005A4476" w:rsidRDefault="002C5367" w:rsidP="005A4476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7AB8CE0E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1EC5DCA2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7ADFBE9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58A5D0F1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C4D8956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759A95A2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466B6F8C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2A325E7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7F1D2CD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4330F20A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47C2553B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054C8BFC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4A2E3F7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58105505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059A75F0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11AB38DB" w14:textId="77777777" w:rsidR="00E161CF" w:rsidRDefault="00E161CF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70B0D3AA" w14:textId="77777777" w:rsidR="00AE2851" w:rsidRDefault="00AE2851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4AB5241B" w14:textId="77777777" w:rsidR="00AE2851" w:rsidRDefault="00AE2851" w:rsidP="00E161C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23709AF" w14:textId="77777777" w:rsidR="008D7413" w:rsidRDefault="008D7413" w:rsidP="00E161CF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14:paraId="7904A2CF" w14:textId="3B2EEE60" w:rsidR="002C5367" w:rsidRPr="008D7413" w:rsidRDefault="00B00257" w:rsidP="00E161C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CF6A1D" w:rsidRPr="008D7413">
        <w:rPr>
          <w:rFonts w:ascii="Times New Roman" w:hAnsi="Times New Roman"/>
          <w:b/>
          <w:sz w:val="28"/>
          <w:szCs w:val="28"/>
          <w:lang w:eastAsia="ru-RU"/>
        </w:rPr>
        <w:lastRenderedPageBreak/>
        <w:t>П</w:t>
      </w:r>
      <w:r w:rsidR="00E161CF" w:rsidRPr="008D7413">
        <w:rPr>
          <w:rFonts w:ascii="Times New Roman" w:hAnsi="Times New Roman"/>
          <w:b/>
          <w:sz w:val="28"/>
          <w:szCs w:val="28"/>
          <w:lang w:eastAsia="ru-RU"/>
        </w:rPr>
        <w:t>ояснительная записка</w:t>
      </w:r>
    </w:p>
    <w:p w14:paraId="41E6D73C" w14:textId="77777777" w:rsidR="002C5367" w:rsidRPr="008D7413" w:rsidRDefault="002C5367" w:rsidP="005A447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eastAsia="ru-RU"/>
        </w:rPr>
      </w:pPr>
      <w:r w:rsidRPr="008D7413">
        <w:rPr>
          <w:rFonts w:ascii="Times New Roman" w:hAnsi="Times New Roman"/>
          <w:b/>
          <w:sz w:val="28"/>
          <w:szCs w:val="28"/>
          <w:lang w:eastAsia="ru-RU"/>
        </w:rPr>
        <w:t>Практические занятия</w:t>
      </w:r>
      <w:r w:rsidRPr="008D7413">
        <w:rPr>
          <w:rFonts w:ascii="Times New Roman" w:hAnsi="Times New Roman"/>
          <w:sz w:val="28"/>
          <w:szCs w:val="28"/>
          <w:lang w:eastAsia="ru-RU"/>
        </w:rPr>
        <w:t xml:space="preserve"> - одна из важнейших форм контроля самостоятельной работой обучающихся 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14:paraId="4FDBF256" w14:textId="77777777" w:rsidR="002C5367" w:rsidRPr="008D7413" w:rsidRDefault="002C5367" w:rsidP="005A4476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D7413">
        <w:rPr>
          <w:rFonts w:ascii="Times New Roman" w:hAnsi="Times New Roman"/>
          <w:b/>
          <w:sz w:val="28"/>
          <w:szCs w:val="28"/>
          <w:lang w:eastAsia="ru-RU"/>
        </w:rPr>
        <w:t>Цель практических занятий –</w:t>
      </w:r>
      <w:r w:rsidRPr="008D7413">
        <w:rPr>
          <w:rFonts w:ascii="Times New Roman" w:hAnsi="Times New Roman"/>
          <w:sz w:val="28"/>
          <w:szCs w:val="28"/>
          <w:lang w:eastAsia="ru-RU"/>
        </w:rPr>
        <w:t xml:space="preserve"> формирование практических умений: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занятий является решение задач, выполнение вычислений, расчётов, работа с литературой, работа с лекциями, справочниками, инструкциями. Выполнению практических занятий может предшествовать проверка знаний обучающихся, их теоретической готовности к выполнению заданий.</w:t>
      </w:r>
    </w:p>
    <w:p w14:paraId="43ECA967" w14:textId="50FFF009" w:rsidR="002C5367" w:rsidRDefault="002C5367" w:rsidP="00E161CF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D7413">
        <w:rPr>
          <w:rFonts w:ascii="Times New Roman" w:hAnsi="Times New Roman"/>
          <w:b/>
          <w:color w:val="000000"/>
          <w:sz w:val="28"/>
          <w:szCs w:val="28"/>
          <w:lang w:eastAsia="ru-RU"/>
        </w:rPr>
        <w:t>Формы</w:t>
      </w:r>
      <w:r w:rsidRPr="008D741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организации деятельности обучающихся на практических занятиях могут быть: индивидуальная и (или) групповая.</w:t>
      </w:r>
    </w:p>
    <w:p w14:paraId="4C44F065" w14:textId="5F605354" w:rsidR="007B4BE9" w:rsidRPr="007B4BE9" w:rsidRDefault="007B4BE9" w:rsidP="001A2BB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4BE9">
        <w:rPr>
          <w:rFonts w:ascii="Times New Roman" w:hAnsi="Times New Roman"/>
          <w:sz w:val="28"/>
          <w:szCs w:val="28"/>
        </w:rPr>
        <w:t>О проведении практической работы обучающимся сообщается заблаговременно: когда предстоит практическая работа, какие вопросы нужно повторить, чтобы ее выполнить. Просматриваются задания, оговаривается ее объем и время выполнения. Критерии оценки сообщаются перед выполнением каждой практической работы.</w:t>
      </w:r>
    </w:p>
    <w:p w14:paraId="0BC74290" w14:textId="77777777" w:rsidR="007B4BE9" w:rsidRPr="007B4BE9" w:rsidRDefault="007B4BE9" w:rsidP="001A2BB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4BE9">
        <w:rPr>
          <w:rFonts w:ascii="Times New Roman" w:hAnsi="Times New Roman"/>
          <w:sz w:val="28"/>
          <w:szCs w:val="28"/>
        </w:rPr>
        <w:t>Перед выполнением практической работы повторяются правила техники безопасности.</w:t>
      </w:r>
    </w:p>
    <w:p w14:paraId="3A4B2465" w14:textId="6233D7F1" w:rsidR="009351E8" w:rsidRPr="007A2DC9" w:rsidRDefault="009351E8" w:rsidP="001A2B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7A2DC9">
        <w:rPr>
          <w:rFonts w:ascii="Times New Roman" w:hAnsi="Times New Roman"/>
          <w:b/>
          <w:sz w:val="28"/>
          <w:szCs w:val="28"/>
        </w:rPr>
        <w:t>Критерии оценки результатов практического и лабораторного занятия:</w:t>
      </w:r>
    </w:p>
    <w:p w14:paraId="6FC012C7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14:paraId="369D3F33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14:paraId="498E5860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сформированность общеучебных умений;</w:t>
      </w:r>
    </w:p>
    <w:p w14:paraId="74E13456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14:paraId="7EA1C2CC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tbl>
      <w:tblPr>
        <w:tblW w:w="10212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61"/>
        <w:gridCol w:w="6951"/>
      </w:tblGrid>
      <w:tr w:rsidR="009351E8" w:rsidRPr="007A2DC9" w14:paraId="6A3E44EA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EB0E05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Оценка</w:t>
            </w: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8591FC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Критерии</w:t>
            </w:r>
          </w:p>
        </w:tc>
      </w:tr>
      <w:tr w:rsidR="009351E8" w:rsidRPr="007A2DC9" w14:paraId="04C8727E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6B313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3A70D996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«Отлично»</w:t>
            </w:r>
          </w:p>
          <w:p w14:paraId="165828BC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1F7496" w14:textId="77777777" w:rsidR="009351E8" w:rsidRPr="007A2DC9" w:rsidRDefault="009351E8" w:rsidP="007A2DC9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9351E8" w:rsidRPr="007A2DC9" w14:paraId="52F524BC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CF0A4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F088523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«Хорошо»</w:t>
            </w:r>
          </w:p>
          <w:p w14:paraId="34E88D72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872076" w14:textId="77777777" w:rsidR="009351E8" w:rsidRPr="007A2DC9" w:rsidRDefault="009351E8" w:rsidP="007A2DC9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 xml:space="preserve"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</w:t>
            </w:r>
            <w:r w:rsidRPr="007A2DC9">
              <w:rPr>
                <w:rStyle w:val="FontStyle40"/>
                <w:sz w:val="28"/>
                <w:szCs w:val="28"/>
              </w:rPr>
              <w:lastRenderedPageBreak/>
              <w:t>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9351E8" w:rsidRPr="007A2DC9" w14:paraId="5711B687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F2048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0AD637C9" w14:textId="0957252B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«Удовлетворительно»</w:t>
            </w:r>
          </w:p>
          <w:p w14:paraId="5726D463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AEC6EA" w14:textId="77777777" w:rsidR="009351E8" w:rsidRPr="007A2DC9" w:rsidRDefault="009351E8" w:rsidP="007A2DC9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9351E8" w:rsidRPr="007A2DC9" w14:paraId="09AB5ED4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449BC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1CDD9255" w14:textId="6F39A78D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«Неудовлетворительно»</w:t>
            </w:r>
          </w:p>
          <w:p w14:paraId="7B4382F8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0457DB" w14:textId="77777777" w:rsidR="009351E8" w:rsidRPr="007A2DC9" w:rsidRDefault="009351E8" w:rsidP="007A2DC9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14:paraId="73239989" w14:textId="77777777" w:rsidR="00E161CF" w:rsidRPr="007A2DC9" w:rsidRDefault="00E161CF" w:rsidP="007A2DC9">
      <w:pPr>
        <w:pStyle w:val="c0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14:paraId="4785E071" w14:textId="639A45C1" w:rsidR="002C5367" w:rsidRPr="008D7413" w:rsidRDefault="002C5367" w:rsidP="005A447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A2DC9">
        <w:rPr>
          <w:rFonts w:ascii="Times New Roman" w:hAnsi="Times New Roman"/>
          <w:sz w:val="28"/>
          <w:szCs w:val="28"/>
          <w:lang w:eastAsia="ru-RU"/>
        </w:rPr>
        <w:br w:type="page"/>
      </w:r>
      <w:r w:rsidRPr="008D7413">
        <w:rPr>
          <w:rFonts w:ascii="Times New Roman" w:hAnsi="Times New Roman"/>
          <w:b/>
          <w:sz w:val="28"/>
          <w:szCs w:val="28"/>
          <w:lang w:eastAsia="ru-RU"/>
        </w:rPr>
        <w:lastRenderedPageBreak/>
        <w:t xml:space="preserve">Перечень практических </w:t>
      </w:r>
      <w:r w:rsidR="00BB78C7">
        <w:rPr>
          <w:rFonts w:ascii="Times New Roman" w:hAnsi="Times New Roman"/>
          <w:b/>
          <w:sz w:val="28"/>
          <w:szCs w:val="28"/>
          <w:lang w:eastAsia="ru-RU"/>
        </w:rPr>
        <w:t xml:space="preserve">и лабораторных </w:t>
      </w:r>
      <w:r w:rsidRPr="008D7413">
        <w:rPr>
          <w:rFonts w:ascii="Times New Roman" w:hAnsi="Times New Roman"/>
          <w:b/>
          <w:sz w:val="28"/>
          <w:szCs w:val="28"/>
          <w:lang w:eastAsia="ru-RU"/>
        </w:rPr>
        <w:t xml:space="preserve">занятий </w:t>
      </w:r>
    </w:p>
    <w:tbl>
      <w:tblPr>
        <w:tblW w:w="94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01"/>
        <w:gridCol w:w="26"/>
        <w:gridCol w:w="6811"/>
        <w:gridCol w:w="1498"/>
      </w:tblGrid>
      <w:tr w:rsidR="002C5367" w:rsidRPr="00BB78C7" w14:paraId="7FD54CA9" w14:textId="77777777" w:rsidTr="00B00257">
        <w:trPr>
          <w:jc w:val="center"/>
        </w:trPr>
        <w:tc>
          <w:tcPr>
            <w:tcW w:w="1101" w:type="dxa"/>
          </w:tcPr>
          <w:p w14:paraId="7600236B" w14:textId="77777777" w:rsidR="002C5367" w:rsidRPr="00BB78C7" w:rsidRDefault="002C5367" w:rsidP="005A44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>№</w:t>
            </w:r>
            <w:r w:rsidR="009534E4"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п/п</w:t>
            </w:r>
          </w:p>
          <w:p w14:paraId="7E5BADF0" w14:textId="77777777" w:rsidR="002C5367" w:rsidRPr="00BB78C7" w:rsidRDefault="002C5367" w:rsidP="005A44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</w:tcPr>
          <w:p w14:paraId="1E2CC9F3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>Тема</w:t>
            </w:r>
          </w:p>
        </w:tc>
        <w:tc>
          <w:tcPr>
            <w:tcW w:w="1498" w:type="dxa"/>
          </w:tcPr>
          <w:p w14:paraId="374C2933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>Кол-во часов</w:t>
            </w:r>
          </w:p>
        </w:tc>
      </w:tr>
      <w:tr w:rsidR="002C5367" w:rsidRPr="00BB78C7" w14:paraId="592CC186" w14:textId="77777777" w:rsidTr="00B00257">
        <w:trPr>
          <w:jc w:val="center"/>
        </w:trPr>
        <w:tc>
          <w:tcPr>
            <w:tcW w:w="1101" w:type="dxa"/>
          </w:tcPr>
          <w:p w14:paraId="34EAE602" w14:textId="04D9C5FC" w:rsidR="002C5367" w:rsidRPr="00BB78C7" w:rsidRDefault="002C5367" w:rsidP="0064229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</w:tcPr>
          <w:p w14:paraId="3286A2E2" w14:textId="2D9A1995" w:rsidR="002C5367" w:rsidRPr="00BB78C7" w:rsidRDefault="00BB78C7" w:rsidP="006422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Технология проекта</w:t>
            </w:r>
          </w:p>
        </w:tc>
        <w:tc>
          <w:tcPr>
            <w:tcW w:w="1498" w:type="dxa"/>
          </w:tcPr>
          <w:p w14:paraId="72238EDE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B00257" w:rsidRPr="00007541" w14:paraId="7530A627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91AA8" w14:textId="5B85D5D2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064DD" w14:textId="1E884263" w:rsidR="00B00257" w:rsidRPr="00007541" w:rsidRDefault="006D1D4E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Применение метода проектов как инновационной технологии в профессиональной деятельности.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A5737" w14:textId="70089225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666106AC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6329D1" w14:textId="3868D213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81650" w14:textId="0CBC7E23" w:rsidR="00B00257" w:rsidRPr="00007541" w:rsidRDefault="006D1D4E">
            <w:pPr>
              <w:pStyle w:val="Default"/>
              <w:spacing w:line="252" w:lineRule="auto"/>
              <w:jc w:val="both"/>
              <w:rPr>
                <w:bCs/>
                <w:sz w:val="28"/>
                <w:szCs w:val="28"/>
                <w:lang w:eastAsia="en-US"/>
              </w:rPr>
            </w:pPr>
            <w:r w:rsidRPr="00007541">
              <w:rPr>
                <w:sz w:val="28"/>
                <w:szCs w:val="28"/>
                <w:lang w:eastAsia="en-US"/>
              </w:rPr>
              <w:t>Формулирование темы, определение типа проекта, идеи, цели проектирования.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CB74E" w14:textId="1F95E5A6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374F76D1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9DE6F" w14:textId="284FF540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71C05" w14:textId="04E7878C" w:rsidR="00B00257" w:rsidRPr="00007541" w:rsidRDefault="006D1D4E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Отработка методов поиска информации в Интернете.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AC189" w14:textId="7EE20872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5456D18D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8E05CA" w14:textId="1E8063A1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11CBB" w14:textId="117C9C34" w:rsidR="00B00257" w:rsidRPr="00007541" w:rsidRDefault="006D1D4E">
            <w:pPr>
              <w:pStyle w:val="a5"/>
              <w:spacing w:after="0" w:line="252" w:lineRule="auto"/>
              <w:ind w:left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Оформление письменной части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7FFA2" w14:textId="406B002A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14C1EC78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1F70D" w14:textId="3E7AE6FD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F659F" w14:textId="1C0B13F0" w:rsidR="00B00257" w:rsidRPr="00007541" w:rsidRDefault="006D1D4E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Составление анкеты, опросника, подготовка опыта, закладывание эксперимента и др.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A4B92" w14:textId="32D667AA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4069FF15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9758F" w14:textId="0BFC470A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3FD11C" w14:textId="3B5C1B8D" w:rsidR="00B00257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Оформление результатов, выводов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5D0D9" w14:textId="39AB12EA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53883B56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B91FC" w14:textId="683DF6EA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C43B7" w14:textId="14F1173E" w:rsidR="00B00257" w:rsidRPr="00007541" w:rsidRDefault="00007541" w:rsidP="001B17A6">
            <w:pPr>
              <w:spacing w:after="0" w:line="252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Работа над оформлением результатов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EB525" w14:textId="2ED751E0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0D6EEE3F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9257D" w14:textId="2C365643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FFEAE" w14:textId="13B9D0D2" w:rsidR="00B00257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spacing w:val="-1"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Работа над оформлением основных разделов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A43FB" w14:textId="2E5BBB49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229B8C23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6963D" w14:textId="3B98075B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E9A92" w14:textId="3B5C716A" w:rsidR="00007541" w:rsidRPr="00007541" w:rsidRDefault="00007541">
            <w:pPr>
              <w:spacing w:after="0" w:line="252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 xml:space="preserve">Создание </w:t>
            </w: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презентации</w:t>
            </w:r>
            <w:r w:rsidRPr="0000754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CA8FB" w14:textId="102CADF9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6D15A62B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BE438" w14:textId="215D4423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F1974" w14:textId="1F2EDFCE" w:rsidR="00B00257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Подготовка речи для защиты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03A34" w14:textId="1D1AE3C1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1B17A6" w:rsidRPr="00007541" w14:paraId="5DE31794" w14:textId="77777777" w:rsidTr="00B0025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4B22F" w14:textId="651B8A26" w:rsidR="001B17A6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4AAF0" w14:textId="104133FB" w:rsidR="001B17A6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Предзащита проекта</w:t>
            </w:r>
            <w:r w:rsidR="000A38C5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E8862" w14:textId="2BA022BB" w:rsidR="001B17A6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E161CF" w:rsidRPr="00BB78C7" w14:paraId="4F970D72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BE36F" w14:textId="77777777" w:rsidR="00E161CF" w:rsidRPr="00BB78C7" w:rsidRDefault="00E161CF" w:rsidP="00E161C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0F99B" w14:textId="307282C0" w:rsidR="00E161CF" w:rsidRPr="00BB78C7" w:rsidRDefault="00075CC1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Правовые основы профессиональной деятельности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498CE" w14:textId="77777777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075CC1" w:rsidRPr="00DB2F07" w14:paraId="4CE4CFEF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1D99D" w14:textId="52A74ADA" w:rsidR="00075CC1" w:rsidRPr="00075CC1" w:rsidRDefault="00075CC1" w:rsidP="00075C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CC1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635CC" w14:textId="76EF80A8" w:rsidR="00075CC1" w:rsidRPr="00075CC1" w:rsidRDefault="00075CC1" w:rsidP="00075CC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sz w:val="28"/>
                <w:szCs w:val="28"/>
              </w:rPr>
            </w:pPr>
            <w:r w:rsidRPr="00075CC1">
              <w:rPr>
                <w:rFonts w:ascii="Times New Roman" w:hAnsi="Times New Roman"/>
                <w:sz w:val="28"/>
                <w:szCs w:val="28"/>
              </w:rPr>
              <w:t>Анализ сущности Российской Федерации как правового и социального государства.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AC42C" w14:textId="5D27A9B6" w:rsidR="00075CC1" w:rsidRPr="00075CC1" w:rsidRDefault="00075CC1" w:rsidP="00075C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CC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075CC1" w:rsidRPr="00DB2F07" w14:paraId="5E9841AB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CBE9E" w14:textId="55A68E8C" w:rsidR="00075CC1" w:rsidRPr="00075CC1" w:rsidRDefault="00075CC1" w:rsidP="00075C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CC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9A54B" w14:textId="71B76C1F" w:rsidR="00075CC1" w:rsidRPr="00075CC1" w:rsidRDefault="00075CC1" w:rsidP="00075CC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sz w:val="28"/>
                <w:szCs w:val="28"/>
              </w:rPr>
            </w:pPr>
            <w:r w:rsidRPr="00075CC1">
              <w:rPr>
                <w:rFonts w:ascii="Times New Roman" w:hAnsi="Times New Roman"/>
                <w:sz w:val="28"/>
                <w:szCs w:val="28"/>
              </w:rPr>
              <w:t>Анализ правового положения получателей социальных услуг.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6E551" w14:textId="24BBC43E" w:rsidR="00075CC1" w:rsidRPr="00075CC1" w:rsidRDefault="00075CC1" w:rsidP="00075C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CC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075CC1" w:rsidRPr="00DB2F07" w14:paraId="6D0E1D49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D4586" w14:textId="5264566A" w:rsidR="00075CC1" w:rsidRPr="00075CC1" w:rsidRDefault="00075CC1" w:rsidP="00075C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CC1"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103A5" w14:textId="6E53FCD1" w:rsidR="00075CC1" w:rsidRPr="00075CC1" w:rsidRDefault="00075CC1" w:rsidP="00075CC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sz w:val="28"/>
                <w:szCs w:val="28"/>
              </w:rPr>
            </w:pPr>
            <w:r w:rsidRPr="00075CC1">
              <w:rPr>
                <w:rFonts w:ascii="Times New Roman" w:hAnsi="Times New Roman"/>
                <w:sz w:val="28"/>
                <w:szCs w:val="28"/>
              </w:rPr>
              <w:t>Анализ правового положения поставщиков социальных услуг.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57BE0" w14:textId="2716D5BD" w:rsidR="00075CC1" w:rsidRPr="00075CC1" w:rsidRDefault="00075CC1" w:rsidP="00075C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CC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075CC1" w:rsidRPr="00DB2F07" w14:paraId="3F328F72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40E38" w14:textId="32127839" w:rsidR="00075CC1" w:rsidRPr="00075CC1" w:rsidRDefault="00075CC1" w:rsidP="00075C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CC1"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271ED" w14:textId="099ADDE7" w:rsidR="00075CC1" w:rsidRPr="00075CC1" w:rsidRDefault="00075CC1" w:rsidP="00075CC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sz w:val="28"/>
                <w:szCs w:val="28"/>
              </w:rPr>
            </w:pPr>
            <w:r w:rsidRPr="00075CC1">
              <w:rPr>
                <w:rFonts w:ascii="Times New Roman" w:hAnsi="Times New Roman"/>
                <w:sz w:val="28"/>
                <w:szCs w:val="28"/>
              </w:rPr>
              <w:t>Работа с жалобами.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98D67" w14:textId="153FAD6E" w:rsidR="00075CC1" w:rsidRPr="00075CC1" w:rsidRDefault="00075CC1" w:rsidP="00075C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CC1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075CC1" w:rsidRPr="00DB2F07" w14:paraId="763D577F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698D6" w14:textId="46ED0584" w:rsidR="00075CC1" w:rsidRPr="00075CC1" w:rsidRDefault="00075CC1" w:rsidP="00075C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CC1"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218DF" w14:textId="0DF96768" w:rsidR="00075CC1" w:rsidRPr="00075CC1" w:rsidRDefault="00075CC1" w:rsidP="00075CC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sz w:val="28"/>
                <w:szCs w:val="28"/>
              </w:rPr>
            </w:pPr>
            <w:r w:rsidRPr="00075CC1">
              <w:rPr>
                <w:rFonts w:ascii="Times New Roman" w:hAnsi="Times New Roman"/>
                <w:sz w:val="28"/>
                <w:szCs w:val="28"/>
              </w:rPr>
              <w:t>Контрольная работа.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A0CF4C" w14:textId="3400BB14" w:rsidR="00075CC1" w:rsidRPr="00075CC1" w:rsidRDefault="00075CC1" w:rsidP="00075CC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75CC1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BB78C7" w14:paraId="6B4242D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CCDDD" w14:textId="77777777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28C8C" w14:textId="285EA784" w:rsidR="00E161CF" w:rsidRPr="00442F98" w:rsidRDefault="00442F98" w:rsidP="00442F98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center"/>
              <w:outlineLvl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B77778">
              <w:rPr>
                <w:rFonts w:ascii="Times New Roman" w:hAnsi="Times New Roman"/>
                <w:b/>
                <w:sz w:val="28"/>
                <w:szCs w:val="28"/>
              </w:rPr>
              <w:t xml:space="preserve">Основы </w:t>
            </w:r>
            <w:r w:rsidR="00075CC1" w:rsidRPr="00B77778">
              <w:rPr>
                <w:rFonts w:ascii="Times New Roman" w:hAnsi="Times New Roman"/>
                <w:b/>
                <w:sz w:val="28"/>
                <w:szCs w:val="28"/>
              </w:rPr>
              <w:t>социальной работы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6BB0A" w14:textId="19E15453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E161CF" w:rsidRPr="009F4718" w14:paraId="7D6179B2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B8554" w14:textId="0C409A9A" w:rsidR="00E161CF" w:rsidRPr="00BB78C7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6C328" w14:textId="53AD3C6D" w:rsidR="00E161CF" w:rsidRPr="00B77778" w:rsidRDefault="00B77778" w:rsidP="00B77778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B77778">
              <w:rPr>
                <w:rFonts w:ascii="Times New Roman" w:hAnsi="Times New Roman"/>
                <w:bCs/>
                <w:iCs/>
                <w:sz w:val="28"/>
                <w:szCs w:val="28"/>
              </w:rPr>
              <w:t>Деятельность специалистов регионального социального учреждения (выход в учреждение, работа с сайтом). Защита сообщений по выбранному учреждению.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98EA1" w14:textId="27497A9E" w:rsidR="00E161CF" w:rsidRPr="00B77778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77778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E161CF" w:rsidRPr="009F4718" w14:paraId="00CEDDD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69F3F" w14:textId="2577CDA7" w:rsidR="00E161CF" w:rsidRPr="00B77778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77778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7F7DA" w14:textId="2DAA6284" w:rsidR="00E161CF" w:rsidRPr="00B77778" w:rsidRDefault="00B77778" w:rsidP="00B77778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iCs/>
                <w:sz w:val="28"/>
                <w:szCs w:val="28"/>
              </w:rPr>
            </w:pPr>
            <w:r w:rsidRPr="00B77778">
              <w:rPr>
                <w:rFonts w:ascii="Times New Roman" w:hAnsi="Times New Roman"/>
                <w:bCs/>
                <w:iCs/>
                <w:sz w:val="28"/>
                <w:szCs w:val="28"/>
              </w:rPr>
              <w:t>«Место социальной работы в системе нау</w:t>
            </w:r>
            <w:r w:rsidR="00090D18">
              <w:rPr>
                <w:rFonts w:ascii="Times New Roman" w:hAnsi="Times New Roman"/>
                <w:bCs/>
                <w:iCs/>
                <w:sz w:val="28"/>
                <w:szCs w:val="28"/>
              </w:rPr>
              <w:t>к, её связь с другими науками».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C1002" w14:textId="5754D34D" w:rsidR="00E161CF" w:rsidRPr="00B77778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77778"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</w:tr>
      <w:tr w:rsidR="00E161CF" w:rsidRPr="00BB78C7" w14:paraId="6B9D21F6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15508" w14:textId="001952FE" w:rsidR="00E161CF" w:rsidRPr="00B77778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77778"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7C8CC" w14:textId="16452803" w:rsidR="00E161CF" w:rsidRPr="00B77778" w:rsidRDefault="00B77778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B77778">
              <w:rPr>
                <w:rFonts w:ascii="Times New Roman" w:hAnsi="Times New Roman"/>
                <w:bCs/>
                <w:iCs/>
                <w:sz w:val="28"/>
                <w:szCs w:val="28"/>
              </w:rPr>
              <w:t>Общие психологические качества и способности человека, необходимые для социальной работы. Защита докладов и презентаций по выбранным темам. Выход в учреждения.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F304F" w14:textId="45D79D0C" w:rsidR="00E161CF" w:rsidRPr="00BB78C7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</w:tr>
      <w:tr w:rsidR="00B77778" w:rsidRPr="00BB78C7" w14:paraId="0E56BFAE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1696C" w14:textId="66918D26" w:rsidR="00B77778" w:rsidRPr="00B77778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77778"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61FC3" w14:textId="48A4123F" w:rsidR="00B77778" w:rsidRPr="009F4718" w:rsidRDefault="00B77778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  <w:highlight w:val="yellow"/>
              </w:rPr>
            </w:pPr>
            <w:r w:rsidRPr="00B77778">
              <w:rPr>
                <w:rFonts w:ascii="Times New Roman" w:hAnsi="Times New Roman"/>
                <w:bCs/>
                <w:iCs/>
                <w:sz w:val="28"/>
                <w:szCs w:val="28"/>
              </w:rPr>
              <w:t>Место и роль долга в социальной работе. Защита докладов и презентаций по выбранным темам. Выход в учреждения.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D5947" w14:textId="3A2AD376" w:rsidR="00B77778" w:rsidRPr="00BB78C7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</w:tr>
      <w:tr w:rsidR="00B77778" w:rsidRPr="00BB78C7" w14:paraId="6C7ABA97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05EB6" w14:textId="78E0D174" w:rsidR="00B77778" w:rsidRPr="00B77778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77778"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E5997" w14:textId="75C30069" w:rsidR="00B77778" w:rsidRPr="009F4718" w:rsidRDefault="00B77778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  <w:highlight w:val="yellow"/>
              </w:rPr>
            </w:pPr>
            <w:r w:rsidRPr="00B77778"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Волонтерская деятельность. Общественные </w:t>
            </w:r>
            <w:r w:rsidRPr="00B77778">
              <w:rPr>
                <w:rFonts w:ascii="Times New Roman" w:hAnsi="Times New Roman"/>
                <w:bCs/>
                <w:iCs/>
                <w:sz w:val="28"/>
                <w:szCs w:val="28"/>
              </w:rPr>
              <w:lastRenderedPageBreak/>
              <w:t>объединения. Общественное движение. Общественный фонд. Общественные учреждения. Защита докладов и презентаций по выбранным темам.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FB7CC" w14:textId="22125C2C" w:rsidR="00B77778" w:rsidRPr="00BB78C7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4</w:t>
            </w:r>
          </w:p>
        </w:tc>
      </w:tr>
      <w:tr w:rsidR="00B77778" w:rsidRPr="00BB78C7" w14:paraId="4BAB68F5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16152" w14:textId="63D05722" w:rsidR="00B77778" w:rsidRPr="00B77778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77778"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1CB23" w14:textId="77777777" w:rsidR="00B77778" w:rsidRPr="00B77778" w:rsidRDefault="00B77778" w:rsidP="00B77778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 w:rsidRPr="00B77778"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  <w:t>«</w:t>
            </w:r>
            <w:r w:rsidRPr="00B77778">
              <w:rPr>
                <w:rFonts w:ascii="Times New Roman" w:hAnsi="Times New Roman"/>
                <w:bCs/>
                <w:iCs/>
                <w:sz w:val="28"/>
                <w:szCs w:val="28"/>
              </w:rPr>
              <w:t>Решение практических ситуаций клиента</w:t>
            </w:r>
            <w:r w:rsidRPr="00B77778"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  <w:t>».</w:t>
            </w:r>
          </w:p>
          <w:p w14:paraId="00AAEB7D" w14:textId="77777777" w:rsidR="00B77778" w:rsidRPr="00B77778" w:rsidRDefault="00B77778" w:rsidP="00B77778">
            <w:pPr>
              <w:keepNext/>
              <w:numPr>
                <w:ilvl w:val="0"/>
                <w:numId w:val="68"/>
              </w:numPr>
              <w:tabs>
                <w:tab w:val="clear" w:pos="720"/>
                <w:tab w:val="left" w:pos="392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392" w:hanging="392"/>
              <w:outlineLvl w:val="0"/>
              <w:rPr>
                <w:rFonts w:ascii="Times New Roman" w:hAnsi="Times New Roman"/>
                <w:bCs/>
                <w:iCs/>
                <w:sz w:val="28"/>
                <w:szCs w:val="28"/>
              </w:rPr>
            </w:pPr>
            <w:r w:rsidRPr="00B77778">
              <w:rPr>
                <w:rFonts w:ascii="Times New Roman" w:hAnsi="Times New Roman"/>
                <w:bCs/>
                <w:iCs/>
                <w:sz w:val="28"/>
                <w:szCs w:val="28"/>
              </w:rPr>
              <w:t>Групповое решение практических ситуаций клиента.</w:t>
            </w:r>
          </w:p>
          <w:p w14:paraId="3818D1EF" w14:textId="77777777" w:rsidR="00B77778" w:rsidRPr="00B77778" w:rsidRDefault="00B77778" w:rsidP="00B77778">
            <w:pPr>
              <w:keepNext/>
              <w:numPr>
                <w:ilvl w:val="0"/>
                <w:numId w:val="68"/>
              </w:numPr>
              <w:tabs>
                <w:tab w:val="clear" w:pos="720"/>
                <w:tab w:val="left" w:pos="392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392" w:hanging="392"/>
              <w:outlineLvl w:val="0"/>
              <w:rPr>
                <w:rFonts w:ascii="Times New Roman" w:hAnsi="Times New Roman"/>
                <w:bCs/>
                <w:iCs/>
                <w:sz w:val="28"/>
                <w:szCs w:val="28"/>
              </w:rPr>
            </w:pPr>
            <w:r w:rsidRPr="00B77778">
              <w:rPr>
                <w:rFonts w:ascii="Times New Roman" w:hAnsi="Times New Roman"/>
                <w:bCs/>
                <w:iCs/>
                <w:sz w:val="28"/>
                <w:szCs w:val="28"/>
              </w:rPr>
              <w:t>Работа в мини-группах (3 человека)</w:t>
            </w:r>
          </w:p>
          <w:p w14:paraId="5BAF44C1" w14:textId="3F2AD7D5" w:rsidR="00B77778" w:rsidRPr="00B77778" w:rsidRDefault="00B77778" w:rsidP="001123E4">
            <w:pPr>
              <w:keepNext/>
              <w:numPr>
                <w:ilvl w:val="0"/>
                <w:numId w:val="68"/>
              </w:numPr>
              <w:tabs>
                <w:tab w:val="clear" w:pos="720"/>
                <w:tab w:val="left" w:pos="392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392" w:hanging="392"/>
              <w:outlineLvl w:val="0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 w:rsidRPr="00B77778">
              <w:rPr>
                <w:rFonts w:ascii="Times New Roman" w:hAnsi="Times New Roman"/>
                <w:bCs/>
                <w:iCs/>
                <w:sz w:val="28"/>
                <w:szCs w:val="28"/>
              </w:rPr>
              <w:t>Индивидуальное решение практических ситуаций клиента.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D8244" w14:textId="033E3D1B" w:rsidR="00B77778" w:rsidRPr="00BB78C7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</w:tr>
      <w:tr w:rsidR="00B77778" w:rsidRPr="00BB78C7" w14:paraId="1C73294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E7B09" w14:textId="402D85AA" w:rsidR="00B77778" w:rsidRPr="00B77778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E2F0B9" w14:textId="195E20ED" w:rsidR="00B77778" w:rsidRPr="009F4718" w:rsidRDefault="00B77778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  <w:highlight w:val="yellow"/>
              </w:rPr>
            </w:pPr>
            <w:r w:rsidRPr="00B77778">
              <w:rPr>
                <w:rFonts w:ascii="Times New Roman" w:hAnsi="Times New Roman"/>
                <w:bCs/>
                <w:iCs/>
                <w:sz w:val="28"/>
                <w:szCs w:val="28"/>
              </w:rPr>
              <w:t>Контрольная работа. Решение практической ситуации клиента.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9A4C6" w14:textId="6F2C537B" w:rsidR="00B77778" w:rsidRPr="00BB78C7" w:rsidRDefault="00B7777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BB78C7" w14:paraId="6629CB43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CBD5A" w14:textId="77777777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68D738" w14:textId="4021A705" w:rsidR="00E161CF" w:rsidRPr="00442F98" w:rsidRDefault="00442F98" w:rsidP="00442F98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outlineLvl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442F98">
              <w:rPr>
                <w:rFonts w:ascii="Times New Roman" w:hAnsi="Times New Roman"/>
                <w:b/>
                <w:sz w:val="28"/>
                <w:szCs w:val="28"/>
              </w:rPr>
              <w:t>Экология родного края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58205" w14:textId="0F19D63F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E161CF" w:rsidRPr="000A0312" w14:paraId="7F475965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7B42F" w14:textId="2CC98B0E" w:rsidR="00E161CF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87006" w14:textId="12E49BB2" w:rsidR="00E161CF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bCs/>
                <w:sz w:val="28"/>
                <w:szCs w:val="28"/>
              </w:rPr>
              <w:t>Изучение разнообразия лесов Вологодской области.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E873F" w14:textId="217C84A4" w:rsidR="00E161CF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549C374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069D7" w14:textId="4AE8699C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91A1A" w14:textId="5F10E5CA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</w:rPr>
              <w:t>Изучение водных объектов Вологодской области</w:t>
            </w:r>
            <w:r w:rsidR="00CB479A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B1C5F" w14:textId="38367D4B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418E4A2D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002FC" w14:textId="51285120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F3584" w14:textId="5B097A0C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</w:rPr>
              <w:t>Выявление редких видов флоры и фауны региона на основе Красной книги Вологодской области.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4FD17" w14:textId="124BEE9E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0848D2AC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4E465" w14:textId="12BD0F18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AB04F" w14:textId="2E391615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ar-SA"/>
              </w:rPr>
              <w:t>Оценка качества воздуха в г. Вологда</w:t>
            </w:r>
            <w:r w:rsidR="00CB479A">
              <w:rPr>
                <w:rFonts w:ascii="Times New Roman" w:hAnsi="Times New Roman"/>
                <w:sz w:val="28"/>
                <w:szCs w:val="28"/>
                <w:lang w:eastAsia="ar-SA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ABAB0" w14:textId="2B50D898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439CC7CB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A13C4" w14:textId="79F8D6B8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5067E" w14:textId="1B62C4DF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ar-SA"/>
              </w:rPr>
              <w:t>Изучение искусственных экосистем населенных пунктов.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6E3C5" w14:textId="13DFC887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51D91684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C3B15" w14:textId="5A524A3A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38E64" w14:textId="17DF5FEF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</w:rPr>
              <w:t>Общая оценка состояния окружающей среды Вологодской области и уровня антропогенного воздействия.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A4C2D" w14:textId="51F6D365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9F4718" w:rsidRPr="000A0312" w14:paraId="386AB626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ECC7B" w14:textId="21F676CD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74654" w14:textId="3F41BC86" w:rsidR="009F4718" w:rsidRPr="000A0312" w:rsidRDefault="0091167E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bCs/>
                <w:sz w:val="28"/>
                <w:szCs w:val="28"/>
              </w:rPr>
              <w:t>Дифференцированный</w:t>
            </w:r>
            <w:r w:rsidR="000A0312" w:rsidRPr="000A0312">
              <w:rPr>
                <w:rFonts w:ascii="Times New Roman" w:hAnsi="Times New Roman"/>
                <w:bCs/>
                <w:sz w:val="28"/>
                <w:szCs w:val="28"/>
              </w:rPr>
              <w:t xml:space="preserve"> зачет</w:t>
            </w:r>
            <w:r w:rsidR="00CB479A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1CE79" w14:textId="451453FD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B00257" w:rsidRPr="008D7413" w14:paraId="7461A463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D6BE7" w14:textId="77777777" w:rsidR="00B00257" w:rsidRPr="00BB78C7" w:rsidRDefault="00B0025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172A2" w14:textId="77777777" w:rsidR="00B00257" w:rsidRPr="00BB78C7" w:rsidRDefault="00B0025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B78C7">
              <w:rPr>
                <w:rFonts w:ascii="Times New Roman" w:hAnsi="Times New Roman"/>
                <w:b/>
                <w:bCs/>
                <w:sz w:val="28"/>
                <w:szCs w:val="28"/>
              </w:rPr>
              <w:t>Всего: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7721E" w14:textId="2F3AB580" w:rsidR="00B00257" w:rsidRPr="00BB78C7" w:rsidRDefault="00075CC1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62</w:t>
            </w:r>
          </w:p>
        </w:tc>
      </w:tr>
    </w:tbl>
    <w:p w14:paraId="60EC72B5" w14:textId="1759E33C" w:rsidR="009E6D3A" w:rsidRDefault="009E6D3A" w:rsidP="005A4476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69F9769F" w14:textId="595D1923" w:rsidR="00DD2901" w:rsidRDefault="009E6D3A" w:rsidP="00A02C0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br w:type="page"/>
      </w:r>
      <w:r w:rsidR="00A02C09">
        <w:rPr>
          <w:rFonts w:ascii="Times New Roman" w:hAnsi="Times New Roman"/>
          <w:b/>
          <w:sz w:val="28"/>
          <w:szCs w:val="28"/>
          <w:lang w:eastAsia="ru-RU"/>
        </w:rPr>
        <w:lastRenderedPageBreak/>
        <w:t>ТЕХНОЛОГИЯ ПРОЕКТА</w:t>
      </w:r>
    </w:p>
    <w:p w14:paraId="2248AF0B" w14:textId="78C936BC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</w:t>
      </w:r>
      <w:r w:rsidR="00A02C09">
        <w:rPr>
          <w:rFonts w:ascii="Times New Roman" w:hAnsi="Times New Roman"/>
          <w:b/>
          <w:sz w:val="28"/>
          <w:szCs w:val="28"/>
        </w:rPr>
        <w:t>ое занятие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14:paraId="59700772" w14:textId="3E2485FE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Тема:</w:t>
      </w:r>
      <w:r w:rsidR="00A02C09" w:rsidRPr="00730E16">
        <w:rPr>
          <w:rFonts w:ascii="Times New Roman" w:hAnsi="Times New Roman"/>
          <w:sz w:val="28"/>
          <w:szCs w:val="28"/>
        </w:rPr>
        <w:t xml:space="preserve"> Применение метода проектов как инновационной технологии в профессиональной деятельности</w:t>
      </w:r>
      <w:r w:rsidRPr="00730E16">
        <w:rPr>
          <w:rFonts w:ascii="Times New Roman" w:hAnsi="Times New Roman"/>
          <w:sz w:val="28"/>
          <w:szCs w:val="28"/>
        </w:rPr>
        <w:t>.</w:t>
      </w:r>
    </w:p>
    <w:p w14:paraId="39DA8112" w14:textId="6E199DB5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A02C09" w:rsidRPr="00730E16">
        <w:rPr>
          <w:rFonts w:ascii="Times New Roman" w:hAnsi="Times New Roman"/>
          <w:sz w:val="28"/>
          <w:szCs w:val="28"/>
        </w:rPr>
        <w:t>требования к проекту</w:t>
      </w:r>
      <w:r w:rsidRPr="00730E16">
        <w:rPr>
          <w:rFonts w:ascii="Times New Roman" w:hAnsi="Times New Roman"/>
          <w:sz w:val="28"/>
          <w:szCs w:val="28"/>
        </w:rPr>
        <w:t xml:space="preserve"> и умени</w:t>
      </w:r>
      <w:r w:rsidR="008C31B3">
        <w:rPr>
          <w:rFonts w:ascii="Times New Roman" w:hAnsi="Times New Roman"/>
          <w:sz w:val="28"/>
          <w:szCs w:val="28"/>
        </w:rPr>
        <w:t>е</w:t>
      </w:r>
      <w:r w:rsidRPr="00730E16">
        <w:rPr>
          <w:rFonts w:ascii="Times New Roman" w:hAnsi="Times New Roman"/>
          <w:sz w:val="28"/>
          <w:szCs w:val="28"/>
        </w:rPr>
        <w:t xml:space="preserve"> </w:t>
      </w:r>
      <w:r w:rsidR="00A02C09" w:rsidRPr="00730E16">
        <w:rPr>
          <w:rFonts w:ascii="Times New Roman" w:hAnsi="Times New Roman"/>
          <w:sz w:val="28"/>
          <w:szCs w:val="28"/>
        </w:rPr>
        <w:t>применять метод проекта в профессиональной деятельности</w:t>
      </w:r>
      <w:r w:rsidRPr="00730E16">
        <w:rPr>
          <w:rFonts w:ascii="Times New Roman" w:hAnsi="Times New Roman"/>
          <w:sz w:val="28"/>
          <w:szCs w:val="28"/>
        </w:rPr>
        <w:t>.</w:t>
      </w:r>
    </w:p>
    <w:p w14:paraId="0E967585" w14:textId="20003ACF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Оборудование:</w:t>
      </w:r>
      <w:r w:rsidR="00A02C09" w:rsidRPr="00730E16">
        <w:rPr>
          <w:rFonts w:ascii="Times New Roman" w:hAnsi="Times New Roman"/>
          <w:sz w:val="28"/>
          <w:szCs w:val="28"/>
        </w:rPr>
        <w:t xml:space="preserve"> ПК</w:t>
      </w:r>
      <w:r w:rsidR="00730E16" w:rsidRPr="00730E16">
        <w:rPr>
          <w:rFonts w:ascii="Times New Roman" w:hAnsi="Times New Roman"/>
          <w:sz w:val="28"/>
          <w:szCs w:val="28"/>
        </w:rPr>
        <w:t xml:space="preserve"> с необходимым программным обеспечением</w:t>
      </w:r>
      <w:r w:rsidRPr="00730E16">
        <w:rPr>
          <w:rFonts w:ascii="Times New Roman" w:hAnsi="Times New Roman"/>
          <w:sz w:val="28"/>
          <w:szCs w:val="28"/>
        </w:rPr>
        <w:t>.</w:t>
      </w:r>
    </w:p>
    <w:p w14:paraId="3D272AF6" w14:textId="77777777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Норма времени: 2 часа.</w:t>
      </w:r>
    </w:p>
    <w:p w14:paraId="22A7E953" w14:textId="1717BDFB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730E16">
        <w:rPr>
          <w:rFonts w:ascii="Times New Roman" w:hAnsi="Times New Roman"/>
          <w:sz w:val="28"/>
          <w:szCs w:val="28"/>
        </w:rPr>
        <w:t>выступление с отчетом по проекту</w:t>
      </w:r>
      <w:r>
        <w:rPr>
          <w:rFonts w:ascii="Times New Roman" w:hAnsi="Times New Roman"/>
          <w:sz w:val="28"/>
          <w:szCs w:val="28"/>
        </w:rPr>
        <w:t>.</w:t>
      </w:r>
    </w:p>
    <w:p w14:paraId="281528E5" w14:textId="4ECEB01C" w:rsidR="00472B51" w:rsidRPr="00730E16" w:rsidRDefault="00DD2901" w:rsidP="00472B51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Ход работы:</w:t>
      </w:r>
    </w:p>
    <w:p w14:paraId="087EC906" w14:textId="08164731" w:rsidR="00730E16" w:rsidRDefault="00730E16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Определить тему для подготовки мини-проекта (с учетом профессиональной направленности).</w:t>
      </w:r>
    </w:p>
    <w:p w14:paraId="38FC73F0" w14:textId="77777777" w:rsidR="00472B51" w:rsidRDefault="00730E16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Составить структуру проекта (тема, цель, задачи, актуальность</w:t>
      </w:r>
      <w:r w:rsidR="00472B51">
        <w:rPr>
          <w:rFonts w:ascii="Times New Roman" w:hAnsi="Times New Roman"/>
          <w:sz w:val="28"/>
          <w:szCs w:val="28"/>
        </w:rPr>
        <w:t>).</w:t>
      </w:r>
    </w:p>
    <w:p w14:paraId="1D2771B3" w14:textId="77777777" w:rsidR="00472B51" w:rsidRDefault="00472B51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Распределить роли в микрогруппах в процессе подготовки проекта.</w:t>
      </w:r>
    </w:p>
    <w:p w14:paraId="1AF24E8D" w14:textId="77777777" w:rsidR="00472B51" w:rsidRDefault="00472B51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выбранной теме отобрать необходимый материал и оформить работу (письменный или печатный вариант).</w:t>
      </w:r>
    </w:p>
    <w:p w14:paraId="3924BBE7" w14:textId="132E3149" w:rsidR="00472B51" w:rsidRDefault="00472B51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Подготовить выступление по мини-проекту (устно или в форме презентации по выбору).</w:t>
      </w:r>
    </w:p>
    <w:p w14:paraId="041A3232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7C0464ED" w14:textId="4258072F" w:rsidR="00DD2901" w:rsidRDefault="00861114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Перечислите виды проектов.</w:t>
      </w:r>
    </w:p>
    <w:p w14:paraId="4FA0E437" w14:textId="33EB2D47" w:rsidR="00DD2901" w:rsidRDefault="00DD2901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Назовите </w:t>
      </w:r>
      <w:r w:rsidR="00861114">
        <w:rPr>
          <w:rFonts w:ascii="Times New Roman" w:hAnsi="Times New Roman"/>
          <w:sz w:val="28"/>
          <w:szCs w:val="28"/>
        </w:rPr>
        <w:t>структуру проекта</w:t>
      </w:r>
      <w:r>
        <w:rPr>
          <w:rFonts w:ascii="Times New Roman" w:hAnsi="Times New Roman"/>
          <w:sz w:val="28"/>
          <w:szCs w:val="28"/>
        </w:rPr>
        <w:t>.</w:t>
      </w:r>
    </w:p>
    <w:p w14:paraId="3FB2E83C" w14:textId="77777777" w:rsidR="00861114" w:rsidRDefault="00DD2901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Определите </w:t>
      </w:r>
      <w:r w:rsidR="00861114">
        <w:rPr>
          <w:rFonts w:ascii="Times New Roman" w:hAnsi="Times New Roman"/>
          <w:sz w:val="28"/>
          <w:szCs w:val="28"/>
        </w:rPr>
        <w:t>тип вашего проекта.</w:t>
      </w:r>
    </w:p>
    <w:p w14:paraId="3AF54B8A" w14:textId="6E007D2F" w:rsidR="00861114" w:rsidRDefault="00861114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возможные варианты применения метода проекта в своей профессиональной деятельности.</w:t>
      </w:r>
    </w:p>
    <w:p w14:paraId="4F3E0007" w14:textId="77777777" w:rsidR="00DD2901" w:rsidRDefault="00DD2901" w:rsidP="00DD2901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638A6A5" w14:textId="2B46BA0E" w:rsidR="00861114" w:rsidRPr="00861114" w:rsidRDefault="00861114" w:rsidP="00E05563">
      <w:pPr>
        <w:pStyle w:val="a5"/>
        <w:numPr>
          <w:ilvl w:val="0"/>
          <w:numId w:val="1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  <w:lang w:eastAsia="x-none"/>
        </w:rPr>
      </w:pPr>
      <w:r w:rsidRPr="00861114"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065DE322" w14:textId="77777777" w:rsidR="00861114" w:rsidRPr="00861114" w:rsidRDefault="00861114" w:rsidP="00E05563">
      <w:pPr>
        <w:pStyle w:val="a5"/>
        <w:numPr>
          <w:ilvl w:val="0"/>
          <w:numId w:val="1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61114"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7CEBAFEB" w14:textId="65AEB8F0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35D96FD5" w14:textId="77777777" w:rsidR="00F37C89" w:rsidRDefault="00F37C89" w:rsidP="00F37C8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Практическое занятие </w:t>
      </w:r>
    </w:p>
    <w:p w14:paraId="71A41DC3" w14:textId="17F6FBCC" w:rsidR="00F37C89" w:rsidRP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Pr="00F37C89">
        <w:rPr>
          <w:rFonts w:ascii="Times New Roman" w:hAnsi="Times New Roman"/>
          <w:sz w:val="28"/>
          <w:szCs w:val="28"/>
        </w:rPr>
        <w:t>Формулирование темы, определение типа проекта, идеи, цели проектирования.</w:t>
      </w:r>
    </w:p>
    <w:p w14:paraId="4016A472" w14:textId="1474D2CE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подготовка к созданию индивидуального проекта и умени</w:t>
      </w:r>
      <w:r w:rsidR="008C31B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применять метод проекта в профессиональной деятельности.</w:t>
      </w:r>
    </w:p>
    <w:p w14:paraId="3FAF84C1" w14:textId="318B7571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</w:t>
      </w:r>
      <w:r w:rsidR="00CC369E">
        <w:rPr>
          <w:rFonts w:ascii="Times New Roman" w:hAnsi="Times New Roman"/>
          <w:sz w:val="28"/>
          <w:szCs w:val="28"/>
        </w:rPr>
        <w:t>, раздаточный материал.</w:t>
      </w:r>
    </w:p>
    <w:p w14:paraId="4B84A3B3" w14:textId="77777777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3A88DDB9" w14:textId="7732E23E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2FAED7ED" w14:textId="77777777" w:rsidR="00F37C89" w:rsidRDefault="00F37C89" w:rsidP="00F37C8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619E7124" w14:textId="32C3B700" w:rsidR="00F37C89" w:rsidRDefault="00C16A55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Сформулировать тему своего индивидуального проекта по выбранной дисциплине</w:t>
      </w:r>
      <w:r w:rsidR="00F37C89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(рекомендовано название темы начинать с отглагольного </w:t>
      </w:r>
      <w:r>
        <w:rPr>
          <w:rFonts w:ascii="Times New Roman" w:hAnsi="Times New Roman"/>
          <w:sz w:val="28"/>
          <w:szCs w:val="28"/>
        </w:rPr>
        <w:lastRenderedPageBreak/>
        <w:t>существительного, например: изучение, анализ, поиск, сравнение, влияние и тд.)</w:t>
      </w:r>
    </w:p>
    <w:p w14:paraId="19504F5F" w14:textId="45912009" w:rsidR="00C16A55" w:rsidRDefault="00C16A55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Сформ</w:t>
      </w:r>
      <w:r w:rsidR="00CC369E">
        <w:rPr>
          <w:rFonts w:ascii="Times New Roman" w:hAnsi="Times New Roman"/>
          <w:sz w:val="28"/>
          <w:szCs w:val="28"/>
        </w:rPr>
        <w:t>улировать цель проекта и обозначить задачи. (рекомендовано цель проекта начинать с отглагольного существительного, а задачи с глагола).</w:t>
      </w:r>
    </w:p>
    <w:p w14:paraId="18FFACAF" w14:textId="41F81D10" w:rsidR="00F37C89" w:rsidRDefault="00CC369E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Прописать актуальность выбранной темы (важность, необходимость, значимость изучения темы в современном мире).</w:t>
      </w:r>
    </w:p>
    <w:p w14:paraId="36DB749D" w14:textId="12CE6BAC" w:rsidR="00227606" w:rsidRPr="00227606" w:rsidRDefault="00227606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Составить план выполнения работы с учетом типа проекта и методов исследования.</w:t>
      </w:r>
    </w:p>
    <w:p w14:paraId="5776FCEC" w14:textId="77777777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AD1C7C6" w14:textId="1B9F661C" w:rsidR="00F37C89" w:rsidRDefault="00227606" w:rsidP="00E05563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Поясните выбор темы проекта.</w:t>
      </w:r>
    </w:p>
    <w:p w14:paraId="4D1D0D1F" w14:textId="08BE1414" w:rsidR="00227606" w:rsidRDefault="00227606" w:rsidP="00E05563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возможные сферы деятельности применения вашего проекта.</w:t>
      </w:r>
    </w:p>
    <w:p w14:paraId="52543B5F" w14:textId="77777777" w:rsidR="00F37C89" w:rsidRDefault="00F37C89" w:rsidP="00F37C8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04769ADC" w14:textId="77777777" w:rsidR="00F37C89" w:rsidRDefault="00F37C89" w:rsidP="00E0556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551F9A40" w14:textId="77777777" w:rsidR="00F37C89" w:rsidRDefault="00F37C89" w:rsidP="00E0556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7AF9BAEE" w14:textId="63531CCC" w:rsidR="00F37C89" w:rsidRDefault="00F37C89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5FC434A0" w14:textId="77777777" w:rsidR="004752DF" w:rsidRDefault="004752DF" w:rsidP="004752D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Практическое занятие </w:t>
      </w:r>
    </w:p>
    <w:p w14:paraId="0523BCB0" w14:textId="5F98055E" w:rsidR="004752DF" w:rsidRDefault="004752DF" w:rsidP="004752DF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>
        <w:rPr>
          <w:rFonts w:ascii="Times New Roman" w:hAnsi="Times New Roman"/>
          <w:bCs/>
          <w:sz w:val="28"/>
          <w:szCs w:val="28"/>
        </w:rPr>
        <w:t>Отработка методов поиска информации в Интернете.</w:t>
      </w:r>
    </w:p>
    <w:p w14:paraId="470A6841" w14:textId="033BD532" w:rsidR="004752DF" w:rsidRDefault="004752DF" w:rsidP="004752D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Pr="004752DF">
        <w:rPr>
          <w:rFonts w:ascii="Times New Roman" w:hAnsi="Times New Roman"/>
          <w:sz w:val="28"/>
          <w:szCs w:val="28"/>
        </w:rPr>
        <w:t>м</w:t>
      </w:r>
      <w:r w:rsidRPr="004752DF">
        <w:rPr>
          <w:rFonts w:ascii="Times New Roman" w:hAnsi="Times New Roman"/>
          <w:bCs/>
          <w:sz w:val="28"/>
          <w:szCs w:val="28"/>
        </w:rPr>
        <w:t>етоды работы с источником информации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</w:t>
      </w:r>
      <w:r w:rsidR="008C31B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применять </w:t>
      </w:r>
      <w:r w:rsidR="0009630C">
        <w:rPr>
          <w:rFonts w:ascii="Times New Roman" w:hAnsi="Times New Roman"/>
          <w:sz w:val="28"/>
          <w:szCs w:val="28"/>
        </w:rPr>
        <w:t xml:space="preserve">методы поиска </w:t>
      </w:r>
      <w:r>
        <w:rPr>
          <w:rFonts w:ascii="Times New Roman" w:hAnsi="Times New Roman"/>
          <w:sz w:val="28"/>
          <w:szCs w:val="28"/>
        </w:rPr>
        <w:t>в профессиональной деятельности.</w:t>
      </w:r>
    </w:p>
    <w:p w14:paraId="754E67EB" w14:textId="0CFEE8D7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</w:t>
      </w:r>
      <w:r w:rsidR="0009630C">
        <w:rPr>
          <w:rFonts w:ascii="Times New Roman" w:hAnsi="Times New Roman"/>
          <w:sz w:val="28"/>
          <w:szCs w:val="28"/>
        </w:rPr>
        <w:t>, раздаточный материал.</w:t>
      </w:r>
    </w:p>
    <w:p w14:paraId="5BF58833" w14:textId="77777777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7576E0AB" w14:textId="1471387E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09630C">
        <w:rPr>
          <w:rFonts w:ascii="Times New Roman" w:hAnsi="Times New Roman"/>
          <w:sz w:val="28"/>
          <w:szCs w:val="28"/>
        </w:rPr>
        <w:t>письменный отчет (ручной или печатный вариант)</w:t>
      </w:r>
      <w:r>
        <w:rPr>
          <w:rFonts w:ascii="Times New Roman" w:hAnsi="Times New Roman"/>
          <w:sz w:val="28"/>
          <w:szCs w:val="28"/>
        </w:rPr>
        <w:t>.</w:t>
      </w:r>
    </w:p>
    <w:p w14:paraId="6C95FFA6" w14:textId="77777777" w:rsidR="004752DF" w:rsidRDefault="004752DF" w:rsidP="004752DF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341A158B" w14:textId="323773A0" w:rsidR="0009630C" w:rsidRDefault="0009630C" w:rsidP="00E05563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Найти по заданной теме необходимую информацию (информация должна быть достоверной, из надежных проверенных источников).</w:t>
      </w:r>
    </w:p>
    <w:p w14:paraId="036542C4" w14:textId="77777777" w:rsidR="004123AE" w:rsidRDefault="0009630C" w:rsidP="00E05563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Создать документ с названием темы вашего проекта. Поместить в данный документ </w:t>
      </w:r>
      <w:r w:rsidR="004123AE">
        <w:rPr>
          <w:rFonts w:ascii="Times New Roman" w:hAnsi="Times New Roman"/>
          <w:sz w:val="28"/>
          <w:szCs w:val="28"/>
        </w:rPr>
        <w:t>собранную информацию, обработать ее.</w:t>
      </w:r>
    </w:p>
    <w:p w14:paraId="0AC82EE6" w14:textId="18E54968" w:rsidR="004123AE" w:rsidRDefault="004123AE" w:rsidP="00E05563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Скопировать ссылки на используемые источники информации и оформить список, согласно методическим рекомендациям.</w:t>
      </w:r>
    </w:p>
    <w:p w14:paraId="398E1C25" w14:textId="77777777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BDA8020" w14:textId="5FDB0A77" w:rsidR="004752DF" w:rsidRDefault="00411888" w:rsidP="00E05563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виды источников информации, которые могут быть использованы при написании проекта, кроме интернет-ресурсов</w:t>
      </w:r>
      <w:r w:rsidR="004752DF">
        <w:rPr>
          <w:rFonts w:ascii="Times New Roman" w:hAnsi="Times New Roman"/>
          <w:sz w:val="28"/>
          <w:szCs w:val="28"/>
        </w:rPr>
        <w:t>.</w:t>
      </w:r>
    </w:p>
    <w:p w14:paraId="28720672" w14:textId="2736124E" w:rsidR="004752DF" w:rsidRDefault="00411888" w:rsidP="00E05563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правила необходимо соблюдать при подборе информации в сети Интернет?</w:t>
      </w:r>
    </w:p>
    <w:p w14:paraId="6D583AFA" w14:textId="77777777" w:rsidR="004752DF" w:rsidRDefault="004752DF" w:rsidP="004752DF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CDB7B15" w14:textId="77777777" w:rsidR="004752DF" w:rsidRDefault="004752DF" w:rsidP="00E05563">
      <w:pPr>
        <w:pStyle w:val="a5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3B0DD4FB" w14:textId="77777777" w:rsidR="004752DF" w:rsidRDefault="004752DF" w:rsidP="00E05563">
      <w:pPr>
        <w:pStyle w:val="a5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0C74BAFF" w14:textId="6068F587" w:rsidR="00DD2901" w:rsidRDefault="00DD2901" w:rsidP="00DD2901">
      <w:pPr>
        <w:tabs>
          <w:tab w:val="left" w:pos="1245"/>
        </w:tabs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  <w:u w:val="single"/>
        </w:rPr>
      </w:pPr>
    </w:p>
    <w:p w14:paraId="0199ED39" w14:textId="77777777" w:rsidR="00411888" w:rsidRDefault="00411888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Практическое занятие </w:t>
      </w:r>
    </w:p>
    <w:p w14:paraId="092E5863" w14:textId="668AA291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="002A3E9A">
        <w:rPr>
          <w:rFonts w:ascii="Times New Roman" w:hAnsi="Times New Roman"/>
          <w:bCs/>
          <w:sz w:val="28"/>
          <w:szCs w:val="28"/>
        </w:rPr>
        <w:t>Оформление письменной части проекта.</w:t>
      </w:r>
    </w:p>
    <w:p w14:paraId="520175AD" w14:textId="38E8F825" w:rsidR="00411888" w:rsidRDefault="00411888" w:rsidP="002A3E9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2A3E9A">
        <w:rPr>
          <w:rFonts w:ascii="Times New Roman" w:hAnsi="Times New Roman"/>
          <w:sz w:val="28"/>
          <w:szCs w:val="28"/>
        </w:rPr>
        <w:t>м</w:t>
      </w:r>
      <w:r w:rsidR="002A3E9A" w:rsidRPr="002A3E9A">
        <w:rPr>
          <w:rFonts w:ascii="Times New Roman" w:hAnsi="Times New Roman"/>
          <w:bCs/>
          <w:sz w:val="28"/>
          <w:szCs w:val="28"/>
        </w:rPr>
        <w:t>етоды работы с источник</w:t>
      </w:r>
      <w:r w:rsidR="00045EEF">
        <w:rPr>
          <w:rFonts w:ascii="Times New Roman" w:hAnsi="Times New Roman"/>
          <w:bCs/>
          <w:sz w:val="28"/>
          <w:szCs w:val="28"/>
        </w:rPr>
        <w:t>а</w:t>
      </w:r>
      <w:r w:rsidR="002A3E9A" w:rsidRPr="002A3E9A">
        <w:rPr>
          <w:rFonts w:ascii="Times New Roman" w:hAnsi="Times New Roman"/>
          <w:bCs/>
          <w:sz w:val="28"/>
          <w:szCs w:val="28"/>
        </w:rPr>
        <w:t>м</w:t>
      </w:r>
      <w:r w:rsidR="008C31B3">
        <w:rPr>
          <w:rFonts w:ascii="Times New Roman" w:hAnsi="Times New Roman"/>
          <w:bCs/>
          <w:sz w:val="28"/>
          <w:szCs w:val="28"/>
        </w:rPr>
        <w:t>и</w:t>
      </w:r>
      <w:r w:rsidR="002A3E9A" w:rsidRPr="002A3E9A">
        <w:rPr>
          <w:rFonts w:ascii="Times New Roman" w:hAnsi="Times New Roman"/>
          <w:bCs/>
          <w:sz w:val="28"/>
          <w:szCs w:val="28"/>
        </w:rPr>
        <w:t xml:space="preserve"> информации</w:t>
      </w:r>
      <w:r w:rsidR="002A3E9A"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и умени</w:t>
      </w:r>
      <w:r w:rsidR="008C31B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</w:t>
      </w:r>
      <w:r w:rsidR="008C31B3">
        <w:rPr>
          <w:rFonts w:ascii="Times New Roman" w:hAnsi="Times New Roman"/>
          <w:sz w:val="28"/>
          <w:szCs w:val="28"/>
        </w:rPr>
        <w:t>оформлять документ по образцу</w:t>
      </w:r>
      <w:r>
        <w:rPr>
          <w:rFonts w:ascii="Times New Roman" w:hAnsi="Times New Roman"/>
          <w:sz w:val="28"/>
          <w:szCs w:val="28"/>
        </w:rPr>
        <w:t>.</w:t>
      </w:r>
    </w:p>
    <w:p w14:paraId="1D0C5D88" w14:textId="41A4022B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</w:t>
      </w:r>
      <w:r w:rsidR="008C31B3">
        <w:rPr>
          <w:rFonts w:ascii="Times New Roman" w:hAnsi="Times New Roman"/>
          <w:sz w:val="28"/>
          <w:szCs w:val="28"/>
        </w:rPr>
        <w:t>, раздаточный материал.</w:t>
      </w:r>
    </w:p>
    <w:p w14:paraId="7E6CE6F2" w14:textId="77777777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32E4C920" w14:textId="7244483A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</w:t>
      </w:r>
      <w:r w:rsidR="008C31B3">
        <w:rPr>
          <w:rFonts w:ascii="Times New Roman" w:hAnsi="Times New Roman"/>
          <w:sz w:val="28"/>
          <w:szCs w:val="28"/>
        </w:rPr>
        <w:t xml:space="preserve"> письменный отчет</w:t>
      </w:r>
      <w:r>
        <w:rPr>
          <w:rFonts w:ascii="Times New Roman" w:hAnsi="Times New Roman"/>
          <w:sz w:val="28"/>
          <w:szCs w:val="28"/>
        </w:rPr>
        <w:t>.</w:t>
      </w:r>
    </w:p>
    <w:p w14:paraId="0E04AA2B" w14:textId="77777777" w:rsidR="00411888" w:rsidRDefault="00411888" w:rsidP="00411888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6400E96B" w14:textId="7986B902" w:rsidR="00411888" w:rsidRDefault="008C31B3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Создать документ </w:t>
      </w:r>
      <w:r w:rsidRPr="008C31B3">
        <w:rPr>
          <w:rFonts w:ascii="Times New Roman" w:hAnsi="Times New Roman"/>
          <w:sz w:val="28"/>
          <w:szCs w:val="28"/>
          <w:shd w:val="clear" w:color="auto" w:fill="FBFBFB"/>
        </w:rPr>
        <w:t>Microsoft</w:t>
      </w:r>
      <w:r>
        <w:rPr>
          <w:rFonts w:ascii="Times New Roman" w:hAnsi="Times New Roman"/>
          <w:sz w:val="28"/>
          <w:szCs w:val="28"/>
          <w:shd w:val="clear" w:color="auto" w:fill="FBFBFB"/>
        </w:rPr>
        <w:t xml:space="preserve"> </w:t>
      </w:r>
      <w:r w:rsidRPr="008C31B3">
        <w:rPr>
          <w:rFonts w:ascii="Times New Roman" w:hAnsi="Times New Roman"/>
          <w:sz w:val="28"/>
          <w:szCs w:val="28"/>
          <w:shd w:val="clear" w:color="auto" w:fill="FBFBFB"/>
        </w:rPr>
        <w:t>Word</w:t>
      </w:r>
      <w:r w:rsidR="00411888" w:rsidRPr="008C31B3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Дать название в соответствии с темой проекта.</w:t>
      </w:r>
    </w:p>
    <w:p w14:paraId="5087FB8C" w14:textId="592A5B35" w:rsidR="008C31B3" w:rsidRDefault="00926B3C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данный документ поместить собранную информацию из различных источников по теме проекта.</w:t>
      </w:r>
    </w:p>
    <w:p w14:paraId="48F9E927" w14:textId="3A7D17B2" w:rsidR="00926B3C" w:rsidRDefault="00926B3C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Проанализировать и структурировать данную информацию, выделить разделы и подразделы.</w:t>
      </w:r>
    </w:p>
    <w:p w14:paraId="291F94F7" w14:textId="46FDBBD6" w:rsidR="00926B3C" w:rsidRDefault="00926B3C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методическим рекомендациям оформить титульный лист, введение и основную часть проекта.</w:t>
      </w:r>
    </w:p>
    <w:p w14:paraId="4C485D40" w14:textId="77777777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F2E2E7A" w14:textId="4B08DEF4" w:rsidR="00411888" w:rsidRDefault="00045EEF" w:rsidP="00E05563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основные требования к оформлению письменной части проекта.</w:t>
      </w:r>
    </w:p>
    <w:p w14:paraId="2E5E0E29" w14:textId="5123B854" w:rsidR="00F74BD3" w:rsidRDefault="00F74BD3" w:rsidP="00E05563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трудности могут возникнуть при оформлении письменной части проекта?</w:t>
      </w:r>
    </w:p>
    <w:p w14:paraId="11745606" w14:textId="77777777" w:rsidR="00411888" w:rsidRDefault="00411888" w:rsidP="00411888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714F195" w14:textId="77777777" w:rsidR="00411888" w:rsidRDefault="00411888" w:rsidP="00E05563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3984ACF5" w14:textId="77777777" w:rsidR="00411888" w:rsidRDefault="00411888" w:rsidP="00E05563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31EC05F3" w14:textId="18CE87ED" w:rsidR="00411888" w:rsidRDefault="00411888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16A8DECB" w14:textId="31609E00" w:rsidR="00F74BD3" w:rsidRDefault="00F74BD3" w:rsidP="00F74BD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777C957" w14:textId="269597AF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</w:t>
      </w:r>
      <w:r w:rsidR="00CC59A9">
        <w:rPr>
          <w:rFonts w:ascii="Times New Roman" w:hAnsi="Times New Roman"/>
          <w:sz w:val="28"/>
          <w:szCs w:val="28"/>
        </w:rPr>
        <w:t>:</w:t>
      </w:r>
      <w:r w:rsidRPr="00F74BD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Составление анкеты, опросника, подготовка опыта, закладывание эксперимента и др.</w:t>
      </w:r>
    </w:p>
    <w:p w14:paraId="49295A98" w14:textId="7686249E" w:rsidR="00F74BD3" w:rsidRDefault="00F74BD3" w:rsidP="00F74BD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выполнение проекта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умения применять различные методы сбора и уточнения информации, анализировать полученные данные.</w:t>
      </w:r>
    </w:p>
    <w:p w14:paraId="73213B9D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5CF8D8DD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1A4869A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2FCCA680" w14:textId="77777777" w:rsidR="00F74BD3" w:rsidRDefault="00F74BD3" w:rsidP="00F74BD3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3CE9ADC6" w14:textId="77777777" w:rsidR="00F92B1A" w:rsidRDefault="00F74BD3" w:rsidP="00E05563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F92B1A">
        <w:rPr>
          <w:rFonts w:ascii="Times New Roman" w:hAnsi="Times New Roman"/>
          <w:sz w:val="28"/>
          <w:szCs w:val="28"/>
        </w:rPr>
        <w:t>По теме проекта составить 10 вопросов для опроса (анкета, интервью по выбору).</w:t>
      </w:r>
    </w:p>
    <w:p w14:paraId="395B54B4" w14:textId="77777777" w:rsidR="00F92B1A" w:rsidRDefault="00F92B1A" w:rsidP="00E05563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Провести опрос с обучающимися или преподавателями колледжа в письменном или электронном виде.</w:t>
      </w:r>
    </w:p>
    <w:p w14:paraId="5E97FFFE" w14:textId="6E4A3F05" w:rsidR="0095410C" w:rsidRDefault="0095410C" w:rsidP="00E05563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Оформить результаты опроса в виде таблицы и диаграммы, провести анализ и сделать выводы.</w:t>
      </w:r>
    </w:p>
    <w:p w14:paraId="3CED29B5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7165E4F6" w14:textId="6A6C399B" w:rsidR="00F74BD3" w:rsidRDefault="002C79E0" w:rsidP="00E05563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методы сбора и уточнения информации могут быть использованы в профессиональной деятельности?</w:t>
      </w:r>
    </w:p>
    <w:p w14:paraId="6184CC3D" w14:textId="2F141740" w:rsidR="002C79E0" w:rsidRDefault="00CC59A9" w:rsidP="00E05563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положительные и отрицательные стороны одного из методов сбора и уточнения информации.</w:t>
      </w:r>
    </w:p>
    <w:p w14:paraId="6D0D93E5" w14:textId="77777777" w:rsidR="00F74BD3" w:rsidRDefault="00F74BD3" w:rsidP="00F74BD3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CEFB300" w14:textId="77777777" w:rsidR="00F74BD3" w:rsidRDefault="00F74BD3" w:rsidP="00E05563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52B2D5C0" w14:textId="77777777" w:rsidR="00F74BD3" w:rsidRDefault="00F74BD3" w:rsidP="00E05563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4641578E" w14:textId="5DBB0748" w:rsidR="00F74BD3" w:rsidRDefault="00F74BD3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5A6359C8" w14:textId="77777777" w:rsidR="00CC59A9" w:rsidRDefault="00CC59A9" w:rsidP="00CC59A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0783057" w14:textId="2A23494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</w:t>
      </w:r>
      <w:r w:rsidRPr="00F74BD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Оформление результатов, выводов проекта</w:t>
      </w:r>
      <w:r>
        <w:rPr>
          <w:rFonts w:ascii="Times New Roman" w:hAnsi="Times New Roman"/>
          <w:sz w:val="28"/>
          <w:szCs w:val="28"/>
        </w:rPr>
        <w:t>.</w:t>
      </w:r>
    </w:p>
    <w:p w14:paraId="0DE3358D" w14:textId="7E5B2BDF" w:rsidR="00CC59A9" w:rsidRDefault="00CC59A9" w:rsidP="00CC59A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обобщение и систематизация информации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умение оформлять результаты и делать выводы.</w:t>
      </w:r>
    </w:p>
    <w:p w14:paraId="608A21AF" w14:textId="7777777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2E3B3102" w14:textId="7777777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2FD3EBED" w14:textId="7ED2161B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F53A39">
        <w:rPr>
          <w:rFonts w:ascii="Times New Roman" w:hAnsi="Times New Roman"/>
          <w:sz w:val="28"/>
          <w:szCs w:val="28"/>
        </w:rPr>
        <w:t>печатный документ</w:t>
      </w:r>
      <w:r>
        <w:rPr>
          <w:rFonts w:ascii="Times New Roman" w:hAnsi="Times New Roman"/>
          <w:sz w:val="28"/>
          <w:szCs w:val="28"/>
        </w:rPr>
        <w:t>.</w:t>
      </w:r>
    </w:p>
    <w:p w14:paraId="700EA089" w14:textId="77777777" w:rsidR="00CC59A9" w:rsidRDefault="00CC59A9" w:rsidP="00CC59A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0E573F8E" w14:textId="77777777" w:rsidR="00B1331A" w:rsidRDefault="00CC59A9" w:rsidP="00E05563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B1331A">
        <w:rPr>
          <w:rFonts w:ascii="Times New Roman" w:hAnsi="Times New Roman"/>
          <w:sz w:val="28"/>
          <w:szCs w:val="28"/>
        </w:rPr>
        <w:t>В созданном ранее документе оформить теоретическую и практическую часть.</w:t>
      </w:r>
    </w:p>
    <w:p w14:paraId="276413FA" w14:textId="77777777" w:rsidR="00B1331A" w:rsidRDefault="00B1331A" w:rsidP="00E05563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каждом разделе подвести итоги и прописать выводы.</w:t>
      </w:r>
    </w:p>
    <w:p w14:paraId="76C0CE20" w14:textId="7EBB9889" w:rsidR="00B1331A" w:rsidRDefault="00B1331A" w:rsidP="00E05563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Оформить раздел заключение в письменной части </w:t>
      </w:r>
      <w:r w:rsidR="009F6412">
        <w:rPr>
          <w:rFonts w:ascii="Times New Roman" w:hAnsi="Times New Roman"/>
          <w:sz w:val="28"/>
          <w:szCs w:val="28"/>
        </w:rPr>
        <w:t xml:space="preserve">индивидуального проекта </w:t>
      </w:r>
      <w:r>
        <w:rPr>
          <w:rFonts w:ascii="Times New Roman" w:hAnsi="Times New Roman"/>
          <w:sz w:val="28"/>
          <w:szCs w:val="28"/>
        </w:rPr>
        <w:t>согласно методическим рекомендациям.</w:t>
      </w:r>
    </w:p>
    <w:p w14:paraId="3E8B8F8C" w14:textId="7777777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B0ECBC0" w14:textId="58F034E8" w:rsidR="00CC59A9" w:rsidRDefault="009F6412" w:rsidP="00E05563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Соответствуют ли результаты проект поставленной цели?</w:t>
      </w:r>
    </w:p>
    <w:p w14:paraId="122A9B4D" w14:textId="33D8DCE3" w:rsidR="009F6412" w:rsidRDefault="009F6412" w:rsidP="00E05563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Можно ли использовать результаты проекта в профессиональной деятельности?</w:t>
      </w:r>
    </w:p>
    <w:p w14:paraId="2E45D584" w14:textId="77777777" w:rsidR="00CC59A9" w:rsidRDefault="00CC59A9" w:rsidP="00CC59A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81CE50C" w14:textId="77777777" w:rsidR="00CC59A9" w:rsidRDefault="00CC59A9" w:rsidP="00E05563">
      <w:pPr>
        <w:pStyle w:val="a5"/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178BCAC3" w14:textId="77777777" w:rsidR="00CC59A9" w:rsidRDefault="00CC59A9" w:rsidP="00E05563">
      <w:pPr>
        <w:pStyle w:val="a5"/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6B13319E" w14:textId="05BEBCA7" w:rsidR="00CC59A9" w:rsidRDefault="00CC59A9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7976357A" w14:textId="77777777" w:rsidR="00F53A39" w:rsidRDefault="00F53A39" w:rsidP="00F53A3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46EE8926" w14:textId="77777777" w:rsidR="00F53A39" w:rsidRDefault="00F53A39" w:rsidP="00F53A3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48104C26" w14:textId="2C69EF05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Работа над оформлением результатов проекта.</w:t>
      </w:r>
    </w:p>
    <w:p w14:paraId="34462360" w14:textId="45956C71" w:rsidR="00F53A39" w:rsidRDefault="00F53A39" w:rsidP="00F53A3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заключительный этап работы над проектом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умение оформлять результаты и делать выводы.</w:t>
      </w:r>
    </w:p>
    <w:p w14:paraId="01C7DDFD" w14:textId="777777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Оборудование: ПК с необходимым программным обеспечением, раздаточный материал.</w:t>
      </w:r>
    </w:p>
    <w:p w14:paraId="6B9BEAA8" w14:textId="777777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7860E44" w14:textId="72411E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печатный документ.</w:t>
      </w:r>
    </w:p>
    <w:p w14:paraId="4CDE3260" w14:textId="77777777" w:rsidR="00F53A39" w:rsidRDefault="00F53A39" w:rsidP="00F53A3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033F6764" w14:textId="3509155E" w:rsidR="00F53A39" w:rsidRDefault="00F53A39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созданном ранее документе в теоретической и практической части вставить необходимые элементы (таблицы, картинки, рисунки, фото, диаграммы, схемы).</w:t>
      </w:r>
    </w:p>
    <w:p w14:paraId="326E2AFD" w14:textId="3FD6BA42" w:rsidR="00F53A39" w:rsidRDefault="00F53A39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Оформить данные элементы в соответствии с методическими рекомендациями.</w:t>
      </w:r>
    </w:p>
    <w:p w14:paraId="081016C2" w14:textId="270C51B9" w:rsidR="00BA1F4D" w:rsidRDefault="00BA1F4D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необходимости сделать пояснение к данным элементам в основном тексте документа.</w:t>
      </w:r>
    </w:p>
    <w:p w14:paraId="1EA7FB7A" w14:textId="0A8BC928" w:rsidR="00BA1F4D" w:rsidRDefault="00BA1F4D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Оформить при необходимости приложение к письменной части проекта (дополнительные материалы и информация к проекту) в соответствии с методическими рекомендациями.</w:t>
      </w:r>
    </w:p>
    <w:p w14:paraId="492D1E01" w14:textId="777777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00FA118" w14:textId="77777777" w:rsidR="00BA1F4D" w:rsidRDefault="00BA1F4D" w:rsidP="00E05563">
      <w:pPr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требования необходимо соблюдать при оформлении приложения?</w:t>
      </w:r>
    </w:p>
    <w:p w14:paraId="62E4D5B7" w14:textId="4DEF3DA9" w:rsidR="00F53A39" w:rsidRDefault="003264DA" w:rsidP="00E05563">
      <w:pPr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необходимо оформить таблицу в письменной части проекта?</w:t>
      </w:r>
    </w:p>
    <w:p w14:paraId="79CAAFC1" w14:textId="77777777" w:rsidR="00F53A39" w:rsidRDefault="00F53A39" w:rsidP="00F53A3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FC56E14" w14:textId="77777777" w:rsidR="00F53A39" w:rsidRDefault="00F53A39" w:rsidP="00E05563">
      <w:pPr>
        <w:pStyle w:val="a5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041CF5EC" w14:textId="77777777" w:rsidR="00F53A39" w:rsidRDefault="00F53A39" w:rsidP="00E05563">
      <w:pPr>
        <w:pStyle w:val="a5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015801A7" w14:textId="77777777" w:rsidR="009F6412" w:rsidRDefault="009F6412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74D571D6" w14:textId="77777777" w:rsidR="00771DCE" w:rsidRDefault="00771DCE" w:rsidP="00771DC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B7D04B8" w14:textId="2AC49FAC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Работа над оформлением основных разделов проекта.</w:t>
      </w:r>
    </w:p>
    <w:p w14:paraId="462AE8ED" w14:textId="5CFF9422" w:rsidR="00771DCE" w:rsidRDefault="00771DCE" w:rsidP="00771DC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общие требования оформления текста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умение редактировать текст по образцу.</w:t>
      </w:r>
    </w:p>
    <w:p w14:paraId="77369D04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0532A941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0393CD67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печатный документ.</w:t>
      </w:r>
    </w:p>
    <w:p w14:paraId="583B9107" w14:textId="77777777" w:rsidR="00771DCE" w:rsidRDefault="00771DCE" w:rsidP="00771DCE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0037A49F" w14:textId="0B3B4298" w:rsidR="00771DCE" w:rsidRDefault="00771DCE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тек</w:t>
      </w:r>
      <w:r w:rsidR="00331678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товом документе </w:t>
      </w:r>
      <w:r w:rsidR="00331678">
        <w:rPr>
          <w:rFonts w:ascii="Times New Roman" w:hAnsi="Times New Roman"/>
          <w:sz w:val="28"/>
          <w:szCs w:val="28"/>
        </w:rPr>
        <w:t>индивидуального проекта провести проверку правильности оформления работы в соответствии с методическими рекомендациями</w:t>
      </w:r>
      <w:r>
        <w:rPr>
          <w:rFonts w:ascii="Times New Roman" w:hAnsi="Times New Roman"/>
          <w:sz w:val="28"/>
          <w:szCs w:val="28"/>
        </w:rPr>
        <w:t>.</w:t>
      </w:r>
    </w:p>
    <w:p w14:paraId="7B76828E" w14:textId="0A1F43B9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Поля;</w:t>
      </w:r>
    </w:p>
    <w:p w14:paraId="0AD5C47B" w14:textId="6C75C315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Оформление и выравнивание заголовков и основного текста;</w:t>
      </w:r>
    </w:p>
    <w:p w14:paraId="7CC9E347" w14:textId="6C0DDCC6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Нумерация страниц;</w:t>
      </w:r>
    </w:p>
    <w:p w14:paraId="6ADB8446" w14:textId="5FFC6EA7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и межстрочный интервал;</w:t>
      </w:r>
    </w:p>
    <w:p w14:paraId="722DD8D4" w14:textId="1CEF48AE" w:rsidR="00331678" w:rsidRDefault="00331678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Прочитать текст и выстроить его в логической последовательности.</w:t>
      </w:r>
    </w:p>
    <w:p w14:paraId="0D49A64C" w14:textId="02F168BB" w:rsidR="00331678" w:rsidRDefault="00771DCE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Оформить </w:t>
      </w:r>
      <w:r w:rsidR="00331678">
        <w:rPr>
          <w:rFonts w:ascii="Times New Roman" w:hAnsi="Times New Roman"/>
          <w:sz w:val="28"/>
          <w:szCs w:val="28"/>
        </w:rPr>
        <w:t>содержание работы.</w:t>
      </w:r>
    </w:p>
    <w:p w14:paraId="024B8E27" w14:textId="71EE964B" w:rsidR="00D73E4E" w:rsidRDefault="00D73E4E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Составить список используемых источников информации в соответствии с методическими рекомендациями. В основной части текста, сделать ссылки на эти источники.</w:t>
      </w:r>
    </w:p>
    <w:p w14:paraId="6DEC55B0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EA02FFC" w14:textId="59CC8CDF" w:rsidR="00771DCE" w:rsidRDefault="00771DCE" w:rsidP="00E05563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Какие требования необходимо соблюдать при оформлении </w:t>
      </w:r>
      <w:r w:rsidR="00D93AA9">
        <w:rPr>
          <w:rFonts w:ascii="Times New Roman" w:hAnsi="Times New Roman"/>
          <w:sz w:val="28"/>
          <w:szCs w:val="28"/>
        </w:rPr>
        <w:t>списка литературы</w:t>
      </w:r>
      <w:r>
        <w:rPr>
          <w:rFonts w:ascii="Times New Roman" w:hAnsi="Times New Roman"/>
          <w:sz w:val="28"/>
          <w:szCs w:val="28"/>
        </w:rPr>
        <w:t>?</w:t>
      </w:r>
    </w:p>
    <w:p w14:paraId="025D9185" w14:textId="71AA185E" w:rsidR="00771DCE" w:rsidRDefault="00771DCE" w:rsidP="00E05563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</w:t>
      </w:r>
      <w:r w:rsidR="00B541D6">
        <w:rPr>
          <w:rFonts w:ascii="Times New Roman" w:hAnsi="Times New Roman"/>
          <w:sz w:val="28"/>
          <w:szCs w:val="28"/>
        </w:rPr>
        <w:t>ими способами можно оформить раздел «СОДЕРЖАНИЕ»?</w:t>
      </w:r>
    </w:p>
    <w:p w14:paraId="5AA44CEB" w14:textId="77777777" w:rsidR="00771DCE" w:rsidRDefault="00771DCE" w:rsidP="00771DCE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C27B6A7" w14:textId="0BE68C6E" w:rsidR="00771DCE" w:rsidRDefault="00771DCE" w:rsidP="00E05563">
      <w:pPr>
        <w:pStyle w:val="a5"/>
        <w:numPr>
          <w:ilvl w:val="0"/>
          <w:numId w:val="34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4A9708FF" w14:textId="77777777" w:rsidR="00771DCE" w:rsidRDefault="00771DCE" w:rsidP="00E05563">
      <w:pPr>
        <w:pStyle w:val="a5"/>
        <w:numPr>
          <w:ilvl w:val="0"/>
          <w:numId w:val="34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35A028EA" w14:textId="350B636F" w:rsidR="00411888" w:rsidRDefault="00411888" w:rsidP="00DD2901">
      <w:pPr>
        <w:tabs>
          <w:tab w:val="left" w:pos="1245"/>
        </w:tabs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  <w:u w:val="single"/>
        </w:rPr>
      </w:pPr>
    </w:p>
    <w:p w14:paraId="7B5E95A4" w14:textId="77777777" w:rsidR="00D93AA9" w:rsidRDefault="00D93AA9" w:rsidP="00DD2901">
      <w:pPr>
        <w:tabs>
          <w:tab w:val="left" w:pos="1245"/>
        </w:tabs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  <w:u w:val="single"/>
        </w:rPr>
      </w:pPr>
    </w:p>
    <w:p w14:paraId="66E3A943" w14:textId="77777777" w:rsidR="00B541D6" w:rsidRDefault="00B541D6" w:rsidP="00B541D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46E1576A" w14:textId="712888C0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="003D5E74">
        <w:rPr>
          <w:rFonts w:ascii="Times New Roman" w:hAnsi="Times New Roman"/>
          <w:sz w:val="28"/>
          <w:szCs w:val="28"/>
        </w:rPr>
        <w:t xml:space="preserve">Создание </w:t>
      </w:r>
      <w:r w:rsidR="003D5E74">
        <w:rPr>
          <w:rFonts w:ascii="Times New Roman" w:hAnsi="Times New Roman"/>
          <w:bCs/>
          <w:sz w:val="28"/>
          <w:szCs w:val="28"/>
        </w:rPr>
        <w:t>презентации</w:t>
      </w:r>
      <w:r w:rsidR="003D5E74">
        <w:rPr>
          <w:rFonts w:ascii="Times New Roman" w:hAnsi="Times New Roman"/>
          <w:sz w:val="28"/>
          <w:szCs w:val="28"/>
        </w:rPr>
        <w:t xml:space="preserve"> </w:t>
      </w:r>
      <w:r w:rsidR="003D5E74">
        <w:rPr>
          <w:rFonts w:ascii="Times New Roman" w:hAnsi="Times New Roman"/>
          <w:bCs/>
          <w:sz w:val="28"/>
          <w:szCs w:val="28"/>
        </w:rPr>
        <w:t>проекта</w:t>
      </w:r>
      <w:r>
        <w:rPr>
          <w:rFonts w:ascii="Times New Roman" w:hAnsi="Times New Roman"/>
          <w:sz w:val="28"/>
          <w:szCs w:val="28"/>
        </w:rPr>
        <w:t>.</w:t>
      </w:r>
    </w:p>
    <w:p w14:paraId="4DE362CF" w14:textId="31AAE3B3" w:rsidR="00B541D6" w:rsidRDefault="00B541D6" w:rsidP="00B541D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общие требования </w:t>
      </w:r>
      <w:r w:rsidR="003D5E74">
        <w:rPr>
          <w:rFonts w:ascii="Times New Roman" w:hAnsi="Times New Roman"/>
          <w:sz w:val="28"/>
          <w:szCs w:val="28"/>
        </w:rPr>
        <w:t>к созданию презентации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умение </w:t>
      </w:r>
      <w:r w:rsidR="000E6B1C">
        <w:rPr>
          <w:rFonts w:ascii="Times New Roman" w:hAnsi="Times New Roman"/>
          <w:sz w:val="28"/>
          <w:szCs w:val="28"/>
        </w:rPr>
        <w:t>о</w:t>
      </w:r>
      <w:r w:rsidR="00005BE7">
        <w:rPr>
          <w:rFonts w:ascii="Times New Roman" w:hAnsi="Times New Roman"/>
          <w:sz w:val="28"/>
          <w:szCs w:val="28"/>
        </w:rPr>
        <w:t xml:space="preserve">формлять презентацию в программе </w:t>
      </w:r>
      <w:r w:rsidR="00DA182B" w:rsidRPr="00DA182B">
        <w:rPr>
          <w:rFonts w:ascii="Times New Roman" w:hAnsi="Times New Roman"/>
          <w:color w:val="333333"/>
          <w:sz w:val="28"/>
          <w:szCs w:val="28"/>
          <w:shd w:val="clear" w:color="auto" w:fill="FBFBFB"/>
        </w:rPr>
        <w:t>Microsoft PowerPoint</w:t>
      </w:r>
      <w:r>
        <w:rPr>
          <w:rFonts w:ascii="Times New Roman" w:hAnsi="Times New Roman"/>
          <w:sz w:val="28"/>
          <w:szCs w:val="28"/>
        </w:rPr>
        <w:t>.</w:t>
      </w:r>
    </w:p>
    <w:p w14:paraId="27528F38" w14:textId="77777777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254D2007" w14:textId="77777777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1AD2675D" w14:textId="55C0D582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DA182B">
        <w:rPr>
          <w:rFonts w:ascii="Times New Roman" w:hAnsi="Times New Roman"/>
          <w:sz w:val="28"/>
          <w:szCs w:val="28"/>
        </w:rPr>
        <w:t>презентация</w:t>
      </w:r>
      <w:r>
        <w:rPr>
          <w:rFonts w:ascii="Times New Roman" w:hAnsi="Times New Roman"/>
          <w:sz w:val="28"/>
          <w:szCs w:val="28"/>
        </w:rPr>
        <w:t>.</w:t>
      </w:r>
    </w:p>
    <w:p w14:paraId="14D424D1" w14:textId="77777777" w:rsidR="00B541D6" w:rsidRDefault="00B541D6" w:rsidP="00B541D6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147DC07A" w14:textId="77777777" w:rsidR="00DA182B" w:rsidRDefault="00B541D6" w:rsidP="00E05563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DA182B">
        <w:rPr>
          <w:rFonts w:ascii="Times New Roman" w:hAnsi="Times New Roman"/>
          <w:sz w:val="28"/>
          <w:szCs w:val="28"/>
        </w:rPr>
        <w:t xml:space="preserve">Используя программу </w:t>
      </w:r>
      <w:r w:rsidR="00DA182B">
        <w:rPr>
          <w:rFonts w:ascii="Times New Roman" w:hAnsi="Times New Roman"/>
          <w:color w:val="333333"/>
          <w:sz w:val="28"/>
          <w:szCs w:val="28"/>
          <w:shd w:val="clear" w:color="auto" w:fill="FBFBFB"/>
        </w:rPr>
        <w:t>Microsoft PowerPoint</w:t>
      </w:r>
      <w:r w:rsidR="00DA182B">
        <w:rPr>
          <w:rFonts w:ascii="Times New Roman" w:hAnsi="Times New Roman"/>
          <w:sz w:val="28"/>
          <w:szCs w:val="28"/>
        </w:rPr>
        <w:t xml:space="preserve"> создать презентацию. Дать название документу.</w:t>
      </w:r>
    </w:p>
    <w:p w14:paraId="2AB8CA8E" w14:textId="5481C5A5" w:rsidR="00DA182B" w:rsidRDefault="00DA182B" w:rsidP="00E05563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</w:t>
      </w:r>
      <w:r w:rsidR="005D5CD2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 требовани</w:t>
      </w:r>
      <w:r w:rsidR="005D5CD2">
        <w:rPr>
          <w:rFonts w:ascii="Times New Roman" w:hAnsi="Times New Roman"/>
          <w:sz w:val="28"/>
          <w:szCs w:val="28"/>
        </w:rPr>
        <w:t>ям</w:t>
      </w:r>
      <w:r>
        <w:rPr>
          <w:rFonts w:ascii="Times New Roman" w:hAnsi="Times New Roman"/>
          <w:sz w:val="28"/>
          <w:szCs w:val="28"/>
        </w:rPr>
        <w:t xml:space="preserve"> оформить презентацию.</w:t>
      </w:r>
    </w:p>
    <w:p w14:paraId="29952B16" w14:textId="042D2286" w:rsidR="00B541D6" w:rsidRDefault="00DA182B" w:rsidP="00E05563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</w:t>
      </w:r>
      <w:r w:rsidR="005D5CD2"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 xml:space="preserve">обрать </w:t>
      </w:r>
      <w:r w:rsidR="005D5CD2">
        <w:rPr>
          <w:rFonts w:ascii="Times New Roman" w:hAnsi="Times New Roman"/>
          <w:sz w:val="28"/>
          <w:szCs w:val="28"/>
        </w:rPr>
        <w:t>информацию к презентации (текстовая информация, наглядный материал).</w:t>
      </w:r>
    </w:p>
    <w:p w14:paraId="28FDCEB2" w14:textId="77777777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2BEF3B89" w14:textId="4D44FE97" w:rsidR="00B541D6" w:rsidRDefault="00B541D6" w:rsidP="00E05563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Какие требования необходимо соблюдать при оформлении </w:t>
      </w:r>
      <w:r w:rsidR="005D5CD2">
        <w:rPr>
          <w:rFonts w:ascii="Times New Roman" w:hAnsi="Times New Roman"/>
          <w:sz w:val="28"/>
          <w:szCs w:val="28"/>
        </w:rPr>
        <w:t>презентации</w:t>
      </w:r>
      <w:r>
        <w:rPr>
          <w:rFonts w:ascii="Times New Roman" w:hAnsi="Times New Roman"/>
          <w:sz w:val="28"/>
          <w:szCs w:val="28"/>
        </w:rPr>
        <w:t>?</w:t>
      </w:r>
    </w:p>
    <w:p w14:paraId="13CBCB71" w14:textId="35418C3E" w:rsidR="00B541D6" w:rsidRDefault="0030046E" w:rsidP="00E05563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функции выполняет презентация?</w:t>
      </w:r>
    </w:p>
    <w:p w14:paraId="0C486B45" w14:textId="77777777" w:rsidR="00B541D6" w:rsidRDefault="00B541D6" w:rsidP="00B541D6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5147F8E7" w14:textId="77777777" w:rsidR="00B541D6" w:rsidRDefault="00B541D6" w:rsidP="00E05563">
      <w:pPr>
        <w:pStyle w:val="a5"/>
        <w:numPr>
          <w:ilvl w:val="0"/>
          <w:numId w:val="4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512490A8" w14:textId="1E435290" w:rsidR="00B541D6" w:rsidRDefault="00B541D6" w:rsidP="00E05563">
      <w:pPr>
        <w:pStyle w:val="a5"/>
        <w:numPr>
          <w:ilvl w:val="0"/>
          <w:numId w:val="4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17C3207A" w14:textId="3BD51860" w:rsidR="00F85D34" w:rsidRDefault="00F85D34" w:rsidP="00F85D34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1B5E89DE" w14:textId="77777777" w:rsidR="00F85D34" w:rsidRDefault="00F85D34" w:rsidP="00F85D3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14DBB8EE" w14:textId="5FA2BF8B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Подготовка речи для защиты проекта.</w:t>
      </w:r>
    </w:p>
    <w:p w14:paraId="4C524D8A" w14:textId="79A8D9A8" w:rsidR="00F85D34" w:rsidRDefault="00F85D34" w:rsidP="00F85D34">
      <w:pPr>
        <w:autoSpaceDE w:val="0"/>
        <w:autoSpaceDN w:val="0"/>
        <w:adjustRightInd w:val="0"/>
        <w:spacing w:after="0" w:line="240" w:lineRule="auto"/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общие требования к </w:t>
      </w:r>
      <w:r w:rsidR="00C75A4B">
        <w:rPr>
          <w:rFonts w:ascii="Times New Roman" w:hAnsi="Times New Roman"/>
          <w:sz w:val="28"/>
          <w:szCs w:val="28"/>
        </w:rPr>
        <w:t>защите проекта</w:t>
      </w:r>
      <w:r>
        <w:rPr>
          <w:rFonts w:ascii="Times New Roman" w:hAnsi="Times New Roman"/>
          <w:sz w:val="28"/>
          <w:szCs w:val="28"/>
        </w:rPr>
        <w:t xml:space="preserve"> презентации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умение </w:t>
      </w:r>
      <w:r w:rsidR="00C75A4B">
        <w:rPr>
          <w:rFonts w:ascii="Times New Roman" w:hAnsi="Times New Roman"/>
          <w:sz w:val="28"/>
          <w:szCs w:val="28"/>
        </w:rPr>
        <w:t>готовить речь для публичного выступления</w:t>
      </w:r>
      <w:r>
        <w:t>.</w:t>
      </w:r>
    </w:p>
    <w:p w14:paraId="0C758120" w14:textId="77777777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Оборудование: ПК с необходимым программным обеспечением, раздаточный материал.</w:t>
      </w:r>
    </w:p>
    <w:p w14:paraId="12E761E0" w14:textId="77777777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1A27929" w14:textId="6ABBD90C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C75A4B">
        <w:rPr>
          <w:rFonts w:ascii="Times New Roman" w:hAnsi="Times New Roman"/>
          <w:sz w:val="28"/>
          <w:szCs w:val="28"/>
        </w:rPr>
        <w:t>публичное выступление</w:t>
      </w:r>
      <w:r w:rsidR="00706E6D">
        <w:rPr>
          <w:rFonts w:ascii="Times New Roman" w:hAnsi="Times New Roman"/>
          <w:sz w:val="28"/>
          <w:szCs w:val="28"/>
        </w:rPr>
        <w:t xml:space="preserve"> в группе</w:t>
      </w:r>
      <w:r>
        <w:rPr>
          <w:rFonts w:ascii="Times New Roman" w:hAnsi="Times New Roman"/>
          <w:sz w:val="28"/>
          <w:szCs w:val="28"/>
        </w:rPr>
        <w:t>.</w:t>
      </w:r>
    </w:p>
    <w:p w14:paraId="610EE8DE" w14:textId="77777777" w:rsidR="00F85D34" w:rsidRDefault="00F85D34" w:rsidP="00F85D34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140877B9" w14:textId="34CE8210" w:rsidR="00F85D34" w:rsidRDefault="00F85D34" w:rsidP="00E05563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BB0E6C">
        <w:rPr>
          <w:rFonts w:ascii="Times New Roman" w:hAnsi="Times New Roman"/>
          <w:sz w:val="28"/>
          <w:szCs w:val="28"/>
        </w:rPr>
        <w:t>Проанализировать письменную часть индивидуального проекта. Из каждого раздела</w:t>
      </w:r>
      <w:r w:rsidR="00706E6D">
        <w:rPr>
          <w:rFonts w:ascii="Times New Roman" w:hAnsi="Times New Roman"/>
          <w:sz w:val="28"/>
          <w:szCs w:val="28"/>
        </w:rPr>
        <w:t xml:space="preserve"> отобрать основную информацию для подготовки выступления</w:t>
      </w:r>
      <w:r>
        <w:rPr>
          <w:rFonts w:ascii="Times New Roman" w:hAnsi="Times New Roman"/>
          <w:sz w:val="28"/>
          <w:szCs w:val="28"/>
        </w:rPr>
        <w:t>.</w:t>
      </w:r>
    </w:p>
    <w:p w14:paraId="23E5BD57" w14:textId="34A78073" w:rsidR="00F85D34" w:rsidRDefault="00F85D34" w:rsidP="00E05563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</w:t>
      </w:r>
      <w:r w:rsidR="00706E6D">
        <w:rPr>
          <w:rFonts w:ascii="Times New Roman" w:hAnsi="Times New Roman"/>
          <w:sz w:val="28"/>
          <w:szCs w:val="28"/>
        </w:rPr>
        <w:t>ставить последовательную</w:t>
      </w:r>
      <w:r w:rsidR="00BB0E6C">
        <w:rPr>
          <w:rFonts w:ascii="Times New Roman" w:hAnsi="Times New Roman"/>
          <w:sz w:val="28"/>
          <w:szCs w:val="28"/>
        </w:rPr>
        <w:t>, логически грамотную речь</w:t>
      </w:r>
      <w:r w:rsidR="00B36FFD">
        <w:rPr>
          <w:rFonts w:ascii="Times New Roman" w:hAnsi="Times New Roman"/>
          <w:sz w:val="28"/>
          <w:szCs w:val="28"/>
        </w:rPr>
        <w:t xml:space="preserve"> (вступление, актуальность темы, основная информация по теме, заключение и выводы).</w:t>
      </w:r>
    </w:p>
    <w:p w14:paraId="3F9D70DF" w14:textId="07C6DBB5" w:rsidR="00F85D34" w:rsidRDefault="00B36FFD" w:rsidP="00E05563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Подготовиться к выступлению</w:t>
      </w:r>
      <w:r w:rsidR="002F713B">
        <w:rPr>
          <w:rFonts w:ascii="Times New Roman" w:hAnsi="Times New Roman"/>
          <w:sz w:val="28"/>
          <w:szCs w:val="28"/>
        </w:rPr>
        <w:t>.</w:t>
      </w:r>
    </w:p>
    <w:p w14:paraId="15FFF2AE" w14:textId="77777777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5AB16C27" w14:textId="577C9666" w:rsidR="002F713B" w:rsidRDefault="002F713B" w:rsidP="00E05563">
      <w:pPr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Сколько времени отводится на выступление при защите индивидуального проекта?</w:t>
      </w:r>
    </w:p>
    <w:p w14:paraId="409336E8" w14:textId="77777777" w:rsidR="002F713B" w:rsidRDefault="002F713B" w:rsidP="00E05563">
      <w:pPr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каким критериям оценивается защита индивидуального проекта?</w:t>
      </w:r>
    </w:p>
    <w:p w14:paraId="63803DFA" w14:textId="77777777" w:rsidR="00F85D34" w:rsidRDefault="00F85D34" w:rsidP="00F85D34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9D684F9" w14:textId="77777777" w:rsidR="00F85D34" w:rsidRDefault="00F85D34" w:rsidP="00E05563">
      <w:pPr>
        <w:pStyle w:val="a5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45B8268A" w14:textId="77777777" w:rsidR="00F85D34" w:rsidRDefault="00F85D34" w:rsidP="00E05563">
      <w:pPr>
        <w:pStyle w:val="a5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791500B3" w14:textId="5BCCCBBC" w:rsidR="00F85D34" w:rsidRDefault="00F85D34" w:rsidP="00F85D34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C937F12" w14:textId="77777777" w:rsidR="000A38C5" w:rsidRDefault="000A38C5" w:rsidP="000A38C5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217EAD35" w14:textId="0573FD7F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Предзащита проекта.</w:t>
      </w:r>
    </w:p>
    <w:p w14:paraId="13C791AA" w14:textId="0A084FF2" w:rsidR="000A38C5" w:rsidRDefault="000A38C5" w:rsidP="000A38C5">
      <w:pPr>
        <w:autoSpaceDE w:val="0"/>
        <w:autoSpaceDN w:val="0"/>
        <w:adjustRightInd w:val="0"/>
        <w:spacing w:after="0" w:line="240" w:lineRule="auto"/>
      </w:pPr>
      <w:r>
        <w:rPr>
          <w:rFonts w:ascii="Times New Roman" w:hAnsi="Times New Roman"/>
          <w:sz w:val="28"/>
          <w:szCs w:val="28"/>
        </w:rPr>
        <w:t xml:space="preserve">Цель: подвести итоги по проектной деятельности, </w:t>
      </w:r>
      <w:r w:rsidR="0038244F">
        <w:rPr>
          <w:rFonts w:ascii="Times New Roman" w:hAnsi="Times New Roman"/>
          <w:sz w:val="28"/>
          <w:szCs w:val="28"/>
        </w:rPr>
        <w:t xml:space="preserve">закрепить знания и умения, полученные при изучении </w:t>
      </w:r>
      <w:r w:rsidR="00D531B4">
        <w:rPr>
          <w:rFonts w:ascii="Times New Roman" w:hAnsi="Times New Roman"/>
          <w:sz w:val="28"/>
          <w:szCs w:val="28"/>
        </w:rPr>
        <w:t>технологии проекта</w:t>
      </w:r>
      <w:r>
        <w:t>.</w:t>
      </w:r>
    </w:p>
    <w:p w14:paraId="6A2BDE34" w14:textId="66B89D58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обеспечением.</w:t>
      </w:r>
    </w:p>
    <w:p w14:paraId="2FF85A9E" w14:textId="77777777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65B91E30" w14:textId="1633AFE9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</w:t>
      </w:r>
      <w:r w:rsidR="003740E5">
        <w:rPr>
          <w:rFonts w:ascii="Times New Roman" w:hAnsi="Times New Roman"/>
          <w:sz w:val="28"/>
          <w:szCs w:val="28"/>
        </w:rPr>
        <w:t>редзащита индивидуального проекта</w:t>
      </w:r>
      <w:r>
        <w:rPr>
          <w:rFonts w:ascii="Times New Roman" w:hAnsi="Times New Roman"/>
          <w:sz w:val="28"/>
          <w:szCs w:val="28"/>
        </w:rPr>
        <w:t>.</w:t>
      </w:r>
    </w:p>
    <w:p w14:paraId="09C7F986" w14:textId="77777777" w:rsidR="000A38C5" w:rsidRDefault="000A38C5" w:rsidP="000A38C5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57BC343D" w14:textId="10948A16" w:rsidR="000A38C5" w:rsidRDefault="00D531B4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Выступить по заявленной теме</w:t>
      </w:r>
      <w:r w:rsidR="000A38C5">
        <w:rPr>
          <w:rFonts w:ascii="Times New Roman" w:hAnsi="Times New Roman"/>
          <w:sz w:val="28"/>
          <w:szCs w:val="28"/>
        </w:rPr>
        <w:t>.</w:t>
      </w:r>
    </w:p>
    <w:p w14:paraId="2D821F12" w14:textId="307326EE" w:rsidR="00D531B4" w:rsidRDefault="00D531B4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Провести самоанализ и оценку своего выступления (что получилось, что не получилось).</w:t>
      </w:r>
    </w:p>
    <w:p w14:paraId="64F10F12" w14:textId="1F44A358" w:rsidR="00D531B4" w:rsidRDefault="00D531B4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Выполнить работу над ошибками. Подготовить выступление на защиту проекта.</w:t>
      </w:r>
    </w:p>
    <w:p w14:paraId="273B392B" w14:textId="37CA3DE8" w:rsidR="00F238A1" w:rsidRDefault="00F238A1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Представить и описать продукт проекта и его практическую значимость.</w:t>
      </w:r>
    </w:p>
    <w:p w14:paraId="5C206540" w14:textId="77777777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61D93771" w14:textId="07593A58" w:rsidR="000A38C5" w:rsidRDefault="00CE3E39" w:rsidP="00E05563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Какой должен быть процент уникальности текста при проверке на плагиат</w:t>
      </w:r>
      <w:r w:rsidR="000A38C5">
        <w:rPr>
          <w:rFonts w:ascii="Times New Roman" w:hAnsi="Times New Roman"/>
          <w:sz w:val="28"/>
          <w:szCs w:val="28"/>
        </w:rPr>
        <w:t>?</w:t>
      </w:r>
    </w:p>
    <w:p w14:paraId="6530D92B" w14:textId="72C816A5" w:rsidR="000A38C5" w:rsidRDefault="00CE3E39" w:rsidP="00E05563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параметры учитываются в листе нормоконтроля индивидуального проекта?</w:t>
      </w:r>
    </w:p>
    <w:p w14:paraId="1E082EC6" w14:textId="77777777" w:rsidR="000A38C5" w:rsidRDefault="000A38C5" w:rsidP="000A38C5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AF727D7" w14:textId="77777777" w:rsidR="000A38C5" w:rsidRDefault="000A38C5" w:rsidP="00E05563">
      <w:pPr>
        <w:pStyle w:val="a5"/>
        <w:numPr>
          <w:ilvl w:val="0"/>
          <w:numId w:val="4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36C028A4" w14:textId="77777777" w:rsidR="000A38C5" w:rsidRDefault="000A38C5" w:rsidP="00E05563">
      <w:pPr>
        <w:pStyle w:val="a5"/>
        <w:numPr>
          <w:ilvl w:val="0"/>
          <w:numId w:val="4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5AB0D4B8" w14:textId="77777777" w:rsidR="000A38C5" w:rsidRDefault="000A38C5" w:rsidP="00F85D34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169A78CD" w14:textId="529F76FC" w:rsidR="00075CC1" w:rsidRDefault="00075CC1" w:rsidP="00075CC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outlineLvl w:val="0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ПРАВОВЫЕ ОСНОВЫ ПРОФЕССИОНАЛЬНОЙ ДЕЯТЕЛЬНОСТИ</w:t>
      </w:r>
    </w:p>
    <w:p w14:paraId="0AFCF235" w14:textId="4AA48F65" w:rsidR="00075CC1" w:rsidRDefault="00075CC1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highlight w:val="yellow"/>
          <w:lang w:eastAsia="ru-RU"/>
        </w:rPr>
      </w:pPr>
    </w:p>
    <w:p w14:paraId="7176DD3E" w14:textId="77777777" w:rsidR="00075CC1" w:rsidRDefault="00075CC1" w:rsidP="00075C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 № 1</w:t>
      </w:r>
    </w:p>
    <w:p w14:paraId="7812772D" w14:textId="77777777" w:rsidR="00075CC1" w:rsidRDefault="00075CC1" w:rsidP="00075C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7772E9AA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Тема: Анализ сущности Российской Федерации как правового и социального государства.</w:t>
      </w:r>
    </w:p>
    <w:p w14:paraId="0E7B0364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Цель: закрепить знания и умения по изучаемой теме.</w:t>
      </w:r>
    </w:p>
    <w:p w14:paraId="203DC4B5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Материалы и оборудование: тетрадь, Конституция РФ, научная статья.</w:t>
      </w:r>
    </w:p>
    <w:p w14:paraId="7CB02220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Основные термины и понятия: социальное государство, правовое государство.</w:t>
      </w:r>
    </w:p>
    <w:p w14:paraId="0C1A25AE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Норма времени: 2 часа.</w:t>
      </w:r>
    </w:p>
    <w:p w14:paraId="62244805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Форма отчетности: письменный отчет.</w:t>
      </w:r>
    </w:p>
    <w:p w14:paraId="24EBD06B" w14:textId="77777777" w:rsidR="00075CC1" w:rsidRDefault="00075CC1" w:rsidP="00075CC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14:paraId="05A7623B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Задание: проанализировать статью </w:t>
      </w:r>
      <w:r>
        <w:rPr>
          <w:rFonts w:ascii="Times New Roman" w:hAnsi="Times New Roman"/>
          <w:sz w:val="28"/>
          <w:szCs w:val="28"/>
        </w:rPr>
        <w:t xml:space="preserve">Шабурова А. С. «Правовые основы социальной государственности России» </w:t>
      </w:r>
      <w:r w:rsidRPr="0091167E">
        <w:rPr>
          <w:rFonts w:ascii="Times New Roman" w:hAnsi="Times New Roman"/>
          <w:sz w:val="28"/>
          <w:szCs w:val="28"/>
        </w:rPr>
        <w:t>(</w:t>
      </w:r>
      <w:hyperlink r:id="rId8" w:history="1">
        <w:r w:rsidRPr="0091167E">
          <w:rPr>
            <w:rStyle w:val="af3"/>
            <w:rFonts w:ascii="Times New Roman" w:hAnsi="Times New Roman"/>
            <w:color w:val="auto"/>
            <w:sz w:val="28"/>
            <w:szCs w:val="28"/>
            <w:u w:val="none"/>
            <w:lang w:val="en-US"/>
          </w:rPr>
          <w:t>h</w:t>
        </w:r>
        <w:r w:rsidRPr="0091167E">
          <w:rPr>
            <w:rStyle w:val="af3"/>
            <w:rFonts w:ascii="Times New Roman" w:hAnsi="Times New Roman"/>
            <w:color w:val="auto"/>
            <w:sz w:val="28"/>
            <w:szCs w:val="28"/>
            <w:u w:val="none"/>
          </w:rPr>
          <w:t>ttps://cyberleninka.ru/article/n/pravovye-osnovy-sotsialnoy-gosudarstvennosti-rossii</w:t>
        </w:r>
      </w:hyperlink>
      <w:r w:rsidRPr="0091167E">
        <w:rPr>
          <w:rFonts w:ascii="Times New Roman" w:hAnsi="Times New Roman"/>
          <w:sz w:val="28"/>
          <w:szCs w:val="28"/>
        </w:rPr>
        <w:t>),</w:t>
      </w:r>
      <w:r>
        <w:rPr>
          <w:rFonts w:ascii="Times New Roman" w:hAnsi="Times New Roman"/>
          <w:sz w:val="28"/>
          <w:szCs w:val="28"/>
        </w:rPr>
        <w:t xml:space="preserve"> ответить на вопросы (сначала письменно, затем – устная дискуссия):</w:t>
      </w:r>
    </w:p>
    <w:p w14:paraId="01701E3F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Какие признаки социального государства выделяет автор? Соотносятся ли они с положениями Конституции РФ? Ответ обоснуйте.</w:t>
      </w:r>
    </w:p>
    <w:p w14:paraId="4544FBD4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Охарактеризуйте этапы становления социальной государственности России.</w:t>
      </w:r>
    </w:p>
    <w:p w14:paraId="2CB72592" w14:textId="77777777" w:rsidR="00075CC1" w:rsidRDefault="00075CC1" w:rsidP="00075C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 № 2</w:t>
      </w:r>
    </w:p>
    <w:p w14:paraId="09291C4D" w14:textId="77777777" w:rsidR="00075CC1" w:rsidRDefault="00075CC1" w:rsidP="00075C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092F5A51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Тема: </w:t>
      </w:r>
      <w:r>
        <w:rPr>
          <w:rFonts w:ascii="Times New Roman" w:hAnsi="Times New Roman"/>
          <w:sz w:val="28"/>
          <w:szCs w:val="28"/>
        </w:rPr>
        <w:t>Анализ правового положения получателей социальных услуг.</w:t>
      </w:r>
    </w:p>
    <w:p w14:paraId="78A88C92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Цель: закрепить знания и умения по изучаемой теме.</w:t>
      </w:r>
    </w:p>
    <w:p w14:paraId="7525B140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Материалы и оборудование: тетрадь, ФЗ № 442 «Об основах социального обслуживания граждан в РФ».</w:t>
      </w:r>
    </w:p>
    <w:p w14:paraId="420DD9F6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Основные термины и понятия: социальное обслуживание, получатели социальных услуг.</w:t>
      </w:r>
    </w:p>
    <w:p w14:paraId="286F99FF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Норма времени: 2 часа.</w:t>
      </w:r>
    </w:p>
    <w:p w14:paraId="5C738721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Форма отчетности: письменный отчет.</w:t>
      </w:r>
    </w:p>
    <w:p w14:paraId="5713DF5E" w14:textId="77777777" w:rsidR="00075CC1" w:rsidRDefault="00075CC1" w:rsidP="00075CC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14:paraId="306D05F2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Задание: на основе анализа положений ФЗ № 442 «Об основах социального обслуживания граждан в РФ», составить схему «Категории получателей социальных услуг». На каждую категорию написать, в каких организациях социального обслуживания им могут оказать социальную помощь </w:t>
      </w:r>
      <w:r>
        <w:rPr>
          <w:rFonts w:ascii="Times New Roman" w:hAnsi="Times New Roman"/>
          <w:sz w:val="28"/>
          <w:szCs w:val="28"/>
        </w:rPr>
        <w:t>(сначала письменно, затем – устная дискуссия)</w:t>
      </w:r>
      <w:r>
        <w:rPr>
          <w:rFonts w:ascii="Times New Roman" w:hAnsi="Times New Roman"/>
          <w:bCs/>
          <w:sz w:val="28"/>
          <w:szCs w:val="28"/>
        </w:rPr>
        <w:t>.</w:t>
      </w:r>
    </w:p>
    <w:p w14:paraId="6189E4DC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021DC4DC" w14:textId="77777777" w:rsidR="00075CC1" w:rsidRDefault="00075CC1" w:rsidP="00075C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 № 3</w:t>
      </w:r>
    </w:p>
    <w:p w14:paraId="4B15E5D7" w14:textId="77777777" w:rsidR="00075CC1" w:rsidRDefault="00075CC1" w:rsidP="00075C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221F529C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Тема: </w:t>
      </w:r>
      <w:r>
        <w:rPr>
          <w:rFonts w:ascii="Times New Roman" w:hAnsi="Times New Roman"/>
          <w:sz w:val="28"/>
          <w:szCs w:val="28"/>
        </w:rPr>
        <w:t>Анализ правового положения получателей социальных услуг.</w:t>
      </w:r>
    </w:p>
    <w:p w14:paraId="26B0EB90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Цель: закрепить знания и умения по изучаемой теме.</w:t>
      </w:r>
    </w:p>
    <w:p w14:paraId="6C49B253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>Материалы и оборудование: тетрадь, ФЗ № 442 «Об основах социального обслуживания граждан в РФ».</w:t>
      </w:r>
    </w:p>
    <w:p w14:paraId="624B1123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Основные термины и понятия: социальное обслуживание, поставщики социальных услуг.</w:t>
      </w:r>
    </w:p>
    <w:p w14:paraId="74DD56A2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Норма времени: 2 часа.</w:t>
      </w:r>
    </w:p>
    <w:p w14:paraId="6A518CC5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Форма отчетности: письменный отчет.</w:t>
      </w:r>
    </w:p>
    <w:p w14:paraId="55924E96" w14:textId="77777777" w:rsidR="00075CC1" w:rsidRDefault="00075CC1" w:rsidP="00075CC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14:paraId="68DDB558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Задание: на основе анализа положений ФЗ № 442 «Об основах социального обслуживания граждан в РФ», составить схему «Виды поставщиков социальных услуг». Привести по одному примеру на каждый вид поставщика – организацию социального обслуживания Вологодской области </w:t>
      </w:r>
      <w:r>
        <w:rPr>
          <w:rFonts w:ascii="Times New Roman" w:hAnsi="Times New Roman"/>
          <w:sz w:val="28"/>
          <w:szCs w:val="28"/>
        </w:rPr>
        <w:t>(сначала письменно, затем – устная дискуссия)</w:t>
      </w:r>
      <w:r>
        <w:rPr>
          <w:rFonts w:ascii="Times New Roman" w:hAnsi="Times New Roman"/>
          <w:bCs/>
          <w:sz w:val="28"/>
          <w:szCs w:val="28"/>
        </w:rPr>
        <w:t>.</w:t>
      </w:r>
    </w:p>
    <w:p w14:paraId="1C82DD8B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6379D88A" w14:textId="77777777" w:rsidR="00075CC1" w:rsidRDefault="00075CC1" w:rsidP="00075C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 № 4</w:t>
      </w:r>
    </w:p>
    <w:p w14:paraId="54750511" w14:textId="77777777" w:rsidR="00075CC1" w:rsidRDefault="00075CC1" w:rsidP="00075C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28503C56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Тема: </w:t>
      </w:r>
      <w:r>
        <w:rPr>
          <w:rFonts w:ascii="Times New Roman" w:hAnsi="Times New Roman"/>
          <w:sz w:val="28"/>
          <w:szCs w:val="28"/>
        </w:rPr>
        <w:t>работа с жалобами.</w:t>
      </w:r>
    </w:p>
    <w:p w14:paraId="29277CF2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Цель: закрепить знания и умения по изучаемой теме.</w:t>
      </w:r>
    </w:p>
    <w:p w14:paraId="6AF11140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Материалы и оборудование: тетрадь, ФЗ № 442 «Об основах социального обслуживания граждан в РФ».</w:t>
      </w:r>
    </w:p>
    <w:p w14:paraId="3D2FAD13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Основные термины и понятия: социальное обслуживание, социальные услуги.</w:t>
      </w:r>
    </w:p>
    <w:p w14:paraId="690F903C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Норма времени: 1 час.</w:t>
      </w:r>
    </w:p>
    <w:p w14:paraId="151D41F0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Форма отчетности: письменный отчет.</w:t>
      </w:r>
    </w:p>
    <w:p w14:paraId="1E775C7F" w14:textId="77777777" w:rsidR="00075CC1" w:rsidRDefault="00075CC1" w:rsidP="00075CC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14:paraId="6424327A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Задание: к специалисту по социальной работе обратился получатель социальных услуг с жалобой на предоставления некачественного социального обслуживания на дому, а именно – социальный работник отказывается чистить ковер (такая услуга в перечне отсутствует). На основе анализа положений ФЗ № 442 «Об основах социального обслуживания граждан в РФ», составите алгоритм ответа на жалобу получателя социальных услуг </w:t>
      </w:r>
      <w:r>
        <w:rPr>
          <w:rFonts w:ascii="Times New Roman" w:hAnsi="Times New Roman"/>
          <w:sz w:val="28"/>
          <w:szCs w:val="28"/>
        </w:rPr>
        <w:t>(сначала письменно, затем – устная дискуссия).</w:t>
      </w:r>
    </w:p>
    <w:p w14:paraId="5BB150F4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3C7B8A4A" w14:textId="77777777" w:rsidR="00075CC1" w:rsidRDefault="00075CC1" w:rsidP="00075C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 № 5</w:t>
      </w:r>
    </w:p>
    <w:p w14:paraId="6A751711" w14:textId="77777777" w:rsidR="00075CC1" w:rsidRDefault="00075CC1" w:rsidP="00075C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2902CD61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Тема: </w:t>
      </w:r>
      <w:r>
        <w:rPr>
          <w:rFonts w:ascii="Times New Roman" w:hAnsi="Times New Roman"/>
          <w:sz w:val="28"/>
          <w:szCs w:val="28"/>
        </w:rPr>
        <w:t>контрольная работа</w:t>
      </w:r>
    </w:p>
    <w:p w14:paraId="6B8DD2C9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Цель: закрепить знания и умения по изучаемым темам.</w:t>
      </w:r>
    </w:p>
    <w:p w14:paraId="3ADC4CF9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Материалы и оборудование: лист бумаги, ручка.</w:t>
      </w:r>
    </w:p>
    <w:p w14:paraId="3081D249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Основные термины и понятия: социальное обслуживание, поставщики социальных услуг.</w:t>
      </w:r>
    </w:p>
    <w:p w14:paraId="7F6D0E96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Норма времени: 1 час.</w:t>
      </w:r>
    </w:p>
    <w:p w14:paraId="15D5890E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Форма отчетности: письменный отчет.</w:t>
      </w:r>
    </w:p>
    <w:p w14:paraId="3BF79B9A" w14:textId="77777777" w:rsidR="00075CC1" w:rsidRDefault="00075CC1" w:rsidP="00075CC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14:paraId="251941A8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Задание: к специалисту по социальной работе обратился получатель социальных услуг с жалобой на предоставления некачественного социального обслуживания на дому, а именно – социальный работник </w:t>
      </w:r>
      <w:r>
        <w:rPr>
          <w:rFonts w:ascii="Times New Roman" w:hAnsi="Times New Roman"/>
          <w:bCs/>
          <w:sz w:val="28"/>
          <w:szCs w:val="28"/>
        </w:rPr>
        <w:lastRenderedPageBreak/>
        <w:t xml:space="preserve">отказывается чистить ковер (такая услуга в перечне отсутствует). На основе анализа положений ФЗ № 442 «Об основах социального обслуживания граждан в РФ», составите алгоритм ответа на жалобу получателя социальных услуг </w:t>
      </w:r>
      <w:r>
        <w:rPr>
          <w:rFonts w:ascii="Times New Roman" w:hAnsi="Times New Roman"/>
          <w:sz w:val="28"/>
          <w:szCs w:val="28"/>
        </w:rPr>
        <w:t>(сначала письменно, затем – устная дискуссия).</w:t>
      </w:r>
    </w:p>
    <w:p w14:paraId="54F89449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5F5D8E95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Студенту предоставляется из каждого раздела по одному вопросу на выбор преподавателя, студент письменно отвечает на вопросы.</w:t>
      </w:r>
    </w:p>
    <w:p w14:paraId="2333D0B5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15DA7CC8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Раздел 1. Основы права</w:t>
      </w:r>
    </w:p>
    <w:p w14:paraId="79F1D401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1. Что такое право?</w:t>
      </w:r>
    </w:p>
    <w:p w14:paraId="4D5F11EA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2. Входят ли в систему права отрасли права? Ответ аргументируйте.</w:t>
      </w:r>
    </w:p>
    <w:p w14:paraId="533F190B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3. Перечислите методы права.</w:t>
      </w:r>
    </w:p>
    <w:p w14:paraId="36B0AF70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4. В чем отличие правовых норм от социальных?</w:t>
      </w:r>
    </w:p>
    <w:p w14:paraId="33471981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5. Что такое правоотношения?</w:t>
      </w:r>
    </w:p>
    <w:p w14:paraId="49AA3E15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6. Что входит в систему правоотношений?</w:t>
      </w:r>
    </w:p>
    <w:p w14:paraId="231C8BC4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7. Охарактеризуйте правоотношения в социальной работе.</w:t>
      </w:r>
    </w:p>
    <w:p w14:paraId="192A9368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8. Что такое юридическая ответственность?</w:t>
      </w:r>
    </w:p>
    <w:p w14:paraId="1165AEE9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9. Перечислите виды юридической ответственности специалистов по социальной работе.</w:t>
      </w:r>
    </w:p>
    <w:p w14:paraId="04F3E7FB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1C1738AA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Раздел 2. Права и свободы человека и гражданина в РФ</w:t>
      </w:r>
    </w:p>
    <w:p w14:paraId="41E5993D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1. Охарактеризуйте правовой статус личности.</w:t>
      </w:r>
    </w:p>
    <w:p w14:paraId="20349DF1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2. Охарактеризуйте социальный статус личности.</w:t>
      </w:r>
    </w:p>
    <w:p w14:paraId="1D9BE5CB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3. Перечислите особенности получения и утраты гражданства.</w:t>
      </w:r>
    </w:p>
    <w:p w14:paraId="00CB5BEA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4. Перечислите личные права и свободы человека и гражданина в РФ.</w:t>
      </w:r>
    </w:p>
    <w:p w14:paraId="1491D835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5. Что относят к политическим правам и свободам?</w:t>
      </w:r>
    </w:p>
    <w:p w14:paraId="3A202593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6. Перечислите социальные, экономические и культурные права.</w:t>
      </w:r>
    </w:p>
    <w:p w14:paraId="7E4E3FD8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7. Назовите механизмы защиты прав и свобод граждан.</w:t>
      </w:r>
    </w:p>
    <w:p w14:paraId="1AF435E9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25C4E99D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Раздел 3. Теория государства в правовой системе РФ</w:t>
      </w:r>
    </w:p>
    <w:p w14:paraId="0E42E7D5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1. Что такое государство?</w:t>
      </w:r>
    </w:p>
    <w:p w14:paraId="37C487E8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2. Какими признаками обладает государство?</w:t>
      </w:r>
    </w:p>
    <w:p w14:paraId="099EAB99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3. Составьте типологию государств в виде схемы.</w:t>
      </w:r>
    </w:p>
    <w:p w14:paraId="2729B7AB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4. Охарактеризуйте Российскую Федерацию как государство.</w:t>
      </w:r>
    </w:p>
    <w:p w14:paraId="0677DF9C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5. Что значит территориальное деление Российской Федерации?</w:t>
      </w:r>
    </w:p>
    <w:p w14:paraId="3FCA17E6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6. В чем сущность социального государства?</w:t>
      </w:r>
    </w:p>
    <w:p w14:paraId="47039D2F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7. Перечислите признаки и функции социального государства.</w:t>
      </w:r>
    </w:p>
    <w:p w14:paraId="70B1EA9D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8. Охарактеризуйте модели социального государства.</w:t>
      </w:r>
    </w:p>
    <w:p w14:paraId="7482815E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9. В чем сущность правового государства?</w:t>
      </w:r>
    </w:p>
    <w:p w14:paraId="4DA9E890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10. Назовите признаки правового государства.</w:t>
      </w:r>
    </w:p>
    <w:p w14:paraId="0A4BA812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11. Назовите признаки Российской Федерации как правового и социального государства.</w:t>
      </w:r>
    </w:p>
    <w:p w14:paraId="137B6028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7F24990C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Раздел 4. Источники права</w:t>
      </w:r>
    </w:p>
    <w:p w14:paraId="3A105C3E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1. Что такое источник права?</w:t>
      </w:r>
    </w:p>
    <w:p w14:paraId="20AF8C2B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>2. Назовите формы права.</w:t>
      </w:r>
    </w:p>
    <w:p w14:paraId="09A118B4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3. Перечислите источники права в социальной работе.</w:t>
      </w:r>
    </w:p>
    <w:p w14:paraId="043D6505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42592A10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Раздел 5. Правовое регулирование социального обслуживания</w:t>
      </w:r>
    </w:p>
    <w:p w14:paraId="71AF78F5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1. Что такое социальное обслуживание?</w:t>
      </w:r>
    </w:p>
    <w:p w14:paraId="73C04457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2. Назовите нормативные правовые акты, регулирующие социальное обслуживание в Российской Федерации.</w:t>
      </w:r>
    </w:p>
    <w:p w14:paraId="320AA8D4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3. Перечислите права и обязанности получателей социальных услуг.</w:t>
      </w:r>
    </w:p>
    <w:p w14:paraId="5DFBA428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4. Перечислите и охарактеризуйте виды поставщиков социальных услуг.</w:t>
      </w:r>
    </w:p>
    <w:p w14:paraId="19D575E4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5. Перечислите права и обязанности поставщиков социальных услуг.</w:t>
      </w:r>
    </w:p>
    <w:p w14:paraId="2D1859C3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6. Перечислите должностные обязанности специалистов по социальной работе.</w:t>
      </w:r>
    </w:p>
    <w:p w14:paraId="1A384E95" w14:textId="77777777" w:rsidR="00075CC1" w:rsidRDefault="00075CC1" w:rsidP="00075CC1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7D2B5B34" w14:textId="77777777" w:rsidR="00075CC1" w:rsidRDefault="00075CC1" w:rsidP="00075CC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Учебно-методическое обеспечение</w:t>
      </w:r>
    </w:p>
    <w:p w14:paraId="0356D91F" w14:textId="77777777" w:rsidR="00075CC1" w:rsidRDefault="00075CC1" w:rsidP="00075CC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35D43E39" w14:textId="77777777" w:rsidR="00075CC1" w:rsidRDefault="00075CC1" w:rsidP="00075CC1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Основная литература:</w:t>
      </w:r>
    </w:p>
    <w:p w14:paraId="2A63E0E2" w14:textId="412931A3" w:rsidR="00075CC1" w:rsidRDefault="00075CC1" w:rsidP="00F43BB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="00F43BBB" w:rsidRPr="00F43BBB">
        <w:rPr>
          <w:rFonts w:ascii="Times New Roman" w:hAnsi="Times New Roman"/>
          <w:sz w:val="28"/>
          <w:szCs w:val="28"/>
        </w:rPr>
        <w:t>Правовое обеспечение социальной работы: учебно-методическое пособие / сост.: М.В. Соколова, Т.В. Макеева, М. А. Зайцева – Ярославль: Изд-во ЯГПУ, 2018.</w:t>
      </w:r>
    </w:p>
    <w:p w14:paraId="54B6FF37" w14:textId="77777777" w:rsidR="00075CC1" w:rsidRDefault="00075CC1" w:rsidP="00075CC1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Российская энциклопедия социальной работы: энциклопедия / под общ. ред. д.и.н., проф. Е. И. Холостовой. - 4-е изд. – М.: Издательско-торговая корпорация «Дашков и К°», 2019.</w:t>
      </w:r>
    </w:p>
    <w:p w14:paraId="0B69B4E7" w14:textId="77777777" w:rsidR="00075CC1" w:rsidRDefault="00075CC1" w:rsidP="00075CC1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14:paraId="714DC62D" w14:textId="77777777" w:rsidR="00075CC1" w:rsidRDefault="00075CC1" w:rsidP="00075CC1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Электронные ресурсы: </w:t>
      </w:r>
    </w:p>
    <w:p w14:paraId="261DEB1D" w14:textId="0E53AF4E" w:rsidR="00075CC1" w:rsidRPr="00821FE0" w:rsidRDefault="00075CC1" w:rsidP="00821FE0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821FE0">
        <w:rPr>
          <w:rFonts w:ascii="Times New Roman" w:hAnsi="Times New Roman"/>
          <w:sz w:val="28"/>
          <w:szCs w:val="28"/>
        </w:rPr>
        <w:t xml:space="preserve">1. </w:t>
      </w:r>
      <w:r w:rsidR="00821FE0" w:rsidRPr="00821FE0">
        <w:rPr>
          <w:rFonts w:ascii="Times New Roman" w:hAnsi="Times New Roman"/>
          <w:sz w:val="28"/>
          <w:szCs w:val="28"/>
        </w:rPr>
        <w:t xml:space="preserve">Электронно-библиотечная система Лань </w:t>
      </w:r>
      <w:hyperlink r:id="rId9" w:history="1">
        <w:r w:rsidR="00821FE0" w:rsidRPr="00821FE0">
          <w:rPr>
            <w:rStyle w:val="af3"/>
            <w:rFonts w:ascii="Times New Roman" w:hAnsi="Times New Roman"/>
            <w:color w:val="auto"/>
            <w:sz w:val="28"/>
            <w:szCs w:val="28"/>
            <w:u w:val="none"/>
          </w:rPr>
          <w:t>https://e.lanbook.com</w:t>
        </w:r>
      </w:hyperlink>
    </w:p>
    <w:p w14:paraId="79D7F5DB" w14:textId="77777777" w:rsidR="00821FE0" w:rsidRDefault="00821FE0" w:rsidP="00821FE0">
      <w:pPr>
        <w:spacing w:after="0" w:line="240" w:lineRule="auto"/>
        <w:ind w:firstLine="709"/>
      </w:pPr>
    </w:p>
    <w:p w14:paraId="1C6968CA" w14:textId="77777777" w:rsidR="00821FE0" w:rsidRDefault="00821FE0" w:rsidP="00821FE0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  <w:highlight w:val="yellow"/>
          <w:lang w:eastAsia="ru-RU"/>
        </w:rPr>
      </w:pPr>
    </w:p>
    <w:p w14:paraId="080EBA6F" w14:textId="01B96A81" w:rsidR="00AA5983" w:rsidRDefault="003E5D71" w:rsidP="00AA5983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3E5D71">
        <w:rPr>
          <w:rFonts w:ascii="Times New Roman" w:hAnsi="Times New Roman"/>
          <w:b/>
          <w:sz w:val="28"/>
          <w:szCs w:val="28"/>
        </w:rPr>
        <w:t>ОСНОВЫ СОЦИАЛЬНОЙ РАБОТЫ</w:t>
      </w:r>
    </w:p>
    <w:p w14:paraId="00B07AA1" w14:textId="77777777" w:rsidR="00AA5983" w:rsidRDefault="00AA5983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highlight w:val="yellow"/>
          <w:lang w:eastAsia="ru-RU"/>
        </w:rPr>
      </w:pPr>
    </w:p>
    <w:p w14:paraId="04EA508F" w14:textId="0CDE0368" w:rsidR="00B77778" w:rsidRDefault="00B77778" w:rsidP="00B7777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 № 1</w:t>
      </w:r>
    </w:p>
    <w:p w14:paraId="2C212B35" w14:textId="77777777" w:rsidR="00B77778" w:rsidRDefault="00B77778" w:rsidP="00B7777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0F835F02" w14:textId="2BE3F596" w:rsidR="00B77778" w:rsidRDefault="00B77778" w:rsidP="00B7777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Тема: </w:t>
      </w:r>
      <w:r w:rsidRPr="00B77778">
        <w:rPr>
          <w:rFonts w:ascii="Times New Roman" w:hAnsi="Times New Roman"/>
          <w:bCs/>
          <w:iCs/>
          <w:sz w:val="28"/>
          <w:szCs w:val="28"/>
        </w:rPr>
        <w:t>Деятельность специалистов регионального социального учреждения (выход в учреждение, работа с сайтом). Защита соо</w:t>
      </w:r>
      <w:r>
        <w:rPr>
          <w:rFonts w:ascii="Times New Roman" w:hAnsi="Times New Roman"/>
          <w:bCs/>
          <w:iCs/>
          <w:sz w:val="28"/>
          <w:szCs w:val="28"/>
        </w:rPr>
        <w:t>бщений по выбранному учреждению</w:t>
      </w:r>
      <w:r>
        <w:rPr>
          <w:rFonts w:ascii="Times New Roman" w:hAnsi="Times New Roman"/>
          <w:sz w:val="28"/>
          <w:szCs w:val="28"/>
        </w:rPr>
        <w:t>.</w:t>
      </w:r>
    </w:p>
    <w:p w14:paraId="3DE07F88" w14:textId="77777777" w:rsidR="00B77778" w:rsidRDefault="00B77778" w:rsidP="00B7777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Цель: закрепить знания и умения по изучаемой теме.</w:t>
      </w:r>
    </w:p>
    <w:p w14:paraId="688959E6" w14:textId="672EF400" w:rsidR="00B77778" w:rsidRDefault="00B77778" w:rsidP="00B7777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Материалы и оборудование: сайты учреждений, материалы экскурсии по учреждению (записи в тетради)</w:t>
      </w:r>
    </w:p>
    <w:p w14:paraId="784AB00E" w14:textId="77777777" w:rsidR="00B77778" w:rsidRDefault="00B77778" w:rsidP="00B7777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Основные термины и понятия: социальное обслуживание, социальные услуги.</w:t>
      </w:r>
    </w:p>
    <w:p w14:paraId="645111AE" w14:textId="7447009B" w:rsidR="00B77778" w:rsidRDefault="00B77778" w:rsidP="00B7777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Норма времени: 2 часа.</w:t>
      </w:r>
    </w:p>
    <w:p w14:paraId="15201F26" w14:textId="0D76B2FF" w:rsidR="00B77778" w:rsidRDefault="00B77778" w:rsidP="00B7777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Форма отчетности: письменный отчет - сообщение/презентация.</w:t>
      </w:r>
    </w:p>
    <w:p w14:paraId="1AABBAA6" w14:textId="01A0555B" w:rsidR="00B77778" w:rsidRDefault="00B77778" w:rsidP="00B7777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Задание: </w:t>
      </w:r>
      <w:r w:rsidR="00C84EAD">
        <w:rPr>
          <w:rFonts w:ascii="Times New Roman" w:hAnsi="Times New Roman"/>
          <w:bCs/>
          <w:sz w:val="28"/>
          <w:szCs w:val="28"/>
        </w:rPr>
        <w:t>Изучить деятельность социального учреждения, написать структуру учреждения, виды деятельности, социальные услуги, проектную деятельность.</w:t>
      </w:r>
    </w:p>
    <w:p w14:paraId="4B614B3B" w14:textId="24543AE6" w:rsidR="00C84EAD" w:rsidRDefault="00C84EAD" w:rsidP="00B7777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 xml:space="preserve">Источники: </w:t>
      </w:r>
      <w:hyperlink r:id="rId10" w:history="1">
        <w:r w:rsidRPr="00B97CEE">
          <w:rPr>
            <w:rStyle w:val="af3"/>
            <w:rFonts w:ascii="Times New Roman" w:hAnsi="Times New Roman"/>
            <w:bCs/>
            <w:sz w:val="28"/>
            <w:szCs w:val="28"/>
          </w:rPr>
          <w:t>https://tercentr.gov35.ru/</w:t>
        </w:r>
      </w:hyperlink>
      <w:r>
        <w:rPr>
          <w:rFonts w:ascii="Times New Roman" w:hAnsi="Times New Roman"/>
          <w:bCs/>
          <w:sz w:val="28"/>
          <w:szCs w:val="28"/>
        </w:rPr>
        <w:t xml:space="preserve">; </w:t>
      </w:r>
      <w:hyperlink r:id="rId11" w:history="1">
        <w:r w:rsidRPr="00B97CEE">
          <w:rPr>
            <w:rStyle w:val="af3"/>
            <w:rFonts w:ascii="Times New Roman" w:hAnsi="Times New Roman"/>
            <w:bCs/>
            <w:sz w:val="28"/>
            <w:szCs w:val="28"/>
          </w:rPr>
          <w:t>http://doverie.vlg.socinfo.ru/</w:t>
        </w:r>
      </w:hyperlink>
      <w:r>
        <w:rPr>
          <w:rFonts w:ascii="Times New Roman" w:hAnsi="Times New Roman"/>
          <w:bCs/>
          <w:sz w:val="28"/>
          <w:szCs w:val="28"/>
        </w:rPr>
        <w:t xml:space="preserve">; </w:t>
      </w:r>
      <w:hyperlink r:id="rId12" w:history="1">
        <w:r w:rsidRPr="00B97CEE">
          <w:rPr>
            <w:rStyle w:val="af3"/>
            <w:rFonts w:ascii="Times New Roman" w:hAnsi="Times New Roman"/>
            <w:bCs/>
            <w:sz w:val="28"/>
            <w:szCs w:val="28"/>
          </w:rPr>
          <w:t>http://vpi1.vlg.socinfo.ru/</w:t>
        </w:r>
      </w:hyperlink>
      <w:r>
        <w:rPr>
          <w:rFonts w:ascii="Times New Roman" w:hAnsi="Times New Roman"/>
          <w:bCs/>
          <w:sz w:val="28"/>
          <w:szCs w:val="28"/>
        </w:rPr>
        <w:t xml:space="preserve">; </w:t>
      </w:r>
      <w:hyperlink r:id="rId13" w:history="1">
        <w:r w:rsidRPr="00B97CEE">
          <w:rPr>
            <w:rStyle w:val="af3"/>
            <w:rFonts w:ascii="Times New Roman" w:hAnsi="Times New Roman"/>
            <w:bCs/>
            <w:sz w:val="28"/>
            <w:szCs w:val="28"/>
          </w:rPr>
          <w:t>https://socium.gov35.ru/</w:t>
        </w:r>
      </w:hyperlink>
      <w:r>
        <w:rPr>
          <w:rFonts w:ascii="Times New Roman" w:hAnsi="Times New Roman"/>
          <w:bCs/>
          <w:sz w:val="28"/>
          <w:szCs w:val="28"/>
        </w:rPr>
        <w:t xml:space="preserve"> и другие.</w:t>
      </w:r>
    </w:p>
    <w:p w14:paraId="381F5031" w14:textId="77777777" w:rsidR="00C84EAD" w:rsidRDefault="00C84EAD" w:rsidP="00B7777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6DD05BF9" w14:textId="0611642B" w:rsidR="00C84EAD" w:rsidRDefault="00C84EAD" w:rsidP="00C84EA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 № 2</w:t>
      </w:r>
    </w:p>
    <w:p w14:paraId="6D6562E1" w14:textId="77777777" w:rsidR="00C84EAD" w:rsidRDefault="00C84EAD" w:rsidP="00C84EA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658F42A7" w14:textId="321DA6AE" w:rsidR="00C84EAD" w:rsidRDefault="00C84EAD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Тема: </w:t>
      </w:r>
      <w:r w:rsidRPr="00C84EAD">
        <w:rPr>
          <w:rFonts w:ascii="Times New Roman" w:hAnsi="Times New Roman"/>
          <w:bCs/>
          <w:iCs/>
          <w:sz w:val="28"/>
          <w:szCs w:val="28"/>
        </w:rPr>
        <w:t>«Место социальной работы в системе наук, её связь с другими науками».</w:t>
      </w:r>
    </w:p>
    <w:p w14:paraId="43FCF6AE" w14:textId="77777777" w:rsidR="00C84EAD" w:rsidRDefault="00C84EAD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Цель: закрепить знания и умения по изучаемой теме.</w:t>
      </w:r>
    </w:p>
    <w:p w14:paraId="5A904E45" w14:textId="77777777" w:rsidR="00C84EAD" w:rsidRDefault="00C84EAD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Материалы и оборудование: сайты учреждений, материалы экскурсии по учреждению (записи в тетради)</w:t>
      </w:r>
    </w:p>
    <w:p w14:paraId="6D179DD5" w14:textId="61F113BB" w:rsidR="00C84EAD" w:rsidRDefault="00C84EAD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Основные термины и понятия: социальн</w:t>
      </w:r>
      <w:r w:rsidR="000C5C56">
        <w:rPr>
          <w:rFonts w:ascii="Times New Roman" w:hAnsi="Times New Roman"/>
          <w:bCs/>
          <w:sz w:val="28"/>
          <w:szCs w:val="28"/>
        </w:rPr>
        <w:t>ая работа взаимосвязь с системой наук</w:t>
      </w:r>
      <w:r>
        <w:rPr>
          <w:rFonts w:ascii="Times New Roman" w:hAnsi="Times New Roman"/>
          <w:bCs/>
          <w:sz w:val="28"/>
          <w:szCs w:val="28"/>
        </w:rPr>
        <w:t>, социальные</w:t>
      </w:r>
      <w:r w:rsidR="000C5C56">
        <w:rPr>
          <w:rFonts w:ascii="Times New Roman" w:hAnsi="Times New Roman"/>
          <w:bCs/>
          <w:sz w:val="28"/>
          <w:szCs w:val="28"/>
        </w:rPr>
        <w:t xml:space="preserve"> ценностные установки</w:t>
      </w:r>
      <w:r>
        <w:rPr>
          <w:rFonts w:ascii="Times New Roman" w:hAnsi="Times New Roman"/>
          <w:bCs/>
          <w:sz w:val="28"/>
          <w:szCs w:val="28"/>
        </w:rPr>
        <w:t>.</w:t>
      </w:r>
    </w:p>
    <w:p w14:paraId="3E0EDC61" w14:textId="65508076" w:rsidR="00C84EAD" w:rsidRDefault="00C84EAD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Норма времени: </w:t>
      </w:r>
      <w:r w:rsidR="00DD279A">
        <w:rPr>
          <w:rFonts w:ascii="Times New Roman" w:hAnsi="Times New Roman"/>
          <w:bCs/>
          <w:sz w:val="28"/>
          <w:szCs w:val="28"/>
        </w:rPr>
        <w:t>4</w:t>
      </w:r>
      <w:r>
        <w:rPr>
          <w:rFonts w:ascii="Times New Roman" w:hAnsi="Times New Roman"/>
          <w:bCs/>
          <w:sz w:val="28"/>
          <w:szCs w:val="28"/>
        </w:rPr>
        <w:t xml:space="preserve"> часа.</w:t>
      </w:r>
    </w:p>
    <w:p w14:paraId="5B295392" w14:textId="77777777" w:rsidR="00C84EAD" w:rsidRDefault="00C84EAD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Форма отчетности: письменный отчет - сообщение/презентация.</w:t>
      </w:r>
    </w:p>
    <w:p w14:paraId="5A740E9C" w14:textId="462164D4" w:rsidR="00090D18" w:rsidRDefault="00C84EAD" w:rsidP="00090D1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Задание: </w:t>
      </w:r>
      <w:r w:rsidR="00090D18" w:rsidRPr="00090D18">
        <w:rPr>
          <w:rFonts w:ascii="Times New Roman" w:hAnsi="Times New Roman"/>
          <w:bCs/>
          <w:sz w:val="28"/>
          <w:szCs w:val="28"/>
        </w:rPr>
        <w:t>Задание 1 Дополните схему «Взаимосвязь социальной работы с другими научными дисциплинами». Обоснуйте свой ответ.</w:t>
      </w:r>
    </w:p>
    <w:p w14:paraId="131EAEF3" w14:textId="1A036BB1" w:rsidR="00090D18" w:rsidRDefault="00000000" w:rsidP="00090D1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  <w:lang w:eastAsia="ru-RU"/>
        </w:rPr>
        <w:pict w14:anchorId="4C88E8C2">
          <v:oval id="_x0000_s1031" style="position:absolute;left:0;text-align:left;margin-left:195.45pt;margin-top:4.25pt;width:33.75pt;height:63pt;z-index:251662336"/>
        </w:pict>
      </w:r>
    </w:p>
    <w:p w14:paraId="1B2A68F6" w14:textId="50F8EF8D" w:rsidR="00090D18" w:rsidRDefault="00000000" w:rsidP="00090D1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  <w:lang w:eastAsia="ru-RU"/>
        </w:rPr>
        <w:pict w14:anchorId="1AEAC6D4">
          <v:oval id="_x0000_s1033" style="position:absolute;left:0;text-align:left;margin-left:218.85pt;margin-top:12.05pt;width:78.4pt;height:30.85pt;rotation:-2069773fd;z-index:251664384">
            <v:textbox>
              <w:txbxContent>
                <w:p w14:paraId="327058A5" w14:textId="7C54756A" w:rsidR="00DD279A" w:rsidRDefault="00DD279A">
                  <w:r w:rsidRPr="00DD279A">
                    <w:rPr>
                      <w:sz w:val="16"/>
                      <w:szCs w:val="16"/>
                    </w:rPr>
                    <w:t>Математи</w:t>
                  </w:r>
                  <w:r>
                    <w:rPr>
                      <w:sz w:val="16"/>
                      <w:szCs w:val="16"/>
                    </w:rPr>
                    <w:t>ка</w:t>
                  </w:r>
                </w:p>
                <w:p w14:paraId="4F296881" w14:textId="77777777" w:rsidR="00DD279A" w:rsidRDefault="00DD279A"/>
              </w:txbxContent>
            </v:textbox>
          </v:oval>
        </w:pict>
      </w:r>
    </w:p>
    <w:p w14:paraId="348B47F5" w14:textId="790AD075" w:rsidR="00090D18" w:rsidRDefault="00000000" w:rsidP="00090D1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  <w:lang w:eastAsia="ru-RU"/>
        </w:rPr>
        <w:pict w14:anchorId="74FF5AA6">
          <v:oval id="_x0000_s1032" style="position:absolute;left:0;text-align:left;margin-left:138.3pt;margin-top:1.95pt;width:1in;height:33.1pt;rotation:2149701fd;z-index:251663360"/>
        </w:pict>
      </w:r>
    </w:p>
    <w:p w14:paraId="0709A83A" w14:textId="77777777" w:rsidR="00DD279A" w:rsidRDefault="00DD279A" w:rsidP="00090D18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14:paraId="6A051EB6" w14:textId="083C6828" w:rsidR="00090D18" w:rsidRDefault="00000000" w:rsidP="00090D1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  <w:lang w:eastAsia="ru-RU"/>
        </w:rPr>
        <w:pict w14:anchorId="35D7D6E8">
          <v:oval id="_x0000_s1034" style="position:absolute;left:0;text-align:left;margin-left:166.05pt;margin-top:16pt;width:30.85pt;height:69.95pt;rotation:2817689fd;z-index:251665408"/>
        </w:pict>
      </w:r>
      <w:r>
        <w:rPr>
          <w:rFonts w:ascii="Times New Roman" w:hAnsi="Times New Roman"/>
          <w:bCs/>
          <w:noProof/>
          <w:sz w:val="28"/>
          <w:szCs w:val="28"/>
          <w:lang w:eastAsia="ru-RU"/>
        </w:rPr>
        <w:pict w14:anchorId="4AD6A19E">
          <v:oval id="_x0000_s1026" style="position:absolute;left:0;text-align:left;margin-left:199.2pt;margin-top:2.85pt;width:33.75pt;height:25.5pt;z-index:251658240">
            <v:textbox>
              <w:txbxContent>
                <w:p w14:paraId="5B6AAFB9" w14:textId="55BF0B8B" w:rsidR="00DD279A" w:rsidRDefault="00DD279A">
                  <w:r>
                    <w:t>СР</w:t>
                  </w:r>
                </w:p>
              </w:txbxContent>
            </v:textbox>
          </v:oval>
        </w:pict>
      </w:r>
      <w:r>
        <w:rPr>
          <w:rFonts w:ascii="Times New Roman" w:hAnsi="Times New Roman"/>
          <w:bCs/>
          <w:noProof/>
          <w:sz w:val="28"/>
          <w:szCs w:val="28"/>
          <w:lang w:eastAsia="ru-RU"/>
        </w:rPr>
        <w:pict w14:anchorId="2B748D1A">
          <v:oval id="_x0000_s1029" style="position:absolute;left:0;text-align:left;margin-left:128.1pt;margin-top:2.85pt;width:69.75pt;height:29.25pt;z-index:251660288"/>
        </w:pict>
      </w:r>
      <w:r>
        <w:rPr>
          <w:rFonts w:ascii="Times New Roman" w:hAnsi="Times New Roman"/>
          <w:bCs/>
          <w:noProof/>
          <w:sz w:val="28"/>
          <w:szCs w:val="28"/>
          <w:lang w:eastAsia="ru-RU"/>
        </w:rPr>
        <w:pict w14:anchorId="6A203D67">
          <v:oval id="_x0000_s1030" style="position:absolute;left:0;text-align:left;margin-left:229.95pt;margin-top:.65pt;width:69pt;height:24.05pt;z-index:251661312"/>
        </w:pict>
      </w:r>
    </w:p>
    <w:p w14:paraId="61782799" w14:textId="1BE3ABA4" w:rsidR="00090D18" w:rsidRPr="00090D18" w:rsidRDefault="00000000" w:rsidP="00090D1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  <w:lang w:eastAsia="ru-RU"/>
        </w:rPr>
        <w:pict w14:anchorId="30EF3009">
          <v:oval id="_x0000_s1035" style="position:absolute;left:0;text-align:left;margin-left:205.65pt;margin-top:12.05pt;width:32.25pt;height:59.7pt;rotation:-1232422fd;z-index:251666432"/>
        </w:pict>
      </w:r>
      <w:r>
        <w:rPr>
          <w:rFonts w:ascii="Times New Roman" w:hAnsi="Times New Roman"/>
          <w:bCs/>
          <w:noProof/>
          <w:sz w:val="28"/>
          <w:szCs w:val="28"/>
          <w:lang w:eastAsia="ru-RU"/>
        </w:rPr>
        <w:pict w14:anchorId="3B9DD4A0">
          <v:oval id="_x0000_s1027" style="position:absolute;left:0;text-align:left;margin-left:219.15pt;margin-top:10.85pt;width:71.25pt;height:29.75pt;rotation:2372106fd;z-index:251659264"/>
        </w:pict>
      </w:r>
      <w:r w:rsidR="00090D18">
        <w:rPr>
          <w:rFonts w:ascii="Times New Roman" w:hAnsi="Times New Roman"/>
          <w:bCs/>
          <w:sz w:val="28"/>
          <w:szCs w:val="28"/>
        </w:rPr>
        <w:t xml:space="preserve"> </w:t>
      </w:r>
    </w:p>
    <w:p w14:paraId="5B77FC2D" w14:textId="1FE566F8" w:rsidR="00C84EAD" w:rsidRDefault="00C84EAD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6EF3756F" w14:textId="77777777" w:rsidR="00090D18" w:rsidRDefault="00090D18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0CED05B5" w14:textId="77777777" w:rsidR="00090D18" w:rsidRDefault="00090D18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0CDCD85E" w14:textId="77777777" w:rsidR="00090D18" w:rsidRDefault="00090D18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388FFC43" w14:textId="37215F31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Задание 2 Выскажите и обоснуйте свою точку зрения на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DD279A">
        <w:rPr>
          <w:rFonts w:ascii="Times New Roman" w:hAnsi="Times New Roman"/>
          <w:bCs/>
          <w:sz w:val="28"/>
          <w:szCs w:val="28"/>
        </w:rPr>
        <w:t>ниже представленный текст. Раскройте понятие и содержание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DD279A">
        <w:rPr>
          <w:rFonts w:ascii="Times New Roman" w:hAnsi="Times New Roman"/>
          <w:bCs/>
          <w:sz w:val="28"/>
          <w:szCs w:val="28"/>
        </w:rPr>
        <w:t>ценностных установок.</w:t>
      </w:r>
    </w:p>
    <w:p w14:paraId="13ED9406" w14:textId="4B62106E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По мнению Холостовой Е.</w:t>
      </w:r>
      <w:r>
        <w:rPr>
          <w:rFonts w:ascii="Times New Roman" w:hAnsi="Times New Roman"/>
          <w:bCs/>
          <w:sz w:val="28"/>
          <w:szCs w:val="28"/>
        </w:rPr>
        <w:t xml:space="preserve"> И., к ценностным установкам со</w:t>
      </w:r>
      <w:r w:rsidRPr="00DD279A">
        <w:rPr>
          <w:rFonts w:ascii="Times New Roman" w:hAnsi="Times New Roman"/>
          <w:bCs/>
          <w:sz w:val="28"/>
          <w:szCs w:val="28"/>
        </w:rPr>
        <w:t>циальной работы относят:</w:t>
      </w:r>
    </w:p>
    <w:p w14:paraId="1C545378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– эмпатию;</w:t>
      </w:r>
    </w:p>
    <w:p w14:paraId="6A12D94A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– принятие;</w:t>
      </w:r>
    </w:p>
    <w:p w14:paraId="7026DCA6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– аутентичность;</w:t>
      </w:r>
    </w:p>
    <w:p w14:paraId="1DEBB44F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– уважение;</w:t>
      </w:r>
    </w:p>
    <w:p w14:paraId="7670F2AB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– экспертность;</w:t>
      </w:r>
    </w:p>
    <w:p w14:paraId="661A7E42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– аттрактивность;</w:t>
      </w:r>
    </w:p>
    <w:p w14:paraId="216A98CC" w14:textId="77777777" w:rsid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– надежность.</w:t>
      </w:r>
    </w:p>
    <w:p w14:paraId="11749664" w14:textId="5C5D161E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Задание 3</w:t>
      </w:r>
      <w:r>
        <w:rPr>
          <w:rFonts w:ascii="Times New Roman" w:hAnsi="Times New Roman"/>
          <w:bCs/>
          <w:sz w:val="28"/>
          <w:szCs w:val="28"/>
        </w:rPr>
        <w:t>.</w:t>
      </w:r>
      <w:r w:rsidRPr="00DD279A">
        <w:rPr>
          <w:rFonts w:ascii="Times New Roman" w:hAnsi="Times New Roman"/>
          <w:bCs/>
          <w:sz w:val="28"/>
          <w:szCs w:val="28"/>
        </w:rPr>
        <w:t xml:space="preserve"> Обсудите в группе следующие вопросы:</w:t>
      </w:r>
    </w:p>
    <w:p w14:paraId="40F7CF75" w14:textId="44E71A31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– Чем профессия «социальн</w:t>
      </w:r>
      <w:r>
        <w:rPr>
          <w:rFonts w:ascii="Times New Roman" w:hAnsi="Times New Roman"/>
          <w:bCs/>
          <w:sz w:val="28"/>
          <w:szCs w:val="28"/>
        </w:rPr>
        <w:t>ого работника» близка к деятель</w:t>
      </w:r>
      <w:r w:rsidRPr="00DD279A">
        <w:rPr>
          <w:rFonts w:ascii="Times New Roman" w:hAnsi="Times New Roman"/>
          <w:bCs/>
          <w:sz w:val="28"/>
          <w:szCs w:val="28"/>
        </w:rPr>
        <w:t>ности психолога?</w:t>
      </w:r>
    </w:p>
    <w:p w14:paraId="5EACA74B" w14:textId="0BE2B939" w:rsid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– Каковы меры профессионального воздействия социального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DD279A">
        <w:rPr>
          <w:rFonts w:ascii="Times New Roman" w:hAnsi="Times New Roman"/>
          <w:bCs/>
          <w:sz w:val="28"/>
          <w:szCs w:val="28"/>
        </w:rPr>
        <w:t>работника и психолога?</w:t>
      </w:r>
    </w:p>
    <w:p w14:paraId="2A224905" w14:textId="39369845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 xml:space="preserve">– Какими личностными </w:t>
      </w:r>
      <w:r>
        <w:rPr>
          <w:rFonts w:ascii="Times New Roman" w:hAnsi="Times New Roman"/>
          <w:bCs/>
          <w:sz w:val="28"/>
          <w:szCs w:val="28"/>
        </w:rPr>
        <w:t>качествами должен обладать соци</w:t>
      </w:r>
      <w:r w:rsidRPr="00DD279A">
        <w:rPr>
          <w:rFonts w:ascii="Times New Roman" w:hAnsi="Times New Roman"/>
          <w:bCs/>
          <w:sz w:val="28"/>
          <w:szCs w:val="28"/>
        </w:rPr>
        <w:t>альный работник и психолог,</w:t>
      </w:r>
      <w:r>
        <w:rPr>
          <w:rFonts w:ascii="Times New Roman" w:hAnsi="Times New Roman"/>
          <w:bCs/>
          <w:sz w:val="28"/>
          <w:szCs w:val="28"/>
        </w:rPr>
        <w:t xml:space="preserve"> работающий в центрах социально</w:t>
      </w:r>
      <w:r w:rsidRPr="00DD279A">
        <w:rPr>
          <w:rFonts w:ascii="Times New Roman" w:hAnsi="Times New Roman"/>
          <w:bCs/>
          <w:sz w:val="28"/>
          <w:szCs w:val="28"/>
        </w:rPr>
        <w:t>го обслуживания?</w:t>
      </w:r>
    </w:p>
    <w:p w14:paraId="4BA9123A" w14:textId="0663F75C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lastRenderedPageBreak/>
        <w:t>– Какие личностные качества являются противопоказанием к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DD279A">
        <w:rPr>
          <w:rFonts w:ascii="Times New Roman" w:hAnsi="Times New Roman"/>
          <w:bCs/>
          <w:sz w:val="28"/>
          <w:szCs w:val="28"/>
        </w:rPr>
        <w:t>деятельности социального работника и психолога?</w:t>
      </w:r>
    </w:p>
    <w:p w14:paraId="4B62DBE5" w14:textId="7FFF625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– Каковы принципы взаимодействия социального работника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DD279A">
        <w:rPr>
          <w:rFonts w:ascii="Times New Roman" w:hAnsi="Times New Roman"/>
          <w:bCs/>
          <w:sz w:val="28"/>
          <w:szCs w:val="28"/>
        </w:rPr>
        <w:t>с клиентами (пожилые лица, малоимущие, мигранты и др.)?</w:t>
      </w:r>
    </w:p>
    <w:p w14:paraId="0BD7227B" w14:textId="7A266246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Задание 4</w:t>
      </w:r>
      <w:r>
        <w:rPr>
          <w:rFonts w:ascii="Times New Roman" w:hAnsi="Times New Roman"/>
          <w:bCs/>
          <w:sz w:val="28"/>
          <w:szCs w:val="28"/>
        </w:rPr>
        <w:t>.</w:t>
      </w:r>
      <w:r w:rsidRPr="00DD279A">
        <w:rPr>
          <w:rFonts w:ascii="Times New Roman" w:hAnsi="Times New Roman"/>
          <w:bCs/>
          <w:sz w:val="28"/>
          <w:szCs w:val="28"/>
        </w:rPr>
        <w:t xml:space="preserve"> Раскройте функции специалистов по социальной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DD279A">
        <w:rPr>
          <w:rFonts w:ascii="Times New Roman" w:hAnsi="Times New Roman"/>
          <w:bCs/>
          <w:sz w:val="28"/>
          <w:szCs w:val="28"/>
        </w:rPr>
        <w:t>работе:</w:t>
      </w:r>
    </w:p>
    <w:p w14:paraId="57527737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1 Диагностическая (социальная диагностика)</w:t>
      </w:r>
    </w:p>
    <w:p w14:paraId="11B44B1B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2 Прогностическая</w:t>
      </w:r>
    </w:p>
    <w:p w14:paraId="4CB20148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3 Правозащитная</w:t>
      </w:r>
    </w:p>
    <w:p w14:paraId="63E80304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4 Организаторская</w:t>
      </w:r>
    </w:p>
    <w:p w14:paraId="56C8A4D1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5 Предупредительно-профилактическая</w:t>
      </w:r>
    </w:p>
    <w:p w14:paraId="6A67C322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6 Социально-медицинская</w:t>
      </w:r>
    </w:p>
    <w:p w14:paraId="29B5EE0F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7 Социально-педагогическая</w:t>
      </w:r>
    </w:p>
    <w:p w14:paraId="437A6ED8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8 Психологическая</w:t>
      </w:r>
    </w:p>
    <w:p w14:paraId="4AFB338D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9 Социально-бытовая</w:t>
      </w:r>
    </w:p>
    <w:p w14:paraId="21F59552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10 Коммуникативная</w:t>
      </w:r>
    </w:p>
    <w:p w14:paraId="656E303F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11 Адвокативная</w:t>
      </w:r>
    </w:p>
    <w:p w14:paraId="4F3DC956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D279A">
        <w:rPr>
          <w:rFonts w:ascii="Times New Roman" w:hAnsi="Times New Roman"/>
          <w:bCs/>
          <w:sz w:val="28"/>
          <w:szCs w:val="28"/>
        </w:rPr>
        <w:t>12 Посредническая</w:t>
      </w:r>
    </w:p>
    <w:p w14:paraId="13E87549" w14:textId="77777777" w:rsidR="00DD279A" w:rsidRPr="00DD279A" w:rsidRDefault="00DD279A" w:rsidP="00DD279A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0F654D64" w14:textId="10CEF50F" w:rsidR="00090D18" w:rsidRDefault="000C5C56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Подведение итогов, оценивание обучающихся, рефлексия.</w:t>
      </w:r>
    </w:p>
    <w:p w14:paraId="2EEC0959" w14:textId="77777777" w:rsidR="00DD279A" w:rsidRDefault="00DD279A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43BE980E" w14:textId="10E4719A" w:rsidR="000C5C56" w:rsidRDefault="00C84EAD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Источники: </w:t>
      </w:r>
      <w:hyperlink r:id="rId14" w:history="1">
        <w:r w:rsidR="000C5C56" w:rsidRPr="00B97CEE">
          <w:rPr>
            <w:rStyle w:val="af3"/>
            <w:rFonts w:ascii="Times New Roman" w:hAnsi="Times New Roman"/>
            <w:bCs/>
            <w:sz w:val="28"/>
            <w:szCs w:val="28"/>
          </w:rPr>
          <w:t>https://nsportal.ru/npo-spo/sotsialnye-nauki/library/2013/07/12 /prakticheskoe-zanyatie-na-temu-tsennosti-sotsialnoy</w:t>
        </w:r>
      </w:hyperlink>
      <w:r w:rsidR="000C5C56">
        <w:rPr>
          <w:rFonts w:ascii="Times New Roman" w:hAnsi="Times New Roman"/>
          <w:bCs/>
          <w:sz w:val="28"/>
          <w:szCs w:val="28"/>
        </w:rPr>
        <w:t>;</w:t>
      </w:r>
    </w:p>
    <w:p w14:paraId="0B571AC9" w14:textId="7340B3F6" w:rsidR="000C5C56" w:rsidRDefault="00000000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hyperlink r:id="rId15" w:history="1">
        <w:r w:rsidR="000C5C56" w:rsidRPr="00B97CEE">
          <w:rPr>
            <w:rStyle w:val="af3"/>
            <w:rFonts w:ascii="Times New Roman" w:hAnsi="Times New Roman"/>
            <w:bCs/>
            <w:sz w:val="28"/>
            <w:szCs w:val="28"/>
          </w:rPr>
          <w:t>http://sakhgu.ru/wp-content/uploads/page/record_85102/2019_04/Р.-А.-Кутбиддинова_ПСИХОЛОГИЯ-СОЦИАЛЬНОЙ-РАБОТЫ.pdf</w:t>
        </w:r>
      </w:hyperlink>
    </w:p>
    <w:p w14:paraId="25123905" w14:textId="27AB453F" w:rsidR="00C84EAD" w:rsidRDefault="000C5C56" w:rsidP="00C84EA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0C5C56">
        <w:rPr>
          <w:rFonts w:ascii="Times New Roman" w:hAnsi="Times New Roman"/>
          <w:bCs/>
          <w:sz w:val="28"/>
          <w:szCs w:val="28"/>
        </w:rPr>
        <w:t xml:space="preserve"> </w:t>
      </w:r>
      <w:r w:rsidR="00C84EAD">
        <w:rPr>
          <w:rFonts w:ascii="Times New Roman" w:hAnsi="Times New Roman"/>
          <w:bCs/>
          <w:sz w:val="28"/>
          <w:szCs w:val="28"/>
        </w:rPr>
        <w:t>и другие.</w:t>
      </w:r>
    </w:p>
    <w:p w14:paraId="69A6E769" w14:textId="77777777" w:rsidR="00B77778" w:rsidRDefault="00B77778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highlight w:val="yellow"/>
          <w:lang w:eastAsia="ru-RU"/>
        </w:rPr>
      </w:pPr>
    </w:p>
    <w:p w14:paraId="26E6E5E2" w14:textId="77777777" w:rsidR="000C5C56" w:rsidRDefault="000C5C56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highlight w:val="yellow"/>
          <w:lang w:eastAsia="ru-RU"/>
        </w:rPr>
      </w:pPr>
    </w:p>
    <w:p w14:paraId="2BF5281D" w14:textId="511A1CD1" w:rsidR="000C5C56" w:rsidRDefault="000C5C56" w:rsidP="000C5C5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 № 3</w:t>
      </w:r>
    </w:p>
    <w:p w14:paraId="7710AAF0" w14:textId="77777777" w:rsidR="000C5C56" w:rsidRDefault="000C5C56" w:rsidP="000C5C5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557AA130" w14:textId="0C277F95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Тема: </w:t>
      </w:r>
      <w:r w:rsidRPr="000C5C56">
        <w:rPr>
          <w:rFonts w:ascii="Times New Roman" w:hAnsi="Times New Roman"/>
          <w:bCs/>
          <w:iCs/>
          <w:sz w:val="28"/>
          <w:szCs w:val="28"/>
        </w:rPr>
        <w:t>Общие психологические качества и способности человека, необходимые для социальной работы. Защита докладов и презентаций по выбранным темам. Выход в учреждения</w:t>
      </w:r>
      <w:r>
        <w:rPr>
          <w:rFonts w:ascii="Times New Roman" w:hAnsi="Times New Roman"/>
          <w:bCs/>
          <w:iCs/>
          <w:sz w:val="28"/>
          <w:szCs w:val="28"/>
        </w:rPr>
        <w:t xml:space="preserve"> (по возможности)</w:t>
      </w:r>
      <w:r w:rsidRPr="000C5C56">
        <w:rPr>
          <w:rFonts w:ascii="Times New Roman" w:hAnsi="Times New Roman"/>
          <w:bCs/>
          <w:iCs/>
          <w:sz w:val="28"/>
          <w:szCs w:val="28"/>
        </w:rPr>
        <w:t>.</w:t>
      </w:r>
    </w:p>
    <w:p w14:paraId="5C868CC5" w14:textId="77777777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Цель: закрепить знания и умения по изучаемой теме.</w:t>
      </w:r>
    </w:p>
    <w:p w14:paraId="30D355B5" w14:textId="77777777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Материалы и оборудование: сайты учреждений, материалы экскурсии по учреждению (записи в тетради)</w:t>
      </w:r>
    </w:p>
    <w:p w14:paraId="368BC910" w14:textId="129A29D7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Основные термины и понятия: качества работника социальной сферы. </w:t>
      </w:r>
    </w:p>
    <w:p w14:paraId="2BAD2928" w14:textId="46CF6C25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Норма времени: 4 часа.</w:t>
      </w:r>
    </w:p>
    <w:p w14:paraId="2D109BCE" w14:textId="77777777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Форма отчетности: письменный отчет - сообщение/презентация.</w:t>
      </w:r>
    </w:p>
    <w:p w14:paraId="7135F11E" w14:textId="4D159367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Задание: Изучить деятельность работника социальной сферы в данном социальном учреждении, написать виды деятельности, оказываемые социальные услуги.</w:t>
      </w:r>
    </w:p>
    <w:p w14:paraId="3D701072" w14:textId="77777777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Источники: </w:t>
      </w:r>
      <w:hyperlink r:id="rId16" w:history="1">
        <w:r w:rsidRPr="00B97CEE">
          <w:rPr>
            <w:rStyle w:val="af3"/>
            <w:rFonts w:ascii="Times New Roman" w:hAnsi="Times New Roman"/>
            <w:bCs/>
            <w:sz w:val="28"/>
            <w:szCs w:val="28"/>
          </w:rPr>
          <w:t>https://tercentr.gov35.ru/</w:t>
        </w:r>
      </w:hyperlink>
      <w:r>
        <w:rPr>
          <w:rFonts w:ascii="Times New Roman" w:hAnsi="Times New Roman"/>
          <w:bCs/>
          <w:sz w:val="28"/>
          <w:szCs w:val="28"/>
        </w:rPr>
        <w:t xml:space="preserve">; </w:t>
      </w:r>
      <w:hyperlink r:id="rId17" w:history="1">
        <w:r w:rsidRPr="00B97CEE">
          <w:rPr>
            <w:rStyle w:val="af3"/>
            <w:rFonts w:ascii="Times New Roman" w:hAnsi="Times New Roman"/>
            <w:bCs/>
            <w:sz w:val="28"/>
            <w:szCs w:val="28"/>
          </w:rPr>
          <w:t>http://doverie.vlg.socinfo.ru/</w:t>
        </w:r>
      </w:hyperlink>
      <w:r>
        <w:rPr>
          <w:rFonts w:ascii="Times New Roman" w:hAnsi="Times New Roman"/>
          <w:bCs/>
          <w:sz w:val="28"/>
          <w:szCs w:val="28"/>
        </w:rPr>
        <w:t xml:space="preserve">; </w:t>
      </w:r>
      <w:hyperlink r:id="rId18" w:history="1">
        <w:r w:rsidRPr="00B97CEE">
          <w:rPr>
            <w:rStyle w:val="af3"/>
            <w:rFonts w:ascii="Times New Roman" w:hAnsi="Times New Roman"/>
            <w:bCs/>
            <w:sz w:val="28"/>
            <w:szCs w:val="28"/>
          </w:rPr>
          <w:t>http://vpi1.vlg.socinfo.ru/</w:t>
        </w:r>
      </w:hyperlink>
      <w:r>
        <w:rPr>
          <w:rFonts w:ascii="Times New Roman" w:hAnsi="Times New Roman"/>
          <w:bCs/>
          <w:sz w:val="28"/>
          <w:szCs w:val="28"/>
        </w:rPr>
        <w:t xml:space="preserve">; </w:t>
      </w:r>
      <w:hyperlink r:id="rId19" w:history="1">
        <w:r w:rsidRPr="00B97CEE">
          <w:rPr>
            <w:rStyle w:val="af3"/>
            <w:rFonts w:ascii="Times New Roman" w:hAnsi="Times New Roman"/>
            <w:bCs/>
            <w:sz w:val="28"/>
            <w:szCs w:val="28"/>
          </w:rPr>
          <w:t>https://socium.gov35.ru/</w:t>
        </w:r>
      </w:hyperlink>
      <w:r>
        <w:rPr>
          <w:rFonts w:ascii="Times New Roman" w:hAnsi="Times New Roman"/>
          <w:bCs/>
          <w:sz w:val="28"/>
          <w:szCs w:val="28"/>
        </w:rPr>
        <w:t xml:space="preserve"> и другие.</w:t>
      </w:r>
    </w:p>
    <w:p w14:paraId="030DC6C7" w14:textId="77777777" w:rsidR="000C5C56" w:rsidRDefault="000C5C56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highlight w:val="yellow"/>
          <w:lang w:eastAsia="ru-RU"/>
        </w:rPr>
      </w:pPr>
    </w:p>
    <w:p w14:paraId="20447031" w14:textId="19A6B604" w:rsidR="000C5C56" w:rsidRDefault="000C5C56" w:rsidP="000C5C5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 № 4</w:t>
      </w:r>
    </w:p>
    <w:p w14:paraId="7C90DBF1" w14:textId="77777777" w:rsidR="000C5C56" w:rsidRDefault="000C5C56" w:rsidP="000C5C5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5C52AC14" w14:textId="7EB887A0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Тема: </w:t>
      </w:r>
      <w:r w:rsidR="00372F83" w:rsidRPr="00372F83">
        <w:rPr>
          <w:rFonts w:ascii="Times New Roman" w:hAnsi="Times New Roman"/>
          <w:bCs/>
          <w:iCs/>
          <w:sz w:val="28"/>
          <w:szCs w:val="28"/>
        </w:rPr>
        <w:t>Место и роль долга в социальной работе. Защита докладов и презентаций по выбранным темам. Выход в учреждения.</w:t>
      </w:r>
      <w:r w:rsidR="00372F83">
        <w:rPr>
          <w:rFonts w:ascii="Times New Roman" w:hAnsi="Times New Roman"/>
          <w:bCs/>
          <w:iCs/>
          <w:sz w:val="28"/>
          <w:szCs w:val="28"/>
        </w:rPr>
        <w:t xml:space="preserve"> (по возможности)</w:t>
      </w:r>
    </w:p>
    <w:p w14:paraId="6AA05B19" w14:textId="77777777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Цель: закрепить знания и умения по изучаемой теме.</w:t>
      </w:r>
    </w:p>
    <w:p w14:paraId="24D3B423" w14:textId="77777777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Материалы и оборудование: сайты учреждений, материалы экскурсии по учреждению (записи в тетради)</w:t>
      </w:r>
    </w:p>
    <w:p w14:paraId="68B26553" w14:textId="66F2278A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Основные термины и понятия: </w:t>
      </w:r>
      <w:r w:rsidR="00372F83">
        <w:rPr>
          <w:rFonts w:ascii="Times New Roman" w:hAnsi="Times New Roman"/>
          <w:bCs/>
          <w:sz w:val="28"/>
          <w:szCs w:val="28"/>
        </w:rPr>
        <w:t>кодекс этики в деятельности</w:t>
      </w:r>
      <w:r>
        <w:rPr>
          <w:rFonts w:ascii="Times New Roman" w:hAnsi="Times New Roman"/>
          <w:bCs/>
          <w:sz w:val="28"/>
          <w:szCs w:val="28"/>
        </w:rPr>
        <w:t xml:space="preserve"> работника социальной сферы. </w:t>
      </w:r>
    </w:p>
    <w:p w14:paraId="1EE60D5A" w14:textId="77777777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Норма времени: 4 часа.</w:t>
      </w:r>
    </w:p>
    <w:p w14:paraId="7A9AF442" w14:textId="77777777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Форма отчетности: письменный отчет - сообщение/презентация.</w:t>
      </w:r>
    </w:p>
    <w:p w14:paraId="25997B85" w14:textId="428AE632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Задание: Изучить </w:t>
      </w:r>
      <w:r w:rsidR="00372F83">
        <w:rPr>
          <w:rFonts w:ascii="Times New Roman" w:hAnsi="Times New Roman"/>
          <w:bCs/>
          <w:sz w:val="28"/>
          <w:szCs w:val="28"/>
        </w:rPr>
        <w:t xml:space="preserve">применение кодекса этики в </w:t>
      </w:r>
      <w:r>
        <w:rPr>
          <w:rFonts w:ascii="Times New Roman" w:hAnsi="Times New Roman"/>
          <w:bCs/>
          <w:sz w:val="28"/>
          <w:szCs w:val="28"/>
        </w:rPr>
        <w:t>деятельност</w:t>
      </w:r>
      <w:r w:rsidR="00372F83">
        <w:rPr>
          <w:rFonts w:ascii="Times New Roman" w:hAnsi="Times New Roman"/>
          <w:bCs/>
          <w:sz w:val="28"/>
          <w:szCs w:val="28"/>
        </w:rPr>
        <w:t>и</w:t>
      </w:r>
      <w:r>
        <w:rPr>
          <w:rFonts w:ascii="Times New Roman" w:hAnsi="Times New Roman"/>
          <w:bCs/>
          <w:sz w:val="28"/>
          <w:szCs w:val="28"/>
        </w:rPr>
        <w:t xml:space="preserve"> работника социальной сферы в данном социальном учреждении, написать </w:t>
      </w:r>
      <w:r w:rsidR="00372F83">
        <w:rPr>
          <w:rFonts w:ascii="Times New Roman" w:hAnsi="Times New Roman"/>
          <w:bCs/>
          <w:sz w:val="28"/>
          <w:szCs w:val="28"/>
        </w:rPr>
        <w:t>его применение.</w:t>
      </w:r>
    </w:p>
    <w:p w14:paraId="0C245464" w14:textId="77777777" w:rsidR="000C5C56" w:rsidRDefault="000C5C56" w:rsidP="000C5C56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Источники: </w:t>
      </w:r>
      <w:hyperlink r:id="rId20" w:history="1">
        <w:r w:rsidRPr="00B97CEE">
          <w:rPr>
            <w:rStyle w:val="af3"/>
            <w:rFonts w:ascii="Times New Roman" w:hAnsi="Times New Roman"/>
            <w:bCs/>
            <w:sz w:val="28"/>
            <w:szCs w:val="28"/>
          </w:rPr>
          <w:t>https://tercentr.gov35.ru/</w:t>
        </w:r>
      </w:hyperlink>
      <w:r>
        <w:rPr>
          <w:rFonts w:ascii="Times New Roman" w:hAnsi="Times New Roman"/>
          <w:bCs/>
          <w:sz w:val="28"/>
          <w:szCs w:val="28"/>
        </w:rPr>
        <w:t xml:space="preserve">; </w:t>
      </w:r>
      <w:hyperlink r:id="rId21" w:history="1">
        <w:r w:rsidRPr="00B97CEE">
          <w:rPr>
            <w:rStyle w:val="af3"/>
            <w:rFonts w:ascii="Times New Roman" w:hAnsi="Times New Roman"/>
            <w:bCs/>
            <w:sz w:val="28"/>
            <w:szCs w:val="28"/>
          </w:rPr>
          <w:t>http://doverie.vlg.socinfo.ru/</w:t>
        </w:r>
      </w:hyperlink>
      <w:r>
        <w:rPr>
          <w:rFonts w:ascii="Times New Roman" w:hAnsi="Times New Roman"/>
          <w:bCs/>
          <w:sz w:val="28"/>
          <w:szCs w:val="28"/>
        </w:rPr>
        <w:t xml:space="preserve">; </w:t>
      </w:r>
      <w:hyperlink r:id="rId22" w:history="1">
        <w:r w:rsidRPr="00B97CEE">
          <w:rPr>
            <w:rStyle w:val="af3"/>
            <w:rFonts w:ascii="Times New Roman" w:hAnsi="Times New Roman"/>
            <w:bCs/>
            <w:sz w:val="28"/>
            <w:szCs w:val="28"/>
          </w:rPr>
          <w:t>http://vpi1.vlg.socinfo.ru/</w:t>
        </w:r>
      </w:hyperlink>
      <w:r>
        <w:rPr>
          <w:rFonts w:ascii="Times New Roman" w:hAnsi="Times New Roman"/>
          <w:bCs/>
          <w:sz w:val="28"/>
          <w:szCs w:val="28"/>
        </w:rPr>
        <w:t xml:space="preserve">; </w:t>
      </w:r>
      <w:hyperlink r:id="rId23" w:history="1">
        <w:r w:rsidRPr="00B97CEE">
          <w:rPr>
            <w:rStyle w:val="af3"/>
            <w:rFonts w:ascii="Times New Roman" w:hAnsi="Times New Roman"/>
            <w:bCs/>
            <w:sz w:val="28"/>
            <w:szCs w:val="28"/>
          </w:rPr>
          <w:t>https://socium.gov35.ru/</w:t>
        </w:r>
      </w:hyperlink>
      <w:r>
        <w:rPr>
          <w:rFonts w:ascii="Times New Roman" w:hAnsi="Times New Roman"/>
          <w:bCs/>
          <w:sz w:val="28"/>
          <w:szCs w:val="28"/>
        </w:rPr>
        <w:t xml:space="preserve"> и другие.</w:t>
      </w:r>
    </w:p>
    <w:p w14:paraId="491CA231" w14:textId="77777777" w:rsidR="00372F83" w:rsidRDefault="00372F83" w:rsidP="00372F8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54CF9A31" w14:textId="5B23D53F" w:rsidR="00372F83" w:rsidRDefault="00372F83" w:rsidP="00372F8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 № 5</w:t>
      </w:r>
    </w:p>
    <w:p w14:paraId="3B5B29A2" w14:textId="77777777" w:rsidR="00372F83" w:rsidRDefault="00372F83" w:rsidP="00372F8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22099C30" w14:textId="1C46A3AE" w:rsidR="00372F83" w:rsidRDefault="00372F83" w:rsidP="00372F83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Тема: </w:t>
      </w:r>
      <w:r w:rsidRPr="00372F83">
        <w:rPr>
          <w:rFonts w:ascii="Times New Roman" w:hAnsi="Times New Roman"/>
          <w:bCs/>
          <w:iCs/>
          <w:sz w:val="28"/>
          <w:szCs w:val="28"/>
        </w:rPr>
        <w:t>Волонтерская деятельность. Общественные объединения. Общественное движение. Общественный фонд. Общественные учреждения. Защита докладов и презентаций по выбранным темам</w:t>
      </w:r>
      <w:r>
        <w:rPr>
          <w:rFonts w:ascii="Times New Roman" w:hAnsi="Times New Roman"/>
          <w:bCs/>
          <w:iCs/>
          <w:sz w:val="28"/>
          <w:szCs w:val="28"/>
        </w:rPr>
        <w:t>.</w:t>
      </w:r>
      <w:r w:rsidRPr="00372F83">
        <w:rPr>
          <w:rFonts w:ascii="Times New Roman" w:hAnsi="Times New Roman"/>
          <w:bCs/>
          <w:iCs/>
          <w:sz w:val="28"/>
          <w:szCs w:val="28"/>
        </w:rPr>
        <w:t xml:space="preserve"> </w:t>
      </w:r>
    </w:p>
    <w:p w14:paraId="4AD21E06" w14:textId="65B9999A" w:rsidR="00372F83" w:rsidRDefault="00372F83" w:rsidP="00372F83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Материалы и оборудование: сайты учреждений, материалы экскурсии по учреждению (записи в тетради).</w:t>
      </w:r>
    </w:p>
    <w:p w14:paraId="79D6B11B" w14:textId="22E0B843" w:rsidR="00372F83" w:rsidRDefault="00372F83" w:rsidP="00372F83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Основные термины и понятия: волонтеры, </w:t>
      </w:r>
      <w:r w:rsidRPr="00372F83">
        <w:rPr>
          <w:rFonts w:ascii="Times New Roman" w:hAnsi="Times New Roman"/>
          <w:bCs/>
          <w:iCs/>
          <w:sz w:val="28"/>
          <w:szCs w:val="28"/>
        </w:rPr>
        <w:t>Обществ</w:t>
      </w:r>
      <w:r>
        <w:rPr>
          <w:rFonts w:ascii="Times New Roman" w:hAnsi="Times New Roman"/>
          <w:bCs/>
          <w:iCs/>
          <w:sz w:val="28"/>
          <w:szCs w:val="28"/>
        </w:rPr>
        <w:t>енные объединения,</w:t>
      </w:r>
      <w:r w:rsidRPr="00372F83">
        <w:rPr>
          <w:rFonts w:ascii="Times New Roman" w:hAnsi="Times New Roman"/>
          <w:bCs/>
          <w:iCs/>
          <w:sz w:val="28"/>
          <w:szCs w:val="28"/>
        </w:rPr>
        <w:t xml:space="preserve"> фонд</w:t>
      </w:r>
      <w:r>
        <w:rPr>
          <w:rFonts w:ascii="Times New Roman" w:hAnsi="Times New Roman"/>
          <w:bCs/>
          <w:iCs/>
          <w:sz w:val="28"/>
          <w:szCs w:val="28"/>
        </w:rPr>
        <w:t>ы,</w:t>
      </w:r>
      <w:r w:rsidRPr="00372F83">
        <w:rPr>
          <w:rFonts w:ascii="Times New Roman" w:hAnsi="Times New Roman"/>
          <w:bCs/>
          <w:iCs/>
          <w:sz w:val="28"/>
          <w:szCs w:val="28"/>
        </w:rPr>
        <w:t xml:space="preserve"> учреждения</w:t>
      </w:r>
      <w:r>
        <w:rPr>
          <w:rFonts w:ascii="Times New Roman" w:hAnsi="Times New Roman"/>
          <w:bCs/>
          <w:iCs/>
          <w:sz w:val="28"/>
          <w:szCs w:val="28"/>
        </w:rPr>
        <w:t xml:space="preserve"> и</w:t>
      </w:r>
      <w:r w:rsidRPr="00372F83">
        <w:rPr>
          <w:rFonts w:ascii="Times New Roman" w:hAnsi="Times New Roman"/>
          <w:bCs/>
          <w:iCs/>
          <w:sz w:val="28"/>
          <w:szCs w:val="28"/>
        </w:rPr>
        <w:t xml:space="preserve"> движение. </w:t>
      </w:r>
    </w:p>
    <w:p w14:paraId="3C554C59" w14:textId="77777777" w:rsidR="00372F83" w:rsidRDefault="00372F83" w:rsidP="00372F83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Норма времени: 4 часа.</w:t>
      </w:r>
    </w:p>
    <w:p w14:paraId="2F5ECFC5" w14:textId="77777777" w:rsidR="00372F83" w:rsidRDefault="00372F83" w:rsidP="00372F83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Форма отчетности: письменный отчет - сообщение/презентация.</w:t>
      </w:r>
    </w:p>
    <w:p w14:paraId="63557F72" w14:textId="7D7A488C" w:rsidR="00372F83" w:rsidRDefault="00372F83" w:rsidP="00372F83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Задание: Изучить</w:t>
      </w:r>
      <w:r w:rsidRPr="00372F83">
        <w:rPr>
          <w:rFonts w:ascii="Times New Roman" w:hAnsi="Times New Roman"/>
          <w:bCs/>
          <w:iCs/>
          <w:sz w:val="28"/>
          <w:szCs w:val="28"/>
        </w:rPr>
        <w:t xml:space="preserve"> </w:t>
      </w:r>
      <w:r>
        <w:rPr>
          <w:rFonts w:ascii="Times New Roman" w:hAnsi="Times New Roman"/>
          <w:bCs/>
          <w:iCs/>
          <w:sz w:val="28"/>
          <w:szCs w:val="28"/>
        </w:rPr>
        <w:t>в</w:t>
      </w:r>
      <w:r w:rsidRPr="00372F83">
        <w:rPr>
          <w:rFonts w:ascii="Times New Roman" w:hAnsi="Times New Roman"/>
          <w:bCs/>
          <w:iCs/>
          <w:sz w:val="28"/>
          <w:szCs w:val="28"/>
        </w:rPr>
        <w:t>олонтерская деятельность</w:t>
      </w:r>
      <w:r>
        <w:rPr>
          <w:rFonts w:ascii="Times New Roman" w:hAnsi="Times New Roman"/>
          <w:bCs/>
          <w:sz w:val="28"/>
          <w:szCs w:val="28"/>
        </w:rPr>
        <w:t xml:space="preserve"> в общественных объединениях, фондах, учреждениях, описать её назначение.</w:t>
      </w:r>
    </w:p>
    <w:p w14:paraId="6207322C" w14:textId="10A707F0" w:rsidR="00372F83" w:rsidRDefault="00372F83" w:rsidP="00372F83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Источники: </w:t>
      </w:r>
      <w:r w:rsidRPr="00372F83">
        <w:rPr>
          <w:rFonts w:ascii="Times New Roman" w:hAnsi="Times New Roman"/>
          <w:bCs/>
          <w:sz w:val="28"/>
          <w:szCs w:val="28"/>
        </w:rPr>
        <w:t>https://www.светлица-35.рф/s-miru-po-nitke-centr-priema-i-vydachi-gumanitarnoy-pomoschi-dlya-mnogodetnykh-semey-i-mam</w:t>
      </w:r>
      <w:r>
        <w:rPr>
          <w:rFonts w:ascii="Times New Roman" w:hAnsi="Times New Roman"/>
          <w:bCs/>
          <w:sz w:val="28"/>
          <w:szCs w:val="28"/>
        </w:rPr>
        <w:t xml:space="preserve">; </w:t>
      </w:r>
      <w:r w:rsidR="00CD461E" w:rsidRPr="00CD461E">
        <w:rPr>
          <w:rFonts w:ascii="Times New Roman" w:hAnsi="Times New Roman"/>
          <w:bCs/>
          <w:sz w:val="28"/>
          <w:szCs w:val="28"/>
        </w:rPr>
        <w:t>https://www.orgpage.ru/vologda/socialnie-organizacii/</w:t>
      </w:r>
      <w:r w:rsidR="00CD461E">
        <w:rPr>
          <w:rFonts w:ascii="Times New Roman" w:hAnsi="Times New Roman"/>
          <w:bCs/>
          <w:sz w:val="28"/>
          <w:szCs w:val="28"/>
        </w:rPr>
        <w:t>;</w:t>
      </w:r>
      <w:r w:rsidR="00CD461E" w:rsidRPr="00CD461E">
        <w:rPr>
          <w:rFonts w:ascii="Times New Roman" w:hAnsi="Times New Roman"/>
          <w:bCs/>
          <w:sz w:val="28"/>
          <w:szCs w:val="28"/>
        </w:rPr>
        <w:t xml:space="preserve"> </w:t>
      </w:r>
      <w:hyperlink r:id="rId24" w:history="1">
        <w:r w:rsidR="00CD461E" w:rsidRPr="00B97CEE">
          <w:rPr>
            <w:rStyle w:val="af3"/>
            <w:rFonts w:ascii="Times New Roman" w:hAnsi="Times New Roman"/>
            <w:bCs/>
            <w:sz w:val="28"/>
            <w:szCs w:val="28"/>
          </w:rPr>
          <w:t>https://newsvo.ru/news/113299</w:t>
        </w:r>
      </w:hyperlink>
      <w:r w:rsidR="00CD461E">
        <w:rPr>
          <w:rFonts w:ascii="Times New Roman" w:hAnsi="Times New Roman"/>
          <w:bCs/>
          <w:sz w:val="28"/>
          <w:szCs w:val="28"/>
        </w:rPr>
        <w:t xml:space="preserve">;   </w:t>
      </w:r>
      <w:r>
        <w:rPr>
          <w:rFonts w:ascii="Times New Roman" w:hAnsi="Times New Roman"/>
          <w:bCs/>
          <w:sz w:val="28"/>
          <w:szCs w:val="28"/>
        </w:rPr>
        <w:t>и другие.</w:t>
      </w:r>
    </w:p>
    <w:p w14:paraId="398D74C2" w14:textId="77777777" w:rsidR="00CD461E" w:rsidRDefault="00CD461E" w:rsidP="00CD461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74ED12F9" w14:textId="77777777" w:rsidR="00CD461E" w:rsidRDefault="00CD461E" w:rsidP="00CD461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45FDCD06" w14:textId="77777777" w:rsidR="00CD461E" w:rsidRDefault="00CD461E" w:rsidP="00CD461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34AF2EAE" w14:textId="77777777" w:rsidR="00CD461E" w:rsidRDefault="00CD461E" w:rsidP="00CD461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3F9E9856" w14:textId="77777777" w:rsidR="00CD461E" w:rsidRDefault="00CD461E" w:rsidP="00CD461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6EE29E21" w14:textId="5C3B0EAB" w:rsidR="00CD461E" w:rsidRDefault="00CD461E" w:rsidP="00CD461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 № 6</w:t>
      </w:r>
    </w:p>
    <w:p w14:paraId="06D95665" w14:textId="77777777" w:rsidR="00CD461E" w:rsidRDefault="00CD461E" w:rsidP="00CD461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362104B8" w14:textId="4ADA5921" w:rsidR="00CD461E" w:rsidRPr="00CD461E" w:rsidRDefault="00CD461E" w:rsidP="00CD461E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i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Тема: </w:t>
      </w:r>
      <w:r w:rsidRPr="00CD461E">
        <w:rPr>
          <w:rFonts w:ascii="Times New Roman" w:hAnsi="Times New Roman"/>
          <w:b/>
          <w:bCs/>
          <w:iCs/>
          <w:sz w:val="28"/>
          <w:szCs w:val="28"/>
        </w:rPr>
        <w:t>«</w:t>
      </w:r>
      <w:r w:rsidRPr="00CD461E">
        <w:rPr>
          <w:rFonts w:ascii="Times New Roman" w:hAnsi="Times New Roman"/>
          <w:bCs/>
          <w:iCs/>
          <w:sz w:val="28"/>
          <w:szCs w:val="28"/>
        </w:rPr>
        <w:t>Решение практических ситуаций клиента</w:t>
      </w:r>
      <w:r w:rsidRPr="00CD461E">
        <w:rPr>
          <w:rFonts w:ascii="Times New Roman" w:hAnsi="Times New Roman"/>
          <w:b/>
          <w:bCs/>
          <w:iCs/>
          <w:sz w:val="28"/>
          <w:szCs w:val="28"/>
        </w:rPr>
        <w:t>».</w:t>
      </w:r>
    </w:p>
    <w:p w14:paraId="2BBEC5DC" w14:textId="77777777" w:rsidR="00CD461E" w:rsidRPr="00CD461E" w:rsidRDefault="00CD461E" w:rsidP="00CD461E">
      <w:pPr>
        <w:numPr>
          <w:ilvl w:val="0"/>
          <w:numId w:val="69"/>
        </w:numPr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CD461E">
        <w:rPr>
          <w:rFonts w:ascii="Times New Roman" w:hAnsi="Times New Roman"/>
          <w:bCs/>
          <w:iCs/>
          <w:sz w:val="28"/>
          <w:szCs w:val="28"/>
        </w:rPr>
        <w:t>Групповое решение практических ситуаций клиента.</w:t>
      </w:r>
    </w:p>
    <w:p w14:paraId="50B9598B" w14:textId="77777777" w:rsidR="00CD461E" w:rsidRDefault="00CD461E" w:rsidP="00CD461E">
      <w:pPr>
        <w:numPr>
          <w:ilvl w:val="0"/>
          <w:numId w:val="69"/>
        </w:numPr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CD461E">
        <w:rPr>
          <w:rFonts w:ascii="Times New Roman" w:hAnsi="Times New Roman"/>
          <w:bCs/>
          <w:iCs/>
          <w:sz w:val="28"/>
          <w:szCs w:val="28"/>
        </w:rPr>
        <w:t>Работа в мини-группах (3 человека)</w:t>
      </w:r>
    </w:p>
    <w:p w14:paraId="5A743304" w14:textId="77777777" w:rsidR="00CD461E" w:rsidRDefault="00CD461E" w:rsidP="00CD461E">
      <w:pPr>
        <w:numPr>
          <w:ilvl w:val="0"/>
          <w:numId w:val="69"/>
        </w:numPr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CD461E">
        <w:rPr>
          <w:rFonts w:ascii="Times New Roman" w:hAnsi="Times New Roman"/>
          <w:bCs/>
          <w:iCs/>
          <w:sz w:val="28"/>
          <w:szCs w:val="28"/>
        </w:rPr>
        <w:t>Индивидуальное решение практических ситуаций клиента</w:t>
      </w:r>
    </w:p>
    <w:p w14:paraId="178EEAD8" w14:textId="66ABE889" w:rsidR="00CD461E" w:rsidRDefault="00CD461E" w:rsidP="00CD461E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Материалы и оборудование: задачи</w:t>
      </w:r>
    </w:p>
    <w:p w14:paraId="60D42194" w14:textId="74458E27" w:rsidR="00CD461E" w:rsidRDefault="00CD461E" w:rsidP="00CD461E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>Основные термины и понятия: социальная работа, социальные услуги, самостоятельное принятие решения.</w:t>
      </w:r>
    </w:p>
    <w:p w14:paraId="4519250C" w14:textId="77777777" w:rsidR="00CD461E" w:rsidRDefault="00CD461E" w:rsidP="00CD461E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Норма времени: 4 часа.</w:t>
      </w:r>
    </w:p>
    <w:p w14:paraId="70AF27FB" w14:textId="587A2C0E" w:rsidR="00CD461E" w:rsidRDefault="00CD461E" w:rsidP="00CD461E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Форма отчетности: устные ответы</w:t>
      </w:r>
    </w:p>
    <w:p w14:paraId="18F5EE61" w14:textId="112D7E2A" w:rsidR="004672EB" w:rsidRDefault="00355853" w:rsidP="00CD461E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1. </w:t>
      </w:r>
      <w:r w:rsidR="004672EB" w:rsidRPr="004672EB">
        <w:rPr>
          <w:rFonts w:ascii="Times New Roman" w:hAnsi="Times New Roman"/>
          <w:bCs/>
          <w:sz w:val="28"/>
          <w:szCs w:val="28"/>
        </w:rPr>
        <w:t>Групповое решение практических ситуаций клиента.</w:t>
      </w:r>
    </w:p>
    <w:p w14:paraId="31389247" w14:textId="4BF41E7C" w:rsidR="00355853" w:rsidRDefault="00CD461E" w:rsidP="00CD461E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  <w:r w:rsidR="00355853" w:rsidRPr="004672EB">
        <w:rPr>
          <w:rFonts w:ascii="Times New Roman" w:hAnsi="Times New Roman"/>
          <w:bCs/>
          <w:sz w:val="28"/>
          <w:szCs w:val="28"/>
          <w:u w:val="single"/>
        </w:rPr>
        <w:t>Задача 1</w:t>
      </w:r>
      <w:r w:rsidR="00355853">
        <w:rPr>
          <w:rFonts w:ascii="Times New Roman" w:hAnsi="Times New Roman"/>
          <w:bCs/>
          <w:sz w:val="28"/>
          <w:szCs w:val="28"/>
        </w:rPr>
        <w:t xml:space="preserve"> Пожилой человек, заказавший на сегодня продукты питания отказывается их брать. Ваши действия, как социального работника (обоснуйте Ваш ответ и действия).</w:t>
      </w:r>
    </w:p>
    <w:p w14:paraId="62506BC2" w14:textId="749F044C" w:rsidR="00355853" w:rsidRDefault="00355853" w:rsidP="00CD461E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4672EB">
        <w:rPr>
          <w:rFonts w:ascii="Times New Roman" w:hAnsi="Times New Roman"/>
          <w:bCs/>
          <w:sz w:val="28"/>
          <w:szCs w:val="28"/>
          <w:u w:val="single"/>
        </w:rPr>
        <w:t>Задача 2</w:t>
      </w:r>
      <w:r>
        <w:rPr>
          <w:rFonts w:ascii="Times New Roman" w:hAnsi="Times New Roman"/>
          <w:bCs/>
          <w:sz w:val="28"/>
          <w:szCs w:val="28"/>
        </w:rPr>
        <w:t xml:space="preserve"> Вы пришли в адрес, где проживает одинокий пожилой человек. Двери никто не открывает. Ваши действия (обоснуйте).</w:t>
      </w:r>
    </w:p>
    <w:p w14:paraId="68E6AD9B" w14:textId="6FC3A16D" w:rsidR="00355853" w:rsidRDefault="00355853" w:rsidP="00CD461E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4672EB">
        <w:rPr>
          <w:rFonts w:ascii="Times New Roman" w:hAnsi="Times New Roman"/>
          <w:bCs/>
          <w:sz w:val="28"/>
          <w:szCs w:val="28"/>
          <w:u w:val="single"/>
        </w:rPr>
        <w:t>Задача 3</w:t>
      </w:r>
      <w:r>
        <w:rPr>
          <w:rFonts w:ascii="Times New Roman" w:hAnsi="Times New Roman"/>
          <w:bCs/>
          <w:sz w:val="28"/>
          <w:szCs w:val="28"/>
        </w:rPr>
        <w:t xml:space="preserve"> Вас обвиняет пожилая женщина, ПСУ в не правильном подсчете денежных средств за покупку продуктов. Ваши действия (обоснуйте свой вариант ответа).</w:t>
      </w:r>
    </w:p>
    <w:p w14:paraId="0053D40B" w14:textId="0408AA6B" w:rsidR="004672EB" w:rsidRDefault="004672EB" w:rsidP="004672EB">
      <w:pPr>
        <w:spacing w:after="0" w:line="240" w:lineRule="auto"/>
        <w:ind w:left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2.</w:t>
      </w:r>
      <w:r w:rsidRPr="004672EB">
        <w:rPr>
          <w:rFonts w:ascii="Times New Roman" w:hAnsi="Times New Roman"/>
          <w:bCs/>
          <w:sz w:val="28"/>
          <w:szCs w:val="28"/>
        </w:rPr>
        <w:t>Работа в мини-группах (3 человека)</w:t>
      </w:r>
    </w:p>
    <w:p w14:paraId="031DA84D" w14:textId="107E2F3A" w:rsidR="004672EB" w:rsidRDefault="004672EB" w:rsidP="004672EB">
      <w:pPr>
        <w:spacing w:after="0" w:line="240" w:lineRule="auto"/>
        <w:ind w:left="709"/>
        <w:jc w:val="both"/>
        <w:rPr>
          <w:rFonts w:ascii="Times New Roman" w:hAnsi="Times New Roman"/>
          <w:bCs/>
          <w:sz w:val="28"/>
          <w:szCs w:val="28"/>
        </w:rPr>
      </w:pPr>
      <w:r w:rsidRPr="004672EB">
        <w:rPr>
          <w:rFonts w:ascii="Times New Roman" w:hAnsi="Times New Roman"/>
          <w:bCs/>
          <w:sz w:val="28"/>
          <w:szCs w:val="28"/>
          <w:u w:val="single"/>
        </w:rPr>
        <w:t>Задача</w:t>
      </w:r>
      <w:r>
        <w:rPr>
          <w:rFonts w:ascii="Times New Roman" w:hAnsi="Times New Roman"/>
          <w:bCs/>
          <w:sz w:val="28"/>
          <w:szCs w:val="28"/>
          <w:u w:val="single"/>
        </w:rPr>
        <w:t xml:space="preserve"> 1</w:t>
      </w:r>
      <w:r w:rsidRPr="004672EB">
        <w:rPr>
          <w:rFonts w:ascii="Times New Roman" w:hAnsi="Times New Roman"/>
          <w:bCs/>
          <w:sz w:val="28"/>
          <w:szCs w:val="28"/>
        </w:rPr>
        <w:t xml:space="preserve"> К Вам обратился сын пожилого человека с вопросом: Я уезжаю в Краснодар на 7 лет. У меня есть пожилая мама (75 лет), плохо передвигается по дому, но ехать со мной категорически отказывается. Какие пути решения этой ситуации Вы можете предложить</w:t>
      </w:r>
      <w:r>
        <w:rPr>
          <w:rFonts w:ascii="Times New Roman" w:hAnsi="Times New Roman"/>
          <w:bCs/>
          <w:sz w:val="28"/>
          <w:szCs w:val="28"/>
        </w:rPr>
        <w:t>. Обсудите в мини-группе и найдите оптимальный выход из ситуации. (отвечает каждый).</w:t>
      </w:r>
    </w:p>
    <w:p w14:paraId="1CF353B4" w14:textId="33195466" w:rsidR="00355853" w:rsidRDefault="004672EB" w:rsidP="004672EB">
      <w:pPr>
        <w:spacing w:after="0" w:line="240" w:lineRule="auto"/>
        <w:ind w:left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  <w:u w:val="single"/>
        </w:rPr>
        <w:t xml:space="preserve"> Задача 2</w:t>
      </w:r>
      <w:r w:rsidRPr="004672EB">
        <w:rPr>
          <w:rFonts w:ascii="Times New Roman" w:hAnsi="Times New Roman"/>
          <w:bCs/>
          <w:sz w:val="28"/>
          <w:szCs w:val="28"/>
        </w:rPr>
        <w:t xml:space="preserve">   Пожилая пара</w:t>
      </w:r>
      <w:r>
        <w:rPr>
          <w:rFonts w:ascii="Times New Roman" w:hAnsi="Times New Roman"/>
          <w:bCs/>
          <w:sz w:val="28"/>
          <w:szCs w:val="28"/>
        </w:rPr>
        <w:t xml:space="preserve">, проживающая в городе Вологда, обратилась к Вам за помощью: очень нужна </w:t>
      </w:r>
      <w:r w:rsidR="003E5D71">
        <w:rPr>
          <w:rFonts w:ascii="Times New Roman" w:hAnsi="Times New Roman"/>
          <w:bCs/>
          <w:sz w:val="28"/>
          <w:szCs w:val="28"/>
        </w:rPr>
        <w:t>помощница</w:t>
      </w:r>
      <w:r>
        <w:rPr>
          <w:rFonts w:ascii="Times New Roman" w:hAnsi="Times New Roman"/>
          <w:bCs/>
          <w:sz w:val="28"/>
          <w:szCs w:val="28"/>
        </w:rPr>
        <w:t xml:space="preserve">, принести продукты и поговорить с ними. </w:t>
      </w:r>
      <w:r w:rsidR="003E5D71">
        <w:rPr>
          <w:rFonts w:ascii="Times New Roman" w:hAnsi="Times New Roman"/>
          <w:bCs/>
          <w:sz w:val="28"/>
          <w:szCs w:val="28"/>
        </w:rPr>
        <w:t>Пожилые люди не готовы</w:t>
      </w:r>
      <w:r w:rsidRPr="004672EB">
        <w:rPr>
          <w:rFonts w:ascii="Times New Roman" w:hAnsi="Times New Roman"/>
          <w:bCs/>
          <w:sz w:val="28"/>
          <w:szCs w:val="28"/>
        </w:rPr>
        <w:t xml:space="preserve"> </w:t>
      </w:r>
      <w:r w:rsidR="003E5D71">
        <w:rPr>
          <w:rFonts w:ascii="Times New Roman" w:hAnsi="Times New Roman"/>
          <w:bCs/>
          <w:sz w:val="28"/>
          <w:szCs w:val="28"/>
        </w:rPr>
        <w:t>платить за услуги, но могли бы помочь научиться вышивать, плести из бересты.</w:t>
      </w:r>
      <w:r w:rsidR="003E5D71" w:rsidRPr="003E5D71">
        <w:rPr>
          <w:rFonts w:ascii="Times New Roman" w:hAnsi="Times New Roman"/>
          <w:bCs/>
          <w:sz w:val="28"/>
          <w:szCs w:val="28"/>
        </w:rPr>
        <w:t xml:space="preserve"> Какие пути решения этой ситуации Вы можете предложить. Обсудите в мини-группе и найдите оптимальный выход из ситуации. (отвечает каждый).</w:t>
      </w:r>
    </w:p>
    <w:p w14:paraId="29657636" w14:textId="575001CA" w:rsidR="003E5D71" w:rsidRPr="003E5D71" w:rsidRDefault="003E5D71" w:rsidP="004672EB">
      <w:pPr>
        <w:spacing w:after="0" w:line="240" w:lineRule="auto"/>
        <w:ind w:left="709"/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3E5D71">
        <w:rPr>
          <w:rFonts w:ascii="Times New Roman" w:hAnsi="Times New Roman"/>
          <w:bCs/>
          <w:sz w:val="28"/>
          <w:szCs w:val="28"/>
          <w:u w:val="single"/>
        </w:rPr>
        <w:t>Задача 3</w:t>
      </w:r>
      <w:r w:rsidRPr="003E5D71">
        <w:rPr>
          <w:rFonts w:ascii="Times New Roman" w:hAnsi="Times New Roman"/>
          <w:bCs/>
          <w:sz w:val="28"/>
          <w:szCs w:val="28"/>
        </w:rPr>
        <w:t xml:space="preserve">   Пожилой женщине, проживающей в частном доме требуется помощь в посадке огорода. Все необходимое </w:t>
      </w:r>
      <w:r>
        <w:rPr>
          <w:rFonts w:ascii="Times New Roman" w:hAnsi="Times New Roman"/>
          <w:bCs/>
          <w:sz w:val="28"/>
          <w:szCs w:val="28"/>
        </w:rPr>
        <w:t xml:space="preserve">для посадки </w:t>
      </w:r>
      <w:r w:rsidRPr="003E5D71">
        <w:rPr>
          <w:rFonts w:ascii="Times New Roman" w:hAnsi="Times New Roman"/>
          <w:bCs/>
          <w:sz w:val="28"/>
          <w:szCs w:val="28"/>
        </w:rPr>
        <w:t>у нее есть</w:t>
      </w:r>
      <w:r>
        <w:rPr>
          <w:rFonts w:ascii="Times New Roman" w:hAnsi="Times New Roman"/>
          <w:bCs/>
          <w:sz w:val="28"/>
          <w:szCs w:val="28"/>
        </w:rPr>
        <w:t xml:space="preserve">. Платить за услуги социальному работнику не может (пенсия маленькая). </w:t>
      </w:r>
      <w:r w:rsidRPr="003E5D71">
        <w:rPr>
          <w:rFonts w:ascii="Times New Roman" w:hAnsi="Times New Roman"/>
          <w:bCs/>
          <w:sz w:val="28"/>
          <w:szCs w:val="28"/>
        </w:rPr>
        <w:t>Какие пути решения этой ситуации Вы можете предложить. Обсудите в мини-группе и найдите оптимальный выход из ситуации. (отвечает каждый).</w:t>
      </w:r>
    </w:p>
    <w:p w14:paraId="5F181293" w14:textId="6591E75B" w:rsidR="00CD461E" w:rsidRDefault="00CD461E" w:rsidP="00CD461E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Источники: </w:t>
      </w:r>
      <w:r w:rsidR="003E5D71">
        <w:rPr>
          <w:rFonts w:ascii="Times New Roman" w:hAnsi="Times New Roman"/>
          <w:bCs/>
          <w:sz w:val="28"/>
          <w:szCs w:val="28"/>
        </w:rPr>
        <w:t>конспекты занятий.</w:t>
      </w:r>
    </w:p>
    <w:p w14:paraId="428F7232" w14:textId="77777777" w:rsidR="000C5C56" w:rsidRDefault="000C5C56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highlight w:val="yellow"/>
          <w:lang w:eastAsia="ru-RU"/>
        </w:rPr>
      </w:pPr>
    </w:p>
    <w:p w14:paraId="0D412093" w14:textId="77777777" w:rsidR="003E5D71" w:rsidRDefault="003E5D71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168B50EA" w14:textId="77777777" w:rsidR="003E5D71" w:rsidRPr="003E5D71" w:rsidRDefault="003E5D71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015A8DCF" w14:textId="77777777" w:rsidR="00E7738D" w:rsidRDefault="00E7738D" w:rsidP="00E7738D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14:paraId="6AF60C1E" w14:textId="3E43EC89" w:rsidR="00461825" w:rsidRPr="00715E31" w:rsidRDefault="00461825" w:rsidP="00461825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ЭКОЛОГИЯ РОДНОГО КРАЯ</w:t>
      </w:r>
    </w:p>
    <w:p w14:paraId="02FAE13B" w14:textId="77777777" w:rsidR="007C3989" w:rsidRDefault="007C3989" w:rsidP="007C398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D9F3639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Изучение разнообразия лесов Вологодской области.</w:t>
      </w:r>
    </w:p>
    <w:p w14:paraId="0FF025D8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экологические особенности лесов умения сравнивать, анализировать обобщать, строить пищевые цепи и объяснять экологические проблемы, связанные с деятельностью человека в лесах Вологодской области.</w:t>
      </w:r>
    </w:p>
    <w:p w14:paraId="0AE880B3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149E1378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Норма времени: 2 часа.</w:t>
      </w:r>
    </w:p>
    <w:p w14:paraId="0F5D9E2A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1589743F" w14:textId="77777777" w:rsidR="007C3989" w:rsidRDefault="007C3989" w:rsidP="007C398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553D5733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Приведите примеры лесных экосистем на территории Вологодской области, укажите растения и животных, населяющих данные сообщества.</w:t>
      </w:r>
    </w:p>
    <w:p w14:paraId="2D470FDA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Составьте 2-ве пищевые цепи в экосистеме леса, обозначьте компоненты.</w:t>
      </w:r>
    </w:p>
    <w:p w14:paraId="1A37ED3F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контурной карте Вологодской области отметьте районы распространения редких видов растений или животных (не менее 5-ти видов). Источник: Красная книга Вологодской области.</w:t>
      </w:r>
    </w:p>
    <w:p w14:paraId="6E955590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Заполнить таблицу:</w:t>
      </w:r>
    </w:p>
    <w:tbl>
      <w:tblPr>
        <w:tblStyle w:val="af1"/>
        <w:tblW w:w="0" w:type="auto"/>
        <w:tblInd w:w="720" w:type="dxa"/>
        <w:tblLook w:val="04A0" w:firstRow="1" w:lastRow="0" w:firstColumn="1" w:lastColumn="0" w:noHBand="0" w:noVBand="1"/>
      </w:tblPr>
      <w:tblGrid>
        <w:gridCol w:w="2949"/>
        <w:gridCol w:w="2951"/>
        <w:gridCol w:w="2951"/>
      </w:tblGrid>
      <w:tr w:rsidR="007C3989" w14:paraId="5134D892" w14:textId="77777777" w:rsidTr="00B77778"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0060AF" w14:textId="77777777" w:rsidR="007C3989" w:rsidRDefault="007C3989" w:rsidP="00B7777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Виды деятельности человека</w:t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89FEA8" w14:textId="77777777" w:rsidR="007C3989" w:rsidRDefault="007C3989" w:rsidP="00B7777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Последствия</w:t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FB27DB" w14:textId="77777777" w:rsidR="007C3989" w:rsidRDefault="007C3989" w:rsidP="00B7777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Пути решения проблемы</w:t>
            </w:r>
          </w:p>
        </w:tc>
      </w:tr>
      <w:tr w:rsidR="007C3989" w14:paraId="7EB88769" w14:textId="77777777" w:rsidTr="00B77778"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6534F9" w14:textId="77777777" w:rsidR="007C3989" w:rsidRDefault="007C3989" w:rsidP="00B777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 Вырубка леса</w:t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E2FCB" w14:textId="77777777" w:rsidR="007C3989" w:rsidRDefault="007C3989" w:rsidP="00B777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C31A0" w14:textId="77777777" w:rsidR="007C3989" w:rsidRDefault="007C3989" w:rsidP="00B777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82FC182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2B1F3D2B" w14:textId="77777777" w:rsidR="007C3989" w:rsidRDefault="007C3989" w:rsidP="00E05563">
      <w:pPr>
        <w:numPr>
          <w:ilvl w:val="0"/>
          <w:numId w:val="5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такое экосистема?</w:t>
      </w:r>
    </w:p>
    <w:p w14:paraId="687A6326" w14:textId="77777777" w:rsidR="007C3989" w:rsidRDefault="007C3989" w:rsidP="00E05563">
      <w:pPr>
        <w:numPr>
          <w:ilvl w:val="0"/>
          <w:numId w:val="5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Какое значение имеют редуценты в цепи питания?</w:t>
      </w:r>
    </w:p>
    <w:p w14:paraId="3A3AA26A" w14:textId="77777777" w:rsidR="007C3989" w:rsidRDefault="007C3989" w:rsidP="00E05563">
      <w:pPr>
        <w:numPr>
          <w:ilvl w:val="0"/>
          <w:numId w:val="5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леса доминируют на территории области?</w:t>
      </w:r>
    </w:p>
    <w:p w14:paraId="76758EC7" w14:textId="77777777" w:rsidR="007C3989" w:rsidRDefault="007C3989" w:rsidP="007C398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16F35312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0FC686E0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4E30EEBB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46434DFB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14656022" w14:textId="5DEDBCF6" w:rsidR="00715E31" w:rsidRDefault="00715E31" w:rsidP="00715E3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</w:t>
      </w:r>
      <w:r w:rsidR="001D6028">
        <w:rPr>
          <w:rFonts w:ascii="Times New Roman" w:hAnsi="Times New Roman"/>
          <w:b/>
          <w:sz w:val="28"/>
          <w:szCs w:val="28"/>
        </w:rPr>
        <w:t>ое занятие</w:t>
      </w:r>
    </w:p>
    <w:p w14:paraId="1025C6BB" w14:textId="7841E7FC" w:rsidR="00715E31" w:rsidRPr="00B45800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 xml:space="preserve">Тема: </w:t>
      </w:r>
      <w:r w:rsidR="001D6028" w:rsidRPr="00B45800">
        <w:rPr>
          <w:rFonts w:ascii="Times New Roman" w:hAnsi="Times New Roman"/>
          <w:sz w:val="28"/>
          <w:szCs w:val="28"/>
        </w:rPr>
        <w:t xml:space="preserve">Изучение </w:t>
      </w:r>
      <w:r w:rsidR="00212CAC">
        <w:rPr>
          <w:rFonts w:ascii="Times New Roman" w:hAnsi="Times New Roman"/>
          <w:sz w:val="28"/>
          <w:szCs w:val="28"/>
        </w:rPr>
        <w:t>водных объектов</w:t>
      </w:r>
      <w:r w:rsidR="001D6028" w:rsidRPr="00B45800">
        <w:rPr>
          <w:rFonts w:ascii="Times New Roman" w:hAnsi="Times New Roman"/>
          <w:sz w:val="28"/>
          <w:szCs w:val="28"/>
        </w:rPr>
        <w:t xml:space="preserve"> Вологодской области</w:t>
      </w:r>
      <w:r w:rsidRPr="00B45800">
        <w:rPr>
          <w:rFonts w:ascii="Times New Roman" w:hAnsi="Times New Roman"/>
          <w:sz w:val="28"/>
          <w:szCs w:val="28"/>
        </w:rPr>
        <w:t>.</w:t>
      </w:r>
    </w:p>
    <w:p w14:paraId="6FCD137F" w14:textId="60282277" w:rsidR="00705C75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212CAC">
        <w:rPr>
          <w:rFonts w:ascii="Times New Roman" w:hAnsi="Times New Roman"/>
          <w:sz w:val="28"/>
          <w:szCs w:val="28"/>
        </w:rPr>
        <w:t>э</w:t>
      </w:r>
      <w:r w:rsidR="00212CAC" w:rsidRPr="00212CAC">
        <w:rPr>
          <w:rFonts w:ascii="Times New Roman" w:hAnsi="Times New Roman"/>
          <w:bCs/>
          <w:sz w:val="28"/>
          <w:szCs w:val="28"/>
        </w:rPr>
        <w:t>кологические особенности водно-болотных</w:t>
      </w:r>
      <w:r w:rsidR="00212CAC">
        <w:rPr>
          <w:rFonts w:ascii="Times New Roman" w:hAnsi="Times New Roman"/>
          <w:bCs/>
          <w:sz w:val="24"/>
          <w:szCs w:val="24"/>
        </w:rPr>
        <w:t xml:space="preserve"> </w:t>
      </w:r>
      <w:r w:rsidR="00212CAC" w:rsidRPr="00212CAC">
        <w:rPr>
          <w:rFonts w:ascii="Times New Roman" w:hAnsi="Times New Roman"/>
          <w:bCs/>
          <w:sz w:val="28"/>
          <w:szCs w:val="28"/>
        </w:rPr>
        <w:t>угодий</w:t>
      </w:r>
      <w:r w:rsidR="00212CAC">
        <w:rPr>
          <w:rFonts w:ascii="Times New Roman" w:hAnsi="Times New Roman"/>
          <w:sz w:val="28"/>
          <w:szCs w:val="28"/>
        </w:rPr>
        <w:t xml:space="preserve">, </w:t>
      </w:r>
      <w:r w:rsidRPr="00B45800">
        <w:rPr>
          <w:rFonts w:ascii="Times New Roman" w:hAnsi="Times New Roman"/>
          <w:sz w:val="28"/>
          <w:szCs w:val="28"/>
        </w:rPr>
        <w:t>умения</w:t>
      </w:r>
      <w:r>
        <w:rPr>
          <w:rFonts w:ascii="Times New Roman" w:hAnsi="Times New Roman"/>
          <w:sz w:val="28"/>
          <w:szCs w:val="28"/>
        </w:rPr>
        <w:t xml:space="preserve"> </w:t>
      </w:r>
      <w:r w:rsidR="00705C75">
        <w:rPr>
          <w:rFonts w:ascii="Times New Roman" w:hAnsi="Times New Roman"/>
          <w:sz w:val="28"/>
          <w:szCs w:val="28"/>
        </w:rPr>
        <w:t>сравнивать, анализировать обобщать, строить пищевые цепи и объяснять экологические проблемы, связанные с деятельностью человека</w:t>
      </w:r>
      <w:r w:rsidR="00212CAC">
        <w:rPr>
          <w:rFonts w:ascii="Times New Roman" w:hAnsi="Times New Roman"/>
          <w:sz w:val="28"/>
          <w:szCs w:val="28"/>
        </w:rPr>
        <w:t xml:space="preserve"> в </w:t>
      </w:r>
      <w:r w:rsidR="00705C75">
        <w:rPr>
          <w:rFonts w:ascii="Times New Roman" w:hAnsi="Times New Roman"/>
          <w:sz w:val="28"/>
          <w:szCs w:val="28"/>
        </w:rPr>
        <w:t>Вологодской области.</w:t>
      </w:r>
    </w:p>
    <w:p w14:paraId="4F2E7913" w14:textId="38E434D7" w:rsidR="00715E31" w:rsidRPr="00B45800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>Оборудование:</w:t>
      </w:r>
      <w:r w:rsidR="00705C75" w:rsidRPr="00B45800">
        <w:rPr>
          <w:rFonts w:ascii="Times New Roman" w:hAnsi="Times New Roman"/>
          <w:sz w:val="28"/>
          <w:szCs w:val="28"/>
        </w:rPr>
        <w:t xml:space="preserve"> раздаточный материал</w:t>
      </w:r>
      <w:r w:rsidRPr="00B45800">
        <w:rPr>
          <w:rFonts w:ascii="Times New Roman" w:hAnsi="Times New Roman"/>
          <w:sz w:val="28"/>
          <w:szCs w:val="28"/>
        </w:rPr>
        <w:t>.</w:t>
      </w:r>
    </w:p>
    <w:p w14:paraId="44E7AF89" w14:textId="77777777" w:rsidR="00715E31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0745E840" w14:textId="77777777" w:rsidR="00715E31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71B0F62C" w14:textId="77777777" w:rsidR="00715E31" w:rsidRPr="00B45800" w:rsidRDefault="00715E31" w:rsidP="00B45800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>Ход работы:</w:t>
      </w:r>
    </w:p>
    <w:p w14:paraId="5880CC3D" w14:textId="77777777" w:rsidR="00212CAC" w:rsidRDefault="009C584D" w:rsidP="00E05563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контурной карте Вологодской области отме</w:t>
      </w:r>
      <w:r w:rsidR="00B45800">
        <w:rPr>
          <w:rFonts w:ascii="Times New Roman" w:hAnsi="Times New Roman"/>
          <w:sz w:val="28"/>
          <w:szCs w:val="28"/>
        </w:rPr>
        <w:t xml:space="preserve">тьте </w:t>
      </w:r>
      <w:r w:rsidR="00212CAC">
        <w:rPr>
          <w:rFonts w:ascii="Times New Roman" w:hAnsi="Times New Roman"/>
          <w:sz w:val="28"/>
          <w:szCs w:val="28"/>
        </w:rPr>
        <w:t>наиболее крупные водные объекты (реки, озера).</w:t>
      </w:r>
    </w:p>
    <w:p w14:paraId="0D2C76F5" w14:textId="07486330" w:rsidR="003E5A97" w:rsidRDefault="00212CAC" w:rsidP="00E05563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Составьте пищевую цепь в водной экосистеме. Объясните, какие процессы могут повлиять </w:t>
      </w:r>
      <w:r w:rsidR="003E5A97">
        <w:rPr>
          <w:rFonts w:ascii="Times New Roman" w:hAnsi="Times New Roman"/>
          <w:sz w:val="28"/>
          <w:szCs w:val="28"/>
        </w:rPr>
        <w:t>на видовое разнообразие экосистемы.</w:t>
      </w:r>
    </w:p>
    <w:p w14:paraId="038311B9" w14:textId="70651BE5" w:rsidR="00B45800" w:rsidRDefault="003E5A97" w:rsidP="00E05563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Укажите, </w:t>
      </w:r>
      <w:r w:rsidR="008044E5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каки</w:t>
      </w:r>
      <w:r w:rsidR="008044E5">
        <w:rPr>
          <w:rFonts w:ascii="Times New Roman" w:hAnsi="Times New Roman"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</w:rPr>
        <w:t xml:space="preserve"> сфер</w:t>
      </w:r>
      <w:r w:rsidR="008044E5">
        <w:rPr>
          <w:rFonts w:ascii="Times New Roman" w:hAnsi="Times New Roman"/>
          <w:sz w:val="28"/>
          <w:szCs w:val="28"/>
        </w:rPr>
        <w:t>ах</w:t>
      </w:r>
      <w:r>
        <w:rPr>
          <w:rFonts w:ascii="Times New Roman" w:hAnsi="Times New Roman"/>
          <w:sz w:val="28"/>
          <w:szCs w:val="28"/>
        </w:rPr>
        <w:t xml:space="preserve"> деятельности человек </w:t>
      </w:r>
      <w:r w:rsidR="008044E5">
        <w:rPr>
          <w:rFonts w:ascii="Times New Roman" w:hAnsi="Times New Roman"/>
          <w:sz w:val="28"/>
          <w:szCs w:val="28"/>
        </w:rPr>
        <w:t>использует воду. Предложите способы экономии водных ресурсов.</w:t>
      </w:r>
    </w:p>
    <w:p w14:paraId="71EC1B5F" w14:textId="47592E98" w:rsidR="008044E5" w:rsidRDefault="00ED46DF" w:rsidP="00E05563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Используя данные таблицы, сделайте вывод о степени загрязненности водного объекта (оз. Белое).</w:t>
      </w:r>
    </w:p>
    <w:p w14:paraId="435D65BE" w14:textId="0E56B6C2" w:rsidR="00ED46DF" w:rsidRDefault="00ED46DF" w:rsidP="00ED46DF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1F06024" wp14:editId="14C2F98D">
            <wp:extent cx="5425440" cy="25182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62"/>
                    <a:stretch/>
                  </pic:blipFill>
                  <pic:spPr bwMode="auto">
                    <a:xfrm>
                      <a:off x="0" y="0"/>
                      <a:ext cx="5440845" cy="252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6ED447" w14:textId="77777777" w:rsidR="00715E31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3B58D3DE" w14:textId="351C254C" w:rsidR="00DA43F9" w:rsidRDefault="0006536F" w:rsidP="00E05563">
      <w:pPr>
        <w:numPr>
          <w:ilvl w:val="0"/>
          <w:numId w:val="4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влияет транспорт на обитателей водных экосистем?</w:t>
      </w:r>
    </w:p>
    <w:p w14:paraId="4ED2AB97" w14:textId="4C050680" w:rsidR="00715E31" w:rsidRDefault="0006536F" w:rsidP="00E05563">
      <w:pPr>
        <w:numPr>
          <w:ilvl w:val="0"/>
          <w:numId w:val="4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водные объекты Вологодской области включены в список особо охраняемых природных территорий?</w:t>
      </w:r>
    </w:p>
    <w:p w14:paraId="77D72733" w14:textId="76172CE2" w:rsidR="0006536F" w:rsidRDefault="0006536F" w:rsidP="00E05563">
      <w:pPr>
        <w:numPr>
          <w:ilvl w:val="0"/>
          <w:numId w:val="4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обеспечена Вологодская область водными ресурсами?</w:t>
      </w:r>
    </w:p>
    <w:p w14:paraId="1A5F6AEE" w14:textId="77777777" w:rsidR="00715E31" w:rsidRDefault="00715E31" w:rsidP="00715E31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77A55DA5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  <w:lang w:eastAsia="x-none"/>
        </w:rPr>
      </w:pPr>
      <w:r w:rsidRPr="00886A11"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1E066A1F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6A11"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7721DF61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6A11"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69838E50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6A11"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461B36CD" w14:textId="1D124020" w:rsidR="007C3989" w:rsidRDefault="007C3989" w:rsidP="00886A11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338C8C97" w14:textId="77777777" w:rsidR="007C3989" w:rsidRDefault="007C3989" w:rsidP="007C398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1FA4AA2" w14:textId="578F8ED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Выявление редких видов флоры и фауны региона на основе Красной книги Вологодской области.</w:t>
      </w:r>
    </w:p>
    <w:p w14:paraId="6A0DF128" w14:textId="586DE78D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э</w:t>
      </w:r>
      <w:r>
        <w:rPr>
          <w:rFonts w:ascii="Times New Roman" w:hAnsi="Times New Roman"/>
          <w:bCs/>
          <w:sz w:val="28"/>
          <w:szCs w:val="28"/>
        </w:rPr>
        <w:t xml:space="preserve">кологические особенности </w:t>
      </w:r>
      <w:r w:rsidR="00872754">
        <w:rPr>
          <w:rFonts w:ascii="Times New Roman" w:hAnsi="Times New Roman"/>
          <w:bCs/>
          <w:sz w:val="28"/>
          <w:szCs w:val="28"/>
        </w:rPr>
        <w:t xml:space="preserve">открытых пространств, </w:t>
      </w:r>
      <w:r>
        <w:rPr>
          <w:rFonts w:ascii="Times New Roman" w:hAnsi="Times New Roman"/>
          <w:sz w:val="28"/>
          <w:szCs w:val="28"/>
        </w:rPr>
        <w:t>умения сравнивать, анализировать обобщать, объяснять экологические проблемы, связанные с деятельностью человека в Вологодской области.</w:t>
      </w:r>
    </w:p>
    <w:p w14:paraId="33E9703C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1D838C6F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AAF419C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1074DBDC" w14:textId="77777777" w:rsidR="007C3989" w:rsidRDefault="007C3989" w:rsidP="00872754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52B053C2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u w:val="single"/>
        </w:rPr>
      </w:pPr>
      <w:r w:rsidRPr="00872754">
        <w:rPr>
          <w:rFonts w:ascii="Times New Roman" w:hAnsi="Times New Roman"/>
          <w:sz w:val="28"/>
          <w:szCs w:val="28"/>
        </w:rPr>
        <w:t>Используя Красную книгу Вологодской области, перечислить категории, которые присваивают видам, что они обозначают. Приведите по 1-му примеру растения и животного, относящегося к определенной категории.</w:t>
      </w:r>
    </w:p>
    <w:p w14:paraId="518A1557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lastRenderedPageBreak/>
        <w:t>Выступление с сообщениями «Дарвинский заповедник», «Национальный парк Русский Север».</w:t>
      </w:r>
    </w:p>
    <w:p w14:paraId="3961789B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Назовите виды, которые находятся под охраной на территории Дарвинского заповедника, Национального парка «Русский север».</w:t>
      </w:r>
    </w:p>
    <w:p w14:paraId="6B5CAF84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Дайте характеристику любого вида, занесенного в Красную книгу Вологодской области.</w:t>
      </w:r>
    </w:p>
    <w:p w14:paraId="5DC659A8" w14:textId="77777777" w:rsidR="00872754" w:rsidRPr="00872754" w:rsidRDefault="00872754" w:rsidP="00872754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u w:val="single"/>
        </w:rPr>
      </w:pPr>
      <w:r w:rsidRPr="00872754">
        <w:rPr>
          <w:rFonts w:ascii="Times New Roman" w:hAnsi="Times New Roman"/>
          <w:sz w:val="28"/>
          <w:szCs w:val="28"/>
          <w:u w:val="single"/>
        </w:rPr>
        <w:t>Основные понятия по теме:</w:t>
      </w:r>
    </w:p>
    <w:p w14:paraId="1D6A61DE" w14:textId="77777777" w:rsidR="00872754" w:rsidRPr="00872754" w:rsidRDefault="00872754" w:rsidP="00872754">
      <w:pPr>
        <w:spacing w:after="0" w:line="240" w:lineRule="auto"/>
        <w:ind w:left="348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Особо охраняемые природные территории, Красная книга, редкие виды.</w:t>
      </w:r>
    </w:p>
    <w:p w14:paraId="15394157" w14:textId="77777777" w:rsidR="00872754" w:rsidRPr="00872754" w:rsidRDefault="00872754" w:rsidP="0087275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</w:rPr>
      </w:pPr>
      <w:r w:rsidRPr="00872754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508C6937" w14:textId="77777777" w:rsidR="00872754" w:rsidRPr="00872754" w:rsidRDefault="00872754" w:rsidP="00E05563">
      <w:pPr>
        <w:numPr>
          <w:ilvl w:val="0"/>
          <w:numId w:val="6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Какое значение имеют Красные книги?</w:t>
      </w:r>
    </w:p>
    <w:p w14:paraId="35AD4F2E" w14:textId="77777777" w:rsidR="00872754" w:rsidRPr="00872754" w:rsidRDefault="00872754" w:rsidP="00E05563">
      <w:pPr>
        <w:numPr>
          <w:ilvl w:val="0"/>
          <w:numId w:val="6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Какие меры можно предпринять против браконьеров, добывающих редкие виды?</w:t>
      </w:r>
    </w:p>
    <w:p w14:paraId="5246701B" w14:textId="77777777" w:rsidR="007C3989" w:rsidRDefault="007C3989" w:rsidP="00872754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73479379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1BF176BB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19649B75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43ACA1D5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6032C372" w14:textId="621AAD90" w:rsidR="007C3989" w:rsidRDefault="007C3989" w:rsidP="00886A11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59AF8477" w14:textId="1EAF13A9" w:rsidR="00CB479A" w:rsidRDefault="00CB479A" w:rsidP="00CB479A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3D91F8A9" w14:textId="77777777" w:rsidR="002442A9" w:rsidRDefault="002442A9" w:rsidP="00CB479A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3D79B3DB" w14:textId="77777777" w:rsidR="00CB479A" w:rsidRDefault="00CB479A" w:rsidP="00CB479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00F59E3F" w14:textId="6001497C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="002A1F79">
        <w:rPr>
          <w:rFonts w:ascii="Times New Roman" w:hAnsi="Times New Roman"/>
          <w:sz w:val="28"/>
          <w:szCs w:val="28"/>
          <w:lang w:eastAsia="ar-SA"/>
        </w:rPr>
        <w:t>Оценка качества воздуха в г. Вологда</w:t>
      </w:r>
      <w:r>
        <w:rPr>
          <w:rFonts w:ascii="Times New Roman" w:hAnsi="Times New Roman"/>
          <w:sz w:val="28"/>
          <w:szCs w:val="28"/>
        </w:rPr>
        <w:t>.</w:t>
      </w:r>
    </w:p>
    <w:p w14:paraId="69C48783" w14:textId="2E921ADC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2A1F79">
        <w:rPr>
          <w:rFonts w:ascii="Times New Roman" w:hAnsi="Times New Roman"/>
          <w:sz w:val="28"/>
          <w:szCs w:val="28"/>
        </w:rPr>
        <w:t>э</w:t>
      </w:r>
      <w:r w:rsidR="002A1F79" w:rsidRPr="002A1F79">
        <w:rPr>
          <w:rFonts w:ascii="Times New Roman" w:hAnsi="Times New Roman"/>
          <w:sz w:val="28"/>
          <w:szCs w:val="28"/>
        </w:rPr>
        <w:t>кологические особенности населенных пунктов и урбанизированных территорий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умения сравнивать, анализировать обобщать, объяснять экологические проблемы, связанные с деятельностью человека в Вологодской области.</w:t>
      </w:r>
    </w:p>
    <w:p w14:paraId="338FA860" w14:textId="77777777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293B2C84" w14:textId="77777777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E277BEC" w14:textId="77777777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2BCA00E0" w14:textId="77777777" w:rsidR="00CB479A" w:rsidRDefault="00CB479A" w:rsidP="00CB479A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4E00EA6C" w14:textId="40B2D5C8" w:rsidR="00A4643A" w:rsidRPr="00A4643A" w:rsidRDefault="0021480D" w:rsidP="00E05563">
      <w:pPr>
        <w:numPr>
          <w:ilvl w:val="0"/>
          <w:numId w:val="63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Используя данные таблицы, с</w:t>
      </w:r>
      <w:r w:rsidR="00A4643A" w:rsidRP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равните значения коэффициентов опасности развития риска здоровью населения от загрязнения атмосферного воздуха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разных</w:t>
      </w:r>
      <w:r w:rsidR="00A4643A" w:rsidRP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города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</w:t>
      </w:r>
      <w:r w:rsidR="00A4643A" w:rsidRP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области</w:t>
      </w:r>
      <w:r w:rsid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Объясните, с чем связаны эти значения.</w:t>
      </w:r>
    </w:p>
    <w:tbl>
      <w:tblPr>
        <w:tblW w:w="5000" w:type="pct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56"/>
        <w:gridCol w:w="2382"/>
        <w:gridCol w:w="2020"/>
        <w:gridCol w:w="1151"/>
        <w:gridCol w:w="1427"/>
        <w:gridCol w:w="1779"/>
      </w:tblGrid>
      <w:tr w:rsidR="0021480D" w:rsidRPr="00A4643A" w14:paraId="2703287B" w14:textId="77777777" w:rsidTr="0021480D">
        <w:tc>
          <w:tcPr>
            <w:tcW w:w="348" w:type="pct"/>
            <w:vMerge w:val="restar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61ECE429" w14:textId="23674E1C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65" w:type="pct"/>
            <w:vMerge w:val="restar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57F9D162" w14:textId="716462DE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Вещества</w:t>
            </w:r>
          </w:p>
        </w:tc>
        <w:tc>
          <w:tcPr>
            <w:tcW w:w="3387" w:type="pct"/>
            <w:gridSpan w:val="4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5543D9B0" w14:textId="5D2E2BA0" w:rsidR="0021480D" w:rsidRPr="00A4643A" w:rsidRDefault="0021480D" w:rsidP="00A4643A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Коэффициенты опасности</w:t>
            </w:r>
          </w:p>
        </w:tc>
      </w:tr>
      <w:tr w:rsidR="0021480D" w:rsidRPr="00A4643A" w14:paraId="7151E6CB" w14:textId="77777777" w:rsidTr="0021480D">
        <w:tc>
          <w:tcPr>
            <w:tcW w:w="348" w:type="pct"/>
            <w:vMerge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73776F1E" w14:textId="04509B6D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65" w:type="pct"/>
            <w:vMerge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47EEC836" w14:textId="733C7514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2E839244" w14:textId="4305BDDA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Сокол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088EFB98" w14:textId="57798674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В-Устюг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7056B53B" w14:textId="52B9ECAE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Вологда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49738F6B" w14:textId="6FC73BA8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Череповец</w:t>
            </w:r>
          </w:p>
        </w:tc>
      </w:tr>
      <w:tr w:rsidR="0021480D" w:rsidRPr="00A4643A" w14:paraId="7A4E1EAD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0430F65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7B23B9B" w14:textId="64C2956D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Бензапирен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BA57FB3" w14:textId="19A534DC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720EED1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57673E8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C497D0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0,37</w:t>
            </w:r>
          </w:p>
        </w:tc>
      </w:tr>
      <w:tr w:rsidR="0021480D" w:rsidRPr="00A4643A" w14:paraId="50970978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DBD9B28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DF64FC1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Азота диоксид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D5E93A1" w14:textId="01F1AF7E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0,50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0524C59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047C96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0,42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D062A71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0,70</w:t>
            </w:r>
          </w:p>
        </w:tc>
      </w:tr>
      <w:tr w:rsidR="0021480D" w:rsidRPr="00A4643A" w14:paraId="4616B63A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D530F58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6807924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Бензол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9B40936" w14:textId="28785565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0,91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AD219C2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1,11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93309B5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608439D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0,26</w:t>
            </w:r>
          </w:p>
        </w:tc>
      </w:tr>
      <w:tr w:rsidR="0021480D" w:rsidRPr="00A4643A" w14:paraId="7FD35DD7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059A0E4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97E3228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Взвешенные вещества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956EE97" w14:textId="234023F8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0,66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70BEA53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1,12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F295953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0,23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054C9EC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0,97</w:t>
            </w:r>
          </w:p>
        </w:tc>
      </w:tr>
      <w:tr w:rsidR="0021480D" w:rsidRPr="00A4643A" w14:paraId="53B90FDD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AC3EBBA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9372AB0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Свинец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46DA643" w14:textId="0A5CB2E4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0,21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D9029CA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0,05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E9FEEDD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89B953E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0,01</w:t>
            </w:r>
          </w:p>
        </w:tc>
      </w:tr>
      <w:tr w:rsidR="0021480D" w:rsidRPr="00A4643A" w14:paraId="24F31D4F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DA26ECB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B8155F5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Сера диоксид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BCB8DB8" w14:textId="519DDA7D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0,79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B088D09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0,93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21746CC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0,64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203C040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0,11</w:t>
            </w:r>
          </w:p>
        </w:tc>
      </w:tr>
      <w:tr w:rsidR="0021480D" w:rsidRPr="00A4643A" w14:paraId="405EF998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DB8332C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E8FDFCC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Углерод оксид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0897385" w14:textId="6B1F6D74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0,28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4218A10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5BA4C00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0,24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7025AB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0,43</w:t>
            </w:r>
          </w:p>
        </w:tc>
      </w:tr>
      <w:tr w:rsidR="0021480D" w:rsidRPr="00A4643A" w14:paraId="376655D3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69A1144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F951766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Фенол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5AF78A7" w14:textId="17A1CA11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0,29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7B454EB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0,04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C2A8255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5D6AAE2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0,05</w:t>
            </w:r>
          </w:p>
        </w:tc>
      </w:tr>
      <w:tr w:rsidR="0021480D" w:rsidRPr="00A4643A" w14:paraId="4996CF9C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BF7628E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C8CD8CD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Формальдегид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265E3A7" w14:textId="6A7DE6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0,61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9DB337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0,42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952461B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0,45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458468A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0,56</w:t>
            </w:r>
          </w:p>
        </w:tc>
      </w:tr>
    </w:tbl>
    <w:p w14:paraId="283D8C48" w14:textId="713ECF4B" w:rsidR="00221197" w:rsidRDefault="005935F7" w:rsidP="00E05563">
      <w:pPr>
        <w:numPr>
          <w:ilvl w:val="0"/>
          <w:numId w:val="6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Проследите по графику изменения, связанные с загрязнением воздуха в Г.Вологда и г.Череповец с 2016 по 2020 год. Предположите, какие процессы могли повлиять на эти показатели.</w:t>
      </w:r>
    </w:p>
    <w:p w14:paraId="38AEDD2F" w14:textId="11A353FB" w:rsidR="005935F7" w:rsidRDefault="005935F7" w:rsidP="005935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977CDDC" wp14:editId="558AA9DD">
            <wp:extent cx="4892675" cy="19832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96741" cy="1984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D96EAB" w14:textId="77777777" w:rsidR="005935F7" w:rsidRPr="0021480D" w:rsidRDefault="005935F7" w:rsidP="005935F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FDAB1B5" w14:textId="77777777" w:rsidR="008342CF" w:rsidRPr="008342CF" w:rsidRDefault="00F92954" w:rsidP="00E05563">
      <w:pPr>
        <w:numPr>
          <w:ilvl w:val="0"/>
          <w:numId w:val="6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 xml:space="preserve">Лишайники являются природными индикаторами качества окружающей среды. Проведите наблюдение за стволами деревьев вблизи колледжа. Определите разнообразие лишайников на деревьях. </w:t>
      </w:r>
      <w:r w:rsidR="008342CF">
        <w:rPr>
          <w:rFonts w:ascii="Times New Roman" w:hAnsi="Times New Roman"/>
          <w:sz w:val="28"/>
          <w:szCs w:val="28"/>
        </w:rPr>
        <w:t>Сделайте вывод о качестве воздуха на данном исследуемом участке.</w:t>
      </w:r>
    </w:p>
    <w:p w14:paraId="7EA58C78" w14:textId="77777777" w:rsidR="00CB479A" w:rsidRDefault="00CB479A" w:rsidP="00CB479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300AE1EA" w14:textId="5C629998" w:rsidR="00CB479A" w:rsidRDefault="00CB479A" w:rsidP="00E05563">
      <w:pPr>
        <w:numPr>
          <w:ilvl w:val="0"/>
          <w:numId w:val="6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</w:t>
      </w:r>
      <w:r w:rsidR="008342CF">
        <w:rPr>
          <w:rFonts w:ascii="Times New Roman" w:hAnsi="Times New Roman"/>
          <w:sz w:val="28"/>
          <w:szCs w:val="28"/>
        </w:rPr>
        <w:t xml:space="preserve"> загрязненный воздух влияет на растения и животных в городской среде?</w:t>
      </w:r>
    </w:p>
    <w:p w14:paraId="2C898D79" w14:textId="5EB5DB38" w:rsidR="00CB479A" w:rsidRDefault="00CB479A" w:rsidP="00E05563">
      <w:pPr>
        <w:numPr>
          <w:ilvl w:val="0"/>
          <w:numId w:val="6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</w:t>
      </w:r>
      <w:r w:rsidR="00F50E5D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 xml:space="preserve">ие меры можно предпринять </w:t>
      </w:r>
      <w:r w:rsidR="00F50E5D">
        <w:rPr>
          <w:rFonts w:ascii="Times New Roman" w:hAnsi="Times New Roman"/>
          <w:sz w:val="28"/>
          <w:szCs w:val="28"/>
        </w:rPr>
        <w:t>в вашем населенном пункте для сохранения качества воздуха?</w:t>
      </w:r>
    </w:p>
    <w:p w14:paraId="34052F07" w14:textId="77777777" w:rsidR="00CB479A" w:rsidRDefault="00CB479A" w:rsidP="00CB479A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5E9F1BD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3AEBC377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01B683FA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51F1B5D5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34815B02" w14:textId="01A7E012" w:rsidR="009E241C" w:rsidRDefault="009E241C" w:rsidP="00886A11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4B75866F" w14:textId="77777777" w:rsidR="00F50E5D" w:rsidRDefault="00F50E5D" w:rsidP="00F50E5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76B33374" w14:textId="1CAB9282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>
        <w:rPr>
          <w:rFonts w:ascii="Times New Roman" w:hAnsi="Times New Roman"/>
          <w:sz w:val="28"/>
          <w:szCs w:val="28"/>
          <w:lang w:eastAsia="ar-SA"/>
        </w:rPr>
        <w:t>Изучение искусственных экосистем населенных пунктов.</w:t>
      </w:r>
    </w:p>
    <w:p w14:paraId="53C9CEE4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экологические особенности населенных пунктов и урбанизированных территорий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умения сравнивать, анализировать обобщать, объяснять экологические проблемы, связанные с деятельностью человека в Вологодской области.</w:t>
      </w:r>
    </w:p>
    <w:p w14:paraId="0012F472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7238774D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7B45C686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Форма отчетности: письменный отчет.</w:t>
      </w:r>
    </w:p>
    <w:p w14:paraId="3EDDEC67" w14:textId="77777777" w:rsidR="00F50E5D" w:rsidRDefault="00F50E5D" w:rsidP="00F50E5D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7659A9BE" w14:textId="77777777" w:rsidR="00F50E5D" w:rsidRPr="00F50E5D" w:rsidRDefault="00F50E5D" w:rsidP="00F50E5D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50E5D">
        <w:rPr>
          <w:rFonts w:ascii="Times New Roman" w:hAnsi="Times New Roman"/>
          <w:sz w:val="28"/>
          <w:szCs w:val="28"/>
        </w:rPr>
        <w:t>1.Составить сравнительную таблицу.</w:t>
      </w:r>
    </w:p>
    <w:tbl>
      <w:tblPr>
        <w:tblW w:w="8364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11"/>
        <w:gridCol w:w="2268"/>
        <w:gridCol w:w="1985"/>
      </w:tblGrid>
      <w:tr w:rsidR="001D41C6" w:rsidRPr="001D41C6" w14:paraId="1EDECC97" w14:textId="77777777" w:rsidTr="00B77778">
        <w:tc>
          <w:tcPr>
            <w:tcW w:w="4111" w:type="dxa"/>
          </w:tcPr>
          <w:p w14:paraId="68D1D263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D41C6">
              <w:rPr>
                <w:rFonts w:ascii="Times New Roman" w:hAnsi="Times New Roman"/>
                <w:b/>
                <w:sz w:val="24"/>
                <w:szCs w:val="24"/>
              </w:rPr>
              <w:t>Характеристики</w:t>
            </w:r>
          </w:p>
        </w:tc>
        <w:tc>
          <w:tcPr>
            <w:tcW w:w="2268" w:type="dxa"/>
          </w:tcPr>
          <w:p w14:paraId="5480FD40" w14:textId="0B194BF7" w:rsidR="00F50E5D" w:rsidRPr="001D41C6" w:rsidRDefault="001D41C6" w:rsidP="00F50E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D41C6">
              <w:rPr>
                <w:rFonts w:ascii="Times New Roman" w:hAnsi="Times New Roman"/>
                <w:b/>
                <w:sz w:val="24"/>
                <w:szCs w:val="24"/>
              </w:rPr>
              <w:t>Естественная экосистема</w:t>
            </w:r>
          </w:p>
        </w:tc>
        <w:tc>
          <w:tcPr>
            <w:tcW w:w="1985" w:type="dxa"/>
          </w:tcPr>
          <w:p w14:paraId="73805F8E" w14:textId="10CD6CFE" w:rsidR="00F50E5D" w:rsidRPr="001D41C6" w:rsidRDefault="001D41C6" w:rsidP="00F50E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D41C6">
              <w:rPr>
                <w:rFonts w:ascii="Times New Roman" w:hAnsi="Times New Roman"/>
                <w:b/>
                <w:sz w:val="24"/>
                <w:szCs w:val="24"/>
              </w:rPr>
              <w:t>Искусственная экосистема</w:t>
            </w:r>
          </w:p>
        </w:tc>
      </w:tr>
      <w:tr w:rsidR="001D41C6" w:rsidRPr="001D41C6" w14:paraId="486FA4AC" w14:textId="77777777" w:rsidTr="00B77778">
        <w:tc>
          <w:tcPr>
            <w:tcW w:w="4111" w:type="dxa"/>
          </w:tcPr>
          <w:p w14:paraId="645B7606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Кем (чем) создана</w:t>
            </w:r>
          </w:p>
        </w:tc>
        <w:tc>
          <w:tcPr>
            <w:tcW w:w="2268" w:type="dxa"/>
          </w:tcPr>
          <w:p w14:paraId="23CBB4B9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58E0F04D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5D47B546" w14:textId="77777777" w:rsidTr="00B77778">
        <w:tc>
          <w:tcPr>
            <w:tcW w:w="4111" w:type="dxa"/>
          </w:tcPr>
          <w:p w14:paraId="7E0D2722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Кто регулирует</w:t>
            </w:r>
          </w:p>
        </w:tc>
        <w:tc>
          <w:tcPr>
            <w:tcW w:w="2268" w:type="dxa"/>
          </w:tcPr>
          <w:p w14:paraId="59A33C96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66581C6F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2EB0B890" w14:textId="77777777" w:rsidTr="00B77778">
        <w:tc>
          <w:tcPr>
            <w:tcW w:w="4111" w:type="dxa"/>
          </w:tcPr>
          <w:p w14:paraId="23022E4D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Основные источники энергии</w:t>
            </w:r>
          </w:p>
        </w:tc>
        <w:tc>
          <w:tcPr>
            <w:tcW w:w="2268" w:type="dxa"/>
          </w:tcPr>
          <w:p w14:paraId="25B6FAB8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77BD27E7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48B2ADF0" w14:textId="77777777" w:rsidTr="00B77778">
        <w:tc>
          <w:tcPr>
            <w:tcW w:w="4111" w:type="dxa"/>
          </w:tcPr>
          <w:p w14:paraId="4CA538AA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Дополнительные источники энергии</w:t>
            </w:r>
          </w:p>
        </w:tc>
        <w:tc>
          <w:tcPr>
            <w:tcW w:w="2268" w:type="dxa"/>
          </w:tcPr>
          <w:p w14:paraId="797BAF1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18F9F82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364038D1" w14:textId="77777777" w:rsidTr="00B77778">
        <w:tc>
          <w:tcPr>
            <w:tcW w:w="4111" w:type="dxa"/>
          </w:tcPr>
          <w:p w14:paraId="09C7B6F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Пищевые цепи</w:t>
            </w:r>
          </w:p>
        </w:tc>
        <w:tc>
          <w:tcPr>
            <w:tcW w:w="2268" w:type="dxa"/>
          </w:tcPr>
          <w:p w14:paraId="4DC3E9D7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6FEEC674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242D74E2" w14:textId="77777777" w:rsidTr="00B77778">
        <w:tc>
          <w:tcPr>
            <w:tcW w:w="4111" w:type="dxa"/>
          </w:tcPr>
          <w:p w14:paraId="58D07A53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Круговорот веществ</w:t>
            </w:r>
          </w:p>
        </w:tc>
        <w:tc>
          <w:tcPr>
            <w:tcW w:w="2268" w:type="dxa"/>
          </w:tcPr>
          <w:p w14:paraId="50F1982B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5F67978A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4FFD5C2C" w14:textId="77777777" w:rsidTr="00B77778">
        <w:tc>
          <w:tcPr>
            <w:tcW w:w="4111" w:type="dxa"/>
          </w:tcPr>
          <w:p w14:paraId="7EE9BD37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Биоразнообразие</w:t>
            </w:r>
          </w:p>
        </w:tc>
        <w:tc>
          <w:tcPr>
            <w:tcW w:w="2268" w:type="dxa"/>
          </w:tcPr>
          <w:p w14:paraId="680CF33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53DC92EC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4863A4B4" w14:textId="77777777" w:rsidTr="00B77778">
        <w:tc>
          <w:tcPr>
            <w:tcW w:w="4111" w:type="dxa"/>
          </w:tcPr>
          <w:p w14:paraId="45C5E82A" w14:textId="19725EB6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Примеры</w:t>
            </w:r>
          </w:p>
        </w:tc>
        <w:tc>
          <w:tcPr>
            <w:tcW w:w="2268" w:type="dxa"/>
          </w:tcPr>
          <w:p w14:paraId="5468677A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44569374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7C342A10" w14:textId="0CB04C30" w:rsidR="001D41C6" w:rsidRDefault="001D41C6" w:rsidP="00F50E5D">
      <w:pPr>
        <w:spacing w:after="0" w:line="240" w:lineRule="auto"/>
        <w:ind w:left="360" w:firstLine="348"/>
        <w:jc w:val="both"/>
        <w:rPr>
          <w:rFonts w:ascii="Times New Roman" w:hAnsi="Times New Roman"/>
          <w:sz w:val="28"/>
          <w:szCs w:val="28"/>
        </w:rPr>
      </w:pPr>
      <w:r w:rsidRPr="001D41C6">
        <w:rPr>
          <w:rFonts w:ascii="Times New Roman" w:hAnsi="Times New Roman"/>
          <w:sz w:val="28"/>
          <w:szCs w:val="28"/>
        </w:rPr>
        <w:t>2.</w:t>
      </w:r>
      <w:r w:rsidR="00C26190">
        <w:rPr>
          <w:rFonts w:ascii="Times New Roman" w:hAnsi="Times New Roman"/>
          <w:sz w:val="28"/>
          <w:szCs w:val="28"/>
        </w:rPr>
        <w:t>Предположите, что должен включать в себя экологически чистый город, каким требованиям должен отвечать?</w:t>
      </w:r>
    </w:p>
    <w:p w14:paraId="626779F1" w14:textId="4A5A34C5" w:rsidR="00C26190" w:rsidRPr="001D41C6" w:rsidRDefault="00C26190" w:rsidP="00F50E5D">
      <w:pPr>
        <w:spacing w:after="0" w:line="240" w:lineRule="auto"/>
        <w:ind w:left="360" w:firstLine="34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Нарисуйте схему или рисунок своего экологически чистого города, укажите его особенности.</w:t>
      </w:r>
    </w:p>
    <w:p w14:paraId="4D92B41A" w14:textId="3285637D" w:rsidR="00F50E5D" w:rsidRPr="00F50E5D" w:rsidRDefault="00F50E5D" w:rsidP="00F50E5D">
      <w:pPr>
        <w:spacing w:after="0" w:line="240" w:lineRule="auto"/>
        <w:ind w:left="360" w:firstLine="348"/>
        <w:jc w:val="both"/>
        <w:rPr>
          <w:rFonts w:ascii="Times New Roman" w:hAnsi="Times New Roman"/>
          <w:sz w:val="28"/>
          <w:szCs w:val="28"/>
          <w:u w:val="single"/>
        </w:rPr>
      </w:pPr>
      <w:r w:rsidRPr="00F50E5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0142E61" w14:textId="77777777" w:rsidR="00F50E5D" w:rsidRPr="00F50E5D" w:rsidRDefault="00F50E5D" w:rsidP="00E05563">
      <w:pPr>
        <w:numPr>
          <w:ilvl w:val="0"/>
          <w:numId w:val="6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50E5D">
        <w:rPr>
          <w:rFonts w:ascii="Times New Roman" w:hAnsi="Times New Roman"/>
          <w:sz w:val="28"/>
          <w:szCs w:val="28"/>
        </w:rPr>
        <w:t>С какой целью человек создает искусственные экосистемы?</w:t>
      </w:r>
    </w:p>
    <w:p w14:paraId="7143E60C" w14:textId="65386A00" w:rsidR="00F50E5D" w:rsidRPr="00F50E5D" w:rsidRDefault="00F50E5D" w:rsidP="00E05563">
      <w:pPr>
        <w:numPr>
          <w:ilvl w:val="0"/>
          <w:numId w:val="6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50E5D">
        <w:rPr>
          <w:rFonts w:ascii="Times New Roman" w:hAnsi="Times New Roman"/>
          <w:sz w:val="28"/>
          <w:szCs w:val="28"/>
        </w:rPr>
        <w:t xml:space="preserve">Какие условия необходимо создавать, чтобы поддерживать </w:t>
      </w:r>
      <w:r w:rsidR="001D41C6">
        <w:rPr>
          <w:rFonts w:ascii="Times New Roman" w:hAnsi="Times New Roman"/>
          <w:sz w:val="28"/>
          <w:szCs w:val="28"/>
        </w:rPr>
        <w:t>искусственную экосистему</w:t>
      </w:r>
      <w:r w:rsidRPr="00F50E5D">
        <w:rPr>
          <w:rFonts w:ascii="Times New Roman" w:hAnsi="Times New Roman"/>
          <w:sz w:val="28"/>
          <w:szCs w:val="28"/>
        </w:rPr>
        <w:t>?</w:t>
      </w:r>
    </w:p>
    <w:p w14:paraId="741AA290" w14:textId="77777777" w:rsidR="00F50E5D" w:rsidRDefault="00F50E5D" w:rsidP="00F50E5D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CDB6E5E" w14:textId="77777777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4925CFF5" w14:textId="77777777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4AA7D29A" w14:textId="77777777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23474DAA" w14:textId="10430444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760750FC" w14:textId="11BABACD" w:rsidR="00440583" w:rsidRDefault="00440583" w:rsidP="00440583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439D09A3" w14:textId="77777777" w:rsidR="00440583" w:rsidRDefault="00440583" w:rsidP="00440583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05996917" w14:textId="77777777" w:rsidR="00440583" w:rsidRDefault="00440583" w:rsidP="0044058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9615758" w14:textId="779E0F5F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Общая оценка состояния окружающей среды Вологодской области и уровня антропогенного воздействия.</w:t>
      </w:r>
    </w:p>
    <w:p w14:paraId="28C08311" w14:textId="6331B5C8" w:rsidR="007629D8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7629D8">
        <w:rPr>
          <w:rFonts w:ascii="Times New Roman" w:hAnsi="Times New Roman"/>
          <w:sz w:val="28"/>
          <w:szCs w:val="28"/>
        </w:rPr>
        <w:t>здоровье и природопользование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умения </w:t>
      </w:r>
      <w:r w:rsidR="007629D8">
        <w:rPr>
          <w:rFonts w:ascii="Times New Roman" w:hAnsi="Times New Roman"/>
          <w:sz w:val="28"/>
          <w:szCs w:val="28"/>
        </w:rPr>
        <w:t>оценивать состояние окружающей среды.</w:t>
      </w:r>
    </w:p>
    <w:p w14:paraId="5551A2DA" w14:textId="77777777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37E16BA0" w14:textId="5877CD49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Норма времени: </w:t>
      </w:r>
      <w:r w:rsidR="007629D8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 часа.</w:t>
      </w:r>
    </w:p>
    <w:p w14:paraId="5DEA9837" w14:textId="77777777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0BDE4D93" w14:textId="77777777" w:rsidR="00440583" w:rsidRDefault="00440583" w:rsidP="00440583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6A52C0D7" w14:textId="21BF88E6" w:rsidR="00440583" w:rsidRDefault="00805B7D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1.Используя карту размещение мет захоронения отходов на территории Вологодской области, укажите наиболее загрязненные районы.</w:t>
      </w:r>
    </w:p>
    <w:p w14:paraId="4BF39248" w14:textId="332201A0" w:rsidR="00805B7D" w:rsidRDefault="00805B7D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2.В каких городах и ра</w:t>
      </w:r>
      <w:r w:rsidR="004E62E0"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 xml:space="preserve">онах </w:t>
      </w:r>
      <w:r w:rsidR="004E62E0">
        <w:rPr>
          <w:rFonts w:ascii="Times New Roman" w:hAnsi="Times New Roman"/>
          <w:sz w:val="28"/>
          <w:szCs w:val="28"/>
        </w:rPr>
        <w:t>области возникают наибольшие риски для природных экосистем и здоровья человека.</w:t>
      </w:r>
    </w:p>
    <w:p w14:paraId="4FA81F3E" w14:textId="1C70D444" w:rsidR="00473B29" w:rsidRDefault="00473B29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 w:rsidRPr="006A06E6">
        <w:rPr>
          <w:rFonts w:ascii="Times New Roman" w:hAnsi="Times New Roman"/>
          <w:noProof/>
          <w:sz w:val="28"/>
          <w:szCs w:val="28"/>
        </w:rPr>
        <w:lastRenderedPageBreak/>
        <w:t>3.</w:t>
      </w:r>
      <w:r w:rsidR="006A06E6" w:rsidRPr="006A06E6">
        <w:rPr>
          <w:rFonts w:ascii="Times New Roman" w:hAnsi="Times New Roman"/>
          <w:noProof/>
          <w:sz w:val="28"/>
          <w:szCs w:val="28"/>
        </w:rPr>
        <w:t>Посмотрите на диаграмму и укажите к</w:t>
      </w:r>
      <w:r w:rsidRPr="006A06E6">
        <w:rPr>
          <w:rFonts w:ascii="Times New Roman" w:hAnsi="Times New Roman"/>
          <w:noProof/>
          <w:sz w:val="28"/>
          <w:szCs w:val="28"/>
        </w:rPr>
        <w:t xml:space="preserve">акие отрасли хозяйства привносят </w:t>
      </w:r>
      <w:r w:rsidR="006A06E6" w:rsidRPr="006A06E6">
        <w:rPr>
          <w:rFonts w:ascii="Times New Roman" w:hAnsi="Times New Roman"/>
          <w:noProof/>
          <w:sz w:val="28"/>
          <w:szCs w:val="28"/>
        </w:rPr>
        <w:t>больше загрязняющих веществ в биосферу. С чем это связано?</w:t>
      </w:r>
    </w:p>
    <w:p w14:paraId="2F8C0182" w14:textId="690480E7" w:rsidR="006A06E6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4. Предложите способы сохранения окружающей среды в вашем населенном пункте.</w:t>
      </w:r>
    </w:p>
    <w:p w14:paraId="4B3BD7ED" w14:textId="35F4FFD8" w:rsidR="00C53D87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 w:rsidRPr="00C53D87">
        <w:rPr>
          <w:noProof/>
          <w:lang w:eastAsia="ru-RU"/>
        </w:rPr>
        <w:drawing>
          <wp:inline distT="0" distB="0" distL="0" distR="0" wp14:anchorId="1307D16C" wp14:editId="21298987">
            <wp:extent cx="5545959" cy="280156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l="21807" t="34493" r="15980" b="9635"/>
                    <a:stretch/>
                  </pic:blipFill>
                  <pic:spPr bwMode="auto">
                    <a:xfrm>
                      <a:off x="0" y="0"/>
                      <a:ext cx="5563118" cy="2810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308D67" w14:textId="057E5D71" w:rsidR="00C53D87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</w:p>
    <w:p w14:paraId="5BD35E90" w14:textId="68A12349" w:rsidR="00C53D87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8D38ABA" wp14:editId="31BED6E0">
            <wp:extent cx="5545587" cy="301557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19323" t="20961" r="9605" b="10329"/>
                    <a:stretch/>
                  </pic:blipFill>
                  <pic:spPr bwMode="auto">
                    <a:xfrm>
                      <a:off x="0" y="0"/>
                      <a:ext cx="5565020" cy="30261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5A15C9" w14:textId="77777777" w:rsidR="00C53D87" w:rsidRPr="006A06E6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</w:p>
    <w:p w14:paraId="6E8FCC5C" w14:textId="7EA0F27A" w:rsidR="00440583" w:rsidRDefault="00440583" w:rsidP="006A06E6">
      <w:pPr>
        <w:pStyle w:val="a5"/>
        <w:spacing w:after="0" w:line="240" w:lineRule="auto"/>
        <w:ind w:left="0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D9FE1BB" w14:textId="2AD4F47A" w:rsidR="00440583" w:rsidRDefault="00C53D87" w:rsidP="00C53D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1.Какие виды антропогенной деятельности влияют на различные экосистемы?</w:t>
      </w:r>
    </w:p>
    <w:p w14:paraId="46B3C8B5" w14:textId="2DA244F2" w:rsidR="00C53D87" w:rsidRDefault="00C53D87" w:rsidP="00C53D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2.Какую роль в сохранении биоразнообразия и качества среды может</w:t>
      </w:r>
      <w:r w:rsidR="00754408">
        <w:rPr>
          <w:rFonts w:ascii="Times New Roman" w:hAnsi="Times New Roman"/>
          <w:sz w:val="28"/>
          <w:szCs w:val="28"/>
        </w:rPr>
        <w:t xml:space="preserve"> сыграть каждый из нас?</w:t>
      </w:r>
    </w:p>
    <w:p w14:paraId="30FC550E" w14:textId="77777777" w:rsidR="00440583" w:rsidRDefault="00440583" w:rsidP="00440583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5B57D712" w14:textId="77777777" w:rsidR="00440583" w:rsidRDefault="00440583" w:rsidP="00E05563">
      <w:pPr>
        <w:pStyle w:val="a5"/>
        <w:numPr>
          <w:ilvl w:val="0"/>
          <w:numId w:val="67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53E2B756" w14:textId="77777777" w:rsidR="00440583" w:rsidRDefault="00440583" w:rsidP="00E05563">
      <w:pPr>
        <w:pStyle w:val="a5"/>
        <w:numPr>
          <w:ilvl w:val="0"/>
          <w:numId w:val="6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3BA04A5D" w14:textId="77777777" w:rsidR="00440583" w:rsidRDefault="00440583" w:rsidP="00754408">
      <w:pPr>
        <w:pStyle w:val="a5"/>
        <w:numPr>
          <w:ilvl w:val="0"/>
          <w:numId w:val="6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Леган М.Н. Биоэкология: учебное пособие. – Новосибирск: Из-во НГТУ, 2019. – 88с.</w:t>
      </w:r>
    </w:p>
    <w:p w14:paraId="4C047A9C" w14:textId="09FEE970" w:rsidR="00C53D87" w:rsidRPr="00E7738D" w:rsidRDefault="00440583" w:rsidP="00754408">
      <w:pPr>
        <w:pStyle w:val="a5"/>
        <w:numPr>
          <w:ilvl w:val="0"/>
          <w:numId w:val="67"/>
        </w:numPr>
        <w:spacing w:after="0" w:line="240" w:lineRule="auto"/>
        <w:ind w:left="708"/>
        <w:rPr>
          <w:rFonts w:ascii="Times New Roman" w:hAnsi="Times New Roman"/>
          <w:b/>
          <w:sz w:val="24"/>
          <w:szCs w:val="24"/>
        </w:rPr>
      </w:pPr>
      <w:r w:rsidRPr="00754408"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134E19C0" w14:textId="7247B303" w:rsidR="00E7738D" w:rsidRDefault="00E7738D" w:rsidP="00E7738D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43AB763F" w14:textId="77777777" w:rsidR="00E7738D" w:rsidRPr="00754408" w:rsidRDefault="00E7738D" w:rsidP="00E7738D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sectPr w:rsidR="00E7738D" w:rsidRPr="00754408" w:rsidSect="004C46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A7A4C5" w14:textId="77777777" w:rsidR="005E22F9" w:rsidRDefault="005E22F9" w:rsidP="00B42D0E">
      <w:pPr>
        <w:spacing w:after="0" w:line="240" w:lineRule="auto"/>
      </w:pPr>
      <w:r>
        <w:separator/>
      </w:r>
    </w:p>
  </w:endnote>
  <w:endnote w:type="continuationSeparator" w:id="0">
    <w:p w14:paraId="29443408" w14:textId="77777777" w:rsidR="005E22F9" w:rsidRDefault="005E22F9" w:rsidP="00B42D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7AF2A3" w14:textId="77777777" w:rsidR="005E22F9" w:rsidRDefault="005E22F9" w:rsidP="00B42D0E">
      <w:pPr>
        <w:spacing w:after="0" w:line="240" w:lineRule="auto"/>
      </w:pPr>
      <w:r>
        <w:separator/>
      </w:r>
    </w:p>
  </w:footnote>
  <w:footnote w:type="continuationSeparator" w:id="0">
    <w:p w14:paraId="131EC359" w14:textId="77777777" w:rsidR="005E22F9" w:rsidRDefault="005E22F9" w:rsidP="00B42D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8Num2"/>
    <w:lvl w:ilvl="0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1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2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3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4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5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6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7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8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</w:abstractNum>
  <w:abstractNum w:abstractNumId="1" w15:restartNumberingAfterBreak="0">
    <w:nsid w:val="00000003"/>
    <w:multiLevelType w:val="multilevel"/>
    <w:tmpl w:val="00000003"/>
    <w:name w:val="WW8Num3"/>
    <w:lvl w:ilvl="0">
      <w:start w:val="2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2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2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2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2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2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2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2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2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2" w15:restartNumberingAfterBreak="0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3" w15:restartNumberingAfterBreak="0">
    <w:nsid w:val="00000006"/>
    <w:multiLevelType w:val="multi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4" w15:restartNumberingAfterBreak="0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5" w15:restartNumberingAfterBreak="0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6" w15:restartNumberingAfterBreak="0">
    <w:nsid w:val="00000009"/>
    <w:multiLevelType w:val="multi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7" w15:restartNumberingAfterBreak="0">
    <w:nsid w:val="0000000A"/>
    <w:multiLevelType w:val="multilevel"/>
    <w:tmpl w:val="0000000A"/>
    <w:name w:val="WW8Num10"/>
    <w:lvl w:ilvl="0">
      <w:start w:val="2"/>
      <w:numFmt w:val="upperRoman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2"/>
      <w:numFmt w:val="upperRoman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2"/>
      <w:numFmt w:val="upperRoman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2"/>
      <w:numFmt w:val="upperRoman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2"/>
      <w:numFmt w:val="upperRoman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2"/>
      <w:numFmt w:val="upperRoman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2"/>
      <w:numFmt w:val="upperRoman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2"/>
      <w:numFmt w:val="upperRoman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2"/>
      <w:numFmt w:val="upperRoman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8" w15:restartNumberingAfterBreak="0">
    <w:nsid w:val="06F34BB2"/>
    <w:multiLevelType w:val="hybridMultilevel"/>
    <w:tmpl w:val="6A64DBC4"/>
    <w:lvl w:ilvl="0" w:tplc="98FCA720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9" w15:restartNumberingAfterBreak="0">
    <w:nsid w:val="06FB03FB"/>
    <w:multiLevelType w:val="hybridMultilevel"/>
    <w:tmpl w:val="BBB24E80"/>
    <w:lvl w:ilvl="0" w:tplc="0419000F">
      <w:start w:val="1"/>
      <w:numFmt w:val="decimal"/>
      <w:lvlText w:val="%1."/>
      <w:lvlJc w:val="left"/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10" w15:restartNumberingAfterBreak="0">
    <w:nsid w:val="09000094"/>
    <w:multiLevelType w:val="hybridMultilevel"/>
    <w:tmpl w:val="A8CC403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9DB52CB"/>
    <w:multiLevelType w:val="hybridMultilevel"/>
    <w:tmpl w:val="17022234"/>
    <w:lvl w:ilvl="0" w:tplc="C0527DEA">
      <w:start w:val="1"/>
      <w:numFmt w:val="decimal"/>
      <w:lvlText w:val="%1)"/>
      <w:lvlJc w:val="left"/>
      <w:rPr>
        <w:rFonts w:ascii="Calibri" w:eastAsia="Calibri" w:hAnsi="Calibri" w:cs="Times New Roman" w:hint="default"/>
      </w:rPr>
    </w:lvl>
    <w:lvl w:ilvl="1" w:tplc="FFFFFFFF">
      <w:start w:val="1"/>
      <w:numFmt w:val="bullet"/>
      <w:lvlText w:val="o"/>
      <w:lvlJc w:val="left"/>
      <w:pPr>
        <w:ind w:left="1122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42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62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82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02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22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42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62" w:hanging="360"/>
      </w:pPr>
      <w:rPr>
        <w:rFonts w:ascii="Wingdings" w:hAnsi="Wingdings" w:hint="default"/>
      </w:rPr>
    </w:lvl>
  </w:abstractNum>
  <w:abstractNum w:abstractNumId="12" w15:restartNumberingAfterBreak="0">
    <w:nsid w:val="0ABA3567"/>
    <w:multiLevelType w:val="hybridMultilevel"/>
    <w:tmpl w:val="E6282EE8"/>
    <w:lvl w:ilvl="0" w:tplc="BEB602BA">
      <w:start w:val="1"/>
      <w:numFmt w:val="decimal"/>
      <w:lvlText w:val="%1."/>
      <w:lvlJc w:val="left"/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82314A"/>
    <w:multiLevelType w:val="hybridMultilevel"/>
    <w:tmpl w:val="1DC43D98"/>
    <w:lvl w:ilvl="0" w:tplc="0419000F">
      <w:start w:val="1"/>
      <w:numFmt w:val="decimal"/>
      <w:lvlText w:val="%1."/>
      <w:lvlJc w:val="left"/>
      <w:pPr>
        <w:ind w:left="537" w:hanging="180"/>
      </w:pPr>
    </w:lvl>
    <w:lvl w:ilvl="1" w:tplc="FFFFFFFF">
      <w:start w:val="1"/>
      <w:numFmt w:val="bullet"/>
      <w:lvlText w:val="o"/>
      <w:lvlJc w:val="left"/>
      <w:pPr>
        <w:ind w:left="-47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43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963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1683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2403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3123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3843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4563" w:hanging="360"/>
      </w:pPr>
      <w:rPr>
        <w:rFonts w:ascii="Wingdings" w:hAnsi="Wingdings" w:hint="default"/>
      </w:rPr>
    </w:lvl>
  </w:abstractNum>
  <w:abstractNum w:abstractNumId="14" w15:restartNumberingAfterBreak="0">
    <w:nsid w:val="0EB74052"/>
    <w:multiLevelType w:val="hybridMultilevel"/>
    <w:tmpl w:val="B5B0B48A"/>
    <w:lvl w:ilvl="0" w:tplc="276814BE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15" w15:restartNumberingAfterBreak="0">
    <w:nsid w:val="124D3E01"/>
    <w:multiLevelType w:val="hybridMultilevel"/>
    <w:tmpl w:val="52109FA2"/>
    <w:lvl w:ilvl="0" w:tplc="4F1A03DC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13456CA8"/>
    <w:multiLevelType w:val="hybridMultilevel"/>
    <w:tmpl w:val="F16ECF3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14E65E4A"/>
    <w:multiLevelType w:val="hybridMultilevel"/>
    <w:tmpl w:val="1CF422C6"/>
    <w:lvl w:ilvl="0" w:tplc="7312D28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8" w15:restartNumberingAfterBreak="0">
    <w:nsid w:val="153A0099"/>
    <w:multiLevelType w:val="hybridMultilevel"/>
    <w:tmpl w:val="16123880"/>
    <w:lvl w:ilvl="0" w:tplc="9B56BAB6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19453022"/>
    <w:multiLevelType w:val="hybridMultilevel"/>
    <w:tmpl w:val="AA02BC24"/>
    <w:lvl w:ilvl="0" w:tplc="D6F2B6CC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-47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43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963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1683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2403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3123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3843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4563" w:hanging="360"/>
      </w:pPr>
      <w:rPr>
        <w:rFonts w:ascii="Wingdings" w:hAnsi="Wingdings" w:hint="default"/>
      </w:rPr>
    </w:lvl>
  </w:abstractNum>
  <w:abstractNum w:abstractNumId="20" w15:restartNumberingAfterBreak="0">
    <w:nsid w:val="19575C92"/>
    <w:multiLevelType w:val="hybridMultilevel"/>
    <w:tmpl w:val="14A444A4"/>
    <w:lvl w:ilvl="0" w:tplc="61B605F0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32039C0"/>
    <w:multiLevelType w:val="hybridMultilevel"/>
    <w:tmpl w:val="385819C2"/>
    <w:lvl w:ilvl="0" w:tplc="C9F44186">
      <w:start w:val="1"/>
      <w:numFmt w:val="decimal"/>
      <w:lvlText w:val="%1."/>
      <w:lvlJc w:val="left"/>
      <w:pPr>
        <w:ind w:left="1080" w:hanging="360"/>
      </w:pPr>
      <w:rPr>
        <w:rFonts w:cs="Times New Roman"/>
        <w:strike w:val="0"/>
        <w:dstrike w:val="0"/>
        <w:u w:val="none"/>
        <w:effect w:val="none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2" w15:restartNumberingAfterBreak="0">
    <w:nsid w:val="241E4613"/>
    <w:multiLevelType w:val="hybridMultilevel"/>
    <w:tmpl w:val="A2A622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242979F1"/>
    <w:multiLevelType w:val="hybridMultilevel"/>
    <w:tmpl w:val="7D62B112"/>
    <w:lvl w:ilvl="0" w:tplc="3322119A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4" w15:restartNumberingAfterBreak="0">
    <w:nsid w:val="24D5295F"/>
    <w:multiLevelType w:val="hybridMultilevel"/>
    <w:tmpl w:val="DC5097F2"/>
    <w:lvl w:ilvl="0" w:tplc="68423A9E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26C87779"/>
    <w:multiLevelType w:val="hybridMultilevel"/>
    <w:tmpl w:val="81340D0E"/>
    <w:lvl w:ilvl="0" w:tplc="5B30DB94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6" w15:restartNumberingAfterBreak="0">
    <w:nsid w:val="27B910F1"/>
    <w:multiLevelType w:val="hybridMultilevel"/>
    <w:tmpl w:val="3DD6CD9A"/>
    <w:lvl w:ilvl="0" w:tplc="626A00B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BD26339"/>
    <w:multiLevelType w:val="hybridMultilevel"/>
    <w:tmpl w:val="AB06A13C"/>
    <w:lvl w:ilvl="0" w:tplc="3F367282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12F08E7"/>
    <w:multiLevelType w:val="hybridMultilevel"/>
    <w:tmpl w:val="4EF43B22"/>
    <w:lvl w:ilvl="0" w:tplc="0419000F">
      <w:start w:val="1"/>
      <w:numFmt w:val="decimal"/>
      <w:lvlText w:val="%1."/>
      <w:lvlJc w:val="left"/>
      <w:pPr>
        <w:ind w:left="426" w:hanging="360"/>
      </w:p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29" w15:restartNumberingAfterBreak="0">
    <w:nsid w:val="35BA6E6D"/>
    <w:multiLevelType w:val="hybridMultilevel"/>
    <w:tmpl w:val="54B2AB90"/>
    <w:lvl w:ilvl="0" w:tplc="0419000F">
      <w:start w:val="1"/>
      <w:numFmt w:val="decimal"/>
      <w:lvlText w:val="%1."/>
      <w:lvlJc w:val="left"/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89A27BC"/>
    <w:multiLevelType w:val="hybridMultilevel"/>
    <w:tmpl w:val="E1647A04"/>
    <w:lvl w:ilvl="0" w:tplc="4898503E">
      <w:start w:val="1"/>
      <w:numFmt w:val="decimal"/>
      <w:lvlText w:val="%1)"/>
      <w:lvlJc w:val="left"/>
      <w:pPr>
        <w:ind w:left="0" w:firstLine="0"/>
      </w:pPr>
      <w:rPr>
        <w:rFonts w:ascii="Calibri" w:eastAsia="Calibri" w:hAnsi="Calibri" w:cs="Times New Roman" w:hint="default"/>
      </w:rPr>
    </w:lvl>
    <w:lvl w:ilvl="1" w:tplc="FFFFFFFF">
      <w:numFmt w:val="decimal"/>
      <w:lvlText w:val="o"/>
      <w:lvlJc w:val="left"/>
      <w:pPr>
        <w:ind w:left="1074" w:hanging="360"/>
      </w:pPr>
      <w:rPr>
        <w:rFonts w:ascii="Courier New" w:hAnsi="Courier New" w:cs="Courier New" w:hint="default"/>
      </w:rPr>
    </w:lvl>
    <w:lvl w:ilvl="2" w:tplc="FFFFFFFF">
      <w:numFmt w:val="decimal"/>
      <w:lvlText w:val=""/>
      <w:lvlJc w:val="left"/>
      <w:pPr>
        <w:ind w:left="1794" w:hanging="360"/>
      </w:pPr>
      <w:rPr>
        <w:rFonts w:ascii="Wingdings" w:hAnsi="Wingdings" w:hint="default"/>
      </w:rPr>
    </w:lvl>
    <w:lvl w:ilvl="3" w:tplc="FFFFFFFF">
      <w:numFmt w:val="decimal"/>
      <w:lvlText w:val=""/>
      <w:lvlJc w:val="left"/>
      <w:pPr>
        <w:ind w:left="2514" w:hanging="360"/>
      </w:pPr>
      <w:rPr>
        <w:rFonts w:ascii="Symbol" w:hAnsi="Symbol" w:hint="default"/>
      </w:rPr>
    </w:lvl>
    <w:lvl w:ilvl="4" w:tplc="FFFFFFFF">
      <w:numFmt w:val="decimal"/>
      <w:lvlText w:val="o"/>
      <w:lvlJc w:val="left"/>
      <w:pPr>
        <w:ind w:left="3234" w:hanging="360"/>
      </w:pPr>
      <w:rPr>
        <w:rFonts w:ascii="Courier New" w:hAnsi="Courier New" w:cs="Courier New" w:hint="default"/>
      </w:rPr>
    </w:lvl>
    <w:lvl w:ilvl="5" w:tplc="FFFFFFFF">
      <w:numFmt w:val="decimal"/>
      <w:lvlText w:val=""/>
      <w:lvlJc w:val="left"/>
      <w:pPr>
        <w:ind w:left="3954" w:hanging="360"/>
      </w:pPr>
      <w:rPr>
        <w:rFonts w:ascii="Wingdings" w:hAnsi="Wingdings" w:hint="default"/>
      </w:rPr>
    </w:lvl>
    <w:lvl w:ilvl="6" w:tplc="FFFFFFFF">
      <w:numFmt w:val="decimal"/>
      <w:lvlText w:val=""/>
      <w:lvlJc w:val="left"/>
      <w:pPr>
        <w:ind w:left="4674" w:hanging="360"/>
      </w:pPr>
      <w:rPr>
        <w:rFonts w:ascii="Symbol" w:hAnsi="Symbol" w:hint="default"/>
      </w:rPr>
    </w:lvl>
    <w:lvl w:ilvl="7" w:tplc="FFFFFFFF">
      <w:numFmt w:val="decimal"/>
      <w:lvlText w:val="o"/>
      <w:lvlJc w:val="left"/>
      <w:pPr>
        <w:ind w:left="5394" w:hanging="360"/>
      </w:pPr>
      <w:rPr>
        <w:rFonts w:ascii="Courier New" w:hAnsi="Courier New" w:cs="Courier New" w:hint="default"/>
      </w:rPr>
    </w:lvl>
    <w:lvl w:ilvl="8" w:tplc="FFFFFFFF">
      <w:numFmt w:val="decimal"/>
      <w:lvlText w:val=""/>
      <w:lvlJc w:val="left"/>
      <w:pPr>
        <w:ind w:left="6114" w:hanging="360"/>
      </w:pPr>
      <w:rPr>
        <w:rFonts w:ascii="Wingdings" w:hAnsi="Wingdings" w:hint="default"/>
      </w:rPr>
    </w:lvl>
  </w:abstractNum>
  <w:abstractNum w:abstractNumId="31" w15:restartNumberingAfterBreak="0">
    <w:nsid w:val="38B6530C"/>
    <w:multiLevelType w:val="hybridMultilevel"/>
    <w:tmpl w:val="68F4B968"/>
    <w:lvl w:ilvl="0" w:tplc="828CCFC0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90C4822"/>
    <w:multiLevelType w:val="hybridMultilevel"/>
    <w:tmpl w:val="364A3E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3ABF0302"/>
    <w:multiLevelType w:val="hybridMultilevel"/>
    <w:tmpl w:val="4BD482CC"/>
    <w:lvl w:ilvl="0" w:tplc="8186538C">
      <w:start w:val="1"/>
      <w:numFmt w:val="decimal"/>
      <w:lvlText w:val="%1."/>
      <w:lvlJc w:val="left"/>
      <w:rPr>
        <w:rFonts w:cs="Times New Roman" w:hint="default"/>
        <w:strike w:val="0"/>
        <w:dstrike w:val="0"/>
        <w:u w:val="none"/>
        <w:effect w:val="none"/>
      </w:rPr>
    </w:lvl>
    <w:lvl w:ilvl="1" w:tplc="FFFFFFFF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4" w15:restartNumberingAfterBreak="0">
    <w:nsid w:val="3BD35951"/>
    <w:multiLevelType w:val="hybridMultilevel"/>
    <w:tmpl w:val="9320D57C"/>
    <w:lvl w:ilvl="0" w:tplc="DD06E2AC">
      <w:start w:val="1"/>
      <w:numFmt w:val="decimal"/>
      <w:lvlText w:val="%1)"/>
      <w:lvlJc w:val="left"/>
      <w:pPr>
        <w:ind w:left="0" w:firstLine="0"/>
      </w:pPr>
      <w:rPr>
        <w:rFonts w:ascii="Calibri" w:eastAsia="Calibri" w:hAnsi="Calibri" w:cs="Times New Roman" w:hint="default"/>
      </w:rPr>
    </w:lvl>
    <w:lvl w:ilvl="1" w:tplc="FFFFFFFF">
      <w:numFmt w:val="decimal"/>
      <w:lvlText w:val="o"/>
      <w:lvlJc w:val="left"/>
      <w:pPr>
        <w:ind w:left="1074" w:hanging="360"/>
      </w:pPr>
      <w:rPr>
        <w:rFonts w:ascii="Courier New" w:hAnsi="Courier New" w:cs="Courier New" w:hint="default"/>
      </w:rPr>
    </w:lvl>
    <w:lvl w:ilvl="2" w:tplc="FFFFFFFF">
      <w:numFmt w:val="decimal"/>
      <w:lvlText w:val=""/>
      <w:lvlJc w:val="left"/>
      <w:pPr>
        <w:ind w:left="1794" w:hanging="360"/>
      </w:pPr>
      <w:rPr>
        <w:rFonts w:ascii="Wingdings" w:hAnsi="Wingdings" w:hint="default"/>
      </w:rPr>
    </w:lvl>
    <w:lvl w:ilvl="3" w:tplc="FFFFFFFF">
      <w:numFmt w:val="decimal"/>
      <w:lvlText w:val=""/>
      <w:lvlJc w:val="left"/>
      <w:pPr>
        <w:ind w:left="2514" w:hanging="360"/>
      </w:pPr>
      <w:rPr>
        <w:rFonts w:ascii="Symbol" w:hAnsi="Symbol" w:hint="default"/>
      </w:rPr>
    </w:lvl>
    <w:lvl w:ilvl="4" w:tplc="FFFFFFFF">
      <w:numFmt w:val="decimal"/>
      <w:lvlText w:val="o"/>
      <w:lvlJc w:val="left"/>
      <w:pPr>
        <w:ind w:left="3234" w:hanging="360"/>
      </w:pPr>
      <w:rPr>
        <w:rFonts w:ascii="Courier New" w:hAnsi="Courier New" w:cs="Courier New" w:hint="default"/>
      </w:rPr>
    </w:lvl>
    <w:lvl w:ilvl="5" w:tplc="FFFFFFFF">
      <w:numFmt w:val="decimal"/>
      <w:lvlText w:val=""/>
      <w:lvlJc w:val="left"/>
      <w:pPr>
        <w:ind w:left="3954" w:hanging="360"/>
      </w:pPr>
      <w:rPr>
        <w:rFonts w:ascii="Wingdings" w:hAnsi="Wingdings" w:hint="default"/>
      </w:rPr>
    </w:lvl>
    <w:lvl w:ilvl="6" w:tplc="FFFFFFFF">
      <w:numFmt w:val="decimal"/>
      <w:lvlText w:val=""/>
      <w:lvlJc w:val="left"/>
      <w:pPr>
        <w:ind w:left="4674" w:hanging="360"/>
      </w:pPr>
      <w:rPr>
        <w:rFonts w:ascii="Symbol" w:hAnsi="Symbol" w:hint="default"/>
      </w:rPr>
    </w:lvl>
    <w:lvl w:ilvl="7" w:tplc="FFFFFFFF">
      <w:numFmt w:val="decimal"/>
      <w:lvlText w:val="o"/>
      <w:lvlJc w:val="left"/>
      <w:pPr>
        <w:ind w:left="5394" w:hanging="360"/>
      </w:pPr>
      <w:rPr>
        <w:rFonts w:ascii="Courier New" w:hAnsi="Courier New" w:cs="Courier New" w:hint="default"/>
      </w:rPr>
    </w:lvl>
    <w:lvl w:ilvl="8" w:tplc="FFFFFFFF">
      <w:numFmt w:val="decimal"/>
      <w:lvlText w:val=""/>
      <w:lvlJc w:val="left"/>
      <w:pPr>
        <w:ind w:left="6114" w:hanging="360"/>
      </w:pPr>
      <w:rPr>
        <w:rFonts w:ascii="Wingdings" w:hAnsi="Wingdings" w:hint="default"/>
      </w:rPr>
    </w:lvl>
  </w:abstractNum>
  <w:abstractNum w:abstractNumId="35" w15:restartNumberingAfterBreak="0">
    <w:nsid w:val="3CD97EE2"/>
    <w:multiLevelType w:val="hybridMultilevel"/>
    <w:tmpl w:val="E62CB514"/>
    <w:lvl w:ilvl="0" w:tplc="6C54681C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EE17439"/>
    <w:multiLevelType w:val="hybridMultilevel"/>
    <w:tmpl w:val="052233EC"/>
    <w:lvl w:ilvl="0" w:tplc="AD62106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41226795"/>
    <w:multiLevelType w:val="hybridMultilevel"/>
    <w:tmpl w:val="8DBC0DA4"/>
    <w:lvl w:ilvl="0" w:tplc="E5F6918E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38" w15:restartNumberingAfterBreak="0">
    <w:nsid w:val="43085DED"/>
    <w:multiLevelType w:val="hybridMultilevel"/>
    <w:tmpl w:val="8BFCBF54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9" w15:restartNumberingAfterBreak="0">
    <w:nsid w:val="49003F3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40" w15:restartNumberingAfterBreak="0">
    <w:nsid w:val="4993453D"/>
    <w:multiLevelType w:val="hybridMultilevel"/>
    <w:tmpl w:val="A6B6358C"/>
    <w:lvl w:ilvl="0" w:tplc="B4C43D4C">
      <w:start w:val="1"/>
      <w:numFmt w:val="decimal"/>
      <w:lvlText w:val="%1)"/>
      <w:lvlJc w:val="left"/>
      <w:pPr>
        <w:ind w:left="426" w:hanging="360"/>
      </w:pPr>
      <w:rPr>
        <w:rFonts w:ascii="Calibri" w:eastAsia="Calibri" w:hAnsi="Calibri" w:cs="Times New Roman"/>
      </w:rPr>
    </w:lvl>
    <w:lvl w:ilvl="1" w:tplc="04190003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41" w15:restartNumberingAfterBreak="0">
    <w:nsid w:val="4FC75AEB"/>
    <w:multiLevelType w:val="hybridMultilevel"/>
    <w:tmpl w:val="782497A0"/>
    <w:lvl w:ilvl="0" w:tplc="B7581B52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42" w15:restartNumberingAfterBreak="0">
    <w:nsid w:val="533968AA"/>
    <w:multiLevelType w:val="hybridMultilevel"/>
    <w:tmpl w:val="0D1A0C1C"/>
    <w:lvl w:ilvl="0" w:tplc="9F90EED2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43" w15:restartNumberingAfterBreak="0">
    <w:nsid w:val="53B635D2"/>
    <w:multiLevelType w:val="hybridMultilevel"/>
    <w:tmpl w:val="C15C8A82"/>
    <w:lvl w:ilvl="0" w:tplc="EE583856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44" w15:restartNumberingAfterBreak="0">
    <w:nsid w:val="5B9B1B75"/>
    <w:multiLevelType w:val="hybridMultilevel"/>
    <w:tmpl w:val="F7AAE056"/>
    <w:lvl w:ilvl="0" w:tplc="89BC8A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FAA517C"/>
    <w:multiLevelType w:val="hybridMultilevel"/>
    <w:tmpl w:val="8E02718E"/>
    <w:lvl w:ilvl="0" w:tplc="C66A47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5372E3F"/>
    <w:multiLevelType w:val="hybridMultilevel"/>
    <w:tmpl w:val="E1647A04"/>
    <w:lvl w:ilvl="0" w:tplc="4898503E">
      <w:start w:val="1"/>
      <w:numFmt w:val="decimal"/>
      <w:lvlText w:val="%1)"/>
      <w:lvlJc w:val="left"/>
      <w:rPr>
        <w:rFonts w:ascii="Calibri" w:eastAsia="Calibri" w:hAnsi="Calibri" w:cs="Times New Roman" w:hint="default"/>
      </w:rPr>
    </w:lvl>
    <w:lvl w:ilvl="1" w:tplc="FFFFFFFF">
      <w:start w:val="1"/>
      <w:numFmt w:val="bullet"/>
      <w:lvlText w:val="o"/>
      <w:lvlJc w:val="left"/>
      <w:pPr>
        <w:ind w:left="1074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794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14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34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3954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74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394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14" w:hanging="360"/>
      </w:pPr>
      <w:rPr>
        <w:rFonts w:ascii="Wingdings" w:hAnsi="Wingdings" w:hint="default"/>
      </w:rPr>
    </w:lvl>
  </w:abstractNum>
  <w:abstractNum w:abstractNumId="47" w15:restartNumberingAfterBreak="0">
    <w:nsid w:val="6591320F"/>
    <w:multiLevelType w:val="hybridMultilevel"/>
    <w:tmpl w:val="582E3872"/>
    <w:lvl w:ilvl="0" w:tplc="0419000F">
      <w:start w:val="1"/>
      <w:numFmt w:val="decimal"/>
      <w:lvlText w:val="%1."/>
      <w:lvlJc w:val="left"/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65ED7572"/>
    <w:multiLevelType w:val="hybridMultilevel"/>
    <w:tmpl w:val="B656A54A"/>
    <w:lvl w:ilvl="0" w:tplc="A80452DA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-47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43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963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1683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2403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3123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3843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4563" w:hanging="360"/>
      </w:pPr>
      <w:rPr>
        <w:rFonts w:ascii="Wingdings" w:hAnsi="Wingdings" w:hint="default"/>
      </w:rPr>
    </w:lvl>
  </w:abstractNum>
  <w:abstractNum w:abstractNumId="49" w15:restartNumberingAfterBreak="0">
    <w:nsid w:val="6DDC64CA"/>
    <w:multiLevelType w:val="hybridMultilevel"/>
    <w:tmpl w:val="E05EF4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1077477"/>
    <w:multiLevelType w:val="multilevel"/>
    <w:tmpl w:val="89B802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>
      <w:start w:val="2"/>
      <w:numFmt w:val="decimal"/>
      <w:isLgl/>
      <w:lvlText w:val="%1.%2."/>
      <w:lvlJc w:val="left"/>
      <w:pPr>
        <w:ind w:left="1004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51" w15:restartNumberingAfterBreak="0">
    <w:nsid w:val="7A222DC7"/>
    <w:multiLevelType w:val="multilevel"/>
    <w:tmpl w:val="89B802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>
      <w:start w:val="2"/>
      <w:numFmt w:val="decimal"/>
      <w:isLgl/>
      <w:lvlText w:val="%1.%2."/>
      <w:lvlJc w:val="left"/>
      <w:pPr>
        <w:ind w:left="1004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52" w15:restartNumberingAfterBreak="0">
    <w:nsid w:val="7AE73534"/>
    <w:multiLevelType w:val="hybridMultilevel"/>
    <w:tmpl w:val="468492D6"/>
    <w:lvl w:ilvl="0" w:tplc="0908C684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3" w15:restartNumberingAfterBreak="0">
    <w:nsid w:val="7BBB7654"/>
    <w:multiLevelType w:val="hybridMultilevel"/>
    <w:tmpl w:val="89307F2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 w15:restartNumberingAfterBreak="0">
    <w:nsid w:val="7DCD7479"/>
    <w:multiLevelType w:val="hybridMultilevel"/>
    <w:tmpl w:val="F316357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5" w15:restartNumberingAfterBreak="0">
    <w:nsid w:val="7EC23117"/>
    <w:multiLevelType w:val="hybridMultilevel"/>
    <w:tmpl w:val="18CA711A"/>
    <w:lvl w:ilvl="0" w:tplc="20FCA4D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7EFB4113"/>
    <w:multiLevelType w:val="hybridMultilevel"/>
    <w:tmpl w:val="863E5CAA"/>
    <w:lvl w:ilvl="0" w:tplc="67DE1116">
      <w:start w:val="1"/>
      <w:numFmt w:val="decimal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FEC46DB"/>
    <w:multiLevelType w:val="hybridMultilevel"/>
    <w:tmpl w:val="299CD2B2"/>
    <w:lvl w:ilvl="0" w:tplc="63ECD7C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93410736">
    <w:abstractNumId w:val="39"/>
  </w:num>
  <w:num w:numId="2" w16cid:durableId="2077319795">
    <w:abstractNumId w:val="32"/>
  </w:num>
  <w:num w:numId="3" w16cid:durableId="1261258479">
    <w:abstractNumId w:val="16"/>
  </w:num>
  <w:num w:numId="4" w16cid:durableId="1187787994">
    <w:abstractNumId w:val="49"/>
  </w:num>
  <w:num w:numId="5" w16cid:durableId="1462579346">
    <w:abstractNumId w:val="5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227955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559092644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586501490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71047302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35411721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122892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67846501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77835259">
    <w:abstractNumId w:val="5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081683316">
    <w:abstractNumId w:val="22"/>
  </w:num>
  <w:num w:numId="15" w16cid:durableId="945575821">
    <w:abstractNumId w:val="40"/>
  </w:num>
  <w:num w:numId="16" w16cid:durableId="1791973815">
    <w:abstractNumId w:val="4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 w16cid:durableId="1977485971">
    <w:abstractNumId w:val="44"/>
  </w:num>
  <w:num w:numId="18" w16cid:durableId="798576476">
    <w:abstractNumId w:val="36"/>
  </w:num>
  <w:num w:numId="19" w16cid:durableId="229000332">
    <w:abstractNumId w:val="55"/>
  </w:num>
  <w:num w:numId="20" w16cid:durableId="695692122">
    <w:abstractNumId w:val="24"/>
  </w:num>
  <w:num w:numId="21" w16cid:durableId="236748336">
    <w:abstractNumId w:val="28"/>
  </w:num>
  <w:num w:numId="22" w16cid:durableId="1934046169">
    <w:abstractNumId w:val="27"/>
  </w:num>
  <w:num w:numId="23" w16cid:durableId="1275550389">
    <w:abstractNumId w:val="20"/>
  </w:num>
  <w:num w:numId="24" w16cid:durableId="2118983465">
    <w:abstractNumId w:val="11"/>
  </w:num>
  <w:num w:numId="25" w16cid:durableId="124776887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457069561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631593397">
    <w:abstractNumId w:val="1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8" w16cid:durableId="127094650">
    <w:abstractNumId w:val="31"/>
  </w:num>
  <w:num w:numId="29" w16cid:durableId="1907760443">
    <w:abstractNumId w:val="35"/>
  </w:num>
  <w:num w:numId="30" w16cid:durableId="970287204">
    <w:abstractNumId w:val="46"/>
  </w:num>
  <w:num w:numId="31" w16cid:durableId="1548762182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233588160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899322916">
    <w:abstractNumId w:val="4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4" w16cid:durableId="2129662367">
    <w:abstractNumId w:val="30"/>
  </w:num>
  <w:num w:numId="35" w16cid:durableId="1242911311">
    <w:abstractNumId w:val="47"/>
  </w:num>
  <w:num w:numId="36" w16cid:durableId="1118186845">
    <w:abstractNumId w:val="57"/>
  </w:num>
  <w:num w:numId="37" w16cid:durableId="150562884">
    <w:abstractNumId w:val="29"/>
  </w:num>
  <w:num w:numId="38" w16cid:durableId="1322350632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233441476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963882286">
    <w:abstractNumId w:val="3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1" w16cid:durableId="1762599577">
    <w:abstractNumId w:val="56"/>
  </w:num>
  <w:num w:numId="42" w16cid:durableId="820390097">
    <w:abstractNumId w:val="12"/>
  </w:num>
  <w:num w:numId="43" w16cid:durableId="1612009652">
    <w:abstractNumId w:val="34"/>
  </w:num>
  <w:num w:numId="44" w16cid:durableId="116681989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 w16cid:durableId="122899843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 w16cid:durableId="153030978">
    <w:abstractNumId w:val="3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7" w16cid:durableId="880240341">
    <w:abstractNumId w:val="26"/>
  </w:num>
  <w:num w:numId="48" w16cid:durableId="1194926656">
    <w:abstractNumId w:val="45"/>
  </w:num>
  <w:num w:numId="49" w16cid:durableId="1335961732">
    <w:abstractNumId w:val="9"/>
  </w:num>
  <w:num w:numId="50" w16cid:durableId="626160520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1" w16cid:durableId="971206326">
    <w:abstractNumId w:val="42"/>
  </w:num>
  <w:num w:numId="52" w16cid:durableId="140079269">
    <w:abstractNumId w:val="8"/>
  </w:num>
  <w:num w:numId="53" w16cid:durableId="1401707249">
    <w:abstractNumId w:val="41"/>
  </w:num>
  <w:num w:numId="54" w16cid:durableId="1165316517">
    <w:abstractNumId w:val="14"/>
  </w:num>
  <w:num w:numId="55" w16cid:durableId="839975838">
    <w:abstractNumId w:val="13"/>
  </w:num>
  <w:num w:numId="56" w16cid:durableId="1376082009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 w16cid:durableId="1239242430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 w16cid:durableId="1005783432">
    <w:abstractNumId w:val="1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9" w16cid:durableId="167807708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 w16cid:durableId="1298796522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 w16cid:durableId="664935172">
    <w:abstractNumId w:val="19"/>
  </w:num>
  <w:num w:numId="62" w16cid:durableId="1041369555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3" w16cid:durableId="1010567473">
    <w:abstractNumId w:val="33"/>
  </w:num>
  <w:num w:numId="64" w16cid:durableId="1552573918">
    <w:abstractNumId w:val="17"/>
  </w:num>
  <w:num w:numId="65" w16cid:durableId="395396933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6" w16cid:durableId="792669801">
    <w:abstractNumId w:val="48"/>
  </w:num>
  <w:num w:numId="67" w16cid:durableId="266544716">
    <w:abstractNumId w:val="4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8" w16cid:durableId="2037196085">
    <w:abstractNumId w:val="51"/>
  </w:num>
  <w:num w:numId="69" w16cid:durableId="1151865513">
    <w:abstractNumId w:val="50"/>
  </w:num>
  <w:numIdMacAtCleanup w:val="6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354FB"/>
    <w:rsid w:val="00005BE7"/>
    <w:rsid w:val="00007541"/>
    <w:rsid w:val="00035B6C"/>
    <w:rsid w:val="000456DC"/>
    <w:rsid w:val="00045EEF"/>
    <w:rsid w:val="00057FE2"/>
    <w:rsid w:val="0006536F"/>
    <w:rsid w:val="00075CC1"/>
    <w:rsid w:val="00090D18"/>
    <w:rsid w:val="0009630C"/>
    <w:rsid w:val="000A0312"/>
    <w:rsid w:val="000A3406"/>
    <w:rsid w:val="000A38C5"/>
    <w:rsid w:val="000C4D17"/>
    <w:rsid w:val="000C5C56"/>
    <w:rsid w:val="000D5712"/>
    <w:rsid w:val="000E6B1C"/>
    <w:rsid w:val="001123E4"/>
    <w:rsid w:val="0012334E"/>
    <w:rsid w:val="00131321"/>
    <w:rsid w:val="00136979"/>
    <w:rsid w:val="001434F8"/>
    <w:rsid w:val="00151209"/>
    <w:rsid w:val="001A2BB0"/>
    <w:rsid w:val="001B17A6"/>
    <w:rsid w:val="001B67CA"/>
    <w:rsid w:val="001D183E"/>
    <w:rsid w:val="001D41C6"/>
    <w:rsid w:val="001D6028"/>
    <w:rsid w:val="001D62C4"/>
    <w:rsid w:val="001F734B"/>
    <w:rsid w:val="00206D78"/>
    <w:rsid w:val="00212CAC"/>
    <w:rsid w:val="0021480D"/>
    <w:rsid w:val="00216C45"/>
    <w:rsid w:val="00220BB8"/>
    <w:rsid w:val="00221197"/>
    <w:rsid w:val="00227606"/>
    <w:rsid w:val="002442A9"/>
    <w:rsid w:val="00266644"/>
    <w:rsid w:val="0027259D"/>
    <w:rsid w:val="00286B75"/>
    <w:rsid w:val="002959CA"/>
    <w:rsid w:val="002A1F79"/>
    <w:rsid w:val="002A3E9A"/>
    <w:rsid w:val="002A5AA3"/>
    <w:rsid w:val="002A7E5E"/>
    <w:rsid w:val="002C5367"/>
    <w:rsid w:val="002C79E0"/>
    <w:rsid w:val="002F713B"/>
    <w:rsid w:val="0030046E"/>
    <w:rsid w:val="00307F4D"/>
    <w:rsid w:val="003264DA"/>
    <w:rsid w:val="00331678"/>
    <w:rsid w:val="00355853"/>
    <w:rsid w:val="00370359"/>
    <w:rsid w:val="00372F83"/>
    <w:rsid w:val="003740E5"/>
    <w:rsid w:val="0038244F"/>
    <w:rsid w:val="003C44DE"/>
    <w:rsid w:val="003C5C59"/>
    <w:rsid w:val="003D5E74"/>
    <w:rsid w:val="003E5A97"/>
    <w:rsid w:val="003E5D71"/>
    <w:rsid w:val="0040014A"/>
    <w:rsid w:val="00404222"/>
    <w:rsid w:val="004068E0"/>
    <w:rsid w:val="00411888"/>
    <w:rsid w:val="004123AE"/>
    <w:rsid w:val="00416B17"/>
    <w:rsid w:val="004266CD"/>
    <w:rsid w:val="004315C4"/>
    <w:rsid w:val="00435A41"/>
    <w:rsid w:val="00440583"/>
    <w:rsid w:val="00442F98"/>
    <w:rsid w:val="00461825"/>
    <w:rsid w:val="004635AB"/>
    <w:rsid w:val="004672EB"/>
    <w:rsid w:val="00472B51"/>
    <w:rsid w:val="00473B29"/>
    <w:rsid w:val="004752DF"/>
    <w:rsid w:val="00480BFA"/>
    <w:rsid w:val="00491351"/>
    <w:rsid w:val="004A338C"/>
    <w:rsid w:val="004B472B"/>
    <w:rsid w:val="004C460A"/>
    <w:rsid w:val="004C6F93"/>
    <w:rsid w:val="004E62E0"/>
    <w:rsid w:val="004E7A20"/>
    <w:rsid w:val="00502846"/>
    <w:rsid w:val="00540F20"/>
    <w:rsid w:val="0057573E"/>
    <w:rsid w:val="005935F7"/>
    <w:rsid w:val="00593D47"/>
    <w:rsid w:val="005A1027"/>
    <w:rsid w:val="005A4476"/>
    <w:rsid w:val="005B3562"/>
    <w:rsid w:val="005D5CD2"/>
    <w:rsid w:val="005E22F9"/>
    <w:rsid w:val="00634814"/>
    <w:rsid w:val="0064229E"/>
    <w:rsid w:val="006769C1"/>
    <w:rsid w:val="006A06E6"/>
    <w:rsid w:val="006D1D4E"/>
    <w:rsid w:val="006E7956"/>
    <w:rsid w:val="006F69E2"/>
    <w:rsid w:val="00705C75"/>
    <w:rsid w:val="00706E6D"/>
    <w:rsid w:val="00715E31"/>
    <w:rsid w:val="00720955"/>
    <w:rsid w:val="00730E16"/>
    <w:rsid w:val="00746050"/>
    <w:rsid w:val="00754408"/>
    <w:rsid w:val="007629D8"/>
    <w:rsid w:val="00764895"/>
    <w:rsid w:val="00771DCE"/>
    <w:rsid w:val="007A2DC9"/>
    <w:rsid w:val="007B4BE9"/>
    <w:rsid w:val="007B5B13"/>
    <w:rsid w:val="007C3989"/>
    <w:rsid w:val="007D3FDD"/>
    <w:rsid w:val="007F0B81"/>
    <w:rsid w:val="008044E5"/>
    <w:rsid w:val="00805B7D"/>
    <w:rsid w:val="00811CA6"/>
    <w:rsid w:val="008136D4"/>
    <w:rsid w:val="00821FE0"/>
    <w:rsid w:val="00822853"/>
    <w:rsid w:val="008342CF"/>
    <w:rsid w:val="00861114"/>
    <w:rsid w:val="00864D18"/>
    <w:rsid w:val="00872754"/>
    <w:rsid w:val="00886A11"/>
    <w:rsid w:val="008C31B3"/>
    <w:rsid w:val="008C78C9"/>
    <w:rsid w:val="008D2853"/>
    <w:rsid w:val="008D7413"/>
    <w:rsid w:val="008F07A1"/>
    <w:rsid w:val="0091167E"/>
    <w:rsid w:val="00926B3C"/>
    <w:rsid w:val="009351E8"/>
    <w:rsid w:val="00937EA4"/>
    <w:rsid w:val="009429E3"/>
    <w:rsid w:val="009534E4"/>
    <w:rsid w:val="0095410C"/>
    <w:rsid w:val="009A4533"/>
    <w:rsid w:val="009B1F5D"/>
    <w:rsid w:val="009B3218"/>
    <w:rsid w:val="009B6BB9"/>
    <w:rsid w:val="009C584D"/>
    <w:rsid w:val="009E241C"/>
    <w:rsid w:val="009E6D3A"/>
    <w:rsid w:val="009F4718"/>
    <w:rsid w:val="009F6412"/>
    <w:rsid w:val="009F757A"/>
    <w:rsid w:val="00A02C09"/>
    <w:rsid w:val="00A4643A"/>
    <w:rsid w:val="00A540FB"/>
    <w:rsid w:val="00A97280"/>
    <w:rsid w:val="00AA0392"/>
    <w:rsid w:val="00AA5983"/>
    <w:rsid w:val="00AD21B0"/>
    <w:rsid w:val="00AE2851"/>
    <w:rsid w:val="00AE3D8E"/>
    <w:rsid w:val="00B00257"/>
    <w:rsid w:val="00B11E5F"/>
    <w:rsid w:val="00B1331A"/>
    <w:rsid w:val="00B36FFD"/>
    <w:rsid w:val="00B42D0E"/>
    <w:rsid w:val="00B45800"/>
    <w:rsid w:val="00B541D6"/>
    <w:rsid w:val="00B602E4"/>
    <w:rsid w:val="00B67915"/>
    <w:rsid w:val="00B731C5"/>
    <w:rsid w:val="00B77778"/>
    <w:rsid w:val="00B91EB3"/>
    <w:rsid w:val="00BA1F4D"/>
    <w:rsid w:val="00BB0E6C"/>
    <w:rsid w:val="00BB78C7"/>
    <w:rsid w:val="00BC07E7"/>
    <w:rsid w:val="00BE78A2"/>
    <w:rsid w:val="00BF7B3C"/>
    <w:rsid w:val="00C16A55"/>
    <w:rsid w:val="00C26190"/>
    <w:rsid w:val="00C30147"/>
    <w:rsid w:val="00C43887"/>
    <w:rsid w:val="00C53D87"/>
    <w:rsid w:val="00C75A4B"/>
    <w:rsid w:val="00C8350B"/>
    <w:rsid w:val="00C84EAD"/>
    <w:rsid w:val="00CA460C"/>
    <w:rsid w:val="00CB479A"/>
    <w:rsid w:val="00CC369E"/>
    <w:rsid w:val="00CC59A9"/>
    <w:rsid w:val="00CD461E"/>
    <w:rsid w:val="00CE39E2"/>
    <w:rsid w:val="00CE3E39"/>
    <w:rsid w:val="00CF6A1D"/>
    <w:rsid w:val="00D531B4"/>
    <w:rsid w:val="00D73E4E"/>
    <w:rsid w:val="00D93AA9"/>
    <w:rsid w:val="00DA182B"/>
    <w:rsid w:val="00DA43F9"/>
    <w:rsid w:val="00DA5946"/>
    <w:rsid w:val="00DB2F07"/>
    <w:rsid w:val="00DD279A"/>
    <w:rsid w:val="00DD2901"/>
    <w:rsid w:val="00E05563"/>
    <w:rsid w:val="00E07E02"/>
    <w:rsid w:val="00E13BAA"/>
    <w:rsid w:val="00E161CF"/>
    <w:rsid w:val="00E354FB"/>
    <w:rsid w:val="00E47617"/>
    <w:rsid w:val="00E50426"/>
    <w:rsid w:val="00E7738D"/>
    <w:rsid w:val="00E93BB1"/>
    <w:rsid w:val="00EB3C33"/>
    <w:rsid w:val="00ED46DF"/>
    <w:rsid w:val="00EF4192"/>
    <w:rsid w:val="00F238A1"/>
    <w:rsid w:val="00F313DB"/>
    <w:rsid w:val="00F33D5D"/>
    <w:rsid w:val="00F344B9"/>
    <w:rsid w:val="00F37C89"/>
    <w:rsid w:val="00F43BBB"/>
    <w:rsid w:val="00F468FF"/>
    <w:rsid w:val="00F50E5D"/>
    <w:rsid w:val="00F53A39"/>
    <w:rsid w:val="00F71C06"/>
    <w:rsid w:val="00F74BD3"/>
    <w:rsid w:val="00F81670"/>
    <w:rsid w:val="00F85D34"/>
    <w:rsid w:val="00F86EB2"/>
    <w:rsid w:val="00F92954"/>
    <w:rsid w:val="00F92B1A"/>
    <w:rsid w:val="00FA3160"/>
    <w:rsid w:val="00FD6A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  <w14:docId w14:val="4B18C668"/>
  <w15:docId w15:val="{CB474866-2404-4DD9-958A-50C2F9E35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C59A9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_"/>
    <w:uiPriority w:val="99"/>
    <w:rsid w:val="007F0B81"/>
    <w:rPr>
      <w:rFonts w:ascii="Times New Roman" w:hAnsi="Times New Roman"/>
      <w:b/>
      <w:spacing w:val="3"/>
      <w:u w:val="none"/>
    </w:rPr>
  </w:style>
  <w:style w:type="character" w:customStyle="1" w:styleId="a3">
    <w:name w:val="Основной текст Знак"/>
    <w:uiPriority w:val="99"/>
    <w:rsid w:val="007F0B81"/>
    <w:rPr>
      <w:rFonts w:ascii="Times New Roman" w:hAnsi="Times New Roman"/>
      <w:spacing w:val="3"/>
      <w:u w:val="none"/>
    </w:rPr>
  </w:style>
  <w:style w:type="paragraph" w:styleId="a4">
    <w:name w:val="Body Text"/>
    <w:basedOn w:val="a"/>
    <w:link w:val="1"/>
    <w:uiPriority w:val="99"/>
    <w:rsid w:val="007F0B81"/>
    <w:pPr>
      <w:widowControl w:val="0"/>
      <w:shd w:val="clear" w:color="auto" w:fill="FFFFFF"/>
      <w:suppressAutoHyphens/>
      <w:spacing w:before="240" w:after="240" w:line="322" w:lineRule="exact"/>
    </w:pPr>
    <w:rPr>
      <w:rFonts w:ascii="Times New Roman" w:hAnsi="Times New Roman"/>
      <w:spacing w:val="3"/>
      <w:sz w:val="24"/>
      <w:szCs w:val="24"/>
      <w:lang w:eastAsia="ar-SA"/>
    </w:rPr>
  </w:style>
  <w:style w:type="character" w:customStyle="1" w:styleId="1">
    <w:name w:val="Основной текст Знак1"/>
    <w:basedOn w:val="a0"/>
    <w:link w:val="a4"/>
    <w:uiPriority w:val="99"/>
    <w:locked/>
    <w:rsid w:val="007F0B81"/>
    <w:rPr>
      <w:rFonts w:ascii="Times New Roman" w:eastAsia="Times New Roman" w:hAnsi="Times New Roman" w:cs="Times New Roman"/>
      <w:spacing w:val="3"/>
      <w:sz w:val="24"/>
      <w:szCs w:val="24"/>
      <w:shd w:val="clear" w:color="auto" w:fill="FFFFFF"/>
      <w:lang w:eastAsia="ar-SA" w:bidi="ar-SA"/>
    </w:rPr>
  </w:style>
  <w:style w:type="paragraph" w:customStyle="1" w:styleId="20">
    <w:name w:val="Основной текст (2)"/>
    <w:basedOn w:val="a"/>
    <w:uiPriority w:val="99"/>
    <w:rsid w:val="007F0B81"/>
    <w:pPr>
      <w:widowControl w:val="0"/>
      <w:shd w:val="clear" w:color="auto" w:fill="FFFFFF"/>
      <w:suppressAutoHyphens/>
      <w:spacing w:after="3780" w:line="648" w:lineRule="exact"/>
      <w:jc w:val="center"/>
    </w:pPr>
    <w:rPr>
      <w:rFonts w:ascii="Times New Roman" w:hAnsi="Times New Roman"/>
      <w:b/>
      <w:bCs/>
      <w:spacing w:val="3"/>
      <w:sz w:val="24"/>
      <w:szCs w:val="24"/>
      <w:lang w:eastAsia="ar-SA"/>
    </w:rPr>
  </w:style>
  <w:style w:type="paragraph" w:styleId="a5">
    <w:name w:val="List Paragraph"/>
    <w:aliases w:val="Содержание. 2 уровень"/>
    <w:basedOn w:val="a"/>
    <w:link w:val="a6"/>
    <w:uiPriority w:val="99"/>
    <w:qFormat/>
    <w:rsid w:val="007F0B81"/>
    <w:pPr>
      <w:ind w:left="720"/>
      <w:contextualSpacing/>
    </w:pPr>
  </w:style>
  <w:style w:type="paragraph" w:customStyle="1" w:styleId="Default">
    <w:name w:val="Default"/>
    <w:rsid w:val="009429E3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c0">
    <w:name w:val="c0"/>
    <w:basedOn w:val="a"/>
    <w:uiPriority w:val="99"/>
    <w:rsid w:val="008C78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">
    <w:name w:val="c1"/>
    <w:uiPriority w:val="99"/>
    <w:rsid w:val="008C78C9"/>
  </w:style>
  <w:style w:type="paragraph" w:styleId="a7">
    <w:name w:val="Balloon Text"/>
    <w:basedOn w:val="a"/>
    <w:link w:val="a8"/>
    <w:uiPriority w:val="99"/>
    <w:semiHidden/>
    <w:rsid w:val="006422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64229E"/>
    <w:rPr>
      <w:rFonts w:ascii="Tahoma" w:hAnsi="Tahoma" w:cs="Tahoma"/>
      <w:sz w:val="16"/>
      <w:szCs w:val="16"/>
    </w:rPr>
  </w:style>
  <w:style w:type="paragraph" w:styleId="a9">
    <w:name w:val="Body Text Indent"/>
    <w:basedOn w:val="a"/>
    <w:link w:val="aa"/>
    <w:uiPriority w:val="99"/>
    <w:semiHidden/>
    <w:rsid w:val="0064229E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locked/>
    <w:rsid w:val="0064229E"/>
    <w:rPr>
      <w:rFonts w:cs="Times New Roman"/>
    </w:rPr>
  </w:style>
  <w:style w:type="paragraph" w:styleId="ab">
    <w:name w:val="Title"/>
    <w:basedOn w:val="a"/>
    <w:link w:val="ac"/>
    <w:uiPriority w:val="99"/>
    <w:qFormat/>
    <w:rsid w:val="0064229E"/>
    <w:pPr>
      <w:spacing w:after="0" w:line="240" w:lineRule="auto"/>
      <w:jc w:val="center"/>
    </w:pPr>
    <w:rPr>
      <w:rFonts w:ascii="Times New Roman" w:eastAsia="Times New Roman" w:hAnsi="Times New Roman"/>
      <w:b/>
      <w:sz w:val="24"/>
      <w:szCs w:val="20"/>
      <w:lang w:eastAsia="ru-RU"/>
    </w:rPr>
  </w:style>
  <w:style w:type="character" w:customStyle="1" w:styleId="ac">
    <w:name w:val="Заголовок Знак"/>
    <w:basedOn w:val="a0"/>
    <w:link w:val="ab"/>
    <w:uiPriority w:val="99"/>
    <w:locked/>
    <w:rsid w:val="0064229E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term1">
    <w:name w:val="term1"/>
    <w:rsid w:val="00F86EB2"/>
    <w:rPr>
      <w:b/>
      <w:i/>
      <w:color w:val="124815"/>
    </w:rPr>
  </w:style>
  <w:style w:type="paragraph" w:styleId="ad">
    <w:name w:val="header"/>
    <w:basedOn w:val="a"/>
    <w:link w:val="ae"/>
    <w:uiPriority w:val="99"/>
    <w:unhideWhenUsed/>
    <w:rsid w:val="00B42D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B42D0E"/>
    <w:rPr>
      <w:lang w:eastAsia="en-US"/>
    </w:rPr>
  </w:style>
  <w:style w:type="paragraph" w:styleId="af">
    <w:name w:val="footer"/>
    <w:basedOn w:val="a"/>
    <w:link w:val="af0"/>
    <w:uiPriority w:val="99"/>
    <w:unhideWhenUsed/>
    <w:rsid w:val="00B42D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B42D0E"/>
    <w:rPr>
      <w:lang w:eastAsia="en-US"/>
    </w:rPr>
  </w:style>
  <w:style w:type="paragraph" w:styleId="21">
    <w:name w:val="Body Text Indent 2"/>
    <w:basedOn w:val="a"/>
    <w:link w:val="22"/>
    <w:semiHidden/>
    <w:unhideWhenUsed/>
    <w:rsid w:val="001F734B"/>
    <w:pPr>
      <w:spacing w:after="120" w:line="480" w:lineRule="auto"/>
      <w:ind w:left="283"/>
    </w:pPr>
    <w:rPr>
      <w:sz w:val="24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semiHidden/>
    <w:rsid w:val="001F734B"/>
    <w:rPr>
      <w:sz w:val="24"/>
      <w:szCs w:val="24"/>
    </w:rPr>
  </w:style>
  <w:style w:type="paragraph" w:styleId="3">
    <w:name w:val="Body Text Indent 3"/>
    <w:basedOn w:val="a"/>
    <w:link w:val="30"/>
    <w:semiHidden/>
    <w:unhideWhenUsed/>
    <w:rsid w:val="00DD2901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0">
    <w:name w:val="Основной текст с отступом 3 Знак"/>
    <w:basedOn w:val="a0"/>
    <w:link w:val="3"/>
    <w:semiHidden/>
    <w:rsid w:val="00DD2901"/>
    <w:rPr>
      <w:rFonts w:ascii="Times New Roman" w:eastAsia="Times New Roman" w:hAnsi="Times New Roman"/>
      <w:sz w:val="16"/>
      <w:szCs w:val="16"/>
    </w:rPr>
  </w:style>
  <w:style w:type="paragraph" w:customStyle="1" w:styleId="Style28">
    <w:name w:val="Style28"/>
    <w:basedOn w:val="a"/>
    <w:uiPriority w:val="99"/>
    <w:rsid w:val="00DD2901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DD2901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DD2901"/>
    <w:pPr>
      <w:widowControl w:val="0"/>
      <w:autoSpaceDE w:val="0"/>
      <w:autoSpaceDN w:val="0"/>
      <w:adjustRightInd w:val="0"/>
      <w:spacing w:after="0" w:line="322" w:lineRule="exact"/>
      <w:ind w:firstLine="265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9">
    <w:name w:val="p9"/>
    <w:basedOn w:val="a"/>
    <w:uiPriority w:val="99"/>
    <w:rsid w:val="00DD290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0">
    <w:name w:val="Font Style40"/>
    <w:uiPriority w:val="99"/>
    <w:rsid w:val="00DD2901"/>
    <w:rPr>
      <w:rFonts w:ascii="Times New Roman" w:hAnsi="Times New Roman" w:cs="Times New Roman" w:hint="default"/>
      <w:sz w:val="20"/>
    </w:rPr>
  </w:style>
  <w:style w:type="character" w:customStyle="1" w:styleId="s2">
    <w:name w:val="s2"/>
    <w:uiPriority w:val="99"/>
    <w:rsid w:val="00DD2901"/>
    <w:rPr>
      <w:rFonts w:ascii="Times New Roman" w:hAnsi="Times New Roman" w:cs="Times New Roman" w:hint="default"/>
    </w:rPr>
  </w:style>
  <w:style w:type="character" w:customStyle="1" w:styleId="a6">
    <w:name w:val="Абзац списка Знак"/>
    <w:aliases w:val="Содержание. 2 уровень Знак"/>
    <w:link w:val="a5"/>
    <w:uiPriority w:val="99"/>
    <w:qFormat/>
    <w:locked/>
    <w:rsid w:val="009351E8"/>
    <w:rPr>
      <w:lang w:eastAsia="en-US"/>
    </w:rPr>
  </w:style>
  <w:style w:type="table" w:styleId="af1">
    <w:name w:val="Table Grid"/>
    <w:basedOn w:val="a1"/>
    <w:locked/>
    <w:rsid w:val="00B458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2">
    <w:name w:val="Normal (Web)"/>
    <w:basedOn w:val="a"/>
    <w:uiPriority w:val="99"/>
    <w:semiHidden/>
    <w:unhideWhenUsed/>
    <w:rsid w:val="00221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3">
    <w:name w:val="Hyperlink"/>
    <w:basedOn w:val="a0"/>
    <w:uiPriority w:val="99"/>
    <w:unhideWhenUsed/>
    <w:rsid w:val="00075CC1"/>
    <w:rPr>
      <w:color w:val="0000FF" w:themeColor="hyperlink"/>
      <w:u w:val="single"/>
    </w:rPr>
  </w:style>
  <w:style w:type="character" w:styleId="af4">
    <w:name w:val="Unresolved Mention"/>
    <w:basedOn w:val="a0"/>
    <w:uiPriority w:val="99"/>
    <w:semiHidden/>
    <w:unhideWhenUsed/>
    <w:rsid w:val="00821FE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5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6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89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13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32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1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73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4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8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4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8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9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1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5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2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32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7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7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0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7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3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7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4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0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1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9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1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10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9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0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7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8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8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8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9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7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9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7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47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97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yberleninka.ru/article/n/pravovye-osnovy-sotsialnoy-gosudarstvennosti-rossii" TargetMode="External"/><Relationship Id="rId13" Type="http://schemas.openxmlformats.org/officeDocument/2006/relationships/hyperlink" Target="https://socium.gov35.ru/" TargetMode="External"/><Relationship Id="rId18" Type="http://schemas.openxmlformats.org/officeDocument/2006/relationships/hyperlink" Target="http://vpi1.vlg.socinfo.ru/" TargetMode="External"/><Relationship Id="rId26" Type="http://schemas.openxmlformats.org/officeDocument/2006/relationships/image" Target="media/image2.png"/><Relationship Id="rId3" Type="http://schemas.openxmlformats.org/officeDocument/2006/relationships/styles" Target="styles.xml"/><Relationship Id="rId21" Type="http://schemas.openxmlformats.org/officeDocument/2006/relationships/hyperlink" Target="http://doverie.vlg.socinfo.ru/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vpi1.vlg.socinfo.ru/" TargetMode="External"/><Relationship Id="rId17" Type="http://schemas.openxmlformats.org/officeDocument/2006/relationships/hyperlink" Target="http://doverie.vlg.socinfo.ru/" TargetMode="External"/><Relationship Id="rId25" Type="http://schemas.openxmlformats.org/officeDocument/2006/relationships/image" Target="media/image1.jpeg"/><Relationship Id="rId2" Type="http://schemas.openxmlformats.org/officeDocument/2006/relationships/numbering" Target="numbering.xml"/><Relationship Id="rId16" Type="http://schemas.openxmlformats.org/officeDocument/2006/relationships/hyperlink" Target="https://tercentr.gov35.ru/" TargetMode="External"/><Relationship Id="rId20" Type="http://schemas.openxmlformats.org/officeDocument/2006/relationships/hyperlink" Target="https://tercentr.gov35.ru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doverie.vlg.socinfo.ru/" TargetMode="External"/><Relationship Id="rId24" Type="http://schemas.openxmlformats.org/officeDocument/2006/relationships/hyperlink" Target="https://newsvo.ru/news/113299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sakhgu.ru/wp-content/uploads/page/record_85102/2019_04/&#1056;.-&#1040;.-&#1050;&#1091;&#1090;&#1073;&#1080;&#1076;&#1076;&#1080;&#1085;&#1086;&#1074;&#1072;_&#1055;&#1057;&#1048;&#1061;&#1054;&#1051;&#1054;&#1043;&#1048;&#1071;-&#1057;&#1054;&#1062;&#1048;&#1040;&#1051;&#1068;&#1053;&#1054;&#1049;-&#1056;&#1040;&#1041;&#1054;&#1058;&#1067;.pdf" TargetMode="External"/><Relationship Id="rId23" Type="http://schemas.openxmlformats.org/officeDocument/2006/relationships/hyperlink" Target="https://socium.gov35.ru/" TargetMode="External"/><Relationship Id="rId28" Type="http://schemas.openxmlformats.org/officeDocument/2006/relationships/image" Target="media/image4.png"/><Relationship Id="rId10" Type="http://schemas.openxmlformats.org/officeDocument/2006/relationships/hyperlink" Target="https://tercentr.gov35.ru/" TargetMode="External"/><Relationship Id="rId19" Type="http://schemas.openxmlformats.org/officeDocument/2006/relationships/hyperlink" Target="https://socium.gov35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e.lanbook.com" TargetMode="External"/><Relationship Id="rId14" Type="http://schemas.openxmlformats.org/officeDocument/2006/relationships/hyperlink" Target="https://nsportal.ru/npo-spo/sotsialnye-nauki/library/2013/07/12%20/prakticheskoe-zanyatie-na-temu-tsennosti-sotsialnoy" TargetMode="External"/><Relationship Id="rId22" Type="http://schemas.openxmlformats.org/officeDocument/2006/relationships/hyperlink" Target="http://vpi1.vlg.socinfo.ru/" TargetMode="External"/><Relationship Id="rId27" Type="http://schemas.openxmlformats.org/officeDocument/2006/relationships/image" Target="media/image3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F4A1CE-1E66-4546-B36B-082E5E2DC5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927</TotalTime>
  <Pages>28</Pages>
  <Words>6285</Words>
  <Characters>35827</Characters>
  <Application>Microsoft Office Word</Application>
  <DocSecurity>0</DocSecurity>
  <Lines>298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42028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teacher455</dc:creator>
  <cp:keywords/>
  <dc:description/>
  <cp:lastModifiedBy>Татьяна Накрошаева</cp:lastModifiedBy>
  <cp:revision>80</cp:revision>
  <cp:lastPrinted>2018-09-16T19:38:00Z</cp:lastPrinted>
  <dcterms:created xsi:type="dcterms:W3CDTF">2019-02-12T07:40:00Z</dcterms:created>
  <dcterms:modified xsi:type="dcterms:W3CDTF">2022-10-26T06:45:00Z</dcterms:modified>
</cp:coreProperties>
</file>