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A32C3" w14:textId="77777777" w:rsidR="009760F0" w:rsidRPr="00F31022" w:rsidRDefault="009760F0" w:rsidP="009760F0">
      <w:pPr>
        <w:pStyle w:val="af2"/>
        <w:jc w:val="center"/>
        <w:rPr>
          <w:rFonts w:ascii="Times New Roman" w:hAnsi="Times New Roman"/>
          <w:sz w:val="28"/>
          <w:szCs w:val="28"/>
        </w:rPr>
      </w:pPr>
      <w:r w:rsidRPr="00F31022">
        <w:rPr>
          <w:rFonts w:ascii="Times New Roman" w:hAnsi="Times New Roman"/>
          <w:sz w:val="28"/>
          <w:szCs w:val="28"/>
        </w:rPr>
        <w:t>бюджетное профессиональное образовательное учреждение</w:t>
      </w:r>
    </w:p>
    <w:p w14:paraId="1E8A211C" w14:textId="77777777" w:rsidR="009760F0" w:rsidRPr="00F31022" w:rsidRDefault="009760F0" w:rsidP="009760F0">
      <w:pPr>
        <w:pStyle w:val="af2"/>
        <w:jc w:val="center"/>
        <w:rPr>
          <w:rFonts w:ascii="Times New Roman" w:hAnsi="Times New Roman"/>
          <w:caps/>
          <w:sz w:val="28"/>
          <w:szCs w:val="28"/>
        </w:rPr>
      </w:pPr>
      <w:r w:rsidRPr="00F31022">
        <w:rPr>
          <w:rFonts w:ascii="Times New Roman" w:hAnsi="Times New Roman"/>
          <w:sz w:val="28"/>
          <w:szCs w:val="28"/>
        </w:rPr>
        <w:t>Вологодской области «Вологодский колледж технологии и дизайна»</w:t>
      </w:r>
    </w:p>
    <w:p w14:paraId="3424E07A" w14:textId="77777777" w:rsidR="009760F0" w:rsidRPr="00F31022" w:rsidRDefault="009760F0" w:rsidP="009760F0">
      <w:pPr>
        <w:pStyle w:val="af2"/>
        <w:jc w:val="center"/>
        <w:rPr>
          <w:rFonts w:ascii="Times New Roman" w:hAnsi="Times New Roman"/>
          <w:sz w:val="28"/>
          <w:szCs w:val="28"/>
        </w:rPr>
      </w:pPr>
    </w:p>
    <w:p w14:paraId="05C46FBB" w14:textId="77777777" w:rsidR="009760F0" w:rsidRPr="00F31022" w:rsidRDefault="009760F0" w:rsidP="009760F0">
      <w:pPr>
        <w:pStyle w:val="af2"/>
        <w:rPr>
          <w:rFonts w:ascii="Times New Roman" w:hAnsi="Times New Roman"/>
          <w:sz w:val="28"/>
          <w:szCs w:val="28"/>
        </w:rPr>
      </w:pPr>
    </w:p>
    <w:p w14:paraId="5BFF1061" w14:textId="77777777" w:rsidR="009760F0" w:rsidRPr="00F31022" w:rsidRDefault="009760F0" w:rsidP="009760F0">
      <w:pPr>
        <w:pStyle w:val="af2"/>
        <w:jc w:val="center"/>
        <w:rPr>
          <w:rFonts w:ascii="Times New Roman" w:hAnsi="Times New Roman"/>
          <w:sz w:val="28"/>
          <w:szCs w:val="28"/>
        </w:rPr>
      </w:pPr>
    </w:p>
    <w:p w14:paraId="3FFFE098" w14:textId="77777777" w:rsidR="002F14AE" w:rsidRPr="002F14AE" w:rsidRDefault="002F14AE" w:rsidP="002F14AE">
      <w:pPr>
        <w:jc w:val="center"/>
        <w:rPr>
          <w:rFonts w:eastAsia="Franklin Gothic Book"/>
          <w:sz w:val="28"/>
          <w:szCs w:val="28"/>
          <w:lang w:eastAsia="en-US"/>
        </w:rPr>
      </w:pPr>
    </w:p>
    <w:p w14:paraId="5657FFDC" w14:textId="77777777" w:rsidR="002F14AE" w:rsidRPr="002F14AE" w:rsidRDefault="002F14AE" w:rsidP="002F14AE">
      <w:pPr>
        <w:widowControl w:val="0"/>
        <w:tabs>
          <w:tab w:val="center" w:pos="4677"/>
          <w:tab w:val="right" w:pos="10065"/>
        </w:tabs>
        <w:autoSpaceDE w:val="0"/>
        <w:autoSpaceDN w:val="0"/>
        <w:ind w:left="5387"/>
        <w:rPr>
          <w:sz w:val="28"/>
          <w:szCs w:val="28"/>
          <w:lang w:eastAsia="en-US"/>
        </w:rPr>
      </w:pPr>
      <w:r w:rsidRPr="002F14AE">
        <w:rPr>
          <w:sz w:val="28"/>
          <w:szCs w:val="28"/>
          <w:lang w:eastAsia="en-US"/>
        </w:rPr>
        <w:t>УТВЕРЖДЕНО</w:t>
      </w:r>
    </w:p>
    <w:p w14:paraId="08FF7032" w14:textId="77777777" w:rsidR="002F14AE" w:rsidRPr="002F14AE" w:rsidRDefault="002F14AE" w:rsidP="002F14AE">
      <w:pPr>
        <w:widowControl w:val="0"/>
        <w:tabs>
          <w:tab w:val="center" w:pos="4677"/>
          <w:tab w:val="right" w:pos="10065"/>
        </w:tabs>
        <w:autoSpaceDE w:val="0"/>
        <w:autoSpaceDN w:val="0"/>
        <w:ind w:left="5387"/>
        <w:rPr>
          <w:sz w:val="28"/>
          <w:szCs w:val="28"/>
          <w:lang w:eastAsia="en-US"/>
        </w:rPr>
      </w:pPr>
      <w:r w:rsidRPr="002F14AE">
        <w:rPr>
          <w:sz w:val="28"/>
          <w:szCs w:val="28"/>
          <w:lang w:eastAsia="en-US"/>
        </w:rPr>
        <w:t xml:space="preserve">приказом директора </w:t>
      </w:r>
    </w:p>
    <w:p w14:paraId="4A7FD666" w14:textId="77777777" w:rsidR="002F14AE" w:rsidRPr="002F14AE" w:rsidRDefault="002F14AE" w:rsidP="002F14AE">
      <w:pPr>
        <w:widowControl w:val="0"/>
        <w:tabs>
          <w:tab w:val="center" w:pos="4677"/>
          <w:tab w:val="right" w:pos="10065"/>
        </w:tabs>
        <w:autoSpaceDE w:val="0"/>
        <w:autoSpaceDN w:val="0"/>
        <w:ind w:left="5387"/>
        <w:rPr>
          <w:sz w:val="28"/>
          <w:szCs w:val="28"/>
          <w:lang w:eastAsia="en-US"/>
        </w:rPr>
      </w:pPr>
      <w:r w:rsidRPr="002F14AE">
        <w:rPr>
          <w:sz w:val="28"/>
          <w:szCs w:val="28"/>
          <w:lang w:eastAsia="en-US"/>
        </w:rPr>
        <w:t xml:space="preserve">БПОУ ВО «Вологодский </w:t>
      </w:r>
    </w:p>
    <w:p w14:paraId="2550F5A7" w14:textId="77777777" w:rsidR="002F14AE" w:rsidRPr="002F14AE" w:rsidRDefault="002F14AE" w:rsidP="002F14AE">
      <w:pPr>
        <w:widowControl w:val="0"/>
        <w:tabs>
          <w:tab w:val="center" w:pos="4677"/>
          <w:tab w:val="right" w:pos="10065"/>
        </w:tabs>
        <w:autoSpaceDE w:val="0"/>
        <w:autoSpaceDN w:val="0"/>
        <w:ind w:left="5387"/>
        <w:rPr>
          <w:sz w:val="28"/>
          <w:szCs w:val="28"/>
          <w:lang w:eastAsia="en-US"/>
        </w:rPr>
      </w:pPr>
      <w:r w:rsidRPr="002F14AE">
        <w:rPr>
          <w:sz w:val="28"/>
          <w:szCs w:val="28"/>
          <w:lang w:eastAsia="en-US"/>
        </w:rPr>
        <w:t>колледж технологии и дизайна»</w:t>
      </w:r>
    </w:p>
    <w:p w14:paraId="2DECBF0B" w14:textId="77777777" w:rsidR="002F14AE" w:rsidRPr="002F14AE" w:rsidRDefault="002F14AE" w:rsidP="002F14AE">
      <w:pPr>
        <w:tabs>
          <w:tab w:val="right" w:pos="10065"/>
        </w:tabs>
        <w:ind w:left="5387"/>
        <w:rPr>
          <w:rFonts w:eastAsia="Franklin Gothic Book"/>
          <w:sz w:val="28"/>
          <w:szCs w:val="28"/>
          <w:lang w:eastAsia="en-US"/>
        </w:rPr>
      </w:pPr>
      <w:r w:rsidRPr="002F14AE">
        <w:rPr>
          <w:rFonts w:eastAsia="Calibri"/>
          <w:sz w:val="28"/>
          <w:szCs w:val="28"/>
          <w:lang w:eastAsia="en-US"/>
        </w:rPr>
        <w:t>от 31.05. 2024 № 525</w:t>
      </w:r>
    </w:p>
    <w:p w14:paraId="6B2173B7" w14:textId="109CC9C7" w:rsidR="009760F0" w:rsidRPr="00F31022" w:rsidRDefault="009760F0" w:rsidP="009760F0">
      <w:pPr>
        <w:pStyle w:val="af2"/>
        <w:tabs>
          <w:tab w:val="right" w:pos="10065"/>
        </w:tabs>
        <w:ind w:left="5387"/>
        <w:rPr>
          <w:rFonts w:ascii="Times New Roman" w:hAnsi="Times New Roman"/>
          <w:sz w:val="28"/>
          <w:szCs w:val="28"/>
        </w:rPr>
      </w:pPr>
    </w:p>
    <w:p w14:paraId="7D6122E5" w14:textId="77777777" w:rsidR="00356D57" w:rsidRPr="006A6914" w:rsidRDefault="00356D57" w:rsidP="00356D57">
      <w:pPr>
        <w:ind w:left="5670"/>
        <w:rPr>
          <w:b/>
          <w:color w:val="000000" w:themeColor="text1"/>
          <w:sz w:val="28"/>
          <w:szCs w:val="28"/>
        </w:rPr>
      </w:pPr>
    </w:p>
    <w:p w14:paraId="1284AF4B" w14:textId="77777777" w:rsidR="00356D57" w:rsidRPr="006A6914" w:rsidRDefault="00356D57" w:rsidP="00356D57">
      <w:pPr>
        <w:tabs>
          <w:tab w:val="left" w:pos="6946"/>
        </w:tabs>
        <w:spacing w:line="240" w:lineRule="atLeast"/>
        <w:ind w:left="5103"/>
        <w:jc w:val="right"/>
        <w:rPr>
          <w:color w:val="000000" w:themeColor="text1"/>
        </w:rPr>
      </w:pPr>
    </w:p>
    <w:p w14:paraId="07458CB8" w14:textId="77777777" w:rsidR="00356D57" w:rsidRPr="006A6914" w:rsidRDefault="00356D57" w:rsidP="00356D57">
      <w:pPr>
        <w:tabs>
          <w:tab w:val="left" w:pos="6946"/>
        </w:tabs>
        <w:spacing w:line="240" w:lineRule="atLeast"/>
        <w:rPr>
          <w:b/>
          <w:color w:val="000000" w:themeColor="text1"/>
        </w:rPr>
      </w:pPr>
    </w:p>
    <w:p w14:paraId="1234125D" w14:textId="77777777" w:rsidR="00356D57" w:rsidRPr="006A6914" w:rsidRDefault="00356D57" w:rsidP="00356D57">
      <w:pPr>
        <w:contextualSpacing/>
        <w:jc w:val="right"/>
        <w:rPr>
          <w:b/>
          <w:color w:val="000000" w:themeColor="text1"/>
        </w:rPr>
      </w:pPr>
    </w:p>
    <w:p w14:paraId="72B13101" w14:textId="77777777" w:rsidR="00356D57" w:rsidRPr="006A6914" w:rsidRDefault="00356D57" w:rsidP="00356D57">
      <w:pPr>
        <w:contextualSpacing/>
        <w:jc w:val="center"/>
        <w:rPr>
          <w:b/>
          <w:color w:val="000000" w:themeColor="text1"/>
        </w:rPr>
      </w:pPr>
    </w:p>
    <w:p w14:paraId="12B1EE8C" w14:textId="77777777" w:rsidR="00356D57" w:rsidRPr="006A6914" w:rsidRDefault="00356D57" w:rsidP="00356D57">
      <w:pPr>
        <w:contextualSpacing/>
        <w:jc w:val="center"/>
        <w:rPr>
          <w:b/>
          <w:color w:val="000000" w:themeColor="text1"/>
        </w:rPr>
      </w:pPr>
    </w:p>
    <w:p w14:paraId="4F193C03" w14:textId="77777777" w:rsidR="00356D57" w:rsidRPr="006A6914" w:rsidRDefault="00356D57" w:rsidP="00356D57">
      <w:pPr>
        <w:contextualSpacing/>
        <w:jc w:val="center"/>
        <w:rPr>
          <w:b/>
          <w:color w:val="000000" w:themeColor="text1"/>
        </w:rPr>
      </w:pPr>
    </w:p>
    <w:p w14:paraId="1620200D" w14:textId="77777777" w:rsidR="00356D57" w:rsidRPr="006A6914" w:rsidRDefault="00356D57" w:rsidP="00356D57">
      <w:pPr>
        <w:contextualSpacing/>
        <w:jc w:val="center"/>
        <w:rPr>
          <w:b/>
          <w:color w:val="000000" w:themeColor="text1"/>
        </w:rPr>
      </w:pPr>
    </w:p>
    <w:p w14:paraId="697A47D8" w14:textId="77777777" w:rsidR="00356D57" w:rsidRPr="006A6914" w:rsidRDefault="00356D57" w:rsidP="00356D57">
      <w:pPr>
        <w:contextualSpacing/>
        <w:jc w:val="center"/>
        <w:rPr>
          <w:b/>
          <w:color w:val="000000" w:themeColor="text1"/>
        </w:rPr>
      </w:pPr>
    </w:p>
    <w:p w14:paraId="1323215B" w14:textId="77777777" w:rsidR="00356D57" w:rsidRPr="006A6914" w:rsidRDefault="00356D57" w:rsidP="00356D57">
      <w:pPr>
        <w:contextualSpacing/>
        <w:jc w:val="center"/>
        <w:rPr>
          <w:b/>
          <w:color w:val="000000" w:themeColor="text1"/>
        </w:rPr>
      </w:pPr>
    </w:p>
    <w:p w14:paraId="45C36B83" w14:textId="77777777" w:rsidR="00356D57" w:rsidRPr="006A6914" w:rsidRDefault="00356D57" w:rsidP="00356D57">
      <w:pPr>
        <w:contextualSpacing/>
        <w:jc w:val="center"/>
        <w:rPr>
          <w:b/>
          <w:color w:val="000000" w:themeColor="text1"/>
        </w:rPr>
      </w:pPr>
    </w:p>
    <w:p w14:paraId="7500570E" w14:textId="77777777" w:rsidR="00356D57" w:rsidRPr="006A6914" w:rsidRDefault="00356D57" w:rsidP="00356D57">
      <w:pPr>
        <w:contextualSpacing/>
        <w:jc w:val="center"/>
        <w:rPr>
          <w:b/>
          <w:color w:val="000000" w:themeColor="text1"/>
        </w:rPr>
      </w:pPr>
    </w:p>
    <w:p w14:paraId="2918A574" w14:textId="77777777" w:rsidR="00356D57" w:rsidRPr="006A6914" w:rsidRDefault="00356D57" w:rsidP="009760F0">
      <w:pPr>
        <w:spacing w:line="360" w:lineRule="auto"/>
        <w:jc w:val="center"/>
        <w:rPr>
          <w:b/>
          <w:caps/>
          <w:color w:val="000000" w:themeColor="text1"/>
          <w:sz w:val="28"/>
          <w:szCs w:val="28"/>
        </w:rPr>
      </w:pPr>
      <w:r w:rsidRPr="006A6914">
        <w:rPr>
          <w:b/>
          <w:caps/>
          <w:color w:val="000000" w:themeColor="text1"/>
          <w:sz w:val="28"/>
          <w:szCs w:val="28"/>
        </w:rPr>
        <w:t xml:space="preserve">Методические рекомендации </w:t>
      </w:r>
    </w:p>
    <w:p w14:paraId="3190263D" w14:textId="77777777" w:rsidR="00356D57" w:rsidRPr="006A6914" w:rsidRDefault="00CF36F3" w:rsidP="009760F0">
      <w:pPr>
        <w:spacing w:line="360" w:lineRule="auto"/>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14:paraId="0217B680" w14:textId="77777777" w:rsidR="009760F0" w:rsidRDefault="009760F0" w:rsidP="009760F0">
      <w:pPr>
        <w:pStyle w:val="af2"/>
        <w:spacing w:line="360" w:lineRule="auto"/>
        <w:jc w:val="center"/>
        <w:rPr>
          <w:rFonts w:ascii="Times New Roman" w:hAnsi="Times New Roman"/>
          <w:i/>
          <w:color w:val="C00000"/>
          <w:sz w:val="28"/>
          <w:szCs w:val="28"/>
        </w:rPr>
      </w:pPr>
      <w:r>
        <w:rPr>
          <w:rFonts w:ascii="Times New Roman" w:hAnsi="Times New Roman"/>
          <w:b/>
          <w:sz w:val="28"/>
          <w:szCs w:val="28"/>
        </w:rPr>
        <w:t>ОБЩЕОБРАЗОВАТЕЛЬНОЙ ДИСЦИПЛИНЫ</w:t>
      </w:r>
    </w:p>
    <w:p w14:paraId="62C0F2C9" w14:textId="77777777" w:rsidR="009760F0" w:rsidRDefault="009760F0" w:rsidP="009760F0">
      <w:pPr>
        <w:pStyle w:val="af2"/>
        <w:spacing w:line="360" w:lineRule="auto"/>
        <w:jc w:val="center"/>
        <w:rPr>
          <w:rFonts w:ascii="Times New Roman" w:hAnsi="Times New Roman"/>
          <w:b/>
          <w:i/>
          <w:sz w:val="28"/>
          <w:szCs w:val="28"/>
        </w:rPr>
      </w:pPr>
      <w:r>
        <w:rPr>
          <w:rFonts w:ascii="Times New Roman" w:hAnsi="Times New Roman"/>
          <w:b/>
          <w:sz w:val="28"/>
          <w:szCs w:val="28"/>
        </w:rPr>
        <w:t>ОУД.05 Информатика</w:t>
      </w:r>
    </w:p>
    <w:p w14:paraId="1F2F0242" w14:textId="77777777" w:rsidR="00356D57" w:rsidRPr="006A6914" w:rsidRDefault="00356D57" w:rsidP="00356D57">
      <w:pPr>
        <w:widowControl w:val="0"/>
        <w:autoSpaceDE w:val="0"/>
        <w:autoSpaceDN w:val="0"/>
        <w:adjustRightInd w:val="0"/>
        <w:jc w:val="center"/>
        <w:rPr>
          <w:b/>
          <w:color w:val="000000" w:themeColor="text1"/>
        </w:rPr>
      </w:pPr>
    </w:p>
    <w:p w14:paraId="69766468" w14:textId="77777777" w:rsidR="00356D57" w:rsidRPr="006A6914" w:rsidRDefault="00356D57" w:rsidP="00356D57">
      <w:pPr>
        <w:widowControl w:val="0"/>
        <w:autoSpaceDE w:val="0"/>
        <w:autoSpaceDN w:val="0"/>
        <w:adjustRightInd w:val="0"/>
        <w:rPr>
          <w:b/>
          <w:color w:val="000000" w:themeColor="text1"/>
        </w:rPr>
      </w:pPr>
    </w:p>
    <w:p w14:paraId="6AC187ED" w14:textId="77777777" w:rsidR="00DC2C3F" w:rsidRDefault="00DC2C3F" w:rsidP="00DC2C3F">
      <w:pPr>
        <w:jc w:val="center"/>
        <w:rPr>
          <w:sz w:val="28"/>
          <w:szCs w:val="28"/>
        </w:rPr>
      </w:pPr>
      <w:r>
        <w:rPr>
          <w:sz w:val="28"/>
          <w:szCs w:val="28"/>
        </w:rPr>
        <w:t>Специальность 39.02.01 Социальная работа</w:t>
      </w:r>
    </w:p>
    <w:p w14:paraId="2A2D1281" w14:textId="77777777" w:rsidR="00356D57" w:rsidRPr="006A6914" w:rsidRDefault="00356D57" w:rsidP="00356D57">
      <w:pPr>
        <w:widowControl w:val="0"/>
        <w:autoSpaceDE w:val="0"/>
        <w:autoSpaceDN w:val="0"/>
        <w:adjustRightInd w:val="0"/>
        <w:jc w:val="both"/>
        <w:rPr>
          <w:b/>
          <w:color w:val="000000" w:themeColor="text1"/>
        </w:rPr>
      </w:pPr>
    </w:p>
    <w:p w14:paraId="1E2B9783" w14:textId="77777777" w:rsidR="00356D57" w:rsidRPr="006A6914" w:rsidRDefault="00356D57" w:rsidP="00356D57">
      <w:pPr>
        <w:widowControl w:val="0"/>
        <w:autoSpaceDE w:val="0"/>
        <w:autoSpaceDN w:val="0"/>
        <w:adjustRightInd w:val="0"/>
        <w:jc w:val="both"/>
        <w:rPr>
          <w:b/>
          <w:color w:val="000000" w:themeColor="text1"/>
        </w:rPr>
      </w:pPr>
    </w:p>
    <w:p w14:paraId="09603C5C" w14:textId="77777777" w:rsidR="00356D57" w:rsidRPr="006A6914" w:rsidRDefault="00356D57" w:rsidP="00356D57">
      <w:pPr>
        <w:widowControl w:val="0"/>
        <w:autoSpaceDE w:val="0"/>
        <w:autoSpaceDN w:val="0"/>
        <w:adjustRightInd w:val="0"/>
        <w:jc w:val="both"/>
        <w:rPr>
          <w:b/>
          <w:color w:val="000000" w:themeColor="text1"/>
        </w:rPr>
      </w:pPr>
    </w:p>
    <w:p w14:paraId="4BF838A3" w14:textId="77777777" w:rsidR="00356D57" w:rsidRPr="006A6914" w:rsidRDefault="00356D57" w:rsidP="00356D57">
      <w:pPr>
        <w:widowControl w:val="0"/>
        <w:autoSpaceDE w:val="0"/>
        <w:autoSpaceDN w:val="0"/>
        <w:adjustRightInd w:val="0"/>
        <w:jc w:val="both"/>
        <w:rPr>
          <w:b/>
          <w:color w:val="000000" w:themeColor="text1"/>
        </w:rPr>
      </w:pPr>
    </w:p>
    <w:p w14:paraId="0CA1AD4B" w14:textId="77777777" w:rsidR="00356D57" w:rsidRPr="006A6914" w:rsidRDefault="00356D57" w:rsidP="00356D57">
      <w:pPr>
        <w:widowControl w:val="0"/>
        <w:autoSpaceDE w:val="0"/>
        <w:autoSpaceDN w:val="0"/>
        <w:adjustRightInd w:val="0"/>
        <w:jc w:val="both"/>
        <w:rPr>
          <w:b/>
          <w:color w:val="000000" w:themeColor="text1"/>
        </w:rPr>
      </w:pPr>
    </w:p>
    <w:p w14:paraId="3181D530" w14:textId="77777777"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14:paraId="5CDC5C17" w14:textId="77777777" w:rsidR="00356D57" w:rsidRPr="006A6914" w:rsidRDefault="00356D57" w:rsidP="00356D57">
      <w:pPr>
        <w:widowControl w:val="0"/>
        <w:autoSpaceDE w:val="0"/>
        <w:autoSpaceDN w:val="0"/>
        <w:adjustRightInd w:val="0"/>
        <w:jc w:val="center"/>
        <w:rPr>
          <w:color w:val="000000" w:themeColor="text1"/>
        </w:rPr>
      </w:pPr>
    </w:p>
    <w:p w14:paraId="0CC5CD67" w14:textId="77777777" w:rsidR="00356D57" w:rsidRPr="006A6914" w:rsidRDefault="00356D57" w:rsidP="00356D57">
      <w:pPr>
        <w:widowControl w:val="0"/>
        <w:autoSpaceDE w:val="0"/>
        <w:autoSpaceDN w:val="0"/>
        <w:adjustRightInd w:val="0"/>
        <w:jc w:val="center"/>
        <w:rPr>
          <w:color w:val="000000" w:themeColor="text1"/>
        </w:rPr>
      </w:pPr>
    </w:p>
    <w:p w14:paraId="1B65A33D" w14:textId="77777777" w:rsidR="00356D57" w:rsidRPr="006A6914" w:rsidRDefault="00356D57" w:rsidP="00356D57">
      <w:pPr>
        <w:widowControl w:val="0"/>
        <w:autoSpaceDE w:val="0"/>
        <w:autoSpaceDN w:val="0"/>
        <w:adjustRightInd w:val="0"/>
        <w:jc w:val="center"/>
        <w:rPr>
          <w:color w:val="000000" w:themeColor="text1"/>
        </w:rPr>
      </w:pPr>
    </w:p>
    <w:p w14:paraId="25342531" w14:textId="77777777" w:rsidR="00356D57" w:rsidRDefault="00356D57" w:rsidP="00356D57">
      <w:pPr>
        <w:widowControl w:val="0"/>
        <w:autoSpaceDE w:val="0"/>
        <w:autoSpaceDN w:val="0"/>
        <w:adjustRightInd w:val="0"/>
        <w:jc w:val="center"/>
        <w:rPr>
          <w:color w:val="000000" w:themeColor="text1"/>
        </w:rPr>
      </w:pPr>
    </w:p>
    <w:p w14:paraId="5C838DF5" w14:textId="77777777" w:rsidR="00191887" w:rsidRDefault="00191887" w:rsidP="00356D57">
      <w:pPr>
        <w:widowControl w:val="0"/>
        <w:autoSpaceDE w:val="0"/>
        <w:autoSpaceDN w:val="0"/>
        <w:adjustRightInd w:val="0"/>
        <w:jc w:val="center"/>
        <w:rPr>
          <w:color w:val="000000" w:themeColor="text1"/>
        </w:rPr>
      </w:pPr>
    </w:p>
    <w:p w14:paraId="3DE9E2F2" w14:textId="77777777" w:rsidR="00191887" w:rsidRPr="006A6914" w:rsidRDefault="00191887" w:rsidP="00356D57">
      <w:pPr>
        <w:widowControl w:val="0"/>
        <w:autoSpaceDE w:val="0"/>
        <w:autoSpaceDN w:val="0"/>
        <w:adjustRightInd w:val="0"/>
        <w:jc w:val="center"/>
        <w:rPr>
          <w:color w:val="000000" w:themeColor="text1"/>
        </w:rPr>
      </w:pPr>
    </w:p>
    <w:p w14:paraId="50B429D1" w14:textId="77777777" w:rsidR="00356D57" w:rsidRPr="006A6914" w:rsidRDefault="00356D57" w:rsidP="00356D57">
      <w:pPr>
        <w:widowControl w:val="0"/>
        <w:autoSpaceDE w:val="0"/>
        <w:autoSpaceDN w:val="0"/>
        <w:adjustRightInd w:val="0"/>
        <w:jc w:val="center"/>
        <w:rPr>
          <w:color w:val="000000" w:themeColor="text1"/>
        </w:rPr>
      </w:pPr>
    </w:p>
    <w:p w14:paraId="2AB510D7" w14:textId="77777777" w:rsidR="00356D57" w:rsidRPr="006A6914" w:rsidRDefault="00356D57" w:rsidP="00356D57">
      <w:pPr>
        <w:widowControl w:val="0"/>
        <w:autoSpaceDE w:val="0"/>
        <w:autoSpaceDN w:val="0"/>
        <w:adjustRightInd w:val="0"/>
        <w:jc w:val="center"/>
        <w:rPr>
          <w:color w:val="000000" w:themeColor="text1"/>
        </w:rPr>
      </w:pPr>
    </w:p>
    <w:p w14:paraId="7F53E0BE" w14:textId="77777777"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14:paraId="4FE1D4A8" w14:textId="550115F1" w:rsidR="00356D57" w:rsidRPr="006A6914" w:rsidRDefault="002F14AE" w:rsidP="005F0119">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2024</w:t>
      </w:r>
    </w:p>
    <w:p w14:paraId="25A7FFC8" w14:textId="77777777"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14:paraId="390C71D3" w14:textId="77777777" w:rsidR="00356D57" w:rsidRPr="006A6914" w:rsidRDefault="00356D57" w:rsidP="00356D57">
      <w:pPr>
        <w:jc w:val="both"/>
        <w:rPr>
          <w:color w:val="000000" w:themeColor="text1"/>
          <w:sz w:val="28"/>
          <w:szCs w:val="28"/>
        </w:rPr>
      </w:pPr>
    </w:p>
    <w:p w14:paraId="2D778126" w14:textId="77777777" w:rsidR="00356D57" w:rsidRPr="006A6914" w:rsidRDefault="00356D57" w:rsidP="00356D57">
      <w:pPr>
        <w:jc w:val="both"/>
        <w:rPr>
          <w:color w:val="000000" w:themeColor="text1"/>
          <w:sz w:val="28"/>
          <w:szCs w:val="28"/>
        </w:rPr>
      </w:pPr>
    </w:p>
    <w:p w14:paraId="5CA24BF2" w14:textId="77777777" w:rsidR="00356D57" w:rsidRPr="006A6914" w:rsidRDefault="00356D57" w:rsidP="00356D57">
      <w:pPr>
        <w:jc w:val="both"/>
        <w:rPr>
          <w:color w:val="000000" w:themeColor="text1"/>
          <w:sz w:val="28"/>
          <w:szCs w:val="28"/>
        </w:rPr>
      </w:pPr>
    </w:p>
    <w:p w14:paraId="59486525" w14:textId="77777777"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14:paraId="495D1B4D" w14:textId="77777777" w:rsidR="00356D57" w:rsidRPr="006A6914" w:rsidRDefault="00356D57" w:rsidP="00356D57">
      <w:pPr>
        <w:widowControl w:val="0"/>
        <w:autoSpaceDE w:val="0"/>
        <w:autoSpaceDN w:val="0"/>
        <w:adjustRightInd w:val="0"/>
        <w:jc w:val="both"/>
        <w:rPr>
          <w:color w:val="000000" w:themeColor="text1"/>
          <w:sz w:val="28"/>
          <w:szCs w:val="28"/>
        </w:rPr>
      </w:pPr>
    </w:p>
    <w:p w14:paraId="13ED312B" w14:textId="77777777" w:rsidR="00356D57" w:rsidRPr="006A6914" w:rsidRDefault="00356D57" w:rsidP="00356D57">
      <w:pPr>
        <w:widowControl w:val="0"/>
        <w:autoSpaceDE w:val="0"/>
        <w:autoSpaceDN w:val="0"/>
        <w:adjustRightInd w:val="0"/>
        <w:jc w:val="both"/>
        <w:rPr>
          <w:color w:val="000000" w:themeColor="text1"/>
          <w:sz w:val="28"/>
          <w:szCs w:val="28"/>
        </w:rPr>
      </w:pPr>
    </w:p>
    <w:p w14:paraId="0D83EA15" w14:textId="77777777" w:rsidR="00356D57" w:rsidRPr="006A6914" w:rsidRDefault="00356D57" w:rsidP="00356D57">
      <w:pPr>
        <w:jc w:val="both"/>
        <w:rPr>
          <w:color w:val="000000" w:themeColor="text1"/>
          <w:sz w:val="28"/>
          <w:szCs w:val="28"/>
        </w:rPr>
      </w:pPr>
    </w:p>
    <w:p w14:paraId="18B7E898" w14:textId="59039FB0" w:rsidR="009760F0" w:rsidRDefault="00344CA4" w:rsidP="009760F0">
      <w:pPr>
        <w:pStyle w:val="af2"/>
        <w:rPr>
          <w:rFonts w:ascii="Times New Roman" w:hAnsi="Times New Roman"/>
          <w:sz w:val="28"/>
          <w:szCs w:val="28"/>
        </w:rPr>
      </w:pPr>
      <w:r>
        <w:rPr>
          <w:rFonts w:ascii="Times New Roman" w:hAnsi="Times New Roman"/>
          <w:sz w:val="28"/>
          <w:szCs w:val="28"/>
        </w:rPr>
        <w:t>Разработчики: Манойлов</w:t>
      </w:r>
      <w:r w:rsidR="009760F0">
        <w:rPr>
          <w:rFonts w:ascii="Times New Roman" w:hAnsi="Times New Roman"/>
          <w:sz w:val="28"/>
          <w:szCs w:val="28"/>
        </w:rPr>
        <w:t xml:space="preserve"> П.А.</w:t>
      </w:r>
      <w:r>
        <w:rPr>
          <w:rFonts w:ascii="Times New Roman" w:hAnsi="Times New Roman"/>
          <w:sz w:val="28"/>
          <w:szCs w:val="28"/>
        </w:rPr>
        <w:t>, Коновалова</w:t>
      </w:r>
      <w:r w:rsidR="009760F0">
        <w:rPr>
          <w:rFonts w:ascii="Times New Roman" w:hAnsi="Times New Roman"/>
          <w:sz w:val="28"/>
          <w:szCs w:val="28"/>
        </w:rPr>
        <w:t xml:space="preserve"> А.А., преподаватели БПОУ ВО «Вологодский колледж технологии и дизайна». </w:t>
      </w:r>
    </w:p>
    <w:p w14:paraId="6262D533" w14:textId="71587A1F" w:rsidR="009760F0" w:rsidRDefault="009760F0" w:rsidP="009760F0">
      <w:pPr>
        <w:pStyle w:val="af2"/>
        <w:rPr>
          <w:rFonts w:ascii="Times New Roman" w:hAnsi="Times New Roman"/>
          <w:sz w:val="28"/>
          <w:szCs w:val="28"/>
        </w:rPr>
      </w:pPr>
    </w:p>
    <w:p w14:paraId="6A51DCB6" w14:textId="77777777" w:rsidR="002A022C" w:rsidRDefault="002A022C" w:rsidP="009760F0">
      <w:pPr>
        <w:pStyle w:val="af2"/>
        <w:rPr>
          <w:rFonts w:ascii="Times New Roman" w:hAnsi="Times New Roman"/>
          <w:sz w:val="28"/>
          <w:szCs w:val="28"/>
        </w:rPr>
      </w:pPr>
    </w:p>
    <w:p w14:paraId="0499F865" w14:textId="77777777" w:rsidR="009760F0" w:rsidRDefault="009760F0" w:rsidP="009760F0">
      <w:pPr>
        <w:pStyle w:val="af2"/>
        <w:rPr>
          <w:rFonts w:ascii="Times New Roman" w:hAnsi="Times New Roman"/>
          <w:sz w:val="28"/>
          <w:szCs w:val="28"/>
        </w:rPr>
      </w:pPr>
    </w:p>
    <w:p w14:paraId="21DAFFA1" w14:textId="280220FC" w:rsidR="009760F0" w:rsidRDefault="009760F0" w:rsidP="009760F0">
      <w:pPr>
        <w:pStyle w:val="af2"/>
        <w:jc w:val="both"/>
        <w:rPr>
          <w:rFonts w:ascii="Times New Roman" w:hAnsi="Times New Roman"/>
          <w:sz w:val="28"/>
          <w:szCs w:val="28"/>
        </w:rPr>
      </w:pPr>
      <w:r>
        <w:rPr>
          <w:rFonts w:ascii="Times New Roman" w:hAnsi="Times New Roman"/>
          <w:sz w:val="28"/>
          <w:szCs w:val="28"/>
        </w:rPr>
        <w:t xml:space="preserve">Рассмотрена и рекомендована к использованию в учебном процессе </w:t>
      </w:r>
      <w:r>
        <w:rPr>
          <w:rFonts w:ascii="Times New Roman" w:hAnsi="Times New Roman"/>
          <w:sz w:val="28"/>
          <w:szCs w:val="28"/>
        </w:rPr>
        <w:br/>
        <w:t xml:space="preserve">предметной цикловой комиссией, </w:t>
      </w:r>
      <w:r w:rsidR="002F14AE" w:rsidRPr="002F14AE">
        <w:rPr>
          <w:rFonts w:ascii="Times New Roman" w:eastAsia="Times New Roman" w:hAnsi="Times New Roman"/>
          <w:sz w:val="28"/>
          <w:szCs w:val="28"/>
        </w:rPr>
        <w:t>П</w:t>
      </w:r>
      <w:r w:rsidR="002F14AE" w:rsidRPr="002F14AE">
        <w:rPr>
          <w:rFonts w:ascii="Times New Roman" w:hAnsi="Times New Roman"/>
          <w:sz w:val="28"/>
          <w:szCs w:val="28"/>
        </w:rPr>
        <w:t>ротокол № 11  от 28.05.2024</w:t>
      </w:r>
      <w:bookmarkStart w:id="0" w:name="_GoBack"/>
      <w:bookmarkEnd w:id="0"/>
    </w:p>
    <w:p w14:paraId="698D7B28" w14:textId="77777777" w:rsidR="00356D57" w:rsidRPr="006A6914" w:rsidRDefault="00356D57" w:rsidP="00356D57">
      <w:pPr>
        <w:rPr>
          <w:rFonts w:eastAsia="Calibri"/>
          <w:color w:val="000000" w:themeColor="text1"/>
          <w:lang w:eastAsia="en-US"/>
        </w:rPr>
      </w:pPr>
    </w:p>
    <w:p w14:paraId="73BAAC28" w14:textId="77777777" w:rsidR="00356D57" w:rsidRPr="006A6914" w:rsidRDefault="00356D57" w:rsidP="00356D57">
      <w:pPr>
        <w:rPr>
          <w:color w:val="000000" w:themeColor="text1"/>
        </w:rPr>
      </w:pPr>
    </w:p>
    <w:p w14:paraId="5B6B79AF" w14:textId="77777777" w:rsidR="00356D57" w:rsidRPr="006A6914" w:rsidRDefault="00356D57" w:rsidP="00356D57">
      <w:pPr>
        <w:rPr>
          <w:color w:val="000000" w:themeColor="text1"/>
        </w:rPr>
      </w:pPr>
    </w:p>
    <w:p w14:paraId="452811DB" w14:textId="77777777" w:rsidR="00356D57" w:rsidRPr="006A6914" w:rsidRDefault="00356D57" w:rsidP="00356D57">
      <w:pPr>
        <w:rPr>
          <w:color w:val="000000" w:themeColor="text1"/>
        </w:rPr>
      </w:pPr>
    </w:p>
    <w:p w14:paraId="2D41CBE3" w14:textId="77777777" w:rsidR="00356D57" w:rsidRPr="006A6914" w:rsidRDefault="00356D57" w:rsidP="00356D57">
      <w:pPr>
        <w:rPr>
          <w:color w:val="000000" w:themeColor="text1"/>
        </w:rPr>
      </w:pPr>
      <w:r w:rsidRPr="006A6914">
        <w:rPr>
          <w:color w:val="000000" w:themeColor="text1"/>
        </w:rPr>
        <w:t xml:space="preserve">                                                          </w:t>
      </w:r>
    </w:p>
    <w:p w14:paraId="50378853" w14:textId="77777777" w:rsidR="00356D57" w:rsidRPr="006A6914" w:rsidRDefault="00356D57" w:rsidP="00356D57">
      <w:pPr>
        <w:widowControl w:val="0"/>
        <w:autoSpaceDE w:val="0"/>
        <w:autoSpaceDN w:val="0"/>
        <w:adjustRightInd w:val="0"/>
        <w:jc w:val="both"/>
        <w:rPr>
          <w:b/>
          <w:color w:val="000000" w:themeColor="text1"/>
        </w:rPr>
      </w:pPr>
    </w:p>
    <w:p w14:paraId="7D75AF37"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6CFD3B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0DFA856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5EDD6DEE"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6FCF1A4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7730E9D1"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A86DBD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2AD2DD0"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8C34275"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5D93755" w14:textId="77777777"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14:paraId="492C6D87" w14:textId="77777777" w:rsidR="00557EC7" w:rsidRDefault="00557EC7" w:rsidP="00557EC7">
      <w:pPr>
        <w:jc w:val="center"/>
        <w:rPr>
          <w:b/>
          <w:bCs/>
          <w:color w:val="000000" w:themeColor="text1"/>
          <w:sz w:val="28"/>
          <w:szCs w:val="28"/>
        </w:rPr>
      </w:pPr>
      <w:r>
        <w:rPr>
          <w:b/>
          <w:bCs/>
          <w:color w:val="000000" w:themeColor="text1"/>
          <w:sz w:val="28"/>
          <w:szCs w:val="28"/>
        </w:rPr>
        <w:lastRenderedPageBreak/>
        <w:t>Содержание</w:t>
      </w:r>
    </w:p>
    <w:p w14:paraId="4872AFFB" w14:textId="77777777" w:rsidR="00BD5DDD" w:rsidRDefault="00BD5DDD" w:rsidP="00557EC7">
      <w:pPr>
        <w:jc w:val="center"/>
        <w:rPr>
          <w:b/>
          <w:bCs/>
          <w:color w:val="000000" w:themeColor="text1"/>
          <w:sz w:val="28"/>
          <w:szCs w:val="28"/>
        </w:rPr>
      </w:pPr>
    </w:p>
    <w:tbl>
      <w:tblPr>
        <w:tblStyle w:val="GridTable1Light"/>
        <w:tblW w:w="9866" w:type="dxa"/>
        <w:tblInd w:w="-459" w:type="dxa"/>
        <w:tblLook w:val="04A0" w:firstRow="1" w:lastRow="0" w:firstColumn="1" w:lastColumn="0" w:noHBand="0" w:noVBand="1"/>
      </w:tblPr>
      <w:tblGrid>
        <w:gridCol w:w="7371"/>
        <w:gridCol w:w="1130"/>
        <w:gridCol w:w="1365"/>
      </w:tblGrid>
      <w:tr w:rsidR="00BD5DDD" w:rsidRPr="006A7449" w14:paraId="00C4A06A" w14:textId="77777777" w:rsidTr="00A848B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71" w:type="dxa"/>
            <w:vAlign w:val="center"/>
          </w:tcPr>
          <w:p w14:paraId="72D60526" w14:textId="77777777" w:rsidR="00BD5DDD" w:rsidRPr="006A7449" w:rsidRDefault="00BD5DDD" w:rsidP="00344CA4">
            <w:pPr>
              <w:jc w:val="center"/>
              <w:rPr>
                <w:bCs w:val="0"/>
                <w:color w:val="000000" w:themeColor="text1"/>
              </w:rPr>
            </w:pPr>
            <w:r w:rsidRPr="006A7449">
              <w:rPr>
                <w:bCs w:val="0"/>
                <w:color w:val="000000" w:themeColor="text1"/>
              </w:rPr>
              <w:t>Название</w:t>
            </w:r>
          </w:p>
        </w:tc>
        <w:tc>
          <w:tcPr>
            <w:tcW w:w="1130" w:type="dxa"/>
            <w:vAlign w:val="center"/>
          </w:tcPr>
          <w:p w14:paraId="17908243" w14:textId="77777777"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Кол-во часов</w:t>
            </w:r>
          </w:p>
        </w:tc>
        <w:tc>
          <w:tcPr>
            <w:tcW w:w="1365" w:type="dxa"/>
            <w:vAlign w:val="center"/>
          </w:tcPr>
          <w:p w14:paraId="1DE1F6C5" w14:textId="4C9119FD"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Номер страницы</w:t>
            </w:r>
          </w:p>
        </w:tc>
      </w:tr>
      <w:tr w:rsidR="006A7449" w:rsidRPr="006A7449" w14:paraId="06BB70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24AA281"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1. Информационные и образовательные ресурсы общества</w:t>
            </w:r>
          </w:p>
        </w:tc>
        <w:tc>
          <w:tcPr>
            <w:tcW w:w="1130" w:type="dxa"/>
            <w:vAlign w:val="center"/>
          </w:tcPr>
          <w:p w14:paraId="5448F7D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0E58FBAA" w14:textId="4EADBA8C" w:rsidR="006A7449" w:rsidRPr="00620077" w:rsidRDefault="006A744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5</w:t>
            </w:r>
          </w:p>
        </w:tc>
      </w:tr>
      <w:tr w:rsidR="006A7449" w:rsidRPr="006A7449" w14:paraId="72EFC8E4"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FEA77A5" w14:textId="77777777" w:rsidR="006A7449" w:rsidRPr="006A7449" w:rsidRDefault="006A7449" w:rsidP="006A7449">
            <w:pPr>
              <w:pStyle w:val="af2"/>
              <w:rPr>
                <w:rFonts w:ascii="Times New Roman" w:hAnsi="Times New Roman"/>
                <w:b w:val="0"/>
                <w:color w:val="000000"/>
                <w:sz w:val="24"/>
                <w:szCs w:val="24"/>
              </w:rPr>
            </w:pPr>
            <w:r w:rsidRPr="006A7449">
              <w:rPr>
                <w:rFonts w:ascii="Times New Roman" w:hAnsi="Times New Roman"/>
                <w:b w:val="0"/>
                <w:color w:val="000000"/>
                <w:sz w:val="24"/>
                <w:szCs w:val="24"/>
              </w:rPr>
              <w:t>Практическое занятие № 2. Виды профессиональной информационной деятельности человека с использованием технических средств и информационных ресурсов</w:t>
            </w:r>
          </w:p>
        </w:tc>
        <w:tc>
          <w:tcPr>
            <w:tcW w:w="1130" w:type="dxa"/>
            <w:vAlign w:val="center"/>
          </w:tcPr>
          <w:p w14:paraId="40FCD7B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3EEBB0F0" w14:textId="4A52365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8</w:t>
            </w:r>
          </w:p>
        </w:tc>
      </w:tr>
      <w:tr w:rsidR="006A7449" w:rsidRPr="006A7449" w14:paraId="5F5C55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3FACDA2"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№3.</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Правовые нормы информационной деятельности.</w:t>
            </w:r>
          </w:p>
        </w:tc>
        <w:tc>
          <w:tcPr>
            <w:tcW w:w="1130" w:type="dxa"/>
            <w:vAlign w:val="center"/>
          </w:tcPr>
          <w:p w14:paraId="77AFB4F6"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2ABE3DF9" w14:textId="04E30F2A"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2</w:t>
            </w:r>
            <w:r w:rsidR="00B50611">
              <w:rPr>
                <w:bCs/>
                <w:color w:val="000000" w:themeColor="text1"/>
              </w:rPr>
              <w:t>4</w:t>
            </w:r>
          </w:p>
        </w:tc>
      </w:tr>
      <w:tr w:rsidR="006A7449" w:rsidRPr="006A7449" w14:paraId="3E590CE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45BD79F"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№4</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Портал государственных услуг.</w:t>
            </w:r>
          </w:p>
        </w:tc>
        <w:tc>
          <w:tcPr>
            <w:tcW w:w="1130" w:type="dxa"/>
            <w:vAlign w:val="center"/>
          </w:tcPr>
          <w:p w14:paraId="026BF39D" w14:textId="2602AC45"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026D8377" w14:textId="1E217322" w:rsidR="006A7449" w:rsidRPr="00620077" w:rsidRDefault="00B50611"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30</w:t>
            </w:r>
          </w:p>
        </w:tc>
      </w:tr>
      <w:tr w:rsidR="006A7449" w:rsidRPr="006A7449" w14:paraId="23EAF01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950CBE2" w14:textId="77777777" w:rsidR="006A7449" w:rsidRPr="006A7449" w:rsidRDefault="006A7449" w:rsidP="006A7449">
            <w:pPr>
              <w:jc w:val="both"/>
              <w:rPr>
                <w:rFonts w:eastAsia="Calibri"/>
                <w:b w:val="0"/>
                <w:bCs w:val="0"/>
              </w:rPr>
            </w:pPr>
            <w:r w:rsidRPr="006A7449">
              <w:rPr>
                <w:rFonts w:eastAsia="Calibri"/>
                <w:b w:val="0"/>
              </w:rPr>
              <w:t>Практическое занятие №5. Программный принцип работы компьютера.</w:t>
            </w:r>
          </w:p>
        </w:tc>
        <w:tc>
          <w:tcPr>
            <w:tcW w:w="1130" w:type="dxa"/>
            <w:vAlign w:val="center"/>
          </w:tcPr>
          <w:p w14:paraId="2BAA8AB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98AB28" w14:textId="3E092881"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3</w:t>
            </w:r>
          </w:p>
        </w:tc>
      </w:tr>
      <w:tr w:rsidR="006A7449" w:rsidRPr="006A7449" w14:paraId="7D1DE1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0709F5BB" w14:textId="77777777" w:rsidR="006A7449" w:rsidRPr="006A7449" w:rsidRDefault="006A7449" w:rsidP="006A7449">
            <w:pPr>
              <w:jc w:val="both"/>
              <w:rPr>
                <w:rFonts w:eastAsia="Calibri"/>
                <w:b w:val="0"/>
                <w:bCs w:val="0"/>
              </w:rPr>
            </w:pPr>
            <w:r w:rsidRPr="006A7449">
              <w:rPr>
                <w:rFonts w:eastAsia="Calibri"/>
                <w:b w:val="0"/>
              </w:rPr>
              <w:t>Практическое занятие №6. Примеры компьютерных моделей различных процессов.</w:t>
            </w:r>
          </w:p>
        </w:tc>
        <w:tc>
          <w:tcPr>
            <w:tcW w:w="1130" w:type="dxa"/>
            <w:vAlign w:val="center"/>
          </w:tcPr>
          <w:p w14:paraId="2424CA1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3268E4CA" w14:textId="0BD24FA9"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9</w:t>
            </w:r>
          </w:p>
        </w:tc>
      </w:tr>
      <w:tr w:rsidR="006A7449" w:rsidRPr="006A7449" w14:paraId="79A5B68A"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E5F6207" w14:textId="77777777" w:rsidR="006A7449" w:rsidRPr="006A7449" w:rsidRDefault="006A7449" w:rsidP="006A7449">
            <w:pPr>
              <w:rPr>
                <w:rFonts w:eastAsia="Calibri"/>
                <w:b w:val="0"/>
                <w:bCs w:val="0"/>
              </w:rPr>
            </w:pPr>
            <w:r w:rsidRPr="006A7449">
              <w:rPr>
                <w:rFonts w:eastAsia="Calibri"/>
                <w:b w:val="0"/>
              </w:rPr>
              <w:t>Практическое занятие №7. Создание архива данных. Извлечение данных из архива.</w:t>
            </w:r>
          </w:p>
        </w:tc>
        <w:tc>
          <w:tcPr>
            <w:tcW w:w="1130" w:type="dxa"/>
            <w:vAlign w:val="center"/>
          </w:tcPr>
          <w:p w14:paraId="2C40919E" w14:textId="08C5927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41F239A" w14:textId="1D048127"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7CAA8222"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558C60A" w14:textId="77777777" w:rsidR="006A7449" w:rsidRPr="006A7449" w:rsidRDefault="006A7449" w:rsidP="006A7449">
            <w:pPr>
              <w:rPr>
                <w:rFonts w:eastAsia="Calibri"/>
                <w:b w:val="0"/>
                <w:bCs w:val="0"/>
              </w:rPr>
            </w:pPr>
            <w:r w:rsidRPr="006A7449">
              <w:rPr>
                <w:rFonts w:eastAsia="Calibri"/>
                <w:b w:val="0"/>
              </w:rPr>
              <w:t>Практическое занятие №8. Файл как единица хранения информации на компьютере. Атрибуты файла и его объем. Учет объемов файлов при их хранении, передаче.</w:t>
            </w:r>
          </w:p>
        </w:tc>
        <w:tc>
          <w:tcPr>
            <w:tcW w:w="1130" w:type="dxa"/>
            <w:vAlign w:val="center"/>
          </w:tcPr>
          <w:p w14:paraId="19B25BDB" w14:textId="393F9B52"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6A7A9B73" w14:textId="10D7EF2D"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5C377D1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44F601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9. АСУ различного назначения, примеры их использования. Демонстрация АСУ на практике.</w:t>
            </w:r>
          </w:p>
        </w:tc>
        <w:tc>
          <w:tcPr>
            <w:tcW w:w="1130" w:type="dxa"/>
            <w:vAlign w:val="center"/>
          </w:tcPr>
          <w:p w14:paraId="64272BD9" w14:textId="3BD85C2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DCA1293" w14:textId="4995C91C"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8</w:t>
            </w:r>
          </w:p>
        </w:tc>
      </w:tr>
      <w:tr w:rsidR="006A7449" w:rsidRPr="006A7449" w14:paraId="3601082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7C61C6A" w14:textId="77777777" w:rsidR="006A7449" w:rsidRPr="006A7449" w:rsidRDefault="006A7449" w:rsidP="006A7449">
            <w:pPr>
              <w:rPr>
                <w:rFonts w:eastAsia="Calibri"/>
                <w:b w:val="0"/>
              </w:rPr>
            </w:pPr>
            <w:r w:rsidRPr="006A7449">
              <w:rPr>
                <w:rFonts w:eastAsia="Calibri"/>
                <w:b w:val="0"/>
              </w:rPr>
              <w:t>Практическое занятие № 10. Операционная система. Графический интерфейс пользователя.</w:t>
            </w:r>
          </w:p>
        </w:tc>
        <w:tc>
          <w:tcPr>
            <w:tcW w:w="1130" w:type="dxa"/>
            <w:vAlign w:val="center"/>
          </w:tcPr>
          <w:p w14:paraId="663CF88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C175412" w14:textId="4ACFD43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2</w:t>
            </w:r>
          </w:p>
        </w:tc>
      </w:tr>
      <w:tr w:rsidR="006A7449" w:rsidRPr="006A7449" w14:paraId="204D2A4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0A1F922" w14:textId="77777777" w:rsidR="006A7449" w:rsidRPr="006A7449" w:rsidRDefault="006A7449" w:rsidP="006A7449">
            <w:pPr>
              <w:rPr>
                <w:rFonts w:eastAsia="Calibri"/>
                <w:b w:val="0"/>
              </w:rPr>
            </w:pPr>
            <w:r w:rsidRPr="006A7449">
              <w:rPr>
                <w:rFonts w:eastAsia="Calibri"/>
                <w:b w:val="0"/>
              </w:rPr>
              <w:t>Практическое занятие № 11. Примеры использования внешних устройств, подключаемых к компьютеру в учебных целях.</w:t>
            </w:r>
          </w:p>
        </w:tc>
        <w:tc>
          <w:tcPr>
            <w:tcW w:w="1130" w:type="dxa"/>
            <w:vAlign w:val="center"/>
          </w:tcPr>
          <w:p w14:paraId="40DF8610" w14:textId="1F7E40BF"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5A26DF30" w14:textId="71DBF4C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7</w:t>
            </w:r>
          </w:p>
        </w:tc>
      </w:tr>
      <w:tr w:rsidR="006A7449" w:rsidRPr="006A7449" w14:paraId="43562BA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4B5C9B19" w14:textId="77777777" w:rsidR="006A7449" w:rsidRPr="006A7449" w:rsidRDefault="006A7449" w:rsidP="006A7449">
            <w:pPr>
              <w:rPr>
                <w:rFonts w:eastAsia="Calibri"/>
                <w:b w:val="0"/>
              </w:rPr>
            </w:pPr>
            <w:r w:rsidRPr="006A7449">
              <w:rPr>
                <w:rFonts w:eastAsia="Calibri"/>
                <w:b w:val="0"/>
              </w:rPr>
              <w:t>Практическое занятие № 12. Программное обеспечение внешних устройств. Подключение внешних устройств к компьютеру и их настройка.</w:t>
            </w:r>
          </w:p>
        </w:tc>
        <w:tc>
          <w:tcPr>
            <w:tcW w:w="1130" w:type="dxa"/>
            <w:vAlign w:val="center"/>
          </w:tcPr>
          <w:p w14:paraId="3AB6E0BB" w14:textId="4E60500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14D826D3" w14:textId="4E59F18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5</w:t>
            </w:r>
          </w:p>
        </w:tc>
      </w:tr>
      <w:tr w:rsidR="006A7449" w:rsidRPr="006A7449" w14:paraId="69F35F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BD60FBE" w14:textId="77777777" w:rsidR="006A7449" w:rsidRPr="006A7449" w:rsidRDefault="006A7449" w:rsidP="006A7449">
            <w:pPr>
              <w:rPr>
                <w:rFonts w:eastAsia="Calibri"/>
                <w:b w:val="0"/>
              </w:rPr>
            </w:pPr>
            <w:r w:rsidRPr="006A7449">
              <w:rPr>
                <w:rFonts w:eastAsia="Calibri"/>
                <w:b w:val="0"/>
              </w:rPr>
              <w:t>Практическое занятие № 13.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1130" w:type="dxa"/>
            <w:vAlign w:val="center"/>
          </w:tcPr>
          <w:p w14:paraId="3E26D6F2" w14:textId="7D47439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7310E378" w14:textId="492CAA1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8</w:t>
            </w:r>
          </w:p>
        </w:tc>
      </w:tr>
      <w:tr w:rsidR="006A7449" w:rsidRPr="006A7449" w14:paraId="47F85E3F"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8A22F39" w14:textId="77777777" w:rsidR="006A7449" w:rsidRPr="006A7449" w:rsidRDefault="006A7449" w:rsidP="006A7449">
            <w:pPr>
              <w:rPr>
                <w:rFonts w:eastAsia="Calibri"/>
                <w:b w:val="0"/>
              </w:rPr>
            </w:pPr>
            <w:r w:rsidRPr="006A7449">
              <w:rPr>
                <w:rFonts w:eastAsia="Calibri"/>
                <w:b w:val="0"/>
              </w:rPr>
              <w:t>Практическое занятие № 14. Компьютерные вирусы и антивирусные программы.</w:t>
            </w:r>
          </w:p>
        </w:tc>
        <w:tc>
          <w:tcPr>
            <w:tcW w:w="1130" w:type="dxa"/>
            <w:vAlign w:val="center"/>
          </w:tcPr>
          <w:p w14:paraId="40FA732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31F6F29" w14:textId="40E11DF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7</w:t>
            </w:r>
            <w:r w:rsidR="00B50611">
              <w:rPr>
                <w:bCs/>
                <w:color w:val="000000" w:themeColor="text1"/>
              </w:rPr>
              <w:t>3</w:t>
            </w:r>
          </w:p>
        </w:tc>
      </w:tr>
      <w:tr w:rsidR="006A7449" w:rsidRPr="006A7449" w14:paraId="535E2BC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E447560"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15. Эксплуатационные требования к компьютерному рабочему месту.</w:t>
            </w:r>
          </w:p>
        </w:tc>
        <w:tc>
          <w:tcPr>
            <w:tcW w:w="1130" w:type="dxa"/>
            <w:vAlign w:val="center"/>
          </w:tcPr>
          <w:p w14:paraId="4357993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129E0623" w14:textId="3D55D8F6"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2</w:t>
            </w:r>
          </w:p>
        </w:tc>
      </w:tr>
      <w:tr w:rsidR="006A7449" w:rsidRPr="006A7449" w14:paraId="4922B3E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EC355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16. Создание текстовых файлов и работа с ними.</w:t>
            </w:r>
          </w:p>
        </w:tc>
        <w:tc>
          <w:tcPr>
            <w:tcW w:w="1130" w:type="dxa"/>
            <w:vAlign w:val="center"/>
          </w:tcPr>
          <w:p w14:paraId="06B11D67" w14:textId="536EE55D"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r w:rsidR="00C46E1F">
              <w:rPr>
                <w:rFonts w:ascii="Times New Roman" w:hAnsi="Times New Roman"/>
                <w:sz w:val="24"/>
                <w:szCs w:val="24"/>
              </w:rPr>
              <w:t>0</w:t>
            </w:r>
          </w:p>
        </w:tc>
        <w:tc>
          <w:tcPr>
            <w:tcW w:w="1365" w:type="dxa"/>
            <w:vAlign w:val="center"/>
          </w:tcPr>
          <w:p w14:paraId="53C1B3FC" w14:textId="0B3BB7D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9</w:t>
            </w:r>
          </w:p>
        </w:tc>
      </w:tr>
      <w:tr w:rsidR="006A7449" w:rsidRPr="006A7449" w14:paraId="27AE7DE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35C40D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17. Создание электронных таблиц и работа с ними.</w:t>
            </w:r>
          </w:p>
        </w:tc>
        <w:tc>
          <w:tcPr>
            <w:tcW w:w="1130" w:type="dxa"/>
            <w:vAlign w:val="center"/>
          </w:tcPr>
          <w:p w14:paraId="153154F9" w14:textId="2AE9B18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2095A382" w14:textId="6ED97A8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10</w:t>
            </w:r>
            <w:r w:rsidR="00B50611">
              <w:rPr>
                <w:bCs/>
                <w:color w:val="000000" w:themeColor="text1"/>
              </w:rPr>
              <w:t>6</w:t>
            </w:r>
          </w:p>
        </w:tc>
      </w:tr>
      <w:tr w:rsidR="006A7449" w:rsidRPr="006A7449" w14:paraId="7E107ED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C20F24A"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18. Создание баз данных</w:t>
            </w:r>
          </w:p>
        </w:tc>
        <w:tc>
          <w:tcPr>
            <w:tcW w:w="1130" w:type="dxa"/>
            <w:vAlign w:val="center"/>
          </w:tcPr>
          <w:p w14:paraId="46FBE5E3" w14:textId="0F15E3F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8AF099C" w14:textId="642D1BA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11</w:t>
            </w:r>
            <w:r w:rsidR="00B50611">
              <w:rPr>
                <w:bCs/>
                <w:color w:val="000000" w:themeColor="text1"/>
              </w:rPr>
              <w:t>8</w:t>
            </w:r>
          </w:p>
        </w:tc>
      </w:tr>
      <w:tr w:rsidR="006A7449" w:rsidRPr="006A7449" w14:paraId="5B98F53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9DEB7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19. Формирование запросов в базах данных.</w:t>
            </w:r>
          </w:p>
        </w:tc>
        <w:tc>
          <w:tcPr>
            <w:tcW w:w="1130" w:type="dxa"/>
            <w:vAlign w:val="center"/>
          </w:tcPr>
          <w:p w14:paraId="502FA8CA" w14:textId="62D14F3D"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F6B1F34" w14:textId="3985D7C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1</w:t>
            </w:r>
          </w:p>
        </w:tc>
      </w:tr>
      <w:tr w:rsidR="006A7449" w:rsidRPr="006A7449" w14:paraId="735D29C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6042B54"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20. Создание и редактирование компьютерных презентаций.</w:t>
            </w:r>
          </w:p>
        </w:tc>
        <w:tc>
          <w:tcPr>
            <w:tcW w:w="1130" w:type="dxa"/>
            <w:vAlign w:val="center"/>
          </w:tcPr>
          <w:p w14:paraId="38FF0205" w14:textId="244CB5FD" w:rsidR="006A7449" w:rsidRPr="006A7449" w:rsidRDefault="0031436B"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7</w:t>
            </w:r>
          </w:p>
        </w:tc>
        <w:tc>
          <w:tcPr>
            <w:tcW w:w="1365" w:type="dxa"/>
            <w:vAlign w:val="center"/>
          </w:tcPr>
          <w:p w14:paraId="29FD3EC1" w14:textId="461E6C5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3</w:t>
            </w:r>
          </w:p>
        </w:tc>
      </w:tr>
      <w:tr w:rsidR="006A7449" w:rsidRPr="006A7449" w14:paraId="3F9BB06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818DC49"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21. Работа с графическими редакторами</w:t>
            </w:r>
          </w:p>
        </w:tc>
        <w:tc>
          <w:tcPr>
            <w:tcW w:w="1130" w:type="dxa"/>
            <w:vAlign w:val="center"/>
          </w:tcPr>
          <w:p w14:paraId="4CC7B575" w14:textId="163595F8"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4</w:t>
            </w:r>
          </w:p>
        </w:tc>
        <w:tc>
          <w:tcPr>
            <w:tcW w:w="1365" w:type="dxa"/>
            <w:vAlign w:val="center"/>
          </w:tcPr>
          <w:p w14:paraId="24893AA6" w14:textId="09904C0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6</w:t>
            </w:r>
          </w:p>
        </w:tc>
      </w:tr>
      <w:tr w:rsidR="006A7449" w:rsidRPr="006A7449" w14:paraId="3851958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2CBE8F7" w14:textId="77777777" w:rsidR="006A7449" w:rsidRPr="006A7449" w:rsidRDefault="006A7449" w:rsidP="006A7449">
            <w:pPr>
              <w:pStyle w:val="af2"/>
              <w:tabs>
                <w:tab w:val="left" w:pos="1155"/>
              </w:tabs>
              <w:rPr>
                <w:rFonts w:ascii="Times New Roman" w:hAnsi="Times New Roman"/>
                <w:b w:val="0"/>
                <w:sz w:val="24"/>
                <w:szCs w:val="24"/>
              </w:rPr>
            </w:pPr>
            <w:r w:rsidRPr="006A7449">
              <w:rPr>
                <w:rFonts w:ascii="Times New Roman" w:hAnsi="Times New Roman"/>
                <w:b w:val="0"/>
                <w:color w:val="000000"/>
                <w:sz w:val="24"/>
                <w:szCs w:val="24"/>
              </w:rPr>
              <w:t>Практическое занятие № 22. Поисковые системы</w:t>
            </w:r>
          </w:p>
        </w:tc>
        <w:tc>
          <w:tcPr>
            <w:tcW w:w="1130" w:type="dxa"/>
            <w:vAlign w:val="center"/>
          </w:tcPr>
          <w:p w14:paraId="73B51B6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05E8354E" w14:textId="174E11B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30</w:t>
            </w:r>
          </w:p>
        </w:tc>
      </w:tr>
      <w:tr w:rsidR="006A7449" w:rsidRPr="006A7449" w14:paraId="2E1FED3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2CE22B9E" w14:textId="3E70FD1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23. </w:t>
            </w:r>
            <w:r w:rsidR="00C46E1F" w:rsidRPr="00C46E1F">
              <w:rPr>
                <w:rFonts w:ascii="Times New Roman" w:hAnsi="Times New Roman"/>
                <w:b w:val="0"/>
                <w:sz w:val="24"/>
                <w:szCs w:val="24"/>
              </w:rPr>
              <w:t xml:space="preserve">Практическое занятие № 22. Работа в графических редакторах </w:t>
            </w:r>
          </w:p>
        </w:tc>
        <w:tc>
          <w:tcPr>
            <w:tcW w:w="1130" w:type="dxa"/>
            <w:vAlign w:val="center"/>
          </w:tcPr>
          <w:p w14:paraId="7BB0227D" w14:textId="6CDB9F6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9</w:t>
            </w:r>
          </w:p>
        </w:tc>
        <w:tc>
          <w:tcPr>
            <w:tcW w:w="1365" w:type="dxa"/>
            <w:vAlign w:val="center"/>
          </w:tcPr>
          <w:p w14:paraId="2F280A4D" w14:textId="24FEFBB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13</w:t>
            </w:r>
            <w:r w:rsidR="00B50611">
              <w:rPr>
                <w:bCs/>
                <w:color w:val="000000" w:themeColor="text1"/>
              </w:rPr>
              <w:t>5</w:t>
            </w:r>
          </w:p>
        </w:tc>
      </w:tr>
      <w:tr w:rsidR="006A7449" w:rsidRPr="006A7449" w14:paraId="4EBBCC7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9DCF8A8" w14:textId="2DFF9F8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24. </w:t>
            </w:r>
            <w:r w:rsidR="00C46E1F" w:rsidRPr="00C46E1F">
              <w:rPr>
                <w:rFonts w:ascii="Times New Roman" w:hAnsi="Times New Roman"/>
                <w:b w:val="0"/>
                <w:sz w:val="24"/>
                <w:szCs w:val="24"/>
              </w:rPr>
              <w:t>Практическое занятие № 23. Создание интерактивных презентаций</w:t>
            </w:r>
          </w:p>
        </w:tc>
        <w:tc>
          <w:tcPr>
            <w:tcW w:w="1130" w:type="dxa"/>
            <w:vAlign w:val="center"/>
          </w:tcPr>
          <w:p w14:paraId="4D3C010C" w14:textId="77E1787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12011629" w14:textId="2DDE75F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4</w:t>
            </w:r>
          </w:p>
        </w:tc>
      </w:tr>
      <w:tr w:rsidR="006A7449" w:rsidRPr="006A7449" w14:paraId="735F7E8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5A05D42" w14:textId="46EA6416"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lastRenderedPageBreak/>
              <w:t xml:space="preserve">Практическое занятие № 25. </w:t>
            </w:r>
            <w:r w:rsidR="00C46E1F" w:rsidRPr="00C46E1F">
              <w:rPr>
                <w:rFonts w:ascii="Times New Roman" w:hAnsi="Times New Roman"/>
                <w:b w:val="0"/>
                <w:sz w:val="24"/>
                <w:szCs w:val="24"/>
              </w:rPr>
              <w:t>Практическое занятие № 24. Использование международного сегмента интернета</w:t>
            </w:r>
          </w:p>
        </w:tc>
        <w:tc>
          <w:tcPr>
            <w:tcW w:w="1130" w:type="dxa"/>
            <w:vAlign w:val="center"/>
          </w:tcPr>
          <w:p w14:paraId="442666E5" w14:textId="6FE0AD02" w:rsidR="006A7449" w:rsidRPr="006A7449" w:rsidRDefault="009E45A1"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2</w:t>
            </w:r>
          </w:p>
        </w:tc>
        <w:tc>
          <w:tcPr>
            <w:tcW w:w="1365" w:type="dxa"/>
            <w:vAlign w:val="center"/>
          </w:tcPr>
          <w:p w14:paraId="104648B2" w14:textId="4517310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7</w:t>
            </w:r>
          </w:p>
        </w:tc>
      </w:tr>
    </w:tbl>
    <w:p w14:paraId="5CB12225" w14:textId="77777777" w:rsidR="00A848B8" w:rsidRDefault="00A848B8"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rPr>
      </w:pPr>
    </w:p>
    <w:p w14:paraId="3186AF4E" w14:textId="077CE02F"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t>Пояснительная записка</w:t>
      </w:r>
    </w:p>
    <w:p w14:paraId="1700134A" w14:textId="77777777" w:rsidR="00356D57" w:rsidRPr="006A6914" w:rsidRDefault="00356D57" w:rsidP="00356D57">
      <w:pPr>
        <w:ind w:firstLine="708"/>
        <w:jc w:val="both"/>
        <w:rPr>
          <w:rFonts w:eastAsia="Calibri"/>
          <w:b/>
          <w:color w:val="000000" w:themeColor="text1"/>
          <w:sz w:val="28"/>
          <w:szCs w:val="28"/>
        </w:rPr>
      </w:pPr>
    </w:p>
    <w:p w14:paraId="78F0AA16" w14:textId="77777777"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43BA14A3" w14:textId="77777777"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54B69ACA" w14:textId="77777777" w:rsidR="00BD5DDD" w:rsidRPr="00BD5DDD"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w:t>
      </w:r>
      <w:r w:rsidRPr="00BD5DDD">
        <w:rPr>
          <w:color w:val="000000" w:themeColor="text1"/>
          <w:sz w:val="28"/>
          <w:szCs w:val="28"/>
        </w:rPr>
        <w:t>занятиях могут быть: индивидуальная и (или) групповая.</w:t>
      </w:r>
    </w:p>
    <w:p w14:paraId="7C5D0E99" w14:textId="77777777" w:rsidR="00BD5DDD" w:rsidRPr="00BD5DDD" w:rsidRDefault="00BD5DDD" w:rsidP="00BD5DDD">
      <w:pPr>
        <w:ind w:firstLine="708"/>
        <w:jc w:val="both"/>
        <w:rPr>
          <w:color w:val="000000" w:themeColor="text1"/>
          <w:sz w:val="28"/>
          <w:szCs w:val="28"/>
        </w:rPr>
      </w:pPr>
      <w:r w:rsidRPr="00BD5DDD">
        <w:rPr>
          <w:b/>
          <w:color w:val="000000" w:themeColor="text1"/>
          <w:sz w:val="28"/>
          <w:szCs w:val="28"/>
        </w:rPr>
        <w:t>Структура и содержание</w:t>
      </w:r>
      <w:r w:rsidRPr="00BD5DDD">
        <w:rPr>
          <w:color w:val="000000" w:themeColor="text1"/>
          <w:sz w:val="28"/>
          <w:szCs w:val="28"/>
        </w:rPr>
        <w:t xml:space="preserve"> практического занятия включает в себя следующие элементы:</w:t>
      </w:r>
    </w:p>
    <w:p w14:paraId="1905EDE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тема занятия;</w:t>
      </w:r>
    </w:p>
    <w:p w14:paraId="1384AD8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цель работы;</w:t>
      </w:r>
    </w:p>
    <w:p w14:paraId="6402027C"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описание хода работы;</w:t>
      </w:r>
    </w:p>
    <w:p w14:paraId="3C264536"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примеры выполнения заданий по теме (при необходимости),</w:t>
      </w:r>
    </w:p>
    <w:p w14:paraId="2339ED41"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контрольные вопросы.</w:t>
      </w:r>
    </w:p>
    <w:p w14:paraId="004F98C7"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14:paraId="08A4CCAF" w14:textId="77777777" w:rsidR="005A1EC8" w:rsidRPr="00BD5DDD" w:rsidRDefault="00356D57" w:rsidP="00BD5DDD">
      <w:pPr>
        <w:jc w:val="both"/>
        <w:rPr>
          <w:color w:val="000000" w:themeColor="text1"/>
          <w:sz w:val="28"/>
          <w:szCs w:val="28"/>
        </w:rPr>
        <w:sectPr w:rsidR="005A1EC8" w:rsidRPr="00BD5DDD">
          <w:footerReference w:type="default" r:id="rId9"/>
          <w:footerReference w:type="first" r:id="rId10"/>
          <w:pgSz w:w="11906" w:h="16838"/>
          <w:pgMar w:top="851" w:right="851" w:bottom="851" w:left="1701" w:header="709" w:footer="709" w:gutter="0"/>
          <w:cols w:space="708"/>
          <w:docGrid w:linePitch="360"/>
        </w:sectPr>
      </w:pPr>
      <w:r w:rsidRPr="00BD5DDD">
        <w:rPr>
          <w:color w:val="000000" w:themeColor="text1"/>
          <w:sz w:val="28"/>
          <w:szCs w:val="28"/>
        </w:rPr>
        <w:t xml:space="preserve"> </w:t>
      </w:r>
    </w:p>
    <w:p w14:paraId="354D0681" w14:textId="77777777" w:rsidR="005A1EC8" w:rsidRDefault="00BD5DDD" w:rsidP="00BD5DDD">
      <w:pPr>
        <w:ind w:firstLine="708"/>
        <w:jc w:val="center"/>
        <w:rPr>
          <w:color w:val="000000" w:themeColor="text1"/>
          <w:sz w:val="28"/>
          <w:szCs w:val="28"/>
        </w:rPr>
      </w:pPr>
      <w:r w:rsidRPr="00BD5DDD">
        <w:rPr>
          <w:b/>
          <w:color w:val="000000" w:themeColor="text1"/>
          <w:sz w:val="28"/>
          <w:szCs w:val="28"/>
        </w:rPr>
        <w:lastRenderedPageBreak/>
        <w:t>Результаты обучения, регламентированные ФГОС СОО с учетом ФГОС</w:t>
      </w:r>
      <w:r>
        <w:rPr>
          <w:b/>
          <w:color w:val="000000" w:themeColor="text1"/>
          <w:sz w:val="28"/>
          <w:szCs w:val="28"/>
        </w:rPr>
        <w:t xml:space="preserve"> </w:t>
      </w:r>
      <w:r w:rsidRPr="00BD5DDD">
        <w:rPr>
          <w:b/>
          <w:color w:val="000000" w:themeColor="text1"/>
          <w:sz w:val="28"/>
          <w:szCs w:val="28"/>
        </w:rPr>
        <w:t>СПО</w:t>
      </w:r>
    </w:p>
    <w:p w14:paraId="0F59191F" w14:textId="77777777" w:rsidR="005A1EC8" w:rsidRDefault="005A1EC8" w:rsidP="00356D57">
      <w:pPr>
        <w:ind w:firstLine="708"/>
        <w:jc w:val="both"/>
        <w:rPr>
          <w:color w:val="000000" w:themeColor="text1"/>
          <w:sz w:val="28"/>
          <w:szCs w:val="28"/>
        </w:rPr>
      </w:pPr>
    </w:p>
    <w:p w14:paraId="6B622DC2" w14:textId="77777777" w:rsidR="002A022C" w:rsidRDefault="002A022C" w:rsidP="00356D57">
      <w:pPr>
        <w:ind w:firstLine="708"/>
        <w:jc w:val="both"/>
        <w:rPr>
          <w:color w:val="000000" w:themeColor="text1"/>
          <w:sz w:val="28"/>
          <w:szCs w:val="28"/>
        </w:rPr>
      </w:pPr>
    </w:p>
    <w:tbl>
      <w:tblPr>
        <w:tblStyle w:val="a7"/>
        <w:tblW w:w="14737" w:type="dxa"/>
        <w:tblLook w:val="04A0" w:firstRow="1" w:lastRow="0" w:firstColumn="1" w:lastColumn="0" w:noHBand="0" w:noVBand="1"/>
      </w:tblPr>
      <w:tblGrid>
        <w:gridCol w:w="3001"/>
        <w:gridCol w:w="4681"/>
        <w:gridCol w:w="7055"/>
      </w:tblGrid>
      <w:tr w:rsidR="00DC2C3F" w14:paraId="0BDBB76E" w14:textId="77777777" w:rsidTr="00DC2C3F">
        <w:trPr>
          <w:trHeight w:val="163"/>
        </w:trPr>
        <w:tc>
          <w:tcPr>
            <w:tcW w:w="3004" w:type="dxa"/>
            <w:vMerge w:val="restart"/>
            <w:tcBorders>
              <w:top w:val="single" w:sz="4" w:space="0" w:color="auto"/>
              <w:left w:val="single" w:sz="4" w:space="0" w:color="auto"/>
              <w:bottom w:val="single" w:sz="4" w:space="0" w:color="auto"/>
              <w:right w:val="single" w:sz="4" w:space="0" w:color="auto"/>
            </w:tcBorders>
            <w:vAlign w:val="center"/>
            <w:hideMark/>
          </w:tcPr>
          <w:p w14:paraId="5226C2EE"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Код и наименование формируемых компетенций</w:t>
            </w:r>
          </w:p>
        </w:tc>
        <w:tc>
          <w:tcPr>
            <w:tcW w:w="11733" w:type="dxa"/>
            <w:gridSpan w:val="2"/>
            <w:tcBorders>
              <w:top w:val="single" w:sz="4" w:space="0" w:color="auto"/>
              <w:left w:val="single" w:sz="4" w:space="0" w:color="auto"/>
              <w:bottom w:val="single" w:sz="4" w:space="0" w:color="auto"/>
              <w:right w:val="single" w:sz="4" w:space="0" w:color="auto"/>
            </w:tcBorders>
            <w:vAlign w:val="center"/>
            <w:hideMark/>
          </w:tcPr>
          <w:p w14:paraId="34110438"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Планируемые результаты освоения дисциплины</w:t>
            </w:r>
          </w:p>
        </w:tc>
      </w:tr>
      <w:tr w:rsidR="00DC2C3F" w14:paraId="48BC93E6" w14:textId="77777777" w:rsidTr="00DC2C3F">
        <w:trPr>
          <w:trHeight w:val="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8BDB2" w14:textId="77777777" w:rsidR="00DC2C3F" w:rsidRDefault="00DC2C3F">
            <w:pPr>
              <w:rPr>
                <w:rFonts w:eastAsiaTheme="minorHAnsi"/>
                <w:b/>
                <w:lang w:eastAsia="en-US"/>
              </w:rPr>
            </w:pPr>
          </w:p>
        </w:tc>
        <w:tc>
          <w:tcPr>
            <w:tcW w:w="4646" w:type="dxa"/>
            <w:tcBorders>
              <w:top w:val="single" w:sz="4" w:space="0" w:color="auto"/>
              <w:left w:val="single" w:sz="4" w:space="0" w:color="auto"/>
              <w:bottom w:val="single" w:sz="4" w:space="0" w:color="auto"/>
              <w:right w:val="single" w:sz="4" w:space="0" w:color="auto"/>
            </w:tcBorders>
            <w:vAlign w:val="center"/>
            <w:hideMark/>
          </w:tcPr>
          <w:p w14:paraId="5B321B1F"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Общие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2C475CB7"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Дисциплинарные</w:t>
            </w:r>
          </w:p>
        </w:tc>
      </w:tr>
      <w:tr w:rsidR="00DC2C3F" w14:paraId="2BFA9B6A" w14:textId="77777777" w:rsidTr="00DC2C3F">
        <w:trPr>
          <w:trHeight w:val="702"/>
        </w:trPr>
        <w:tc>
          <w:tcPr>
            <w:tcW w:w="3004" w:type="dxa"/>
            <w:tcBorders>
              <w:top w:val="single" w:sz="4" w:space="0" w:color="auto"/>
              <w:left w:val="single" w:sz="4" w:space="0" w:color="auto"/>
              <w:bottom w:val="single" w:sz="4" w:space="0" w:color="auto"/>
              <w:right w:val="single" w:sz="4" w:space="0" w:color="auto"/>
            </w:tcBorders>
            <w:hideMark/>
          </w:tcPr>
          <w:p w14:paraId="0582B9F9"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032529A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4646" w:type="dxa"/>
            <w:tcBorders>
              <w:top w:val="single" w:sz="4" w:space="0" w:color="auto"/>
              <w:left w:val="single" w:sz="4" w:space="0" w:color="auto"/>
              <w:bottom w:val="single" w:sz="4" w:space="0" w:color="auto"/>
              <w:right w:val="single" w:sz="4" w:space="0" w:color="auto"/>
            </w:tcBorders>
          </w:tcPr>
          <w:p w14:paraId="43BB94E1" w14:textId="77777777" w:rsidR="00DC2C3F" w:rsidRDefault="00DC2C3F">
            <w:pPr>
              <w:adjustRightInd w:val="0"/>
              <w:spacing w:after="150"/>
              <w:jc w:val="both"/>
              <w:rPr>
                <w:color w:val="000000" w:themeColor="text1"/>
                <w:lang w:eastAsia="en-US"/>
              </w:rPr>
            </w:pPr>
            <w:r>
              <w:rPr>
                <w:color w:val="000000" w:themeColor="text1"/>
              </w:rPr>
              <w:t>-давать оценку новым ситуациям, оценивать приобретенный опыт;</w:t>
            </w:r>
          </w:p>
          <w:p w14:paraId="0E4B51D6" w14:textId="77777777" w:rsidR="00DC2C3F" w:rsidRDefault="00DC2C3F">
            <w:pPr>
              <w:adjustRightInd w:val="0"/>
              <w:spacing w:after="150"/>
              <w:jc w:val="both"/>
              <w:rPr>
                <w:color w:val="000000" w:themeColor="text1"/>
              </w:rPr>
            </w:pPr>
            <w:r>
              <w:rPr>
                <w:color w:val="000000" w:themeColor="text1"/>
              </w:rPr>
              <w:t>-разрабатывать план решения проблемы с учетом анализа имеющихся материальных и нематериальных ресурсов;</w:t>
            </w:r>
          </w:p>
          <w:p w14:paraId="7A8F3DE7"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446CBD7"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06D9F0" w14:textId="77777777" w:rsidR="00DC2C3F" w:rsidRDefault="00DC2C3F">
            <w:pPr>
              <w:adjustRightInd w:val="0"/>
              <w:spacing w:after="150"/>
              <w:jc w:val="both"/>
              <w:rPr>
                <w:color w:val="000000" w:themeColor="text1"/>
              </w:rPr>
            </w:pPr>
            <w:r>
              <w:rPr>
                <w:color w:val="000000" w:themeColor="text1"/>
              </w:rPr>
              <w:t>-оценивать достоверность, легитимность информации, ее соответствие правовым и морально-этическим нормам;</w:t>
            </w:r>
          </w:p>
          <w:p w14:paraId="20E39612" w14:textId="77777777" w:rsidR="00DC2C3F" w:rsidRDefault="00DC2C3F">
            <w:pPr>
              <w:adjustRightInd w:val="0"/>
              <w:spacing w:after="150"/>
              <w:jc w:val="both"/>
              <w:rPr>
                <w:color w:val="000000" w:themeColor="text1"/>
              </w:rPr>
            </w:pPr>
            <w:r>
              <w:rPr>
                <w:color w:val="000000" w:themeColor="text1"/>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w:t>
            </w:r>
            <w:r>
              <w:rPr>
                <w:color w:val="000000" w:themeColor="text1"/>
              </w:rPr>
              <w:lastRenderedPageBreak/>
              <w:t>безопасности, </w:t>
            </w:r>
            <w:proofErr w:type="spellStart"/>
            <w:r>
              <w:rPr>
                <w:color w:val="000000" w:themeColor="text1"/>
              </w:rPr>
              <w:t>гигиены,ресурсосбережения</w:t>
            </w:r>
            <w:proofErr w:type="spellEnd"/>
            <w:r>
              <w:rPr>
                <w:color w:val="000000" w:themeColor="text1"/>
              </w:rPr>
              <w:t>, правовых и этических норм, норм информационной безопасности;</w:t>
            </w:r>
          </w:p>
          <w:p w14:paraId="5600E7C3"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7BC7F8A8" w14:textId="77777777" w:rsidR="00DC2C3F" w:rsidRDefault="00DC2C3F">
            <w:pPr>
              <w:adjustRightInd w:val="0"/>
              <w:spacing w:after="150"/>
              <w:jc w:val="both"/>
            </w:pPr>
            <w:r>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19B368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A8879E3" w14:textId="77777777" w:rsidR="00DC2C3F" w:rsidRDefault="00DC2C3F">
            <w:pPr>
              <w:adjustRightInd w:val="0"/>
              <w:spacing w:after="150"/>
              <w:jc w:val="both"/>
            </w:pPr>
            <w:r>
              <w:t>-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60B90248" w14:textId="77777777" w:rsidR="00DC2C3F" w:rsidRDefault="00DC2C3F">
            <w:pPr>
              <w:adjustRightInd w:val="0"/>
              <w:spacing w:after="150"/>
              <w:jc w:val="both"/>
            </w:pPr>
            <w:r>
              <w:t xml:space="preserve">-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w:t>
            </w:r>
            <w:r>
              <w:lastRenderedPageBreak/>
              <w:t>правовых основ использования компьютерных программ, баз данных и работы в сети Интернет;</w:t>
            </w:r>
          </w:p>
          <w:p w14:paraId="34997812"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7EA0244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09D8F0A"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17855039" w14:textId="77777777" w:rsidR="00DC2C3F" w:rsidRDefault="00DC2C3F">
            <w:pPr>
              <w:adjustRightInd w:val="0"/>
              <w:spacing w:after="150"/>
              <w:jc w:val="both"/>
            </w:pPr>
          </w:p>
          <w:p w14:paraId="70634929" w14:textId="77777777" w:rsidR="00DC2C3F" w:rsidRDefault="00DC2C3F">
            <w:pPr>
              <w:pStyle w:val="af2"/>
              <w:rPr>
                <w:rFonts w:ascii="Times New Roman" w:hAnsi="Times New Roman"/>
                <w:sz w:val="24"/>
                <w:szCs w:val="24"/>
              </w:rPr>
            </w:pPr>
          </w:p>
        </w:tc>
      </w:tr>
      <w:tr w:rsidR="00DC2C3F" w14:paraId="40450883" w14:textId="77777777" w:rsidTr="00DC2C3F">
        <w:trPr>
          <w:trHeight w:val="1122"/>
        </w:trPr>
        <w:tc>
          <w:tcPr>
            <w:tcW w:w="3004" w:type="dxa"/>
            <w:tcBorders>
              <w:top w:val="single" w:sz="4" w:space="0" w:color="auto"/>
              <w:left w:val="single" w:sz="4" w:space="0" w:color="auto"/>
              <w:bottom w:val="single" w:sz="4" w:space="0" w:color="auto"/>
              <w:right w:val="single" w:sz="4" w:space="0" w:color="auto"/>
            </w:tcBorders>
            <w:hideMark/>
          </w:tcPr>
          <w:p w14:paraId="4828EC2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646" w:type="dxa"/>
            <w:tcBorders>
              <w:top w:val="single" w:sz="4" w:space="0" w:color="auto"/>
              <w:left w:val="single" w:sz="4" w:space="0" w:color="auto"/>
              <w:bottom w:val="single" w:sz="4" w:space="0" w:color="auto"/>
              <w:right w:val="single" w:sz="4" w:space="0" w:color="auto"/>
            </w:tcBorders>
          </w:tcPr>
          <w:p w14:paraId="64F95CCD" w14:textId="77777777" w:rsidR="00DC2C3F" w:rsidRDefault="00DC2C3F">
            <w:pPr>
              <w:adjustRightInd w:val="0"/>
              <w:spacing w:after="150"/>
              <w:jc w:val="both"/>
              <w:rPr>
                <w:color w:val="000000" w:themeColor="text1"/>
                <w:lang w:eastAsia="en-US"/>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D6A183D" w14:textId="77777777" w:rsidR="00DC2C3F" w:rsidRDefault="00DC2C3F">
            <w:pPr>
              <w:adjustRightInd w:val="0"/>
              <w:spacing w:after="150"/>
              <w:jc w:val="both"/>
              <w:rPr>
                <w:color w:val="000000" w:themeColor="text1"/>
              </w:rPr>
            </w:pPr>
            <w:r>
              <w:rPr>
                <w:color w:val="000000" w:themeColor="text1"/>
              </w:rPr>
              <w:t>-ценности научного познания:</w:t>
            </w:r>
          </w:p>
          <w:p w14:paraId="7A30A7FC" w14:textId="77777777" w:rsidR="00DC2C3F" w:rsidRDefault="00DC2C3F">
            <w:pPr>
              <w:adjustRightInd w:val="0"/>
              <w:spacing w:after="150"/>
              <w:jc w:val="both"/>
              <w:rPr>
                <w:color w:val="000000" w:themeColor="text1"/>
              </w:rPr>
            </w:pPr>
            <w:r>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7A967DB" w14:textId="77777777" w:rsidR="00DC2C3F" w:rsidRDefault="00DC2C3F">
            <w:pPr>
              <w:adjustRightInd w:val="0"/>
              <w:spacing w:after="150"/>
              <w:jc w:val="both"/>
              <w:rPr>
                <w:color w:val="000000" w:themeColor="text1"/>
              </w:rPr>
            </w:pPr>
            <w:r>
              <w:rPr>
                <w:color w:val="000000" w:themeColor="text1"/>
              </w:rPr>
              <w:t>готовность и способность к образованию и самообразованию на протяжении всей жизни;</w:t>
            </w:r>
          </w:p>
          <w:p w14:paraId="79021964" w14:textId="77777777" w:rsidR="00DC2C3F" w:rsidRDefault="00DC2C3F">
            <w:pPr>
              <w:adjustRightInd w:val="0"/>
              <w:spacing w:after="150"/>
              <w:jc w:val="both"/>
              <w:rPr>
                <w:color w:val="000000" w:themeColor="text1"/>
              </w:rPr>
            </w:pPr>
            <w:r>
              <w:rPr>
                <w:color w:val="000000" w:themeColor="text1"/>
              </w:rPr>
              <w:t>способность и готовность к самостоятельному поиску методов решения практических задач, применению различных методов познания;</w:t>
            </w:r>
          </w:p>
          <w:p w14:paraId="6095138D"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21BFCBC"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16BBA372"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377A1C83"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2A4AE18"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2B7CD1F" w14:textId="77777777" w:rsidR="00DC2C3F" w:rsidRDefault="00DC2C3F">
            <w:pPr>
              <w:pStyle w:val="af2"/>
              <w:rPr>
                <w:rFonts w:ascii="Times New Roman" w:hAnsi="Times New Roman"/>
                <w:sz w:val="24"/>
                <w:szCs w:val="24"/>
              </w:rPr>
            </w:pPr>
          </w:p>
        </w:tc>
      </w:tr>
      <w:tr w:rsidR="00DC2C3F" w14:paraId="6466D01B" w14:textId="77777777" w:rsidTr="00DC2C3F">
        <w:trPr>
          <w:trHeight w:val="1542"/>
        </w:trPr>
        <w:tc>
          <w:tcPr>
            <w:tcW w:w="3004" w:type="dxa"/>
            <w:tcBorders>
              <w:top w:val="single" w:sz="4" w:space="0" w:color="auto"/>
              <w:left w:val="single" w:sz="4" w:space="0" w:color="auto"/>
              <w:bottom w:val="single" w:sz="4" w:space="0" w:color="auto"/>
              <w:right w:val="single" w:sz="4" w:space="0" w:color="auto"/>
            </w:tcBorders>
            <w:hideMark/>
          </w:tcPr>
          <w:p w14:paraId="336452CC"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2AC92158"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способность оценивать ситуацию и принимать осознанные решения, ориентируясь на </w:t>
            </w:r>
            <w:proofErr w:type="spellStart"/>
            <w:r>
              <w:rPr>
                <w:rFonts w:ascii="Times New Roman" w:hAnsi="Times New Roman"/>
                <w:color w:val="000000" w:themeColor="text1"/>
                <w:sz w:val="24"/>
                <w:szCs w:val="24"/>
              </w:rPr>
              <w:t>моральнонравственные</w:t>
            </w:r>
            <w:proofErr w:type="spellEnd"/>
            <w:r>
              <w:rPr>
                <w:rFonts w:ascii="Times New Roman" w:hAnsi="Times New Roman"/>
                <w:color w:val="000000" w:themeColor="text1"/>
                <w:sz w:val="24"/>
                <w:szCs w:val="24"/>
              </w:rPr>
              <w:t xml:space="preserve"> нормы и ценности; </w:t>
            </w:r>
          </w:p>
          <w:p w14:paraId="01110085"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осознание личного вклада в построение устойчивого будущего; </w:t>
            </w:r>
          </w:p>
        </w:tc>
        <w:tc>
          <w:tcPr>
            <w:tcW w:w="7087" w:type="dxa"/>
            <w:tcBorders>
              <w:top w:val="single" w:sz="4" w:space="0" w:color="auto"/>
              <w:left w:val="single" w:sz="4" w:space="0" w:color="auto"/>
              <w:bottom w:val="single" w:sz="4" w:space="0" w:color="auto"/>
              <w:right w:val="single" w:sz="4" w:space="0" w:color="auto"/>
            </w:tcBorders>
          </w:tcPr>
          <w:p w14:paraId="044D8FB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E8FF997" w14:textId="77777777" w:rsidR="00DC2C3F" w:rsidRDefault="00DC2C3F">
            <w:pPr>
              <w:pStyle w:val="af2"/>
              <w:rPr>
                <w:rFonts w:ascii="Times New Roman" w:hAnsi="Times New Roman"/>
                <w:sz w:val="24"/>
                <w:szCs w:val="24"/>
              </w:rPr>
            </w:pPr>
          </w:p>
        </w:tc>
      </w:tr>
      <w:tr w:rsidR="00DC2C3F" w14:paraId="4F78D089" w14:textId="77777777" w:rsidTr="00DC2C3F">
        <w:trPr>
          <w:trHeight w:val="411"/>
        </w:trPr>
        <w:tc>
          <w:tcPr>
            <w:tcW w:w="3004" w:type="dxa"/>
            <w:tcBorders>
              <w:top w:val="single" w:sz="4" w:space="0" w:color="auto"/>
              <w:left w:val="single" w:sz="4" w:space="0" w:color="auto"/>
              <w:bottom w:val="single" w:sz="4" w:space="0" w:color="auto"/>
              <w:right w:val="single" w:sz="4" w:space="0" w:color="auto"/>
            </w:tcBorders>
            <w:hideMark/>
          </w:tcPr>
          <w:p w14:paraId="574A89D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04. Эффективно взаимодействовать и работать в коллективе и команде;</w:t>
            </w:r>
          </w:p>
        </w:tc>
        <w:tc>
          <w:tcPr>
            <w:tcW w:w="4646" w:type="dxa"/>
            <w:tcBorders>
              <w:top w:val="single" w:sz="4" w:space="0" w:color="auto"/>
              <w:left w:val="single" w:sz="4" w:space="0" w:color="auto"/>
              <w:bottom w:val="single" w:sz="4" w:space="0" w:color="auto"/>
              <w:right w:val="single" w:sz="4" w:space="0" w:color="auto"/>
            </w:tcBorders>
            <w:hideMark/>
          </w:tcPr>
          <w:p w14:paraId="6196E029" w14:textId="77777777" w:rsidR="00DC2C3F" w:rsidRDefault="00DC2C3F">
            <w:pPr>
              <w:pStyle w:val="af2"/>
              <w:rPr>
                <w:rFonts w:ascii="Times New Roman" w:hAnsi="Times New Roman"/>
                <w:sz w:val="24"/>
                <w:szCs w:val="24"/>
              </w:rPr>
            </w:pPr>
            <w:r>
              <w:rPr>
                <w:rFonts w:ascii="Times New Roman" w:hAnsi="Times New Roman"/>
                <w:sz w:val="24"/>
                <w:szCs w:val="24"/>
              </w:rPr>
              <w:t xml:space="preserve">- овладение навыками </w:t>
            </w:r>
            <w:proofErr w:type="spellStart"/>
            <w:r>
              <w:rPr>
                <w:rFonts w:ascii="Times New Roman" w:hAnsi="Times New Roman"/>
                <w:sz w:val="24"/>
                <w:szCs w:val="24"/>
              </w:rPr>
              <w:t>учебноисследовательской</w:t>
            </w:r>
            <w:proofErr w:type="spellEnd"/>
            <w:r>
              <w:rPr>
                <w:rFonts w:ascii="Times New Roman" w:hAnsi="Times New Roman"/>
                <w:sz w:val="24"/>
                <w:szCs w:val="24"/>
              </w:rPr>
              <w:t>, проектной и социальной деятельности;</w:t>
            </w:r>
          </w:p>
          <w:p w14:paraId="742263AD" w14:textId="77777777" w:rsidR="00DC2C3F" w:rsidRDefault="00DC2C3F">
            <w:pPr>
              <w:pStyle w:val="af2"/>
              <w:rPr>
                <w:rFonts w:ascii="Times New Roman" w:hAnsi="Times New Roman"/>
                <w:sz w:val="24"/>
                <w:szCs w:val="24"/>
              </w:rPr>
            </w:pPr>
            <w:r>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6656DB6E" w14:textId="77777777" w:rsidR="00DC2C3F" w:rsidRDefault="00DC2C3F">
            <w:pPr>
              <w:pStyle w:val="af2"/>
              <w:rPr>
                <w:rFonts w:ascii="Times New Roman" w:hAnsi="Times New Roman"/>
                <w:sz w:val="24"/>
                <w:szCs w:val="24"/>
              </w:rPr>
            </w:pPr>
            <w:r>
              <w:rPr>
                <w:rFonts w:ascii="Times New Roman" w:hAnsi="Times New Roman"/>
                <w:sz w:val="24"/>
                <w:szCs w:val="24"/>
              </w:rPr>
              <w:t xml:space="preserve"> - координировать и выполнять работу в условиях реального, виртуального и комбинированного взаимодействия;</w:t>
            </w:r>
          </w:p>
        </w:tc>
        <w:tc>
          <w:tcPr>
            <w:tcW w:w="7087" w:type="dxa"/>
            <w:tcBorders>
              <w:top w:val="single" w:sz="4" w:space="0" w:color="auto"/>
              <w:left w:val="single" w:sz="4" w:space="0" w:color="auto"/>
              <w:bottom w:val="single" w:sz="4" w:space="0" w:color="auto"/>
              <w:right w:val="single" w:sz="4" w:space="0" w:color="auto"/>
            </w:tcBorders>
          </w:tcPr>
          <w:p w14:paraId="2D2D0745"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37CA2A8" w14:textId="77777777" w:rsidR="00DC2C3F" w:rsidRDefault="00DC2C3F">
            <w:pPr>
              <w:pStyle w:val="af2"/>
              <w:rPr>
                <w:rFonts w:ascii="Times New Roman" w:hAnsi="Times New Roman"/>
                <w:sz w:val="24"/>
                <w:szCs w:val="24"/>
              </w:rPr>
            </w:pPr>
          </w:p>
        </w:tc>
      </w:tr>
      <w:tr w:rsidR="00DC2C3F" w14:paraId="5637A8BE" w14:textId="77777777" w:rsidTr="00DC2C3F">
        <w:trPr>
          <w:trHeight w:val="711"/>
        </w:trPr>
        <w:tc>
          <w:tcPr>
            <w:tcW w:w="3004" w:type="dxa"/>
            <w:tcBorders>
              <w:top w:val="single" w:sz="4" w:space="0" w:color="auto"/>
              <w:left w:val="single" w:sz="4" w:space="0" w:color="auto"/>
              <w:bottom w:val="single" w:sz="4" w:space="0" w:color="auto"/>
              <w:right w:val="single" w:sz="4" w:space="0" w:color="auto"/>
            </w:tcBorders>
            <w:hideMark/>
          </w:tcPr>
          <w:p w14:paraId="68E4F8E0"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w:t>
            </w:r>
            <w:r>
              <w:rPr>
                <w:rFonts w:ascii="Times New Roman" w:hAnsi="Times New Roman" w:cs="Times New Roman"/>
                <w:sz w:val="24"/>
                <w:szCs w:val="24"/>
                <w:lang w:eastAsia="en-US"/>
              </w:rPr>
              <w:lastRenderedPageBreak/>
              <w:t>социального и культурного контекста;</w:t>
            </w:r>
          </w:p>
        </w:tc>
        <w:tc>
          <w:tcPr>
            <w:tcW w:w="4646" w:type="dxa"/>
            <w:tcBorders>
              <w:top w:val="single" w:sz="4" w:space="0" w:color="auto"/>
              <w:left w:val="single" w:sz="4" w:space="0" w:color="auto"/>
              <w:bottom w:val="single" w:sz="4" w:space="0" w:color="auto"/>
              <w:right w:val="single" w:sz="4" w:space="0" w:color="auto"/>
            </w:tcBorders>
            <w:hideMark/>
          </w:tcPr>
          <w:p w14:paraId="332C92CD"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0088BC0" w14:textId="77777777" w:rsidR="00DC2C3F" w:rsidRDefault="00DC2C3F">
            <w:pPr>
              <w:pStyle w:val="af2"/>
              <w:rPr>
                <w:rFonts w:ascii="Times New Roman" w:hAnsi="Times New Roman"/>
                <w:sz w:val="24"/>
                <w:szCs w:val="24"/>
              </w:rPr>
            </w:pPr>
            <w:r>
              <w:rPr>
                <w:rFonts w:ascii="Times New Roman" w:hAnsi="Times New Roman"/>
                <w:sz w:val="24"/>
                <w:szCs w:val="24"/>
              </w:rPr>
              <w:t xml:space="preserve">Овладение универсальными коммуникативными действиями: а) </w:t>
            </w:r>
            <w:r>
              <w:rPr>
                <w:rFonts w:ascii="Times New Roman" w:hAnsi="Times New Roman"/>
                <w:sz w:val="24"/>
                <w:szCs w:val="24"/>
              </w:rPr>
              <w:lastRenderedPageBreak/>
              <w:t>общение: - осуществлять коммуникации во 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7087" w:type="dxa"/>
            <w:tcBorders>
              <w:top w:val="single" w:sz="4" w:space="0" w:color="auto"/>
              <w:left w:val="single" w:sz="4" w:space="0" w:color="auto"/>
              <w:bottom w:val="single" w:sz="4" w:space="0" w:color="auto"/>
              <w:right w:val="single" w:sz="4" w:space="0" w:color="auto"/>
            </w:tcBorders>
          </w:tcPr>
          <w:p w14:paraId="72E63750" w14:textId="77777777" w:rsidR="00DC2C3F" w:rsidRDefault="00DC2C3F">
            <w:pPr>
              <w:adjustRightInd w:val="0"/>
              <w:spacing w:after="150"/>
              <w:jc w:val="both"/>
            </w:pPr>
            <w:r>
              <w:lastRenderedPageBreak/>
              <w:t xml:space="preserve">-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w:t>
            </w:r>
            <w:r>
              <w:lastRenderedPageBreak/>
              <w:t>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04E4EDDB"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5D858C5A" w14:textId="77777777" w:rsidR="00DC2C3F" w:rsidRDefault="00DC2C3F">
            <w:pPr>
              <w:adjustRightInd w:val="0"/>
              <w:spacing w:after="150"/>
              <w:jc w:val="both"/>
            </w:pPr>
          </w:p>
          <w:p w14:paraId="67662F76" w14:textId="77777777" w:rsidR="00DC2C3F" w:rsidRDefault="00DC2C3F">
            <w:pPr>
              <w:adjustRightInd w:val="0"/>
              <w:spacing w:after="150"/>
              <w:jc w:val="both"/>
            </w:pPr>
          </w:p>
        </w:tc>
      </w:tr>
      <w:tr w:rsidR="00DC2C3F" w14:paraId="71B456DF"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305169E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Pr>
                <w:rFonts w:ascii="Times New Roman" w:hAnsi="Times New Roman" w:cs="Times New Roman"/>
                <w:sz w:val="24"/>
                <w:szCs w:val="24"/>
                <w:lang w:eastAsia="en-US"/>
              </w:rPr>
              <w:lastRenderedPageBreak/>
              <w:t>поведения;</w:t>
            </w:r>
          </w:p>
        </w:tc>
        <w:tc>
          <w:tcPr>
            <w:tcW w:w="4646" w:type="dxa"/>
            <w:tcBorders>
              <w:top w:val="single" w:sz="4" w:space="0" w:color="auto"/>
              <w:left w:val="single" w:sz="4" w:space="0" w:color="auto"/>
              <w:bottom w:val="single" w:sz="4" w:space="0" w:color="auto"/>
              <w:right w:val="single" w:sz="4" w:space="0" w:color="auto"/>
            </w:tcBorders>
            <w:hideMark/>
          </w:tcPr>
          <w:p w14:paraId="3E5967F7"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осознание обучающимися российской гражданской идентичности;</w:t>
            </w:r>
          </w:p>
          <w:p w14:paraId="06F6316C" w14:textId="77777777" w:rsidR="00DC2C3F" w:rsidRDefault="00DC2C3F">
            <w:pPr>
              <w:pStyle w:val="af2"/>
              <w:rPr>
                <w:rFonts w:ascii="Times New Roman" w:hAnsi="Times New Roman"/>
                <w:sz w:val="24"/>
                <w:szCs w:val="24"/>
              </w:rPr>
            </w:pPr>
            <w:r>
              <w:rPr>
                <w:rFonts w:ascii="Times New Roman" w:hAnsi="Times New Roman"/>
                <w:sz w:val="24"/>
                <w:szCs w:val="24"/>
              </w:rPr>
              <w:t xml:space="preserve"> - целенаправленное развитие внутренней позиции личности на основе </w:t>
            </w:r>
            <w:proofErr w:type="spellStart"/>
            <w:r>
              <w:rPr>
                <w:rFonts w:ascii="Times New Roman" w:hAnsi="Times New Roman"/>
                <w:sz w:val="24"/>
                <w:szCs w:val="24"/>
              </w:rPr>
              <w:t>духовнонравственных</w:t>
            </w:r>
            <w:proofErr w:type="spellEnd"/>
            <w:r>
              <w:rPr>
                <w:rFonts w:ascii="Times New Roman" w:hAnsi="Times New Roman"/>
                <w:sz w:val="24"/>
                <w:szCs w:val="24"/>
              </w:rPr>
              <w:t xml:space="preserve"> ценностей народов Российской Федерации, исторических и </w:t>
            </w:r>
            <w:proofErr w:type="spellStart"/>
            <w:r>
              <w:rPr>
                <w:rFonts w:ascii="Times New Roman" w:hAnsi="Times New Roman"/>
                <w:sz w:val="24"/>
                <w:szCs w:val="24"/>
              </w:rPr>
              <w:t>национальнокультурных</w:t>
            </w:r>
            <w:proofErr w:type="spellEnd"/>
            <w:r>
              <w:rPr>
                <w:rFonts w:ascii="Times New Roman" w:hAnsi="Times New Roman"/>
                <w:sz w:val="24"/>
                <w:szCs w:val="24"/>
              </w:rPr>
              <w:t xml:space="preserve">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w:t>
            </w:r>
            <w:r>
              <w:rPr>
                <w:rFonts w:ascii="Times New Roman" w:hAnsi="Times New Roman"/>
                <w:sz w:val="24"/>
                <w:szCs w:val="24"/>
              </w:rPr>
              <w:lastRenderedPageBreak/>
              <w:t>уважение закона и правопорядка; - принятие традиционных национальных, общечеловеческих гуманистических и демократических ценностей;</w:t>
            </w:r>
          </w:p>
          <w:p w14:paraId="2DD2A2AD" w14:textId="77777777" w:rsidR="00DC2C3F" w:rsidRDefault="00DC2C3F">
            <w:pPr>
              <w:pStyle w:val="af2"/>
              <w:rPr>
                <w:rFonts w:ascii="Times New Roman" w:hAnsi="Times New Roman"/>
                <w:sz w:val="24"/>
                <w:szCs w:val="24"/>
              </w:rPr>
            </w:pPr>
            <w:r>
              <w:rPr>
                <w:rFonts w:ascii="Times New Roman" w:hAnsi="Times New Roman"/>
                <w:sz w:val="24"/>
                <w:szCs w:val="24"/>
              </w:rPr>
              <w:t xml:space="preserve">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w:t>
            </w:r>
          </w:p>
        </w:tc>
        <w:tc>
          <w:tcPr>
            <w:tcW w:w="7087" w:type="dxa"/>
            <w:tcBorders>
              <w:top w:val="single" w:sz="4" w:space="0" w:color="auto"/>
              <w:left w:val="single" w:sz="4" w:space="0" w:color="auto"/>
              <w:bottom w:val="single" w:sz="4" w:space="0" w:color="auto"/>
              <w:right w:val="single" w:sz="4" w:space="0" w:color="auto"/>
            </w:tcBorders>
          </w:tcPr>
          <w:p w14:paraId="04B7814C" w14:textId="77777777" w:rsidR="00DC2C3F" w:rsidRDefault="00DC2C3F">
            <w:pPr>
              <w:adjustRightInd w:val="0"/>
              <w:spacing w:after="150"/>
              <w:jc w:val="both"/>
            </w:pPr>
            <w:r>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EE7E7CD" w14:textId="77777777" w:rsidR="00DC2C3F" w:rsidRDefault="00DC2C3F">
            <w:pPr>
              <w:pStyle w:val="af2"/>
              <w:rPr>
                <w:rFonts w:ascii="Times New Roman" w:hAnsi="Times New Roman"/>
                <w:sz w:val="24"/>
                <w:szCs w:val="24"/>
              </w:rPr>
            </w:pPr>
          </w:p>
        </w:tc>
      </w:tr>
      <w:tr w:rsidR="00DC2C3F" w14:paraId="28E2ED10"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2E759A14"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70A4CED9" w14:textId="77777777" w:rsidR="00DC2C3F" w:rsidRDefault="00DC2C3F">
            <w:pPr>
              <w:pStyle w:val="af2"/>
              <w:rPr>
                <w:rFonts w:ascii="Times New Roman" w:hAnsi="Times New Roman"/>
                <w:sz w:val="24"/>
                <w:szCs w:val="24"/>
              </w:rPr>
            </w:pPr>
            <w:r>
              <w:rPr>
                <w:rFonts w:ascii="Times New Roman" w:hAnsi="Times New Roman"/>
                <w:sz w:val="24"/>
                <w:szCs w:val="24"/>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w:t>
            </w:r>
          </w:p>
          <w:p w14:paraId="7DA05603" w14:textId="77777777" w:rsidR="00DC2C3F" w:rsidRDefault="00DC2C3F">
            <w:pPr>
              <w:pStyle w:val="af2"/>
              <w:rPr>
                <w:rFonts w:ascii="Times New Roman" w:hAnsi="Times New Roman"/>
                <w:sz w:val="24"/>
                <w:szCs w:val="24"/>
              </w:rPr>
            </w:pPr>
            <w:r>
              <w:rPr>
                <w:rFonts w:ascii="Times New Roman" w:hAnsi="Times New Roman"/>
                <w:sz w:val="24"/>
                <w:szCs w:val="24"/>
              </w:rPr>
              <w:t>-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w:t>
            </w:r>
          </w:p>
        </w:tc>
        <w:tc>
          <w:tcPr>
            <w:tcW w:w="7087" w:type="dxa"/>
            <w:tcBorders>
              <w:top w:val="single" w:sz="4" w:space="0" w:color="auto"/>
              <w:left w:val="single" w:sz="4" w:space="0" w:color="auto"/>
              <w:bottom w:val="single" w:sz="4" w:space="0" w:color="auto"/>
              <w:right w:val="single" w:sz="4" w:space="0" w:color="auto"/>
            </w:tcBorders>
          </w:tcPr>
          <w:p w14:paraId="0B10A29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83AF558" w14:textId="77777777" w:rsidR="00DC2C3F" w:rsidRDefault="00DC2C3F">
            <w:pPr>
              <w:pStyle w:val="af2"/>
              <w:rPr>
                <w:rFonts w:ascii="Times New Roman" w:hAnsi="Times New Roman"/>
                <w:sz w:val="24"/>
                <w:szCs w:val="24"/>
              </w:rPr>
            </w:pPr>
          </w:p>
        </w:tc>
      </w:tr>
      <w:tr w:rsidR="00DC2C3F" w14:paraId="567C6734" w14:textId="77777777" w:rsidTr="00DC2C3F">
        <w:trPr>
          <w:trHeight w:val="1055"/>
        </w:trPr>
        <w:tc>
          <w:tcPr>
            <w:tcW w:w="3004" w:type="dxa"/>
            <w:tcBorders>
              <w:top w:val="single" w:sz="4" w:space="0" w:color="auto"/>
              <w:left w:val="single" w:sz="4" w:space="0" w:color="auto"/>
              <w:bottom w:val="single" w:sz="4" w:space="0" w:color="auto"/>
              <w:right w:val="single" w:sz="4" w:space="0" w:color="auto"/>
            </w:tcBorders>
          </w:tcPr>
          <w:p w14:paraId="24AD4C37" w14:textId="77777777" w:rsidR="00DC2C3F" w:rsidRDefault="00DC2C3F">
            <w:pPr>
              <w:pStyle w:val="aff"/>
              <w:rPr>
                <w:lang w:eastAsia="en-US"/>
              </w:rPr>
            </w:pPr>
            <w:r>
              <w:rPr>
                <w:lang w:eastAsia="en-US"/>
              </w:rPr>
              <w:lastRenderedPageBreak/>
              <w:t>ПК 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2751A5CF" w14:textId="77777777" w:rsidR="00DC2C3F" w:rsidRDefault="00DC2C3F">
            <w:pPr>
              <w:pStyle w:val="ConsPlusNormal"/>
              <w:spacing w:before="240"/>
              <w:jc w:val="both"/>
              <w:rPr>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0252C926"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CFB6D34"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осознание ценности научной деятельности, готовность осуществлять проектную и исследовательскую деятельность индивидуально и в группе.</w:t>
            </w:r>
          </w:p>
          <w:p w14:paraId="149938CA"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уметь переносить знания в познавательную и практическую области жизнедеятельности;</w:t>
            </w:r>
          </w:p>
          <w:p w14:paraId="5524602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уметь интегрировать знания из разных предметных областей;</w:t>
            </w:r>
          </w:p>
          <w:p w14:paraId="6F893F3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выдвигать новые идеи, предлагать оригинальные подходы и решения;</w:t>
            </w:r>
          </w:p>
          <w:p w14:paraId="7F4AD74D"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ставить проблемы и задачи, допускающие альтернативные решения</w:t>
            </w:r>
          </w:p>
          <w:p w14:paraId="75329955" w14:textId="77777777" w:rsidR="00DC2C3F" w:rsidRDefault="00DC2C3F">
            <w:pPr>
              <w:pStyle w:val="ConsPlusNormal"/>
              <w:jc w:val="both"/>
              <w:rPr>
                <w:rFonts w:ascii="Times New Roman" w:hAnsi="Times New Roman" w:cs="Times New Roman"/>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hideMark/>
          </w:tcPr>
          <w:p w14:paraId="31315587" w14:textId="77777777" w:rsidR="00DC2C3F" w:rsidRDefault="00DC2C3F">
            <w:pPr>
              <w:adjustRightInd w:val="0"/>
              <w:spacing w:after="150"/>
              <w:jc w:val="both"/>
              <w:rPr>
                <w:lang w:eastAsia="en-US"/>
              </w:rPr>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CAAFB6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r>
      <w:tr w:rsidR="00DC2C3F" w14:paraId="576099A3" w14:textId="77777777" w:rsidTr="00DC2C3F">
        <w:trPr>
          <w:trHeight w:val="983"/>
        </w:trPr>
        <w:tc>
          <w:tcPr>
            <w:tcW w:w="3004" w:type="dxa"/>
            <w:tcBorders>
              <w:top w:val="single" w:sz="4" w:space="0" w:color="auto"/>
              <w:left w:val="single" w:sz="4" w:space="0" w:color="auto"/>
              <w:bottom w:val="single" w:sz="4" w:space="0" w:color="auto"/>
              <w:right w:val="single" w:sz="4" w:space="0" w:color="auto"/>
            </w:tcBorders>
          </w:tcPr>
          <w:p w14:paraId="7D90113A" w14:textId="77777777" w:rsidR="00DC2C3F" w:rsidRDefault="00DC2C3F">
            <w:pPr>
              <w:pStyle w:val="aff"/>
              <w:rPr>
                <w:lang w:eastAsia="en-US"/>
              </w:rPr>
            </w:pPr>
            <w:r>
              <w:rPr>
                <w:lang w:eastAsia="en-US"/>
              </w:rPr>
              <w:t xml:space="preserve">ПК 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w:t>
            </w:r>
            <w:r>
              <w:rPr>
                <w:lang w:eastAsia="en-US"/>
              </w:rPr>
              <w:lastRenderedPageBreak/>
              <w:t>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1AF1C806" w14:textId="77777777" w:rsidR="00DC2C3F" w:rsidRDefault="00DC2C3F">
            <w:pPr>
              <w:pStyle w:val="ConsPlusNormal"/>
              <w:spacing w:before="240"/>
              <w:rPr>
                <w:rFonts w:ascii="Times New Roman" w:hAnsi="Times New Roman" w:cs="Times New Roman"/>
                <w:color w:val="FF0000"/>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48933BA9" w14:textId="77777777" w:rsidR="00DC2C3F" w:rsidRDefault="00DC2C3F">
            <w:pPr>
              <w:adjustRightInd w:val="0"/>
              <w:spacing w:after="150"/>
              <w:jc w:val="both"/>
              <w:rPr>
                <w:color w:val="000000" w:themeColor="text1"/>
                <w:lang w:eastAsia="en-US"/>
              </w:rPr>
            </w:pPr>
            <w:r>
              <w:rPr>
                <w:color w:val="000000" w:themeColor="text1"/>
              </w:rPr>
              <w:lastRenderedPageBreak/>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364A60C" w14:textId="77777777" w:rsidR="00DC2C3F" w:rsidRDefault="00DC2C3F">
            <w:pPr>
              <w:adjustRightInd w:val="0"/>
              <w:spacing w:after="150"/>
              <w:jc w:val="both"/>
              <w:rPr>
                <w:color w:val="000000" w:themeColor="text1"/>
              </w:rPr>
            </w:pPr>
            <w:r>
              <w:rPr>
                <w:color w:val="000000" w:themeColor="text1"/>
              </w:rPr>
              <w:t xml:space="preserve">сформированность мировоззрения, соответствующего современному уровню развития науки и общественной практики, </w:t>
            </w:r>
            <w:r>
              <w:rPr>
                <w:color w:val="000000" w:themeColor="text1"/>
              </w:rPr>
              <w:lastRenderedPageBreak/>
              <w:t>основанного на диалоге культур, способствующего осознанию своего места в поликультурном мире;</w:t>
            </w:r>
          </w:p>
          <w:p w14:paraId="57430A87" w14:textId="77777777" w:rsidR="00DC2C3F" w:rsidRDefault="00DC2C3F">
            <w:pPr>
              <w:adjustRightInd w:val="0"/>
              <w:spacing w:after="150"/>
              <w:jc w:val="both"/>
              <w:rPr>
                <w:color w:val="000000" w:themeColor="text1"/>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1F7B3A9" w14:textId="77777777" w:rsidR="00DC2C3F" w:rsidRDefault="00DC2C3F">
            <w:pPr>
              <w:pStyle w:val="ConsPlusNormal"/>
              <w:jc w:val="both"/>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 xml:space="preserve"> Метапредметные:</w:t>
            </w:r>
          </w:p>
          <w:p w14:paraId="56B43355" w14:textId="77777777" w:rsidR="00DC2C3F" w:rsidRDefault="00DC2C3F">
            <w:pPr>
              <w:adjustRightInd w:val="0"/>
              <w:spacing w:after="150"/>
              <w:jc w:val="both"/>
              <w:rPr>
                <w:color w:val="000000" w:themeColor="text1"/>
                <w:lang w:eastAsia="en-US"/>
              </w:rPr>
            </w:pPr>
            <w:r>
              <w:rPr>
                <w:color w:val="000000" w:themeColor="text1"/>
              </w:rPr>
              <w:t>самостоятельно формулировать и актуализировать проблему, рассматривать ее всесторонне;</w:t>
            </w:r>
          </w:p>
          <w:p w14:paraId="5A223505" w14:textId="77777777" w:rsidR="00DC2C3F" w:rsidRDefault="00DC2C3F">
            <w:pPr>
              <w:adjustRightInd w:val="0"/>
              <w:spacing w:after="150"/>
              <w:jc w:val="both"/>
              <w:rPr>
                <w:color w:val="000000" w:themeColor="text1"/>
              </w:rPr>
            </w:pPr>
            <w:r>
              <w:rPr>
                <w:color w:val="000000" w:themeColor="text1"/>
              </w:rPr>
              <w:t>устанавливать существенный признак или основания для сравнения, классификации и обобщения;</w:t>
            </w:r>
          </w:p>
          <w:p w14:paraId="6D58E54B"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6615E58"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606CFF41" w14:textId="77777777" w:rsidR="00DC2C3F" w:rsidRDefault="00DC2C3F">
            <w:pPr>
              <w:adjustRightInd w:val="0"/>
              <w:spacing w:after="150"/>
              <w:jc w:val="both"/>
              <w:rPr>
                <w:color w:val="000000" w:themeColor="text1"/>
              </w:rPr>
            </w:pPr>
            <w:r>
              <w:rPr>
                <w:color w:val="000000" w:themeColor="text1"/>
              </w:rPr>
              <w:t>уметь переносить знания в познавательную и практическую области жизнедеятельности;</w:t>
            </w:r>
          </w:p>
          <w:p w14:paraId="50893DAC" w14:textId="77777777" w:rsidR="00DC2C3F" w:rsidRDefault="00DC2C3F">
            <w:pPr>
              <w:adjustRightInd w:val="0"/>
              <w:spacing w:after="150"/>
              <w:jc w:val="both"/>
              <w:rPr>
                <w:color w:val="000000" w:themeColor="text1"/>
              </w:rPr>
            </w:pPr>
            <w:r>
              <w:rPr>
                <w:color w:val="000000" w:themeColor="text1"/>
              </w:rPr>
              <w:t xml:space="preserve">уметь интегрировать знания из разных </w:t>
            </w:r>
            <w:r>
              <w:rPr>
                <w:color w:val="000000" w:themeColor="text1"/>
              </w:rPr>
              <w:lastRenderedPageBreak/>
              <w:t>предметных областей;</w:t>
            </w:r>
          </w:p>
          <w:p w14:paraId="3C0FE041" w14:textId="77777777" w:rsidR="00DC2C3F" w:rsidRDefault="00DC2C3F">
            <w:pPr>
              <w:adjustRightInd w:val="0"/>
              <w:spacing w:after="150"/>
              <w:jc w:val="both"/>
              <w:rPr>
                <w:color w:val="000000" w:themeColor="text1"/>
              </w:rPr>
            </w:pPr>
            <w:r>
              <w:rPr>
                <w:color w:val="000000" w:themeColor="text1"/>
              </w:rPr>
              <w:t>выдвигать новые идеи, предлагать оригинальные подходы и решения;</w:t>
            </w:r>
          </w:p>
          <w:p w14:paraId="481ADF40" w14:textId="77777777" w:rsidR="00DC2C3F" w:rsidRDefault="00DC2C3F">
            <w:pPr>
              <w:adjustRightInd w:val="0"/>
              <w:spacing w:after="150"/>
              <w:jc w:val="both"/>
              <w:rPr>
                <w:color w:val="000000" w:themeColor="text1"/>
              </w:rPr>
            </w:pPr>
            <w:r>
              <w:rPr>
                <w:color w:val="000000" w:themeColor="text1"/>
              </w:rPr>
              <w:t>ставить проблемы и задачи, допускающие альтернативные решения;</w:t>
            </w:r>
          </w:p>
          <w:p w14:paraId="49F37896"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C65E045"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597F60" w14:textId="77777777" w:rsidR="00DC2C3F" w:rsidRDefault="00DC2C3F">
            <w:pPr>
              <w:adjustRightInd w:val="0"/>
              <w:spacing w:after="150"/>
              <w:jc w:val="both"/>
              <w:rPr>
                <w:color w:val="000000" w:themeColor="text1"/>
              </w:rPr>
            </w:pPr>
            <w:r>
              <w:rPr>
                <w:color w:val="000000" w:themeColor="text1"/>
              </w:rPr>
              <w:t>владеть навыками распознавания и защиты информации, информационной безопасности личности.</w:t>
            </w:r>
          </w:p>
          <w:p w14:paraId="03784438" w14:textId="77777777" w:rsidR="00DC2C3F" w:rsidRDefault="00DC2C3F">
            <w:pPr>
              <w:pStyle w:val="ConsPlusNormal"/>
              <w:jc w:val="both"/>
              <w:rPr>
                <w:rFonts w:ascii="Times New Roman" w:hAnsi="Times New Roman" w:cs="Times New Roman"/>
                <w:color w:val="000000" w:themeColor="text1"/>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tcPr>
          <w:p w14:paraId="37DDD09E" w14:textId="77777777" w:rsidR="00DC2C3F" w:rsidRDefault="00DC2C3F">
            <w:pPr>
              <w:adjustRightInd w:val="0"/>
              <w:spacing w:after="150"/>
              <w:jc w:val="both"/>
              <w:rPr>
                <w:lang w:eastAsia="en-US"/>
              </w:rPr>
            </w:pPr>
            <w:r>
              <w:lastRenderedPageBreak/>
              <w:t xml:space="preserve">-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w:t>
            </w:r>
            <w:r>
              <w:lastRenderedPageBreak/>
              <w:t>источников их получения и направления использования;</w:t>
            </w:r>
          </w:p>
          <w:p w14:paraId="539900AF"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FBC17C3"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5DE853A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4DF0AC3" w14:textId="77777777" w:rsidR="00DC2C3F" w:rsidRDefault="00DC2C3F">
            <w:pPr>
              <w:adjustRightInd w:val="0"/>
              <w:spacing w:after="150"/>
              <w:jc w:val="both"/>
            </w:pPr>
            <w:r>
              <w:t xml:space="preserve">-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w:t>
            </w:r>
            <w:r>
              <w:lastRenderedPageBreak/>
              <w:t>профессиональных сферах.</w:t>
            </w:r>
          </w:p>
          <w:p w14:paraId="6BAC986E" w14:textId="77777777" w:rsidR="00DC2C3F" w:rsidRDefault="00DC2C3F">
            <w:pPr>
              <w:pStyle w:val="ConsPlusNormal"/>
              <w:jc w:val="both"/>
              <w:rPr>
                <w:rFonts w:ascii="Times New Roman" w:hAnsi="Times New Roman" w:cs="Times New Roman"/>
                <w:b/>
                <w:color w:val="FF0000"/>
                <w:sz w:val="24"/>
                <w:szCs w:val="24"/>
                <w:lang w:eastAsia="en-US"/>
              </w:rPr>
            </w:pPr>
          </w:p>
        </w:tc>
      </w:tr>
    </w:tbl>
    <w:p w14:paraId="1338CCF5" w14:textId="0159C188" w:rsidR="002A022C" w:rsidRDefault="002A022C" w:rsidP="00356D57">
      <w:pPr>
        <w:ind w:firstLine="708"/>
        <w:jc w:val="both"/>
        <w:rPr>
          <w:color w:val="000000" w:themeColor="text1"/>
          <w:sz w:val="28"/>
          <w:szCs w:val="28"/>
        </w:rPr>
        <w:sectPr w:rsidR="002A022C" w:rsidSect="005A1EC8">
          <w:pgSz w:w="16838" w:h="11906" w:orient="landscape"/>
          <w:pgMar w:top="1701" w:right="678" w:bottom="851" w:left="851" w:header="709" w:footer="709" w:gutter="0"/>
          <w:cols w:space="708"/>
          <w:docGrid w:linePitch="360"/>
        </w:sectPr>
      </w:pPr>
    </w:p>
    <w:p w14:paraId="051B7FBD" w14:textId="77777777" w:rsidR="00094B6D" w:rsidRPr="006A6914" w:rsidRDefault="00094B6D" w:rsidP="00BD5DDD">
      <w:pPr>
        <w:autoSpaceDE w:val="0"/>
        <w:autoSpaceDN w:val="0"/>
        <w:adjustRightInd w:val="0"/>
        <w:ind w:firstLine="709"/>
        <w:jc w:val="center"/>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14:paraId="0B003A0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14:paraId="22BDB84A"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14:paraId="6353C1C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proofErr w:type="spellStart"/>
      <w:r w:rsidRPr="006A6914">
        <w:rPr>
          <w:color w:val="000000" w:themeColor="text1"/>
          <w:sz w:val="28"/>
          <w:szCs w:val="28"/>
        </w:rPr>
        <w:t>сформированность</w:t>
      </w:r>
      <w:proofErr w:type="spellEnd"/>
      <w:r w:rsidRPr="006A6914">
        <w:rPr>
          <w:color w:val="000000" w:themeColor="text1"/>
          <w:sz w:val="28"/>
          <w:szCs w:val="28"/>
        </w:rPr>
        <w:t xml:space="preserve">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14:paraId="1F3CDEE9"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14:paraId="7D40434B"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14:paraId="25628C5C" w14:textId="77777777"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14:paraId="5DF18DD6" w14:textId="77777777" w:rsidTr="006515A8">
        <w:tc>
          <w:tcPr>
            <w:tcW w:w="1730" w:type="dxa"/>
            <w:tcBorders>
              <w:top w:val="single" w:sz="4" w:space="0" w:color="auto"/>
              <w:left w:val="single" w:sz="4" w:space="0" w:color="auto"/>
              <w:bottom w:val="single" w:sz="4" w:space="0" w:color="auto"/>
              <w:right w:val="single" w:sz="4" w:space="0" w:color="auto"/>
            </w:tcBorders>
            <w:hideMark/>
          </w:tcPr>
          <w:p w14:paraId="50AF5F7E"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14:paraId="72EF35D8"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14:paraId="31C89AD2" w14:textId="77777777" w:rsidTr="006515A8">
        <w:tc>
          <w:tcPr>
            <w:tcW w:w="1730" w:type="dxa"/>
            <w:tcBorders>
              <w:top w:val="single" w:sz="4" w:space="0" w:color="auto"/>
              <w:left w:val="single" w:sz="4" w:space="0" w:color="auto"/>
              <w:bottom w:val="single" w:sz="4" w:space="0" w:color="auto"/>
              <w:right w:val="single" w:sz="4" w:space="0" w:color="auto"/>
            </w:tcBorders>
          </w:tcPr>
          <w:p w14:paraId="16DB3A03" w14:textId="77777777" w:rsidR="00094B6D" w:rsidRPr="006A6914" w:rsidRDefault="00094B6D">
            <w:pPr>
              <w:tabs>
                <w:tab w:val="left" w:pos="1134"/>
                <w:tab w:val="left" w:pos="2295"/>
              </w:tabs>
              <w:jc w:val="center"/>
              <w:rPr>
                <w:color w:val="000000" w:themeColor="text1"/>
                <w:sz w:val="28"/>
                <w:szCs w:val="28"/>
              </w:rPr>
            </w:pPr>
          </w:p>
          <w:p w14:paraId="734D54D0"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14:paraId="78BB9397"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4F19F493"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14:paraId="654E8659" w14:textId="77777777" w:rsidTr="006515A8">
        <w:tc>
          <w:tcPr>
            <w:tcW w:w="1730" w:type="dxa"/>
            <w:tcBorders>
              <w:top w:val="single" w:sz="4" w:space="0" w:color="auto"/>
              <w:left w:val="single" w:sz="4" w:space="0" w:color="auto"/>
              <w:bottom w:val="single" w:sz="4" w:space="0" w:color="auto"/>
              <w:right w:val="single" w:sz="4" w:space="0" w:color="auto"/>
            </w:tcBorders>
          </w:tcPr>
          <w:p w14:paraId="77E847F2"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251D1111"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14:paraId="67248048"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7E5A3274"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14:paraId="57F54D39" w14:textId="77777777" w:rsidTr="006515A8">
        <w:trPr>
          <w:trHeight w:val="1742"/>
        </w:trPr>
        <w:tc>
          <w:tcPr>
            <w:tcW w:w="1730" w:type="dxa"/>
            <w:tcBorders>
              <w:top w:val="single" w:sz="4" w:space="0" w:color="auto"/>
              <w:left w:val="single" w:sz="4" w:space="0" w:color="auto"/>
              <w:bottom w:val="single" w:sz="4" w:space="0" w:color="auto"/>
              <w:right w:val="single" w:sz="4" w:space="0" w:color="auto"/>
            </w:tcBorders>
          </w:tcPr>
          <w:p w14:paraId="1084E811"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55C77E96"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14:paraId="615012FD"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14:paraId="0B80E49C" w14:textId="77777777" w:rsidTr="006515A8">
        <w:trPr>
          <w:trHeight w:val="349"/>
        </w:trPr>
        <w:tc>
          <w:tcPr>
            <w:tcW w:w="1730" w:type="dxa"/>
            <w:tcBorders>
              <w:top w:val="single" w:sz="4" w:space="0" w:color="auto"/>
              <w:left w:val="single" w:sz="4" w:space="0" w:color="auto"/>
              <w:bottom w:val="single" w:sz="4" w:space="0" w:color="auto"/>
              <w:right w:val="single" w:sz="4" w:space="0" w:color="auto"/>
            </w:tcBorders>
          </w:tcPr>
          <w:p w14:paraId="78A07153"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3E287364"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14:paraId="30DF8F15"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6ACEEF30" w14:textId="77777777" w:rsidR="00094B6D" w:rsidRPr="006A6914" w:rsidRDefault="00094B6D" w:rsidP="00094B6D">
      <w:pPr>
        <w:rPr>
          <w:rFonts w:eastAsia="Calibri"/>
          <w:color w:val="000000" w:themeColor="text1"/>
          <w:lang w:eastAsia="en-US"/>
        </w:rPr>
      </w:pPr>
    </w:p>
    <w:p w14:paraId="1FBAFF52" w14:textId="77777777" w:rsidR="007F774E" w:rsidRPr="006A6914" w:rsidRDefault="007F774E" w:rsidP="00356D57">
      <w:pPr>
        <w:ind w:firstLine="708"/>
        <w:jc w:val="both"/>
        <w:rPr>
          <w:color w:val="000000" w:themeColor="text1"/>
          <w:sz w:val="28"/>
          <w:szCs w:val="28"/>
        </w:rPr>
      </w:pPr>
    </w:p>
    <w:p w14:paraId="63E1C26E" w14:textId="77777777" w:rsidR="007F774E" w:rsidRPr="006A6914" w:rsidRDefault="007F774E" w:rsidP="00356D57">
      <w:pPr>
        <w:ind w:firstLine="708"/>
        <w:jc w:val="both"/>
        <w:rPr>
          <w:color w:val="000000" w:themeColor="text1"/>
          <w:sz w:val="28"/>
          <w:szCs w:val="28"/>
        </w:rPr>
      </w:pPr>
    </w:p>
    <w:p w14:paraId="66ECE766" w14:textId="77777777" w:rsidR="00CF5924" w:rsidRDefault="007F774E" w:rsidP="00CF5924">
      <w:pPr>
        <w:jc w:val="center"/>
        <w:rPr>
          <w:color w:val="000000" w:themeColor="text1"/>
          <w:sz w:val="28"/>
          <w:szCs w:val="28"/>
        </w:rPr>
      </w:pPr>
      <w:r w:rsidRPr="006A6914">
        <w:rPr>
          <w:color w:val="000000" w:themeColor="text1"/>
          <w:sz w:val="28"/>
          <w:szCs w:val="28"/>
        </w:rPr>
        <w:br w:type="page"/>
      </w:r>
    </w:p>
    <w:p w14:paraId="29763469" w14:textId="77777777" w:rsidR="00C97574" w:rsidRPr="00E3736C" w:rsidRDefault="00CF5491" w:rsidP="00E3736C">
      <w:pPr>
        <w:jc w:val="center"/>
        <w:rPr>
          <w:b/>
          <w:color w:val="000000" w:themeColor="text1"/>
        </w:rPr>
      </w:pPr>
      <w:r w:rsidRPr="00E3736C">
        <w:rPr>
          <w:b/>
          <w:color w:val="000000" w:themeColor="text1"/>
        </w:rPr>
        <w:lastRenderedPageBreak/>
        <w:t>Практическое занятие № 1</w:t>
      </w:r>
    </w:p>
    <w:p w14:paraId="36C55964" w14:textId="77777777"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14:paraId="4C03227A" w14:textId="77777777" w:rsidR="00C97574" w:rsidRPr="00E3736C" w:rsidRDefault="00C97574" w:rsidP="00E3736C">
      <w:pPr>
        <w:shd w:val="clear" w:color="auto" w:fill="FFFFFF"/>
        <w:ind w:firstLine="709"/>
        <w:jc w:val="both"/>
        <w:rPr>
          <w:b/>
          <w:color w:val="000000" w:themeColor="text1"/>
        </w:rPr>
      </w:pPr>
    </w:p>
    <w:p w14:paraId="2F4E714C" w14:textId="77777777"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14:paraId="6F5D3551" w14:textId="77777777" w:rsidR="00C97574" w:rsidRPr="00E3736C" w:rsidRDefault="00C97574" w:rsidP="00E3736C">
      <w:pPr>
        <w:shd w:val="clear" w:color="auto" w:fill="FFFFFF"/>
        <w:ind w:firstLine="709"/>
        <w:jc w:val="both"/>
        <w:rPr>
          <w:bCs/>
          <w:color w:val="000000" w:themeColor="text1"/>
        </w:rPr>
      </w:pPr>
    </w:p>
    <w:p w14:paraId="65D353EB" w14:textId="77777777"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14:paraId="774742FF"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03E22EAC"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14:paraId="17251DA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14:paraId="05F06199"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14:paraId="71DCE5B3"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14:paraId="4264E9E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346F2A80"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14:paraId="27BE3E94"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8737195"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14:paraId="0FD9355A"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14:paraId="1AE07778"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14:paraId="3053EBCB"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14:paraId="1E89A33D" w14:textId="77777777"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14:paraId="2148227E"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14:paraId="6760129D"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14:paraId="6BB6FEE1"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14:paraId="665CE284"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14:paraId="146AC7A2" w14:textId="77777777"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14:paraId="5F7957FC" w14:textId="77777777"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14:paraId="4D3138F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14:paraId="7463FE9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14:paraId="3B2B38B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14:paraId="042C2F3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14:paraId="2E1CC75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14:paraId="21185DCD"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14:paraId="3ED34B5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14:paraId="4AFE994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14:paraId="244B33F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14:paraId="7415C8F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14:paraId="02CBD96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14:paraId="61609325"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14:paraId="50F9D1E7"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14:paraId="1AF66522"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14:paraId="79929780" w14:textId="77777777" w:rsidR="00C97574" w:rsidRPr="00E3736C" w:rsidRDefault="00C97574" w:rsidP="00E3736C">
      <w:pPr>
        <w:ind w:firstLine="709"/>
        <w:jc w:val="center"/>
        <w:outlineLvl w:val="0"/>
        <w:rPr>
          <w:b/>
          <w:color w:val="000000" w:themeColor="text1"/>
          <w:lang w:val="en-US"/>
        </w:rPr>
      </w:pPr>
    </w:p>
    <w:p w14:paraId="07CAF4A7" w14:textId="77777777"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14:paraId="1018548E" w14:textId="77777777" w:rsidR="00C97574" w:rsidRPr="00E3736C" w:rsidRDefault="005E2DAC" w:rsidP="00E3736C">
      <w:pPr>
        <w:ind w:firstLine="709"/>
        <w:outlineLvl w:val="0"/>
        <w:rPr>
          <w:b/>
          <w:color w:val="000000" w:themeColor="text1"/>
        </w:rPr>
      </w:pPr>
      <w:r w:rsidRPr="00E3736C">
        <w:rPr>
          <w:b/>
          <w:color w:val="000000" w:themeColor="text1"/>
        </w:rPr>
        <w:t>Задание №1</w:t>
      </w:r>
    </w:p>
    <w:p w14:paraId="107093AC" w14:textId="77777777"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14:paraId="49DDD6EB"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14:paraId="5E8AE05E"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6A6914" w:rsidRPr="00E3736C" w14:paraId="5812D53C" w14:textId="77777777">
        <w:trPr>
          <w:jc w:val="center"/>
        </w:trPr>
        <w:tc>
          <w:tcPr>
            <w:tcW w:w="9571" w:type="dxa"/>
          </w:tcPr>
          <w:p w14:paraId="10CE5EAD"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28A6DB49" w14:textId="77777777">
        <w:trPr>
          <w:jc w:val="center"/>
        </w:trPr>
        <w:tc>
          <w:tcPr>
            <w:tcW w:w="9571" w:type="dxa"/>
          </w:tcPr>
          <w:p w14:paraId="658B361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785B07E3" w14:textId="77777777">
        <w:trPr>
          <w:jc w:val="center"/>
        </w:trPr>
        <w:tc>
          <w:tcPr>
            <w:tcW w:w="9571" w:type="dxa"/>
          </w:tcPr>
          <w:p w14:paraId="24374B93"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10C3529" w14:textId="77777777">
        <w:trPr>
          <w:jc w:val="center"/>
        </w:trPr>
        <w:tc>
          <w:tcPr>
            <w:tcW w:w="9571" w:type="dxa"/>
          </w:tcPr>
          <w:p w14:paraId="574A863A"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879249" w14:textId="77777777">
        <w:trPr>
          <w:jc w:val="center"/>
        </w:trPr>
        <w:tc>
          <w:tcPr>
            <w:tcW w:w="9571" w:type="dxa"/>
          </w:tcPr>
          <w:p w14:paraId="2C605AC9"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46A7378" w14:textId="77777777">
        <w:trPr>
          <w:jc w:val="center"/>
        </w:trPr>
        <w:tc>
          <w:tcPr>
            <w:tcW w:w="9571" w:type="dxa"/>
          </w:tcPr>
          <w:p w14:paraId="7703B60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443F26" w14:textId="77777777">
        <w:trPr>
          <w:jc w:val="center"/>
        </w:trPr>
        <w:tc>
          <w:tcPr>
            <w:tcW w:w="9571" w:type="dxa"/>
          </w:tcPr>
          <w:p w14:paraId="62DCAF7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E79546" w14:textId="77777777">
        <w:trPr>
          <w:jc w:val="center"/>
        </w:trPr>
        <w:tc>
          <w:tcPr>
            <w:tcW w:w="9571" w:type="dxa"/>
          </w:tcPr>
          <w:p w14:paraId="2037634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3E62AE01" w14:textId="77777777">
        <w:trPr>
          <w:jc w:val="center"/>
        </w:trPr>
        <w:tc>
          <w:tcPr>
            <w:tcW w:w="9571" w:type="dxa"/>
          </w:tcPr>
          <w:p w14:paraId="5A565E0B"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25CD5FC" w14:textId="77777777">
        <w:trPr>
          <w:jc w:val="center"/>
        </w:trPr>
        <w:tc>
          <w:tcPr>
            <w:tcW w:w="9571" w:type="dxa"/>
          </w:tcPr>
          <w:p w14:paraId="6ABA2651"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D27FA2" w14:textId="77777777">
        <w:trPr>
          <w:jc w:val="center"/>
        </w:trPr>
        <w:tc>
          <w:tcPr>
            <w:tcW w:w="9571" w:type="dxa"/>
          </w:tcPr>
          <w:p w14:paraId="3E89CEE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5A96348" w14:textId="77777777">
        <w:trPr>
          <w:jc w:val="center"/>
        </w:trPr>
        <w:tc>
          <w:tcPr>
            <w:tcW w:w="9571" w:type="dxa"/>
          </w:tcPr>
          <w:p w14:paraId="717737ED" w14:textId="77777777" w:rsidR="00C97574" w:rsidRPr="00E3736C" w:rsidRDefault="00C97574" w:rsidP="00E3736C">
            <w:pPr>
              <w:numPr>
                <w:ilvl w:val="0"/>
                <w:numId w:val="6"/>
              </w:numPr>
              <w:tabs>
                <w:tab w:val="clear" w:pos="720"/>
              </w:tabs>
              <w:ind w:left="0" w:firstLine="709"/>
              <w:jc w:val="both"/>
              <w:rPr>
                <w:color w:val="000000" w:themeColor="text1"/>
              </w:rPr>
            </w:pPr>
          </w:p>
        </w:tc>
      </w:tr>
    </w:tbl>
    <w:p w14:paraId="4E526F16" w14:textId="77777777" w:rsidR="00C97574" w:rsidRPr="00E3736C" w:rsidRDefault="00C97574" w:rsidP="00E3736C">
      <w:pPr>
        <w:ind w:firstLine="709"/>
        <w:jc w:val="both"/>
        <w:rPr>
          <w:color w:val="000000" w:themeColor="text1"/>
        </w:rPr>
      </w:pPr>
    </w:p>
    <w:p w14:paraId="4B7C8618" w14:textId="77777777"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14:paraId="695473A6" w14:textId="77777777">
        <w:trPr>
          <w:jc w:val="center"/>
        </w:trPr>
        <w:tc>
          <w:tcPr>
            <w:tcW w:w="2088" w:type="dxa"/>
          </w:tcPr>
          <w:p w14:paraId="03311E2A" w14:textId="77777777"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14:paraId="0E5EE3C3" w14:textId="77777777"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14:paraId="079ABCD3" w14:textId="77777777">
        <w:trPr>
          <w:trHeight w:val="419"/>
          <w:jc w:val="center"/>
        </w:trPr>
        <w:tc>
          <w:tcPr>
            <w:tcW w:w="2088" w:type="dxa"/>
          </w:tcPr>
          <w:p w14:paraId="67E5A6E8" w14:textId="77777777" w:rsidR="00C97574" w:rsidRPr="00E3736C" w:rsidRDefault="00C97574" w:rsidP="00E3736C">
            <w:pPr>
              <w:ind w:firstLine="709"/>
              <w:jc w:val="both"/>
              <w:rPr>
                <w:color w:val="000000" w:themeColor="text1"/>
              </w:rPr>
            </w:pPr>
          </w:p>
        </w:tc>
        <w:tc>
          <w:tcPr>
            <w:tcW w:w="7020" w:type="dxa"/>
          </w:tcPr>
          <w:p w14:paraId="7040F8EE" w14:textId="77777777" w:rsidR="00C97574" w:rsidRPr="00E3736C" w:rsidRDefault="00C97574" w:rsidP="00E3736C">
            <w:pPr>
              <w:ind w:firstLine="709"/>
              <w:jc w:val="both"/>
              <w:rPr>
                <w:color w:val="000000" w:themeColor="text1"/>
              </w:rPr>
            </w:pPr>
          </w:p>
        </w:tc>
      </w:tr>
      <w:tr w:rsidR="00C97574" w:rsidRPr="00E3736C" w14:paraId="3B6BD2FF" w14:textId="77777777">
        <w:trPr>
          <w:trHeight w:val="411"/>
          <w:jc w:val="center"/>
        </w:trPr>
        <w:tc>
          <w:tcPr>
            <w:tcW w:w="2088" w:type="dxa"/>
          </w:tcPr>
          <w:p w14:paraId="564A8F97" w14:textId="77777777" w:rsidR="00C97574" w:rsidRPr="00E3736C" w:rsidRDefault="00C97574" w:rsidP="00E3736C">
            <w:pPr>
              <w:ind w:firstLine="709"/>
              <w:jc w:val="both"/>
              <w:rPr>
                <w:color w:val="000000" w:themeColor="text1"/>
              </w:rPr>
            </w:pPr>
          </w:p>
        </w:tc>
        <w:tc>
          <w:tcPr>
            <w:tcW w:w="7020" w:type="dxa"/>
          </w:tcPr>
          <w:p w14:paraId="057382C1" w14:textId="77777777" w:rsidR="00C97574" w:rsidRPr="00E3736C" w:rsidRDefault="00C97574" w:rsidP="00E3736C">
            <w:pPr>
              <w:ind w:firstLine="709"/>
              <w:jc w:val="both"/>
              <w:rPr>
                <w:color w:val="000000" w:themeColor="text1"/>
              </w:rPr>
            </w:pPr>
          </w:p>
        </w:tc>
      </w:tr>
      <w:tr w:rsidR="00C97574" w:rsidRPr="00E3736C" w14:paraId="0A7FE1B6" w14:textId="77777777">
        <w:trPr>
          <w:trHeight w:val="419"/>
          <w:jc w:val="center"/>
        </w:trPr>
        <w:tc>
          <w:tcPr>
            <w:tcW w:w="2088" w:type="dxa"/>
          </w:tcPr>
          <w:p w14:paraId="328A52E9" w14:textId="77777777" w:rsidR="00C97574" w:rsidRPr="00E3736C" w:rsidRDefault="00C97574" w:rsidP="00E3736C">
            <w:pPr>
              <w:ind w:firstLine="709"/>
              <w:jc w:val="both"/>
              <w:rPr>
                <w:color w:val="000000" w:themeColor="text1"/>
              </w:rPr>
            </w:pPr>
          </w:p>
        </w:tc>
        <w:tc>
          <w:tcPr>
            <w:tcW w:w="7020" w:type="dxa"/>
          </w:tcPr>
          <w:p w14:paraId="7F9B790D" w14:textId="77777777" w:rsidR="00C97574" w:rsidRPr="00E3736C" w:rsidRDefault="00C97574" w:rsidP="00E3736C">
            <w:pPr>
              <w:ind w:firstLine="709"/>
              <w:jc w:val="both"/>
              <w:rPr>
                <w:color w:val="000000" w:themeColor="text1"/>
              </w:rPr>
            </w:pPr>
          </w:p>
        </w:tc>
      </w:tr>
    </w:tbl>
    <w:p w14:paraId="6702AB80" w14:textId="77777777" w:rsidR="00C97574" w:rsidRPr="00E3736C" w:rsidRDefault="005E2DAC" w:rsidP="00E3736C">
      <w:pPr>
        <w:ind w:firstLine="709"/>
        <w:outlineLvl w:val="0"/>
        <w:rPr>
          <w:color w:val="000000" w:themeColor="text1"/>
        </w:rPr>
      </w:pPr>
      <w:r w:rsidRPr="00E3736C">
        <w:rPr>
          <w:b/>
          <w:color w:val="000000" w:themeColor="text1"/>
        </w:rPr>
        <w:lastRenderedPageBreak/>
        <w:t>Задание № 2.</w:t>
      </w:r>
    </w:p>
    <w:p w14:paraId="6C7A4A07" w14:textId="77777777" w:rsidR="00C97574" w:rsidRPr="00E3736C" w:rsidRDefault="005E2DAC" w:rsidP="00E3736C">
      <w:pPr>
        <w:ind w:firstLine="709"/>
        <w:rPr>
          <w:color w:val="000000" w:themeColor="text1"/>
        </w:rPr>
      </w:pPr>
      <w:r w:rsidRPr="00E3736C">
        <w:rPr>
          <w:color w:val="000000" w:themeColor="text1"/>
        </w:rPr>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14:paraId="5B08E6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A76EA67" w14:textId="77777777"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14:paraId="2F0B2EA3" w14:textId="77777777"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14:paraId="165F0297" w14:textId="77777777">
        <w:trPr>
          <w:trHeight w:val="253"/>
        </w:trPr>
        <w:tc>
          <w:tcPr>
            <w:tcW w:w="7742" w:type="dxa"/>
            <w:tcBorders>
              <w:top w:val="single" w:sz="4" w:space="0" w:color="auto"/>
              <w:left w:val="single" w:sz="4" w:space="0" w:color="auto"/>
              <w:bottom w:val="single" w:sz="4" w:space="0" w:color="auto"/>
              <w:right w:val="single" w:sz="4" w:space="0" w:color="auto"/>
            </w:tcBorders>
          </w:tcPr>
          <w:p w14:paraId="7F6E5B75" w14:textId="77777777"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14:paraId="47B7966F" w14:textId="77777777"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14:paraId="6912EEC6" w14:textId="77777777" w:rsidR="00C97574" w:rsidRPr="00E3736C" w:rsidRDefault="00C97574" w:rsidP="00E3736C">
            <w:pPr>
              <w:ind w:firstLine="709"/>
              <w:rPr>
                <w:color w:val="000000" w:themeColor="text1"/>
              </w:rPr>
            </w:pPr>
          </w:p>
        </w:tc>
      </w:tr>
      <w:tr w:rsidR="00C97574" w:rsidRPr="00E3736C" w14:paraId="663990E6"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55F31A78" w14:textId="77777777"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14:paraId="6A4B4F99" w14:textId="77777777" w:rsidR="00C97574" w:rsidRPr="00E3736C" w:rsidRDefault="00C97574" w:rsidP="00E3736C">
            <w:pPr>
              <w:ind w:firstLine="709"/>
              <w:rPr>
                <w:color w:val="000000" w:themeColor="text1"/>
              </w:rPr>
            </w:pPr>
          </w:p>
        </w:tc>
      </w:tr>
      <w:tr w:rsidR="00C97574" w:rsidRPr="00E3736C" w14:paraId="1162FC8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4978AC1C" w14:textId="77777777"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14:paraId="356F7EDF" w14:textId="77777777" w:rsidR="00C97574" w:rsidRPr="00E3736C" w:rsidRDefault="00C97574" w:rsidP="00E3736C">
            <w:pPr>
              <w:ind w:firstLine="709"/>
              <w:rPr>
                <w:color w:val="000000" w:themeColor="text1"/>
              </w:rPr>
            </w:pPr>
          </w:p>
        </w:tc>
      </w:tr>
      <w:tr w:rsidR="00C97574" w:rsidRPr="00E3736C" w14:paraId="4154EB21"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D7F1792" w14:textId="77777777"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14:paraId="2FB802EC" w14:textId="77777777" w:rsidR="00C97574" w:rsidRPr="00E3736C" w:rsidRDefault="00C97574" w:rsidP="00E3736C">
            <w:pPr>
              <w:ind w:firstLine="709"/>
              <w:rPr>
                <w:color w:val="000000" w:themeColor="text1"/>
              </w:rPr>
            </w:pPr>
          </w:p>
        </w:tc>
      </w:tr>
      <w:tr w:rsidR="00C97574" w:rsidRPr="00E3736C" w14:paraId="5E16DA1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1CD3132" w14:textId="77777777"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14:paraId="67E52DB1" w14:textId="77777777" w:rsidR="00C97574" w:rsidRPr="00E3736C" w:rsidRDefault="00C97574" w:rsidP="00E3736C">
            <w:pPr>
              <w:ind w:firstLine="709"/>
              <w:rPr>
                <w:color w:val="000000" w:themeColor="text1"/>
              </w:rPr>
            </w:pPr>
          </w:p>
        </w:tc>
      </w:tr>
      <w:tr w:rsidR="00C97574" w:rsidRPr="00E3736C" w14:paraId="6118D28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DBA32D9" w14:textId="77777777"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14:paraId="5B3D7E08" w14:textId="77777777" w:rsidR="00C97574" w:rsidRPr="00E3736C" w:rsidRDefault="00C97574" w:rsidP="00E3736C">
            <w:pPr>
              <w:ind w:firstLine="709"/>
              <w:rPr>
                <w:color w:val="000000" w:themeColor="text1"/>
              </w:rPr>
            </w:pPr>
          </w:p>
        </w:tc>
      </w:tr>
      <w:tr w:rsidR="00C97574" w:rsidRPr="00E3736C" w14:paraId="3DD6A0B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0511B73" w14:textId="77777777"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14:paraId="1296CA2B" w14:textId="77777777" w:rsidR="00C97574" w:rsidRPr="00E3736C" w:rsidRDefault="00C97574" w:rsidP="00E3736C">
            <w:pPr>
              <w:ind w:firstLine="709"/>
              <w:rPr>
                <w:color w:val="000000" w:themeColor="text1"/>
              </w:rPr>
            </w:pPr>
          </w:p>
        </w:tc>
      </w:tr>
      <w:tr w:rsidR="00C97574" w:rsidRPr="00E3736C" w14:paraId="12778C83"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DE0AF86" w14:textId="77777777"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14:paraId="5FBA8B1C" w14:textId="77777777" w:rsidR="00C97574" w:rsidRPr="00E3736C" w:rsidRDefault="00C97574" w:rsidP="00E3736C">
            <w:pPr>
              <w:ind w:firstLine="709"/>
              <w:rPr>
                <w:color w:val="000000" w:themeColor="text1"/>
              </w:rPr>
            </w:pPr>
          </w:p>
        </w:tc>
      </w:tr>
      <w:tr w:rsidR="00C97574" w:rsidRPr="00E3736C" w14:paraId="108C8EB8"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0F56412E" w14:textId="77777777"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14:paraId="7B0F2F0A" w14:textId="77777777" w:rsidR="00C97574" w:rsidRPr="00E3736C" w:rsidRDefault="00C97574" w:rsidP="00E3736C">
            <w:pPr>
              <w:ind w:firstLine="709"/>
              <w:rPr>
                <w:color w:val="000000" w:themeColor="text1"/>
              </w:rPr>
            </w:pPr>
          </w:p>
        </w:tc>
      </w:tr>
      <w:tr w:rsidR="00C97574" w:rsidRPr="00E3736C" w14:paraId="54A00EC7"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B4BD486" w14:textId="77777777"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14:paraId="272514EA" w14:textId="77777777" w:rsidR="00C97574" w:rsidRPr="00E3736C" w:rsidRDefault="00C97574" w:rsidP="00E3736C">
            <w:pPr>
              <w:ind w:firstLine="709"/>
              <w:rPr>
                <w:color w:val="000000" w:themeColor="text1"/>
              </w:rPr>
            </w:pPr>
          </w:p>
        </w:tc>
      </w:tr>
      <w:tr w:rsidR="00C97574" w:rsidRPr="00E3736C" w14:paraId="672C97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B63C3DC" w14:textId="77777777"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14:paraId="5D5D810C" w14:textId="77777777" w:rsidR="00C97574" w:rsidRPr="00E3736C" w:rsidRDefault="00C97574" w:rsidP="00E3736C">
            <w:pPr>
              <w:ind w:firstLine="709"/>
              <w:rPr>
                <w:color w:val="000000" w:themeColor="text1"/>
              </w:rPr>
            </w:pPr>
          </w:p>
        </w:tc>
      </w:tr>
      <w:tr w:rsidR="00C97574" w:rsidRPr="00E3736C" w14:paraId="1193A95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34ABCAEE" w14:textId="77777777"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14:paraId="3D94D3F1" w14:textId="77777777" w:rsidR="00C97574" w:rsidRPr="00E3736C" w:rsidRDefault="00C97574" w:rsidP="00E3736C">
            <w:pPr>
              <w:ind w:firstLine="709"/>
              <w:rPr>
                <w:color w:val="000000" w:themeColor="text1"/>
              </w:rPr>
            </w:pPr>
          </w:p>
        </w:tc>
      </w:tr>
      <w:tr w:rsidR="00C97574" w:rsidRPr="00E3736C" w14:paraId="1FBF312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8D3E11E" w14:textId="77777777"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14:paraId="2370216E" w14:textId="77777777" w:rsidR="00C97574" w:rsidRPr="00E3736C" w:rsidRDefault="00C97574" w:rsidP="00E3736C">
            <w:pPr>
              <w:ind w:firstLine="709"/>
              <w:rPr>
                <w:color w:val="000000" w:themeColor="text1"/>
              </w:rPr>
            </w:pPr>
          </w:p>
        </w:tc>
      </w:tr>
      <w:tr w:rsidR="00C97574" w:rsidRPr="00E3736C" w14:paraId="7FB8568F" w14:textId="77777777">
        <w:trPr>
          <w:trHeight w:val="270"/>
        </w:trPr>
        <w:tc>
          <w:tcPr>
            <w:tcW w:w="7742" w:type="dxa"/>
            <w:tcBorders>
              <w:top w:val="single" w:sz="4" w:space="0" w:color="auto"/>
              <w:left w:val="single" w:sz="4" w:space="0" w:color="auto"/>
              <w:bottom w:val="single" w:sz="4" w:space="0" w:color="auto"/>
              <w:right w:val="single" w:sz="4" w:space="0" w:color="auto"/>
            </w:tcBorders>
            <w:hideMark/>
          </w:tcPr>
          <w:p w14:paraId="04CDAE37" w14:textId="77777777"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14:paraId="61A12FEC" w14:textId="77777777" w:rsidR="00C97574" w:rsidRPr="00E3736C" w:rsidRDefault="00C97574" w:rsidP="00E3736C">
            <w:pPr>
              <w:ind w:firstLine="709"/>
              <w:rPr>
                <w:color w:val="000000" w:themeColor="text1"/>
              </w:rPr>
            </w:pPr>
          </w:p>
        </w:tc>
      </w:tr>
    </w:tbl>
    <w:p w14:paraId="5DDDA661" w14:textId="77777777" w:rsidR="00C97574" w:rsidRPr="00E3736C" w:rsidRDefault="00C97574" w:rsidP="00E3736C">
      <w:pPr>
        <w:ind w:firstLine="709"/>
        <w:outlineLvl w:val="0"/>
        <w:rPr>
          <w:b/>
          <w:color w:val="000000" w:themeColor="text1"/>
        </w:rPr>
      </w:pPr>
    </w:p>
    <w:p w14:paraId="1B44CFF3"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80"/>
      </w:tblGrid>
      <w:tr w:rsidR="006A6914" w:rsidRPr="00E3736C" w14:paraId="3B296488" w14:textId="77777777">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14:paraId="39EA68A8"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70BDC487" w14:textId="77777777" w:rsidR="00C97574" w:rsidRPr="00E3736C" w:rsidRDefault="00C97574" w:rsidP="00E3736C">
            <w:pPr>
              <w:ind w:firstLine="709"/>
              <w:rPr>
                <w:color w:val="000000" w:themeColor="text1"/>
              </w:rPr>
            </w:pPr>
          </w:p>
        </w:tc>
      </w:tr>
      <w:tr w:rsidR="006A6914" w:rsidRPr="00E3736C" w14:paraId="2A31D2D6" w14:textId="77777777">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14:paraId="3E02880D" w14:textId="77777777"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14:paraId="022A41FA" w14:textId="77777777" w:rsidR="00C97574" w:rsidRPr="00E3736C" w:rsidRDefault="00C97574" w:rsidP="00E3736C">
            <w:pPr>
              <w:ind w:firstLine="709"/>
              <w:rPr>
                <w:color w:val="000000" w:themeColor="text1"/>
              </w:rPr>
            </w:pPr>
          </w:p>
        </w:tc>
      </w:tr>
      <w:tr w:rsidR="006A6914" w:rsidRPr="00E3736C" w14:paraId="5FD8379B" w14:textId="77777777">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14:paraId="54722C5E"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3B1CEDB6" w14:textId="77777777" w:rsidR="00C97574" w:rsidRPr="00E3736C" w:rsidRDefault="00C97574" w:rsidP="00E3736C">
            <w:pPr>
              <w:ind w:firstLine="709"/>
              <w:rPr>
                <w:color w:val="000000" w:themeColor="text1"/>
              </w:rPr>
            </w:pPr>
          </w:p>
        </w:tc>
      </w:tr>
      <w:tr w:rsidR="006A6914" w:rsidRPr="00E3736C" w14:paraId="54771CBC" w14:textId="77777777">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14:paraId="04DA2302"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14:paraId="3F7DB435" w14:textId="77777777" w:rsidR="00C97574" w:rsidRPr="00E3736C" w:rsidRDefault="00C97574" w:rsidP="00E3736C">
            <w:pPr>
              <w:ind w:firstLine="709"/>
              <w:rPr>
                <w:color w:val="000000" w:themeColor="text1"/>
              </w:rPr>
            </w:pPr>
          </w:p>
        </w:tc>
      </w:tr>
    </w:tbl>
    <w:p w14:paraId="78963D13" w14:textId="77777777" w:rsidR="00C97574" w:rsidRPr="00E3736C" w:rsidRDefault="00C97574" w:rsidP="00E3736C">
      <w:pPr>
        <w:ind w:firstLine="709"/>
        <w:outlineLvl w:val="0"/>
        <w:rPr>
          <w:b/>
          <w:color w:val="000000" w:themeColor="text1"/>
        </w:rPr>
      </w:pPr>
    </w:p>
    <w:p w14:paraId="36B1E782" w14:textId="77777777"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14:paraId="620B2564"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14:paraId="60A64BE3"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14:paraId="66BA2625"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14:paraId="0E563BC0"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14:paraId="1D3EF437"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14:paraId="132BB60E"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14:paraId="0EF3E2EC"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14:paraId="3D55352D" w14:textId="77777777" w:rsidR="00C97574" w:rsidRPr="00E3736C" w:rsidRDefault="00C97574" w:rsidP="00E3736C">
      <w:pPr>
        <w:ind w:firstLine="709"/>
        <w:outlineLvl w:val="0"/>
        <w:rPr>
          <w:b/>
          <w:color w:val="000000" w:themeColor="text1"/>
        </w:rPr>
      </w:pPr>
    </w:p>
    <w:p w14:paraId="08E5D718"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14:paraId="6EC0EE9F" w14:textId="77777777">
        <w:tc>
          <w:tcPr>
            <w:tcW w:w="9648" w:type="dxa"/>
            <w:tcBorders>
              <w:top w:val="nil"/>
              <w:left w:val="nil"/>
              <w:bottom w:val="single" w:sz="4" w:space="0" w:color="auto"/>
              <w:right w:val="nil"/>
            </w:tcBorders>
          </w:tcPr>
          <w:p w14:paraId="74795BBA" w14:textId="77777777" w:rsidR="00C97574" w:rsidRPr="00E3736C" w:rsidRDefault="00C97574" w:rsidP="00E3736C">
            <w:pPr>
              <w:ind w:firstLine="709"/>
              <w:rPr>
                <w:color w:val="000000" w:themeColor="text1"/>
              </w:rPr>
            </w:pPr>
          </w:p>
        </w:tc>
      </w:tr>
      <w:tr w:rsidR="00C97574" w:rsidRPr="00E3736C" w14:paraId="62C8407F" w14:textId="77777777">
        <w:tc>
          <w:tcPr>
            <w:tcW w:w="9648" w:type="dxa"/>
            <w:tcBorders>
              <w:top w:val="single" w:sz="4" w:space="0" w:color="auto"/>
              <w:left w:val="nil"/>
              <w:bottom w:val="single" w:sz="4" w:space="0" w:color="auto"/>
              <w:right w:val="nil"/>
            </w:tcBorders>
          </w:tcPr>
          <w:p w14:paraId="7A8F33EF" w14:textId="77777777" w:rsidR="00C97574" w:rsidRPr="00E3736C" w:rsidRDefault="00C97574" w:rsidP="00E3736C">
            <w:pPr>
              <w:ind w:firstLine="709"/>
              <w:rPr>
                <w:color w:val="000000" w:themeColor="text1"/>
              </w:rPr>
            </w:pPr>
          </w:p>
        </w:tc>
      </w:tr>
    </w:tbl>
    <w:p w14:paraId="375F3EE6" w14:textId="77777777"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14:paraId="5BFCD392"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14:paraId="0D4D75F6"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14:paraId="6FB323C0"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14:paraId="466F5E3B"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14:paraId="397EE369"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параметры используются для</w:t>
      </w:r>
      <w:r w:rsidRPr="00E3736C">
        <w:rPr>
          <w:color w:val="000000" w:themeColor="text1"/>
          <w:lang w:eastAsia="en-US"/>
        </w:rPr>
        <w:tab/>
        <w:t>классификации информационных ресурсов?</w:t>
      </w:r>
    </w:p>
    <w:p w14:paraId="53E71526"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объекты можно отнести к электронным образовательным ресурсам?</w:t>
      </w:r>
    </w:p>
    <w:p w14:paraId="6323431F" w14:textId="77777777" w:rsidR="00C97574" w:rsidRPr="00E3736C" w:rsidRDefault="00C97574" w:rsidP="00E3736C">
      <w:pPr>
        <w:pStyle w:val="a8"/>
        <w:tabs>
          <w:tab w:val="left" w:pos="266"/>
        </w:tabs>
        <w:spacing w:after="0"/>
        <w:ind w:left="0" w:firstLine="709"/>
        <w:rPr>
          <w:b/>
          <w:color w:val="000000" w:themeColor="text1"/>
        </w:rPr>
      </w:pPr>
    </w:p>
    <w:p w14:paraId="5AD2E0D0" w14:textId="77777777" w:rsidR="000D21C2" w:rsidRPr="00E3736C" w:rsidRDefault="000D21C2" w:rsidP="00E3736C">
      <w:pPr>
        <w:ind w:firstLine="709"/>
        <w:jc w:val="center"/>
        <w:rPr>
          <w:b/>
          <w:color w:val="000000" w:themeColor="text1"/>
        </w:rPr>
      </w:pPr>
    </w:p>
    <w:p w14:paraId="6707829F" w14:textId="77777777" w:rsidR="000D21C2" w:rsidRPr="00E3736C" w:rsidRDefault="000D21C2" w:rsidP="00E3736C">
      <w:pPr>
        <w:ind w:firstLine="709"/>
        <w:rPr>
          <w:b/>
        </w:rPr>
      </w:pPr>
      <w:r w:rsidRPr="00E3736C">
        <w:tab/>
      </w:r>
      <w:r w:rsidRPr="00E3736C">
        <w:rPr>
          <w:b/>
        </w:rPr>
        <w:t xml:space="preserve">Критерии оценки:  </w:t>
      </w:r>
    </w:p>
    <w:p w14:paraId="262AFFA8"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A9E871A"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EB1DDB2"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892A2B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7866E0" w14:textId="77777777" w:rsidR="000D21C2" w:rsidRPr="00E3736C" w:rsidRDefault="000D21C2" w:rsidP="00E3736C">
      <w:pPr>
        <w:tabs>
          <w:tab w:val="left" w:pos="2413"/>
        </w:tabs>
        <w:ind w:firstLine="709"/>
      </w:pPr>
    </w:p>
    <w:p w14:paraId="020F5B8C" w14:textId="77777777"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14:paraId="2237B7DE" w14:textId="77777777"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14:paraId="4E95875B" w14:textId="77777777" w:rsidR="00E3736C" w:rsidRPr="00E3736C" w:rsidRDefault="00E3736C" w:rsidP="00E3736C">
      <w:pPr>
        <w:jc w:val="center"/>
        <w:rPr>
          <w:b/>
          <w:color w:val="000000" w:themeColor="text1"/>
        </w:rPr>
      </w:pPr>
    </w:p>
    <w:p w14:paraId="59769861"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14:paraId="35C0B7C7" w14:textId="77777777"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14:paraId="3D570E68" w14:textId="77777777"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14:paraId="4FD07FB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14:paraId="0CBFE0A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14:paraId="381A2C5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14:paraId="5F244FA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14:paraId="0F11E85C"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D0BC798"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14:paraId="07F4F893" w14:textId="77777777" w:rsidR="00C97574" w:rsidRPr="00E3736C" w:rsidRDefault="005E2DAC" w:rsidP="00E3736C">
      <w:pPr>
        <w:autoSpaceDE w:val="0"/>
        <w:autoSpaceDN w:val="0"/>
        <w:adjustRightInd w:val="0"/>
        <w:ind w:firstLine="709"/>
        <w:jc w:val="both"/>
        <w:rPr>
          <w:color w:val="000000" w:themeColor="text1"/>
        </w:rPr>
      </w:pPr>
      <w:proofErr w:type="spell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14:paraId="5BF0D786"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14:paraId="41890B64"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14:paraId="4186E1C1"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14:paraId="6E8F8E90" w14:textId="77777777"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14:paraId="145D2845" w14:textId="77777777"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14:paraId="54DE9F94"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14:paraId="7B9CD9A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4B5733FC"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14:paraId="6B7233AB"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17352142"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14:paraId="6C499772"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14:paraId="5E43F2A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14:paraId="6FC04BB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14:paraId="3F2609B8" w14:textId="77777777"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r w:rsidRPr="00E3736C">
        <w:rPr>
          <w:rFonts w:ascii="Times New Roman" w:hAnsi="Times New Roman"/>
          <w:color w:val="000000" w:themeColor="text1"/>
          <w:sz w:val="24"/>
          <w:szCs w:val="24"/>
        </w:rPr>
        <w:t>, .tar.gz и др.) - неавтоматизированный дистрибутив</w:t>
      </w:r>
    </w:p>
    <w:p w14:paraId="314FA818" w14:textId="77777777"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14:paraId="57F068CC" w14:textId="77777777"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14:paraId="3CF15046" w14:textId="77777777"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14:paraId="10A1521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14:paraId="17D6185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0B7083FF"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14:paraId="76847E90"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14:paraId="53F84B9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14:paraId="777945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14:paraId="0266C24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B37C7FA"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14:paraId="65FFA5C6"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14:paraId="1B87999D"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14:paraId="3C1CD91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14:paraId="39C195B5"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14:paraId="529923B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14:paraId="57FCBB1D"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14:paraId="15A31CE2"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14:paraId="2D97B94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14:paraId="30ACCFC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14:paraId="70AD164E"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14:paraId="3B3DB3E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14:paraId="492CAC9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w:t>
      </w:r>
      <w:r w:rsidRPr="00E3736C">
        <w:rPr>
          <w:color w:val="000000" w:themeColor="text1"/>
        </w:rPr>
        <w:lastRenderedPageBreak/>
        <w:t>устанавливайте программу. Использование программы однозначно подразумевает принятие Вами всех положений и условий данного соглашения.</w:t>
      </w:r>
    </w:p>
    <w:p w14:paraId="51E5213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Принятие положений и условий настоящего соглашения не является передачей, каких бы то ни было прав собственности на программы и продукты.</w:t>
      </w:r>
    </w:p>
    <w:p w14:paraId="5E386CC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14:paraId="35B23622" w14:textId="77777777"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14:paraId="10D38B66" w14:textId="77777777" w:rsidR="00C97574" w:rsidRPr="00E3736C" w:rsidRDefault="00C97574" w:rsidP="00E3736C">
      <w:pPr>
        <w:autoSpaceDE w:val="0"/>
        <w:autoSpaceDN w:val="0"/>
        <w:adjustRightInd w:val="0"/>
        <w:ind w:firstLine="709"/>
        <w:jc w:val="both"/>
        <w:rPr>
          <w:b/>
          <w:bCs/>
          <w:color w:val="000000" w:themeColor="text1"/>
        </w:rPr>
      </w:pPr>
    </w:p>
    <w:p w14:paraId="1E9781C0"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14:paraId="35597758"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14:paraId="4444479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14:paraId="0A7AE617"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14:paraId="27D9B4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14:paraId="65E8E32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14:paraId="325EE55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14:paraId="7D9158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14:paraId="4BF0B6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14:paraId="6C89B1B0"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14:paraId="7972A8DE"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14:paraId="3EC53746" w14:textId="77777777"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14:paraId="2EE63E30"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14:paraId="51EC956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14:paraId="7C2C3B59" w14:textId="77777777"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14:paraId="47EDC89B"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14:paraId="0835C525"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14:paraId="11D8BFF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4348F797"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614F30AC" w14:textId="77777777" w:rsidR="00C97574" w:rsidRPr="00E3736C" w:rsidRDefault="005E2DAC" w:rsidP="00E3736C">
      <w:pPr>
        <w:ind w:firstLine="709"/>
        <w:jc w:val="both"/>
        <w:rPr>
          <w:color w:val="000000" w:themeColor="text1"/>
        </w:rPr>
      </w:pPr>
      <w:r w:rsidRPr="00E3736C">
        <w:rPr>
          <w:color w:val="000000" w:themeColor="text1"/>
        </w:rPr>
        <w:t>2вариант</w:t>
      </w:r>
    </w:p>
    <w:p w14:paraId="360B2800" w14:textId="77777777" w:rsidR="00C97574" w:rsidRPr="00E3736C" w:rsidRDefault="005E2DAC" w:rsidP="00684A7D">
      <w:pPr>
        <w:numPr>
          <w:ilvl w:val="0"/>
          <w:numId w:val="156"/>
        </w:numPr>
        <w:ind w:left="0" w:firstLine="709"/>
        <w:jc w:val="both"/>
        <w:rPr>
          <w:color w:val="000000" w:themeColor="text1"/>
        </w:rPr>
      </w:pPr>
      <w:r w:rsidRPr="00E3736C">
        <w:rPr>
          <w:bCs/>
          <w:color w:val="000000" w:themeColor="text1"/>
        </w:rPr>
        <w:lastRenderedPageBreak/>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2" w:tgtFrame="_blank" w:tooltip="ЖМИ!" w:history="1">
        <w:r w:rsidRPr="00E3736C">
          <w:rPr>
            <w:rStyle w:val="aa"/>
            <w:color w:val="000000" w:themeColor="text1"/>
            <w:shd w:val="clear" w:color="auto" w:fill="EFF5FA"/>
          </w:rPr>
          <w:t>http://stamina.ru/</w:t>
        </w:r>
      </w:hyperlink>
    </w:p>
    <w:p w14:paraId="650A68F5"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B695A7D"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14:paraId="73C1654B"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5D57E010"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0F3B9C5C" w14:textId="77777777" w:rsidR="00C97574" w:rsidRPr="00E3736C" w:rsidRDefault="00C97574" w:rsidP="00E3736C">
      <w:pPr>
        <w:ind w:firstLine="709"/>
        <w:jc w:val="both"/>
        <w:rPr>
          <w:color w:val="000000" w:themeColor="text1"/>
        </w:rPr>
      </w:pPr>
    </w:p>
    <w:p w14:paraId="7CEA2107" w14:textId="77777777" w:rsidR="00C97574" w:rsidRPr="00E3736C" w:rsidRDefault="005E2DAC" w:rsidP="00E3736C">
      <w:pPr>
        <w:ind w:firstLine="709"/>
        <w:jc w:val="both"/>
        <w:rPr>
          <w:color w:val="000000" w:themeColor="text1"/>
        </w:rPr>
      </w:pPr>
      <w:r w:rsidRPr="00E3736C">
        <w:rPr>
          <w:color w:val="000000" w:themeColor="text1"/>
        </w:rPr>
        <w:t>3 вариант</w:t>
      </w:r>
    </w:p>
    <w:p w14:paraId="3D01FECE" w14:textId="77777777"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14:paraId="10990905" w14:textId="77777777"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3" w:tgtFrame="_blank" w:tooltip="ЖМИ!" w:history="1">
        <w:r w:rsidRPr="00E3736C">
          <w:rPr>
            <w:rStyle w:val="aa"/>
            <w:color w:val="000000" w:themeColor="text1"/>
            <w:shd w:val="clear" w:color="auto" w:fill="EFF5FA"/>
          </w:rPr>
          <w:t>http://www.ccleaner.com/</w:t>
        </w:r>
      </w:hyperlink>
    </w:p>
    <w:p w14:paraId="59FBB2A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2802509F"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7BDB98F5"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3287EDD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23BCD855" w14:textId="77777777" w:rsidR="00C97574" w:rsidRPr="00E3736C" w:rsidRDefault="00C97574" w:rsidP="00E3736C">
      <w:pPr>
        <w:ind w:firstLine="709"/>
        <w:jc w:val="both"/>
        <w:rPr>
          <w:color w:val="000000" w:themeColor="text1"/>
        </w:rPr>
      </w:pPr>
    </w:p>
    <w:p w14:paraId="1EC3EC54" w14:textId="77777777"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14:paraId="5D4E15E0" w14:textId="77777777"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14:paraId="17AA1788"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http://www.7-zip.org/</w:t>
        </w:r>
      </w:hyperlink>
    </w:p>
    <w:p w14:paraId="7355781F"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30EE348C"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3D62BF4B"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10517152"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1F751ECC"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14:paraId="6B2B40F0" w14:textId="77777777"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14:paraId="7567264E"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http://www.free-av.com/</w:t>
        </w:r>
      </w:hyperlink>
    </w:p>
    <w:p w14:paraId="11356690"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48AC6F43"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14:paraId="1A354C16"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9B4AD4E"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3693D7C" w14:textId="77777777"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14:paraId="2768A812" w14:textId="77777777"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которая быстро и эффективно проверит и вылечит, в случае необходимости</w:t>
      </w:r>
    </w:p>
    <w:p w14:paraId="75049546" w14:textId="77777777"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6"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14:paraId="4BDF9D5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CA4A0DF"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14:paraId="32BC6BA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17B651A"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5E25216" w14:textId="77777777" w:rsidR="00C97574" w:rsidRPr="00E3736C" w:rsidRDefault="00C97574" w:rsidP="00E3736C">
      <w:pPr>
        <w:ind w:firstLine="709"/>
        <w:rPr>
          <w:color w:val="000000" w:themeColor="text1"/>
        </w:rPr>
      </w:pPr>
    </w:p>
    <w:p w14:paraId="06740651"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14:paraId="2C22F4DE"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14:paraId="5418BF4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14:paraId="546E6CA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14:paraId="2B4AC0B9" w14:textId="77777777"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14:paraId="6DD03752"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14:paraId="67E734E1"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Что такое дистрибутив.</w:t>
      </w:r>
    </w:p>
    <w:p w14:paraId="2BE491C0"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14:paraId="7AB84FCF" w14:textId="77777777"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14:paraId="0BDAA8F8" w14:textId="77777777" w:rsidR="000D21C2" w:rsidRPr="00E3736C" w:rsidRDefault="000D21C2" w:rsidP="00E3736C">
      <w:pPr>
        <w:ind w:firstLine="709"/>
        <w:jc w:val="center"/>
        <w:rPr>
          <w:b/>
          <w:color w:val="000000" w:themeColor="text1"/>
        </w:rPr>
      </w:pPr>
    </w:p>
    <w:p w14:paraId="5E90F3CE" w14:textId="77777777" w:rsidR="000D21C2" w:rsidRPr="00E3736C" w:rsidRDefault="000D21C2" w:rsidP="00E3736C">
      <w:pPr>
        <w:ind w:firstLine="709"/>
        <w:jc w:val="center"/>
      </w:pPr>
    </w:p>
    <w:p w14:paraId="79E60B23" w14:textId="77777777" w:rsidR="000D21C2" w:rsidRPr="00E3736C" w:rsidRDefault="000D21C2" w:rsidP="00E3736C">
      <w:pPr>
        <w:ind w:firstLine="709"/>
        <w:rPr>
          <w:b/>
        </w:rPr>
      </w:pPr>
      <w:r w:rsidRPr="00E3736C">
        <w:tab/>
      </w:r>
      <w:r w:rsidRPr="00E3736C">
        <w:rPr>
          <w:b/>
        </w:rPr>
        <w:t xml:space="preserve">Критерии оценки:  </w:t>
      </w:r>
    </w:p>
    <w:p w14:paraId="09462DB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4554E0D"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7A030E0"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77FC74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C0D010E" w14:textId="77777777" w:rsidR="000D21C2" w:rsidRPr="00E3736C" w:rsidRDefault="000D21C2" w:rsidP="00E3736C">
      <w:pPr>
        <w:tabs>
          <w:tab w:val="left" w:pos="934"/>
        </w:tabs>
        <w:ind w:firstLine="709"/>
      </w:pPr>
    </w:p>
    <w:p w14:paraId="39EE3F24" w14:textId="77777777"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w:t>
      </w:r>
    </w:p>
    <w:p w14:paraId="03F925BE" w14:textId="77777777"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5A1EC8" w:rsidRPr="005A1EC8">
        <w:rPr>
          <w:b/>
          <w:color w:val="000000" w:themeColor="text1"/>
        </w:rPr>
        <w:t>Правовые нормы, относящиеся к информации</w:t>
      </w:r>
      <w:r w:rsidR="00CF5491" w:rsidRPr="00E3736C">
        <w:rPr>
          <w:rFonts w:eastAsia="Calibri"/>
          <w:b/>
          <w:color w:val="000000" w:themeColor="text1"/>
        </w:rPr>
        <w:t>.</w:t>
      </w:r>
    </w:p>
    <w:p w14:paraId="08299F73" w14:textId="77777777" w:rsidR="00E3736C" w:rsidRPr="00E3736C" w:rsidRDefault="00E3736C" w:rsidP="00E3736C">
      <w:pPr>
        <w:autoSpaceDE w:val="0"/>
        <w:autoSpaceDN w:val="0"/>
        <w:adjustRightInd w:val="0"/>
        <w:ind w:firstLine="709"/>
        <w:jc w:val="center"/>
        <w:rPr>
          <w:rFonts w:eastAsia="Calibri"/>
          <w:b/>
          <w:color w:val="000000" w:themeColor="text1"/>
        </w:rPr>
      </w:pPr>
    </w:p>
    <w:p w14:paraId="3FD6C5CF" w14:textId="77777777"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14:paraId="2D6F7788" w14:textId="77777777" w:rsidR="00C97574" w:rsidRPr="00E3736C" w:rsidRDefault="00C97574" w:rsidP="00E3736C">
      <w:pPr>
        <w:widowControl w:val="0"/>
        <w:ind w:firstLine="709"/>
        <w:jc w:val="both"/>
        <w:rPr>
          <w:color w:val="000000" w:themeColor="text1"/>
        </w:rPr>
      </w:pPr>
    </w:p>
    <w:p w14:paraId="28497460" w14:textId="77777777"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14:paraId="250243CB" w14:textId="77777777" w:rsidR="00E3736C" w:rsidRPr="00E3736C" w:rsidRDefault="00E3736C" w:rsidP="00E3736C"/>
    <w:p w14:paraId="62EF9012" w14:textId="77777777"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14:paraId="1B76EDC4"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14:paraId="3C8C28E8" w14:textId="77777777"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14:paraId="680A28AA"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14:paraId="68C70089"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14:paraId="356C6E7F" w14:textId="77777777"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14:paraId="1BD7D91A" w14:textId="77777777"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14:paraId="42B0818D"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14:paraId="0866E68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14:paraId="6EA67686"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14:paraId="031DD65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14:paraId="2AB46B33"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14:paraId="668141B8" w14:textId="77777777"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14:paraId="07C3178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14:paraId="626B1852"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14:paraId="4190E00D"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14:paraId="6DF0198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14:paraId="2F1042D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14:paraId="1DE0C9B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14:paraId="53A706E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14:paraId="49C0F08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14:paraId="09D89416" w14:textId="77777777" w:rsidR="00C97574" w:rsidRPr="00E3736C" w:rsidRDefault="005E2DAC" w:rsidP="00E3736C">
      <w:pPr>
        <w:ind w:firstLine="709"/>
        <w:jc w:val="both"/>
        <w:rPr>
          <w:color w:val="000000" w:themeColor="text1"/>
        </w:rPr>
      </w:pPr>
      <w:r w:rsidRPr="00E3736C">
        <w:rPr>
          <w:color w:val="000000" w:themeColor="text1"/>
        </w:rPr>
        <w:t xml:space="preserve">  </w:t>
      </w:r>
    </w:p>
    <w:p w14:paraId="54B5BB13" w14:textId="77777777"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14:paraId="5AD6B2C0" w14:textId="77777777"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14:paraId="79944A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14:paraId="48F4B63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14:paraId="6EFFF2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14:paraId="6C00C59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14:paraId="74A88DD0"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14:paraId="015556AF" w14:textId="77777777"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14:paraId="41EB1D4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14:paraId="73CE7B30" w14:textId="77777777"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w:t>
      </w:r>
      <w:r w:rsidRPr="00E3736C">
        <w:rPr>
          <w:color w:val="000000" w:themeColor="text1"/>
        </w:rPr>
        <w:lastRenderedPageBreak/>
        <w:t xml:space="preserve">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14:paraId="5358E2A9" w14:textId="77777777"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14:paraId="13FC61E9" w14:textId="77777777"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14:paraId="5444EC6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14:paraId="732F080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14:paraId="6E5507F4"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14:paraId="4F1F1A0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14:paraId="77370251"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14:paraId="1460D3F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14:paraId="61B06B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14:paraId="482BD121" w14:textId="77777777" w:rsidR="00C97574" w:rsidRPr="00E3736C" w:rsidRDefault="005E2DAC" w:rsidP="00E3736C">
      <w:pPr>
        <w:ind w:firstLine="709"/>
        <w:rPr>
          <w:color w:val="000000" w:themeColor="text1"/>
        </w:rPr>
      </w:pPr>
      <w:r w:rsidRPr="00E3736C">
        <w:rPr>
          <w:color w:val="000000" w:themeColor="text1"/>
        </w:rPr>
        <w:t xml:space="preserve">  </w:t>
      </w:r>
    </w:p>
    <w:p w14:paraId="5402C15E" w14:textId="77777777"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14:paraId="08C11FF3" w14:textId="77777777"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14:paraId="73F356D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14:paraId="59582ED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14:paraId="270A67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14:paraId="55444C58"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14:paraId="3831BA57" w14:textId="77777777"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14:paraId="66C6646F" w14:textId="77777777"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14:paraId="6407E571" w14:textId="77777777"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w:t>
      </w:r>
      <w:r w:rsidRPr="00E3736C">
        <w:rPr>
          <w:color w:val="000000" w:themeColor="text1"/>
        </w:rPr>
        <w:lastRenderedPageBreak/>
        <w:t xml:space="preserve">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14:paraId="1DFA0834" w14:textId="77777777"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для нанесения ущерба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14:paraId="1C1978CD" w14:textId="77777777"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14:paraId="183C1602" w14:textId="77777777"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14:paraId="542513C8"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14:paraId="2D74BD51"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14:paraId="728FA836"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14:paraId="0C350D04"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14:paraId="6A410D6B" w14:textId="77777777"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14:paraId="5CACC033"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14:paraId="6A5647CE"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14:paraId="0B0D9D87"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14:paraId="246108E7" w14:textId="77777777"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14:paraId="399F5CFC" w14:textId="77777777" w:rsidR="00C97574" w:rsidRPr="00E3736C" w:rsidRDefault="005E2DAC" w:rsidP="00E3736C">
      <w:pPr>
        <w:ind w:firstLine="709"/>
        <w:jc w:val="both"/>
        <w:rPr>
          <w:color w:val="000000" w:themeColor="text1"/>
        </w:rPr>
      </w:pPr>
      <w:r w:rsidRPr="00E3736C">
        <w:rPr>
          <w:color w:val="000000" w:themeColor="text1"/>
        </w:rPr>
        <w:lastRenderedPageBreak/>
        <w:t xml:space="preserve">Для автоматического обновления программ необходимо войти в систему с учетной записью «Администратор». </w:t>
      </w:r>
    </w:p>
    <w:p w14:paraId="31BF0BEF"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14:paraId="0939A83E"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14:paraId="03F812E4"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14:paraId="5EF9696D" w14:textId="77777777"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14:paraId="214E6812" w14:textId="77777777"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14:paraId="57FB3C7A" w14:textId="77777777" w:rsidR="00C97574" w:rsidRPr="00E3736C" w:rsidRDefault="005E2DAC" w:rsidP="00E3736C">
      <w:pPr>
        <w:ind w:firstLine="709"/>
        <w:rPr>
          <w:color w:val="000000" w:themeColor="text1"/>
        </w:rPr>
      </w:pPr>
      <w:r w:rsidRPr="00E3736C">
        <w:rPr>
          <w:color w:val="000000" w:themeColor="text1"/>
        </w:rPr>
        <w:t xml:space="preserve">  </w:t>
      </w:r>
    </w:p>
    <w:p w14:paraId="5C4BE82A" w14:textId="77777777"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14:paraId="671676E9" w14:textId="77777777"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14:paraId="63DCB8CF"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14:paraId="25AADA2E"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14:paraId="2680EFA7"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14:paraId="3B76A472"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14:paraId="518F8DE4"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14:paraId="0B4353ED" w14:textId="77777777" w:rsidR="00C97574" w:rsidRPr="00E3736C" w:rsidRDefault="00C97574" w:rsidP="00E3736C">
      <w:pPr>
        <w:ind w:firstLine="709"/>
        <w:jc w:val="both"/>
        <w:rPr>
          <w:i/>
          <w:color w:val="000000" w:themeColor="text1"/>
        </w:rPr>
      </w:pPr>
    </w:p>
    <w:p w14:paraId="30F75462" w14:textId="77777777"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14:paraId="1B6D10AA"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14:paraId="42251429"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14:paraId="238350E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14:paraId="7FC33F8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14:paraId="0068EBD3"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14:paraId="542B9FBE"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14:paraId="289C2EAB"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14:paraId="0AB7148A" w14:textId="77777777" w:rsidR="00C97574" w:rsidRPr="00E3736C" w:rsidRDefault="00C97574" w:rsidP="00E3736C">
      <w:pPr>
        <w:ind w:firstLine="709"/>
        <w:jc w:val="both"/>
        <w:rPr>
          <w:color w:val="000000" w:themeColor="text1"/>
        </w:rPr>
      </w:pPr>
    </w:p>
    <w:p w14:paraId="2C9BB160" w14:textId="77777777"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14:paraId="6BF06F0A" w14:textId="77777777"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14:paraId="01E0B132" w14:textId="77777777"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14:paraId="23FA87A2"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14:paraId="5D321BBB"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14:paraId="665EC985"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14:paraId="5D65E56E"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14:paraId="291F9F4E" w14:textId="77777777" w:rsidR="00C97574" w:rsidRPr="00E3736C" w:rsidRDefault="005E2DAC" w:rsidP="00E3736C">
      <w:pPr>
        <w:ind w:firstLine="709"/>
        <w:jc w:val="both"/>
        <w:rPr>
          <w:color w:val="000000" w:themeColor="text1"/>
        </w:rPr>
      </w:pPr>
      <w:r w:rsidRPr="00E3736C">
        <w:rPr>
          <w:b/>
          <w:i/>
          <w:color w:val="000000" w:themeColor="text1"/>
        </w:rPr>
        <w:lastRenderedPageBreak/>
        <w:t>Контрольные вопросы:</w:t>
      </w:r>
      <w:r w:rsidRPr="00E3736C">
        <w:rPr>
          <w:color w:val="000000" w:themeColor="text1"/>
        </w:rPr>
        <w:t xml:space="preserve">  </w:t>
      </w:r>
    </w:p>
    <w:p w14:paraId="3D2F2DD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14:paraId="55FEFF14"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14:paraId="328C77E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14:paraId="51E0F0B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14:paraId="3D7FC332"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14:paraId="697034C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14:paraId="10A5611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14:paraId="338A0B3E"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14:paraId="51DE0E3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14:paraId="4ED4DCED"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14:paraId="572C54BA"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14:paraId="5ABB3B3C"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14:paraId="5BDC5A91"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14:paraId="2F8B4A7D" w14:textId="77777777" w:rsidR="000D21C2" w:rsidRPr="00E3736C" w:rsidRDefault="000D21C2" w:rsidP="00E3736C">
      <w:pPr>
        <w:shd w:val="clear" w:color="auto" w:fill="FFFFFF"/>
        <w:ind w:firstLine="709"/>
        <w:jc w:val="center"/>
        <w:rPr>
          <w:b/>
          <w:color w:val="000000" w:themeColor="text1"/>
        </w:rPr>
      </w:pPr>
    </w:p>
    <w:p w14:paraId="0DB560C6" w14:textId="77777777" w:rsidR="000D21C2" w:rsidRPr="00E3736C" w:rsidRDefault="000D21C2" w:rsidP="00E3736C">
      <w:pPr>
        <w:shd w:val="clear" w:color="auto" w:fill="FFFFFF"/>
        <w:ind w:firstLine="709"/>
        <w:jc w:val="center"/>
        <w:rPr>
          <w:b/>
          <w:color w:val="000000" w:themeColor="text1"/>
        </w:rPr>
      </w:pPr>
    </w:p>
    <w:p w14:paraId="024E4AB9" w14:textId="77777777" w:rsidR="000D21C2" w:rsidRPr="00E3736C" w:rsidRDefault="000D21C2" w:rsidP="00E3736C">
      <w:pPr>
        <w:ind w:firstLine="709"/>
        <w:rPr>
          <w:b/>
        </w:rPr>
      </w:pPr>
      <w:r w:rsidRPr="00E3736C">
        <w:rPr>
          <w:b/>
        </w:rPr>
        <w:t xml:space="preserve">Критерии оценки:  </w:t>
      </w:r>
    </w:p>
    <w:p w14:paraId="109556EE"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349306"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7F91E41"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B0A6B9E"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9CF7B97" w14:textId="77777777"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14:paraId="57C53EF9" w14:textId="77777777" w:rsidR="005A1EC8" w:rsidRPr="005A1EC8" w:rsidRDefault="005A1EC8" w:rsidP="005A1EC8">
      <w:pPr>
        <w:shd w:val="clear" w:color="auto" w:fill="FFFFFF"/>
        <w:jc w:val="center"/>
        <w:rPr>
          <w:color w:val="000000"/>
        </w:rPr>
      </w:pPr>
      <w:r w:rsidRPr="005A1EC8">
        <w:rPr>
          <w:b/>
          <w:bCs/>
          <w:color w:val="000000"/>
        </w:rPr>
        <w:lastRenderedPageBreak/>
        <w:t>Практическая работа №4</w:t>
      </w:r>
    </w:p>
    <w:p w14:paraId="450DBE9B" w14:textId="77777777" w:rsidR="005A1EC8" w:rsidRPr="005A1EC8" w:rsidRDefault="005A1EC8" w:rsidP="005A1EC8">
      <w:pPr>
        <w:shd w:val="clear" w:color="auto" w:fill="FFFFFF"/>
        <w:jc w:val="center"/>
        <w:rPr>
          <w:b/>
          <w:bCs/>
          <w:color w:val="000000"/>
        </w:rPr>
      </w:pPr>
      <w:r w:rsidRPr="005A1EC8">
        <w:rPr>
          <w:b/>
          <w:bCs/>
          <w:color w:val="000000"/>
        </w:rPr>
        <w:t>Портал государственных услуг</w:t>
      </w:r>
    </w:p>
    <w:p w14:paraId="3B562C95" w14:textId="77777777" w:rsidR="005A1EC8" w:rsidRPr="005A1EC8" w:rsidRDefault="005A1EC8" w:rsidP="005A1EC8">
      <w:pPr>
        <w:shd w:val="clear" w:color="auto" w:fill="FFFFFF"/>
        <w:jc w:val="center"/>
        <w:rPr>
          <w:color w:val="000000"/>
        </w:rPr>
      </w:pPr>
    </w:p>
    <w:p w14:paraId="73F915A9" w14:textId="77777777" w:rsidR="005A1EC8" w:rsidRPr="005A1EC8" w:rsidRDefault="005A1EC8" w:rsidP="005A1EC8">
      <w:pPr>
        <w:shd w:val="clear" w:color="auto" w:fill="FFFFFF"/>
        <w:ind w:firstLine="709"/>
        <w:jc w:val="both"/>
        <w:rPr>
          <w:color w:val="000000"/>
        </w:rPr>
      </w:pPr>
      <w:r w:rsidRPr="005A1EC8">
        <w:rPr>
          <w:b/>
          <w:bCs/>
          <w:color w:val="000000"/>
        </w:rPr>
        <w:t xml:space="preserve">Цель: </w:t>
      </w:r>
      <w:r w:rsidRPr="005A1EC8">
        <w:rPr>
          <w:color w:val="000000"/>
        </w:rPr>
        <w:t>зарегистрироваться и</w:t>
      </w:r>
      <w:r w:rsidRPr="005A1EC8">
        <w:rPr>
          <w:b/>
          <w:bCs/>
          <w:color w:val="000000"/>
        </w:rPr>
        <w:t xml:space="preserve"> </w:t>
      </w:r>
      <w:r w:rsidRPr="005A1EC8">
        <w:rPr>
          <w:color w:val="000000"/>
        </w:rPr>
        <w:t>изучить структуру, возможности единого портала государственных и муниципальных услуг</w:t>
      </w:r>
    </w:p>
    <w:p w14:paraId="35C0E3D0" w14:textId="77777777" w:rsidR="005A1EC8" w:rsidRPr="005A1EC8" w:rsidRDefault="005A1EC8" w:rsidP="005A1EC8">
      <w:pPr>
        <w:shd w:val="clear" w:color="auto" w:fill="FFFFFF"/>
        <w:rPr>
          <w:color w:val="000000"/>
        </w:rPr>
      </w:pPr>
    </w:p>
    <w:p w14:paraId="43F0804C" w14:textId="77777777" w:rsidR="005A1EC8" w:rsidRPr="005A1EC8" w:rsidRDefault="005A1EC8" w:rsidP="005A1EC8">
      <w:pPr>
        <w:shd w:val="clear" w:color="auto" w:fill="FFFFFF"/>
        <w:jc w:val="center"/>
        <w:rPr>
          <w:color w:val="000000"/>
        </w:rPr>
      </w:pPr>
      <w:r w:rsidRPr="005A1EC8">
        <w:rPr>
          <w:b/>
          <w:bCs/>
          <w:color w:val="000000"/>
        </w:rPr>
        <w:t>Содержание работы:</w:t>
      </w:r>
    </w:p>
    <w:p w14:paraId="7C76C65D"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(англ. e-</w:t>
      </w:r>
      <w:proofErr w:type="spellStart"/>
      <w:r w:rsidRPr="005A1EC8">
        <w:rPr>
          <w:color w:val="000000"/>
        </w:rPr>
        <w:t>Government</w:t>
      </w:r>
      <w:proofErr w:type="spellEnd"/>
      <w:r w:rsidRPr="005A1EC8">
        <w:rPr>
          <w:color w:val="000000"/>
        </w:rPr>
        <w:t>) – способ предоставления информации и оказания уже сформировавшегося набора государственных услуг гражданам, бизнесу, другим ветвям государственной власти и государственным чиновникам, при котором личное взаимодействие между государством и заявителем минимизировано и максимально возможно используются информационные технологии.</w:t>
      </w:r>
    </w:p>
    <w:p w14:paraId="73A4C70E"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 система электронного документооборота государственного управления, основанная на автоматизации всей совокупности управленческих процессов в масштабах страны и служащая цели существенного повышения эффективности государственного управления и снижения издержек социальных коммуникаций для каждого члена общества. Создание электронного правительства предполагает построение общегосударственной распределенной системы общественного управления, реализующей решение полного спектра задач, связанных с управлением документами и процессами их обработки.</w:t>
      </w:r>
    </w:p>
    <w:p w14:paraId="13756C3C" w14:textId="77777777" w:rsidR="005A1EC8" w:rsidRPr="005A1EC8" w:rsidRDefault="005A1EC8" w:rsidP="005A1EC8">
      <w:pPr>
        <w:shd w:val="clear" w:color="auto" w:fill="FFFFFF"/>
        <w:ind w:firstLine="709"/>
        <w:jc w:val="both"/>
        <w:rPr>
          <w:color w:val="000000"/>
        </w:rPr>
      </w:pPr>
      <w:r w:rsidRPr="005A1EC8">
        <w:rPr>
          <w:i/>
          <w:iCs/>
          <w:color w:val="000000"/>
        </w:rPr>
        <w:t>Задачи электронного правительства:</w:t>
      </w:r>
    </w:p>
    <w:p w14:paraId="1AC5EEEC"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создание новых форм взаимодействия госорганов;</w:t>
      </w:r>
    </w:p>
    <w:p w14:paraId="366BA542"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оптимизация предоставления правительственных услуг населению и бизнесу;</w:t>
      </w:r>
    </w:p>
    <w:p w14:paraId="5AAFA0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поддержка и расширение возможностей самообслуживания граждан;</w:t>
      </w:r>
    </w:p>
    <w:p w14:paraId="1EAA72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рост технологической осведомленности и квалификации граждан;</w:t>
      </w:r>
    </w:p>
    <w:p w14:paraId="0BF4B0F8"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повышение степени участия всех избирателей в процессах руководства и управления страной;</w:t>
      </w:r>
    </w:p>
    <w:p w14:paraId="4535C6C0"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снижение воздействия фактора географического местоположения;</w:t>
      </w:r>
    </w:p>
    <w:p w14:paraId="3B16977B" w14:textId="77777777" w:rsidR="005A1EC8" w:rsidRPr="005A1EC8" w:rsidRDefault="005A1EC8" w:rsidP="005A1EC8">
      <w:pPr>
        <w:shd w:val="clear" w:color="auto" w:fill="FFFFFF"/>
        <w:ind w:firstLine="709"/>
        <w:jc w:val="both"/>
        <w:rPr>
          <w:color w:val="000000"/>
        </w:rPr>
      </w:pPr>
      <w:r w:rsidRPr="005A1EC8">
        <w:rPr>
          <w:b/>
          <w:bCs/>
          <w:color w:val="000000"/>
        </w:rPr>
        <w:t>Единый портал государственных и муниципальных услуг</w:t>
      </w:r>
    </w:p>
    <w:p w14:paraId="6CBE1A74" w14:textId="77777777" w:rsidR="005A1EC8" w:rsidRPr="005A1EC8" w:rsidRDefault="005A1EC8" w:rsidP="005A1EC8">
      <w:pPr>
        <w:shd w:val="clear" w:color="auto" w:fill="FFFFFF"/>
        <w:spacing w:after="300"/>
        <w:ind w:firstLine="709"/>
        <w:jc w:val="both"/>
        <w:rPr>
          <w:color w:val="000000"/>
        </w:rPr>
      </w:pPr>
      <w:r w:rsidRPr="005A1EC8">
        <w:rPr>
          <w:color w:val="000000"/>
        </w:rPr>
        <w:t>Единый портал государственных и муниципальных услуг (функций) обеспечивает возможность для заявителей подавать заявления в электронной форме на получение государственных услуг, получать в электронной форме информацию о ходе рассмотрения заявлений, а также юридически значимый результат рассмотрения заявления.</w:t>
      </w:r>
    </w:p>
    <w:p w14:paraId="5409CD00" w14:textId="77777777" w:rsidR="005A1EC8" w:rsidRPr="005A1EC8" w:rsidRDefault="005A1EC8" w:rsidP="005A1EC8">
      <w:pPr>
        <w:shd w:val="clear" w:color="auto" w:fill="FFFFFF"/>
        <w:spacing w:after="300"/>
        <w:ind w:firstLine="709"/>
        <w:jc w:val="both"/>
        <w:rPr>
          <w:color w:val="000000"/>
        </w:rPr>
      </w:pPr>
      <w:r w:rsidRPr="005A1EC8">
        <w:rPr>
          <w:color w:val="000000"/>
        </w:rPr>
        <w:t>Любой гражданин Российской Федерации может пройти регистрацию и получить код активации, предъявив свой паспорт и пенсионное свидетельство (СНИЛС). При этом персональные данные всех пользователей, идентификационные данные и сведения о паролях защищены единой системой идентификации и аутентификации. Дальнейшее развитие указанного порядка предполагает выдачу кодов активации государственными и муниципальными органами власти. Ресурс адаптирован для пользователей с ограниченными возможностями.</w:t>
      </w:r>
    </w:p>
    <w:p w14:paraId="170A5264" w14:textId="77777777" w:rsidR="005A1EC8" w:rsidRPr="005A1EC8" w:rsidRDefault="005A1EC8" w:rsidP="005A1EC8">
      <w:pPr>
        <w:shd w:val="clear" w:color="auto" w:fill="FFFFFF"/>
        <w:jc w:val="center"/>
        <w:rPr>
          <w:color w:val="000000"/>
        </w:rPr>
      </w:pPr>
      <w:r w:rsidRPr="005A1EC8">
        <w:rPr>
          <w:b/>
          <w:bCs/>
          <w:color w:val="000000"/>
        </w:rPr>
        <w:t>Ход и порядок выполнения работы:</w:t>
      </w:r>
    </w:p>
    <w:p w14:paraId="0207948F" w14:textId="77777777" w:rsidR="005A1EC8" w:rsidRPr="005A1EC8" w:rsidRDefault="005A1EC8" w:rsidP="005A1EC8">
      <w:pPr>
        <w:numPr>
          <w:ilvl w:val="0"/>
          <w:numId w:val="244"/>
        </w:numPr>
        <w:shd w:val="clear" w:color="auto" w:fill="FFFFFF"/>
        <w:spacing w:after="300"/>
        <w:ind w:left="-150"/>
        <w:rPr>
          <w:color w:val="000000"/>
        </w:rPr>
      </w:pPr>
      <w:r w:rsidRPr="005A1EC8">
        <w:rPr>
          <w:color w:val="000000"/>
        </w:rPr>
        <w:t>Загрузите портал государственных услуг Российской Федерации по адресу: http://www.gosuslugi.ru/</w:t>
      </w:r>
    </w:p>
    <w:p w14:paraId="77DAD756" w14:textId="77777777" w:rsidR="005A1EC8" w:rsidRPr="005A1EC8" w:rsidRDefault="005A1EC8" w:rsidP="005A1EC8">
      <w:pPr>
        <w:numPr>
          <w:ilvl w:val="0"/>
          <w:numId w:val="244"/>
        </w:numPr>
        <w:shd w:val="clear" w:color="auto" w:fill="FFFFFF"/>
        <w:ind w:left="-150"/>
        <w:rPr>
          <w:color w:val="000000"/>
        </w:rPr>
      </w:pPr>
      <w:r w:rsidRPr="005A1EC8">
        <w:rPr>
          <w:color w:val="000000"/>
        </w:rPr>
        <w:t xml:space="preserve">Откройте раздел </w:t>
      </w:r>
      <w:r w:rsidRPr="005A1EC8">
        <w:rPr>
          <w:b/>
          <w:bCs/>
          <w:color w:val="000000"/>
        </w:rPr>
        <w:t>Государственные Услуги</w:t>
      </w:r>
      <w:r w:rsidRPr="005A1EC8">
        <w:rPr>
          <w:color w:val="000000"/>
        </w:rPr>
        <w:t xml:space="preserve"> и заполните таблицу со следующей страницы.</w:t>
      </w:r>
    </w:p>
    <w:p w14:paraId="2183F096" w14:textId="77777777" w:rsidR="005A1EC8" w:rsidRPr="005A1EC8" w:rsidRDefault="005A1EC8" w:rsidP="005A1EC8">
      <w:pPr>
        <w:shd w:val="clear" w:color="auto" w:fill="FFFFFF"/>
        <w:rPr>
          <w:color w:val="000000"/>
        </w:rPr>
      </w:pPr>
    </w:p>
    <w:p w14:paraId="5DB17C16" w14:textId="77777777" w:rsidR="005A1EC8" w:rsidRPr="005A1EC8" w:rsidRDefault="005A1EC8" w:rsidP="005A1EC8">
      <w:pPr>
        <w:shd w:val="clear" w:color="auto" w:fill="FFFFFF"/>
        <w:rPr>
          <w:color w:val="000000"/>
        </w:rPr>
      </w:pPr>
    </w:p>
    <w:p w14:paraId="7CF250C6" w14:textId="77777777" w:rsidR="005A1EC8" w:rsidRPr="005A1EC8" w:rsidRDefault="005A1EC8" w:rsidP="005A1EC8">
      <w:pPr>
        <w:shd w:val="clear" w:color="auto" w:fill="FFFFFF"/>
        <w:rPr>
          <w:color w:val="000000"/>
        </w:rPr>
      </w:pPr>
      <w:r w:rsidRPr="005A1EC8">
        <w:rPr>
          <w:b/>
          <w:bCs/>
          <w:color w:val="000000"/>
        </w:rPr>
        <w:t>Контрольные вопросы:</w:t>
      </w:r>
    </w:p>
    <w:p w14:paraId="7711B4A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lastRenderedPageBreak/>
        <w:t>Какие цели должно выполнять электронное правительство?</w:t>
      </w:r>
    </w:p>
    <w:p w14:paraId="7D4BC307"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Какую услугу, по-вашему, можно добавить на портал государственных услуг РФ?</w:t>
      </w:r>
    </w:p>
    <w:p w14:paraId="5E85E072"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Сколько Министерств включают органы власти Российской Федерации?</w:t>
      </w:r>
    </w:p>
    <w:p w14:paraId="51006DD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По какому адресу находится Управление профессионального образования и науки Вологодской области и кто является его руководителем?</w:t>
      </w:r>
    </w:p>
    <w:p w14:paraId="18820D86" w14:textId="77777777" w:rsidR="005A1EC8" w:rsidRDefault="005A1EC8" w:rsidP="005A1EC8">
      <w:pPr>
        <w:shd w:val="clear" w:color="auto" w:fill="FFFFFF"/>
        <w:rPr>
          <w:rFonts w:ascii="OpenSans" w:hAnsi="OpenSans"/>
          <w:color w:val="000000"/>
          <w:sz w:val="21"/>
          <w:szCs w:val="21"/>
        </w:rPr>
        <w:sectPr w:rsidR="005A1EC8">
          <w:pgSz w:w="11906" w:h="16838"/>
          <w:pgMar w:top="1134" w:right="850" w:bottom="1134" w:left="1701" w:header="708" w:footer="708" w:gutter="0"/>
          <w:cols w:space="708"/>
          <w:docGrid w:linePitch="360"/>
        </w:sectPr>
      </w:pPr>
    </w:p>
    <w:tbl>
      <w:tblPr>
        <w:tblW w:w="14745" w:type="dxa"/>
        <w:tblCellMar>
          <w:left w:w="0" w:type="dxa"/>
          <w:right w:w="0" w:type="dxa"/>
        </w:tblCellMar>
        <w:tblLook w:val="04A0" w:firstRow="1" w:lastRow="0" w:firstColumn="1" w:lastColumn="0" w:noHBand="0" w:noVBand="1"/>
      </w:tblPr>
      <w:tblGrid>
        <w:gridCol w:w="677"/>
        <w:gridCol w:w="1664"/>
        <w:gridCol w:w="791"/>
        <w:gridCol w:w="1151"/>
        <w:gridCol w:w="956"/>
        <w:gridCol w:w="1157"/>
        <w:gridCol w:w="920"/>
        <w:gridCol w:w="918"/>
        <w:gridCol w:w="1203"/>
        <w:gridCol w:w="1051"/>
        <w:gridCol w:w="1051"/>
        <w:gridCol w:w="1081"/>
        <w:gridCol w:w="1342"/>
        <w:gridCol w:w="1169"/>
      </w:tblGrid>
      <w:tr w:rsidR="005A1EC8" w:rsidRPr="00F71CC7" w14:paraId="7FFA8225" w14:textId="77777777" w:rsidTr="005A1EC8">
        <w:tc>
          <w:tcPr>
            <w:tcW w:w="5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D874D" w14:textId="77777777" w:rsidR="005A1EC8" w:rsidRPr="005A1EC8" w:rsidRDefault="005A1EC8" w:rsidP="005A1EC8">
            <w:pPr>
              <w:jc w:val="center"/>
              <w:rPr>
                <w:sz w:val="18"/>
                <w:szCs w:val="18"/>
              </w:rPr>
            </w:pPr>
            <w:r w:rsidRPr="005A1EC8">
              <w:rPr>
                <w:sz w:val="18"/>
                <w:szCs w:val="18"/>
              </w:rPr>
              <w:lastRenderedPageBreak/>
              <w:t>№ </w:t>
            </w:r>
            <w:r w:rsidRPr="005A1EC8">
              <w:rPr>
                <w:i/>
                <w:iCs/>
                <w:sz w:val="18"/>
                <w:szCs w:val="18"/>
              </w:rPr>
              <w:t>п/п</w:t>
            </w:r>
          </w:p>
        </w:tc>
        <w:tc>
          <w:tcPr>
            <w:tcW w:w="18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94C6299" w14:textId="77777777" w:rsidR="005A1EC8" w:rsidRPr="005A1EC8" w:rsidRDefault="005A1EC8" w:rsidP="005A1EC8">
            <w:pPr>
              <w:jc w:val="center"/>
              <w:rPr>
                <w:sz w:val="18"/>
                <w:szCs w:val="18"/>
              </w:rPr>
            </w:pPr>
            <w:r w:rsidRPr="005A1EC8">
              <w:rPr>
                <w:i/>
                <w:iCs/>
                <w:sz w:val="18"/>
                <w:szCs w:val="18"/>
              </w:rPr>
              <w:t>Наименование услуги</w:t>
            </w:r>
          </w:p>
        </w:tc>
        <w:tc>
          <w:tcPr>
            <w:tcW w:w="8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26F6851" w14:textId="77777777" w:rsidR="005A1EC8" w:rsidRPr="005A1EC8" w:rsidRDefault="005A1EC8" w:rsidP="005A1EC8">
            <w:pPr>
              <w:jc w:val="center"/>
              <w:rPr>
                <w:sz w:val="18"/>
                <w:szCs w:val="18"/>
              </w:rPr>
            </w:pPr>
            <w:r w:rsidRPr="005A1EC8">
              <w:rPr>
                <w:i/>
                <w:iCs/>
                <w:sz w:val="18"/>
                <w:szCs w:val="18"/>
              </w:rPr>
              <w:t>Способ подачи заявки</w:t>
            </w:r>
          </w:p>
        </w:tc>
        <w:tc>
          <w:tcPr>
            <w:tcW w:w="946"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701B202" w14:textId="77777777" w:rsidR="005A1EC8" w:rsidRPr="005A1EC8" w:rsidRDefault="005A1EC8" w:rsidP="005A1EC8">
            <w:pPr>
              <w:jc w:val="center"/>
              <w:rPr>
                <w:sz w:val="18"/>
                <w:szCs w:val="18"/>
              </w:rPr>
            </w:pPr>
            <w:r w:rsidRPr="005A1EC8">
              <w:rPr>
                <w:i/>
                <w:iCs/>
                <w:sz w:val="18"/>
                <w:szCs w:val="18"/>
              </w:rPr>
              <w:t>Способ получения результата</w:t>
            </w:r>
          </w:p>
        </w:tc>
        <w:tc>
          <w:tcPr>
            <w:tcW w:w="2684" w:type="dxa"/>
            <w:gridSpan w:val="3"/>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16D49C" w14:textId="77777777" w:rsidR="005A1EC8" w:rsidRPr="005A1EC8" w:rsidRDefault="005A1EC8" w:rsidP="005A1EC8">
            <w:pPr>
              <w:jc w:val="center"/>
              <w:rPr>
                <w:sz w:val="18"/>
                <w:szCs w:val="18"/>
              </w:rPr>
            </w:pPr>
            <w:r w:rsidRPr="005A1EC8">
              <w:rPr>
                <w:i/>
                <w:iCs/>
                <w:sz w:val="18"/>
                <w:szCs w:val="18"/>
              </w:rPr>
              <w:t>Стоимость и порядок оплаты</w:t>
            </w:r>
          </w:p>
        </w:tc>
        <w:tc>
          <w:tcPr>
            <w:tcW w:w="93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E7555D" w14:textId="77777777" w:rsidR="005A1EC8" w:rsidRPr="005A1EC8" w:rsidRDefault="005A1EC8" w:rsidP="005A1EC8">
            <w:pPr>
              <w:jc w:val="center"/>
              <w:rPr>
                <w:sz w:val="18"/>
                <w:szCs w:val="18"/>
              </w:rPr>
            </w:pPr>
            <w:r w:rsidRPr="005A1EC8">
              <w:rPr>
                <w:i/>
                <w:iCs/>
                <w:sz w:val="18"/>
                <w:szCs w:val="18"/>
              </w:rPr>
              <w:t>Сроки оказания услуги</w:t>
            </w:r>
          </w:p>
        </w:tc>
        <w:tc>
          <w:tcPr>
            <w:tcW w:w="9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C2B1D1" w14:textId="77777777" w:rsidR="005A1EC8" w:rsidRPr="005A1EC8" w:rsidRDefault="005A1EC8" w:rsidP="005A1EC8">
            <w:pPr>
              <w:jc w:val="center"/>
              <w:rPr>
                <w:sz w:val="18"/>
                <w:szCs w:val="18"/>
              </w:rPr>
            </w:pPr>
            <w:r w:rsidRPr="005A1EC8">
              <w:rPr>
                <w:i/>
                <w:iCs/>
                <w:sz w:val="18"/>
                <w:szCs w:val="18"/>
              </w:rPr>
              <w:t>Категории получателей</w:t>
            </w:r>
          </w:p>
        </w:tc>
        <w:tc>
          <w:tcPr>
            <w:tcW w:w="904"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C8161" w14:textId="77777777" w:rsidR="005A1EC8" w:rsidRPr="005A1EC8" w:rsidRDefault="005A1EC8" w:rsidP="005A1EC8">
            <w:pPr>
              <w:jc w:val="center"/>
              <w:rPr>
                <w:sz w:val="18"/>
                <w:szCs w:val="18"/>
              </w:rPr>
            </w:pPr>
            <w:r w:rsidRPr="005A1EC8">
              <w:rPr>
                <w:i/>
                <w:iCs/>
                <w:sz w:val="18"/>
                <w:szCs w:val="18"/>
              </w:rPr>
              <w:t>Основания для оказания услуги</w:t>
            </w:r>
          </w:p>
        </w:tc>
        <w:tc>
          <w:tcPr>
            <w:tcW w:w="86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06C5A00" w14:textId="77777777" w:rsidR="005A1EC8" w:rsidRPr="005A1EC8" w:rsidRDefault="005A1EC8" w:rsidP="005A1EC8">
            <w:pPr>
              <w:jc w:val="center"/>
              <w:rPr>
                <w:sz w:val="18"/>
                <w:szCs w:val="18"/>
              </w:rPr>
            </w:pPr>
            <w:r w:rsidRPr="005A1EC8">
              <w:rPr>
                <w:i/>
                <w:iCs/>
                <w:sz w:val="18"/>
                <w:szCs w:val="18"/>
              </w:rPr>
              <w:t>Основания для отказа услуги</w:t>
            </w:r>
          </w:p>
        </w:tc>
        <w:tc>
          <w:tcPr>
            <w:tcW w:w="1223"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7C5A431" w14:textId="77777777" w:rsidR="005A1EC8" w:rsidRPr="005A1EC8" w:rsidRDefault="005A1EC8" w:rsidP="005A1EC8">
            <w:pPr>
              <w:jc w:val="center"/>
              <w:rPr>
                <w:sz w:val="18"/>
                <w:szCs w:val="18"/>
              </w:rPr>
            </w:pPr>
            <w:r w:rsidRPr="005A1EC8">
              <w:rPr>
                <w:i/>
                <w:iCs/>
                <w:sz w:val="18"/>
                <w:szCs w:val="18"/>
              </w:rPr>
              <w:t>Результат оказания услуги</w:t>
            </w:r>
          </w:p>
        </w:tc>
        <w:tc>
          <w:tcPr>
            <w:tcW w:w="2853"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38BEBF" w14:textId="77777777" w:rsidR="005A1EC8" w:rsidRPr="005A1EC8" w:rsidRDefault="005A1EC8" w:rsidP="005A1EC8">
            <w:pPr>
              <w:jc w:val="center"/>
              <w:rPr>
                <w:sz w:val="18"/>
                <w:szCs w:val="18"/>
              </w:rPr>
            </w:pPr>
            <w:r w:rsidRPr="005A1EC8">
              <w:rPr>
                <w:i/>
                <w:iCs/>
                <w:sz w:val="18"/>
                <w:szCs w:val="18"/>
              </w:rPr>
              <w:t>Документы, необходимые для получения услуги</w:t>
            </w:r>
          </w:p>
        </w:tc>
      </w:tr>
      <w:tr w:rsidR="005A1EC8" w:rsidRPr="00F71CC7" w14:paraId="7796759A" w14:textId="77777777" w:rsidTr="005A1EC8">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85FC0B3"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C70653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EE81F84"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0DBC55" w14:textId="77777777" w:rsidR="005A1EC8" w:rsidRPr="005A1EC8" w:rsidRDefault="005A1EC8" w:rsidP="005A1EC8">
            <w:pPr>
              <w:rPr>
                <w:sz w:val="18"/>
                <w:szCs w:val="18"/>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FED742" w14:textId="77777777" w:rsidR="005A1EC8" w:rsidRPr="005A1EC8" w:rsidRDefault="005A1EC8" w:rsidP="005A1EC8">
            <w:pPr>
              <w:jc w:val="center"/>
              <w:rPr>
                <w:sz w:val="18"/>
                <w:szCs w:val="18"/>
              </w:rPr>
            </w:pPr>
            <w:r w:rsidRPr="005A1EC8">
              <w:rPr>
                <w:i/>
                <w:iCs/>
                <w:sz w:val="18"/>
                <w:szCs w:val="18"/>
              </w:rPr>
              <w:t>Вид платежа</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94B24D" w14:textId="77777777" w:rsidR="005A1EC8" w:rsidRPr="005A1EC8" w:rsidRDefault="005A1EC8" w:rsidP="005A1EC8">
            <w:pPr>
              <w:jc w:val="center"/>
              <w:rPr>
                <w:sz w:val="18"/>
                <w:szCs w:val="18"/>
              </w:rPr>
            </w:pPr>
            <w:r w:rsidRPr="005A1EC8">
              <w:rPr>
                <w:i/>
                <w:iCs/>
                <w:sz w:val="18"/>
                <w:szCs w:val="18"/>
              </w:rPr>
              <w:t>Стоимость</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891E12" w14:textId="77777777" w:rsidR="005A1EC8" w:rsidRPr="005A1EC8" w:rsidRDefault="005A1EC8" w:rsidP="005A1EC8">
            <w:pPr>
              <w:jc w:val="center"/>
              <w:rPr>
                <w:sz w:val="18"/>
                <w:szCs w:val="18"/>
              </w:rPr>
            </w:pPr>
            <w:r w:rsidRPr="005A1EC8">
              <w:rPr>
                <w:i/>
                <w:iCs/>
                <w:sz w:val="18"/>
                <w:szCs w:val="18"/>
              </w:rPr>
              <w:t>Вариант оплаты</w:t>
            </w: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8537A2C"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82B775"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2C4FCA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1DD4A8"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741522" w14:textId="77777777" w:rsidR="005A1EC8" w:rsidRPr="005A1EC8" w:rsidRDefault="005A1EC8" w:rsidP="005A1EC8">
            <w:pPr>
              <w:rPr>
                <w:sz w:val="18"/>
                <w:szCs w:val="18"/>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5BACF8" w14:textId="77777777" w:rsidR="005A1EC8" w:rsidRPr="005A1EC8" w:rsidRDefault="005A1EC8" w:rsidP="005A1EC8">
            <w:pPr>
              <w:jc w:val="center"/>
              <w:rPr>
                <w:sz w:val="18"/>
                <w:szCs w:val="18"/>
              </w:rPr>
            </w:pPr>
            <w:r w:rsidRPr="005A1EC8">
              <w:rPr>
                <w:i/>
                <w:iCs/>
                <w:sz w:val="18"/>
                <w:szCs w:val="18"/>
              </w:rPr>
              <w:t>Наименование документа</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507640F" w14:textId="77777777" w:rsidR="005A1EC8" w:rsidRPr="005A1EC8" w:rsidRDefault="005A1EC8" w:rsidP="005A1EC8">
            <w:pPr>
              <w:jc w:val="center"/>
              <w:rPr>
                <w:sz w:val="18"/>
                <w:szCs w:val="18"/>
              </w:rPr>
            </w:pPr>
            <w:r w:rsidRPr="005A1EC8">
              <w:rPr>
                <w:i/>
                <w:iCs/>
                <w:sz w:val="18"/>
                <w:szCs w:val="18"/>
              </w:rPr>
              <w:t>Количество экземпляров</w:t>
            </w:r>
          </w:p>
        </w:tc>
      </w:tr>
      <w:tr w:rsidR="005A1EC8" w:rsidRPr="00F71CC7" w14:paraId="46D07B00"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A9EB3"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17241A" w14:textId="77777777" w:rsidR="005A1EC8" w:rsidRPr="00F71CC7" w:rsidRDefault="005A1EC8" w:rsidP="005A1EC8">
            <w:pPr>
              <w:spacing w:after="300"/>
              <w:jc w:val="center"/>
              <w:rPr>
                <w:sz w:val="14"/>
                <w:szCs w:val="21"/>
              </w:rPr>
            </w:pPr>
            <w:r w:rsidRPr="00F71CC7">
              <w:rPr>
                <w:sz w:val="14"/>
                <w:szCs w:val="21"/>
              </w:rPr>
              <w:t>2</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D0C293" w14:textId="77777777" w:rsidR="005A1EC8" w:rsidRPr="00F71CC7" w:rsidRDefault="005A1EC8" w:rsidP="005A1EC8">
            <w:pPr>
              <w:spacing w:after="300"/>
              <w:jc w:val="center"/>
              <w:rPr>
                <w:sz w:val="14"/>
                <w:szCs w:val="21"/>
              </w:rPr>
            </w:pPr>
            <w:r w:rsidRPr="00F71CC7">
              <w:rPr>
                <w:sz w:val="14"/>
                <w:szCs w:val="21"/>
              </w:rPr>
              <w:t>3</w:t>
            </w: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C56608" w14:textId="77777777" w:rsidR="005A1EC8" w:rsidRPr="00F71CC7" w:rsidRDefault="005A1EC8" w:rsidP="005A1EC8">
            <w:pPr>
              <w:spacing w:after="300"/>
              <w:jc w:val="center"/>
              <w:rPr>
                <w:sz w:val="14"/>
                <w:szCs w:val="21"/>
              </w:rPr>
            </w:pPr>
            <w:r w:rsidRPr="00F71CC7">
              <w:rPr>
                <w:sz w:val="14"/>
                <w:szCs w:val="21"/>
              </w:rPr>
              <w:t>4</w:t>
            </w: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E81893" w14:textId="77777777" w:rsidR="005A1EC8" w:rsidRPr="00F71CC7" w:rsidRDefault="005A1EC8" w:rsidP="005A1EC8">
            <w:pPr>
              <w:spacing w:after="300"/>
              <w:jc w:val="center"/>
              <w:rPr>
                <w:sz w:val="14"/>
                <w:szCs w:val="21"/>
              </w:rPr>
            </w:pPr>
            <w:r w:rsidRPr="00F71CC7">
              <w:rPr>
                <w:sz w:val="14"/>
                <w:szCs w:val="21"/>
              </w:rPr>
              <w:t>5</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30386D0" w14:textId="77777777" w:rsidR="005A1EC8" w:rsidRPr="00F71CC7" w:rsidRDefault="005A1EC8" w:rsidP="005A1EC8">
            <w:pPr>
              <w:spacing w:after="300"/>
              <w:jc w:val="center"/>
              <w:rPr>
                <w:sz w:val="14"/>
                <w:szCs w:val="21"/>
              </w:rPr>
            </w:pPr>
            <w:r w:rsidRPr="00F71CC7">
              <w:rPr>
                <w:sz w:val="14"/>
                <w:szCs w:val="21"/>
              </w:rPr>
              <w:t>6</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9579102" w14:textId="77777777" w:rsidR="005A1EC8" w:rsidRPr="00F71CC7" w:rsidRDefault="005A1EC8" w:rsidP="005A1EC8">
            <w:pPr>
              <w:spacing w:after="300"/>
              <w:jc w:val="center"/>
              <w:rPr>
                <w:sz w:val="14"/>
                <w:szCs w:val="21"/>
              </w:rPr>
            </w:pPr>
            <w:r w:rsidRPr="00F71CC7">
              <w:rPr>
                <w:sz w:val="14"/>
                <w:szCs w:val="21"/>
              </w:rPr>
              <w:t>7</w:t>
            </w: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F62E374" w14:textId="77777777" w:rsidR="005A1EC8" w:rsidRPr="00F71CC7" w:rsidRDefault="005A1EC8" w:rsidP="005A1EC8">
            <w:pPr>
              <w:spacing w:after="300"/>
              <w:jc w:val="center"/>
              <w:rPr>
                <w:sz w:val="14"/>
                <w:szCs w:val="21"/>
              </w:rPr>
            </w:pPr>
            <w:r w:rsidRPr="00F71CC7">
              <w:rPr>
                <w:sz w:val="14"/>
                <w:szCs w:val="21"/>
              </w:rPr>
              <w:t>8</w:t>
            </w: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FBC97EE" w14:textId="77777777" w:rsidR="005A1EC8" w:rsidRPr="00F71CC7" w:rsidRDefault="005A1EC8" w:rsidP="005A1EC8">
            <w:pPr>
              <w:spacing w:after="300"/>
              <w:jc w:val="center"/>
              <w:rPr>
                <w:sz w:val="14"/>
                <w:szCs w:val="21"/>
              </w:rPr>
            </w:pPr>
            <w:r w:rsidRPr="00F71CC7">
              <w:rPr>
                <w:sz w:val="14"/>
                <w:szCs w:val="21"/>
              </w:rPr>
              <w:t>9</w:t>
            </w: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11D678A" w14:textId="77777777" w:rsidR="005A1EC8" w:rsidRPr="00F71CC7" w:rsidRDefault="005A1EC8" w:rsidP="005A1EC8">
            <w:pPr>
              <w:spacing w:after="300"/>
              <w:jc w:val="center"/>
              <w:rPr>
                <w:sz w:val="14"/>
                <w:szCs w:val="21"/>
              </w:rPr>
            </w:pPr>
            <w:r w:rsidRPr="00F71CC7">
              <w:rPr>
                <w:sz w:val="14"/>
                <w:szCs w:val="21"/>
              </w:rPr>
              <w:t>10</w:t>
            </w: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1A106B" w14:textId="77777777" w:rsidR="005A1EC8" w:rsidRPr="00F71CC7" w:rsidRDefault="005A1EC8" w:rsidP="005A1EC8">
            <w:pPr>
              <w:spacing w:after="300"/>
              <w:jc w:val="center"/>
              <w:rPr>
                <w:sz w:val="14"/>
                <w:szCs w:val="21"/>
              </w:rPr>
            </w:pPr>
            <w:r w:rsidRPr="00F71CC7">
              <w:rPr>
                <w:sz w:val="14"/>
                <w:szCs w:val="21"/>
              </w:rPr>
              <w:t>11</w:t>
            </w: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F4B94E" w14:textId="77777777" w:rsidR="005A1EC8" w:rsidRPr="00F71CC7" w:rsidRDefault="005A1EC8" w:rsidP="005A1EC8">
            <w:pPr>
              <w:spacing w:after="300"/>
              <w:jc w:val="center"/>
              <w:rPr>
                <w:sz w:val="21"/>
                <w:szCs w:val="21"/>
              </w:rPr>
            </w:pPr>
            <w:r w:rsidRPr="00F71CC7">
              <w:rPr>
                <w:sz w:val="21"/>
                <w:szCs w:val="21"/>
              </w:rPr>
              <w:t>12</w:t>
            </w: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75B669" w14:textId="77777777" w:rsidR="005A1EC8" w:rsidRPr="00F71CC7" w:rsidRDefault="005A1EC8" w:rsidP="005A1EC8">
            <w:pPr>
              <w:spacing w:after="300"/>
              <w:jc w:val="center"/>
              <w:rPr>
                <w:sz w:val="21"/>
                <w:szCs w:val="21"/>
              </w:rPr>
            </w:pPr>
            <w:r w:rsidRPr="00F71CC7">
              <w:rPr>
                <w:sz w:val="21"/>
                <w:szCs w:val="21"/>
              </w:rPr>
              <w:t>13</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BE3A226" w14:textId="77777777" w:rsidR="005A1EC8" w:rsidRPr="00F71CC7" w:rsidRDefault="005A1EC8" w:rsidP="005A1EC8">
            <w:pPr>
              <w:spacing w:after="300"/>
              <w:jc w:val="center"/>
              <w:rPr>
                <w:sz w:val="21"/>
                <w:szCs w:val="21"/>
              </w:rPr>
            </w:pPr>
            <w:r w:rsidRPr="00F71CC7">
              <w:rPr>
                <w:sz w:val="21"/>
                <w:szCs w:val="21"/>
              </w:rPr>
              <w:t>14</w:t>
            </w:r>
          </w:p>
        </w:tc>
      </w:tr>
      <w:tr w:rsidR="005A1EC8" w:rsidRPr="00F71CC7" w14:paraId="2D8F034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70B77C1"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DFE0F44" w14:textId="77777777" w:rsidR="005A1EC8" w:rsidRPr="00F71CC7" w:rsidRDefault="005A1EC8" w:rsidP="005A1EC8">
            <w:pPr>
              <w:spacing w:after="300"/>
              <w:rPr>
                <w:sz w:val="14"/>
                <w:szCs w:val="21"/>
              </w:rPr>
            </w:pPr>
            <w:r w:rsidRPr="00F71CC7">
              <w:rPr>
                <w:sz w:val="14"/>
                <w:szCs w:val="21"/>
              </w:rPr>
              <w:t>Получение загранпаспорта с электронным чипом (на 10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9C699D"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C7192"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DB719"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995F161"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59F20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DA6BD93"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C391BC"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BAB144"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F3A9E"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0E8B318"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B3E36"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7FE9B0C" w14:textId="77777777" w:rsidR="005A1EC8" w:rsidRPr="00F71CC7" w:rsidRDefault="005A1EC8" w:rsidP="005A1EC8">
            <w:pPr>
              <w:jc w:val="center"/>
              <w:rPr>
                <w:sz w:val="21"/>
                <w:szCs w:val="21"/>
              </w:rPr>
            </w:pPr>
          </w:p>
        </w:tc>
      </w:tr>
      <w:tr w:rsidR="005A1EC8" w:rsidRPr="00F71CC7" w14:paraId="1118DA7D"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7DDEE2" w14:textId="77777777" w:rsidR="005A1EC8" w:rsidRPr="00F71CC7" w:rsidRDefault="005A1EC8" w:rsidP="005A1EC8">
            <w:pPr>
              <w:spacing w:after="300"/>
              <w:jc w:val="center"/>
              <w:rPr>
                <w:sz w:val="14"/>
                <w:szCs w:val="21"/>
              </w:rPr>
            </w:pPr>
            <w:r w:rsidRPr="00F71CC7">
              <w:rPr>
                <w:sz w:val="14"/>
                <w:szCs w:val="21"/>
              </w:rPr>
              <w:t>2.</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DC7C5D" w14:textId="77777777" w:rsidR="005A1EC8" w:rsidRPr="00F71CC7" w:rsidRDefault="005A1EC8" w:rsidP="005A1EC8">
            <w:pPr>
              <w:spacing w:after="300"/>
              <w:rPr>
                <w:sz w:val="14"/>
                <w:szCs w:val="21"/>
              </w:rPr>
            </w:pPr>
            <w:r w:rsidRPr="00F71CC7">
              <w:rPr>
                <w:sz w:val="14"/>
                <w:szCs w:val="21"/>
              </w:rPr>
              <w:t>Замена паспорта гражданина РФ</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9BC3B7"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B02BB5"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898BA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BE8744"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580523"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C9C37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E5D7FF4"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02A2E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430947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6BB9E0D"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AB1AE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3338DA" w14:textId="77777777" w:rsidR="005A1EC8" w:rsidRPr="00F71CC7" w:rsidRDefault="005A1EC8" w:rsidP="005A1EC8">
            <w:pPr>
              <w:jc w:val="center"/>
              <w:rPr>
                <w:sz w:val="21"/>
                <w:szCs w:val="21"/>
              </w:rPr>
            </w:pPr>
          </w:p>
        </w:tc>
      </w:tr>
      <w:tr w:rsidR="005A1EC8" w:rsidRPr="00F71CC7" w14:paraId="6B5EA1E9" w14:textId="77777777" w:rsidTr="005A1EC8">
        <w:trPr>
          <w:trHeight w:val="30"/>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82B858" w14:textId="77777777" w:rsidR="005A1EC8" w:rsidRPr="00F71CC7" w:rsidRDefault="005A1EC8" w:rsidP="005A1EC8">
            <w:pPr>
              <w:spacing w:after="300"/>
              <w:jc w:val="center"/>
              <w:rPr>
                <w:sz w:val="14"/>
                <w:szCs w:val="21"/>
              </w:rPr>
            </w:pPr>
            <w:r w:rsidRPr="00F71CC7">
              <w:rPr>
                <w:sz w:val="14"/>
                <w:szCs w:val="21"/>
              </w:rPr>
              <w:t>3.</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E6ADA9" w14:textId="77777777" w:rsidR="005A1EC8" w:rsidRPr="00F71CC7" w:rsidRDefault="005A1EC8" w:rsidP="005A1EC8">
            <w:pPr>
              <w:spacing w:after="300"/>
              <w:rPr>
                <w:sz w:val="14"/>
                <w:szCs w:val="21"/>
              </w:rPr>
            </w:pPr>
            <w:r w:rsidRPr="00F71CC7">
              <w:rPr>
                <w:sz w:val="14"/>
                <w:szCs w:val="21"/>
              </w:rPr>
              <w:t>Запись на прием к врачу</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A0EDE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D2D301"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F58BB4"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FD5706"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006AD4"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70F2534"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12FBB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5005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EF23A4"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3709E5"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35C5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79B698" w14:textId="77777777" w:rsidR="005A1EC8" w:rsidRPr="00F71CC7" w:rsidRDefault="005A1EC8" w:rsidP="005A1EC8">
            <w:pPr>
              <w:jc w:val="center"/>
              <w:rPr>
                <w:sz w:val="21"/>
                <w:szCs w:val="21"/>
              </w:rPr>
            </w:pPr>
          </w:p>
        </w:tc>
      </w:tr>
      <w:tr w:rsidR="005A1EC8" w:rsidRPr="00F71CC7" w14:paraId="21C04B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6466E" w14:textId="77777777" w:rsidR="005A1EC8" w:rsidRPr="00F71CC7" w:rsidRDefault="005A1EC8" w:rsidP="005A1EC8">
            <w:pPr>
              <w:spacing w:after="300"/>
              <w:jc w:val="center"/>
              <w:rPr>
                <w:sz w:val="14"/>
                <w:szCs w:val="21"/>
              </w:rPr>
            </w:pPr>
            <w:r w:rsidRPr="00F71CC7">
              <w:rPr>
                <w:sz w:val="14"/>
                <w:szCs w:val="21"/>
              </w:rPr>
              <w:t>4.</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78BB42" w14:textId="77777777" w:rsidR="005A1EC8" w:rsidRPr="00F71CC7" w:rsidRDefault="005A1EC8" w:rsidP="005A1EC8">
            <w:pPr>
              <w:spacing w:after="300"/>
              <w:rPr>
                <w:sz w:val="14"/>
                <w:szCs w:val="21"/>
              </w:rPr>
            </w:pPr>
            <w:r w:rsidRPr="00F71CC7">
              <w:rPr>
                <w:sz w:val="14"/>
                <w:szCs w:val="21"/>
              </w:rPr>
              <w:t>Регистрация по месту жительства/пребывания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B4AFE4"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CC7A4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7C7F7E"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33BBFF"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BFFA75"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F825A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2C97EF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7198B67"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05999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E1A536"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8BED3F"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19618E" w14:textId="77777777" w:rsidR="005A1EC8" w:rsidRPr="00F71CC7" w:rsidRDefault="005A1EC8" w:rsidP="005A1EC8">
            <w:pPr>
              <w:jc w:val="center"/>
              <w:rPr>
                <w:sz w:val="21"/>
                <w:szCs w:val="21"/>
              </w:rPr>
            </w:pPr>
          </w:p>
        </w:tc>
      </w:tr>
      <w:tr w:rsidR="005A1EC8" w:rsidRPr="00F71CC7" w14:paraId="463ECBB2"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9302D15" w14:textId="77777777" w:rsidR="005A1EC8" w:rsidRPr="00F71CC7" w:rsidRDefault="005A1EC8" w:rsidP="005A1EC8">
            <w:pPr>
              <w:spacing w:after="300"/>
              <w:jc w:val="center"/>
              <w:rPr>
                <w:sz w:val="14"/>
                <w:szCs w:val="21"/>
              </w:rPr>
            </w:pPr>
            <w:r w:rsidRPr="00F71CC7">
              <w:rPr>
                <w:sz w:val="14"/>
                <w:szCs w:val="21"/>
              </w:rPr>
              <w:t>5.</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3E685A" w14:textId="77777777" w:rsidR="005A1EC8" w:rsidRPr="00F71CC7" w:rsidRDefault="005A1EC8" w:rsidP="005A1EC8">
            <w:pPr>
              <w:spacing w:after="300"/>
              <w:rPr>
                <w:sz w:val="14"/>
                <w:szCs w:val="21"/>
              </w:rPr>
            </w:pPr>
            <w:r w:rsidRPr="00F71CC7">
              <w:rPr>
                <w:sz w:val="14"/>
                <w:szCs w:val="21"/>
              </w:rPr>
              <w:t>Проверка пенсионных накоплений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3629DA"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1F04C0F"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AA2E0A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91FED3"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E9C46A"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20CF3A"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BAD12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F72415"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2FFBB8"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D87D43"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4A4EC1"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BC0CAB" w14:textId="77777777" w:rsidR="005A1EC8" w:rsidRPr="00F71CC7" w:rsidRDefault="005A1EC8" w:rsidP="005A1EC8">
            <w:pPr>
              <w:jc w:val="center"/>
              <w:rPr>
                <w:sz w:val="21"/>
                <w:szCs w:val="21"/>
              </w:rPr>
            </w:pPr>
          </w:p>
        </w:tc>
      </w:tr>
      <w:tr w:rsidR="005A1EC8" w:rsidRPr="00F71CC7" w14:paraId="361F418D" w14:textId="77777777" w:rsidTr="005A1EC8">
        <w:trPr>
          <w:trHeight w:val="315"/>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21941C1" w14:textId="77777777" w:rsidR="005A1EC8" w:rsidRPr="00F71CC7" w:rsidRDefault="005A1EC8" w:rsidP="005A1EC8">
            <w:pPr>
              <w:spacing w:after="300"/>
              <w:jc w:val="center"/>
              <w:rPr>
                <w:sz w:val="14"/>
                <w:szCs w:val="21"/>
              </w:rPr>
            </w:pPr>
            <w:r w:rsidRPr="00F71CC7">
              <w:rPr>
                <w:sz w:val="14"/>
                <w:szCs w:val="21"/>
              </w:rPr>
              <w:t>6.</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FC7E00" w14:textId="77777777" w:rsidR="005A1EC8" w:rsidRPr="00F71CC7" w:rsidRDefault="005A1EC8" w:rsidP="005A1EC8">
            <w:pPr>
              <w:spacing w:after="300"/>
              <w:rPr>
                <w:sz w:val="14"/>
                <w:szCs w:val="21"/>
              </w:rPr>
            </w:pPr>
            <w:r w:rsidRPr="00F71CC7">
              <w:rPr>
                <w:sz w:val="14"/>
                <w:szCs w:val="21"/>
              </w:rPr>
              <w:t>Получение загранпаспорта без электронного чипа (на 5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7AADA0"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63B4FA"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22E39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80F82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BDF9FE"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12C53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94C0D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B7C443"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F12059"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72C04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479512"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2ECA99" w14:textId="77777777" w:rsidR="005A1EC8" w:rsidRPr="00F71CC7" w:rsidRDefault="005A1EC8" w:rsidP="005A1EC8">
            <w:pPr>
              <w:jc w:val="center"/>
              <w:rPr>
                <w:sz w:val="21"/>
                <w:szCs w:val="21"/>
              </w:rPr>
            </w:pPr>
          </w:p>
        </w:tc>
      </w:tr>
      <w:tr w:rsidR="005A1EC8" w:rsidRPr="00F71CC7" w14:paraId="674DE585"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227C56" w14:textId="77777777" w:rsidR="005A1EC8" w:rsidRPr="00F71CC7" w:rsidRDefault="005A1EC8" w:rsidP="005A1EC8">
            <w:pPr>
              <w:spacing w:after="300"/>
              <w:jc w:val="center"/>
              <w:rPr>
                <w:sz w:val="14"/>
                <w:szCs w:val="21"/>
              </w:rPr>
            </w:pPr>
            <w:r w:rsidRPr="00F71CC7">
              <w:rPr>
                <w:sz w:val="14"/>
                <w:szCs w:val="21"/>
              </w:rPr>
              <w:t>7.</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08DF57" w14:textId="77777777" w:rsidR="005A1EC8" w:rsidRPr="00F71CC7" w:rsidRDefault="005A1EC8" w:rsidP="005A1EC8">
            <w:pPr>
              <w:spacing w:after="300"/>
              <w:rPr>
                <w:sz w:val="14"/>
                <w:szCs w:val="21"/>
              </w:rPr>
            </w:pPr>
            <w:r w:rsidRPr="00F71CC7">
              <w:rPr>
                <w:sz w:val="14"/>
                <w:szCs w:val="21"/>
              </w:rPr>
              <w:t>Получение и замена водительского удостоверения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6CB5E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8AC8E4"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499D3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21C86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F1328A9"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D0BA93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368A52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94F67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C0855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C7CDA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28FC98"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6F4244" w14:textId="77777777" w:rsidR="005A1EC8" w:rsidRPr="00F71CC7" w:rsidRDefault="005A1EC8" w:rsidP="005A1EC8">
            <w:pPr>
              <w:jc w:val="center"/>
              <w:rPr>
                <w:sz w:val="21"/>
                <w:szCs w:val="21"/>
              </w:rPr>
            </w:pPr>
          </w:p>
        </w:tc>
      </w:tr>
      <w:tr w:rsidR="005A1EC8" w:rsidRPr="00F71CC7" w14:paraId="05BA0AF3"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6B0FB6" w14:textId="77777777" w:rsidR="005A1EC8" w:rsidRPr="00F71CC7" w:rsidRDefault="005A1EC8" w:rsidP="005A1EC8">
            <w:pPr>
              <w:spacing w:after="300"/>
              <w:jc w:val="center"/>
              <w:rPr>
                <w:sz w:val="14"/>
                <w:szCs w:val="21"/>
              </w:rPr>
            </w:pPr>
            <w:r w:rsidRPr="00F71CC7">
              <w:rPr>
                <w:sz w:val="14"/>
                <w:szCs w:val="21"/>
              </w:rPr>
              <w:t>8.</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67E46" w14:textId="77777777" w:rsidR="005A1EC8" w:rsidRPr="00F71CC7" w:rsidRDefault="005A1EC8" w:rsidP="005A1EC8">
            <w:pPr>
              <w:spacing w:after="300"/>
              <w:rPr>
                <w:sz w:val="14"/>
                <w:szCs w:val="21"/>
              </w:rPr>
            </w:pPr>
            <w:r w:rsidRPr="00F71CC7">
              <w:rPr>
                <w:sz w:val="14"/>
                <w:szCs w:val="21"/>
              </w:rPr>
              <w:t>Подача налоговой декларации</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67365F"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9DA66B"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060A6D"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ACAA9E0"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3D72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EC183A7"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E47603"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900A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BEF162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30DD2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A13A6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4A1FFE" w14:textId="77777777" w:rsidR="005A1EC8" w:rsidRPr="00F71CC7" w:rsidRDefault="005A1EC8" w:rsidP="005A1EC8">
            <w:pPr>
              <w:jc w:val="center"/>
              <w:rPr>
                <w:sz w:val="21"/>
                <w:szCs w:val="21"/>
              </w:rPr>
            </w:pPr>
          </w:p>
        </w:tc>
      </w:tr>
      <w:tr w:rsidR="005A1EC8" w:rsidRPr="00F71CC7" w14:paraId="4276A88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42BE2E" w14:textId="77777777" w:rsidR="005A1EC8" w:rsidRPr="00F71CC7" w:rsidRDefault="005A1EC8" w:rsidP="005A1EC8">
            <w:pPr>
              <w:spacing w:after="300"/>
              <w:jc w:val="center"/>
              <w:rPr>
                <w:sz w:val="14"/>
                <w:szCs w:val="21"/>
              </w:rPr>
            </w:pPr>
            <w:r w:rsidRPr="00F71CC7">
              <w:rPr>
                <w:sz w:val="14"/>
                <w:szCs w:val="21"/>
              </w:rPr>
              <w:t>9.</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86C381" w14:textId="77777777" w:rsidR="005A1EC8" w:rsidRPr="00F71CC7" w:rsidRDefault="005A1EC8" w:rsidP="005A1EC8">
            <w:pPr>
              <w:spacing w:after="300"/>
              <w:rPr>
                <w:sz w:val="14"/>
                <w:szCs w:val="21"/>
              </w:rPr>
            </w:pPr>
            <w:r w:rsidRPr="00F71CC7">
              <w:rPr>
                <w:sz w:val="14"/>
                <w:szCs w:val="21"/>
              </w:rPr>
              <w:t>Проверка налоговых задолженностей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06E8B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11A2E1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67D783"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C3B9A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B5CEED"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D027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90C4F0"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2E01836"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D8E1C"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118E61"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9000A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598E1" w14:textId="77777777" w:rsidR="005A1EC8" w:rsidRPr="00F71CC7" w:rsidRDefault="005A1EC8" w:rsidP="005A1EC8">
            <w:pPr>
              <w:jc w:val="center"/>
              <w:rPr>
                <w:sz w:val="21"/>
                <w:szCs w:val="21"/>
              </w:rPr>
            </w:pPr>
          </w:p>
        </w:tc>
      </w:tr>
      <w:tr w:rsidR="005A1EC8" w:rsidRPr="00F71CC7" w14:paraId="219382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2C5D78" w14:textId="77777777" w:rsidR="005A1EC8" w:rsidRPr="00F71CC7" w:rsidRDefault="005A1EC8" w:rsidP="005A1EC8">
            <w:pPr>
              <w:spacing w:after="300"/>
              <w:jc w:val="center"/>
              <w:rPr>
                <w:sz w:val="14"/>
                <w:szCs w:val="21"/>
              </w:rPr>
            </w:pPr>
            <w:r w:rsidRPr="00F71CC7">
              <w:rPr>
                <w:sz w:val="14"/>
                <w:szCs w:val="21"/>
              </w:rPr>
              <w:t>10.</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AAC4C" w14:textId="77777777" w:rsidR="005A1EC8" w:rsidRPr="00F71CC7" w:rsidRDefault="005A1EC8" w:rsidP="005A1EC8">
            <w:pPr>
              <w:spacing w:after="300"/>
              <w:rPr>
                <w:sz w:val="14"/>
                <w:szCs w:val="21"/>
              </w:rPr>
            </w:pPr>
            <w:r w:rsidRPr="00F71CC7">
              <w:rPr>
                <w:sz w:val="14"/>
                <w:szCs w:val="21"/>
              </w:rPr>
              <w:t>Регистрация юридических лиц и ИП</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680A21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FD66ACD"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CC0147"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59F39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5E27F7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408DA8"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87644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1F20E8"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63E3CB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AB5F6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5775A4B"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CFB65B" w14:textId="77777777" w:rsidR="005A1EC8" w:rsidRPr="00F71CC7" w:rsidRDefault="005A1EC8" w:rsidP="005A1EC8">
            <w:pPr>
              <w:jc w:val="center"/>
              <w:rPr>
                <w:sz w:val="21"/>
                <w:szCs w:val="21"/>
              </w:rPr>
            </w:pPr>
          </w:p>
        </w:tc>
      </w:tr>
    </w:tbl>
    <w:p w14:paraId="3315447C" w14:textId="77777777" w:rsidR="005A1EC8" w:rsidRDefault="005A1EC8">
      <w:pPr>
        <w:rPr>
          <w:b/>
          <w:color w:val="000000" w:themeColor="text1"/>
        </w:rPr>
      </w:pPr>
    </w:p>
    <w:p w14:paraId="51F10656" w14:textId="77777777" w:rsidR="005A1EC8" w:rsidRDefault="005A1EC8" w:rsidP="00E3736C">
      <w:pPr>
        <w:jc w:val="center"/>
        <w:rPr>
          <w:b/>
          <w:color w:val="000000" w:themeColor="text1"/>
        </w:rPr>
        <w:sectPr w:rsidR="005A1EC8" w:rsidSect="005A1EC8">
          <w:pgSz w:w="16838" w:h="11906" w:orient="landscape"/>
          <w:pgMar w:top="851" w:right="851" w:bottom="1701" w:left="851" w:header="709" w:footer="709" w:gutter="0"/>
          <w:cols w:space="708"/>
          <w:docGrid w:linePitch="360"/>
        </w:sectPr>
      </w:pPr>
    </w:p>
    <w:p w14:paraId="268D0169" w14:textId="77777777" w:rsidR="00C97574" w:rsidRPr="00E3736C" w:rsidRDefault="00CF5491" w:rsidP="00E3736C">
      <w:pPr>
        <w:jc w:val="center"/>
        <w:rPr>
          <w:b/>
          <w:color w:val="000000" w:themeColor="text1"/>
        </w:rPr>
      </w:pPr>
      <w:r w:rsidRPr="00E3736C">
        <w:rPr>
          <w:b/>
          <w:color w:val="000000" w:themeColor="text1"/>
        </w:rPr>
        <w:lastRenderedPageBreak/>
        <w:t xml:space="preserve">Практическое занятие </w:t>
      </w:r>
      <w:r w:rsidR="005E2DAC" w:rsidRPr="00E3736C">
        <w:rPr>
          <w:b/>
          <w:color w:val="000000" w:themeColor="text1"/>
        </w:rPr>
        <w:t xml:space="preserve">№ </w:t>
      </w:r>
      <w:r w:rsidR="00B01F7B">
        <w:rPr>
          <w:b/>
          <w:color w:val="000000" w:themeColor="text1"/>
        </w:rPr>
        <w:t>5</w:t>
      </w:r>
    </w:p>
    <w:p w14:paraId="0A7BEFC4" w14:textId="77777777"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B01F7B" w:rsidRPr="00B01F7B">
        <w:rPr>
          <w:b/>
          <w:bCs/>
          <w:color w:val="000000" w:themeColor="text1"/>
          <w:kern w:val="36"/>
        </w:rPr>
        <w:t>Программный принцип работы компьютера.</w:t>
      </w:r>
    </w:p>
    <w:p w14:paraId="4FA9E4C7" w14:textId="77777777" w:rsidR="00CF5491" w:rsidRPr="00E3736C" w:rsidRDefault="00CF5491" w:rsidP="00E3736C">
      <w:pPr>
        <w:ind w:firstLine="709"/>
        <w:rPr>
          <w:b/>
          <w:bCs/>
          <w:iCs/>
          <w:color w:val="000000" w:themeColor="text1"/>
        </w:rPr>
      </w:pPr>
    </w:p>
    <w:p w14:paraId="43BA976F" w14:textId="77777777"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14:paraId="685061CD" w14:textId="77777777"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14:paraId="6EC4E590" w14:textId="77777777"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14:paraId="12A7BB54" w14:textId="77777777"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14:paraId="47CA3C4A" w14:textId="77777777"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14:paraId="3477B442" w14:textId="77777777"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14:paraId="6F4B057D" w14:textId="77777777"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14:paraId="2C1E917C" w14:textId="77777777"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14:paraId="2BC00C4D" w14:textId="77777777"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14:paraId="01A4C00A" w14:textId="77777777"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14:paraId="2867FFD9" w14:textId="77777777"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14:paraId="38CEF4DC" w14:textId="77777777"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14:paraId="769476C5" w14:textId="77777777"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14:paraId="389D59CE" w14:textId="77777777"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14:paraId="078AFF98" w14:textId="77777777" w:rsidR="00C97574" w:rsidRPr="00E3736C" w:rsidRDefault="005E2DAC" w:rsidP="00E3736C">
      <w:pPr>
        <w:ind w:firstLine="709"/>
        <w:jc w:val="both"/>
        <w:rPr>
          <w:color w:val="000000" w:themeColor="text1"/>
        </w:rPr>
      </w:pPr>
      <w:r w:rsidRPr="00E3736C">
        <w:rPr>
          <w:color w:val="000000" w:themeColor="text1"/>
        </w:rPr>
        <w:t>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14:paraId="7A7C0FD4" w14:textId="77777777"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14:paraId="04783F44" w14:textId="77777777" w:rsidR="00C97574" w:rsidRPr="00E3736C" w:rsidRDefault="005E2DAC" w:rsidP="00E3736C">
      <w:pPr>
        <w:ind w:firstLine="709"/>
        <w:jc w:val="center"/>
        <w:rPr>
          <w:color w:val="000000" w:themeColor="text1"/>
        </w:rPr>
      </w:pPr>
      <w:r w:rsidRPr="00E3736C">
        <w:rPr>
          <w:b/>
          <w:bCs/>
          <w:color w:val="000000" w:themeColor="text1"/>
          <w:u w:val="single"/>
        </w:rPr>
        <w:lastRenderedPageBreak/>
        <w:t>Кодирование изображений</w:t>
      </w:r>
    </w:p>
    <w:p w14:paraId="141FC1F0" w14:textId="77777777"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14:paraId="215FCA70" w14:textId="77777777"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14:paraId="72E5F1A4" w14:textId="77777777"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14:paraId="7A74214D"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14:paraId="542E8992" w14:textId="77777777"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14:paraId="186096F5" w14:textId="77777777"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14:paraId="4C8C0494" w14:textId="77777777"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14:paraId="329877DC" w14:textId="77777777" w:rsidR="00C97574" w:rsidRPr="00E3736C" w:rsidRDefault="005E2DAC" w:rsidP="00E3736C">
      <w:pPr>
        <w:ind w:firstLine="709"/>
        <w:jc w:val="both"/>
        <w:rPr>
          <w:color w:val="000000" w:themeColor="text1"/>
        </w:rPr>
      </w:pPr>
      <w:r w:rsidRPr="00E3736C">
        <w:rPr>
          <w:color w:val="000000" w:themeColor="text1"/>
        </w:rPr>
        <w:t>Для 16 цветов – 4 бита.</w:t>
      </w:r>
    </w:p>
    <w:p w14:paraId="1E3B0173" w14:textId="77777777"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14:paraId="58B35A0A" w14:textId="77777777"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14:paraId="7392137D" w14:textId="77777777"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14:paraId="460284CA" w14:textId="77777777"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14:paraId="69AD2640" w14:textId="77777777"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14:paraId="2BEEBEC1"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2A16288" w14:textId="77777777"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C9DA" w14:textId="77777777"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5B737" w14:textId="77777777"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29F1B" w14:textId="77777777" w:rsidR="00C97574" w:rsidRPr="00E3736C" w:rsidRDefault="005E2DAC" w:rsidP="00E22D68">
            <w:pPr>
              <w:jc w:val="center"/>
              <w:rPr>
                <w:color w:val="000000" w:themeColor="text1"/>
              </w:rPr>
            </w:pPr>
            <w:r w:rsidRPr="00E3736C">
              <w:rPr>
                <w:color w:val="000000" w:themeColor="text1"/>
              </w:rPr>
              <w:t>Цвет</w:t>
            </w:r>
          </w:p>
        </w:tc>
      </w:tr>
      <w:tr w:rsidR="00C97574" w:rsidRPr="00E3736C" w14:paraId="10CE02F9"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0118B3FB"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BBD4AB3"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17E77672"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A1FC" w14:textId="77777777" w:rsidR="00C97574" w:rsidRPr="00E3736C" w:rsidRDefault="005E2DAC" w:rsidP="00E22D68">
            <w:pPr>
              <w:jc w:val="center"/>
              <w:rPr>
                <w:color w:val="000000" w:themeColor="text1"/>
              </w:rPr>
            </w:pPr>
            <w:r w:rsidRPr="00E3736C">
              <w:rPr>
                <w:color w:val="000000" w:themeColor="text1"/>
              </w:rPr>
              <w:t>Белый</w:t>
            </w:r>
          </w:p>
        </w:tc>
      </w:tr>
      <w:tr w:rsidR="00C97574" w:rsidRPr="00E3736C" w14:paraId="30239F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A54D20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330B18C6"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4BC23035"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037A5" w14:textId="77777777" w:rsidR="00C97574" w:rsidRPr="00E3736C" w:rsidRDefault="005E2DAC" w:rsidP="00E22D68">
            <w:pPr>
              <w:jc w:val="center"/>
              <w:rPr>
                <w:color w:val="000000" w:themeColor="text1"/>
              </w:rPr>
            </w:pPr>
            <w:r w:rsidRPr="00E3736C">
              <w:rPr>
                <w:color w:val="000000" w:themeColor="text1"/>
              </w:rPr>
              <w:t>Желтый</w:t>
            </w:r>
          </w:p>
        </w:tc>
      </w:tr>
      <w:tr w:rsidR="00C97574" w:rsidRPr="00E3736C" w14:paraId="5F59C67C"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1A4A3B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042AB9B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7624825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84486" w14:textId="77777777" w:rsidR="00C97574" w:rsidRPr="00E3736C" w:rsidRDefault="005E2DAC" w:rsidP="00E22D68">
            <w:pPr>
              <w:jc w:val="center"/>
              <w:rPr>
                <w:color w:val="000000" w:themeColor="text1"/>
              </w:rPr>
            </w:pPr>
            <w:r w:rsidRPr="00E3736C">
              <w:rPr>
                <w:color w:val="000000" w:themeColor="text1"/>
              </w:rPr>
              <w:t>Пурпурный</w:t>
            </w:r>
          </w:p>
        </w:tc>
      </w:tr>
      <w:tr w:rsidR="00C97574" w:rsidRPr="00E3736C" w14:paraId="78784076"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2205BF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7E75C3A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6E11B6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A1AE" w14:textId="77777777" w:rsidR="00C97574" w:rsidRPr="00E3736C" w:rsidRDefault="005E2DAC" w:rsidP="00E22D68">
            <w:pPr>
              <w:jc w:val="center"/>
              <w:rPr>
                <w:color w:val="000000" w:themeColor="text1"/>
              </w:rPr>
            </w:pPr>
            <w:r w:rsidRPr="00E3736C">
              <w:rPr>
                <w:color w:val="000000" w:themeColor="text1"/>
              </w:rPr>
              <w:t>Красный</w:t>
            </w:r>
          </w:p>
        </w:tc>
      </w:tr>
      <w:tr w:rsidR="00C97574" w:rsidRPr="00E3736C" w14:paraId="4226F22B"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384DEE2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0B6D8D7"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1A9753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19E68" w14:textId="77777777" w:rsidR="00C97574" w:rsidRPr="00E3736C" w:rsidRDefault="005E2DAC" w:rsidP="00E22D68">
            <w:pPr>
              <w:jc w:val="center"/>
              <w:rPr>
                <w:color w:val="000000" w:themeColor="text1"/>
              </w:rPr>
            </w:pPr>
            <w:r w:rsidRPr="00E3736C">
              <w:rPr>
                <w:color w:val="000000" w:themeColor="text1"/>
              </w:rPr>
              <w:t>Голубой</w:t>
            </w:r>
          </w:p>
        </w:tc>
      </w:tr>
      <w:tr w:rsidR="00C97574" w:rsidRPr="00E3736C" w14:paraId="4E00E4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B25352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D75420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6673FD1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1F5D7" w14:textId="77777777" w:rsidR="00C97574" w:rsidRPr="00E3736C" w:rsidRDefault="005E2DAC" w:rsidP="00E22D68">
            <w:pPr>
              <w:jc w:val="center"/>
              <w:rPr>
                <w:color w:val="000000" w:themeColor="text1"/>
              </w:rPr>
            </w:pPr>
            <w:r w:rsidRPr="00E3736C">
              <w:rPr>
                <w:color w:val="000000" w:themeColor="text1"/>
              </w:rPr>
              <w:t>Зеленый</w:t>
            </w:r>
          </w:p>
        </w:tc>
      </w:tr>
      <w:tr w:rsidR="00C97574" w:rsidRPr="00E3736C" w14:paraId="4849A73D"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344B00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4D21CEE4"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50ACC35"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DCC1" w14:textId="77777777" w:rsidR="00C97574" w:rsidRPr="00E3736C" w:rsidRDefault="005E2DAC" w:rsidP="00E22D68">
            <w:pPr>
              <w:jc w:val="center"/>
              <w:rPr>
                <w:color w:val="000000" w:themeColor="text1"/>
              </w:rPr>
            </w:pPr>
            <w:r w:rsidRPr="00E3736C">
              <w:rPr>
                <w:color w:val="000000" w:themeColor="text1"/>
              </w:rPr>
              <w:t>Синий</w:t>
            </w:r>
          </w:p>
        </w:tc>
      </w:tr>
      <w:tr w:rsidR="00C97574" w:rsidRPr="00E3736C" w14:paraId="5F006425"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CA1A1CE"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6FC94316"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171F885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F7536" w14:textId="77777777" w:rsidR="00C97574" w:rsidRPr="00E3736C" w:rsidRDefault="005E2DAC" w:rsidP="00E22D68">
            <w:pPr>
              <w:jc w:val="center"/>
              <w:rPr>
                <w:color w:val="000000" w:themeColor="text1"/>
              </w:rPr>
            </w:pPr>
            <w:r w:rsidRPr="00E3736C">
              <w:rPr>
                <w:color w:val="000000" w:themeColor="text1"/>
              </w:rPr>
              <w:t>Черный</w:t>
            </w:r>
          </w:p>
        </w:tc>
      </w:tr>
    </w:tbl>
    <w:p w14:paraId="2D0EBCE1" w14:textId="77777777"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(правдивые цвета), потому что человеческий глаз все равно не в состоянии различить большего разнообразия.</w:t>
      </w:r>
    </w:p>
    <w:p w14:paraId="2970CA9F" w14:textId="77777777"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w:t>
      </w:r>
      <w:r w:rsidRPr="00E3736C">
        <w:rPr>
          <w:color w:val="000000" w:themeColor="text1"/>
        </w:rPr>
        <w:lastRenderedPageBreak/>
        <w:t xml:space="preserve">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14:paraId="671A0928" w14:textId="77777777"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14:paraId="6CDE23BD" w14:textId="77777777"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14:paraId="210DEC31" w14:textId="77777777"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14:paraId="2E2AE83F" w14:textId="77777777"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14:paraId="3F1C8790" w14:textId="77777777"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14:paraId="44896E83" w14:textId="77777777"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14:paraId="67617134" w14:textId="77777777"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14:paraId="2040BB06" w14:textId="77777777"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14:paraId="6E539491" w14:textId="77777777"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14:paraId="17777225" w14:textId="77777777"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14:paraId="5C62A578" w14:textId="77777777"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4F72D6FE" w14:textId="77777777"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03AEA56B" w14:textId="77777777"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14:paraId="5E0CB6DC" w14:textId="77777777"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14:paraId="28D01095" w14:textId="77777777"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14:paraId="5118E4DE" w14:textId="77777777"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14:paraId="4310F017" w14:textId="77777777" w:rsidR="00C97574" w:rsidRPr="00E3736C" w:rsidRDefault="005E2DAC" w:rsidP="00E3736C">
      <w:pPr>
        <w:ind w:firstLine="709"/>
        <w:jc w:val="both"/>
        <w:rPr>
          <w:color w:val="000000" w:themeColor="text1"/>
        </w:rPr>
      </w:pPr>
      <w:r w:rsidRPr="00E3736C">
        <w:rPr>
          <w:color w:val="000000" w:themeColor="text1"/>
        </w:rPr>
        <w:lastRenderedPageBreak/>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14:paraId="7BD77B38" w14:textId="77777777"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14:paraId="149EFD85"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14:paraId="327099A1" w14:textId="77777777"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14:paraId="24C285D0" w14:textId="77777777"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14:paraId="55944B9C" w14:textId="77777777"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14:paraId="352591B7" w14:textId="77777777"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14:paraId="7D53DE7C" w14:textId="77777777"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14:paraId="158B466B" w14:textId="77777777"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14:paraId="1B1924A8" w14:textId="77777777"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14:paraId="2E9FF3D6" w14:textId="77777777"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14:paraId="495A1210" w14:textId="77777777"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14:paraId="1F73C7EE" w14:textId="77777777"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14:paraId="37C9C051" w14:textId="77777777"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14:paraId="51E3A882" w14:textId="77777777"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14:paraId="25C46F33" w14:textId="77777777"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14:paraId="7BEAC78C" w14:textId="77777777"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14:paraId="78F645C2" w14:textId="77777777"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643904" behindDoc="1" locked="0" layoutInCell="1" allowOverlap="1" wp14:anchorId="69460533" wp14:editId="3E425B5B">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14:paraId="1ADF2614" w14:textId="77777777" w:rsidR="00C97574" w:rsidRPr="00E3736C" w:rsidRDefault="00C97574" w:rsidP="00E3736C">
      <w:pPr>
        <w:ind w:firstLine="709"/>
        <w:rPr>
          <w:color w:val="000000" w:themeColor="text1"/>
        </w:rPr>
      </w:pPr>
    </w:p>
    <w:p w14:paraId="7DC497D1" w14:textId="77777777"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7449" w:rsidRPr="00E3736C" w14:paraId="3EAE1173" w14:textId="77777777" w:rsidTr="00AE5967">
        <w:trPr>
          <w:trHeight w:val="1481"/>
          <w:tblCellSpacing w:w="0" w:type="dxa"/>
        </w:trPr>
        <w:tc>
          <w:tcPr>
            <w:tcW w:w="0" w:type="auto"/>
            <w:vAlign w:val="center"/>
            <w:hideMark/>
          </w:tcPr>
          <w:p w14:paraId="7A0122DC"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14:paraId="0EF35905"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18A34E88" w14:textId="77777777"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C086D94" w14:textId="77777777"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A60AD1D"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9DE3661" w14:textId="77777777"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CD92964" w14:textId="77777777"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15A85D"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3E8B2C2"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1E6E14"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771EF8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FFB87C"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55532BB"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08806ED" w14:textId="77777777"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D7E8785"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A21AF7D" w14:textId="77777777"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95634C4"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B32FB53"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DE07AD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D656B7" w14:textId="77777777"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4C969A5"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DE6BD81" w14:textId="77777777"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00BA2E" w14:textId="77777777"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14:paraId="7442D96A"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28AAD44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9EA23A"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CC25D45"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780DD82"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BE9BF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72477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2CA04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60DD4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B94A3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047757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0712374"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F69E3D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C56B2FB"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51D150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7BCC98C"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08CBA13"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CB704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49F138E"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5BE1E8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9A6091F"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1B8A948" w14:textId="77777777" w:rsidR="00C97574" w:rsidRPr="00E3736C" w:rsidRDefault="005E2DAC" w:rsidP="00E3736C">
                  <w:pPr>
                    <w:ind w:firstLine="709"/>
                    <w:rPr>
                      <w:color w:val="000000" w:themeColor="text1"/>
                    </w:rPr>
                  </w:pPr>
                  <w:r w:rsidRPr="00E3736C">
                    <w:rPr>
                      <w:color w:val="000000" w:themeColor="text1"/>
                    </w:rPr>
                    <w:t> </w:t>
                  </w:r>
                </w:p>
              </w:tc>
            </w:tr>
            <w:tr w:rsidR="006A6914" w:rsidRPr="00E3736C" w14:paraId="47EF20D2"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439BA26E" w14:textId="77777777"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4B33798" w14:textId="77777777"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688FB2"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85D7277" w14:textId="77777777"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3FCE7B2"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514E70"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3AF01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85355"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419C3B"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33E54"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F4AED84"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86B8FF" w14:textId="77777777"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73D28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D6027E3" w14:textId="77777777"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E6F4B2"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464A93"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AA7B12F"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E45325C"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FA9EEE7"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3EFAF1" w14:textId="77777777"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2DE676" w14:textId="77777777" w:rsidR="00C97574" w:rsidRPr="00E3736C" w:rsidRDefault="005E2DAC" w:rsidP="00E3736C">
                  <w:pPr>
                    <w:ind w:firstLine="709"/>
                    <w:rPr>
                      <w:color w:val="000000" w:themeColor="text1"/>
                    </w:rPr>
                  </w:pPr>
                  <w:r w:rsidRPr="00E3736C">
                    <w:rPr>
                      <w:color w:val="000000" w:themeColor="text1"/>
                    </w:rPr>
                    <w:t>215 </w:t>
                  </w:r>
                </w:p>
              </w:tc>
            </w:tr>
          </w:tbl>
          <w:p w14:paraId="3BCAFDF8"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14:paraId="757DD939" w14:textId="77777777"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14:paraId="54576DA6"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8036081"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49A3E5C"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1C570EE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2E2EE8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E5CFF7"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9681A8A"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9CED18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E485C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923496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9C477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413B46BA"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151B0C"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6BB6E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F7DC35B"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26BC5732"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2269EA8A" w14:textId="77777777" w:rsidR="00C97574" w:rsidRPr="00E3736C" w:rsidRDefault="00C97574" w:rsidP="00E3736C">
                  <w:pPr>
                    <w:ind w:firstLine="709"/>
                    <w:rPr>
                      <w:color w:val="000000" w:themeColor="text1"/>
                      <w:lang w:eastAsia="en-US"/>
                    </w:rPr>
                  </w:pPr>
                </w:p>
              </w:tc>
            </w:tr>
            <w:tr w:rsidR="00C97574" w:rsidRPr="00E3736C" w14:paraId="2003F964"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39165804" w14:textId="77777777"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14:paraId="293B5BB5"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53A08D1"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E712080" w14:textId="77777777"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F8C1E3"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33172D"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10D00E6"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AE85270"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DAF9F8E" w14:textId="77777777"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14:paraId="1588D0A6"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CB91D69" w14:textId="77777777"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14:paraId="24AA2C53" w14:textId="77777777"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14:paraId="2F732433" w14:textId="77777777"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14:paraId="6F408D45"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787A9E" w14:textId="77777777"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14:paraId="1B04BE44" w14:textId="77777777" w:rsidR="00C97574" w:rsidRPr="00E3736C" w:rsidRDefault="005E2DAC" w:rsidP="00E3736C">
                  <w:pPr>
                    <w:ind w:firstLine="709"/>
                    <w:rPr>
                      <w:color w:val="000000" w:themeColor="text1"/>
                    </w:rPr>
                  </w:pPr>
                  <w:r w:rsidRPr="00E3736C">
                    <w:rPr>
                      <w:color w:val="000000" w:themeColor="text1"/>
                    </w:rPr>
                    <w:t>0238</w:t>
                  </w:r>
                </w:p>
              </w:tc>
            </w:tr>
            <w:tr w:rsidR="00C97574" w:rsidRPr="00E3736C" w14:paraId="1897231C"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53833E21"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CF358C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EA257A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509C83C"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353777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1B0FF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D4104C6"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260EBAF" w14:textId="77777777"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4B3E648D"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3A4561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2881E54"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7B0052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565CB9F9" w14:textId="77777777" w:rsidR="00C97574" w:rsidRPr="00E3736C" w:rsidRDefault="00C97574" w:rsidP="00E3736C">
                  <w:pPr>
                    <w:ind w:firstLine="709"/>
                    <w:rPr>
                      <w:color w:val="000000" w:themeColor="text1"/>
                      <w:lang w:eastAsia="en-US"/>
                    </w:rPr>
                  </w:pPr>
                </w:p>
              </w:tc>
              <w:tc>
                <w:tcPr>
                  <w:tcW w:w="0" w:type="auto"/>
                  <w:vAlign w:val="center"/>
                  <w:hideMark/>
                </w:tcPr>
                <w:p w14:paraId="3E575F99" w14:textId="77777777" w:rsidR="00C97574" w:rsidRPr="00E3736C" w:rsidRDefault="00C97574" w:rsidP="00E3736C">
                  <w:pPr>
                    <w:ind w:firstLine="709"/>
                    <w:rPr>
                      <w:color w:val="000000" w:themeColor="text1"/>
                    </w:rPr>
                  </w:pPr>
                </w:p>
              </w:tc>
              <w:tc>
                <w:tcPr>
                  <w:tcW w:w="0" w:type="auto"/>
                  <w:vAlign w:val="center"/>
                  <w:hideMark/>
                </w:tcPr>
                <w:p w14:paraId="38FB37C4" w14:textId="77777777" w:rsidR="00C97574" w:rsidRPr="00E3736C" w:rsidRDefault="00C97574" w:rsidP="00E3736C">
                  <w:pPr>
                    <w:ind w:firstLine="709"/>
                    <w:rPr>
                      <w:color w:val="000000" w:themeColor="text1"/>
                    </w:rPr>
                  </w:pPr>
                </w:p>
              </w:tc>
            </w:tr>
            <w:tr w:rsidR="00C97574" w:rsidRPr="00E3736C" w14:paraId="2F13CFF8"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92AB8E4"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7040D38" w14:textId="77777777"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17C0A10" w14:textId="77777777"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E9AF73B" w14:textId="77777777"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A0B702B" w14:textId="77777777"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3DB0461" w14:textId="77777777"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443C027" w14:textId="77777777"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62F5383"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0A39D09" w14:textId="77777777"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14:paraId="2FCC30F2" w14:textId="77777777"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14:paraId="477E831D" w14:textId="77777777"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14:paraId="5B78C926" w14:textId="77777777"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14:paraId="43C999EF" w14:textId="77777777"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14:paraId="28234B94" w14:textId="77777777" w:rsidR="00C97574" w:rsidRPr="00E3736C" w:rsidRDefault="00C97574" w:rsidP="00E3736C">
                  <w:pPr>
                    <w:ind w:firstLine="709"/>
                    <w:rPr>
                      <w:color w:val="000000" w:themeColor="text1"/>
                    </w:rPr>
                  </w:pPr>
                </w:p>
              </w:tc>
              <w:tc>
                <w:tcPr>
                  <w:tcW w:w="0" w:type="auto"/>
                  <w:vAlign w:val="center"/>
                  <w:hideMark/>
                </w:tcPr>
                <w:p w14:paraId="6D1739DD" w14:textId="77777777" w:rsidR="00C97574" w:rsidRPr="00E3736C" w:rsidRDefault="00C97574" w:rsidP="00E3736C">
                  <w:pPr>
                    <w:ind w:firstLine="709"/>
                    <w:rPr>
                      <w:color w:val="000000" w:themeColor="text1"/>
                    </w:rPr>
                  </w:pPr>
                </w:p>
              </w:tc>
            </w:tr>
          </w:tbl>
          <w:p w14:paraId="261E1A2A" w14:textId="77777777" w:rsidR="00C97574" w:rsidRPr="00E3736C" w:rsidRDefault="005E2DAC" w:rsidP="00E3736C">
            <w:pPr>
              <w:ind w:firstLine="709"/>
              <w:rPr>
                <w:color w:val="000000" w:themeColor="text1"/>
              </w:rPr>
            </w:pPr>
            <w:r w:rsidRPr="00E3736C">
              <w:rPr>
                <w:color w:val="000000" w:themeColor="text1"/>
              </w:rPr>
              <w:t xml:space="preserve">2) В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14:paraId="6BDE7228" w14:textId="77777777" w:rsidR="00C97574" w:rsidRPr="00E3736C" w:rsidRDefault="005E2DAC" w:rsidP="00E3736C">
            <w:pPr>
              <w:ind w:firstLine="709"/>
              <w:rPr>
                <w:color w:val="000000" w:themeColor="text1"/>
              </w:rPr>
            </w:pPr>
            <w:r w:rsidRPr="00E3736C">
              <w:rPr>
                <w:b/>
                <w:bCs/>
                <w:i/>
                <w:iCs/>
                <w:color w:val="000000" w:themeColor="text1"/>
              </w:rPr>
              <w:t>Содержание отчета</w:t>
            </w:r>
          </w:p>
          <w:p w14:paraId="4FCE4B83" w14:textId="77777777" w:rsidR="00C97574" w:rsidRPr="00E3736C" w:rsidRDefault="005E2DAC" w:rsidP="00E3736C">
            <w:pPr>
              <w:ind w:firstLine="709"/>
              <w:rPr>
                <w:color w:val="000000" w:themeColor="text1"/>
              </w:rPr>
            </w:pPr>
            <w:r w:rsidRPr="00E3736C">
              <w:rPr>
                <w:color w:val="000000" w:themeColor="text1"/>
              </w:rPr>
              <w:t> Отчет должен содержать:</w:t>
            </w:r>
          </w:p>
          <w:p w14:paraId="3833B87B" w14:textId="77777777"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14:paraId="333922FF" w14:textId="77777777"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14:paraId="32006216" w14:textId="77777777"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14:paraId="53BFAA7A" w14:textId="77777777"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14:paraId="7AFBE4E8" w14:textId="77777777"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14:paraId="2C898946" w14:textId="77777777"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14:paraId="336418F9" w14:textId="77777777"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14:paraId="221EDA6E" w14:textId="77777777"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14:paraId="14AE7CDD" w14:textId="77777777"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14:paraId="04F8E808"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14:paraId="5BEA21CB"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14:paraId="401F4D00" w14:textId="77777777"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14:paraId="0BD9D431" w14:textId="77777777" w:rsidR="00C97574" w:rsidRPr="00E3736C" w:rsidRDefault="00C97574" w:rsidP="00E3736C">
            <w:pPr>
              <w:ind w:firstLine="709"/>
              <w:rPr>
                <w:color w:val="000000" w:themeColor="text1"/>
                <w:lang w:eastAsia="en-US"/>
              </w:rPr>
            </w:pPr>
          </w:p>
        </w:tc>
      </w:tr>
    </w:tbl>
    <w:p w14:paraId="36E044B7" w14:textId="77777777" w:rsidR="000D21C2" w:rsidRPr="00E3736C" w:rsidRDefault="000D21C2" w:rsidP="00E3736C">
      <w:pPr>
        <w:ind w:firstLine="709"/>
        <w:rPr>
          <w:b/>
        </w:rPr>
      </w:pPr>
      <w:r w:rsidRPr="00E3736C">
        <w:rPr>
          <w:b/>
        </w:rPr>
        <w:lastRenderedPageBreak/>
        <w:t xml:space="preserve">Критерии оценки:  </w:t>
      </w:r>
    </w:p>
    <w:p w14:paraId="54B8F573"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6AD15D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92CBE5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48FD20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C78FAA9" w14:textId="77777777" w:rsidR="000D21C2" w:rsidRPr="00E3736C" w:rsidRDefault="000D21C2" w:rsidP="00E3736C">
      <w:pPr>
        <w:ind w:firstLine="709"/>
        <w:rPr>
          <w:color w:val="000000" w:themeColor="text1"/>
        </w:rPr>
      </w:pPr>
      <w:r w:rsidRPr="00E3736C">
        <w:rPr>
          <w:color w:val="000000" w:themeColor="text1"/>
        </w:rPr>
        <w:br w:type="page"/>
      </w:r>
    </w:p>
    <w:p w14:paraId="3834EE00" w14:textId="77777777" w:rsidR="00B01F7B" w:rsidRDefault="00AE5967" w:rsidP="00B01F7B">
      <w:pPr>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6</w:t>
      </w:r>
    </w:p>
    <w:p w14:paraId="619B5036" w14:textId="77777777" w:rsidR="00AE5967" w:rsidRPr="00E3736C" w:rsidRDefault="005C5D30" w:rsidP="00B01F7B">
      <w:pPr>
        <w:jc w:val="center"/>
        <w:rPr>
          <w:rFonts w:eastAsia="Calibri"/>
          <w:b/>
          <w:color w:val="000000" w:themeColor="text1"/>
        </w:rPr>
      </w:pPr>
      <w:r w:rsidRPr="00E3736C">
        <w:rPr>
          <w:rFonts w:eastAsia="Calibri"/>
          <w:b/>
          <w:color w:val="000000" w:themeColor="text1"/>
        </w:rPr>
        <w:t xml:space="preserve"> Примеры компьютерных моделей различных проце</w:t>
      </w:r>
      <w:r w:rsidR="00B01F7B">
        <w:rPr>
          <w:rFonts w:eastAsia="Calibri"/>
          <w:b/>
          <w:color w:val="000000" w:themeColor="text1"/>
        </w:rPr>
        <w:t>ссов.</w:t>
      </w:r>
    </w:p>
    <w:p w14:paraId="1E611C22" w14:textId="77777777" w:rsidR="00AE5967" w:rsidRPr="00E3736C" w:rsidRDefault="00AE5967" w:rsidP="00E3736C">
      <w:pPr>
        <w:ind w:firstLine="709"/>
        <w:jc w:val="center"/>
        <w:outlineLvl w:val="2"/>
        <w:rPr>
          <w:rFonts w:eastAsia="Calibri"/>
          <w:b/>
          <w:color w:val="000000" w:themeColor="text1"/>
        </w:rPr>
      </w:pPr>
    </w:p>
    <w:p w14:paraId="0E810924" w14:textId="77777777"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14:paraId="074853D1" w14:textId="77777777"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14:paraId="7CC43311" w14:textId="77777777" w:rsidR="00AE5967" w:rsidRPr="00E3736C" w:rsidRDefault="00AE5967" w:rsidP="00E3736C">
      <w:pPr>
        <w:ind w:firstLine="709"/>
        <w:jc w:val="center"/>
        <w:outlineLvl w:val="2"/>
        <w:rPr>
          <w:b/>
          <w:color w:val="000000" w:themeColor="text1"/>
        </w:rPr>
      </w:pPr>
    </w:p>
    <w:p w14:paraId="0DE81195" w14:textId="77777777"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14:paraId="1AF74517" w14:textId="77777777"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14:paraId="1B225388" w14:textId="77777777"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0EEB4986" w14:textId="77777777"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14:paraId="7370473C" w14:textId="77777777"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14:paraId="3569B36C" w14:textId="77777777"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14:paraId="3314FBFE" w14:textId="77777777"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14:paraId="47141D3C" w14:textId="77777777"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14:paraId="69B25818" w14:textId="77777777"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14:paraId="79EA6DA0" w14:textId="77777777"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317C9C52" w14:textId="77777777"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1485BFBF" w14:textId="77777777"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14:paraId="6A19C093" w14:textId="77777777" w:rsidR="00AE5967" w:rsidRPr="00E3736C" w:rsidRDefault="00AE5967" w:rsidP="00E3736C">
      <w:pPr>
        <w:ind w:firstLine="709"/>
        <w:jc w:val="both"/>
        <w:rPr>
          <w:color w:val="000000" w:themeColor="text1"/>
        </w:rPr>
      </w:pPr>
      <w:r w:rsidRPr="00E3736C">
        <w:rPr>
          <w:color w:val="000000" w:themeColor="text1"/>
        </w:rPr>
        <w:t>Моделировать можно:</w:t>
      </w:r>
    </w:p>
    <w:p w14:paraId="78FDBE76" w14:textId="77777777"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14:paraId="3980A6C2"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14:paraId="178A3D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14:paraId="2D7600E4"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14:paraId="230CFE3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14:paraId="4481B0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14:paraId="3E6CE38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14:paraId="7261F980" w14:textId="77777777"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14:paraId="33AD9192"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14:paraId="24B66170"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14:paraId="03C4BF89" w14:textId="77777777"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14:paraId="2DF4A6F0"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14:paraId="1DB5198F"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14:paraId="47A24AA8"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14:paraId="3816E25A" w14:textId="77777777" w:rsidR="00AE5967" w:rsidRPr="00E3736C" w:rsidRDefault="00AE5967" w:rsidP="00E3736C">
      <w:pPr>
        <w:ind w:firstLine="709"/>
        <w:rPr>
          <w:color w:val="000000" w:themeColor="text1"/>
        </w:rPr>
      </w:pPr>
      <w:r w:rsidRPr="00E3736C">
        <w:rPr>
          <w:b/>
          <w:bCs/>
          <w:color w:val="000000" w:themeColor="text1"/>
        </w:rPr>
        <w:t>4. Поведение</w:t>
      </w:r>
    </w:p>
    <w:p w14:paraId="60F66FEF" w14:textId="77777777"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69310A79" w14:textId="77777777"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196BBE51"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14:paraId="5570F4A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14:paraId="6966929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14:paraId="1F12A896" w14:textId="77777777"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14:paraId="29DA5464" w14:textId="77777777"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37E44843" w14:textId="77777777"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14:paraId="4BB4F434" w14:textId="77777777"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14:paraId="78093BC4" w14:textId="77777777"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14:paraId="1546B5FB" w14:textId="77777777"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14:paraId="54C027B0" w14:textId="77777777"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14:paraId="6ABF6C0B" w14:textId="77777777"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14:paraId="4CA0CB6B" w14:textId="77777777"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4FA8B783" w14:textId="77777777"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16950F28" w14:textId="77777777" w:rsidR="00AE5967" w:rsidRPr="00E3736C" w:rsidRDefault="00AE5967" w:rsidP="00E3736C">
      <w:pPr>
        <w:ind w:firstLine="709"/>
        <w:rPr>
          <w:color w:val="000000" w:themeColor="text1"/>
        </w:rPr>
      </w:pPr>
    </w:p>
    <w:p w14:paraId="6F7340F4" w14:textId="77777777"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14:paraId="338FBF29" w14:textId="77777777"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14:paraId="2CA55EBD" w14:textId="77777777"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14:paraId="5F304024" w14:textId="77777777"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14:paraId="4C3730E8" w14:textId="77777777">
        <w:tc>
          <w:tcPr>
            <w:tcW w:w="1242" w:type="dxa"/>
            <w:tcBorders>
              <w:top w:val="single" w:sz="4" w:space="0" w:color="000000"/>
              <w:left w:val="single" w:sz="4" w:space="0" w:color="000000"/>
              <w:bottom w:val="single" w:sz="4" w:space="0" w:color="000000"/>
              <w:right w:val="single" w:sz="4" w:space="0" w:color="000000"/>
            </w:tcBorders>
            <w:shd w:val="clear" w:color="auto" w:fill="D9D9D9"/>
          </w:tcPr>
          <w:p w14:paraId="591989DB" w14:textId="77777777"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3CA7C29" w14:textId="77777777"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14:paraId="4A0A166C" w14:textId="77777777"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14:paraId="000B0BCC" w14:textId="77777777"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14:paraId="42D04D6D" w14:textId="77777777" w:rsidR="00AE5967" w:rsidRPr="00E3736C" w:rsidRDefault="00AE5967" w:rsidP="00E3736C">
            <w:pPr>
              <w:jc w:val="center"/>
              <w:rPr>
                <w:i/>
                <w:color w:val="000000" w:themeColor="text1"/>
              </w:rPr>
            </w:pPr>
            <w:r w:rsidRPr="00E3736C">
              <w:rPr>
                <w:i/>
                <w:color w:val="000000" w:themeColor="text1"/>
              </w:rPr>
              <w:t>Стол</w:t>
            </w:r>
          </w:p>
        </w:tc>
      </w:tr>
      <w:tr w:rsidR="00CF5924" w:rsidRPr="00E3736C" w14:paraId="6DE94F37" w14:textId="77777777">
        <w:tc>
          <w:tcPr>
            <w:tcW w:w="1242" w:type="dxa"/>
            <w:vMerge w:val="restart"/>
            <w:tcBorders>
              <w:top w:val="single" w:sz="4" w:space="0" w:color="000000"/>
              <w:left w:val="single" w:sz="4" w:space="0" w:color="000000"/>
              <w:bottom w:val="single" w:sz="4" w:space="0" w:color="000000"/>
              <w:right w:val="single" w:sz="4" w:space="0" w:color="000000"/>
            </w:tcBorders>
          </w:tcPr>
          <w:p w14:paraId="7C5C0161" w14:textId="77777777" w:rsidR="00AE5967" w:rsidRPr="00E3736C" w:rsidRDefault="00AE5967" w:rsidP="00E3736C">
            <w:pPr>
              <w:jc w:val="both"/>
              <w:rPr>
                <w:b/>
                <w:color w:val="000000" w:themeColor="text1"/>
              </w:rPr>
            </w:pPr>
          </w:p>
          <w:p w14:paraId="70ADE2EB" w14:textId="77777777"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14:paraId="59E734CD"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15E177D0"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05BE2A27"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B63C77F" w14:textId="77777777" w:rsidR="00AE5967" w:rsidRPr="00E3736C" w:rsidRDefault="00AE5967" w:rsidP="00E3736C">
            <w:pPr>
              <w:jc w:val="both"/>
              <w:rPr>
                <w:color w:val="000000" w:themeColor="text1"/>
              </w:rPr>
            </w:pPr>
          </w:p>
        </w:tc>
      </w:tr>
      <w:tr w:rsidR="00CF5924" w:rsidRPr="00E3736C" w14:paraId="30B16A9E" w14:textId="77777777">
        <w:tc>
          <w:tcPr>
            <w:tcW w:w="1242" w:type="dxa"/>
            <w:vMerge/>
            <w:tcBorders>
              <w:top w:val="single" w:sz="4" w:space="0" w:color="000000"/>
              <w:left w:val="single" w:sz="4" w:space="0" w:color="000000"/>
              <w:bottom w:val="single" w:sz="4" w:space="0" w:color="000000"/>
              <w:right w:val="single" w:sz="4" w:space="0" w:color="000000"/>
            </w:tcBorders>
          </w:tcPr>
          <w:p w14:paraId="2A90E964"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456774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542A7904"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7C717E51"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907F0E6" w14:textId="77777777" w:rsidR="00AE5967" w:rsidRPr="00E3736C" w:rsidRDefault="00AE5967" w:rsidP="00E3736C">
            <w:pPr>
              <w:jc w:val="both"/>
              <w:rPr>
                <w:color w:val="000000" w:themeColor="text1"/>
              </w:rPr>
            </w:pPr>
          </w:p>
        </w:tc>
      </w:tr>
      <w:tr w:rsidR="00CF5924" w:rsidRPr="00E3736C" w14:paraId="33226C07" w14:textId="77777777">
        <w:tc>
          <w:tcPr>
            <w:tcW w:w="1242" w:type="dxa"/>
            <w:vMerge/>
            <w:tcBorders>
              <w:top w:val="single" w:sz="4" w:space="0" w:color="000000"/>
              <w:left w:val="single" w:sz="4" w:space="0" w:color="000000"/>
              <w:bottom w:val="single" w:sz="4" w:space="0" w:color="000000"/>
              <w:right w:val="single" w:sz="4" w:space="0" w:color="000000"/>
            </w:tcBorders>
          </w:tcPr>
          <w:p w14:paraId="2153F8AE"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2D77F76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6E5B6CE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446ED4FB"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AED7806" w14:textId="77777777" w:rsidR="00AE5967" w:rsidRPr="00E3736C" w:rsidRDefault="00AE5967" w:rsidP="00E3736C">
            <w:pPr>
              <w:jc w:val="both"/>
              <w:rPr>
                <w:color w:val="000000" w:themeColor="text1"/>
              </w:rPr>
            </w:pPr>
          </w:p>
        </w:tc>
      </w:tr>
      <w:tr w:rsidR="00CF5924" w:rsidRPr="00E3736C" w14:paraId="37BB9FCA" w14:textId="77777777">
        <w:tc>
          <w:tcPr>
            <w:tcW w:w="1242" w:type="dxa"/>
            <w:vMerge/>
            <w:tcBorders>
              <w:top w:val="single" w:sz="4" w:space="0" w:color="000000"/>
              <w:left w:val="single" w:sz="4" w:space="0" w:color="000000"/>
              <w:bottom w:val="single" w:sz="4" w:space="0" w:color="000000"/>
              <w:right w:val="single" w:sz="4" w:space="0" w:color="000000"/>
            </w:tcBorders>
          </w:tcPr>
          <w:p w14:paraId="4A97071C"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F88A5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3FE0559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1C416DB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151A9465" w14:textId="77777777" w:rsidR="00AE5967" w:rsidRPr="00E3736C" w:rsidRDefault="00AE5967" w:rsidP="00E3736C">
            <w:pPr>
              <w:jc w:val="both"/>
              <w:rPr>
                <w:color w:val="000000" w:themeColor="text1"/>
              </w:rPr>
            </w:pPr>
          </w:p>
        </w:tc>
      </w:tr>
      <w:tr w:rsidR="00AE5967" w:rsidRPr="00E3736C" w14:paraId="75D3521A" w14:textId="77777777">
        <w:tc>
          <w:tcPr>
            <w:tcW w:w="1242" w:type="dxa"/>
            <w:vMerge/>
            <w:tcBorders>
              <w:top w:val="single" w:sz="4" w:space="0" w:color="000000"/>
              <w:left w:val="single" w:sz="4" w:space="0" w:color="000000"/>
              <w:bottom w:val="single" w:sz="4" w:space="0" w:color="000000"/>
              <w:right w:val="single" w:sz="4" w:space="0" w:color="000000"/>
            </w:tcBorders>
          </w:tcPr>
          <w:p w14:paraId="33EDCB98"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4A85D6F"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0A1555A7"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6F83917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570DCCC" w14:textId="77777777" w:rsidR="00AE5967" w:rsidRPr="00E3736C" w:rsidRDefault="00AE5967" w:rsidP="00E3736C">
            <w:pPr>
              <w:jc w:val="both"/>
              <w:rPr>
                <w:color w:val="000000" w:themeColor="text1"/>
              </w:rPr>
            </w:pPr>
          </w:p>
        </w:tc>
      </w:tr>
    </w:tbl>
    <w:p w14:paraId="4701A109" w14:textId="77777777" w:rsidR="00AE5967" w:rsidRPr="00E3736C" w:rsidRDefault="00AE5967" w:rsidP="00E3736C">
      <w:pPr>
        <w:ind w:firstLine="709"/>
        <w:rPr>
          <w:b/>
          <w:color w:val="000000" w:themeColor="text1"/>
        </w:rPr>
      </w:pPr>
      <w:r w:rsidRPr="00E3736C">
        <w:rPr>
          <w:b/>
          <w:color w:val="000000" w:themeColor="text1"/>
        </w:rPr>
        <w:t>Задание № 4.</w:t>
      </w:r>
    </w:p>
    <w:p w14:paraId="248BBE32" w14:textId="77777777"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14:paraId="200C5B88"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14:paraId="1520424E"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14:paraId="119C7245"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14:paraId="39D882EE" w14:textId="77777777"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14:paraId="506E777A" w14:textId="77777777">
        <w:trPr>
          <w:trHeight w:val="587"/>
        </w:trPr>
        <w:tc>
          <w:tcPr>
            <w:tcW w:w="3582" w:type="dxa"/>
          </w:tcPr>
          <w:p w14:paraId="4223B156" w14:textId="77777777"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14:paraId="6E571804" w14:textId="77777777"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14:paraId="1E414140"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14:paraId="4870E806"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14:paraId="2E821BBA" w14:textId="77777777"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14:paraId="37AF0798" w14:textId="77777777">
        <w:trPr>
          <w:trHeight w:val="823"/>
        </w:trPr>
        <w:tc>
          <w:tcPr>
            <w:tcW w:w="3582" w:type="dxa"/>
            <w:shd w:val="clear" w:color="auto" w:fill="FFFFFF"/>
          </w:tcPr>
          <w:p w14:paraId="38EA530B" w14:textId="77777777"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14:paraId="1080B107" w14:textId="77777777" w:rsidR="00AE5967" w:rsidRPr="00E3736C" w:rsidRDefault="00AE5967" w:rsidP="00E3736C">
            <w:pPr>
              <w:rPr>
                <w:color w:val="000000" w:themeColor="text1"/>
              </w:rPr>
            </w:pPr>
            <w:r w:rsidRPr="00E3736C">
              <w:rPr>
                <w:color w:val="000000" w:themeColor="text1"/>
              </w:rPr>
              <w:t>Земной шар</w:t>
            </w:r>
          </w:p>
        </w:tc>
        <w:tc>
          <w:tcPr>
            <w:tcW w:w="1417" w:type="dxa"/>
          </w:tcPr>
          <w:p w14:paraId="34141FD4" w14:textId="77777777"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14:paraId="0315CA08" w14:textId="77777777"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14:paraId="75F4495A" w14:textId="77777777" w:rsidR="00AE5967" w:rsidRPr="00E3736C" w:rsidRDefault="00AE5967" w:rsidP="00E3736C">
            <w:pPr>
              <w:rPr>
                <w:color w:val="000000" w:themeColor="text1"/>
              </w:rPr>
            </w:pPr>
            <w:r w:rsidRPr="00E3736C">
              <w:rPr>
                <w:color w:val="000000" w:themeColor="text1"/>
              </w:rPr>
              <w:t>Глобус</w:t>
            </w:r>
          </w:p>
        </w:tc>
      </w:tr>
      <w:tr w:rsidR="00AE5967" w:rsidRPr="00E3736C" w14:paraId="5D04C99D" w14:textId="77777777">
        <w:trPr>
          <w:trHeight w:val="525"/>
        </w:trPr>
        <w:tc>
          <w:tcPr>
            <w:tcW w:w="3582" w:type="dxa"/>
            <w:shd w:val="clear" w:color="auto" w:fill="FFFFFF"/>
          </w:tcPr>
          <w:p w14:paraId="50C33366" w14:textId="77777777"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14:paraId="6B97C072" w14:textId="77777777" w:rsidR="00AE5967" w:rsidRPr="00E3736C" w:rsidRDefault="00AE5967" w:rsidP="00E3736C">
            <w:pPr>
              <w:rPr>
                <w:color w:val="000000" w:themeColor="text1"/>
              </w:rPr>
            </w:pPr>
          </w:p>
        </w:tc>
        <w:tc>
          <w:tcPr>
            <w:tcW w:w="1417" w:type="dxa"/>
          </w:tcPr>
          <w:p w14:paraId="37BEC0F0" w14:textId="77777777" w:rsidR="00AE5967" w:rsidRPr="00E3736C" w:rsidRDefault="00AE5967" w:rsidP="00E3736C">
            <w:pPr>
              <w:rPr>
                <w:color w:val="000000" w:themeColor="text1"/>
              </w:rPr>
            </w:pPr>
          </w:p>
        </w:tc>
        <w:tc>
          <w:tcPr>
            <w:tcW w:w="1843" w:type="dxa"/>
          </w:tcPr>
          <w:p w14:paraId="2BFC83D7" w14:textId="77777777" w:rsidR="00AE5967" w:rsidRPr="00E3736C" w:rsidRDefault="00AE5967" w:rsidP="00E3736C">
            <w:pPr>
              <w:rPr>
                <w:color w:val="000000" w:themeColor="text1"/>
              </w:rPr>
            </w:pPr>
          </w:p>
        </w:tc>
        <w:tc>
          <w:tcPr>
            <w:tcW w:w="992" w:type="dxa"/>
            <w:shd w:val="clear" w:color="auto" w:fill="FFFFFF"/>
          </w:tcPr>
          <w:p w14:paraId="115AA1FB" w14:textId="77777777" w:rsidR="00AE5967" w:rsidRPr="00E3736C" w:rsidRDefault="00AE5967" w:rsidP="00E3736C">
            <w:pPr>
              <w:rPr>
                <w:color w:val="000000" w:themeColor="text1"/>
              </w:rPr>
            </w:pPr>
          </w:p>
        </w:tc>
      </w:tr>
      <w:tr w:rsidR="00AE5967" w:rsidRPr="00E3736C" w14:paraId="36D0E569" w14:textId="77777777">
        <w:trPr>
          <w:trHeight w:val="706"/>
        </w:trPr>
        <w:tc>
          <w:tcPr>
            <w:tcW w:w="3582" w:type="dxa"/>
            <w:shd w:val="clear" w:color="auto" w:fill="FFFFFF"/>
          </w:tcPr>
          <w:p w14:paraId="1BB7650D" w14:textId="77777777"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14:paraId="65AC7578" w14:textId="77777777" w:rsidR="00AE5967" w:rsidRPr="00E3736C" w:rsidRDefault="00AE5967" w:rsidP="00E3736C">
            <w:pPr>
              <w:rPr>
                <w:color w:val="000000" w:themeColor="text1"/>
              </w:rPr>
            </w:pPr>
          </w:p>
        </w:tc>
        <w:tc>
          <w:tcPr>
            <w:tcW w:w="1417" w:type="dxa"/>
          </w:tcPr>
          <w:p w14:paraId="24235CF4" w14:textId="77777777" w:rsidR="00AE5967" w:rsidRPr="00E3736C" w:rsidRDefault="00AE5967" w:rsidP="00E3736C">
            <w:pPr>
              <w:rPr>
                <w:color w:val="000000" w:themeColor="text1"/>
              </w:rPr>
            </w:pPr>
          </w:p>
        </w:tc>
        <w:tc>
          <w:tcPr>
            <w:tcW w:w="1843" w:type="dxa"/>
          </w:tcPr>
          <w:p w14:paraId="7BB1C6BE" w14:textId="77777777" w:rsidR="00AE5967" w:rsidRPr="00E3736C" w:rsidRDefault="00AE5967" w:rsidP="00E3736C">
            <w:pPr>
              <w:rPr>
                <w:color w:val="000000" w:themeColor="text1"/>
              </w:rPr>
            </w:pPr>
          </w:p>
        </w:tc>
        <w:tc>
          <w:tcPr>
            <w:tcW w:w="992" w:type="dxa"/>
            <w:shd w:val="clear" w:color="auto" w:fill="FFFFFF"/>
          </w:tcPr>
          <w:p w14:paraId="6E225983" w14:textId="77777777" w:rsidR="00AE5967" w:rsidRPr="00E3736C" w:rsidRDefault="00AE5967" w:rsidP="00E3736C">
            <w:pPr>
              <w:rPr>
                <w:color w:val="000000" w:themeColor="text1"/>
              </w:rPr>
            </w:pPr>
          </w:p>
        </w:tc>
      </w:tr>
      <w:tr w:rsidR="00AE5967" w:rsidRPr="00E3736C" w14:paraId="07CF3125" w14:textId="77777777">
        <w:trPr>
          <w:trHeight w:val="689"/>
        </w:trPr>
        <w:tc>
          <w:tcPr>
            <w:tcW w:w="3582" w:type="dxa"/>
            <w:shd w:val="clear" w:color="auto" w:fill="FFFFFF"/>
          </w:tcPr>
          <w:p w14:paraId="06FDB980" w14:textId="77777777"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14:paraId="4EC21A7F" w14:textId="77777777" w:rsidR="00AE5967" w:rsidRPr="00E3736C" w:rsidRDefault="00AE5967" w:rsidP="00E3736C">
            <w:pPr>
              <w:rPr>
                <w:color w:val="000000" w:themeColor="text1"/>
              </w:rPr>
            </w:pPr>
          </w:p>
        </w:tc>
        <w:tc>
          <w:tcPr>
            <w:tcW w:w="1417" w:type="dxa"/>
          </w:tcPr>
          <w:p w14:paraId="077F606B" w14:textId="77777777" w:rsidR="00AE5967" w:rsidRPr="00E3736C" w:rsidRDefault="00AE5967" w:rsidP="00E3736C">
            <w:pPr>
              <w:rPr>
                <w:color w:val="000000" w:themeColor="text1"/>
              </w:rPr>
            </w:pPr>
          </w:p>
        </w:tc>
        <w:tc>
          <w:tcPr>
            <w:tcW w:w="1843" w:type="dxa"/>
          </w:tcPr>
          <w:p w14:paraId="3CA29A06" w14:textId="77777777" w:rsidR="00AE5967" w:rsidRPr="00E3736C" w:rsidRDefault="00AE5967" w:rsidP="00E3736C">
            <w:pPr>
              <w:rPr>
                <w:color w:val="000000" w:themeColor="text1"/>
              </w:rPr>
            </w:pPr>
          </w:p>
        </w:tc>
        <w:tc>
          <w:tcPr>
            <w:tcW w:w="992" w:type="dxa"/>
            <w:shd w:val="clear" w:color="auto" w:fill="FFFFFF"/>
          </w:tcPr>
          <w:p w14:paraId="44FBB803" w14:textId="77777777" w:rsidR="00AE5967" w:rsidRPr="00E3736C" w:rsidRDefault="00AE5967" w:rsidP="00E3736C">
            <w:pPr>
              <w:rPr>
                <w:color w:val="000000" w:themeColor="text1"/>
              </w:rPr>
            </w:pPr>
          </w:p>
        </w:tc>
      </w:tr>
      <w:tr w:rsidR="00AE5967" w:rsidRPr="00E3736C" w14:paraId="72EB5CBD" w14:textId="77777777">
        <w:trPr>
          <w:trHeight w:val="692"/>
        </w:trPr>
        <w:tc>
          <w:tcPr>
            <w:tcW w:w="3582" w:type="dxa"/>
            <w:shd w:val="clear" w:color="auto" w:fill="FFFFFF"/>
          </w:tcPr>
          <w:p w14:paraId="329D1B0E" w14:textId="77777777"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14:paraId="5023ADEB" w14:textId="77777777" w:rsidR="00AE5967" w:rsidRPr="00E3736C" w:rsidRDefault="00AE5967" w:rsidP="00E3736C">
            <w:pPr>
              <w:rPr>
                <w:color w:val="000000" w:themeColor="text1"/>
              </w:rPr>
            </w:pPr>
          </w:p>
        </w:tc>
        <w:tc>
          <w:tcPr>
            <w:tcW w:w="1417" w:type="dxa"/>
          </w:tcPr>
          <w:p w14:paraId="03D3F54E" w14:textId="77777777" w:rsidR="00AE5967" w:rsidRPr="00E3736C" w:rsidRDefault="00AE5967" w:rsidP="00E3736C">
            <w:pPr>
              <w:rPr>
                <w:color w:val="000000" w:themeColor="text1"/>
              </w:rPr>
            </w:pPr>
          </w:p>
        </w:tc>
        <w:tc>
          <w:tcPr>
            <w:tcW w:w="1843" w:type="dxa"/>
          </w:tcPr>
          <w:p w14:paraId="75765825" w14:textId="77777777" w:rsidR="00AE5967" w:rsidRPr="00E3736C" w:rsidRDefault="00AE5967" w:rsidP="00E3736C">
            <w:pPr>
              <w:rPr>
                <w:color w:val="000000" w:themeColor="text1"/>
              </w:rPr>
            </w:pPr>
          </w:p>
        </w:tc>
        <w:tc>
          <w:tcPr>
            <w:tcW w:w="992" w:type="dxa"/>
            <w:shd w:val="clear" w:color="auto" w:fill="FFFFFF"/>
          </w:tcPr>
          <w:p w14:paraId="58208717" w14:textId="77777777" w:rsidR="00AE5967" w:rsidRPr="00E3736C" w:rsidRDefault="00AE5967" w:rsidP="00E3736C">
            <w:pPr>
              <w:rPr>
                <w:color w:val="000000" w:themeColor="text1"/>
              </w:rPr>
            </w:pPr>
          </w:p>
        </w:tc>
      </w:tr>
      <w:tr w:rsidR="00AE5967" w:rsidRPr="00E3736C" w14:paraId="54A0B78F" w14:textId="77777777">
        <w:trPr>
          <w:trHeight w:val="864"/>
        </w:trPr>
        <w:tc>
          <w:tcPr>
            <w:tcW w:w="3582" w:type="dxa"/>
            <w:shd w:val="clear" w:color="auto" w:fill="FFFFFF"/>
          </w:tcPr>
          <w:p w14:paraId="4A51A144" w14:textId="77777777"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14:paraId="38A4890B" w14:textId="77777777" w:rsidR="00AE5967" w:rsidRPr="00E3736C" w:rsidRDefault="00AE5967" w:rsidP="00E3736C">
            <w:pPr>
              <w:rPr>
                <w:color w:val="000000" w:themeColor="text1"/>
              </w:rPr>
            </w:pPr>
          </w:p>
        </w:tc>
        <w:tc>
          <w:tcPr>
            <w:tcW w:w="1417" w:type="dxa"/>
          </w:tcPr>
          <w:p w14:paraId="1B2A2E96" w14:textId="77777777" w:rsidR="00AE5967" w:rsidRPr="00E3736C" w:rsidRDefault="00AE5967" w:rsidP="00E3736C">
            <w:pPr>
              <w:rPr>
                <w:color w:val="000000" w:themeColor="text1"/>
              </w:rPr>
            </w:pPr>
          </w:p>
        </w:tc>
        <w:tc>
          <w:tcPr>
            <w:tcW w:w="1843" w:type="dxa"/>
          </w:tcPr>
          <w:p w14:paraId="3C49DDD3" w14:textId="77777777" w:rsidR="00AE5967" w:rsidRPr="00E3736C" w:rsidRDefault="00AE5967" w:rsidP="00E3736C">
            <w:pPr>
              <w:rPr>
                <w:color w:val="000000" w:themeColor="text1"/>
              </w:rPr>
            </w:pPr>
          </w:p>
        </w:tc>
        <w:tc>
          <w:tcPr>
            <w:tcW w:w="992" w:type="dxa"/>
            <w:shd w:val="clear" w:color="auto" w:fill="FFFFFF"/>
          </w:tcPr>
          <w:p w14:paraId="78CFBD5E" w14:textId="77777777" w:rsidR="00AE5967" w:rsidRPr="00E3736C" w:rsidRDefault="00AE5967" w:rsidP="00E3736C">
            <w:pPr>
              <w:rPr>
                <w:color w:val="000000" w:themeColor="text1"/>
              </w:rPr>
            </w:pPr>
          </w:p>
        </w:tc>
      </w:tr>
    </w:tbl>
    <w:p w14:paraId="34AEBEE5" w14:textId="77777777"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14:paraId="79E325F0" w14:textId="77777777">
        <w:trPr>
          <w:trHeight w:val="475"/>
        </w:trPr>
        <w:tc>
          <w:tcPr>
            <w:tcW w:w="2943" w:type="dxa"/>
            <w:vAlign w:val="center"/>
          </w:tcPr>
          <w:p w14:paraId="2EDE17C8" w14:textId="77777777"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14:paraId="19431D2A"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14:paraId="3EC28F01"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14:paraId="48F4DC6D" w14:textId="77777777"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14:paraId="74B90AE0" w14:textId="77777777"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14:paraId="18002261" w14:textId="77777777">
        <w:trPr>
          <w:trHeight w:val="699"/>
        </w:trPr>
        <w:tc>
          <w:tcPr>
            <w:tcW w:w="2943" w:type="dxa"/>
          </w:tcPr>
          <w:p w14:paraId="1A335E0D" w14:textId="77777777"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14:paraId="3FABE7EC" w14:textId="77777777" w:rsidR="00AE5967" w:rsidRPr="00E3736C" w:rsidRDefault="00AE5967" w:rsidP="00E3736C">
            <w:pPr>
              <w:jc w:val="center"/>
              <w:rPr>
                <w:color w:val="000000" w:themeColor="text1"/>
              </w:rPr>
            </w:pPr>
            <w:r w:rsidRPr="00E3736C">
              <w:rPr>
                <w:color w:val="000000" w:themeColor="text1"/>
              </w:rPr>
              <w:t>Досуг</w:t>
            </w:r>
          </w:p>
          <w:p w14:paraId="40ED2259" w14:textId="77777777" w:rsidR="00AE5967" w:rsidRPr="00E3736C" w:rsidRDefault="00AE5967" w:rsidP="00E3736C">
            <w:pPr>
              <w:jc w:val="center"/>
              <w:rPr>
                <w:color w:val="000000" w:themeColor="text1"/>
              </w:rPr>
            </w:pPr>
            <w:r w:rsidRPr="00E3736C">
              <w:rPr>
                <w:color w:val="000000" w:themeColor="text1"/>
              </w:rPr>
              <w:t>Познание</w:t>
            </w:r>
          </w:p>
        </w:tc>
        <w:tc>
          <w:tcPr>
            <w:tcW w:w="1701" w:type="dxa"/>
          </w:tcPr>
          <w:p w14:paraId="644B9376" w14:textId="77777777" w:rsidR="00AE5967" w:rsidRPr="00E3736C" w:rsidRDefault="00AE5967" w:rsidP="00E3736C">
            <w:pPr>
              <w:jc w:val="center"/>
              <w:rPr>
                <w:color w:val="000000" w:themeColor="text1"/>
              </w:rPr>
            </w:pPr>
            <w:r w:rsidRPr="00E3736C">
              <w:rPr>
                <w:color w:val="000000" w:themeColor="text1"/>
              </w:rPr>
              <w:t>Внешний вид</w:t>
            </w:r>
          </w:p>
          <w:p w14:paraId="4264FB9F" w14:textId="77777777" w:rsidR="00AE5967" w:rsidRPr="00E3736C" w:rsidRDefault="00AE5967" w:rsidP="00E3736C">
            <w:pPr>
              <w:jc w:val="center"/>
              <w:rPr>
                <w:color w:val="000000" w:themeColor="text1"/>
              </w:rPr>
            </w:pPr>
            <w:r w:rsidRPr="00E3736C">
              <w:rPr>
                <w:color w:val="000000" w:themeColor="text1"/>
              </w:rPr>
              <w:t>Действие</w:t>
            </w:r>
          </w:p>
        </w:tc>
        <w:tc>
          <w:tcPr>
            <w:tcW w:w="1417" w:type="dxa"/>
          </w:tcPr>
          <w:p w14:paraId="3715CFDD" w14:textId="77777777" w:rsidR="00AE5967" w:rsidRPr="00E3736C" w:rsidRDefault="00AE5967" w:rsidP="00E3736C">
            <w:pPr>
              <w:jc w:val="center"/>
              <w:rPr>
                <w:color w:val="000000" w:themeColor="text1"/>
              </w:rPr>
            </w:pPr>
            <w:r w:rsidRPr="00E3736C">
              <w:rPr>
                <w:color w:val="000000" w:themeColor="text1"/>
              </w:rPr>
              <w:t>Игрушка</w:t>
            </w:r>
          </w:p>
        </w:tc>
        <w:tc>
          <w:tcPr>
            <w:tcW w:w="1559" w:type="dxa"/>
          </w:tcPr>
          <w:p w14:paraId="5AD4279A" w14:textId="77777777"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14:paraId="2EC5D7A5" w14:textId="77777777">
        <w:trPr>
          <w:trHeight w:val="540"/>
        </w:trPr>
        <w:tc>
          <w:tcPr>
            <w:tcW w:w="2943" w:type="dxa"/>
          </w:tcPr>
          <w:p w14:paraId="58339823" w14:textId="77777777"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14:paraId="4E6059B2" w14:textId="77777777" w:rsidR="00AE5967" w:rsidRPr="00E3736C" w:rsidRDefault="00AE5967" w:rsidP="00E3736C">
            <w:pPr>
              <w:jc w:val="center"/>
              <w:rPr>
                <w:color w:val="000000" w:themeColor="text1"/>
              </w:rPr>
            </w:pPr>
          </w:p>
        </w:tc>
        <w:tc>
          <w:tcPr>
            <w:tcW w:w="1701" w:type="dxa"/>
          </w:tcPr>
          <w:p w14:paraId="615DD97A" w14:textId="77777777" w:rsidR="00AE5967" w:rsidRPr="00E3736C" w:rsidRDefault="00AE5967" w:rsidP="00E3736C">
            <w:pPr>
              <w:jc w:val="center"/>
              <w:rPr>
                <w:color w:val="000000" w:themeColor="text1"/>
              </w:rPr>
            </w:pPr>
          </w:p>
        </w:tc>
        <w:tc>
          <w:tcPr>
            <w:tcW w:w="1417" w:type="dxa"/>
          </w:tcPr>
          <w:p w14:paraId="686D1906" w14:textId="77777777" w:rsidR="00AE5967" w:rsidRPr="00E3736C" w:rsidRDefault="00AE5967" w:rsidP="00E3736C">
            <w:pPr>
              <w:jc w:val="center"/>
              <w:rPr>
                <w:color w:val="000000" w:themeColor="text1"/>
              </w:rPr>
            </w:pPr>
          </w:p>
        </w:tc>
        <w:tc>
          <w:tcPr>
            <w:tcW w:w="1559" w:type="dxa"/>
          </w:tcPr>
          <w:p w14:paraId="3C65F71D" w14:textId="77777777" w:rsidR="00AE5967" w:rsidRPr="00E3736C" w:rsidRDefault="00AE5967" w:rsidP="00E3736C">
            <w:pPr>
              <w:jc w:val="center"/>
              <w:rPr>
                <w:color w:val="000000" w:themeColor="text1"/>
              </w:rPr>
            </w:pPr>
          </w:p>
        </w:tc>
      </w:tr>
      <w:tr w:rsidR="00AE5967" w:rsidRPr="00E3736C" w14:paraId="76AFDA07" w14:textId="77777777">
        <w:trPr>
          <w:trHeight w:val="834"/>
        </w:trPr>
        <w:tc>
          <w:tcPr>
            <w:tcW w:w="2943" w:type="dxa"/>
          </w:tcPr>
          <w:p w14:paraId="76EEB30C" w14:textId="77777777"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14:paraId="3E57D8F5" w14:textId="77777777"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14:paraId="4B2B03BF" w14:textId="77777777" w:rsidR="00AE5967" w:rsidRPr="00E3736C" w:rsidRDefault="00AE5967" w:rsidP="00E3736C">
            <w:pPr>
              <w:jc w:val="center"/>
              <w:rPr>
                <w:color w:val="000000" w:themeColor="text1"/>
              </w:rPr>
            </w:pPr>
          </w:p>
        </w:tc>
        <w:tc>
          <w:tcPr>
            <w:tcW w:w="1417" w:type="dxa"/>
          </w:tcPr>
          <w:p w14:paraId="4C3BA0EF" w14:textId="77777777" w:rsidR="00AE5967" w:rsidRPr="00E3736C" w:rsidRDefault="00AE5967" w:rsidP="00E3736C">
            <w:pPr>
              <w:jc w:val="center"/>
              <w:rPr>
                <w:color w:val="000000" w:themeColor="text1"/>
              </w:rPr>
            </w:pPr>
          </w:p>
        </w:tc>
        <w:tc>
          <w:tcPr>
            <w:tcW w:w="1559" w:type="dxa"/>
          </w:tcPr>
          <w:p w14:paraId="2699D5E8" w14:textId="77777777"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14:paraId="0AE878A7" w14:textId="77777777">
        <w:trPr>
          <w:trHeight w:val="1138"/>
        </w:trPr>
        <w:tc>
          <w:tcPr>
            <w:tcW w:w="2943" w:type="dxa"/>
          </w:tcPr>
          <w:p w14:paraId="534C39F3" w14:textId="77777777"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2E57FF69" w14:textId="77777777" w:rsidR="00AE5967" w:rsidRPr="00E3736C" w:rsidRDefault="00AE5967" w:rsidP="00E3736C">
            <w:pPr>
              <w:jc w:val="center"/>
              <w:rPr>
                <w:color w:val="000000" w:themeColor="text1"/>
              </w:rPr>
            </w:pPr>
          </w:p>
        </w:tc>
        <w:tc>
          <w:tcPr>
            <w:tcW w:w="1701" w:type="dxa"/>
          </w:tcPr>
          <w:p w14:paraId="00EE3AB6" w14:textId="77777777" w:rsidR="00AE5967" w:rsidRPr="00E3736C" w:rsidRDefault="00AE5967" w:rsidP="00E3736C">
            <w:pPr>
              <w:jc w:val="center"/>
              <w:rPr>
                <w:color w:val="000000" w:themeColor="text1"/>
              </w:rPr>
            </w:pPr>
          </w:p>
        </w:tc>
        <w:tc>
          <w:tcPr>
            <w:tcW w:w="1417" w:type="dxa"/>
          </w:tcPr>
          <w:p w14:paraId="4E4F0A3E" w14:textId="77777777" w:rsidR="00AE5967" w:rsidRPr="00E3736C" w:rsidRDefault="00AE5967" w:rsidP="00E3736C">
            <w:pPr>
              <w:jc w:val="center"/>
              <w:rPr>
                <w:color w:val="000000" w:themeColor="text1"/>
              </w:rPr>
            </w:pPr>
          </w:p>
        </w:tc>
        <w:tc>
          <w:tcPr>
            <w:tcW w:w="1559" w:type="dxa"/>
          </w:tcPr>
          <w:p w14:paraId="4948DA38" w14:textId="77777777" w:rsidR="00AE5967" w:rsidRPr="00E3736C" w:rsidRDefault="00AE5967" w:rsidP="00E3736C">
            <w:pPr>
              <w:jc w:val="center"/>
              <w:rPr>
                <w:color w:val="000000" w:themeColor="text1"/>
              </w:rPr>
            </w:pPr>
          </w:p>
        </w:tc>
      </w:tr>
      <w:tr w:rsidR="00AE5967" w:rsidRPr="00E3736C" w14:paraId="283FFE5E" w14:textId="77777777">
        <w:trPr>
          <w:trHeight w:val="1065"/>
        </w:trPr>
        <w:tc>
          <w:tcPr>
            <w:tcW w:w="2943" w:type="dxa"/>
          </w:tcPr>
          <w:p w14:paraId="13695E23" w14:textId="77777777"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14:paraId="4C4D126C" w14:textId="77777777"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14:paraId="43C88B6E" w14:textId="77777777" w:rsidR="00AE5967" w:rsidRPr="00E3736C" w:rsidRDefault="00AE5967" w:rsidP="00E3736C">
            <w:pPr>
              <w:jc w:val="center"/>
              <w:rPr>
                <w:color w:val="000000" w:themeColor="text1"/>
              </w:rPr>
            </w:pPr>
          </w:p>
        </w:tc>
        <w:tc>
          <w:tcPr>
            <w:tcW w:w="1417" w:type="dxa"/>
          </w:tcPr>
          <w:p w14:paraId="7F99DEC3" w14:textId="77777777"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14:paraId="4D03DCF2" w14:textId="77777777" w:rsidR="00AE5967" w:rsidRPr="00E3736C" w:rsidRDefault="00AE5967" w:rsidP="00E3736C">
            <w:pPr>
              <w:jc w:val="center"/>
              <w:rPr>
                <w:color w:val="000000" w:themeColor="text1"/>
              </w:rPr>
            </w:pPr>
            <w:r w:rsidRPr="00E3736C">
              <w:rPr>
                <w:color w:val="000000" w:themeColor="text1"/>
              </w:rPr>
              <w:t>Звуковая информация</w:t>
            </w:r>
          </w:p>
        </w:tc>
      </w:tr>
    </w:tbl>
    <w:p w14:paraId="3A0E1671" w14:textId="77777777"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14:paraId="2DCF70CC" w14:textId="77777777">
        <w:trPr>
          <w:trHeight w:val="735"/>
        </w:trPr>
        <w:tc>
          <w:tcPr>
            <w:tcW w:w="2235" w:type="dxa"/>
          </w:tcPr>
          <w:p w14:paraId="497FD307" w14:textId="77777777"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14:paraId="47CF958D" w14:textId="77777777"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14:paraId="01A90C2E" w14:textId="77777777"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14:paraId="4D44FEE7" w14:textId="77777777"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14:paraId="6AF3B49D" w14:textId="77777777"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14:paraId="2264E864" w14:textId="77777777"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14:paraId="143419D3" w14:textId="77777777"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14:paraId="5CC74419" w14:textId="77777777">
        <w:trPr>
          <w:trHeight w:val="325"/>
        </w:trPr>
        <w:tc>
          <w:tcPr>
            <w:tcW w:w="2235" w:type="dxa"/>
          </w:tcPr>
          <w:p w14:paraId="0A26FDFB" w14:textId="77777777" w:rsidR="00AE5967" w:rsidRPr="00E3736C" w:rsidRDefault="00AE5967" w:rsidP="00E3736C">
            <w:pPr>
              <w:ind w:firstLine="709"/>
              <w:rPr>
                <w:color w:val="000000" w:themeColor="text1"/>
              </w:rPr>
            </w:pPr>
          </w:p>
        </w:tc>
        <w:tc>
          <w:tcPr>
            <w:tcW w:w="992" w:type="dxa"/>
          </w:tcPr>
          <w:p w14:paraId="14EA3EAF" w14:textId="77777777" w:rsidR="00AE5967" w:rsidRPr="00E3736C" w:rsidRDefault="00AE5967" w:rsidP="00E3736C">
            <w:pPr>
              <w:ind w:firstLine="709"/>
              <w:rPr>
                <w:color w:val="000000" w:themeColor="text1"/>
              </w:rPr>
            </w:pPr>
          </w:p>
        </w:tc>
        <w:tc>
          <w:tcPr>
            <w:tcW w:w="1134" w:type="dxa"/>
          </w:tcPr>
          <w:p w14:paraId="79737166" w14:textId="77777777" w:rsidR="00AE5967" w:rsidRPr="00E3736C" w:rsidRDefault="00AE5967" w:rsidP="00E3736C">
            <w:pPr>
              <w:ind w:firstLine="709"/>
              <w:rPr>
                <w:color w:val="000000" w:themeColor="text1"/>
              </w:rPr>
            </w:pPr>
          </w:p>
        </w:tc>
        <w:tc>
          <w:tcPr>
            <w:tcW w:w="1134" w:type="dxa"/>
          </w:tcPr>
          <w:p w14:paraId="5CD24E3D" w14:textId="77777777" w:rsidR="00AE5967" w:rsidRPr="00E3736C" w:rsidRDefault="00AE5967" w:rsidP="00E3736C">
            <w:pPr>
              <w:ind w:firstLine="709"/>
              <w:rPr>
                <w:color w:val="000000" w:themeColor="text1"/>
              </w:rPr>
            </w:pPr>
          </w:p>
        </w:tc>
        <w:tc>
          <w:tcPr>
            <w:tcW w:w="1417" w:type="dxa"/>
          </w:tcPr>
          <w:p w14:paraId="0B10617D" w14:textId="77777777" w:rsidR="00AE5967" w:rsidRPr="00E3736C" w:rsidRDefault="00AE5967" w:rsidP="00E3736C">
            <w:pPr>
              <w:ind w:firstLine="709"/>
              <w:rPr>
                <w:color w:val="000000" w:themeColor="text1"/>
              </w:rPr>
            </w:pPr>
          </w:p>
        </w:tc>
        <w:tc>
          <w:tcPr>
            <w:tcW w:w="1117" w:type="dxa"/>
          </w:tcPr>
          <w:p w14:paraId="0E78BE66" w14:textId="77777777" w:rsidR="00AE5967" w:rsidRPr="00E3736C" w:rsidRDefault="00AE5967" w:rsidP="00E3736C">
            <w:pPr>
              <w:ind w:firstLine="709"/>
              <w:rPr>
                <w:color w:val="000000" w:themeColor="text1"/>
              </w:rPr>
            </w:pPr>
          </w:p>
        </w:tc>
        <w:tc>
          <w:tcPr>
            <w:tcW w:w="1151" w:type="dxa"/>
          </w:tcPr>
          <w:p w14:paraId="492CF531" w14:textId="77777777" w:rsidR="00AE5967" w:rsidRPr="00E3736C" w:rsidRDefault="00AE5967" w:rsidP="00E3736C">
            <w:pPr>
              <w:ind w:firstLine="709"/>
              <w:rPr>
                <w:color w:val="000000" w:themeColor="text1"/>
              </w:rPr>
            </w:pPr>
          </w:p>
        </w:tc>
      </w:tr>
      <w:tr w:rsidR="00CF5924" w:rsidRPr="00E3736C" w14:paraId="7DA2E432" w14:textId="77777777">
        <w:trPr>
          <w:trHeight w:val="287"/>
        </w:trPr>
        <w:tc>
          <w:tcPr>
            <w:tcW w:w="2235" w:type="dxa"/>
          </w:tcPr>
          <w:p w14:paraId="638C511D" w14:textId="77777777" w:rsidR="00AE5967" w:rsidRPr="00E3736C" w:rsidRDefault="00AE5967" w:rsidP="00E3736C">
            <w:pPr>
              <w:ind w:firstLine="709"/>
              <w:rPr>
                <w:color w:val="000000" w:themeColor="text1"/>
              </w:rPr>
            </w:pPr>
          </w:p>
        </w:tc>
        <w:tc>
          <w:tcPr>
            <w:tcW w:w="992" w:type="dxa"/>
          </w:tcPr>
          <w:p w14:paraId="1910C42B" w14:textId="77777777" w:rsidR="00AE5967" w:rsidRPr="00E3736C" w:rsidRDefault="00AE5967" w:rsidP="00E3736C">
            <w:pPr>
              <w:ind w:firstLine="709"/>
              <w:rPr>
                <w:color w:val="000000" w:themeColor="text1"/>
              </w:rPr>
            </w:pPr>
          </w:p>
        </w:tc>
        <w:tc>
          <w:tcPr>
            <w:tcW w:w="1134" w:type="dxa"/>
          </w:tcPr>
          <w:p w14:paraId="3342580D" w14:textId="77777777" w:rsidR="00AE5967" w:rsidRPr="00E3736C" w:rsidRDefault="00AE5967" w:rsidP="00E3736C">
            <w:pPr>
              <w:ind w:firstLine="709"/>
              <w:rPr>
                <w:color w:val="000000" w:themeColor="text1"/>
              </w:rPr>
            </w:pPr>
          </w:p>
        </w:tc>
        <w:tc>
          <w:tcPr>
            <w:tcW w:w="1134" w:type="dxa"/>
          </w:tcPr>
          <w:p w14:paraId="1338A791" w14:textId="77777777" w:rsidR="00AE5967" w:rsidRPr="00E3736C" w:rsidRDefault="00AE5967" w:rsidP="00E3736C">
            <w:pPr>
              <w:ind w:firstLine="709"/>
              <w:rPr>
                <w:color w:val="000000" w:themeColor="text1"/>
              </w:rPr>
            </w:pPr>
          </w:p>
        </w:tc>
        <w:tc>
          <w:tcPr>
            <w:tcW w:w="1417" w:type="dxa"/>
          </w:tcPr>
          <w:p w14:paraId="7F812C08" w14:textId="77777777" w:rsidR="00AE5967" w:rsidRPr="00E3736C" w:rsidRDefault="00AE5967" w:rsidP="00E3736C">
            <w:pPr>
              <w:ind w:firstLine="709"/>
              <w:rPr>
                <w:color w:val="000000" w:themeColor="text1"/>
              </w:rPr>
            </w:pPr>
          </w:p>
        </w:tc>
        <w:tc>
          <w:tcPr>
            <w:tcW w:w="1117" w:type="dxa"/>
          </w:tcPr>
          <w:p w14:paraId="19831E41" w14:textId="77777777" w:rsidR="00AE5967" w:rsidRPr="00E3736C" w:rsidRDefault="00AE5967" w:rsidP="00E3736C">
            <w:pPr>
              <w:ind w:firstLine="709"/>
              <w:rPr>
                <w:color w:val="000000" w:themeColor="text1"/>
              </w:rPr>
            </w:pPr>
          </w:p>
        </w:tc>
        <w:tc>
          <w:tcPr>
            <w:tcW w:w="1151" w:type="dxa"/>
          </w:tcPr>
          <w:p w14:paraId="562C5417" w14:textId="77777777" w:rsidR="00AE5967" w:rsidRPr="00E3736C" w:rsidRDefault="00AE5967" w:rsidP="00E3736C">
            <w:pPr>
              <w:ind w:firstLine="709"/>
              <w:rPr>
                <w:color w:val="000000" w:themeColor="text1"/>
              </w:rPr>
            </w:pPr>
          </w:p>
        </w:tc>
      </w:tr>
      <w:tr w:rsidR="00CF5924" w:rsidRPr="00E3736C" w14:paraId="657681F9" w14:textId="77777777">
        <w:trPr>
          <w:trHeight w:val="263"/>
        </w:trPr>
        <w:tc>
          <w:tcPr>
            <w:tcW w:w="2235" w:type="dxa"/>
          </w:tcPr>
          <w:p w14:paraId="6D195D4E" w14:textId="77777777" w:rsidR="00AE5967" w:rsidRPr="00E3736C" w:rsidRDefault="00AE5967" w:rsidP="00E3736C">
            <w:pPr>
              <w:ind w:firstLine="709"/>
              <w:rPr>
                <w:color w:val="000000" w:themeColor="text1"/>
              </w:rPr>
            </w:pPr>
          </w:p>
        </w:tc>
        <w:tc>
          <w:tcPr>
            <w:tcW w:w="992" w:type="dxa"/>
          </w:tcPr>
          <w:p w14:paraId="011D5F05" w14:textId="77777777" w:rsidR="00AE5967" w:rsidRPr="00E3736C" w:rsidRDefault="00AE5967" w:rsidP="00E3736C">
            <w:pPr>
              <w:ind w:firstLine="709"/>
              <w:rPr>
                <w:color w:val="000000" w:themeColor="text1"/>
              </w:rPr>
            </w:pPr>
          </w:p>
        </w:tc>
        <w:tc>
          <w:tcPr>
            <w:tcW w:w="1134" w:type="dxa"/>
          </w:tcPr>
          <w:p w14:paraId="5ED2E2A9" w14:textId="77777777" w:rsidR="00AE5967" w:rsidRPr="00E3736C" w:rsidRDefault="00AE5967" w:rsidP="00E3736C">
            <w:pPr>
              <w:ind w:firstLine="709"/>
              <w:rPr>
                <w:color w:val="000000" w:themeColor="text1"/>
              </w:rPr>
            </w:pPr>
          </w:p>
        </w:tc>
        <w:tc>
          <w:tcPr>
            <w:tcW w:w="1134" w:type="dxa"/>
          </w:tcPr>
          <w:p w14:paraId="5B4E4ECD" w14:textId="77777777" w:rsidR="00AE5967" w:rsidRPr="00E3736C" w:rsidRDefault="00AE5967" w:rsidP="00E3736C">
            <w:pPr>
              <w:ind w:firstLine="709"/>
              <w:rPr>
                <w:color w:val="000000" w:themeColor="text1"/>
              </w:rPr>
            </w:pPr>
          </w:p>
        </w:tc>
        <w:tc>
          <w:tcPr>
            <w:tcW w:w="1417" w:type="dxa"/>
          </w:tcPr>
          <w:p w14:paraId="6631F8DE" w14:textId="77777777" w:rsidR="00AE5967" w:rsidRPr="00E3736C" w:rsidRDefault="00AE5967" w:rsidP="00E3736C">
            <w:pPr>
              <w:ind w:firstLine="709"/>
              <w:rPr>
                <w:color w:val="000000" w:themeColor="text1"/>
              </w:rPr>
            </w:pPr>
          </w:p>
        </w:tc>
        <w:tc>
          <w:tcPr>
            <w:tcW w:w="1117" w:type="dxa"/>
          </w:tcPr>
          <w:p w14:paraId="26255A28" w14:textId="77777777" w:rsidR="00AE5967" w:rsidRPr="00E3736C" w:rsidRDefault="00AE5967" w:rsidP="00E3736C">
            <w:pPr>
              <w:ind w:firstLine="709"/>
              <w:rPr>
                <w:color w:val="000000" w:themeColor="text1"/>
              </w:rPr>
            </w:pPr>
          </w:p>
        </w:tc>
        <w:tc>
          <w:tcPr>
            <w:tcW w:w="1151" w:type="dxa"/>
          </w:tcPr>
          <w:p w14:paraId="02006D87" w14:textId="77777777" w:rsidR="00AE5967" w:rsidRPr="00E3736C" w:rsidRDefault="00AE5967" w:rsidP="00E3736C">
            <w:pPr>
              <w:ind w:firstLine="709"/>
              <w:rPr>
                <w:color w:val="000000" w:themeColor="text1"/>
              </w:rPr>
            </w:pPr>
          </w:p>
        </w:tc>
      </w:tr>
      <w:tr w:rsidR="00CF5924" w:rsidRPr="00E3736C" w14:paraId="07333974" w14:textId="77777777">
        <w:trPr>
          <w:trHeight w:val="281"/>
        </w:trPr>
        <w:tc>
          <w:tcPr>
            <w:tcW w:w="2235" w:type="dxa"/>
          </w:tcPr>
          <w:p w14:paraId="0E651490" w14:textId="77777777" w:rsidR="00AE5967" w:rsidRPr="00E3736C" w:rsidRDefault="00AE5967" w:rsidP="00E3736C">
            <w:pPr>
              <w:ind w:firstLine="709"/>
              <w:rPr>
                <w:color w:val="000000" w:themeColor="text1"/>
              </w:rPr>
            </w:pPr>
          </w:p>
        </w:tc>
        <w:tc>
          <w:tcPr>
            <w:tcW w:w="992" w:type="dxa"/>
          </w:tcPr>
          <w:p w14:paraId="56D2A064" w14:textId="77777777" w:rsidR="00AE5967" w:rsidRPr="00E3736C" w:rsidRDefault="00AE5967" w:rsidP="00E3736C">
            <w:pPr>
              <w:ind w:firstLine="709"/>
              <w:rPr>
                <w:color w:val="000000" w:themeColor="text1"/>
              </w:rPr>
            </w:pPr>
          </w:p>
        </w:tc>
        <w:tc>
          <w:tcPr>
            <w:tcW w:w="1134" w:type="dxa"/>
          </w:tcPr>
          <w:p w14:paraId="6960127D" w14:textId="77777777" w:rsidR="00AE5967" w:rsidRPr="00E3736C" w:rsidRDefault="00AE5967" w:rsidP="00E3736C">
            <w:pPr>
              <w:ind w:firstLine="709"/>
              <w:rPr>
                <w:color w:val="000000" w:themeColor="text1"/>
              </w:rPr>
            </w:pPr>
          </w:p>
        </w:tc>
        <w:tc>
          <w:tcPr>
            <w:tcW w:w="1134" w:type="dxa"/>
          </w:tcPr>
          <w:p w14:paraId="25B23069" w14:textId="77777777" w:rsidR="00AE5967" w:rsidRPr="00E3736C" w:rsidRDefault="00AE5967" w:rsidP="00E3736C">
            <w:pPr>
              <w:ind w:firstLine="709"/>
              <w:rPr>
                <w:color w:val="000000" w:themeColor="text1"/>
              </w:rPr>
            </w:pPr>
          </w:p>
        </w:tc>
        <w:tc>
          <w:tcPr>
            <w:tcW w:w="1417" w:type="dxa"/>
          </w:tcPr>
          <w:p w14:paraId="3FF7EE4E" w14:textId="77777777" w:rsidR="00AE5967" w:rsidRPr="00E3736C" w:rsidRDefault="00AE5967" w:rsidP="00E3736C">
            <w:pPr>
              <w:ind w:firstLine="709"/>
              <w:rPr>
                <w:color w:val="000000" w:themeColor="text1"/>
              </w:rPr>
            </w:pPr>
          </w:p>
        </w:tc>
        <w:tc>
          <w:tcPr>
            <w:tcW w:w="1117" w:type="dxa"/>
          </w:tcPr>
          <w:p w14:paraId="257E0F16" w14:textId="77777777" w:rsidR="00AE5967" w:rsidRPr="00E3736C" w:rsidRDefault="00AE5967" w:rsidP="00E3736C">
            <w:pPr>
              <w:ind w:firstLine="709"/>
              <w:rPr>
                <w:color w:val="000000" w:themeColor="text1"/>
              </w:rPr>
            </w:pPr>
          </w:p>
        </w:tc>
        <w:tc>
          <w:tcPr>
            <w:tcW w:w="1151" w:type="dxa"/>
          </w:tcPr>
          <w:p w14:paraId="70159648" w14:textId="77777777" w:rsidR="00AE5967" w:rsidRPr="00E3736C" w:rsidRDefault="00AE5967" w:rsidP="00E3736C">
            <w:pPr>
              <w:ind w:firstLine="709"/>
              <w:rPr>
                <w:color w:val="000000" w:themeColor="text1"/>
              </w:rPr>
            </w:pPr>
          </w:p>
        </w:tc>
      </w:tr>
      <w:tr w:rsidR="00CF5924" w:rsidRPr="00E3736C" w14:paraId="16240443" w14:textId="77777777">
        <w:trPr>
          <w:trHeight w:val="257"/>
        </w:trPr>
        <w:tc>
          <w:tcPr>
            <w:tcW w:w="2235" w:type="dxa"/>
          </w:tcPr>
          <w:p w14:paraId="532FBCD4" w14:textId="77777777" w:rsidR="00AE5967" w:rsidRPr="00E3736C" w:rsidRDefault="00AE5967" w:rsidP="00E3736C">
            <w:pPr>
              <w:ind w:firstLine="709"/>
              <w:rPr>
                <w:color w:val="000000" w:themeColor="text1"/>
              </w:rPr>
            </w:pPr>
          </w:p>
        </w:tc>
        <w:tc>
          <w:tcPr>
            <w:tcW w:w="992" w:type="dxa"/>
          </w:tcPr>
          <w:p w14:paraId="696BF8DD" w14:textId="77777777" w:rsidR="00AE5967" w:rsidRPr="00E3736C" w:rsidRDefault="00AE5967" w:rsidP="00E3736C">
            <w:pPr>
              <w:ind w:firstLine="709"/>
              <w:rPr>
                <w:color w:val="000000" w:themeColor="text1"/>
              </w:rPr>
            </w:pPr>
          </w:p>
        </w:tc>
        <w:tc>
          <w:tcPr>
            <w:tcW w:w="1134" w:type="dxa"/>
          </w:tcPr>
          <w:p w14:paraId="6E372D0B" w14:textId="77777777" w:rsidR="00AE5967" w:rsidRPr="00E3736C" w:rsidRDefault="00AE5967" w:rsidP="00E3736C">
            <w:pPr>
              <w:ind w:firstLine="709"/>
              <w:rPr>
                <w:color w:val="000000" w:themeColor="text1"/>
              </w:rPr>
            </w:pPr>
          </w:p>
        </w:tc>
        <w:tc>
          <w:tcPr>
            <w:tcW w:w="1134" w:type="dxa"/>
          </w:tcPr>
          <w:p w14:paraId="55C7FB60" w14:textId="77777777" w:rsidR="00AE5967" w:rsidRPr="00E3736C" w:rsidRDefault="00AE5967" w:rsidP="00E3736C">
            <w:pPr>
              <w:ind w:firstLine="709"/>
              <w:rPr>
                <w:color w:val="000000" w:themeColor="text1"/>
              </w:rPr>
            </w:pPr>
          </w:p>
        </w:tc>
        <w:tc>
          <w:tcPr>
            <w:tcW w:w="1417" w:type="dxa"/>
          </w:tcPr>
          <w:p w14:paraId="74037FCB" w14:textId="77777777" w:rsidR="00AE5967" w:rsidRPr="00E3736C" w:rsidRDefault="00AE5967" w:rsidP="00E3736C">
            <w:pPr>
              <w:ind w:firstLine="709"/>
              <w:rPr>
                <w:color w:val="000000" w:themeColor="text1"/>
              </w:rPr>
            </w:pPr>
          </w:p>
        </w:tc>
        <w:tc>
          <w:tcPr>
            <w:tcW w:w="1117" w:type="dxa"/>
          </w:tcPr>
          <w:p w14:paraId="454A7A7E" w14:textId="77777777" w:rsidR="00AE5967" w:rsidRPr="00E3736C" w:rsidRDefault="00AE5967" w:rsidP="00E3736C">
            <w:pPr>
              <w:ind w:firstLine="709"/>
              <w:rPr>
                <w:color w:val="000000" w:themeColor="text1"/>
              </w:rPr>
            </w:pPr>
          </w:p>
        </w:tc>
        <w:tc>
          <w:tcPr>
            <w:tcW w:w="1151" w:type="dxa"/>
          </w:tcPr>
          <w:p w14:paraId="554A1567" w14:textId="77777777" w:rsidR="00AE5967" w:rsidRPr="00E3736C" w:rsidRDefault="00AE5967" w:rsidP="00E3736C">
            <w:pPr>
              <w:ind w:firstLine="709"/>
              <w:rPr>
                <w:color w:val="000000" w:themeColor="text1"/>
              </w:rPr>
            </w:pPr>
          </w:p>
        </w:tc>
      </w:tr>
    </w:tbl>
    <w:p w14:paraId="7EC42AC5" w14:textId="77777777" w:rsidR="00AE5967" w:rsidRPr="00E3736C" w:rsidRDefault="00AE5967" w:rsidP="00E3736C">
      <w:pPr>
        <w:ind w:firstLine="709"/>
        <w:rPr>
          <w:color w:val="000000" w:themeColor="text1"/>
        </w:rPr>
      </w:pPr>
    </w:p>
    <w:p w14:paraId="46A9BCC1" w14:textId="77777777" w:rsidR="00AE5967" w:rsidRPr="00E3736C" w:rsidRDefault="00AE5967" w:rsidP="00E3736C">
      <w:pPr>
        <w:ind w:firstLine="709"/>
        <w:rPr>
          <w:color w:val="000000" w:themeColor="text1"/>
        </w:rPr>
      </w:pPr>
    </w:p>
    <w:p w14:paraId="78BB153F" w14:textId="77777777"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14:paraId="3C2B099F"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14:paraId="5A1CFCCA"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14:paraId="251ABE08"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14:paraId="0DF8FAEC"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14:paraId="23BEE43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14:paraId="6D44BE9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14:paraId="015130DB" w14:textId="77777777"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14:paraId="22CBEE7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14:paraId="04873754"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14:paraId="52623B1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14:paraId="1D80B715"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14:paraId="6DFC6FC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14:paraId="085811C3"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14:paraId="35AE26CE"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14:paraId="751372D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14:paraId="0628AEC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14:paraId="61C666C1" w14:textId="77777777" w:rsidR="00AE5967" w:rsidRPr="00E3736C" w:rsidRDefault="00AE5967" w:rsidP="00E3736C">
      <w:pPr>
        <w:ind w:firstLine="709"/>
        <w:outlineLvl w:val="0"/>
        <w:rPr>
          <w:b/>
          <w:color w:val="000000" w:themeColor="text1"/>
        </w:rPr>
      </w:pPr>
    </w:p>
    <w:p w14:paraId="1360DF1F" w14:textId="77777777"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14:paraId="065C560C" w14:textId="77777777" w:rsidR="00994079" w:rsidRPr="00E3736C" w:rsidRDefault="00994079" w:rsidP="00E3736C">
      <w:pPr>
        <w:ind w:firstLine="709"/>
        <w:outlineLvl w:val="0"/>
        <w:rPr>
          <w:color w:val="000000" w:themeColor="text1"/>
        </w:rPr>
      </w:pPr>
    </w:p>
    <w:p w14:paraId="1F5DBD2A" w14:textId="77777777" w:rsidR="000D21C2" w:rsidRPr="00E3736C" w:rsidRDefault="000D21C2" w:rsidP="00E3736C">
      <w:pPr>
        <w:ind w:firstLine="709"/>
        <w:rPr>
          <w:b/>
        </w:rPr>
      </w:pPr>
      <w:r w:rsidRPr="00E3736C">
        <w:rPr>
          <w:b/>
        </w:rPr>
        <w:t xml:space="preserve">Критерии оценки:  </w:t>
      </w:r>
    </w:p>
    <w:p w14:paraId="6A2EAD93"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BC5DEE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1044E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6D55D21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06981F8" w14:textId="77777777"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14:paraId="3AABB0D4" w14:textId="77777777"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7</w:t>
      </w:r>
      <w:r w:rsidRPr="00E3736C">
        <w:rPr>
          <w:b/>
          <w:color w:val="000000" w:themeColor="text1"/>
        </w:rPr>
        <w:t xml:space="preserve">, </w:t>
      </w:r>
      <w:r w:rsidR="00B01F7B">
        <w:rPr>
          <w:b/>
          <w:color w:val="000000" w:themeColor="text1"/>
        </w:rPr>
        <w:t>8</w:t>
      </w:r>
    </w:p>
    <w:p w14:paraId="67AB9585" w14:textId="77777777"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14:paraId="3C940DB9" w14:textId="77777777" w:rsidR="005C5D30" w:rsidRPr="00E3736C" w:rsidRDefault="005C5D30" w:rsidP="00E3736C">
      <w:pPr>
        <w:ind w:firstLine="709"/>
        <w:jc w:val="both"/>
        <w:rPr>
          <w:b/>
          <w:bCs/>
          <w:iCs/>
          <w:color w:val="000000" w:themeColor="text1"/>
        </w:rPr>
      </w:pPr>
    </w:p>
    <w:p w14:paraId="16DF3618" w14:textId="77777777"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14:paraId="0C2AFFED" w14:textId="77777777" w:rsidR="005C5D30" w:rsidRPr="00E3736C" w:rsidRDefault="005C5D30" w:rsidP="00E3736C">
      <w:pPr>
        <w:ind w:firstLine="709"/>
        <w:jc w:val="both"/>
        <w:rPr>
          <w:color w:val="000000" w:themeColor="text1"/>
        </w:rPr>
      </w:pPr>
    </w:p>
    <w:p w14:paraId="68A8EC54" w14:textId="77777777"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14:paraId="337F4C6D" w14:textId="77777777"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14:paraId="35A3B961" w14:textId="77777777"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14:paraId="650B9886" w14:textId="77777777"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08E7482A" w14:textId="77777777"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2BC833EC" w14:textId="77777777"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3A7CB535" w14:textId="77777777"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D408F3D" w14:textId="77777777"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10C400F6" w14:textId="77777777"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4A65A320" w14:textId="77777777"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82FE096" w14:textId="77777777"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1FC7ABCB" w14:textId="77777777"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4A16414B" w14:textId="77777777"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52D3BD13" w14:textId="77777777"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Архивы такого типа в обычно создаются в форме .ЕХЕ-файла.</w:t>
      </w:r>
    </w:p>
    <w:p w14:paraId="20097226" w14:textId="77777777" w:rsidR="005C5D30" w:rsidRPr="00E3736C" w:rsidRDefault="005C5D30" w:rsidP="00E3736C">
      <w:pPr>
        <w:ind w:firstLine="709"/>
        <w:jc w:val="both"/>
        <w:rPr>
          <w:color w:val="000000" w:themeColor="text1"/>
        </w:rPr>
      </w:pPr>
      <w:r w:rsidRPr="00E3736C">
        <w:rPr>
          <w:color w:val="000000" w:themeColor="text1"/>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256CD307" w14:textId="77777777" w:rsidR="005C5D30" w:rsidRPr="00E3736C" w:rsidRDefault="005C5D30" w:rsidP="00E3736C">
      <w:pPr>
        <w:numPr>
          <w:ilvl w:val="0"/>
          <w:numId w:val="16"/>
        </w:numPr>
        <w:ind w:left="0" w:firstLine="709"/>
        <w:rPr>
          <w:color w:val="000000" w:themeColor="text1"/>
        </w:rPr>
      </w:pPr>
      <w:r w:rsidRPr="00E3736C">
        <w:rPr>
          <w:color w:val="000000" w:themeColor="text1"/>
        </w:rPr>
        <w:lastRenderedPageBreak/>
        <w:t>имя файла;</w:t>
      </w:r>
    </w:p>
    <w:p w14:paraId="5AE8885C" w14:textId="77777777"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14:paraId="25C422F1" w14:textId="77777777"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14:paraId="707D3224" w14:textId="77777777"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14:paraId="0DF990EF" w14:textId="77777777"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14:paraId="3A39CC0F" w14:textId="77777777"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14:paraId="56562DDF"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14:paraId="432A965C"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3D712CD"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7CF911F8"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14:paraId="7A334C94"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14:paraId="1D0DC2C7"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14:paraId="33F60D42" w14:textId="77777777" w:rsidR="005C5D30" w:rsidRPr="00E3736C" w:rsidRDefault="005C5D30" w:rsidP="00E3736C">
      <w:pPr>
        <w:ind w:firstLine="709"/>
        <w:jc w:val="center"/>
        <w:rPr>
          <w:b/>
          <w:i/>
          <w:color w:val="000000" w:themeColor="text1"/>
        </w:rPr>
      </w:pPr>
      <w:r w:rsidRPr="00E3736C">
        <w:rPr>
          <w:b/>
          <w:i/>
          <w:color w:val="000000" w:themeColor="text1"/>
        </w:rPr>
        <w:t>Задания</w:t>
      </w:r>
    </w:p>
    <w:p w14:paraId="016762F7" w14:textId="77777777"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14:paraId="764C43D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14:paraId="66D486F2"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14:paraId="0249DB7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r w:rsidRPr="00E3736C">
        <w:rPr>
          <w:color w:val="000000" w:themeColor="text1"/>
        </w:rPr>
        <w:t>. и запишите данные в таблицу 1.</w:t>
      </w:r>
    </w:p>
    <w:p w14:paraId="667621A0"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14:paraId="5CF4E173" w14:textId="77777777"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14:paraId="3979DFF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14:paraId="1391720E"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14:paraId="4DD1317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14:paraId="6D638CC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F1C9360"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14:paraId="264E7EB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14:paraId="2C5F750A"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14:paraId="6519DC9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выполните команду Извлечь. В появившемся диалоговом окне Извлечь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14:paraId="2C2FA20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14:paraId="3A66FF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14:paraId="1C70CDA5"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14:paraId="2E8DE8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14:paraId="15296468"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14:paraId="6FFDB26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14:paraId="72B15A2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8DD64D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14:paraId="00733726"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14:paraId="5F175D8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14:paraId="1E6B209E" w14:textId="77777777"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14:paraId="0ECF0AEB"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(Пуск &gt;Все программы &gt; </w:t>
      </w:r>
      <w:proofErr w:type="spellStart"/>
      <w:r w:rsidRPr="00E3736C">
        <w:rPr>
          <w:color w:val="000000" w:themeColor="text1"/>
          <w:lang w:val="en-US"/>
        </w:rPr>
        <w:t>WinRar</w:t>
      </w:r>
      <w:proofErr w:type="spellEnd"/>
      <w:r w:rsidRPr="00E3736C">
        <w:rPr>
          <w:color w:val="000000" w:themeColor="text1"/>
        </w:rPr>
        <w:t xml:space="preserve">). </w:t>
      </w:r>
    </w:p>
    <w:p w14:paraId="37E291B8"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14:paraId="09FD0A1A"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14:paraId="4B793B25"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14:paraId="04DEE106"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14:paraId="756B49D7"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14:paraId="2FFCB2D2"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14:paraId="1A8C2DBD" w14:textId="77777777"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14:paraId="0C64E38E" w14:textId="77777777"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14:paraId="157A7A15" w14:textId="77777777"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14:paraId="16AA33A6" w14:textId="77777777"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14:paraId="5DBE9F5C" w14:textId="77777777"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14:paraId="0EC37B9D" w14:textId="77777777"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14:paraId="7C69E23D" w14:textId="77777777"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14:paraId="051944CF" w14:textId="77777777"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14:paraId="35717C69" w14:textId="77777777" w:rsidR="005C5D30" w:rsidRPr="00E3736C" w:rsidRDefault="005C5D30" w:rsidP="00E3736C">
            <w:pPr>
              <w:rPr>
                <w:color w:val="000000" w:themeColor="text1"/>
              </w:rPr>
            </w:pPr>
          </w:p>
        </w:tc>
      </w:tr>
      <w:tr w:rsidR="006A6914" w:rsidRPr="00E3736C" w14:paraId="61C1B498"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74F476BE" w14:textId="77777777" w:rsidR="005C5D30" w:rsidRPr="00E3736C" w:rsidRDefault="005C5D30" w:rsidP="00E3736C">
            <w:pPr>
              <w:rPr>
                <w:color w:val="000000" w:themeColor="text1"/>
              </w:rPr>
            </w:pPr>
            <w:r w:rsidRPr="00E3736C">
              <w:rPr>
                <w:color w:val="000000" w:themeColor="text1"/>
              </w:rPr>
              <w:t>Текстовые файлы:</w:t>
            </w:r>
          </w:p>
          <w:p w14:paraId="617C4D8F" w14:textId="77777777"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78B84E92"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51AB3F42"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31A6A982" w14:textId="77777777" w:rsidR="005C5D30" w:rsidRPr="00E3736C" w:rsidRDefault="005C5D30" w:rsidP="00E3736C">
            <w:pPr>
              <w:rPr>
                <w:color w:val="000000" w:themeColor="text1"/>
              </w:rPr>
            </w:pPr>
          </w:p>
        </w:tc>
      </w:tr>
      <w:tr w:rsidR="006A6914" w:rsidRPr="00E3736C" w14:paraId="45BE9E93"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5F3A1949" w14:textId="77777777"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52E8FF34"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4F934721"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601CA3A3" w14:textId="77777777" w:rsidR="005C5D30" w:rsidRPr="00E3736C" w:rsidRDefault="005C5D30" w:rsidP="00E3736C">
            <w:pPr>
              <w:rPr>
                <w:color w:val="000000" w:themeColor="text1"/>
              </w:rPr>
            </w:pPr>
          </w:p>
        </w:tc>
      </w:tr>
      <w:tr w:rsidR="006A6914" w:rsidRPr="00E3736C" w14:paraId="4C2A68DD"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3CD638A2" w14:textId="77777777"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0147606B"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A4A99E0"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0AFDF847" w14:textId="77777777" w:rsidR="005C5D30" w:rsidRPr="00E3736C" w:rsidRDefault="005C5D30" w:rsidP="00E3736C">
            <w:pPr>
              <w:rPr>
                <w:color w:val="000000" w:themeColor="text1"/>
              </w:rPr>
            </w:pPr>
          </w:p>
        </w:tc>
      </w:tr>
      <w:tr w:rsidR="006A6914" w:rsidRPr="00E3736C" w14:paraId="4B4263AF"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1205B6CC" w14:textId="77777777" w:rsidR="005C5D30" w:rsidRPr="00E3736C" w:rsidRDefault="005C5D30" w:rsidP="00E3736C">
            <w:pPr>
              <w:rPr>
                <w:color w:val="000000" w:themeColor="text1"/>
              </w:rPr>
            </w:pPr>
            <w:r w:rsidRPr="00E3736C">
              <w:rPr>
                <w:color w:val="000000" w:themeColor="text1"/>
              </w:rPr>
              <w:t>Графические файлы:</w:t>
            </w:r>
          </w:p>
          <w:p w14:paraId="00427D71" w14:textId="77777777"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14:paraId="11D2F68D"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492FE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43C081DA" w14:textId="77777777" w:rsidR="005C5D30" w:rsidRPr="00E3736C" w:rsidRDefault="005C5D30" w:rsidP="00E3736C">
            <w:pPr>
              <w:rPr>
                <w:color w:val="000000" w:themeColor="text1"/>
              </w:rPr>
            </w:pPr>
          </w:p>
        </w:tc>
      </w:tr>
      <w:tr w:rsidR="006A6914" w:rsidRPr="00E3736C" w14:paraId="6DB71347"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CF70219" w14:textId="77777777"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14:paraId="3B184489"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D0A123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766A7929" w14:textId="77777777" w:rsidR="005C5D30" w:rsidRPr="00E3736C" w:rsidRDefault="005C5D30" w:rsidP="00E3736C">
            <w:pPr>
              <w:rPr>
                <w:color w:val="000000" w:themeColor="text1"/>
              </w:rPr>
            </w:pPr>
          </w:p>
        </w:tc>
      </w:tr>
      <w:tr w:rsidR="006A6914" w:rsidRPr="00E3736C" w14:paraId="43FFC19B"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236B6E86" w14:textId="77777777"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6B7BDB86"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09A1A383"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190A8793" w14:textId="77777777" w:rsidR="005C5D30" w:rsidRPr="00E3736C" w:rsidRDefault="005C5D30" w:rsidP="00E3736C">
            <w:pPr>
              <w:rPr>
                <w:color w:val="000000" w:themeColor="text1"/>
              </w:rPr>
            </w:pPr>
          </w:p>
        </w:tc>
      </w:tr>
      <w:tr w:rsidR="006A6914" w:rsidRPr="00E3736C" w14:paraId="27A07CA4"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5B341C8" w14:textId="77777777"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08EF73C5"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39056F"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57926E5B" w14:textId="77777777" w:rsidR="005C5D30" w:rsidRPr="00E3736C" w:rsidRDefault="005C5D30" w:rsidP="00E3736C">
            <w:pPr>
              <w:rPr>
                <w:color w:val="000000" w:themeColor="text1"/>
              </w:rPr>
            </w:pPr>
          </w:p>
        </w:tc>
      </w:tr>
    </w:tbl>
    <w:p w14:paraId="52DA626A" w14:textId="77777777"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14:paraId="1EFE5740" w14:textId="77777777" w:rsidR="005C5D30" w:rsidRPr="00E3736C" w:rsidRDefault="005C5D30" w:rsidP="00E3736C">
      <w:pPr>
        <w:ind w:firstLine="709"/>
        <w:rPr>
          <w:color w:val="000000" w:themeColor="text1"/>
        </w:rPr>
      </w:pPr>
      <w:r w:rsidRPr="00E3736C">
        <w:rPr>
          <w:color w:val="000000" w:themeColor="text1"/>
        </w:rPr>
        <w:t> Отчет должен содержать:</w:t>
      </w:r>
    </w:p>
    <w:p w14:paraId="1E65E474" w14:textId="77777777"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14:paraId="45FA0471" w14:textId="77777777"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14:paraId="238935C6" w14:textId="77777777"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14:paraId="61E0B4C9" w14:textId="77777777"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14:paraId="04846448" w14:textId="77777777" w:rsidR="005C5D30" w:rsidRPr="00E3736C" w:rsidRDefault="005C5D30" w:rsidP="00E3736C">
      <w:pPr>
        <w:ind w:firstLine="709"/>
        <w:rPr>
          <w:color w:val="000000" w:themeColor="text1"/>
        </w:rPr>
      </w:pPr>
      <w:r w:rsidRPr="00E3736C">
        <w:rPr>
          <w:b/>
          <w:bCs/>
          <w:i/>
          <w:iCs/>
          <w:color w:val="000000" w:themeColor="text1"/>
        </w:rPr>
        <w:t>Контрольные вопросы</w:t>
      </w:r>
    </w:p>
    <w:p w14:paraId="6607C8CA" w14:textId="77777777"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14:paraId="53AED4C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14:paraId="7525EFF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14:paraId="4B73EBD6" w14:textId="77777777" w:rsidR="005C5D30" w:rsidRPr="00E3736C" w:rsidRDefault="005C5D30" w:rsidP="00E3736C">
      <w:pPr>
        <w:ind w:firstLine="709"/>
        <w:rPr>
          <w:color w:val="000000" w:themeColor="text1"/>
        </w:rPr>
      </w:pPr>
    </w:p>
    <w:p w14:paraId="392B5C91" w14:textId="77777777" w:rsidR="005C5D30" w:rsidRPr="00E3736C" w:rsidRDefault="005C5D30" w:rsidP="00E3736C">
      <w:pPr>
        <w:ind w:firstLine="709"/>
        <w:rPr>
          <w:color w:val="000000" w:themeColor="text1"/>
        </w:rPr>
      </w:pPr>
    </w:p>
    <w:p w14:paraId="4F8AE8C3" w14:textId="77777777" w:rsidR="000D21C2" w:rsidRPr="00E3736C" w:rsidRDefault="000D21C2" w:rsidP="00E3736C">
      <w:pPr>
        <w:ind w:firstLine="709"/>
        <w:rPr>
          <w:b/>
        </w:rPr>
      </w:pPr>
      <w:r w:rsidRPr="00E3736C">
        <w:rPr>
          <w:b/>
        </w:rPr>
        <w:t xml:space="preserve">Критерии оценки:  </w:t>
      </w:r>
    </w:p>
    <w:p w14:paraId="1F1062A0"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2A449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3980DE8"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7B5A267D"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C8385DE" w14:textId="77777777" w:rsidR="005C5D30" w:rsidRPr="00E3736C" w:rsidRDefault="005C5D30" w:rsidP="00E3736C">
      <w:pPr>
        <w:ind w:firstLine="709"/>
        <w:rPr>
          <w:color w:val="000000" w:themeColor="text1"/>
        </w:rPr>
      </w:pPr>
    </w:p>
    <w:p w14:paraId="6CB3643F" w14:textId="77777777" w:rsidR="005C5D30" w:rsidRPr="00E3736C" w:rsidRDefault="005C5D30" w:rsidP="00E3736C">
      <w:pPr>
        <w:ind w:firstLine="709"/>
        <w:rPr>
          <w:b/>
          <w:color w:val="000000" w:themeColor="text1"/>
        </w:rPr>
      </w:pPr>
      <w:r w:rsidRPr="00E3736C">
        <w:rPr>
          <w:b/>
          <w:color w:val="000000" w:themeColor="text1"/>
        </w:rPr>
        <w:br w:type="page"/>
      </w:r>
    </w:p>
    <w:p w14:paraId="3919B37B" w14:textId="77777777"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9</w:t>
      </w:r>
      <w:r w:rsidR="004E0F41" w:rsidRPr="00E3736C">
        <w:rPr>
          <w:rFonts w:eastAsia="Calibri"/>
          <w:b/>
          <w:color w:val="000000" w:themeColor="text1"/>
        </w:rPr>
        <w:t xml:space="preserve"> </w:t>
      </w:r>
    </w:p>
    <w:p w14:paraId="2A07536C" w14:textId="77777777"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14:paraId="761812A0" w14:textId="77777777" w:rsidR="005C5D30" w:rsidRPr="00E3736C" w:rsidRDefault="005C5D30" w:rsidP="00E3736C">
      <w:pPr>
        <w:ind w:firstLine="709"/>
        <w:jc w:val="center"/>
        <w:rPr>
          <w:b/>
          <w:color w:val="000000" w:themeColor="text1"/>
        </w:rPr>
      </w:pPr>
    </w:p>
    <w:p w14:paraId="148F6D67" w14:textId="77777777"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14:paraId="5D64C3D6" w14:textId="77777777" w:rsidR="005C5D30" w:rsidRDefault="005C5D30" w:rsidP="00E3736C">
      <w:pPr>
        <w:ind w:firstLine="709"/>
        <w:jc w:val="both"/>
        <w:rPr>
          <w:b/>
          <w:color w:val="000000" w:themeColor="text1"/>
        </w:rPr>
      </w:pPr>
    </w:p>
    <w:p w14:paraId="7DB9C427" w14:textId="77777777"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14:paraId="5AA6FD15"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14:paraId="534804A4" w14:textId="77777777"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12B78622" wp14:editId="25A17230">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14:paraId="0CE6E4A4" w14:textId="77777777"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14:paraId="10DE31FC" w14:textId="77777777"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14:paraId="3730522F" w14:textId="77777777"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14:paraId="53CDB368" w14:textId="77777777"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14:paraId="156890EC"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14:paraId="678C760A"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14:paraId="12994257"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14:paraId="1C92BBE1"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14:paraId="443E6A06"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14:paraId="2976465E"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14:paraId="397643FD"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14:paraId="091B1176" w14:textId="77777777"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14:paraId="6E799975"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14:paraId="4A01032E"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14:paraId="23E3E849"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14:paraId="7952F38F" w14:textId="77777777" w:rsidR="005C5D30" w:rsidRPr="00E3736C" w:rsidRDefault="005C5D30" w:rsidP="00E3736C">
      <w:pPr>
        <w:ind w:firstLine="709"/>
        <w:rPr>
          <w:color w:val="000000" w:themeColor="text1"/>
        </w:rPr>
      </w:pPr>
      <w:r w:rsidRPr="00E3736C">
        <w:rPr>
          <w:b/>
          <w:bCs/>
          <w:color w:val="000000" w:themeColor="text1"/>
        </w:rPr>
        <w:t>Функции АСУ</w:t>
      </w:r>
    </w:p>
    <w:p w14:paraId="7E56BA3E" w14:textId="77777777"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14:paraId="6033E21E"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14:paraId="41769401"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14:paraId="7D18D4E8"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14:paraId="3CACD3B9" w14:textId="77777777" w:rsidR="005C5D30" w:rsidRPr="00E3736C" w:rsidRDefault="005C5D30" w:rsidP="00E3736C">
      <w:pPr>
        <w:ind w:firstLine="709"/>
        <w:rPr>
          <w:color w:val="000000" w:themeColor="text1"/>
        </w:rPr>
      </w:pPr>
      <w:r w:rsidRPr="00E3736C">
        <w:rPr>
          <w:b/>
          <w:bCs/>
          <w:i/>
          <w:iCs/>
          <w:color w:val="000000" w:themeColor="text1"/>
        </w:rPr>
        <w:t>Виды АСУ</w:t>
      </w:r>
    </w:p>
    <w:p w14:paraId="4D433B6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14:paraId="274A6DB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14:paraId="6D5F6E53" w14:textId="77777777" w:rsidR="005C5D30" w:rsidRPr="00E3736C" w:rsidRDefault="005C5D30" w:rsidP="00E3736C">
      <w:pPr>
        <w:ind w:firstLine="709"/>
        <w:rPr>
          <w:color w:val="000000" w:themeColor="text1"/>
        </w:rPr>
      </w:pPr>
      <w:r w:rsidRPr="00E3736C">
        <w:rPr>
          <w:b/>
          <w:bCs/>
          <w:i/>
          <w:iCs/>
          <w:color w:val="000000" w:themeColor="text1"/>
        </w:rPr>
        <w:t>Примеры:</w:t>
      </w:r>
    </w:p>
    <w:p w14:paraId="0118617D"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14:paraId="1F60AB4A"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14:paraId="5A97F62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14:paraId="12CBD57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14:paraId="30C9A999"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14:paraId="437C2B39"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14:paraId="0D92FEFB"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14:paraId="5B4C8B6B" w14:textId="77777777"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14:paraId="228D7678" w14:textId="77777777"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14:paraId="280690F8" w14:textId="77777777"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14:paraId="1EF4367D" w14:textId="77777777"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14:paraId="19DB1C53" w14:textId="77777777"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14:paraId="05DA5780" w14:textId="77777777"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14:paraId="245B7795"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14:paraId="64075DCD"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14:paraId="09A6770A"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14:paraId="52316DE2"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14:paraId="4D515A3B"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14:paraId="44FF6F30" w14:textId="77777777"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14:paraId="1659518B"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14:paraId="7B99F172"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14:paraId="5BD0AC35"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14:paraId="6F6B4897"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14:paraId="01CCB2C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14:paraId="24F45CA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14:paraId="4D9462DE" w14:textId="77777777" w:rsidR="00994079" w:rsidRDefault="00994079" w:rsidP="00E3736C">
      <w:pPr>
        <w:ind w:firstLine="709"/>
        <w:jc w:val="center"/>
        <w:rPr>
          <w:b/>
          <w:bCs/>
          <w:color w:val="000000" w:themeColor="text1"/>
        </w:rPr>
      </w:pPr>
    </w:p>
    <w:p w14:paraId="50A1BF75" w14:textId="77777777" w:rsidR="005C5D30" w:rsidRPr="00E3736C" w:rsidRDefault="005C5D30" w:rsidP="00E3736C">
      <w:pPr>
        <w:ind w:firstLine="709"/>
        <w:jc w:val="center"/>
        <w:rPr>
          <w:color w:val="000000" w:themeColor="text1"/>
        </w:rPr>
      </w:pPr>
      <w:r w:rsidRPr="00E3736C">
        <w:rPr>
          <w:b/>
          <w:bCs/>
          <w:color w:val="000000" w:themeColor="text1"/>
        </w:rPr>
        <w:t>Задания:</w:t>
      </w:r>
    </w:p>
    <w:p w14:paraId="683AB90D" w14:textId="77777777" w:rsidR="005C5D30" w:rsidRPr="00E3736C" w:rsidRDefault="005C5D30" w:rsidP="00E3736C">
      <w:pPr>
        <w:ind w:firstLine="709"/>
        <w:jc w:val="center"/>
        <w:rPr>
          <w:b/>
          <w:bCs/>
          <w:color w:val="000000" w:themeColor="text1"/>
        </w:rPr>
      </w:pPr>
    </w:p>
    <w:p w14:paraId="2FDA27DA" w14:textId="77777777"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14:paraId="5F37A0E6" w14:textId="77777777"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14:paraId="74247510" w14:textId="77777777"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14:paraId="35ABDB07" w14:textId="77777777"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14:paraId="25E42821" w14:textId="77777777"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14:paraId="1CFE6AE5" w14:textId="77777777"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67579460" w14:textId="77777777" w:rsidR="005C5D30" w:rsidRPr="00E3736C" w:rsidRDefault="005C5D30" w:rsidP="00E3736C">
            <w:pPr>
              <w:snapToGrid w:val="0"/>
              <w:rPr>
                <w:color w:val="000000" w:themeColor="text1"/>
              </w:rPr>
            </w:pPr>
          </w:p>
        </w:tc>
      </w:tr>
      <w:tr w:rsidR="00CF5924" w:rsidRPr="00E3736C" w14:paraId="25D201D5" w14:textId="77777777"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14:paraId="3CE43A21" w14:textId="77777777"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1A96CA0D" w14:textId="77777777" w:rsidR="005C5D30" w:rsidRPr="00E3736C" w:rsidRDefault="005C5D30" w:rsidP="00E3736C">
            <w:pPr>
              <w:snapToGrid w:val="0"/>
              <w:rPr>
                <w:color w:val="000000" w:themeColor="text1"/>
              </w:rPr>
            </w:pPr>
          </w:p>
        </w:tc>
      </w:tr>
      <w:tr w:rsidR="00CF5924" w:rsidRPr="00E3736C" w14:paraId="369202F9" w14:textId="77777777"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14:paraId="049D0932" w14:textId="77777777"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14:paraId="17767B37" w14:textId="77777777"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37619B5D" w14:textId="77777777" w:rsidR="005C5D30" w:rsidRPr="00E3736C" w:rsidRDefault="005C5D30" w:rsidP="00E3736C">
            <w:pPr>
              <w:snapToGrid w:val="0"/>
              <w:rPr>
                <w:color w:val="000000" w:themeColor="text1"/>
              </w:rPr>
            </w:pPr>
          </w:p>
        </w:tc>
      </w:tr>
      <w:tr w:rsidR="00CF5924" w:rsidRPr="00E3736C" w14:paraId="1CFE2C21" w14:textId="77777777"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14:paraId="1A88C92D" w14:textId="77777777"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0C9A781A" w14:textId="77777777" w:rsidR="005C5D30" w:rsidRPr="00E3736C" w:rsidRDefault="005C5D30" w:rsidP="00E3736C">
            <w:pPr>
              <w:snapToGrid w:val="0"/>
              <w:rPr>
                <w:color w:val="000000" w:themeColor="text1"/>
              </w:rPr>
            </w:pPr>
          </w:p>
        </w:tc>
      </w:tr>
      <w:tr w:rsidR="00CF5924" w:rsidRPr="00E3736C" w14:paraId="0CCC833C" w14:textId="77777777"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14:paraId="5DEFA7AE" w14:textId="77777777"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4E00B92B" w14:textId="77777777" w:rsidR="005C5D30" w:rsidRPr="00E3736C" w:rsidRDefault="005C5D30" w:rsidP="00E3736C">
            <w:pPr>
              <w:snapToGrid w:val="0"/>
              <w:rPr>
                <w:color w:val="000000" w:themeColor="text1"/>
              </w:rPr>
            </w:pPr>
          </w:p>
        </w:tc>
      </w:tr>
    </w:tbl>
    <w:p w14:paraId="1CD35BC2" w14:textId="77777777"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14:paraId="7373D579"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14:paraId="3DD1856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14:paraId="29F7C9C3"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14:paraId="220415A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14:paraId="11BFA361" w14:textId="77777777"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14:paraId="7FEB6F71" w14:textId="77777777" w:rsidR="000D21C2" w:rsidRPr="00E3736C" w:rsidRDefault="000D21C2" w:rsidP="00E3736C">
      <w:pPr>
        <w:ind w:firstLine="709"/>
        <w:rPr>
          <w:b/>
          <w:color w:val="000000" w:themeColor="text1"/>
        </w:rPr>
      </w:pPr>
    </w:p>
    <w:p w14:paraId="061F2C87" w14:textId="77777777" w:rsidR="000D21C2" w:rsidRPr="00E3736C" w:rsidRDefault="000D21C2" w:rsidP="00E3736C">
      <w:pPr>
        <w:ind w:firstLine="709"/>
        <w:rPr>
          <w:b/>
        </w:rPr>
      </w:pPr>
      <w:r w:rsidRPr="00E3736C">
        <w:rPr>
          <w:b/>
        </w:rPr>
        <w:t xml:space="preserve">Критерии оценки:  </w:t>
      </w:r>
    </w:p>
    <w:p w14:paraId="74FBEEDD"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0077A7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9F2DD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39E3F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8EB2152" w14:textId="77777777" w:rsidR="000D21C2" w:rsidRPr="00E3736C" w:rsidRDefault="000D21C2" w:rsidP="00E3736C">
      <w:pPr>
        <w:ind w:firstLine="709"/>
        <w:rPr>
          <w:b/>
          <w:color w:val="000000" w:themeColor="text1"/>
        </w:rPr>
      </w:pPr>
    </w:p>
    <w:p w14:paraId="3F6A0F2C" w14:textId="77777777" w:rsidR="000D21C2" w:rsidRPr="00E3736C" w:rsidRDefault="000D21C2" w:rsidP="00E3736C">
      <w:pPr>
        <w:ind w:firstLine="709"/>
        <w:rPr>
          <w:b/>
          <w:color w:val="000000" w:themeColor="text1"/>
        </w:rPr>
      </w:pPr>
      <w:r w:rsidRPr="00E3736C">
        <w:rPr>
          <w:b/>
          <w:color w:val="000000" w:themeColor="text1"/>
        </w:rPr>
        <w:br w:type="page"/>
      </w:r>
    </w:p>
    <w:p w14:paraId="62D4D04B"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 № 1</w:t>
      </w:r>
      <w:r w:rsidR="00B01F7B">
        <w:rPr>
          <w:b/>
          <w:color w:val="000000" w:themeColor="text1"/>
        </w:rPr>
        <w:t>0</w:t>
      </w:r>
    </w:p>
    <w:p w14:paraId="1947A7C3" w14:textId="77777777"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14:paraId="6CFBA77F" w14:textId="77777777" w:rsidR="006A6914" w:rsidRPr="00E3736C" w:rsidRDefault="006A6914" w:rsidP="00E3736C">
      <w:pPr>
        <w:ind w:firstLine="709"/>
        <w:jc w:val="center"/>
        <w:rPr>
          <w:b/>
          <w:color w:val="000000" w:themeColor="text1"/>
        </w:rPr>
      </w:pPr>
    </w:p>
    <w:p w14:paraId="0D55B42B" w14:textId="77777777"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2BED8102" w14:textId="77777777" w:rsidR="00B01F7B" w:rsidRDefault="00B01F7B" w:rsidP="00E3736C">
      <w:pPr>
        <w:ind w:firstLine="709"/>
        <w:jc w:val="center"/>
        <w:rPr>
          <w:b/>
          <w:bCs/>
          <w:color w:val="000000" w:themeColor="text1"/>
          <w:shd w:val="clear" w:color="auto" w:fill="FFFFFF"/>
        </w:rPr>
      </w:pPr>
    </w:p>
    <w:p w14:paraId="517AE3B8"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14:paraId="727EFA4F"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14:paraId="75CC0340" w14:textId="77777777" w:rsidTr="00E3133F">
        <w:trPr>
          <w:trHeight w:val="150"/>
          <w:tblCellSpacing w:w="0" w:type="dxa"/>
          <w:jc w:val="center"/>
        </w:trPr>
        <w:tc>
          <w:tcPr>
            <w:tcW w:w="2629" w:type="pct"/>
            <w:vAlign w:val="center"/>
            <w:hideMark/>
          </w:tcPr>
          <w:p w14:paraId="0C559B31"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14:paraId="4B2F6F42"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639E02DA" w14:textId="77777777" w:rsidTr="00E3133F">
        <w:trPr>
          <w:trHeight w:val="345"/>
          <w:tblCellSpacing w:w="0" w:type="dxa"/>
          <w:jc w:val="center"/>
        </w:trPr>
        <w:tc>
          <w:tcPr>
            <w:tcW w:w="2629" w:type="pct"/>
            <w:vAlign w:val="center"/>
            <w:hideMark/>
          </w:tcPr>
          <w:p w14:paraId="2EA5AB02" w14:textId="77777777"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14:paraId="249E2FD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3F47811" w14:textId="77777777" w:rsidTr="00E3133F">
        <w:trPr>
          <w:trHeight w:val="540"/>
          <w:tblCellSpacing w:w="0" w:type="dxa"/>
          <w:jc w:val="center"/>
        </w:trPr>
        <w:tc>
          <w:tcPr>
            <w:tcW w:w="2629" w:type="pct"/>
            <w:vAlign w:val="center"/>
            <w:hideMark/>
          </w:tcPr>
          <w:p w14:paraId="3FE0446E" w14:textId="77777777"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14:paraId="19AE04A2" w14:textId="77777777" w:rsidR="006A6914" w:rsidRPr="00E3736C" w:rsidRDefault="006A6914" w:rsidP="00E3736C">
            <w:pPr>
              <w:ind w:firstLine="709"/>
              <w:rPr>
                <w:color w:val="000000" w:themeColor="text1"/>
              </w:rPr>
            </w:pPr>
          </w:p>
        </w:tc>
      </w:tr>
    </w:tbl>
    <w:p w14:paraId="14AF0D61" w14:textId="77777777" w:rsidR="006A6914" w:rsidRPr="00E3736C" w:rsidRDefault="006A6914" w:rsidP="00E3736C">
      <w:pPr>
        <w:ind w:firstLine="709"/>
        <w:rPr>
          <w:b/>
          <w:bCs/>
          <w:color w:val="000000" w:themeColor="text1"/>
          <w:shd w:val="clear" w:color="auto" w:fill="FFFFFF"/>
        </w:rPr>
      </w:pPr>
    </w:p>
    <w:p w14:paraId="1AA0F69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14:paraId="5CB1C29B" w14:textId="77777777" w:rsidTr="00E3133F">
        <w:trPr>
          <w:trHeight w:val="135"/>
          <w:tblCellSpacing w:w="0" w:type="dxa"/>
          <w:jc w:val="center"/>
        </w:trPr>
        <w:tc>
          <w:tcPr>
            <w:tcW w:w="2626" w:type="pct"/>
            <w:vAlign w:val="center"/>
            <w:hideMark/>
          </w:tcPr>
          <w:p w14:paraId="2C21BD9A"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14:paraId="25738B3F"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4E3BB8F8" w14:textId="77777777" w:rsidTr="00E3133F">
        <w:trPr>
          <w:trHeight w:val="165"/>
          <w:tblCellSpacing w:w="0" w:type="dxa"/>
          <w:jc w:val="center"/>
        </w:trPr>
        <w:tc>
          <w:tcPr>
            <w:tcW w:w="2626" w:type="pct"/>
            <w:vAlign w:val="center"/>
            <w:hideMark/>
          </w:tcPr>
          <w:p w14:paraId="2A83A288" w14:textId="77777777"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14:paraId="16FEF64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6058CBD" w14:textId="77777777" w:rsidTr="00E3133F">
        <w:trPr>
          <w:trHeight w:val="525"/>
          <w:tblCellSpacing w:w="0" w:type="dxa"/>
          <w:jc w:val="center"/>
        </w:trPr>
        <w:tc>
          <w:tcPr>
            <w:tcW w:w="2626" w:type="pct"/>
            <w:vAlign w:val="center"/>
            <w:hideMark/>
          </w:tcPr>
          <w:p w14:paraId="6433E97E" w14:textId="77777777"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14:paraId="36917A1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2A16356" w14:textId="77777777" w:rsidTr="00E3133F">
        <w:trPr>
          <w:trHeight w:val="480"/>
          <w:tblCellSpacing w:w="0" w:type="dxa"/>
          <w:jc w:val="center"/>
        </w:trPr>
        <w:tc>
          <w:tcPr>
            <w:tcW w:w="2626" w:type="pct"/>
            <w:vAlign w:val="center"/>
            <w:hideMark/>
          </w:tcPr>
          <w:p w14:paraId="1DF4F3F9" w14:textId="77777777"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14:paraId="59404B9B" w14:textId="77777777" w:rsidR="006A6914" w:rsidRPr="00E3736C" w:rsidRDefault="006A6914" w:rsidP="00E3736C">
            <w:pPr>
              <w:ind w:firstLine="709"/>
              <w:rPr>
                <w:color w:val="000000" w:themeColor="text1"/>
              </w:rPr>
            </w:pPr>
            <w:r w:rsidRPr="00E3736C">
              <w:rPr>
                <w:color w:val="000000" w:themeColor="text1"/>
              </w:rPr>
              <w:br/>
            </w:r>
          </w:p>
        </w:tc>
      </w:tr>
    </w:tbl>
    <w:p w14:paraId="546C8E8B"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14:paraId="5DF3326C" w14:textId="77777777" w:rsidTr="00E3133F">
        <w:trPr>
          <w:trHeight w:val="135"/>
          <w:tblCellSpacing w:w="0" w:type="dxa"/>
          <w:jc w:val="center"/>
        </w:trPr>
        <w:tc>
          <w:tcPr>
            <w:tcW w:w="2709" w:type="pct"/>
            <w:vAlign w:val="center"/>
            <w:hideMark/>
          </w:tcPr>
          <w:p w14:paraId="63A53C17"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14:paraId="54FF3724"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280EA0EA" w14:textId="77777777" w:rsidTr="00E3133F">
        <w:trPr>
          <w:trHeight w:val="435"/>
          <w:tblCellSpacing w:w="0" w:type="dxa"/>
          <w:jc w:val="center"/>
        </w:trPr>
        <w:tc>
          <w:tcPr>
            <w:tcW w:w="2709" w:type="pct"/>
            <w:vAlign w:val="center"/>
            <w:hideMark/>
          </w:tcPr>
          <w:p w14:paraId="55E24AF9" w14:textId="77777777"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14:paraId="6563285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E9E90C0" w14:textId="77777777" w:rsidTr="00E3133F">
        <w:trPr>
          <w:trHeight w:val="465"/>
          <w:tblCellSpacing w:w="0" w:type="dxa"/>
          <w:jc w:val="center"/>
        </w:trPr>
        <w:tc>
          <w:tcPr>
            <w:tcW w:w="2709" w:type="pct"/>
            <w:vAlign w:val="center"/>
            <w:hideMark/>
          </w:tcPr>
          <w:p w14:paraId="544003A7" w14:textId="77777777"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14:paraId="36D904EC"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6C244E2" w14:textId="77777777" w:rsidTr="00E3133F">
        <w:trPr>
          <w:trHeight w:val="765"/>
          <w:tblCellSpacing w:w="0" w:type="dxa"/>
          <w:jc w:val="center"/>
        </w:trPr>
        <w:tc>
          <w:tcPr>
            <w:tcW w:w="2709" w:type="pct"/>
            <w:vAlign w:val="center"/>
            <w:hideMark/>
          </w:tcPr>
          <w:p w14:paraId="6423E65F" w14:textId="77777777"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14:paraId="5049B56F" w14:textId="77777777" w:rsidR="006A6914" w:rsidRPr="00E3736C" w:rsidRDefault="006A6914" w:rsidP="00E3736C">
            <w:pPr>
              <w:ind w:firstLine="709"/>
              <w:rPr>
                <w:color w:val="000000" w:themeColor="text1"/>
              </w:rPr>
            </w:pPr>
            <w:r w:rsidRPr="00E3736C">
              <w:rPr>
                <w:color w:val="000000" w:themeColor="text1"/>
              </w:rPr>
              <w:br/>
            </w:r>
          </w:p>
        </w:tc>
      </w:tr>
    </w:tbl>
    <w:p w14:paraId="55D9589C" w14:textId="77777777" w:rsidR="006A6914" w:rsidRPr="00E3736C" w:rsidRDefault="006A6914" w:rsidP="00E3736C">
      <w:pPr>
        <w:ind w:firstLine="709"/>
        <w:rPr>
          <w:b/>
          <w:bCs/>
          <w:color w:val="000000" w:themeColor="text1"/>
          <w:shd w:val="clear" w:color="auto" w:fill="FFFFFF"/>
        </w:rPr>
      </w:pPr>
    </w:p>
    <w:p w14:paraId="0E292F98"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14:paraId="11CA5841" w14:textId="77777777" w:rsidTr="00E3133F">
        <w:trPr>
          <w:trHeight w:val="75"/>
          <w:tblCellSpacing w:w="0" w:type="dxa"/>
          <w:jc w:val="center"/>
        </w:trPr>
        <w:tc>
          <w:tcPr>
            <w:tcW w:w="2742" w:type="pct"/>
            <w:vAlign w:val="center"/>
            <w:hideMark/>
          </w:tcPr>
          <w:p w14:paraId="5D13824E"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14:paraId="507ACAFE" w14:textId="77777777"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14:paraId="68C92103" w14:textId="77777777" w:rsidTr="00E3133F">
        <w:trPr>
          <w:trHeight w:val="300"/>
          <w:tblCellSpacing w:w="0" w:type="dxa"/>
          <w:jc w:val="center"/>
        </w:trPr>
        <w:tc>
          <w:tcPr>
            <w:tcW w:w="2742" w:type="pct"/>
            <w:vAlign w:val="center"/>
            <w:hideMark/>
          </w:tcPr>
          <w:p w14:paraId="1AA87142"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14:paraId="4B0DBAE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09EA019" w14:textId="77777777" w:rsidTr="00E3133F">
        <w:trPr>
          <w:trHeight w:val="270"/>
          <w:tblCellSpacing w:w="0" w:type="dxa"/>
          <w:jc w:val="center"/>
        </w:trPr>
        <w:tc>
          <w:tcPr>
            <w:tcW w:w="2742" w:type="pct"/>
            <w:vAlign w:val="center"/>
            <w:hideMark/>
          </w:tcPr>
          <w:p w14:paraId="07046728" w14:textId="77777777"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14:paraId="4EF60EB2"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7C2D1BED" w14:textId="77777777" w:rsidTr="00E3133F">
        <w:trPr>
          <w:trHeight w:val="720"/>
          <w:tblCellSpacing w:w="0" w:type="dxa"/>
          <w:jc w:val="center"/>
        </w:trPr>
        <w:tc>
          <w:tcPr>
            <w:tcW w:w="2742" w:type="pct"/>
            <w:vAlign w:val="center"/>
            <w:hideMark/>
          </w:tcPr>
          <w:p w14:paraId="7070CC53" w14:textId="77777777"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14:paraId="325B85E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AE7876" w14:textId="77777777" w:rsidTr="00E3133F">
        <w:trPr>
          <w:trHeight w:val="345"/>
          <w:tblCellSpacing w:w="0" w:type="dxa"/>
          <w:jc w:val="center"/>
        </w:trPr>
        <w:tc>
          <w:tcPr>
            <w:tcW w:w="2742" w:type="pct"/>
            <w:vAlign w:val="center"/>
            <w:hideMark/>
          </w:tcPr>
          <w:p w14:paraId="69953C98"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14:paraId="1D4289D5"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0136EA3" w14:textId="77777777" w:rsidTr="00E3133F">
        <w:trPr>
          <w:trHeight w:val="330"/>
          <w:tblCellSpacing w:w="0" w:type="dxa"/>
          <w:jc w:val="center"/>
        </w:trPr>
        <w:tc>
          <w:tcPr>
            <w:tcW w:w="2742" w:type="pct"/>
            <w:vAlign w:val="center"/>
            <w:hideMark/>
          </w:tcPr>
          <w:p w14:paraId="6C5016A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14:paraId="578262C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60E231C" w14:textId="77777777" w:rsidTr="00E3133F">
        <w:trPr>
          <w:trHeight w:val="345"/>
          <w:tblCellSpacing w:w="0" w:type="dxa"/>
          <w:jc w:val="center"/>
        </w:trPr>
        <w:tc>
          <w:tcPr>
            <w:tcW w:w="2742" w:type="pct"/>
            <w:vAlign w:val="center"/>
            <w:hideMark/>
          </w:tcPr>
          <w:p w14:paraId="44884BF7" w14:textId="77777777"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14:paraId="3BD71A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154C559" w14:textId="77777777" w:rsidTr="00E3133F">
        <w:trPr>
          <w:trHeight w:val="300"/>
          <w:tblCellSpacing w:w="0" w:type="dxa"/>
          <w:jc w:val="center"/>
        </w:trPr>
        <w:tc>
          <w:tcPr>
            <w:tcW w:w="2742" w:type="pct"/>
            <w:vAlign w:val="center"/>
            <w:hideMark/>
          </w:tcPr>
          <w:p w14:paraId="2765B53A" w14:textId="77777777"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14:paraId="03E6339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7519BFF" w14:textId="77777777" w:rsidTr="00E3133F">
        <w:trPr>
          <w:trHeight w:val="60"/>
          <w:tblCellSpacing w:w="0" w:type="dxa"/>
          <w:jc w:val="center"/>
        </w:trPr>
        <w:tc>
          <w:tcPr>
            <w:tcW w:w="2742" w:type="pct"/>
            <w:vAlign w:val="center"/>
            <w:hideMark/>
          </w:tcPr>
          <w:p w14:paraId="1C23BD5A"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14:paraId="2223ED4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7DAC683" w14:textId="77777777" w:rsidTr="00E3133F">
        <w:trPr>
          <w:trHeight w:val="60"/>
          <w:tblCellSpacing w:w="0" w:type="dxa"/>
          <w:jc w:val="center"/>
        </w:trPr>
        <w:tc>
          <w:tcPr>
            <w:tcW w:w="2742" w:type="pct"/>
            <w:vAlign w:val="center"/>
            <w:hideMark/>
          </w:tcPr>
          <w:p w14:paraId="70DA671E"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14:paraId="05B2CFC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D4E9968" w14:textId="77777777" w:rsidTr="00E3133F">
        <w:trPr>
          <w:trHeight w:val="60"/>
          <w:tblCellSpacing w:w="0" w:type="dxa"/>
          <w:jc w:val="center"/>
        </w:trPr>
        <w:tc>
          <w:tcPr>
            <w:tcW w:w="2742" w:type="pct"/>
            <w:vAlign w:val="center"/>
            <w:hideMark/>
          </w:tcPr>
          <w:p w14:paraId="5EFE5DAA" w14:textId="77777777"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14:paraId="5F5C26E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4602F79" w14:textId="77777777" w:rsidTr="00E3133F">
        <w:trPr>
          <w:trHeight w:val="390"/>
          <w:tblCellSpacing w:w="0" w:type="dxa"/>
          <w:jc w:val="center"/>
        </w:trPr>
        <w:tc>
          <w:tcPr>
            <w:tcW w:w="2742" w:type="pct"/>
            <w:vAlign w:val="center"/>
            <w:hideMark/>
          </w:tcPr>
          <w:p w14:paraId="7B600AE9" w14:textId="77777777"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14:paraId="2E8F8EA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7321BEA" w14:textId="77777777" w:rsidTr="00E3133F">
        <w:trPr>
          <w:trHeight w:val="345"/>
          <w:tblCellSpacing w:w="0" w:type="dxa"/>
          <w:jc w:val="center"/>
        </w:trPr>
        <w:tc>
          <w:tcPr>
            <w:tcW w:w="2742" w:type="pct"/>
            <w:vAlign w:val="center"/>
            <w:hideMark/>
          </w:tcPr>
          <w:p w14:paraId="090A2581" w14:textId="77777777"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14:paraId="654D7298" w14:textId="77777777" w:rsidR="006A6914" w:rsidRPr="00E3736C" w:rsidRDefault="006A6914" w:rsidP="00E3736C">
            <w:pPr>
              <w:ind w:firstLine="709"/>
              <w:rPr>
                <w:color w:val="000000" w:themeColor="text1"/>
              </w:rPr>
            </w:pPr>
            <w:r w:rsidRPr="00E3736C">
              <w:rPr>
                <w:color w:val="000000" w:themeColor="text1"/>
              </w:rPr>
              <w:br/>
            </w:r>
          </w:p>
        </w:tc>
      </w:tr>
    </w:tbl>
    <w:p w14:paraId="0865D307"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14:paraId="455D600D" w14:textId="77777777"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14:paraId="2A3AA88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14:paraId="275FA8F8"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14:paraId="1BE203D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14:paraId="48BA2F7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14:paraId="29BBB256" w14:textId="77777777"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14:paraId="20B5595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14:paraId="683259F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6EB24B5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14:paraId="490251E7"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14:paraId="790CF563"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14:paraId="012EDB71"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14:paraId="7DA536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14:paraId="4638D06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14:paraId="0C9FEE8A"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14:paraId="6E8EE5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14:paraId="7B1754A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14:paraId="4917038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14:paraId="12F00853"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14:paraId="1D7C124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14:paraId="3BD6C5A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14:paraId="39695B8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14:paraId="19EA1FC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14:paraId="45D273F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14:paraId="35B837B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14:paraId="773EC8B6"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14:paraId="3EA6EEC5"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14:paraId="2522D0C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14:paraId="43AF9079"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14:paraId="41463E4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14:paraId="3ED13A0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14:paraId="7BAD37B9"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14:paraId="3F3FB216"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14:paraId="099FD5D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14:paraId="53DAE5B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14:paraId="0FAB135E"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14:paraId="3112C2FC"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14:paraId="37CEFC1D" w14:textId="77777777"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14:paraId="1AAAB1B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14:paraId="21707068"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14:paraId="7194FEB9"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14:paraId="7BFD0134"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14:paraId="34242DCA"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14:paraId="6AFD68A2"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14:paraId="16A40F48"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14:paraId="2EEAFD85" w14:textId="77777777"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14:paraId="080CB248" w14:textId="77777777"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14:paraId="6A203B4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14:paraId="718E61A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14:paraId="7E44A46B"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14:paraId="2A64A6F7"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14:paraId="7266229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14:paraId="5349613B"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14:paraId="4123E9C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14:paraId="19CC4CDD" w14:textId="77777777"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14:paraId="4DAD7E65"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14:paraId="13D6C6C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14:paraId="319585B5" w14:textId="77777777"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14:paraId="09BDCBC4" w14:textId="77777777" w:rsidTr="00E3133F">
        <w:trPr>
          <w:trHeight w:val="915"/>
          <w:tblCellSpacing w:w="0" w:type="dxa"/>
          <w:jc w:val="center"/>
        </w:trPr>
        <w:tc>
          <w:tcPr>
            <w:tcW w:w="2522" w:type="pct"/>
            <w:vAlign w:val="center"/>
            <w:hideMark/>
          </w:tcPr>
          <w:p w14:paraId="5037456C" w14:textId="77777777"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14:paraId="736F23D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3139B2F" w14:textId="77777777" w:rsidTr="00E3133F">
        <w:trPr>
          <w:trHeight w:val="480"/>
          <w:tblCellSpacing w:w="0" w:type="dxa"/>
          <w:jc w:val="center"/>
        </w:trPr>
        <w:tc>
          <w:tcPr>
            <w:tcW w:w="2522" w:type="pct"/>
            <w:vAlign w:val="center"/>
            <w:hideMark/>
          </w:tcPr>
          <w:p w14:paraId="513ED294" w14:textId="77777777"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14:paraId="72215054"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BD57EDD" w14:textId="77777777" w:rsidTr="00E3133F">
        <w:trPr>
          <w:trHeight w:val="195"/>
          <w:tblCellSpacing w:w="0" w:type="dxa"/>
          <w:jc w:val="center"/>
        </w:trPr>
        <w:tc>
          <w:tcPr>
            <w:tcW w:w="2522" w:type="pct"/>
            <w:vAlign w:val="center"/>
            <w:hideMark/>
          </w:tcPr>
          <w:p w14:paraId="22350682" w14:textId="77777777"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14:paraId="6747780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03AA995" w14:textId="77777777" w:rsidTr="00E3133F">
        <w:trPr>
          <w:trHeight w:val="675"/>
          <w:tblCellSpacing w:w="0" w:type="dxa"/>
          <w:jc w:val="center"/>
        </w:trPr>
        <w:tc>
          <w:tcPr>
            <w:tcW w:w="2522" w:type="pct"/>
            <w:vAlign w:val="center"/>
            <w:hideMark/>
          </w:tcPr>
          <w:p w14:paraId="0870AC98" w14:textId="77777777"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14:paraId="659A018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25A25086" w14:textId="77777777" w:rsidTr="00E3133F">
        <w:trPr>
          <w:trHeight w:val="345"/>
          <w:tblCellSpacing w:w="0" w:type="dxa"/>
          <w:jc w:val="center"/>
        </w:trPr>
        <w:tc>
          <w:tcPr>
            <w:tcW w:w="2522" w:type="pct"/>
            <w:vAlign w:val="center"/>
            <w:hideMark/>
          </w:tcPr>
          <w:p w14:paraId="4588A2C7" w14:textId="77777777"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14:paraId="25D98A7B"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19349DC" w14:textId="77777777" w:rsidTr="00E3133F">
        <w:trPr>
          <w:trHeight w:val="480"/>
          <w:tblCellSpacing w:w="0" w:type="dxa"/>
          <w:jc w:val="center"/>
        </w:trPr>
        <w:tc>
          <w:tcPr>
            <w:tcW w:w="2522" w:type="pct"/>
            <w:vAlign w:val="center"/>
            <w:hideMark/>
          </w:tcPr>
          <w:p w14:paraId="5EF7F53A" w14:textId="77777777"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14:paraId="698796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9B9D9BD" w14:textId="77777777" w:rsidTr="00E3133F">
        <w:trPr>
          <w:trHeight w:val="750"/>
          <w:tblCellSpacing w:w="0" w:type="dxa"/>
          <w:jc w:val="center"/>
        </w:trPr>
        <w:tc>
          <w:tcPr>
            <w:tcW w:w="2522" w:type="pct"/>
            <w:vAlign w:val="center"/>
            <w:hideMark/>
          </w:tcPr>
          <w:p w14:paraId="5A85430E" w14:textId="77777777"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14:paraId="456A4A8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0FFBF24" w14:textId="77777777" w:rsidTr="00E3133F">
        <w:trPr>
          <w:trHeight w:val="780"/>
          <w:tblCellSpacing w:w="0" w:type="dxa"/>
          <w:jc w:val="center"/>
        </w:trPr>
        <w:tc>
          <w:tcPr>
            <w:tcW w:w="2522" w:type="pct"/>
            <w:vAlign w:val="center"/>
            <w:hideMark/>
          </w:tcPr>
          <w:p w14:paraId="09E2E016" w14:textId="77777777"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14:paraId="5FBB56D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75C83C" w14:textId="77777777" w:rsidTr="00E3133F">
        <w:trPr>
          <w:trHeight w:val="735"/>
          <w:tblCellSpacing w:w="0" w:type="dxa"/>
          <w:jc w:val="center"/>
        </w:trPr>
        <w:tc>
          <w:tcPr>
            <w:tcW w:w="2522" w:type="pct"/>
            <w:vAlign w:val="center"/>
            <w:hideMark/>
          </w:tcPr>
          <w:p w14:paraId="5E5488AA" w14:textId="77777777"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14:paraId="6C0BD1A0" w14:textId="77777777" w:rsidR="006A6914" w:rsidRPr="00E3736C" w:rsidRDefault="006A6914" w:rsidP="00E3736C">
            <w:pPr>
              <w:ind w:firstLine="709"/>
              <w:rPr>
                <w:color w:val="000000" w:themeColor="text1"/>
              </w:rPr>
            </w:pPr>
            <w:r w:rsidRPr="00E3736C">
              <w:rPr>
                <w:color w:val="000000" w:themeColor="text1"/>
              </w:rPr>
              <w:br/>
            </w:r>
          </w:p>
        </w:tc>
      </w:tr>
    </w:tbl>
    <w:p w14:paraId="6D8F68DB"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14:paraId="027193E3" w14:textId="77777777" w:rsidTr="00E3133F">
        <w:trPr>
          <w:trHeight w:val="529"/>
          <w:tblCellSpacing w:w="0" w:type="dxa"/>
          <w:jc w:val="center"/>
        </w:trPr>
        <w:tc>
          <w:tcPr>
            <w:tcW w:w="2570" w:type="pct"/>
            <w:vAlign w:val="center"/>
            <w:hideMark/>
          </w:tcPr>
          <w:p w14:paraId="31B68934" w14:textId="77777777"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14:paraId="42BA5C3E" w14:textId="77777777" w:rsidR="006A6914" w:rsidRPr="00E3736C" w:rsidRDefault="006A6914" w:rsidP="00E3736C">
            <w:pPr>
              <w:ind w:firstLine="709"/>
              <w:rPr>
                <w:color w:val="000000" w:themeColor="text1"/>
              </w:rPr>
            </w:pPr>
          </w:p>
        </w:tc>
      </w:tr>
      <w:tr w:rsidR="006A6914" w:rsidRPr="00E3736C" w14:paraId="0ED785F4" w14:textId="77777777" w:rsidTr="00E3133F">
        <w:trPr>
          <w:trHeight w:val="603"/>
          <w:tblCellSpacing w:w="0" w:type="dxa"/>
          <w:jc w:val="center"/>
        </w:trPr>
        <w:tc>
          <w:tcPr>
            <w:tcW w:w="2570" w:type="pct"/>
            <w:vAlign w:val="center"/>
            <w:hideMark/>
          </w:tcPr>
          <w:p w14:paraId="5A432B61" w14:textId="77777777"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14:paraId="5DE3FFC1" w14:textId="77777777" w:rsidR="006A6914" w:rsidRPr="00E3736C" w:rsidRDefault="006A6914" w:rsidP="00E3736C">
            <w:pPr>
              <w:ind w:firstLine="709"/>
              <w:rPr>
                <w:color w:val="000000" w:themeColor="text1"/>
              </w:rPr>
            </w:pPr>
          </w:p>
        </w:tc>
      </w:tr>
      <w:tr w:rsidR="006A6914" w:rsidRPr="00E3736C" w14:paraId="57DA26D6" w14:textId="77777777" w:rsidTr="00E3133F">
        <w:trPr>
          <w:trHeight w:val="510"/>
          <w:tblCellSpacing w:w="0" w:type="dxa"/>
          <w:jc w:val="center"/>
        </w:trPr>
        <w:tc>
          <w:tcPr>
            <w:tcW w:w="2570" w:type="pct"/>
            <w:vAlign w:val="center"/>
            <w:hideMark/>
          </w:tcPr>
          <w:p w14:paraId="7D3A9843" w14:textId="77777777"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14:paraId="4BF02C23" w14:textId="77777777" w:rsidR="006A6914" w:rsidRPr="00E3736C" w:rsidRDefault="006A6914" w:rsidP="00E3736C">
            <w:pPr>
              <w:ind w:firstLine="709"/>
              <w:rPr>
                <w:color w:val="000000" w:themeColor="text1"/>
              </w:rPr>
            </w:pPr>
          </w:p>
        </w:tc>
      </w:tr>
      <w:tr w:rsidR="006A6914" w:rsidRPr="00E3736C" w14:paraId="2B4503DA" w14:textId="77777777" w:rsidTr="00E3133F">
        <w:trPr>
          <w:trHeight w:val="495"/>
          <w:tblCellSpacing w:w="0" w:type="dxa"/>
          <w:jc w:val="center"/>
        </w:trPr>
        <w:tc>
          <w:tcPr>
            <w:tcW w:w="2570" w:type="pct"/>
            <w:vAlign w:val="center"/>
            <w:hideMark/>
          </w:tcPr>
          <w:p w14:paraId="6710BDB3" w14:textId="77777777"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14:paraId="084A73B1" w14:textId="77777777" w:rsidR="006A6914" w:rsidRPr="00E3736C" w:rsidRDefault="006A6914" w:rsidP="00E3736C">
            <w:pPr>
              <w:ind w:firstLine="709"/>
              <w:rPr>
                <w:color w:val="000000" w:themeColor="text1"/>
              </w:rPr>
            </w:pPr>
          </w:p>
        </w:tc>
      </w:tr>
      <w:tr w:rsidR="006A6914" w:rsidRPr="00E3736C" w14:paraId="165F8FCE" w14:textId="77777777" w:rsidTr="00E3133F">
        <w:trPr>
          <w:trHeight w:val="345"/>
          <w:tblCellSpacing w:w="0" w:type="dxa"/>
          <w:jc w:val="center"/>
        </w:trPr>
        <w:tc>
          <w:tcPr>
            <w:tcW w:w="2570" w:type="pct"/>
            <w:vAlign w:val="center"/>
            <w:hideMark/>
          </w:tcPr>
          <w:p w14:paraId="11B17EAA" w14:textId="77777777"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14:paraId="615509A3" w14:textId="77777777" w:rsidR="006A6914" w:rsidRPr="00E3736C" w:rsidRDefault="006A6914" w:rsidP="00E3736C">
            <w:pPr>
              <w:ind w:firstLine="709"/>
              <w:rPr>
                <w:color w:val="000000" w:themeColor="text1"/>
              </w:rPr>
            </w:pPr>
          </w:p>
        </w:tc>
      </w:tr>
      <w:tr w:rsidR="006A6914" w:rsidRPr="00E3736C" w14:paraId="27E79217" w14:textId="77777777" w:rsidTr="00E3133F">
        <w:trPr>
          <w:trHeight w:val="504"/>
          <w:tblCellSpacing w:w="0" w:type="dxa"/>
          <w:jc w:val="center"/>
        </w:trPr>
        <w:tc>
          <w:tcPr>
            <w:tcW w:w="2570" w:type="pct"/>
            <w:vAlign w:val="center"/>
            <w:hideMark/>
          </w:tcPr>
          <w:p w14:paraId="6B1C804A" w14:textId="77777777"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14:paraId="3F728866" w14:textId="77777777" w:rsidR="006A6914" w:rsidRPr="00E3736C" w:rsidRDefault="006A6914" w:rsidP="00E3736C">
            <w:pPr>
              <w:ind w:firstLine="709"/>
              <w:rPr>
                <w:color w:val="000000" w:themeColor="text1"/>
              </w:rPr>
            </w:pPr>
          </w:p>
        </w:tc>
      </w:tr>
      <w:tr w:rsidR="006A6914" w:rsidRPr="00E3736C" w14:paraId="7592ED9C" w14:textId="77777777" w:rsidTr="00E3133F">
        <w:trPr>
          <w:trHeight w:val="210"/>
          <w:tblCellSpacing w:w="0" w:type="dxa"/>
          <w:jc w:val="center"/>
        </w:trPr>
        <w:tc>
          <w:tcPr>
            <w:tcW w:w="2570" w:type="pct"/>
            <w:vAlign w:val="center"/>
            <w:hideMark/>
          </w:tcPr>
          <w:p w14:paraId="79DC3872" w14:textId="77777777"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106E612E" w14:textId="77777777" w:rsidR="006A6914" w:rsidRPr="00E3736C" w:rsidRDefault="006A6914" w:rsidP="00E3736C">
            <w:pPr>
              <w:ind w:firstLine="709"/>
              <w:rPr>
                <w:color w:val="000000" w:themeColor="text1"/>
              </w:rPr>
            </w:pPr>
          </w:p>
        </w:tc>
      </w:tr>
      <w:tr w:rsidR="006A6914" w:rsidRPr="00E3736C" w14:paraId="025707A5" w14:textId="77777777" w:rsidTr="00E3133F">
        <w:trPr>
          <w:trHeight w:val="390"/>
          <w:tblCellSpacing w:w="0" w:type="dxa"/>
          <w:jc w:val="center"/>
        </w:trPr>
        <w:tc>
          <w:tcPr>
            <w:tcW w:w="2570" w:type="pct"/>
            <w:vAlign w:val="center"/>
            <w:hideMark/>
          </w:tcPr>
          <w:p w14:paraId="20B279F4" w14:textId="77777777"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79FD37EA" w14:textId="77777777" w:rsidR="006A6914" w:rsidRPr="00E3736C" w:rsidRDefault="006A6914" w:rsidP="00E3736C">
            <w:pPr>
              <w:ind w:firstLine="709"/>
              <w:rPr>
                <w:color w:val="000000" w:themeColor="text1"/>
              </w:rPr>
            </w:pPr>
          </w:p>
        </w:tc>
      </w:tr>
      <w:tr w:rsidR="006A6914" w:rsidRPr="00E3736C" w14:paraId="0F4A7713" w14:textId="77777777" w:rsidTr="00E3133F">
        <w:trPr>
          <w:trHeight w:val="465"/>
          <w:tblCellSpacing w:w="0" w:type="dxa"/>
          <w:jc w:val="center"/>
        </w:trPr>
        <w:tc>
          <w:tcPr>
            <w:tcW w:w="2570" w:type="pct"/>
            <w:vAlign w:val="center"/>
            <w:hideMark/>
          </w:tcPr>
          <w:p w14:paraId="5FCCED53" w14:textId="77777777"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14:paraId="53B985AF" w14:textId="77777777" w:rsidR="006A6914" w:rsidRPr="00E3736C" w:rsidRDefault="006A6914" w:rsidP="00E3736C">
            <w:pPr>
              <w:ind w:firstLine="709"/>
              <w:rPr>
                <w:color w:val="000000" w:themeColor="text1"/>
              </w:rPr>
            </w:pPr>
          </w:p>
        </w:tc>
      </w:tr>
      <w:tr w:rsidR="006A6914" w:rsidRPr="00E3736C" w14:paraId="31AC0429" w14:textId="77777777" w:rsidTr="00E3133F">
        <w:trPr>
          <w:trHeight w:val="210"/>
          <w:tblCellSpacing w:w="0" w:type="dxa"/>
          <w:jc w:val="center"/>
        </w:trPr>
        <w:tc>
          <w:tcPr>
            <w:tcW w:w="2570" w:type="pct"/>
            <w:vAlign w:val="center"/>
            <w:hideMark/>
          </w:tcPr>
          <w:p w14:paraId="36C6C7FA" w14:textId="77777777"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14:paraId="02F2A4E1" w14:textId="77777777" w:rsidR="006A6914" w:rsidRPr="00E3736C" w:rsidRDefault="006A6914" w:rsidP="00E3736C">
            <w:pPr>
              <w:ind w:firstLine="709"/>
              <w:rPr>
                <w:color w:val="000000" w:themeColor="text1"/>
              </w:rPr>
            </w:pPr>
          </w:p>
        </w:tc>
      </w:tr>
      <w:tr w:rsidR="006A6914" w:rsidRPr="00E3736C" w14:paraId="7960555A" w14:textId="77777777" w:rsidTr="00E3133F">
        <w:trPr>
          <w:trHeight w:val="360"/>
          <w:tblCellSpacing w:w="0" w:type="dxa"/>
          <w:jc w:val="center"/>
        </w:trPr>
        <w:tc>
          <w:tcPr>
            <w:tcW w:w="2570" w:type="pct"/>
            <w:vAlign w:val="center"/>
            <w:hideMark/>
          </w:tcPr>
          <w:p w14:paraId="2F286A1F" w14:textId="77777777"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14:paraId="3C7BEDD8" w14:textId="77777777" w:rsidR="006A6914" w:rsidRPr="00E3736C" w:rsidRDefault="006A6914" w:rsidP="00E3736C">
            <w:pPr>
              <w:ind w:firstLine="709"/>
              <w:rPr>
                <w:color w:val="000000" w:themeColor="text1"/>
              </w:rPr>
            </w:pPr>
          </w:p>
        </w:tc>
      </w:tr>
      <w:tr w:rsidR="006A6914" w:rsidRPr="00E3736C" w14:paraId="5ECA752A" w14:textId="77777777" w:rsidTr="00E3133F">
        <w:trPr>
          <w:trHeight w:val="315"/>
          <w:tblCellSpacing w:w="0" w:type="dxa"/>
          <w:jc w:val="center"/>
        </w:trPr>
        <w:tc>
          <w:tcPr>
            <w:tcW w:w="2570" w:type="pct"/>
            <w:vAlign w:val="center"/>
            <w:hideMark/>
          </w:tcPr>
          <w:p w14:paraId="7FB74E62" w14:textId="77777777"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14:paraId="36470CFF" w14:textId="77777777" w:rsidR="006A6914" w:rsidRPr="00E3736C" w:rsidRDefault="006A6914" w:rsidP="00E3736C">
            <w:pPr>
              <w:ind w:firstLine="709"/>
              <w:rPr>
                <w:color w:val="000000" w:themeColor="text1"/>
              </w:rPr>
            </w:pPr>
          </w:p>
        </w:tc>
      </w:tr>
    </w:tbl>
    <w:p w14:paraId="17FDC6FE"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14:paraId="7DC7C5FA" w14:textId="77777777" w:rsidR="006A6914" w:rsidRPr="00E3736C" w:rsidRDefault="006A6914" w:rsidP="00E3736C">
      <w:pPr>
        <w:ind w:firstLine="709"/>
        <w:jc w:val="center"/>
        <w:rPr>
          <w:color w:val="000000" w:themeColor="text1"/>
        </w:rPr>
      </w:pPr>
    </w:p>
    <w:p w14:paraId="74030180" w14:textId="77777777" w:rsidR="000D21C2" w:rsidRPr="00E3736C" w:rsidRDefault="000D21C2" w:rsidP="00E3736C">
      <w:pPr>
        <w:ind w:firstLine="709"/>
        <w:rPr>
          <w:b/>
        </w:rPr>
      </w:pPr>
      <w:r w:rsidRPr="00E3736C">
        <w:rPr>
          <w:b/>
        </w:rPr>
        <w:t xml:space="preserve">Критерии оценки:  </w:t>
      </w:r>
    </w:p>
    <w:p w14:paraId="325D8B1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9AE4B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86B1F3"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657E6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0AE5DE6" w14:textId="77777777" w:rsidR="006A6914" w:rsidRPr="00E3736C" w:rsidRDefault="006A6914" w:rsidP="00E3736C">
      <w:pPr>
        <w:ind w:firstLine="709"/>
        <w:jc w:val="center"/>
        <w:rPr>
          <w:color w:val="000000" w:themeColor="text1"/>
        </w:rPr>
      </w:pPr>
    </w:p>
    <w:p w14:paraId="1C553AC4" w14:textId="77777777"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w:t>
      </w:r>
      <w:r w:rsidR="00B01F7B">
        <w:rPr>
          <w:b/>
          <w:color w:val="000000" w:themeColor="text1"/>
        </w:rPr>
        <w:t>1</w:t>
      </w:r>
    </w:p>
    <w:p w14:paraId="0CBC2E7F" w14:textId="77777777"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14:paraId="2A5087F1"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14:paraId="6E7BFF2A"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14:paraId="25F8ED90" w14:textId="77777777" w:rsidR="006A6914" w:rsidRPr="00E3736C" w:rsidRDefault="006A6914" w:rsidP="00E3736C">
      <w:pPr>
        <w:pStyle w:val="a8"/>
        <w:tabs>
          <w:tab w:val="left" w:pos="266"/>
        </w:tabs>
        <w:spacing w:after="0"/>
        <w:ind w:left="0" w:firstLine="709"/>
        <w:jc w:val="both"/>
        <w:rPr>
          <w:b/>
          <w:color w:val="000000" w:themeColor="text1"/>
        </w:rPr>
      </w:pPr>
    </w:p>
    <w:p w14:paraId="59BE782A" w14:textId="77777777"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14:paraId="7B14CEB4"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14:paraId="684ABB5C"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14:paraId="1602AEE3"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14:paraId="7FFBF49B"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14:paraId="7FE3DCB6"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14:paraId="63971C70" w14:textId="77777777" w:rsidR="006A6914" w:rsidRPr="00E3736C" w:rsidRDefault="006A6914" w:rsidP="00E3736C">
      <w:pPr>
        <w:pStyle w:val="a8"/>
        <w:tabs>
          <w:tab w:val="left" w:pos="266"/>
        </w:tabs>
        <w:spacing w:after="0"/>
        <w:ind w:left="0" w:firstLine="709"/>
        <w:jc w:val="center"/>
        <w:rPr>
          <w:b/>
          <w:color w:val="000000" w:themeColor="text1"/>
          <w:highlight w:val="yellow"/>
        </w:rPr>
      </w:pPr>
    </w:p>
    <w:p w14:paraId="372AEB4D" w14:textId="77777777"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14:paraId="0491B10F" w14:textId="77777777"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14:paraId="644235E2" w14:textId="77777777"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14:paraId="5B1A0A19" w14:textId="77777777"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DA658E1" wp14:editId="31AC877B">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14:paraId="1102499C" w14:textId="77777777"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14:paraId="1FCEA810" w14:textId="77777777"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14:paraId="56121EBD"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14:paraId="103229F4"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14:paraId="6F8041B1"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14:paraId="26650B27" w14:textId="77777777"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14:paraId="0D69A7B8"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14:paraId="2953FB7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14:paraId="15E1B701"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14:paraId="0F36678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14:paraId="352D4D93" w14:textId="77777777"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14:paraId="2605E376" w14:textId="77777777"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14:paraId="4AF3DE4A" w14:textId="77777777"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14:paraId="08A38E1C" w14:textId="77777777"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14:paraId="058F77C1" w14:textId="77777777" w:rsidR="006A6914" w:rsidRPr="00E3736C" w:rsidRDefault="006A6914" w:rsidP="00E3736C">
      <w:pPr>
        <w:ind w:firstLine="709"/>
        <w:rPr>
          <w:color w:val="000000" w:themeColor="text1"/>
        </w:rPr>
      </w:pPr>
    </w:p>
    <w:p w14:paraId="6BF1E7B3" w14:textId="77777777" w:rsidR="006A6914" w:rsidRPr="00E3736C" w:rsidRDefault="006A6914" w:rsidP="00E3736C">
      <w:pPr>
        <w:ind w:firstLine="709"/>
        <w:rPr>
          <w:color w:val="000000" w:themeColor="text1"/>
        </w:rPr>
      </w:pPr>
      <w:r w:rsidRPr="00E3736C">
        <w:rPr>
          <w:color w:val="000000" w:themeColor="text1"/>
        </w:rPr>
        <w:t>1.Инфракрасный датчик ПДУ.</w:t>
      </w:r>
    </w:p>
    <w:p w14:paraId="3A52ADE5" w14:textId="77777777"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646976" behindDoc="0" locked="0" layoutInCell="1" allowOverlap="1" wp14:anchorId="42D6480F" wp14:editId="31974124">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14:paraId="10E60B60" w14:textId="77777777" w:rsidR="006A6914" w:rsidRPr="00E3736C" w:rsidRDefault="006A6914" w:rsidP="00E3736C">
      <w:pPr>
        <w:ind w:firstLine="709"/>
        <w:rPr>
          <w:color w:val="000000" w:themeColor="text1"/>
        </w:rPr>
      </w:pPr>
      <w:r w:rsidRPr="00E3736C">
        <w:rPr>
          <w:color w:val="000000" w:themeColor="text1"/>
        </w:rPr>
        <w:t>3.Кнопка выключения.</w:t>
      </w:r>
    </w:p>
    <w:p w14:paraId="644F2BE7" w14:textId="77777777" w:rsidR="006A6914" w:rsidRPr="00E3736C" w:rsidRDefault="006A6914" w:rsidP="00E3736C">
      <w:pPr>
        <w:ind w:firstLine="709"/>
        <w:rPr>
          <w:color w:val="000000" w:themeColor="text1"/>
        </w:rPr>
      </w:pPr>
      <w:r w:rsidRPr="00E3736C">
        <w:rPr>
          <w:color w:val="000000" w:themeColor="text1"/>
        </w:rPr>
        <w:t>4.Электронная лупа</w:t>
      </w:r>
    </w:p>
    <w:p w14:paraId="4C542871" w14:textId="77777777"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14:paraId="53A043A0" w14:textId="77777777" w:rsidR="006A6914" w:rsidRPr="00E3736C" w:rsidRDefault="006A6914" w:rsidP="00E3736C">
      <w:pPr>
        <w:ind w:firstLine="709"/>
        <w:rPr>
          <w:color w:val="000000" w:themeColor="text1"/>
        </w:rPr>
      </w:pPr>
      <w:r w:rsidRPr="00E3736C">
        <w:rPr>
          <w:color w:val="000000" w:themeColor="text1"/>
        </w:rPr>
        <w:t>6.</w:t>
      </w:r>
    </w:p>
    <w:p w14:paraId="464F4364" w14:textId="77777777" w:rsidR="006A6914" w:rsidRPr="00E3736C" w:rsidRDefault="006A6914" w:rsidP="00E3736C">
      <w:pPr>
        <w:ind w:firstLine="709"/>
        <w:rPr>
          <w:color w:val="000000" w:themeColor="text1"/>
        </w:rPr>
      </w:pPr>
      <w:r w:rsidRPr="00E3736C">
        <w:rPr>
          <w:color w:val="000000" w:themeColor="text1"/>
        </w:rPr>
        <w:t>7.Отображения меню и выбора его</w:t>
      </w:r>
    </w:p>
    <w:p w14:paraId="69D92D3D" w14:textId="77777777" w:rsidR="006A6914" w:rsidRPr="00E3736C" w:rsidRDefault="006A6914" w:rsidP="00E3736C">
      <w:pPr>
        <w:ind w:firstLine="709"/>
        <w:rPr>
          <w:color w:val="000000" w:themeColor="text1"/>
        </w:rPr>
      </w:pPr>
      <w:r w:rsidRPr="00E3736C">
        <w:rPr>
          <w:color w:val="000000" w:themeColor="text1"/>
        </w:rPr>
        <w:t>8.</w:t>
      </w:r>
    </w:p>
    <w:p w14:paraId="4BA97C2A" w14:textId="77777777" w:rsidR="006A6914" w:rsidRPr="00E3736C" w:rsidRDefault="006A6914" w:rsidP="00E3736C">
      <w:pPr>
        <w:ind w:firstLine="709"/>
        <w:rPr>
          <w:color w:val="000000" w:themeColor="text1"/>
        </w:rPr>
      </w:pPr>
      <w:r w:rsidRPr="00E3736C">
        <w:rPr>
          <w:color w:val="000000" w:themeColor="text1"/>
        </w:rPr>
        <w:t>9.Задает выбранный режим</w:t>
      </w:r>
    </w:p>
    <w:p w14:paraId="400D2C87" w14:textId="77777777" w:rsidR="006A6914" w:rsidRPr="00E3736C" w:rsidRDefault="006A6914" w:rsidP="00E3736C">
      <w:pPr>
        <w:ind w:firstLine="709"/>
        <w:rPr>
          <w:color w:val="000000" w:themeColor="text1"/>
        </w:rPr>
      </w:pPr>
      <w:r w:rsidRPr="00E3736C">
        <w:rPr>
          <w:color w:val="000000" w:themeColor="text1"/>
        </w:rPr>
        <w:t>10. Выход</w:t>
      </w:r>
    </w:p>
    <w:p w14:paraId="547205A4" w14:textId="77777777" w:rsidR="006A6914" w:rsidRPr="00E3736C" w:rsidRDefault="006A6914" w:rsidP="00E3736C">
      <w:pPr>
        <w:ind w:firstLine="709"/>
        <w:rPr>
          <w:color w:val="000000" w:themeColor="text1"/>
        </w:rPr>
      </w:pPr>
      <w:r w:rsidRPr="00E3736C">
        <w:rPr>
          <w:color w:val="000000" w:themeColor="text1"/>
        </w:rPr>
        <w:t>11.</w:t>
      </w:r>
    </w:p>
    <w:p w14:paraId="354F532C" w14:textId="77777777" w:rsidR="006A6914" w:rsidRPr="00E3736C" w:rsidRDefault="006A6914" w:rsidP="00E3736C">
      <w:pPr>
        <w:ind w:firstLine="709"/>
        <w:rPr>
          <w:color w:val="000000" w:themeColor="text1"/>
        </w:rPr>
      </w:pPr>
      <w:r w:rsidRPr="00E3736C">
        <w:rPr>
          <w:color w:val="000000" w:themeColor="text1"/>
        </w:rPr>
        <w:t>12.</w:t>
      </w:r>
    </w:p>
    <w:p w14:paraId="3F369CB8" w14:textId="77777777" w:rsidR="006A6914" w:rsidRPr="00E3736C" w:rsidRDefault="006A6914" w:rsidP="00E3736C">
      <w:pPr>
        <w:ind w:firstLine="709"/>
        <w:rPr>
          <w:color w:val="000000" w:themeColor="text1"/>
        </w:rPr>
      </w:pPr>
      <w:r w:rsidRPr="00E3736C">
        <w:rPr>
          <w:color w:val="000000" w:themeColor="text1"/>
        </w:rPr>
        <w:t>13. Переключение на видео</w:t>
      </w:r>
    </w:p>
    <w:p w14:paraId="2D27219A" w14:textId="77777777"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14:paraId="5140D3DB" w14:textId="77777777"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14:paraId="3F0C5A44" w14:textId="77777777" w:rsidR="006A6914" w:rsidRPr="00E3736C" w:rsidRDefault="006A6914" w:rsidP="00E3736C">
      <w:pPr>
        <w:ind w:firstLine="709"/>
        <w:rPr>
          <w:color w:val="000000" w:themeColor="text1"/>
        </w:rPr>
      </w:pPr>
      <w:r w:rsidRPr="00E3736C">
        <w:rPr>
          <w:color w:val="000000" w:themeColor="text1"/>
        </w:rPr>
        <w:t>16.</w:t>
      </w:r>
    </w:p>
    <w:p w14:paraId="57EFB725" w14:textId="77777777" w:rsidR="006A6914" w:rsidRPr="00E3736C" w:rsidRDefault="006A6914" w:rsidP="00E3736C">
      <w:pPr>
        <w:ind w:firstLine="709"/>
        <w:rPr>
          <w:color w:val="000000" w:themeColor="text1"/>
        </w:rPr>
      </w:pPr>
      <w:r w:rsidRPr="00E3736C">
        <w:rPr>
          <w:color w:val="000000" w:themeColor="text1"/>
        </w:rPr>
        <w:t>17. Регулировка звука.</w:t>
      </w:r>
    </w:p>
    <w:p w14:paraId="2251FB7B" w14:textId="77777777" w:rsidR="006A6914" w:rsidRPr="00E3736C" w:rsidRDefault="006A6914" w:rsidP="00E3736C">
      <w:pPr>
        <w:ind w:firstLine="709"/>
        <w:rPr>
          <w:color w:val="000000" w:themeColor="text1"/>
        </w:rPr>
      </w:pPr>
      <w:r w:rsidRPr="00E3736C">
        <w:rPr>
          <w:color w:val="000000" w:themeColor="text1"/>
        </w:rPr>
        <w:t>18. Режим работы лампы.</w:t>
      </w:r>
    </w:p>
    <w:p w14:paraId="3E296CE2" w14:textId="77777777" w:rsidR="006A6914" w:rsidRPr="00E3736C" w:rsidRDefault="006A6914" w:rsidP="00E3736C">
      <w:pPr>
        <w:ind w:firstLine="709"/>
        <w:rPr>
          <w:color w:val="000000" w:themeColor="text1"/>
        </w:rPr>
      </w:pPr>
      <w:r w:rsidRPr="00E3736C">
        <w:rPr>
          <w:color w:val="000000" w:themeColor="text1"/>
        </w:rPr>
        <w:t>19. Выбор формата изображения</w:t>
      </w:r>
    </w:p>
    <w:p w14:paraId="5642F3B7" w14:textId="77777777" w:rsidR="006A6914" w:rsidRPr="00E3736C" w:rsidRDefault="006A6914" w:rsidP="00E3736C">
      <w:pPr>
        <w:ind w:firstLine="709"/>
        <w:rPr>
          <w:color w:val="000000" w:themeColor="text1"/>
        </w:rPr>
      </w:pPr>
      <w:r w:rsidRPr="00E3736C">
        <w:rPr>
          <w:color w:val="000000" w:themeColor="text1"/>
        </w:rPr>
        <w:t>20. Установка изображения.</w:t>
      </w:r>
    </w:p>
    <w:p w14:paraId="618C969C" w14:textId="77777777" w:rsidR="006A6914" w:rsidRPr="00E3736C" w:rsidRDefault="006A6914" w:rsidP="00E3736C">
      <w:pPr>
        <w:ind w:firstLine="709"/>
        <w:rPr>
          <w:color w:val="000000" w:themeColor="text1"/>
        </w:rPr>
      </w:pPr>
      <w:r w:rsidRPr="00E3736C">
        <w:rPr>
          <w:color w:val="000000" w:themeColor="text1"/>
        </w:rPr>
        <w:t>21.Помошь</w:t>
      </w:r>
    </w:p>
    <w:p w14:paraId="697AC46C" w14:textId="77777777"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14:paraId="25CE56B3" w14:textId="77777777" w:rsidR="006A6914" w:rsidRPr="00E3736C" w:rsidRDefault="006A6914" w:rsidP="00E3736C">
      <w:pPr>
        <w:ind w:firstLine="709"/>
        <w:jc w:val="both"/>
        <w:rPr>
          <w:color w:val="000000" w:themeColor="text1"/>
        </w:rPr>
      </w:pPr>
    </w:p>
    <w:p w14:paraId="77E0E757" w14:textId="77777777"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14:paraId="0A17FE67" w14:textId="77777777"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12AAC5D1" wp14:editId="3C739E32">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14:paraId="55876A64" w14:textId="77777777"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14:paraId="47096847" w14:textId="77777777"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14:paraId="4EF23F7D" w14:textId="77777777"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14:paraId="3E7A7421" w14:textId="77777777"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14:paraId="7AC5E808" w14:textId="77777777"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14:paraId="15637724" w14:textId="77777777"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14:paraId="23DE59DA" w14:textId="77777777"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14:paraId="2429B565" w14:textId="77777777"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3A88B1A4" wp14:editId="2913B360">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3D538B2" wp14:editId="55ED082A">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14:paraId="6F20BC2E" w14:textId="77777777" w:rsidR="006A6914" w:rsidRPr="00E3736C" w:rsidRDefault="006A6914" w:rsidP="00E3736C">
      <w:pPr>
        <w:autoSpaceDE w:val="0"/>
        <w:autoSpaceDN w:val="0"/>
        <w:adjustRightInd w:val="0"/>
        <w:ind w:firstLine="709"/>
        <w:jc w:val="both"/>
        <w:rPr>
          <w:b/>
          <w:bCs/>
          <w:color w:val="000000" w:themeColor="text1"/>
        </w:rPr>
      </w:pPr>
    </w:p>
    <w:p w14:paraId="55E01E68"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14:paraId="11FB52A0"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14:paraId="719D8B9B"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14:paraId="44019E1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14:paraId="0D1A97AC" w14:textId="77777777"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015F04B6" wp14:editId="3544583D">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14:paraId="5039679E" w14:textId="77777777" w:rsidR="006A6914" w:rsidRPr="00E3736C" w:rsidRDefault="006A6914" w:rsidP="00E3736C">
      <w:pPr>
        <w:autoSpaceDE w:val="0"/>
        <w:autoSpaceDN w:val="0"/>
        <w:adjustRightInd w:val="0"/>
        <w:ind w:firstLine="709"/>
        <w:jc w:val="both"/>
        <w:rPr>
          <w:color w:val="000000" w:themeColor="text1"/>
        </w:rPr>
      </w:pPr>
    </w:p>
    <w:p w14:paraId="4548F2D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14:paraId="1A98DECD" w14:textId="77777777"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19F9F6C1" wp14:editId="257BF9E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14:paraId="75A816E4" w14:textId="77777777"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14:paraId="4C83206A"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14:paraId="5D7F5873"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14:paraId="79711ABA" w14:textId="77777777"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14:paraId="031B4171"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14:paraId="47AA46DF" w14:textId="77777777"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r w:rsidRPr="00E3736C">
        <w:rPr>
          <w:color w:val="000000" w:themeColor="text1"/>
          <w:lang w:val="en-US"/>
        </w:rPr>
        <w:t>I</w:t>
      </w:r>
      <w:proofErr w:type="spellEnd"/>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6A6DA30A" w14:textId="77777777" w:rsidR="006A6914" w:rsidRPr="00E3736C" w:rsidRDefault="006A6914" w:rsidP="00E3736C">
      <w:pPr>
        <w:ind w:firstLine="709"/>
        <w:jc w:val="both"/>
        <w:rPr>
          <w:b/>
          <w:bCs/>
          <w:color w:val="000000" w:themeColor="text1"/>
        </w:rPr>
      </w:pPr>
    </w:p>
    <w:p w14:paraId="0B14B929"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14:paraId="35101D6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14:paraId="4644EB8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14:paraId="5D0BB41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14:paraId="2507C1D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14:paraId="35A47B3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653120" behindDoc="0" locked="0" layoutInCell="1" allowOverlap="0" wp14:anchorId="202E11EE" wp14:editId="2272A9D9">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14:paraId="021807F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14:paraId="6EF5279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656192" behindDoc="0" locked="0" layoutInCell="1" allowOverlap="0" wp14:anchorId="23EAA584" wp14:editId="7BDC7335">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14:paraId="4DFC24BF"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14:paraId="5D1A84FB"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14:paraId="5D6C89F7"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14:paraId="27F5C171"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14:paraId="1A0AD76E"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14:paraId="2CF76676"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14:paraId="2A228BFE" w14:textId="77777777" w:rsidR="006A6914" w:rsidRPr="00E3736C" w:rsidRDefault="006A6914" w:rsidP="00E3736C">
      <w:pPr>
        <w:ind w:firstLine="709"/>
        <w:rPr>
          <w:b/>
          <w:bCs/>
          <w:color w:val="000000" w:themeColor="text1"/>
        </w:rPr>
      </w:pPr>
    </w:p>
    <w:p w14:paraId="0A6161EC"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14:paraId="54F65B9F" w14:textId="77777777"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14:paraId="0A25C825" w14:textId="77777777"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533CADEE" wp14:editId="59E95475">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14:paraId="667BDDB3" w14:textId="77777777" w:rsidR="006A6914" w:rsidRPr="00E3736C" w:rsidRDefault="006A6914" w:rsidP="00E3736C">
      <w:pPr>
        <w:ind w:firstLine="709"/>
        <w:rPr>
          <w:color w:val="000000" w:themeColor="text1"/>
        </w:rPr>
      </w:pPr>
    </w:p>
    <w:p w14:paraId="38F506F3" w14:textId="77777777"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14:paraId="2B1879D6" w14:textId="77777777"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14:paraId="6506CD3F" w14:textId="77777777"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6759F3E7" wp14:editId="00EED83D">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14:paraId="50FCE72B" w14:textId="77777777"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14:paraId="113D2B1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650048" behindDoc="0" locked="0" layoutInCell="1" allowOverlap="0" wp14:anchorId="65EA3E2D" wp14:editId="66603005">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14:paraId="72AA323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14:paraId="06548E25"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14:paraId="74DDDD2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14:paraId="7E7A3ED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14:paraId="32C8B85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14:paraId="59557291"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14:paraId="3E191A04" w14:textId="77777777" w:rsidR="006A6914" w:rsidRPr="00E3736C" w:rsidRDefault="006A6914" w:rsidP="00E3736C">
      <w:pPr>
        <w:pStyle w:val="a4"/>
        <w:spacing w:before="0" w:beforeAutospacing="0" w:after="0" w:afterAutospacing="0"/>
        <w:ind w:firstLine="709"/>
        <w:rPr>
          <w:b/>
          <w:bCs/>
          <w:color w:val="000000" w:themeColor="text1"/>
        </w:rPr>
      </w:pPr>
    </w:p>
    <w:p w14:paraId="6407D029"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14:paraId="1AC9A46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131F15CC" wp14:editId="2A93EEC1">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14:paraId="44B44E9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14:paraId="5437F4E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14:paraId="01BA6FE0" w14:textId="77777777" w:rsidR="006A6914" w:rsidRPr="00E3736C" w:rsidRDefault="006A6914" w:rsidP="00E3736C">
      <w:pPr>
        <w:ind w:firstLine="709"/>
        <w:jc w:val="both"/>
        <w:rPr>
          <w:color w:val="000000" w:themeColor="text1"/>
        </w:rPr>
      </w:pPr>
    </w:p>
    <w:p w14:paraId="68629BD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14:paraId="2A00B10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83B2C12" wp14:editId="61166CB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14:paraId="7793BC3E" w14:textId="77777777"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14:paraId="79A995E6"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14:paraId="79E890A9"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14:paraId="6A02AA30"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14:paraId="0347EAF4" w14:textId="77777777" w:rsidR="006A6914" w:rsidRPr="00E3736C" w:rsidRDefault="006A6914" w:rsidP="00E3736C">
      <w:pPr>
        <w:tabs>
          <w:tab w:val="left" w:pos="284"/>
        </w:tabs>
        <w:ind w:firstLine="709"/>
        <w:rPr>
          <w:color w:val="000000" w:themeColor="text1"/>
        </w:rPr>
      </w:pPr>
    </w:p>
    <w:p w14:paraId="790D3B40" w14:textId="77777777"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14:paraId="0BA6F15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14:paraId="1E84DD4A"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345612A2" wp14:editId="65159C61">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14:paraId="6A2A151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14:paraId="6B779F1E" w14:textId="77777777" w:rsidR="006A6914" w:rsidRPr="00E3736C" w:rsidRDefault="006A6914" w:rsidP="00E3736C">
      <w:pPr>
        <w:pStyle w:val="a4"/>
        <w:spacing w:before="0" w:beforeAutospacing="0" w:after="0" w:afterAutospacing="0"/>
        <w:ind w:firstLine="709"/>
        <w:rPr>
          <w:color w:val="000000" w:themeColor="text1"/>
        </w:rPr>
      </w:pPr>
    </w:p>
    <w:p w14:paraId="67202F9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14:paraId="58CEB10F"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91D12AD" wp14:editId="3B623DB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14:paraId="0C6B7A4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14:paraId="123F740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14:paraId="2752EFC9" w14:textId="77777777"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14:paraId="33C5B12F" w14:textId="77777777"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14:paraId="422B36A2" w14:textId="77777777"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14:paraId="0EDBC789" w14:textId="77777777"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14:paraId="20828EB7" w14:textId="77777777"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14:paraId="003779BF" w14:textId="77777777" w:rsidTr="00E3133F">
        <w:tc>
          <w:tcPr>
            <w:tcW w:w="8613" w:type="dxa"/>
          </w:tcPr>
          <w:p w14:paraId="4BA9C1F2"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14:paraId="4A8234FC" w14:textId="77777777" w:rsidR="006A6914" w:rsidRPr="00E3736C" w:rsidRDefault="006A6914" w:rsidP="00E3736C">
            <w:pPr>
              <w:ind w:firstLine="709"/>
              <w:jc w:val="both"/>
              <w:rPr>
                <w:color w:val="000000" w:themeColor="text1"/>
              </w:rPr>
            </w:pPr>
          </w:p>
        </w:tc>
      </w:tr>
      <w:tr w:rsidR="006A6914" w:rsidRPr="00E3736C" w14:paraId="2C893450" w14:textId="77777777" w:rsidTr="00E3133F">
        <w:tc>
          <w:tcPr>
            <w:tcW w:w="8613" w:type="dxa"/>
          </w:tcPr>
          <w:p w14:paraId="6B4651D3"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14:paraId="03BE09C3" w14:textId="77777777" w:rsidR="006A6914" w:rsidRPr="00E3736C" w:rsidRDefault="006A6914" w:rsidP="00E3736C">
            <w:pPr>
              <w:ind w:firstLine="709"/>
              <w:jc w:val="both"/>
              <w:rPr>
                <w:color w:val="000000" w:themeColor="text1"/>
              </w:rPr>
            </w:pPr>
          </w:p>
        </w:tc>
      </w:tr>
      <w:tr w:rsidR="006A6914" w:rsidRPr="00E3736C" w14:paraId="5912024B" w14:textId="77777777" w:rsidTr="00E3133F">
        <w:tc>
          <w:tcPr>
            <w:tcW w:w="8613" w:type="dxa"/>
          </w:tcPr>
          <w:p w14:paraId="26A8BCED"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14:paraId="32649E19" w14:textId="77777777" w:rsidR="006A6914" w:rsidRPr="00E3736C" w:rsidRDefault="006A6914" w:rsidP="00E3736C">
            <w:pPr>
              <w:ind w:firstLine="709"/>
              <w:jc w:val="both"/>
              <w:rPr>
                <w:color w:val="000000" w:themeColor="text1"/>
              </w:rPr>
            </w:pPr>
          </w:p>
        </w:tc>
      </w:tr>
      <w:tr w:rsidR="006A6914" w:rsidRPr="00E3736C" w14:paraId="639DAF55" w14:textId="77777777" w:rsidTr="00E3133F">
        <w:tc>
          <w:tcPr>
            <w:tcW w:w="8613" w:type="dxa"/>
          </w:tcPr>
          <w:p w14:paraId="22EECF97"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14:paraId="3E9E8D40" w14:textId="77777777" w:rsidR="006A6914" w:rsidRPr="00E3736C" w:rsidRDefault="006A6914" w:rsidP="00E3736C">
            <w:pPr>
              <w:ind w:firstLine="709"/>
              <w:jc w:val="both"/>
              <w:rPr>
                <w:color w:val="000000" w:themeColor="text1"/>
              </w:rPr>
            </w:pPr>
          </w:p>
        </w:tc>
      </w:tr>
      <w:tr w:rsidR="006A6914" w:rsidRPr="00E3736C" w14:paraId="20F6743F" w14:textId="77777777" w:rsidTr="00E3133F">
        <w:tc>
          <w:tcPr>
            <w:tcW w:w="8613" w:type="dxa"/>
          </w:tcPr>
          <w:p w14:paraId="335C3CFA"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14:paraId="749C0847" w14:textId="77777777" w:rsidR="006A6914" w:rsidRPr="00E3736C" w:rsidRDefault="006A6914" w:rsidP="00E3736C">
            <w:pPr>
              <w:ind w:firstLine="709"/>
              <w:jc w:val="both"/>
              <w:rPr>
                <w:color w:val="000000" w:themeColor="text1"/>
              </w:rPr>
            </w:pPr>
          </w:p>
        </w:tc>
      </w:tr>
      <w:tr w:rsidR="006A6914" w:rsidRPr="00E3736C" w14:paraId="3697B316" w14:textId="77777777" w:rsidTr="00E3133F">
        <w:tc>
          <w:tcPr>
            <w:tcW w:w="8613" w:type="dxa"/>
          </w:tcPr>
          <w:p w14:paraId="29D65075"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14:paraId="1DD95B7E" w14:textId="77777777" w:rsidR="006A6914" w:rsidRPr="00E3736C" w:rsidRDefault="006A6914" w:rsidP="00E3736C">
            <w:pPr>
              <w:ind w:firstLine="709"/>
              <w:jc w:val="both"/>
              <w:rPr>
                <w:color w:val="000000" w:themeColor="text1"/>
              </w:rPr>
            </w:pPr>
          </w:p>
        </w:tc>
      </w:tr>
      <w:tr w:rsidR="006A6914" w:rsidRPr="00E3736C" w14:paraId="4D3B7913" w14:textId="77777777" w:rsidTr="00E3133F">
        <w:tc>
          <w:tcPr>
            <w:tcW w:w="8613" w:type="dxa"/>
          </w:tcPr>
          <w:p w14:paraId="74BE235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14:paraId="3D5DA97A" w14:textId="77777777" w:rsidR="006A6914" w:rsidRPr="00E3736C" w:rsidRDefault="006A6914" w:rsidP="00E3736C">
            <w:pPr>
              <w:ind w:firstLine="709"/>
              <w:jc w:val="both"/>
              <w:rPr>
                <w:color w:val="000000" w:themeColor="text1"/>
              </w:rPr>
            </w:pPr>
          </w:p>
        </w:tc>
      </w:tr>
      <w:tr w:rsidR="006A6914" w:rsidRPr="00E3736C" w14:paraId="40AF015B" w14:textId="77777777" w:rsidTr="00E3133F">
        <w:tc>
          <w:tcPr>
            <w:tcW w:w="8613" w:type="dxa"/>
          </w:tcPr>
          <w:p w14:paraId="7DA099E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14:paraId="153C2DA0" w14:textId="77777777" w:rsidR="006A6914" w:rsidRPr="00E3736C" w:rsidRDefault="006A6914" w:rsidP="00E3736C">
            <w:pPr>
              <w:ind w:firstLine="709"/>
              <w:jc w:val="both"/>
              <w:rPr>
                <w:color w:val="000000" w:themeColor="text1"/>
              </w:rPr>
            </w:pPr>
          </w:p>
        </w:tc>
      </w:tr>
      <w:tr w:rsidR="006A6914" w:rsidRPr="00E3736C" w14:paraId="18D0BE6B" w14:textId="77777777" w:rsidTr="00E3133F">
        <w:tc>
          <w:tcPr>
            <w:tcW w:w="8613" w:type="dxa"/>
          </w:tcPr>
          <w:p w14:paraId="14D3DCAC"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14:paraId="1EC57972" w14:textId="77777777" w:rsidR="006A6914" w:rsidRPr="00E3736C" w:rsidRDefault="006A6914" w:rsidP="00E3736C">
            <w:pPr>
              <w:ind w:firstLine="709"/>
              <w:jc w:val="both"/>
              <w:rPr>
                <w:color w:val="000000" w:themeColor="text1"/>
              </w:rPr>
            </w:pPr>
          </w:p>
        </w:tc>
      </w:tr>
      <w:tr w:rsidR="006A6914" w:rsidRPr="00E3736C" w14:paraId="309D4279" w14:textId="77777777" w:rsidTr="00E3133F">
        <w:tc>
          <w:tcPr>
            <w:tcW w:w="8613" w:type="dxa"/>
          </w:tcPr>
          <w:p w14:paraId="1B25C499" w14:textId="77777777"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14:paraId="12F3DE21" w14:textId="77777777" w:rsidR="006A6914" w:rsidRPr="00E3736C" w:rsidRDefault="006A6914" w:rsidP="00E3736C">
            <w:pPr>
              <w:ind w:firstLine="709"/>
              <w:jc w:val="both"/>
              <w:rPr>
                <w:color w:val="000000" w:themeColor="text1"/>
              </w:rPr>
            </w:pPr>
          </w:p>
        </w:tc>
      </w:tr>
    </w:tbl>
    <w:p w14:paraId="1C0BF56D" w14:textId="77777777" w:rsidR="006A6914" w:rsidRPr="00E3736C" w:rsidRDefault="006A6914" w:rsidP="00E3736C">
      <w:pPr>
        <w:ind w:firstLine="709"/>
        <w:jc w:val="both"/>
        <w:rPr>
          <w:color w:val="000000" w:themeColor="text1"/>
        </w:rPr>
      </w:pPr>
    </w:p>
    <w:p w14:paraId="11D3056E" w14:textId="77777777" w:rsidR="000D21C2" w:rsidRPr="00E3736C" w:rsidRDefault="000D21C2" w:rsidP="00E3736C">
      <w:pPr>
        <w:ind w:firstLine="709"/>
        <w:rPr>
          <w:b/>
        </w:rPr>
      </w:pPr>
      <w:r w:rsidRPr="00E3736C">
        <w:rPr>
          <w:b/>
        </w:rPr>
        <w:lastRenderedPageBreak/>
        <w:t xml:space="preserve">Критерии оценки:  </w:t>
      </w:r>
    </w:p>
    <w:p w14:paraId="6784149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116D79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458D966"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F99045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80877" w14:textId="77777777" w:rsidR="000D21C2" w:rsidRPr="00E3736C" w:rsidRDefault="000D21C2" w:rsidP="00E3736C">
      <w:pPr>
        <w:ind w:firstLine="709"/>
        <w:rPr>
          <w:color w:val="000000" w:themeColor="text1"/>
        </w:rPr>
      </w:pPr>
      <w:r w:rsidRPr="00E3736C">
        <w:rPr>
          <w:color w:val="000000" w:themeColor="text1"/>
        </w:rPr>
        <w:br w:type="page"/>
      </w:r>
    </w:p>
    <w:p w14:paraId="7279CA65"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w:t>
      </w:r>
      <w:r w:rsidR="00B01F7B">
        <w:rPr>
          <w:b/>
          <w:color w:val="000000" w:themeColor="text1"/>
        </w:rPr>
        <w:t>2</w:t>
      </w:r>
    </w:p>
    <w:p w14:paraId="4556669F" w14:textId="77777777"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14:paraId="1EABCB30" w14:textId="77777777" w:rsidR="006A6914" w:rsidRPr="00E3736C" w:rsidRDefault="006A6914" w:rsidP="00E3736C">
      <w:pPr>
        <w:ind w:firstLine="709"/>
        <w:jc w:val="center"/>
        <w:rPr>
          <w:b/>
          <w:color w:val="000000" w:themeColor="text1"/>
        </w:rPr>
      </w:pPr>
    </w:p>
    <w:p w14:paraId="3F9EB9B8" w14:textId="77777777"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14:paraId="4747940C" w14:textId="77777777" w:rsidR="00B01F7B" w:rsidRDefault="00B01F7B" w:rsidP="00E3736C">
      <w:pPr>
        <w:pStyle w:val="af2"/>
        <w:ind w:firstLine="709"/>
        <w:jc w:val="center"/>
        <w:rPr>
          <w:rFonts w:ascii="Times New Roman" w:hAnsi="Times New Roman"/>
          <w:b/>
          <w:color w:val="000000" w:themeColor="text1"/>
          <w:sz w:val="24"/>
          <w:szCs w:val="24"/>
          <w:lang w:eastAsia="ru-RU"/>
        </w:rPr>
      </w:pPr>
    </w:p>
    <w:p w14:paraId="20075FC9"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14:paraId="55F26A2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14:paraId="4FE0171D"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14:paraId="62E39A69" w14:textId="77777777"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14:paraId="50A7970B" w14:textId="77777777"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14:paraId="485A663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14:paraId="4F1081C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74EBC4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14:paraId="3299D09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14:paraId="6DB05745" w14:textId="77777777" w:rsidTr="00E3133F">
        <w:tc>
          <w:tcPr>
            <w:tcW w:w="445" w:type="dxa"/>
            <w:shd w:val="clear" w:color="auto" w:fill="auto"/>
          </w:tcPr>
          <w:p w14:paraId="51E4717F"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14:paraId="43E2EEE7"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14:paraId="73F3DE9E"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14:paraId="023B2866" w14:textId="77777777" w:rsidTr="00E3133F">
        <w:tc>
          <w:tcPr>
            <w:tcW w:w="445" w:type="dxa"/>
            <w:shd w:val="clear" w:color="auto" w:fill="auto"/>
          </w:tcPr>
          <w:p w14:paraId="2110E64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14:paraId="205F278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7D7B676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129ECD07" w14:textId="77777777" w:rsidTr="00E3133F">
        <w:tc>
          <w:tcPr>
            <w:tcW w:w="445" w:type="dxa"/>
            <w:shd w:val="clear" w:color="auto" w:fill="auto"/>
          </w:tcPr>
          <w:p w14:paraId="3289914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14:paraId="6296D11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E06C1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262BF5A4" w14:textId="77777777" w:rsidTr="00E3133F">
        <w:tc>
          <w:tcPr>
            <w:tcW w:w="445" w:type="dxa"/>
            <w:shd w:val="clear" w:color="auto" w:fill="auto"/>
          </w:tcPr>
          <w:p w14:paraId="712C3A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14:paraId="48DC234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0415A2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4978BCD" w14:textId="77777777" w:rsidTr="00E3133F">
        <w:tc>
          <w:tcPr>
            <w:tcW w:w="445" w:type="dxa"/>
            <w:shd w:val="clear" w:color="auto" w:fill="auto"/>
          </w:tcPr>
          <w:p w14:paraId="7F7B50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14:paraId="38DB438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B944F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8831D7B" w14:textId="77777777" w:rsidTr="00E3133F">
        <w:tc>
          <w:tcPr>
            <w:tcW w:w="445" w:type="dxa"/>
            <w:shd w:val="clear" w:color="auto" w:fill="auto"/>
          </w:tcPr>
          <w:p w14:paraId="34DB09A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14:paraId="520EC8E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1C3F03D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5A0162CF" w14:textId="77777777" w:rsidTr="00E3133F">
        <w:tc>
          <w:tcPr>
            <w:tcW w:w="445" w:type="dxa"/>
            <w:shd w:val="clear" w:color="auto" w:fill="auto"/>
          </w:tcPr>
          <w:p w14:paraId="190ED16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14:paraId="6883139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0794294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0238985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14:paraId="5039D03F"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14:paraId="15744667" w14:textId="77777777" w:rsidTr="00E3133F">
        <w:tc>
          <w:tcPr>
            <w:tcW w:w="4785" w:type="dxa"/>
            <w:shd w:val="clear" w:color="auto" w:fill="auto"/>
          </w:tcPr>
          <w:p w14:paraId="54F6DE06"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14:paraId="1DB0748F"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14:paraId="5E7AC77B" w14:textId="77777777" w:rsidTr="00E3133F">
        <w:trPr>
          <w:trHeight w:val="655"/>
        </w:trPr>
        <w:tc>
          <w:tcPr>
            <w:tcW w:w="4785" w:type="dxa"/>
            <w:shd w:val="clear" w:color="auto" w:fill="auto"/>
          </w:tcPr>
          <w:p w14:paraId="28BD969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C46E90A"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14:paraId="1766D15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2743ACB3"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6A4521E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14:paraId="79324A5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14:paraId="195B1159"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659264" behindDoc="0" locked="0" layoutInCell="1" allowOverlap="1" wp14:anchorId="42E70254" wp14:editId="335130BA">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52A606D2" id="Group 15" o:spid="_x0000_s1026" style="position:absolute;margin-left:97.95pt;margin-top:2.6pt;width:273pt;height:135pt;z-index:25165926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CC70BBD" wp14:editId="0B1A2608">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5">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14:paraId="55B55514"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pgSz w:w="11906" w:h="16838"/>
          <w:pgMar w:top="851" w:right="851" w:bottom="851" w:left="1701" w:header="709" w:footer="709" w:gutter="0"/>
          <w:cols w:space="708"/>
          <w:docGrid w:linePitch="360"/>
        </w:sectPr>
      </w:pPr>
    </w:p>
    <w:p w14:paraId="288DC0A0"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14:paraId="6123843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531C89E" wp14:editId="61EA025B">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0DA4D64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6969364C" wp14:editId="0454E844">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14:paraId="2A949790" w14:textId="77777777"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14:paraId="218737C5"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485F2656" wp14:editId="054E7C79">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7C83F026"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2F09EF85" wp14:editId="2B3698A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14:paraId="5B734CD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14:paraId="7157D0DC"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14:paraId="50F47252" w14:textId="77777777"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688C4378" wp14:editId="680540E3">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14:paraId="4CD28AE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428AFD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14:paraId="67EDB93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5E7807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D376CDB"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1257E66D"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2FA76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C36296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DE5DF5"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C7532C"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66CEB0A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25BBF33"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C2DAC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24FB034"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6277F4D" w14:textId="77777777"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14:paraId="244B809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14:paraId="7F9115F7"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14:paraId="7C04A142"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14:paraId="58AB5CF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14:paraId="411AFAB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14:paraId="431085FC"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14:paraId="6BF0F00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14:paraId="15355AC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14:paraId="3AE8E93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14:paraId="14471FF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7A344A5" w14:textId="77777777" w:rsidR="00E3736C" w:rsidRDefault="00E3736C" w:rsidP="00E3736C">
      <w:pPr>
        <w:ind w:firstLine="709"/>
        <w:rPr>
          <w:b/>
        </w:rPr>
      </w:pPr>
    </w:p>
    <w:p w14:paraId="1D8D1A9A" w14:textId="77777777" w:rsidR="00E3736C" w:rsidRDefault="00E3736C" w:rsidP="00E3736C">
      <w:pPr>
        <w:ind w:firstLine="709"/>
        <w:rPr>
          <w:b/>
        </w:rPr>
      </w:pPr>
    </w:p>
    <w:p w14:paraId="49424350" w14:textId="77777777" w:rsidR="000D21C2" w:rsidRPr="00E3736C" w:rsidRDefault="000D21C2" w:rsidP="00E3736C">
      <w:pPr>
        <w:ind w:firstLine="709"/>
        <w:rPr>
          <w:b/>
        </w:rPr>
      </w:pPr>
      <w:r w:rsidRPr="00E3736C">
        <w:rPr>
          <w:b/>
        </w:rPr>
        <w:t xml:space="preserve">Критерии оценки:  </w:t>
      </w:r>
    </w:p>
    <w:p w14:paraId="0E1D24D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F1AF83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8B2157A"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2EEB09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9F8EDA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7DC1782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22C781F" w14:textId="77777777"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14:paraId="7F08F707"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w:t>
      </w:r>
      <w:r w:rsidR="00FC7039">
        <w:rPr>
          <w:rFonts w:eastAsia="SchoolBookCSanPin-Regular"/>
          <w:b/>
          <w:color w:val="000000" w:themeColor="text1"/>
          <w:lang w:eastAsia="en-US"/>
        </w:rPr>
        <w:t>3</w:t>
      </w:r>
    </w:p>
    <w:p w14:paraId="15F9C979"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2AB2F02A" w14:textId="77777777" w:rsidR="000D21C2" w:rsidRPr="00E3736C" w:rsidRDefault="000D21C2" w:rsidP="00E3736C">
      <w:pPr>
        <w:ind w:firstLine="709"/>
        <w:jc w:val="center"/>
        <w:rPr>
          <w:rFonts w:eastAsia="SchoolBookCSanPin-Regular"/>
          <w:color w:val="000000" w:themeColor="text1"/>
          <w:lang w:eastAsia="en-US"/>
        </w:rPr>
      </w:pPr>
    </w:p>
    <w:p w14:paraId="2DB4407E" w14:textId="77777777"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771AF551" w14:textId="77777777" w:rsidR="00E3736C" w:rsidRDefault="00E3736C" w:rsidP="00E3736C">
      <w:pPr>
        <w:ind w:firstLine="709"/>
        <w:jc w:val="center"/>
        <w:rPr>
          <w:b/>
        </w:rPr>
      </w:pPr>
    </w:p>
    <w:p w14:paraId="60421292" w14:textId="77777777" w:rsidR="000D21C2" w:rsidRPr="00E3736C" w:rsidRDefault="000D21C2" w:rsidP="00E3736C">
      <w:pPr>
        <w:ind w:firstLine="709"/>
        <w:jc w:val="center"/>
        <w:rPr>
          <w:b/>
        </w:rPr>
      </w:pPr>
      <w:r w:rsidRPr="00E3736C">
        <w:rPr>
          <w:b/>
        </w:rPr>
        <w:t>Теоретический материал.</w:t>
      </w:r>
    </w:p>
    <w:p w14:paraId="61CF457A" w14:textId="77777777"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14:paraId="67A93C60" w14:textId="77777777"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14:paraId="627E0DA8" w14:textId="77777777"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14:paraId="18DEDD9F" w14:textId="77777777"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14:paraId="38E8CC58" w14:textId="77777777"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14:paraId="55F40C8E" w14:textId="77777777"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14:paraId="0E929375" w14:textId="77777777"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14:paraId="282FAA40" w14:textId="77777777"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14:paraId="47A31C50" w14:textId="77777777"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14:paraId="5781F257" w14:textId="77777777"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14:paraId="2F3AE62C" w14:textId="77777777"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14:paraId="019CF56A" w14:textId="77777777"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14:paraId="7D7F854C" w14:textId="77777777"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14:paraId="2029B1BE" w14:textId="77777777"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14:paraId="7A949213" w14:textId="77777777" w:rsidR="000D21C2" w:rsidRPr="00E3736C" w:rsidRDefault="000D21C2" w:rsidP="00684A7D">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14:paraId="30B4CAC1" w14:textId="77777777"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14:paraId="22D31EAA" w14:textId="77777777"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14:paraId="184C1D5A" w14:textId="77777777"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14:paraId="3B0EC503" w14:textId="77777777"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14:paraId="40A8CA39" w14:textId="77777777"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14:paraId="2662C726" w14:textId="77777777"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14:paraId="367EB97F" w14:textId="77777777"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14:paraId="369F1BEC" w14:textId="77777777"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14:paraId="10FEFDF6" w14:textId="77777777"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14:paraId="216175F3" w14:textId="77777777"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14:paraId="32F6ABDE" w14:textId="77777777"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14:paraId="3C2C2D27" w14:textId="77777777"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14:paraId="05CD1247" w14:textId="77777777"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14:paraId="2742F0DB" w14:textId="77777777"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14:paraId="4E1ECAD7" w14:textId="77777777"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14:paraId="0E586650" w14:textId="77777777"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14:paraId="7059B41F" w14:textId="77777777"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14:paraId="3C5FF7C8" w14:textId="77777777"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14:paraId="48B18A7F" w14:textId="77777777"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14:paraId="5E1B17FB" w14:textId="77777777"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14:paraId="5073DCF6" w14:textId="77777777"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14:paraId="07F0AEF9" w14:textId="77777777"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14:paraId="3775459F" w14:textId="77777777"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14:paraId="28FCC353" w14:textId="77777777"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14:paraId="03DE0379" w14:textId="77777777"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14:paraId="7737F4E6" w14:textId="77777777" w:rsidR="000D21C2" w:rsidRPr="00E3736C" w:rsidRDefault="000D21C2" w:rsidP="00E3736C">
      <w:pPr>
        <w:ind w:firstLine="709"/>
        <w:jc w:val="both"/>
        <w:rPr>
          <w:b/>
          <w:i/>
        </w:rPr>
      </w:pPr>
      <w:r w:rsidRPr="00E3736C">
        <w:rPr>
          <w:b/>
          <w:i/>
        </w:rPr>
        <w:t>3. Эргономика рабочего места</w:t>
      </w:r>
    </w:p>
    <w:p w14:paraId="38BB0162" w14:textId="77777777"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14:paraId="7930E0BE" w14:textId="77777777"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14:paraId="632AD88D" w14:textId="77777777"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14:paraId="7DC2790D" w14:textId="77777777"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14:paraId="28AAF424" w14:textId="77777777"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14:paraId="4164CBD7" w14:textId="77777777"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14:paraId="52ECCAE0" w14:textId="77777777"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14:paraId="612FD00F" w14:textId="77777777"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14:paraId="024DC3BE" w14:textId="77777777"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14:paraId="7C5AFFE6" w14:textId="77777777" w:rsidR="000D21C2" w:rsidRPr="00E3736C" w:rsidRDefault="000D21C2" w:rsidP="00684A7D">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14:paraId="4A181D62" w14:textId="77777777"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14:paraId="1A2C08B4" w14:textId="77777777"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14:paraId="26569B89" w14:textId="77777777"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14:paraId="6399AECF" w14:textId="77777777"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14:paraId="19D42573" w14:textId="77777777" w:rsidR="000D21C2" w:rsidRPr="00E3736C" w:rsidRDefault="000D21C2" w:rsidP="00E3736C">
      <w:pPr>
        <w:ind w:firstLine="709"/>
        <w:rPr>
          <w:rFonts w:eastAsia="SchoolBookCSanPin-Regular"/>
          <w:b/>
          <w:color w:val="000000" w:themeColor="text1"/>
          <w:lang w:eastAsia="en-US"/>
        </w:rPr>
      </w:pPr>
    </w:p>
    <w:p w14:paraId="7AAD75F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6B9409C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29481134"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CC8BFBF"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70E3A5" w14:textId="77777777"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14:paraId="21DA01F1" w14:textId="77777777" w:rsidR="00E3736C" w:rsidRDefault="00E3736C" w:rsidP="00E3736C">
      <w:pPr>
        <w:ind w:firstLine="709"/>
        <w:jc w:val="center"/>
        <w:rPr>
          <w:rFonts w:eastAsia="SchoolBookCSanPin-Regular"/>
          <w:b/>
          <w:color w:val="000000" w:themeColor="text1"/>
          <w:lang w:eastAsia="en-US"/>
        </w:rPr>
      </w:pPr>
    </w:p>
    <w:p w14:paraId="43893B97" w14:textId="77777777" w:rsidR="00BD55AC" w:rsidRPr="00E3736C" w:rsidRDefault="00B01F7B" w:rsidP="00B01F7B">
      <w:pPr>
        <w:jc w:val="center"/>
        <w:rPr>
          <w:b/>
          <w:color w:val="000000" w:themeColor="text1"/>
        </w:rPr>
      </w:pPr>
      <w:r>
        <w:rPr>
          <w:rFonts w:eastAsia="SchoolBookCSanPin-Regular"/>
          <w:b/>
          <w:color w:val="000000" w:themeColor="text1"/>
          <w:lang w:eastAsia="en-US"/>
        </w:rPr>
        <w:br w:type="page"/>
      </w:r>
    </w:p>
    <w:p w14:paraId="02BFDCD0" w14:textId="77777777"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01F7B">
        <w:rPr>
          <w:rFonts w:eastAsia="SchoolBookCSanPin-Regular"/>
          <w:b/>
          <w:color w:val="000000" w:themeColor="text1"/>
          <w:lang w:eastAsia="en-US"/>
        </w:rPr>
        <w:t>№ 14</w:t>
      </w:r>
    </w:p>
    <w:p w14:paraId="1586B995" w14:textId="77777777"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w:t>
      </w:r>
    </w:p>
    <w:p w14:paraId="6C8A4E70" w14:textId="77777777" w:rsidR="006A6914" w:rsidRPr="00E3736C" w:rsidRDefault="006A6914" w:rsidP="00E3736C">
      <w:pPr>
        <w:ind w:firstLine="709"/>
        <w:jc w:val="center"/>
        <w:rPr>
          <w:rFonts w:eastAsia="SchoolBookCSanPin-Regular"/>
          <w:b/>
          <w:color w:val="000000" w:themeColor="text1"/>
          <w:lang w:eastAsia="en-US"/>
        </w:rPr>
      </w:pPr>
    </w:p>
    <w:p w14:paraId="10F01035" w14:textId="77777777"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14:paraId="64AA7BEC" w14:textId="77777777" w:rsidR="00B01F7B" w:rsidRDefault="00B01F7B" w:rsidP="00E3736C">
      <w:pPr>
        <w:pStyle w:val="a4"/>
        <w:shd w:val="clear" w:color="auto" w:fill="FFFFFF"/>
        <w:spacing w:before="0" w:beforeAutospacing="0" w:after="0" w:afterAutospacing="0"/>
        <w:ind w:firstLine="709"/>
        <w:jc w:val="center"/>
        <w:rPr>
          <w:rStyle w:val="af0"/>
          <w:rFonts w:eastAsia="Calibri"/>
          <w:b/>
          <w:i w:val="0"/>
          <w:color w:val="000000" w:themeColor="text1"/>
        </w:rPr>
      </w:pPr>
    </w:p>
    <w:p w14:paraId="7B60EF30"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14:paraId="50C4F833" w14:textId="77777777"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14:paraId="2F72AEC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14:paraId="5DA87BA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14:paraId="34FB6587"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39CDB09"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BBD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325B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14:paraId="36C9F3A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B72C9C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BA0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547A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14:paraId="3E3DFE30"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C946943"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7204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D53A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14:paraId="004BC03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B4D41D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BD1C"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A932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14:paraId="280022B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19EC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E40BF"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EA8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14:paraId="6620D781"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40D95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EB90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BE0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14:paraId="054FAC9E"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4F8677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57CB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85C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14:paraId="465BEFA5"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C9DE424"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6228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67826"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14:paraId="6AFCF17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055C5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54A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0691A"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14:paraId="2964F206"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4C87F6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D7C1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E9C7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14:paraId="021C6B1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0A5888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36D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D6A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14:paraId="6992327C"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74411D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3475"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244B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14:paraId="09A5F48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8A7A66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676DC" w14:textId="77777777"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A26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14:paraId="7B635B2F"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EA2E371"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C3E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F823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14:paraId="50652C2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DAE06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7892B" w14:textId="77777777"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EDEB"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14:paraId="14FD5E6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45BE7E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D506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363E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14:paraId="097D372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71A7C9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8B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ADDD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14:paraId="7630C9E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3B8C56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E726"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5516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14:paraId="7C14AB65"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E08C5"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3386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84C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14:paraId="255B628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000381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30CE"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2AF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14:paraId="1881AD4D"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DDF086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C52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9D4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14:paraId="6812137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14:paraId="4785DDC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1E21A1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0E51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258D0"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14:paraId="08EC7AF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9A20AA"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3FFE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11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14:paraId="733550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14:paraId="5F670653"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14:paraId="0E6A89AE" w14:textId="77777777"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14:paraId="28307E6D"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14:paraId="676EE77F"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14:paraId="24B3F36A"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14:paraId="268E0226"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14:paraId="30F54113"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14:paraId="4BCE4480"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14:paraId="4326D11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14:paraId="43306374"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14:paraId="32643BE6"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14:paraId="4A5AA977"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14:paraId="13241BF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14:paraId="6B509AA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14:paraId="0E49078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14:paraId="22B29565" w14:textId="77777777"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14:paraId="381A04E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14:paraId="593A06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14:paraId="221D0E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14:paraId="4FC6FC8C"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14:paraId="1FD35A5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14:paraId="0A3D2FB2"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14:paraId="685B77B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14:paraId="180C55DD"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14:paraId="2C46C37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14:paraId="31C5B7A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14:paraId="09241C9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14:paraId="4969EEA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14:paraId="7FF4502E"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14:paraId="5AB4EFAB"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14:paraId="6A5B4FC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14:paraId="4C11862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14:paraId="57534FD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14:paraId="322BD41C"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14:paraId="5675158E"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14:paraId="64C8CB31"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14:paraId="0627F224"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14:paraId="458112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14:paraId="03B5D77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14:paraId="721752D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14:paraId="03D293F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14:paraId="4083670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14:paraId="0C14AB3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14:paraId="0FF97337" w14:textId="77777777"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2C972CB1" wp14:editId="3E9A4F2D">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 </w:t>
      </w:r>
      <w:r w:rsidRPr="00E3736C">
        <w:rPr>
          <w:rStyle w:val="af1"/>
          <w:color w:val="000000" w:themeColor="text1"/>
        </w:rPr>
        <w:t>Проверить на вирусы</w:t>
      </w:r>
      <w:r w:rsidRPr="00E3736C">
        <w:rPr>
          <w:color w:val="000000" w:themeColor="text1"/>
        </w:rPr>
        <w:t>.</w:t>
      </w:r>
    </w:p>
    <w:p w14:paraId="6FC5BFB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14:paraId="105905A2"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14:paraId="4239E135"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14:paraId="41818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0DC5920" wp14:editId="6053EA0E">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14:paraId="204EFDE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14:paraId="116F4F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14:paraId="7647C20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E46F53A" wp14:editId="533A7940">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14:paraId="39EB32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14:paraId="0EFB50B4"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054A7B86" wp14:editId="15716D0B">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14:paraId="5A53C495"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14:paraId="5AA9750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14:paraId="31FA57EB"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14:paraId="6C0BA0D2"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14:paraId="152578F3"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14:paraId="599DC20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14:paraId="1429E99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14:paraId="26F2947B" w14:textId="77777777"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B70FCAA" wp14:editId="7899CC0A">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14:paraId="4336F1A0"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14:paraId="2DE050C8"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F358402" wp14:editId="03161B9E">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022E3C8B" wp14:editId="42D54031">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14:paraId="1187D15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A0C8246" wp14:editId="1CEE6789">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14:paraId="2276B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0106BDC7" wp14:editId="7AAB27F2">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14:paraId="3E816CA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14:paraId="063121A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13287903" wp14:editId="12B71E1E">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14:paraId="25E4A9E2"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14:paraId="50560F0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160B16F4" wp14:editId="427C4F01">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14:paraId="108A7348"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14:paraId="2A75436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14:paraId="6FA8CE97"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14:paraId="3A0A6BD2"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14:paraId="3CD71F9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14:paraId="23E3EEE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14:paraId="7A51B25E"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14:paraId="2B34A9C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14:paraId="1E62D572"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14:paraId="50A3443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14:paraId="227BD41C"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14:paraId="0384F484"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14:paraId="1EA5243A"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14:paraId="406B885B"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14:paraId="785AE93E"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14:paraId="52B2D5B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14:paraId="31BE111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14:paraId="63A38FD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14:paraId="14D283E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14:paraId="6B19EE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14:paraId="5CDFCB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14:paraId="10951BE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14:paraId="435BB938"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14:paraId="30DD6672"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14:paraId="38AFF9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14:paraId="520C5E5D"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14:paraId="3F8CF10C"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14:paraId="1D083C58"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14:paraId="5FFFAD6B"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14:paraId="6EACDD93"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14:paraId="78BD4C55"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14:paraId="11264381"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14:paraId="03F871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14:paraId="6D2BBEB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14:paraId="424090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14:paraId="41F481D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14:paraId="5C264B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14:paraId="44304B9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14:paraId="0BD17DA3"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14:paraId="7ECD8125"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14:paraId="2CE06BB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14:paraId="38912E50"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14:paraId="34AA7CF1"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14:paraId="0B88072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14:paraId="7C869E8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14:paraId="537CB8EC"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14:paraId="72CF16C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14:paraId="0DA93FAA"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14:paraId="30FC03F2" w14:textId="77777777" w:rsidR="009F702E" w:rsidRDefault="009F702E" w:rsidP="009F702E">
      <w:pPr>
        <w:rPr>
          <w:b/>
          <w:color w:val="000000" w:themeColor="text1"/>
        </w:rPr>
      </w:pPr>
    </w:p>
    <w:p w14:paraId="4F3034AD" w14:textId="77777777"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14:paraId="0761C1E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590B85"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F1BBB2C"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E82FE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78244C7" w14:textId="77777777" w:rsidR="000D21C2" w:rsidRPr="00E3736C" w:rsidRDefault="000D21C2" w:rsidP="00E3736C">
      <w:pPr>
        <w:ind w:firstLine="709"/>
        <w:rPr>
          <w:b/>
          <w:color w:val="000000" w:themeColor="text1"/>
        </w:rPr>
      </w:pPr>
    </w:p>
    <w:p w14:paraId="4B953EF0" w14:textId="77777777" w:rsidR="000D21C2" w:rsidRPr="00E3736C" w:rsidRDefault="000D21C2" w:rsidP="00E3736C">
      <w:pPr>
        <w:ind w:firstLine="709"/>
        <w:rPr>
          <w:b/>
        </w:rPr>
      </w:pPr>
      <w:r w:rsidRPr="00E3736C">
        <w:rPr>
          <w:b/>
        </w:rPr>
        <w:br w:type="page"/>
      </w:r>
    </w:p>
    <w:p w14:paraId="379C6351" w14:textId="77777777"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w:t>
      </w:r>
      <w:r w:rsidR="00B01F7B">
        <w:rPr>
          <w:rFonts w:eastAsia="SchoolBookCSanPin-Regular"/>
          <w:b/>
          <w:lang w:eastAsia="en-US"/>
        </w:rPr>
        <w:t>15</w:t>
      </w:r>
    </w:p>
    <w:p w14:paraId="059AE402" w14:textId="77777777"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14:paraId="2229E271" w14:textId="77777777" w:rsidR="00E52EAC" w:rsidRPr="00E3736C" w:rsidRDefault="00E52EAC" w:rsidP="00E3736C">
      <w:pPr>
        <w:ind w:firstLine="709"/>
        <w:jc w:val="center"/>
        <w:rPr>
          <w:rFonts w:eastAsia="SchoolBookCSanPin-Regular"/>
          <w:b/>
          <w:lang w:eastAsia="en-US"/>
        </w:rPr>
      </w:pPr>
    </w:p>
    <w:p w14:paraId="3BE0C7FE" w14:textId="77777777"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14:paraId="396524EE" w14:textId="77777777"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14:paraId="78468723" w14:textId="77777777" w:rsidR="00E52EAC" w:rsidRPr="00E3736C" w:rsidRDefault="00E52EAC" w:rsidP="00E3736C">
      <w:pPr>
        <w:shd w:val="clear" w:color="auto" w:fill="FFFFFF"/>
        <w:ind w:firstLine="709"/>
        <w:jc w:val="center"/>
        <w:rPr>
          <w:b/>
          <w:bCs/>
        </w:rPr>
      </w:pPr>
      <w:r w:rsidRPr="00E3736C">
        <w:rPr>
          <w:b/>
          <w:bCs/>
        </w:rPr>
        <w:t>Ход работы.</w:t>
      </w:r>
    </w:p>
    <w:p w14:paraId="44BB5143" w14:textId="77777777" w:rsidR="00E52EAC" w:rsidRPr="00E3736C" w:rsidRDefault="00E52EAC" w:rsidP="00E3736C">
      <w:pPr>
        <w:shd w:val="clear" w:color="auto" w:fill="FFFFFF"/>
        <w:ind w:firstLine="709"/>
        <w:jc w:val="center"/>
      </w:pPr>
      <w:r w:rsidRPr="00E3736C">
        <w:rPr>
          <w:b/>
          <w:bCs/>
          <w:i/>
          <w:iCs/>
        </w:rPr>
        <w:t>Краткие теоретические сведения</w:t>
      </w:r>
    </w:p>
    <w:p w14:paraId="61294171" w14:textId="77777777"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06C07E8C" w14:textId="77777777"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21C362F4" w14:textId="77777777"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5FB7F6EB" w14:textId="77777777"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2F886BC4" w14:textId="77777777"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F9B023E" w14:textId="77777777"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18B1B54E" w14:textId="77777777"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74852E53" w14:textId="77777777" w:rsidR="00E52EAC" w:rsidRPr="00E3736C" w:rsidRDefault="00E52EAC" w:rsidP="00E3736C">
      <w:pPr>
        <w:pStyle w:val="af4"/>
        <w:spacing w:after="0"/>
        <w:ind w:firstLine="709"/>
        <w:jc w:val="both"/>
      </w:pPr>
      <w:r w:rsidRPr="00E3736C">
        <w:t>Конструкция рабочего стула должна обеспечивать:</w:t>
      </w:r>
    </w:p>
    <w:p w14:paraId="344F20D0" w14:textId="77777777"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14:paraId="5AAA8C60" w14:textId="77777777" w:rsidR="00E52EAC" w:rsidRPr="00E3736C" w:rsidRDefault="00E52EAC" w:rsidP="00E3736C">
      <w:pPr>
        <w:pStyle w:val="af4"/>
        <w:spacing w:after="0"/>
        <w:ind w:firstLine="709"/>
        <w:jc w:val="both"/>
      </w:pPr>
      <w:r w:rsidRPr="00E3736C">
        <w:t>- поверхность сиденья с закругленным передним краем;</w:t>
      </w:r>
    </w:p>
    <w:p w14:paraId="5BD81D49" w14:textId="77777777"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14:paraId="0CE84E44" w14:textId="77777777"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14:paraId="470F4AE3" w14:textId="77777777"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14:paraId="30B8CB8B" w14:textId="77777777"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14:paraId="3C656E9C" w14:textId="77777777"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14:paraId="1A512BB8" w14:textId="77777777"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3706EB8A" w14:textId="77777777" w:rsidR="00E52EAC" w:rsidRPr="00E3736C" w:rsidRDefault="00E52EAC" w:rsidP="00E3736C">
      <w:pPr>
        <w:pStyle w:val="af4"/>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1F86E1BB" w14:textId="77777777"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148E792F" w14:textId="77777777"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14:paraId="38CBC708" w14:textId="77777777"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14:paraId="7C9F5844" w14:textId="77777777"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14:paraId="080A2B28" w14:textId="77777777" w:rsidR="00E52EAC" w:rsidRPr="00E3736C" w:rsidRDefault="00E52EAC" w:rsidP="00E3736C">
      <w:pPr>
        <w:pStyle w:val="af4"/>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14:paraId="09265A27" w14:textId="77777777" w:rsidR="00E52EAC" w:rsidRPr="00E3736C" w:rsidRDefault="00E52EAC" w:rsidP="00E3736C">
      <w:pPr>
        <w:pStyle w:val="af4"/>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14:paraId="1F5D3B9F" w14:textId="77777777" w:rsidR="00E52EAC" w:rsidRPr="00E3736C" w:rsidRDefault="00E52EAC" w:rsidP="00E3736C">
      <w:pPr>
        <w:pStyle w:val="af4"/>
        <w:spacing w:after="0"/>
        <w:ind w:firstLine="709"/>
        <w:jc w:val="both"/>
      </w:pPr>
      <w:r w:rsidRPr="00E3736C">
        <w:t>Требования к освещению помещений и рабочих мест</w:t>
      </w:r>
    </w:p>
    <w:p w14:paraId="56C5181B" w14:textId="77777777"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14:paraId="623A9960" w14:textId="77777777"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14:paraId="7D1AE258" w14:textId="77777777" w:rsidR="00E52EAC" w:rsidRPr="00E3736C" w:rsidRDefault="00E52EAC" w:rsidP="00E3736C">
      <w:pPr>
        <w:pStyle w:val="af4"/>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14:paraId="0B6A4E72" w14:textId="77777777" w:rsidR="00E52EAC" w:rsidRPr="00E3736C" w:rsidRDefault="00E52EAC" w:rsidP="00E3736C">
      <w:pPr>
        <w:pStyle w:val="af4"/>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14:paraId="0850244A" w14:textId="77777777" w:rsidR="00E52EAC" w:rsidRPr="00E3736C" w:rsidRDefault="00E52EAC" w:rsidP="00E3736C">
      <w:pPr>
        <w:pStyle w:val="af4"/>
        <w:spacing w:after="0"/>
        <w:ind w:firstLine="709"/>
        <w:jc w:val="both"/>
      </w:pPr>
      <w:r w:rsidRPr="00E3736C">
        <w:lastRenderedPageBreak/>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14:paraId="058CD931" w14:textId="77777777"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14:paraId="0774EA05" w14:textId="77777777" w:rsidR="00E52EAC" w:rsidRPr="00E3736C" w:rsidRDefault="00E52EAC" w:rsidP="00E3736C">
      <w:pPr>
        <w:pStyle w:val="af4"/>
        <w:spacing w:after="0"/>
        <w:ind w:firstLine="709"/>
        <w:jc w:val="both"/>
      </w:pPr>
      <w:r w:rsidRPr="00E3736C">
        <w:t>Требования к шуму и вибрации в помещениях</w:t>
      </w:r>
    </w:p>
    <w:p w14:paraId="2B4284A7" w14:textId="77777777" w:rsidR="00E52EAC" w:rsidRPr="00E3736C" w:rsidRDefault="00E52EAC" w:rsidP="00E3736C">
      <w:pPr>
        <w:pStyle w:val="af4"/>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14:paraId="31E7D568" w14:textId="77777777"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14:paraId="25F2CF59" w14:textId="77777777" w:rsidR="00E52EAC" w:rsidRPr="00E3736C" w:rsidRDefault="00E52EAC" w:rsidP="00E3736C">
      <w:pPr>
        <w:pStyle w:val="af4"/>
        <w:spacing w:after="0"/>
        <w:ind w:firstLine="709"/>
        <w:jc w:val="both"/>
      </w:pPr>
      <w:r w:rsidRPr="00E3736C">
        <w:t>Режим труда и отдыха при работе с компьютером</w:t>
      </w:r>
    </w:p>
    <w:p w14:paraId="6F0957A1" w14:textId="77777777"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14:paraId="5473B492" w14:textId="77777777"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14:paraId="75E33341" w14:textId="77777777"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14:paraId="28324C3C" w14:textId="77777777"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14:paraId="2CA36AF2" w14:textId="77777777"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14:paraId="5C7A7E43" w14:textId="77777777" w:rsidTr="00E3133F">
        <w:trPr>
          <w:jc w:val="center"/>
        </w:trPr>
        <w:tc>
          <w:tcPr>
            <w:tcW w:w="1239" w:type="pct"/>
            <w:vMerge w:val="restart"/>
            <w:shd w:val="clear" w:color="auto" w:fill="FEFEF8"/>
            <w:tcMar>
              <w:top w:w="75" w:type="dxa"/>
              <w:left w:w="150" w:type="dxa"/>
              <w:bottom w:w="75" w:type="dxa"/>
              <w:right w:w="150" w:type="dxa"/>
            </w:tcMar>
          </w:tcPr>
          <w:p w14:paraId="144A94E4" w14:textId="77777777"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14:paraId="0C3EB38A" w14:textId="77777777" w:rsidR="00E52EAC" w:rsidRPr="00E3736C" w:rsidRDefault="00E52EAC" w:rsidP="009F702E">
            <w:pPr>
              <w:jc w:val="center"/>
            </w:pPr>
            <w:r w:rsidRPr="00E3736C">
              <w:t>Уровень нагрузки за рабочую смену при видах работы на ПК</w:t>
            </w:r>
          </w:p>
        </w:tc>
      </w:tr>
      <w:tr w:rsidR="00E52EAC" w:rsidRPr="00E3736C" w14:paraId="22659A1C" w14:textId="77777777" w:rsidTr="00E3133F">
        <w:trPr>
          <w:jc w:val="center"/>
        </w:trPr>
        <w:tc>
          <w:tcPr>
            <w:tcW w:w="1239" w:type="pct"/>
            <w:vMerge/>
            <w:shd w:val="clear" w:color="auto" w:fill="FFFFFF"/>
            <w:vAlign w:val="center"/>
          </w:tcPr>
          <w:p w14:paraId="624AB4F7" w14:textId="77777777" w:rsidR="00E52EAC" w:rsidRPr="00E3736C" w:rsidRDefault="00E52EAC" w:rsidP="009F702E">
            <w:pPr>
              <w:jc w:val="both"/>
            </w:pPr>
          </w:p>
        </w:tc>
        <w:tc>
          <w:tcPr>
            <w:tcW w:w="1433" w:type="pct"/>
            <w:shd w:val="clear" w:color="auto" w:fill="FEFEF8"/>
            <w:tcMar>
              <w:top w:w="75" w:type="dxa"/>
              <w:left w:w="150" w:type="dxa"/>
              <w:bottom w:w="75" w:type="dxa"/>
              <w:right w:w="150" w:type="dxa"/>
            </w:tcMar>
          </w:tcPr>
          <w:p w14:paraId="670D65C2" w14:textId="77777777" w:rsidR="00E52EAC" w:rsidRPr="00E3736C" w:rsidRDefault="00E52EAC" w:rsidP="009F702E">
            <w:pPr>
              <w:jc w:val="center"/>
            </w:pPr>
            <w:r w:rsidRPr="00E3736C">
              <w:t>Группа А</w:t>
            </w:r>
          </w:p>
          <w:p w14:paraId="0805B140" w14:textId="77777777"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14:paraId="5D6D9BB2" w14:textId="77777777" w:rsidR="00E52EAC" w:rsidRPr="00E3736C" w:rsidRDefault="00E52EAC" w:rsidP="009F702E">
            <w:pPr>
              <w:jc w:val="center"/>
            </w:pPr>
            <w:r w:rsidRPr="00E3736C">
              <w:t>Группа Б</w:t>
            </w:r>
          </w:p>
          <w:p w14:paraId="50FAE563" w14:textId="77777777"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14:paraId="443EEC1E" w14:textId="77777777" w:rsidR="00E52EAC" w:rsidRPr="00E3736C" w:rsidRDefault="00E52EAC" w:rsidP="009F702E">
            <w:pPr>
              <w:jc w:val="center"/>
            </w:pPr>
            <w:r w:rsidRPr="00E3736C">
              <w:t>Группа В</w:t>
            </w:r>
          </w:p>
          <w:p w14:paraId="3CF51CFB" w14:textId="77777777" w:rsidR="00E52EAC" w:rsidRPr="00E3736C" w:rsidRDefault="00E52EAC" w:rsidP="009F702E">
            <w:pPr>
              <w:jc w:val="center"/>
            </w:pPr>
            <w:r w:rsidRPr="00E3736C">
              <w:t>Время работы, ч</w:t>
            </w:r>
          </w:p>
        </w:tc>
      </w:tr>
      <w:tr w:rsidR="00E52EAC" w:rsidRPr="00E3736C" w14:paraId="5B746C98" w14:textId="77777777" w:rsidTr="00E3133F">
        <w:trPr>
          <w:jc w:val="center"/>
        </w:trPr>
        <w:tc>
          <w:tcPr>
            <w:tcW w:w="1239" w:type="pct"/>
            <w:shd w:val="clear" w:color="auto" w:fill="FEFEF8"/>
            <w:tcMar>
              <w:top w:w="75" w:type="dxa"/>
              <w:left w:w="150" w:type="dxa"/>
              <w:bottom w:w="75" w:type="dxa"/>
              <w:right w:w="150" w:type="dxa"/>
            </w:tcMar>
          </w:tcPr>
          <w:p w14:paraId="2ED5DE3E" w14:textId="77777777" w:rsidR="00E52EAC" w:rsidRPr="00E3736C" w:rsidRDefault="00E52EAC" w:rsidP="009F702E">
            <w:pPr>
              <w:jc w:val="both"/>
            </w:pPr>
            <w:r w:rsidRPr="00E3736C">
              <w:t>I</w:t>
            </w:r>
          </w:p>
          <w:p w14:paraId="5DBBC198" w14:textId="77777777" w:rsidR="00E52EAC" w:rsidRPr="00E3736C" w:rsidRDefault="00E52EAC" w:rsidP="009F702E">
            <w:pPr>
              <w:jc w:val="both"/>
            </w:pPr>
            <w:r w:rsidRPr="00E3736C">
              <w:lastRenderedPageBreak/>
              <w:t>II</w:t>
            </w:r>
          </w:p>
          <w:p w14:paraId="06FED298" w14:textId="77777777"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14:paraId="78E1B3AF" w14:textId="77777777" w:rsidR="00E52EAC" w:rsidRPr="00E3736C" w:rsidRDefault="00E52EAC" w:rsidP="009F702E">
            <w:pPr>
              <w:jc w:val="both"/>
            </w:pPr>
            <w:r w:rsidRPr="00E3736C">
              <w:lastRenderedPageBreak/>
              <w:t>До 20000</w:t>
            </w:r>
          </w:p>
          <w:p w14:paraId="05B72FB2" w14:textId="77777777" w:rsidR="00E52EAC" w:rsidRPr="00E3736C" w:rsidRDefault="00E52EAC" w:rsidP="009F702E">
            <w:pPr>
              <w:jc w:val="both"/>
            </w:pPr>
            <w:r w:rsidRPr="00E3736C">
              <w:lastRenderedPageBreak/>
              <w:t>До 40000</w:t>
            </w:r>
          </w:p>
          <w:p w14:paraId="5FAD8186" w14:textId="77777777"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14:paraId="1E4EE4EC" w14:textId="77777777" w:rsidR="00E52EAC" w:rsidRPr="00E3736C" w:rsidRDefault="00E52EAC" w:rsidP="009F702E">
            <w:pPr>
              <w:jc w:val="both"/>
            </w:pPr>
            <w:r w:rsidRPr="00E3736C">
              <w:lastRenderedPageBreak/>
              <w:t>До 15000</w:t>
            </w:r>
          </w:p>
          <w:p w14:paraId="53B0F325" w14:textId="77777777" w:rsidR="00E52EAC" w:rsidRPr="00E3736C" w:rsidRDefault="00E52EAC" w:rsidP="009F702E">
            <w:pPr>
              <w:jc w:val="both"/>
            </w:pPr>
            <w:r w:rsidRPr="00E3736C">
              <w:lastRenderedPageBreak/>
              <w:t>До 30000</w:t>
            </w:r>
          </w:p>
          <w:p w14:paraId="466CC23C" w14:textId="77777777"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14:paraId="556451EF" w14:textId="77777777" w:rsidR="00E52EAC" w:rsidRPr="00E3736C" w:rsidRDefault="00E52EAC" w:rsidP="009F702E">
            <w:pPr>
              <w:jc w:val="both"/>
            </w:pPr>
            <w:r w:rsidRPr="00E3736C">
              <w:lastRenderedPageBreak/>
              <w:t>До 2,0</w:t>
            </w:r>
          </w:p>
          <w:p w14:paraId="04A82B60" w14:textId="77777777" w:rsidR="00E52EAC" w:rsidRPr="00E3736C" w:rsidRDefault="00E52EAC" w:rsidP="009F702E">
            <w:pPr>
              <w:jc w:val="both"/>
            </w:pPr>
            <w:r w:rsidRPr="00E3736C">
              <w:lastRenderedPageBreak/>
              <w:t>До 4,0</w:t>
            </w:r>
          </w:p>
          <w:p w14:paraId="4294A46B" w14:textId="77777777" w:rsidR="00E52EAC" w:rsidRPr="00E3736C" w:rsidRDefault="00E52EAC" w:rsidP="009F702E">
            <w:pPr>
              <w:jc w:val="both"/>
            </w:pPr>
            <w:r w:rsidRPr="00E3736C">
              <w:t>До 6,0</w:t>
            </w:r>
          </w:p>
        </w:tc>
      </w:tr>
    </w:tbl>
    <w:p w14:paraId="1C76E740" w14:textId="77777777" w:rsidR="00E52EAC" w:rsidRPr="00E3736C" w:rsidRDefault="00E52EAC" w:rsidP="00E3736C">
      <w:pPr>
        <w:pStyle w:val="af4"/>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14:paraId="18924889" w14:textId="77777777"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14:paraId="3EF571C8" w14:textId="77777777"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14:paraId="691AE078" w14:textId="77777777"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14:paraId="47223B21" w14:textId="77777777"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14:paraId="07432B2C" w14:textId="77777777"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14:paraId="36DBE3B8" w14:textId="77777777"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14:paraId="2CBBCE2E" w14:textId="77777777"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14:paraId="3BE1875D" w14:textId="77777777" w:rsidR="00E52EAC" w:rsidRPr="00E3736C" w:rsidRDefault="00E52EAC" w:rsidP="00E3736C">
      <w:pPr>
        <w:pStyle w:val="af4"/>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14:paraId="5612CDA8" w14:textId="77777777" w:rsidR="00E52EAC" w:rsidRPr="00E3736C" w:rsidRDefault="00E52EAC" w:rsidP="00E3736C">
      <w:pPr>
        <w:pStyle w:val="af4"/>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14:paraId="2A687BD3" w14:textId="77777777"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14:paraId="056326AC" w14:textId="77777777"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14:paraId="47CF3FDE" w14:textId="77777777"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14:paraId="74D20801" w14:textId="77777777"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14:paraId="3889FED5" w14:textId="77777777" w:rsidR="00E52EAC" w:rsidRPr="00E3736C" w:rsidRDefault="00E52EAC" w:rsidP="00E3736C">
      <w:pPr>
        <w:pStyle w:val="af4"/>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14:paraId="2101FD95" w14:textId="77777777" w:rsidR="00E52EAC" w:rsidRPr="00E3736C" w:rsidRDefault="00E52EAC" w:rsidP="00E3736C">
      <w:pPr>
        <w:pStyle w:val="af4"/>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14:paraId="646A0C8D" w14:textId="77777777" w:rsidR="00E52EAC" w:rsidRPr="00E3736C" w:rsidRDefault="00E52EAC" w:rsidP="00E3736C">
      <w:pPr>
        <w:pStyle w:val="af4"/>
        <w:spacing w:after="0"/>
        <w:ind w:firstLine="709"/>
        <w:jc w:val="both"/>
      </w:pPr>
      <w:r w:rsidRPr="00E3736C">
        <w:lastRenderedPageBreak/>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14:paraId="53706BBE" w14:textId="77777777"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14:paraId="1AE22ECB" w14:textId="77777777"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14:paraId="7229E242" w14:textId="77777777" w:rsidR="00E52EAC" w:rsidRPr="00E3736C" w:rsidRDefault="00E52EAC" w:rsidP="00E3736C">
      <w:pPr>
        <w:pStyle w:val="af4"/>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14:paraId="4BD9E6E0" w14:textId="77777777"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14:paraId="017B049B" w14:textId="77777777"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14:paraId="676C70FE" w14:textId="77777777"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14:paraId="4637B370" w14:textId="77777777"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14:paraId="61EBBBF5" w14:textId="77777777"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14:paraId="2B9691E7" w14:textId="77777777"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14:paraId="4A6813F9" w14:textId="77777777"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14:paraId="15D3151F" w14:textId="77777777"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14:paraId="5DDDFBAF" w14:textId="77777777" w:rsidR="00E52EAC" w:rsidRPr="00E3736C" w:rsidRDefault="00E52EAC" w:rsidP="00E3736C">
      <w:pPr>
        <w:pStyle w:val="af4"/>
        <w:spacing w:after="0"/>
        <w:ind w:firstLine="709"/>
        <w:jc w:val="both"/>
      </w:pPr>
      <w:r w:rsidRPr="00E3736C">
        <w:t xml:space="preserve">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w:t>
      </w:r>
      <w:r w:rsidRPr="00E3736C">
        <w:lastRenderedPageBreak/>
        <w:t>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14:paraId="280D55F9" w14:textId="77777777"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14:paraId="22A7EC6D" w14:textId="77777777"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14:paraId="1F25E991" w14:textId="77777777" w:rsidR="00E52EAC" w:rsidRPr="00E3736C" w:rsidRDefault="00E52EAC" w:rsidP="00E3736C">
      <w:pPr>
        <w:ind w:firstLine="709"/>
        <w:jc w:val="center"/>
        <w:outlineLvl w:val="0"/>
        <w:rPr>
          <w:b/>
        </w:rPr>
      </w:pPr>
      <w:r w:rsidRPr="00E3736C">
        <w:rPr>
          <w:b/>
        </w:rPr>
        <w:t>Задания к работе.</w:t>
      </w:r>
    </w:p>
    <w:p w14:paraId="0C7E1C99" w14:textId="77777777"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14:paraId="5D1BC08B" w14:textId="77777777"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14:paraId="0C67E4EB" w14:textId="77777777" w:rsidTr="00E3133F">
        <w:trPr>
          <w:jc w:val="center"/>
        </w:trPr>
        <w:tc>
          <w:tcPr>
            <w:tcW w:w="262" w:type="pct"/>
            <w:shd w:val="clear" w:color="auto" w:fill="auto"/>
            <w:vAlign w:val="center"/>
          </w:tcPr>
          <w:p w14:paraId="0CB67FB9" w14:textId="77777777" w:rsidR="00E52EAC" w:rsidRPr="00E3736C" w:rsidRDefault="00E52EAC" w:rsidP="009F702E">
            <w:pPr>
              <w:jc w:val="center"/>
            </w:pPr>
            <w:r w:rsidRPr="00E3736C">
              <w:t>№ п/п</w:t>
            </w:r>
          </w:p>
        </w:tc>
        <w:tc>
          <w:tcPr>
            <w:tcW w:w="1658" w:type="pct"/>
            <w:shd w:val="clear" w:color="auto" w:fill="auto"/>
            <w:vAlign w:val="center"/>
          </w:tcPr>
          <w:p w14:paraId="504E8CE9" w14:textId="77777777" w:rsidR="00E52EAC" w:rsidRPr="00E3736C" w:rsidRDefault="00E52EAC" w:rsidP="009F702E">
            <w:pPr>
              <w:jc w:val="center"/>
            </w:pPr>
            <w:r w:rsidRPr="00E3736C">
              <w:t>Наименование показателя</w:t>
            </w:r>
          </w:p>
        </w:tc>
        <w:tc>
          <w:tcPr>
            <w:tcW w:w="694" w:type="pct"/>
            <w:shd w:val="clear" w:color="auto" w:fill="auto"/>
            <w:vAlign w:val="center"/>
          </w:tcPr>
          <w:p w14:paraId="7080A307" w14:textId="77777777"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14:paraId="11FB4253" w14:textId="77777777"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14:paraId="6F2C2A83" w14:textId="77777777" w:rsidR="00E52EAC" w:rsidRPr="00E3736C" w:rsidRDefault="00E52EAC" w:rsidP="009F702E">
            <w:pPr>
              <w:jc w:val="center"/>
            </w:pPr>
            <w:r w:rsidRPr="00E3736C">
              <w:t>Сравнительная характеристика</w:t>
            </w:r>
          </w:p>
        </w:tc>
      </w:tr>
      <w:tr w:rsidR="00E52EAC" w:rsidRPr="00E3736C" w14:paraId="2E87FF33" w14:textId="77777777" w:rsidTr="00E3133F">
        <w:trPr>
          <w:jc w:val="center"/>
        </w:trPr>
        <w:tc>
          <w:tcPr>
            <w:tcW w:w="262" w:type="pct"/>
            <w:shd w:val="clear" w:color="auto" w:fill="auto"/>
          </w:tcPr>
          <w:p w14:paraId="08C5D2A2" w14:textId="77777777" w:rsidR="00E52EAC" w:rsidRPr="00E3736C" w:rsidRDefault="00E52EAC" w:rsidP="009F702E">
            <w:pPr>
              <w:numPr>
                <w:ilvl w:val="0"/>
                <w:numId w:val="96"/>
              </w:numPr>
              <w:jc w:val="center"/>
            </w:pPr>
          </w:p>
        </w:tc>
        <w:tc>
          <w:tcPr>
            <w:tcW w:w="1658" w:type="pct"/>
            <w:shd w:val="clear" w:color="auto" w:fill="auto"/>
          </w:tcPr>
          <w:p w14:paraId="282E3A5D" w14:textId="77777777" w:rsidR="00E52EAC" w:rsidRPr="00E3736C" w:rsidRDefault="00E52EAC" w:rsidP="009F702E">
            <w:r w:rsidRPr="00E3736C">
              <w:t>Площадь на одно рабочее место</w:t>
            </w:r>
          </w:p>
        </w:tc>
        <w:tc>
          <w:tcPr>
            <w:tcW w:w="694" w:type="pct"/>
            <w:shd w:val="clear" w:color="auto" w:fill="auto"/>
          </w:tcPr>
          <w:p w14:paraId="1081CD64" w14:textId="77777777" w:rsidR="00E52EAC" w:rsidRPr="00E3736C" w:rsidRDefault="00E52EAC" w:rsidP="009F702E">
            <w:pPr>
              <w:jc w:val="both"/>
            </w:pPr>
          </w:p>
        </w:tc>
        <w:tc>
          <w:tcPr>
            <w:tcW w:w="756" w:type="pct"/>
            <w:shd w:val="clear" w:color="auto" w:fill="auto"/>
          </w:tcPr>
          <w:p w14:paraId="5EB1335E" w14:textId="77777777" w:rsidR="00E52EAC" w:rsidRPr="00E3736C" w:rsidRDefault="00E52EAC" w:rsidP="009F702E">
            <w:pPr>
              <w:jc w:val="both"/>
            </w:pPr>
          </w:p>
        </w:tc>
        <w:tc>
          <w:tcPr>
            <w:tcW w:w="1629" w:type="pct"/>
            <w:shd w:val="clear" w:color="auto" w:fill="auto"/>
          </w:tcPr>
          <w:p w14:paraId="4F0C8646" w14:textId="77777777" w:rsidR="00E52EAC" w:rsidRPr="00E3736C" w:rsidRDefault="00E52EAC" w:rsidP="009F702E">
            <w:pPr>
              <w:jc w:val="both"/>
            </w:pPr>
          </w:p>
        </w:tc>
      </w:tr>
      <w:tr w:rsidR="00E52EAC" w:rsidRPr="00E3736C" w14:paraId="02ABCF7B" w14:textId="77777777" w:rsidTr="00E3133F">
        <w:trPr>
          <w:jc w:val="center"/>
        </w:trPr>
        <w:tc>
          <w:tcPr>
            <w:tcW w:w="262" w:type="pct"/>
            <w:shd w:val="clear" w:color="auto" w:fill="auto"/>
          </w:tcPr>
          <w:p w14:paraId="32562437" w14:textId="77777777" w:rsidR="00E52EAC" w:rsidRPr="00E3736C" w:rsidRDefault="00E52EAC" w:rsidP="009F702E">
            <w:pPr>
              <w:numPr>
                <w:ilvl w:val="0"/>
                <w:numId w:val="96"/>
              </w:numPr>
              <w:jc w:val="center"/>
            </w:pPr>
          </w:p>
        </w:tc>
        <w:tc>
          <w:tcPr>
            <w:tcW w:w="1658" w:type="pct"/>
            <w:shd w:val="clear" w:color="auto" w:fill="auto"/>
          </w:tcPr>
          <w:p w14:paraId="2DB81FE8" w14:textId="77777777"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14:paraId="0BACDD87" w14:textId="77777777" w:rsidR="00E52EAC" w:rsidRPr="00E3736C" w:rsidRDefault="00E52EAC" w:rsidP="009F702E">
            <w:pPr>
              <w:jc w:val="both"/>
            </w:pPr>
          </w:p>
        </w:tc>
        <w:tc>
          <w:tcPr>
            <w:tcW w:w="756" w:type="pct"/>
            <w:shd w:val="clear" w:color="auto" w:fill="auto"/>
          </w:tcPr>
          <w:p w14:paraId="01BB3A25" w14:textId="77777777" w:rsidR="00E52EAC" w:rsidRPr="00E3736C" w:rsidRDefault="00E52EAC" w:rsidP="009F702E">
            <w:pPr>
              <w:jc w:val="both"/>
            </w:pPr>
          </w:p>
        </w:tc>
        <w:tc>
          <w:tcPr>
            <w:tcW w:w="1629" w:type="pct"/>
            <w:shd w:val="clear" w:color="auto" w:fill="auto"/>
          </w:tcPr>
          <w:p w14:paraId="06B25677" w14:textId="77777777" w:rsidR="00E52EAC" w:rsidRPr="00E3736C" w:rsidRDefault="00E52EAC" w:rsidP="009F702E">
            <w:pPr>
              <w:jc w:val="both"/>
            </w:pPr>
          </w:p>
        </w:tc>
      </w:tr>
      <w:tr w:rsidR="00E52EAC" w:rsidRPr="00E3736C" w14:paraId="3AB0C445" w14:textId="77777777" w:rsidTr="00E3133F">
        <w:trPr>
          <w:jc w:val="center"/>
        </w:trPr>
        <w:tc>
          <w:tcPr>
            <w:tcW w:w="262" w:type="pct"/>
            <w:vMerge w:val="restart"/>
            <w:shd w:val="clear" w:color="auto" w:fill="auto"/>
          </w:tcPr>
          <w:p w14:paraId="1443474B" w14:textId="77777777" w:rsidR="00E52EAC" w:rsidRPr="00E3736C" w:rsidRDefault="00E52EAC" w:rsidP="009F702E">
            <w:pPr>
              <w:numPr>
                <w:ilvl w:val="0"/>
                <w:numId w:val="96"/>
              </w:numPr>
              <w:jc w:val="center"/>
            </w:pPr>
          </w:p>
        </w:tc>
        <w:tc>
          <w:tcPr>
            <w:tcW w:w="1658" w:type="pct"/>
            <w:shd w:val="clear" w:color="auto" w:fill="auto"/>
          </w:tcPr>
          <w:p w14:paraId="7412B382" w14:textId="77777777" w:rsidR="00E52EAC" w:rsidRPr="00E3736C" w:rsidRDefault="00E52EAC" w:rsidP="009F702E">
            <w:pPr>
              <w:jc w:val="both"/>
            </w:pPr>
            <w:r w:rsidRPr="00E3736C">
              <w:t xml:space="preserve">Модульные размеры рабочей поверхности стола: </w:t>
            </w:r>
          </w:p>
          <w:p w14:paraId="0C7D730E" w14:textId="77777777" w:rsidR="00E52EAC" w:rsidRPr="00E3736C" w:rsidRDefault="00E52EAC" w:rsidP="009F702E">
            <w:pPr>
              <w:jc w:val="both"/>
            </w:pPr>
            <w:r w:rsidRPr="00E3736C">
              <w:t>а) Ширина</w:t>
            </w:r>
          </w:p>
        </w:tc>
        <w:tc>
          <w:tcPr>
            <w:tcW w:w="694" w:type="pct"/>
            <w:shd w:val="clear" w:color="auto" w:fill="auto"/>
          </w:tcPr>
          <w:p w14:paraId="43B38A45" w14:textId="77777777" w:rsidR="00E52EAC" w:rsidRPr="00E3736C" w:rsidRDefault="00E52EAC" w:rsidP="009F702E">
            <w:pPr>
              <w:jc w:val="both"/>
            </w:pPr>
          </w:p>
        </w:tc>
        <w:tc>
          <w:tcPr>
            <w:tcW w:w="756" w:type="pct"/>
            <w:shd w:val="clear" w:color="auto" w:fill="auto"/>
          </w:tcPr>
          <w:p w14:paraId="59CC5D05" w14:textId="77777777" w:rsidR="00E52EAC" w:rsidRPr="00E3736C" w:rsidRDefault="00E52EAC" w:rsidP="009F702E">
            <w:pPr>
              <w:jc w:val="both"/>
            </w:pPr>
          </w:p>
        </w:tc>
        <w:tc>
          <w:tcPr>
            <w:tcW w:w="1629" w:type="pct"/>
            <w:shd w:val="clear" w:color="auto" w:fill="auto"/>
          </w:tcPr>
          <w:p w14:paraId="10196E7F" w14:textId="77777777" w:rsidR="00E52EAC" w:rsidRPr="00E3736C" w:rsidRDefault="00E52EAC" w:rsidP="009F702E">
            <w:pPr>
              <w:jc w:val="both"/>
            </w:pPr>
          </w:p>
        </w:tc>
      </w:tr>
      <w:tr w:rsidR="00E52EAC" w:rsidRPr="00E3736C" w14:paraId="26FD644A" w14:textId="77777777" w:rsidTr="00E3133F">
        <w:trPr>
          <w:jc w:val="center"/>
        </w:trPr>
        <w:tc>
          <w:tcPr>
            <w:tcW w:w="262" w:type="pct"/>
            <w:vMerge/>
            <w:shd w:val="clear" w:color="auto" w:fill="auto"/>
          </w:tcPr>
          <w:p w14:paraId="2A66658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3550E8EB" w14:textId="77777777" w:rsidR="00E52EAC" w:rsidRPr="00E3736C" w:rsidRDefault="00E52EAC" w:rsidP="009F702E"/>
          <w:p w14:paraId="7C045E27" w14:textId="77777777" w:rsidR="00E52EAC" w:rsidRPr="00E3736C" w:rsidRDefault="00E52EAC" w:rsidP="009F702E">
            <w:r w:rsidRPr="00E3736C">
              <w:t>б) Глубина</w:t>
            </w:r>
          </w:p>
        </w:tc>
        <w:tc>
          <w:tcPr>
            <w:tcW w:w="694" w:type="pct"/>
            <w:tcBorders>
              <w:bottom w:val="single" w:sz="4" w:space="0" w:color="auto"/>
            </w:tcBorders>
            <w:shd w:val="clear" w:color="auto" w:fill="auto"/>
          </w:tcPr>
          <w:p w14:paraId="4E9CF5C1" w14:textId="77777777" w:rsidR="00E52EAC" w:rsidRPr="00E3736C" w:rsidRDefault="00E52EAC" w:rsidP="009F702E">
            <w:pPr>
              <w:jc w:val="both"/>
            </w:pPr>
          </w:p>
        </w:tc>
        <w:tc>
          <w:tcPr>
            <w:tcW w:w="756" w:type="pct"/>
            <w:tcBorders>
              <w:bottom w:val="single" w:sz="4" w:space="0" w:color="auto"/>
            </w:tcBorders>
            <w:shd w:val="clear" w:color="auto" w:fill="auto"/>
          </w:tcPr>
          <w:p w14:paraId="768CC30E" w14:textId="77777777" w:rsidR="00E52EAC" w:rsidRPr="00E3736C" w:rsidRDefault="00E52EAC" w:rsidP="009F702E">
            <w:pPr>
              <w:jc w:val="both"/>
            </w:pPr>
          </w:p>
        </w:tc>
        <w:tc>
          <w:tcPr>
            <w:tcW w:w="1629" w:type="pct"/>
            <w:tcBorders>
              <w:bottom w:val="single" w:sz="4" w:space="0" w:color="auto"/>
            </w:tcBorders>
            <w:shd w:val="clear" w:color="auto" w:fill="auto"/>
          </w:tcPr>
          <w:p w14:paraId="1123D70A" w14:textId="77777777" w:rsidR="00E52EAC" w:rsidRPr="00E3736C" w:rsidRDefault="00E52EAC" w:rsidP="009F702E">
            <w:pPr>
              <w:jc w:val="both"/>
            </w:pPr>
          </w:p>
        </w:tc>
      </w:tr>
      <w:tr w:rsidR="00E52EAC" w:rsidRPr="00E3736C" w14:paraId="7E9376A4" w14:textId="77777777" w:rsidTr="00E3133F">
        <w:trPr>
          <w:jc w:val="center"/>
        </w:trPr>
        <w:tc>
          <w:tcPr>
            <w:tcW w:w="262" w:type="pct"/>
            <w:vMerge/>
            <w:shd w:val="clear" w:color="auto" w:fill="auto"/>
          </w:tcPr>
          <w:p w14:paraId="61FD3390"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49AFFC7F" w14:textId="77777777" w:rsidR="00E52EAC" w:rsidRPr="00E3736C" w:rsidRDefault="00E52EAC" w:rsidP="009F702E"/>
        </w:tc>
        <w:tc>
          <w:tcPr>
            <w:tcW w:w="694" w:type="pct"/>
            <w:tcBorders>
              <w:bottom w:val="nil"/>
            </w:tcBorders>
            <w:shd w:val="clear" w:color="auto" w:fill="auto"/>
          </w:tcPr>
          <w:p w14:paraId="7F765E2A" w14:textId="77777777" w:rsidR="00E52EAC" w:rsidRPr="00E3736C" w:rsidRDefault="00E52EAC" w:rsidP="009F702E">
            <w:pPr>
              <w:jc w:val="both"/>
            </w:pPr>
          </w:p>
        </w:tc>
        <w:tc>
          <w:tcPr>
            <w:tcW w:w="756" w:type="pct"/>
            <w:tcBorders>
              <w:bottom w:val="nil"/>
            </w:tcBorders>
            <w:shd w:val="clear" w:color="auto" w:fill="auto"/>
          </w:tcPr>
          <w:p w14:paraId="7B075CC7" w14:textId="77777777" w:rsidR="00E52EAC" w:rsidRPr="00E3736C" w:rsidRDefault="00E52EAC" w:rsidP="009F702E">
            <w:pPr>
              <w:jc w:val="both"/>
            </w:pPr>
          </w:p>
        </w:tc>
        <w:tc>
          <w:tcPr>
            <w:tcW w:w="1629" w:type="pct"/>
            <w:tcBorders>
              <w:bottom w:val="nil"/>
            </w:tcBorders>
            <w:shd w:val="clear" w:color="auto" w:fill="auto"/>
          </w:tcPr>
          <w:p w14:paraId="647F314E" w14:textId="77777777" w:rsidR="00E52EAC" w:rsidRPr="00E3736C" w:rsidRDefault="00E52EAC" w:rsidP="009F702E">
            <w:pPr>
              <w:jc w:val="both"/>
            </w:pPr>
          </w:p>
        </w:tc>
      </w:tr>
      <w:tr w:rsidR="00E52EAC" w:rsidRPr="00E3736C" w14:paraId="64055B73" w14:textId="77777777" w:rsidTr="00E3133F">
        <w:trPr>
          <w:jc w:val="center"/>
        </w:trPr>
        <w:tc>
          <w:tcPr>
            <w:tcW w:w="262" w:type="pct"/>
            <w:vMerge/>
            <w:shd w:val="clear" w:color="auto" w:fill="auto"/>
          </w:tcPr>
          <w:p w14:paraId="7A3B74B3" w14:textId="77777777"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14:paraId="55F8F26F" w14:textId="77777777" w:rsidR="00E52EAC" w:rsidRPr="00E3736C" w:rsidRDefault="00E52EAC" w:rsidP="009F702E">
            <w:r w:rsidRPr="00E3736C">
              <w:t>в) Высота</w:t>
            </w:r>
          </w:p>
        </w:tc>
        <w:tc>
          <w:tcPr>
            <w:tcW w:w="694" w:type="pct"/>
            <w:tcBorders>
              <w:top w:val="nil"/>
              <w:bottom w:val="single" w:sz="4" w:space="0" w:color="auto"/>
            </w:tcBorders>
            <w:shd w:val="clear" w:color="auto" w:fill="auto"/>
          </w:tcPr>
          <w:p w14:paraId="4A796C75" w14:textId="77777777" w:rsidR="00E52EAC" w:rsidRPr="00E3736C" w:rsidRDefault="00E52EAC" w:rsidP="009F702E">
            <w:pPr>
              <w:jc w:val="both"/>
            </w:pPr>
          </w:p>
        </w:tc>
        <w:tc>
          <w:tcPr>
            <w:tcW w:w="756" w:type="pct"/>
            <w:tcBorders>
              <w:top w:val="nil"/>
              <w:bottom w:val="single" w:sz="4" w:space="0" w:color="auto"/>
            </w:tcBorders>
            <w:shd w:val="clear" w:color="auto" w:fill="auto"/>
          </w:tcPr>
          <w:p w14:paraId="2F42A011" w14:textId="77777777" w:rsidR="00E52EAC" w:rsidRPr="00E3736C" w:rsidRDefault="00E52EAC" w:rsidP="009F702E">
            <w:pPr>
              <w:jc w:val="both"/>
            </w:pPr>
          </w:p>
        </w:tc>
        <w:tc>
          <w:tcPr>
            <w:tcW w:w="1629" w:type="pct"/>
            <w:tcBorders>
              <w:top w:val="nil"/>
              <w:bottom w:val="single" w:sz="4" w:space="0" w:color="auto"/>
            </w:tcBorders>
            <w:shd w:val="clear" w:color="auto" w:fill="auto"/>
          </w:tcPr>
          <w:p w14:paraId="2A0384AB" w14:textId="77777777" w:rsidR="00E52EAC" w:rsidRPr="00E3736C" w:rsidRDefault="00E52EAC" w:rsidP="009F702E">
            <w:pPr>
              <w:jc w:val="both"/>
            </w:pPr>
          </w:p>
        </w:tc>
      </w:tr>
      <w:tr w:rsidR="00E52EAC" w:rsidRPr="00E3736C" w14:paraId="417B561F" w14:textId="77777777" w:rsidTr="00E3133F">
        <w:trPr>
          <w:jc w:val="center"/>
        </w:trPr>
        <w:tc>
          <w:tcPr>
            <w:tcW w:w="262" w:type="pct"/>
            <w:vMerge w:val="restart"/>
            <w:shd w:val="clear" w:color="auto" w:fill="auto"/>
          </w:tcPr>
          <w:p w14:paraId="3C9247FC"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2E05607" w14:textId="77777777"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14:paraId="03512F53" w14:textId="77777777" w:rsidR="00E52EAC" w:rsidRPr="00E3736C" w:rsidRDefault="00E52EAC" w:rsidP="009F702E">
            <w:pPr>
              <w:jc w:val="both"/>
            </w:pPr>
          </w:p>
        </w:tc>
        <w:tc>
          <w:tcPr>
            <w:tcW w:w="756" w:type="pct"/>
            <w:tcBorders>
              <w:bottom w:val="nil"/>
            </w:tcBorders>
            <w:shd w:val="clear" w:color="auto" w:fill="auto"/>
          </w:tcPr>
          <w:p w14:paraId="5C914264" w14:textId="77777777" w:rsidR="00E52EAC" w:rsidRPr="00E3736C" w:rsidRDefault="00E52EAC" w:rsidP="009F702E">
            <w:pPr>
              <w:jc w:val="both"/>
            </w:pPr>
          </w:p>
        </w:tc>
        <w:tc>
          <w:tcPr>
            <w:tcW w:w="1629" w:type="pct"/>
            <w:tcBorders>
              <w:bottom w:val="nil"/>
            </w:tcBorders>
            <w:shd w:val="clear" w:color="auto" w:fill="auto"/>
          </w:tcPr>
          <w:p w14:paraId="4BACDBDC" w14:textId="77777777" w:rsidR="00E52EAC" w:rsidRPr="00E3736C" w:rsidRDefault="00E52EAC" w:rsidP="009F702E">
            <w:pPr>
              <w:jc w:val="both"/>
            </w:pPr>
          </w:p>
        </w:tc>
      </w:tr>
      <w:tr w:rsidR="00E52EAC" w:rsidRPr="00E3736C" w14:paraId="334A555B" w14:textId="77777777" w:rsidTr="00E3133F">
        <w:trPr>
          <w:jc w:val="center"/>
        </w:trPr>
        <w:tc>
          <w:tcPr>
            <w:tcW w:w="262" w:type="pct"/>
            <w:vMerge/>
            <w:shd w:val="clear" w:color="auto" w:fill="auto"/>
          </w:tcPr>
          <w:p w14:paraId="33A3BCE1"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2B91C082" w14:textId="77777777"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14:paraId="1192FA9E" w14:textId="77777777" w:rsidR="00E52EAC" w:rsidRPr="00E3736C" w:rsidRDefault="00E52EAC" w:rsidP="009F702E">
            <w:pPr>
              <w:jc w:val="both"/>
            </w:pPr>
          </w:p>
        </w:tc>
        <w:tc>
          <w:tcPr>
            <w:tcW w:w="756" w:type="pct"/>
            <w:tcBorders>
              <w:top w:val="nil"/>
            </w:tcBorders>
            <w:shd w:val="clear" w:color="auto" w:fill="auto"/>
          </w:tcPr>
          <w:p w14:paraId="4EA54C80" w14:textId="77777777" w:rsidR="00E52EAC" w:rsidRPr="00E3736C" w:rsidRDefault="00E52EAC" w:rsidP="009F702E">
            <w:pPr>
              <w:jc w:val="both"/>
            </w:pPr>
          </w:p>
        </w:tc>
        <w:tc>
          <w:tcPr>
            <w:tcW w:w="1629" w:type="pct"/>
            <w:tcBorders>
              <w:top w:val="nil"/>
            </w:tcBorders>
            <w:shd w:val="clear" w:color="auto" w:fill="auto"/>
          </w:tcPr>
          <w:p w14:paraId="3674A0D1" w14:textId="77777777" w:rsidR="00E52EAC" w:rsidRPr="00E3736C" w:rsidRDefault="00E52EAC" w:rsidP="009F702E">
            <w:pPr>
              <w:jc w:val="both"/>
            </w:pPr>
          </w:p>
        </w:tc>
      </w:tr>
      <w:tr w:rsidR="00E52EAC" w:rsidRPr="00E3736C" w14:paraId="22D7C24F" w14:textId="77777777" w:rsidTr="00E3133F">
        <w:trPr>
          <w:jc w:val="center"/>
        </w:trPr>
        <w:tc>
          <w:tcPr>
            <w:tcW w:w="262" w:type="pct"/>
            <w:vMerge/>
            <w:shd w:val="clear" w:color="auto" w:fill="auto"/>
          </w:tcPr>
          <w:p w14:paraId="45B95F52" w14:textId="77777777" w:rsidR="00E52EAC" w:rsidRPr="00E3736C" w:rsidRDefault="00E52EAC" w:rsidP="009F702E">
            <w:pPr>
              <w:numPr>
                <w:ilvl w:val="0"/>
                <w:numId w:val="96"/>
              </w:numPr>
              <w:jc w:val="center"/>
            </w:pPr>
          </w:p>
        </w:tc>
        <w:tc>
          <w:tcPr>
            <w:tcW w:w="1658" w:type="pct"/>
            <w:shd w:val="clear" w:color="auto" w:fill="auto"/>
          </w:tcPr>
          <w:p w14:paraId="738AAFC4" w14:textId="77777777"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14:paraId="2A85F062" w14:textId="77777777" w:rsidR="00E52EAC" w:rsidRPr="00E3736C" w:rsidRDefault="00E52EAC" w:rsidP="009F702E">
            <w:pPr>
              <w:jc w:val="both"/>
            </w:pPr>
          </w:p>
        </w:tc>
        <w:tc>
          <w:tcPr>
            <w:tcW w:w="756" w:type="pct"/>
            <w:shd w:val="clear" w:color="auto" w:fill="auto"/>
          </w:tcPr>
          <w:p w14:paraId="6F63B4F1" w14:textId="77777777" w:rsidR="00E52EAC" w:rsidRPr="00E3736C" w:rsidRDefault="00E52EAC" w:rsidP="009F702E">
            <w:pPr>
              <w:jc w:val="both"/>
            </w:pPr>
          </w:p>
        </w:tc>
        <w:tc>
          <w:tcPr>
            <w:tcW w:w="1629" w:type="pct"/>
            <w:shd w:val="clear" w:color="auto" w:fill="auto"/>
          </w:tcPr>
          <w:p w14:paraId="5F217D7B" w14:textId="77777777" w:rsidR="00E52EAC" w:rsidRPr="00E3736C" w:rsidRDefault="00E52EAC" w:rsidP="009F702E">
            <w:pPr>
              <w:jc w:val="both"/>
            </w:pPr>
          </w:p>
        </w:tc>
      </w:tr>
      <w:tr w:rsidR="00E52EAC" w:rsidRPr="00E3736C" w14:paraId="07E677F0" w14:textId="77777777" w:rsidTr="00E3133F">
        <w:trPr>
          <w:jc w:val="center"/>
        </w:trPr>
        <w:tc>
          <w:tcPr>
            <w:tcW w:w="262" w:type="pct"/>
            <w:vMerge/>
            <w:shd w:val="clear" w:color="auto" w:fill="auto"/>
          </w:tcPr>
          <w:p w14:paraId="4A46166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7DD58497" w14:textId="77777777"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14:paraId="034C90A4" w14:textId="77777777" w:rsidR="00E52EAC" w:rsidRPr="00E3736C" w:rsidRDefault="00E52EAC" w:rsidP="009F702E">
            <w:pPr>
              <w:jc w:val="both"/>
            </w:pPr>
          </w:p>
        </w:tc>
        <w:tc>
          <w:tcPr>
            <w:tcW w:w="756" w:type="pct"/>
            <w:tcBorders>
              <w:bottom w:val="single" w:sz="4" w:space="0" w:color="auto"/>
            </w:tcBorders>
            <w:shd w:val="clear" w:color="auto" w:fill="auto"/>
          </w:tcPr>
          <w:p w14:paraId="2B5599C1" w14:textId="77777777" w:rsidR="00E52EAC" w:rsidRPr="00E3736C" w:rsidRDefault="00E52EAC" w:rsidP="009F702E">
            <w:pPr>
              <w:jc w:val="both"/>
            </w:pPr>
          </w:p>
        </w:tc>
        <w:tc>
          <w:tcPr>
            <w:tcW w:w="1629" w:type="pct"/>
            <w:tcBorders>
              <w:bottom w:val="single" w:sz="4" w:space="0" w:color="auto"/>
            </w:tcBorders>
            <w:shd w:val="clear" w:color="auto" w:fill="auto"/>
          </w:tcPr>
          <w:p w14:paraId="0DF8411C" w14:textId="77777777" w:rsidR="00E52EAC" w:rsidRPr="00E3736C" w:rsidRDefault="00E52EAC" w:rsidP="009F702E">
            <w:pPr>
              <w:jc w:val="both"/>
            </w:pPr>
          </w:p>
        </w:tc>
      </w:tr>
      <w:tr w:rsidR="00E52EAC" w:rsidRPr="00E3736C" w14:paraId="2323545F" w14:textId="77777777" w:rsidTr="00E3133F">
        <w:trPr>
          <w:jc w:val="center"/>
        </w:trPr>
        <w:tc>
          <w:tcPr>
            <w:tcW w:w="262" w:type="pct"/>
            <w:vMerge w:val="restart"/>
            <w:shd w:val="clear" w:color="auto" w:fill="auto"/>
          </w:tcPr>
          <w:p w14:paraId="2F93DE79"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6CA88D8" w14:textId="77777777"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14:paraId="32F0ABD9" w14:textId="77777777" w:rsidR="00E52EAC" w:rsidRPr="00E3736C" w:rsidRDefault="00E52EAC" w:rsidP="009F702E">
            <w:pPr>
              <w:jc w:val="both"/>
            </w:pPr>
          </w:p>
        </w:tc>
        <w:tc>
          <w:tcPr>
            <w:tcW w:w="756" w:type="pct"/>
            <w:tcBorders>
              <w:bottom w:val="nil"/>
            </w:tcBorders>
            <w:shd w:val="clear" w:color="auto" w:fill="auto"/>
          </w:tcPr>
          <w:p w14:paraId="55FD7474" w14:textId="77777777" w:rsidR="00E52EAC" w:rsidRPr="00E3736C" w:rsidRDefault="00E52EAC" w:rsidP="009F702E">
            <w:pPr>
              <w:jc w:val="both"/>
            </w:pPr>
          </w:p>
        </w:tc>
        <w:tc>
          <w:tcPr>
            <w:tcW w:w="1629" w:type="pct"/>
            <w:tcBorders>
              <w:bottom w:val="nil"/>
            </w:tcBorders>
            <w:shd w:val="clear" w:color="auto" w:fill="auto"/>
          </w:tcPr>
          <w:p w14:paraId="7769710F" w14:textId="77777777" w:rsidR="00E52EAC" w:rsidRPr="00E3736C" w:rsidRDefault="00E52EAC" w:rsidP="009F702E">
            <w:pPr>
              <w:jc w:val="both"/>
            </w:pPr>
          </w:p>
        </w:tc>
      </w:tr>
      <w:tr w:rsidR="00E52EAC" w:rsidRPr="00E3736C" w14:paraId="45760A47" w14:textId="77777777" w:rsidTr="00E3133F">
        <w:trPr>
          <w:jc w:val="center"/>
        </w:trPr>
        <w:tc>
          <w:tcPr>
            <w:tcW w:w="262" w:type="pct"/>
            <w:vMerge/>
            <w:shd w:val="clear" w:color="auto" w:fill="auto"/>
          </w:tcPr>
          <w:p w14:paraId="1D68872C"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4E166179" w14:textId="77777777"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14:paraId="4BA64B87" w14:textId="77777777" w:rsidR="00E52EAC" w:rsidRPr="00E3736C" w:rsidRDefault="00E52EAC" w:rsidP="009F702E">
            <w:pPr>
              <w:jc w:val="both"/>
            </w:pPr>
          </w:p>
        </w:tc>
        <w:tc>
          <w:tcPr>
            <w:tcW w:w="756" w:type="pct"/>
            <w:tcBorders>
              <w:top w:val="nil"/>
            </w:tcBorders>
            <w:shd w:val="clear" w:color="auto" w:fill="auto"/>
          </w:tcPr>
          <w:p w14:paraId="45AC5B73" w14:textId="77777777" w:rsidR="00E52EAC" w:rsidRPr="00E3736C" w:rsidRDefault="00E52EAC" w:rsidP="009F702E">
            <w:pPr>
              <w:jc w:val="both"/>
            </w:pPr>
          </w:p>
        </w:tc>
        <w:tc>
          <w:tcPr>
            <w:tcW w:w="1629" w:type="pct"/>
            <w:tcBorders>
              <w:top w:val="nil"/>
            </w:tcBorders>
            <w:shd w:val="clear" w:color="auto" w:fill="auto"/>
          </w:tcPr>
          <w:p w14:paraId="003D29B7" w14:textId="77777777" w:rsidR="00E52EAC" w:rsidRPr="00E3736C" w:rsidRDefault="00E52EAC" w:rsidP="009F702E">
            <w:pPr>
              <w:jc w:val="both"/>
            </w:pPr>
          </w:p>
        </w:tc>
      </w:tr>
      <w:tr w:rsidR="00E52EAC" w:rsidRPr="00E3736C" w14:paraId="430C660F" w14:textId="77777777" w:rsidTr="00E3133F">
        <w:trPr>
          <w:jc w:val="center"/>
        </w:trPr>
        <w:tc>
          <w:tcPr>
            <w:tcW w:w="262" w:type="pct"/>
            <w:vMerge/>
            <w:shd w:val="clear" w:color="auto" w:fill="auto"/>
          </w:tcPr>
          <w:p w14:paraId="5C75137E" w14:textId="77777777" w:rsidR="00E52EAC" w:rsidRPr="00E3736C" w:rsidRDefault="00E52EAC" w:rsidP="009F702E">
            <w:pPr>
              <w:numPr>
                <w:ilvl w:val="0"/>
                <w:numId w:val="96"/>
              </w:numPr>
              <w:jc w:val="center"/>
            </w:pPr>
          </w:p>
        </w:tc>
        <w:tc>
          <w:tcPr>
            <w:tcW w:w="1658" w:type="pct"/>
            <w:shd w:val="clear" w:color="auto" w:fill="auto"/>
          </w:tcPr>
          <w:p w14:paraId="1279BEDD" w14:textId="77777777"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14:paraId="639BE1F3" w14:textId="77777777" w:rsidR="00E52EAC" w:rsidRPr="00E3736C" w:rsidRDefault="00E52EAC" w:rsidP="009F702E">
            <w:pPr>
              <w:jc w:val="both"/>
            </w:pPr>
          </w:p>
        </w:tc>
        <w:tc>
          <w:tcPr>
            <w:tcW w:w="756" w:type="pct"/>
            <w:shd w:val="clear" w:color="auto" w:fill="auto"/>
          </w:tcPr>
          <w:p w14:paraId="6E3813EC" w14:textId="77777777" w:rsidR="00E52EAC" w:rsidRPr="00E3736C" w:rsidRDefault="00E52EAC" w:rsidP="009F702E">
            <w:pPr>
              <w:jc w:val="both"/>
            </w:pPr>
          </w:p>
        </w:tc>
        <w:tc>
          <w:tcPr>
            <w:tcW w:w="1629" w:type="pct"/>
            <w:shd w:val="clear" w:color="auto" w:fill="auto"/>
          </w:tcPr>
          <w:p w14:paraId="78612D1B" w14:textId="77777777" w:rsidR="00E52EAC" w:rsidRPr="00E3736C" w:rsidRDefault="00E52EAC" w:rsidP="009F702E">
            <w:pPr>
              <w:jc w:val="both"/>
            </w:pPr>
          </w:p>
        </w:tc>
      </w:tr>
      <w:tr w:rsidR="00E52EAC" w:rsidRPr="00E3736C" w14:paraId="2C331A9C" w14:textId="77777777" w:rsidTr="00E3133F">
        <w:trPr>
          <w:jc w:val="center"/>
        </w:trPr>
        <w:tc>
          <w:tcPr>
            <w:tcW w:w="262" w:type="pct"/>
            <w:vMerge/>
            <w:shd w:val="clear" w:color="auto" w:fill="auto"/>
          </w:tcPr>
          <w:p w14:paraId="4DB43407" w14:textId="77777777" w:rsidR="00E52EAC" w:rsidRPr="00E3736C" w:rsidRDefault="00E52EAC" w:rsidP="009F702E">
            <w:pPr>
              <w:numPr>
                <w:ilvl w:val="0"/>
                <w:numId w:val="96"/>
              </w:numPr>
              <w:jc w:val="center"/>
            </w:pPr>
          </w:p>
        </w:tc>
        <w:tc>
          <w:tcPr>
            <w:tcW w:w="1658" w:type="pct"/>
            <w:shd w:val="clear" w:color="auto" w:fill="auto"/>
          </w:tcPr>
          <w:p w14:paraId="153CBD92" w14:textId="77777777"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14:paraId="56415963" w14:textId="77777777" w:rsidR="00E52EAC" w:rsidRPr="00E3736C" w:rsidRDefault="00E52EAC" w:rsidP="009F702E">
            <w:pPr>
              <w:jc w:val="both"/>
            </w:pPr>
          </w:p>
        </w:tc>
        <w:tc>
          <w:tcPr>
            <w:tcW w:w="756" w:type="pct"/>
            <w:shd w:val="clear" w:color="auto" w:fill="auto"/>
          </w:tcPr>
          <w:p w14:paraId="240F1285" w14:textId="77777777" w:rsidR="00E52EAC" w:rsidRPr="00E3736C" w:rsidRDefault="00E52EAC" w:rsidP="009F702E">
            <w:pPr>
              <w:jc w:val="both"/>
            </w:pPr>
          </w:p>
        </w:tc>
        <w:tc>
          <w:tcPr>
            <w:tcW w:w="1629" w:type="pct"/>
            <w:shd w:val="clear" w:color="auto" w:fill="auto"/>
          </w:tcPr>
          <w:p w14:paraId="71462CD7" w14:textId="77777777" w:rsidR="00E52EAC" w:rsidRPr="00E3736C" w:rsidRDefault="00E52EAC" w:rsidP="009F702E">
            <w:pPr>
              <w:jc w:val="both"/>
            </w:pPr>
          </w:p>
        </w:tc>
      </w:tr>
      <w:tr w:rsidR="00E52EAC" w:rsidRPr="00E3736C" w14:paraId="4F90DEFB" w14:textId="77777777" w:rsidTr="00E3133F">
        <w:trPr>
          <w:jc w:val="center"/>
        </w:trPr>
        <w:tc>
          <w:tcPr>
            <w:tcW w:w="262" w:type="pct"/>
            <w:vMerge/>
            <w:shd w:val="clear" w:color="auto" w:fill="auto"/>
          </w:tcPr>
          <w:p w14:paraId="3F9098BB" w14:textId="77777777" w:rsidR="00E52EAC" w:rsidRPr="00E3736C" w:rsidRDefault="00E52EAC" w:rsidP="009F702E">
            <w:pPr>
              <w:numPr>
                <w:ilvl w:val="0"/>
                <w:numId w:val="96"/>
              </w:numPr>
              <w:jc w:val="center"/>
            </w:pPr>
          </w:p>
        </w:tc>
        <w:tc>
          <w:tcPr>
            <w:tcW w:w="1658" w:type="pct"/>
            <w:shd w:val="clear" w:color="auto" w:fill="auto"/>
          </w:tcPr>
          <w:p w14:paraId="29401168" w14:textId="77777777"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14:paraId="19E88399" w14:textId="77777777" w:rsidR="00E52EAC" w:rsidRPr="00E3736C" w:rsidRDefault="00E52EAC" w:rsidP="009F702E">
            <w:pPr>
              <w:jc w:val="both"/>
            </w:pPr>
          </w:p>
        </w:tc>
        <w:tc>
          <w:tcPr>
            <w:tcW w:w="756" w:type="pct"/>
            <w:shd w:val="clear" w:color="auto" w:fill="auto"/>
          </w:tcPr>
          <w:p w14:paraId="080D3CA2" w14:textId="77777777" w:rsidR="00E52EAC" w:rsidRPr="00E3736C" w:rsidRDefault="00E52EAC" w:rsidP="009F702E">
            <w:pPr>
              <w:jc w:val="both"/>
            </w:pPr>
          </w:p>
        </w:tc>
        <w:tc>
          <w:tcPr>
            <w:tcW w:w="1629" w:type="pct"/>
            <w:shd w:val="clear" w:color="auto" w:fill="auto"/>
          </w:tcPr>
          <w:p w14:paraId="7EDBC13B" w14:textId="77777777" w:rsidR="00E52EAC" w:rsidRPr="00E3736C" w:rsidRDefault="00E52EAC" w:rsidP="009F702E">
            <w:pPr>
              <w:jc w:val="both"/>
            </w:pPr>
          </w:p>
        </w:tc>
      </w:tr>
      <w:tr w:rsidR="00E52EAC" w:rsidRPr="00E3736C" w14:paraId="52CDF556" w14:textId="77777777" w:rsidTr="00E3133F">
        <w:trPr>
          <w:jc w:val="center"/>
        </w:trPr>
        <w:tc>
          <w:tcPr>
            <w:tcW w:w="262" w:type="pct"/>
            <w:shd w:val="clear" w:color="auto" w:fill="auto"/>
          </w:tcPr>
          <w:p w14:paraId="03C7286A" w14:textId="77777777" w:rsidR="00E52EAC" w:rsidRPr="00E3736C" w:rsidRDefault="00E52EAC" w:rsidP="009F702E">
            <w:pPr>
              <w:numPr>
                <w:ilvl w:val="0"/>
                <w:numId w:val="96"/>
              </w:numPr>
              <w:jc w:val="center"/>
            </w:pPr>
          </w:p>
        </w:tc>
        <w:tc>
          <w:tcPr>
            <w:tcW w:w="1658" w:type="pct"/>
            <w:shd w:val="clear" w:color="auto" w:fill="auto"/>
          </w:tcPr>
          <w:p w14:paraId="0A662D33" w14:textId="77777777" w:rsidR="00E52EAC" w:rsidRPr="00E3736C" w:rsidRDefault="00E52EAC" w:rsidP="009F702E">
            <w:pPr>
              <w:jc w:val="both"/>
            </w:pPr>
            <w:r w:rsidRPr="00E3736C">
              <w:t>Расположение клавиатуры</w:t>
            </w:r>
          </w:p>
        </w:tc>
        <w:tc>
          <w:tcPr>
            <w:tcW w:w="694" w:type="pct"/>
            <w:shd w:val="clear" w:color="auto" w:fill="auto"/>
          </w:tcPr>
          <w:p w14:paraId="0CE0A3F8" w14:textId="77777777" w:rsidR="00E52EAC" w:rsidRPr="00E3736C" w:rsidRDefault="00E52EAC" w:rsidP="009F702E">
            <w:pPr>
              <w:jc w:val="both"/>
            </w:pPr>
          </w:p>
        </w:tc>
        <w:tc>
          <w:tcPr>
            <w:tcW w:w="756" w:type="pct"/>
            <w:shd w:val="clear" w:color="auto" w:fill="auto"/>
          </w:tcPr>
          <w:p w14:paraId="20FF1B8A" w14:textId="77777777" w:rsidR="00E52EAC" w:rsidRPr="00E3736C" w:rsidRDefault="00E52EAC" w:rsidP="009F702E">
            <w:pPr>
              <w:jc w:val="both"/>
            </w:pPr>
          </w:p>
        </w:tc>
        <w:tc>
          <w:tcPr>
            <w:tcW w:w="1629" w:type="pct"/>
            <w:shd w:val="clear" w:color="auto" w:fill="auto"/>
          </w:tcPr>
          <w:p w14:paraId="75D04AAE" w14:textId="77777777" w:rsidR="00E52EAC" w:rsidRPr="00E3736C" w:rsidRDefault="00E52EAC" w:rsidP="009F702E">
            <w:pPr>
              <w:jc w:val="both"/>
            </w:pPr>
          </w:p>
        </w:tc>
      </w:tr>
    </w:tbl>
    <w:p w14:paraId="4249D576" w14:textId="77777777" w:rsidR="00E52EAC" w:rsidRPr="00E3736C" w:rsidRDefault="00E52EAC" w:rsidP="00E3736C">
      <w:pPr>
        <w:ind w:firstLine="709"/>
        <w:rPr>
          <w:bCs/>
        </w:rPr>
      </w:pPr>
    </w:p>
    <w:p w14:paraId="258ED4F4" w14:textId="77777777" w:rsidR="00E52EAC" w:rsidRPr="00E3736C" w:rsidRDefault="00E52EAC" w:rsidP="00E3736C">
      <w:pPr>
        <w:ind w:firstLine="709"/>
        <w:jc w:val="both"/>
        <w:rPr>
          <w:b/>
        </w:rPr>
      </w:pPr>
      <w:r w:rsidRPr="00E3736C">
        <w:rPr>
          <w:b/>
        </w:rPr>
        <w:t>Контрольные вопросы</w:t>
      </w:r>
    </w:p>
    <w:p w14:paraId="738C5A3F" w14:textId="77777777"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14:paraId="6A6F1945" w14:textId="77777777"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14:paraId="43296BF8" w14:textId="77777777"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14:paraId="271FE542" w14:textId="77777777"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14:paraId="0DAAD87E" w14:textId="77777777"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14:paraId="6E400022" w14:textId="77777777"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14:paraId="2852188E" w14:textId="77777777" w:rsidR="00E52EAC" w:rsidRPr="00E3736C" w:rsidRDefault="00E52EAC" w:rsidP="00E3736C">
      <w:pPr>
        <w:ind w:firstLine="709"/>
        <w:rPr>
          <w:rFonts w:eastAsia="SchoolBookCSanPin-Regular"/>
          <w:lang w:eastAsia="en-US"/>
        </w:rPr>
      </w:pPr>
    </w:p>
    <w:p w14:paraId="7084D154" w14:textId="77777777" w:rsidR="00E52EAC" w:rsidRPr="00E3736C" w:rsidRDefault="00E52EAC" w:rsidP="00E3736C">
      <w:pPr>
        <w:ind w:firstLine="709"/>
        <w:jc w:val="center"/>
        <w:rPr>
          <w:rFonts w:eastAsia="SchoolBookCSanPin-Regular"/>
          <w:lang w:eastAsia="en-US"/>
        </w:rPr>
      </w:pPr>
    </w:p>
    <w:p w14:paraId="325F8A3D" w14:textId="77777777" w:rsidR="00E52EAC" w:rsidRPr="00E3736C" w:rsidRDefault="00E52EAC" w:rsidP="00E3736C">
      <w:pPr>
        <w:ind w:firstLine="709"/>
        <w:jc w:val="center"/>
        <w:rPr>
          <w:rFonts w:eastAsia="SchoolBookCSanPin-Regular"/>
          <w:lang w:eastAsia="en-US"/>
        </w:rPr>
      </w:pPr>
    </w:p>
    <w:p w14:paraId="1647106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3F4D8C92"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D16A39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88FB16E"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B9671F3"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59E3878" w14:textId="77777777" w:rsidR="00E52EAC" w:rsidRPr="00E3736C" w:rsidRDefault="00E52EAC" w:rsidP="00E3736C">
      <w:pPr>
        <w:ind w:firstLine="709"/>
        <w:jc w:val="center"/>
        <w:rPr>
          <w:rFonts w:eastAsia="SchoolBookCSanPin-Regular"/>
          <w:lang w:eastAsia="en-US"/>
        </w:rPr>
      </w:pPr>
    </w:p>
    <w:p w14:paraId="41E9081E" w14:textId="77777777" w:rsidR="00EC3171" w:rsidRPr="009F702E" w:rsidRDefault="00E52EAC" w:rsidP="00EC3171">
      <w:pPr>
        <w:jc w:val="center"/>
        <w:rPr>
          <w:b/>
        </w:rPr>
      </w:pPr>
      <w:r w:rsidRPr="00E3736C">
        <w:rPr>
          <w:b/>
        </w:rPr>
        <w:br w:type="page"/>
      </w:r>
      <w:r w:rsidR="00EC3171" w:rsidRPr="009F702E">
        <w:rPr>
          <w:b/>
        </w:rPr>
        <w:lastRenderedPageBreak/>
        <w:t xml:space="preserve"> </w:t>
      </w:r>
    </w:p>
    <w:p w14:paraId="23E94D67" w14:textId="77777777" w:rsidR="00CF5924" w:rsidRPr="009F702E" w:rsidRDefault="00E3133F" w:rsidP="009F702E">
      <w:pPr>
        <w:ind w:hanging="142"/>
        <w:jc w:val="center"/>
        <w:rPr>
          <w:b/>
          <w:color w:val="000000"/>
        </w:rPr>
      </w:pPr>
      <w:r w:rsidRPr="009F702E">
        <w:rPr>
          <w:b/>
        </w:rPr>
        <w:t xml:space="preserve">Практическое </w:t>
      </w:r>
      <w:r w:rsidR="00CF5924" w:rsidRPr="009F702E">
        <w:rPr>
          <w:b/>
        </w:rPr>
        <w:t xml:space="preserve">занятие </w:t>
      </w:r>
      <w:r w:rsidR="00EC3171">
        <w:rPr>
          <w:b/>
          <w:color w:val="000000"/>
        </w:rPr>
        <w:t>№ 16</w:t>
      </w:r>
    </w:p>
    <w:p w14:paraId="484B2E7A" w14:textId="77777777" w:rsidR="00CF5924" w:rsidRPr="009F702E" w:rsidRDefault="00CF5924" w:rsidP="009F702E">
      <w:pPr>
        <w:ind w:hanging="142"/>
        <w:jc w:val="center"/>
        <w:rPr>
          <w:b/>
          <w:color w:val="000000"/>
        </w:rPr>
      </w:pPr>
      <w:r w:rsidRPr="009F702E">
        <w:rPr>
          <w:b/>
          <w:color w:val="000000"/>
        </w:rPr>
        <w:t xml:space="preserve">Тема: </w:t>
      </w:r>
      <w:r w:rsidR="00EC3171" w:rsidRPr="00EC3171">
        <w:rPr>
          <w:rFonts w:eastAsia="Calibri"/>
          <w:b/>
          <w:color w:val="000000"/>
        </w:rPr>
        <w:t>Создание текстовых файлов и работа с ними.</w:t>
      </w:r>
    </w:p>
    <w:p w14:paraId="0742D1CB" w14:textId="77777777" w:rsidR="00CF5924" w:rsidRPr="00E3736C" w:rsidRDefault="00CF5924" w:rsidP="00E3736C">
      <w:pPr>
        <w:ind w:firstLine="709"/>
        <w:jc w:val="both"/>
        <w:rPr>
          <w:b/>
          <w:bCs/>
          <w:iCs/>
        </w:rPr>
      </w:pPr>
    </w:p>
    <w:p w14:paraId="29771990" w14:textId="77777777"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14:paraId="591C615C" w14:textId="77777777" w:rsidR="00CF5924" w:rsidRPr="00E3736C" w:rsidRDefault="00CF5924" w:rsidP="00E3736C">
      <w:pPr>
        <w:ind w:firstLine="709"/>
      </w:pPr>
    </w:p>
    <w:p w14:paraId="30CFDB2B" w14:textId="77777777" w:rsidR="00CF5924" w:rsidRPr="00E3736C" w:rsidRDefault="00CF5924" w:rsidP="00E3736C">
      <w:pPr>
        <w:ind w:firstLine="709"/>
        <w:jc w:val="center"/>
      </w:pPr>
      <w:r w:rsidRPr="00E3736C">
        <w:rPr>
          <w:b/>
          <w:bCs/>
          <w:i/>
          <w:iCs/>
        </w:rPr>
        <w:t>Краткие теоретические сведения</w:t>
      </w:r>
    </w:p>
    <w:p w14:paraId="3117C4CF" w14:textId="77777777" w:rsidR="00CF5924" w:rsidRPr="00E3736C" w:rsidRDefault="00CF5924" w:rsidP="00E3736C">
      <w:pPr>
        <w:ind w:firstLine="709"/>
        <w:jc w:val="center"/>
      </w:pPr>
      <w:r w:rsidRPr="00E3736C">
        <w:rPr>
          <w:b/>
          <w:bCs/>
          <w:u w:val="single"/>
        </w:rPr>
        <w:t>Проверка орфографии</w:t>
      </w:r>
    </w:p>
    <w:p w14:paraId="77E5F7E9" w14:textId="77777777"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14:paraId="4C64A71F" w14:textId="77777777"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14:paraId="4C6C254E" w14:textId="77777777"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14:paraId="6BE00164" w14:textId="77777777"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14:paraId="0BA2544A" w14:textId="77777777"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14:paraId="6D885134" w14:textId="77777777"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14:paraId="21A02C2E" w14:textId="77777777"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14:paraId="18CBB6F5" w14:textId="77777777"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14:paraId="5A368B1A" w14:textId="77777777"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14:paraId="798343D3" w14:textId="77777777"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14:paraId="3BCDFE9F" w14:textId="77777777"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14:paraId="68ADF519" w14:textId="77777777"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14:paraId="74A0AA07" w14:textId="77777777"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соседняя или две буквы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14:paraId="52A7C89A" w14:textId="77777777"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14:paraId="09C791BE" w14:textId="77777777"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14:paraId="482ED8AD" w14:textId="77777777"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14:paraId="483B3698" w14:textId="77777777"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14:paraId="22AA4594" w14:textId="77777777"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14:paraId="793C08DE" w14:textId="77777777" w:rsidR="00CF5924" w:rsidRPr="00E3736C" w:rsidRDefault="00CF5924" w:rsidP="00E3736C">
      <w:pPr>
        <w:ind w:firstLine="709"/>
        <w:jc w:val="center"/>
      </w:pPr>
      <w:r w:rsidRPr="00E3736C">
        <w:rPr>
          <w:b/>
          <w:bCs/>
          <w:i/>
          <w:iCs/>
        </w:rPr>
        <w:t>Задание</w:t>
      </w:r>
    </w:p>
    <w:p w14:paraId="0F2D1F24" w14:textId="77777777"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14:paraId="51107088" w14:textId="77777777" w:rsidR="00E3133F" w:rsidRPr="00E3736C" w:rsidRDefault="00E3133F" w:rsidP="00E3736C">
      <w:pPr>
        <w:ind w:firstLine="709"/>
        <w:jc w:val="center"/>
        <w:rPr>
          <w:b/>
          <w:noProof/>
        </w:rPr>
      </w:pPr>
    </w:p>
    <w:p w14:paraId="7EBA040B" w14:textId="77777777" w:rsidR="00E3133F" w:rsidRPr="00E3736C" w:rsidRDefault="00E3133F" w:rsidP="00E3736C">
      <w:pPr>
        <w:ind w:firstLine="709"/>
        <w:rPr>
          <w:noProof/>
        </w:rPr>
      </w:pPr>
      <w:r w:rsidRPr="00E3736C">
        <w:rPr>
          <w:noProof/>
        </w:rPr>
        <w:t>Задание 2: Наберите текст в соответствии с образцом:</w:t>
      </w:r>
    </w:p>
    <w:p w14:paraId="413A16C1" w14:textId="77777777"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35EFB454" wp14:editId="47E5C19F">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9F9B26C"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5441D910" wp14:editId="7D310EA7">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CFF1C23"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5E0C26AF" wp14:editId="1334F7E5">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14:paraId="6C87AE39" w14:textId="77777777" w:rsidR="00E3133F" w:rsidRPr="00E3736C" w:rsidRDefault="00E3133F" w:rsidP="00E3736C">
      <w:pPr>
        <w:tabs>
          <w:tab w:val="left" w:pos="0"/>
        </w:tabs>
        <w:ind w:firstLine="709"/>
        <w:jc w:val="both"/>
      </w:pPr>
    </w:p>
    <w:p w14:paraId="2C339ED2" w14:textId="77777777" w:rsidR="00E3133F" w:rsidRPr="00E3736C" w:rsidRDefault="00E3133F" w:rsidP="00E3736C">
      <w:pPr>
        <w:tabs>
          <w:tab w:val="left" w:pos="0"/>
        </w:tabs>
        <w:ind w:firstLine="709"/>
        <w:jc w:val="both"/>
      </w:pPr>
      <w:r w:rsidRPr="00E3736C">
        <w:t>Пояснение к заданию:</w:t>
      </w:r>
    </w:p>
    <w:p w14:paraId="53609729"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14:paraId="3B93D490"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14:paraId="314E7BE5"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2AF3C30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14:paraId="648DBE4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2CC9A8B9"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7216CA61" wp14:editId="6F5EE24C">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14:paraId="4F5A8F8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14:paraId="604040F2"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14:paraId="1C087223"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0B0F639D"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261C6F94" wp14:editId="2BF13EE2">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14:paraId="686D28AB" w14:textId="77777777" w:rsidR="00E3133F" w:rsidRPr="00E3736C" w:rsidRDefault="00E3133F" w:rsidP="00E3736C">
      <w:pPr>
        <w:tabs>
          <w:tab w:val="left" w:pos="0"/>
        </w:tabs>
        <w:ind w:firstLine="709"/>
        <w:jc w:val="center"/>
      </w:pPr>
      <w:r w:rsidRPr="00E3736C">
        <w:t>Рисунок 2</w:t>
      </w:r>
    </w:p>
    <w:p w14:paraId="3EBE0F86"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14:paraId="1C6654A2"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1CC9933C"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61062DD4" wp14:editId="45191407">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14:paraId="7C222A1A"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14:paraId="45B6285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14:paraId="7835BBCF" w14:textId="77777777"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14:paraId="4072F53A"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14:paraId="153683D2" w14:textId="77777777" w:rsidR="00E3133F" w:rsidRPr="00E3736C" w:rsidRDefault="00E3133F" w:rsidP="00E3736C">
      <w:pPr>
        <w:tabs>
          <w:tab w:val="left" w:pos="0"/>
        </w:tabs>
        <w:ind w:firstLine="709"/>
        <w:jc w:val="center"/>
      </w:pPr>
      <w:r w:rsidRPr="00E3736C">
        <w:rPr>
          <w:noProof/>
        </w:rPr>
        <w:drawing>
          <wp:inline distT="0" distB="0" distL="0" distR="0" wp14:anchorId="6E222D9A" wp14:editId="303C5DB7">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14:paraId="676BC948" w14:textId="77777777" w:rsidR="00E3133F" w:rsidRPr="00E3736C" w:rsidRDefault="00E3133F" w:rsidP="00E3736C">
      <w:pPr>
        <w:tabs>
          <w:tab w:val="left" w:pos="0"/>
        </w:tabs>
        <w:ind w:firstLine="709"/>
        <w:jc w:val="center"/>
      </w:pPr>
      <w:r w:rsidRPr="00E3736C">
        <w:t>Рисунок 4</w:t>
      </w:r>
    </w:p>
    <w:p w14:paraId="2D15BFA0" w14:textId="77777777" w:rsidR="00E3133F" w:rsidRPr="00E3736C" w:rsidRDefault="00E3133F" w:rsidP="00E3736C">
      <w:pPr>
        <w:tabs>
          <w:tab w:val="left" w:pos="0"/>
        </w:tabs>
        <w:ind w:firstLine="709"/>
        <w:jc w:val="center"/>
        <w:rPr>
          <w:b/>
        </w:rPr>
      </w:pPr>
    </w:p>
    <w:p w14:paraId="36652941" w14:textId="77777777" w:rsidR="00E3133F" w:rsidRPr="00E3736C" w:rsidRDefault="00E3133F" w:rsidP="00E3736C">
      <w:pPr>
        <w:tabs>
          <w:tab w:val="left" w:pos="0"/>
        </w:tabs>
        <w:ind w:firstLine="709"/>
        <w:jc w:val="center"/>
        <w:rPr>
          <w:b/>
        </w:rPr>
      </w:pPr>
    </w:p>
    <w:p w14:paraId="61EC6B11" w14:textId="77777777" w:rsidR="00E3133F" w:rsidRPr="00E3736C" w:rsidRDefault="00E3133F" w:rsidP="00E3736C">
      <w:pPr>
        <w:tabs>
          <w:tab w:val="left" w:pos="0"/>
        </w:tabs>
        <w:ind w:firstLine="709"/>
        <w:jc w:val="center"/>
        <w:rPr>
          <w:b/>
        </w:rPr>
      </w:pPr>
    </w:p>
    <w:p w14:paraId="45D45DD1" w14:textId="77777777" w:rsidR="00E3133F" w:rsidRPr="00E3736C" w:rsidRDefault="00E3133F" w:rsidP="00E3736C">
      <w:pPr>
        <w:tabs>
          <w:tab w:val="left" w:pos="0"/>
        </w:tabs>
        <w:ind w:firstLine="709"/>
        <w:jc w:val="center"/>
        <w:rPr>
          <w:b/>
        </w:rPr>
      </w:pPr>
    </w:p>
    <w:p w14:paraId="7F1FF151" w14:textId="77777777" w:rsidR="00E3133F" w:rsidRPr="00E3736C" w:rsidRDefault="00E3133F" w:rsidP="00E3736C">
      <w:pPr>
        <w:tabs>
          <w:tab w:val="left" w:pos="0"/>
        </w:tabs>
        <w:ind w:firstLine="709"/>
        <w:jc w:val="center"/>
        <w:rPr>
          <w:b/>
        </w:rPr>
      </w:pPr>
    </w:p>
    <w:p w14:paraId="07799AD4" w14:textId="77777777" w:rsidR="00E3133F" w:rsidRPr="00E3736C" w:rsidRDefault="00E3133F" w:rsidP="00E3736C">
      <w:pPr>
        <w:tabs>
          <w:tab w:val="left" w:pos="0"/>
        </w:tabs>
        <w:ind w:firstLine="709"/>
      </w:pPr>
      <w:r w:rsidRPr="00E3736C">
        <w:t>Задание 3: наберите текст в соответствии с образцом</w:t>
      </w:r>
    </w:p>
    <w:p w14:paraId="5F3567CB"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1EDBBA1A" w14:textId="77777777" w:rsidR="00E3133F" w:rsidRPr="00E3736C" w:rsidRDefault="00E3133F" w:rsidP="00E3736C">
      <w:pPr>
        <w:tabs>
          <w:tab w:val="left" w:pos="0"/>
        </w:tabs>
        <w:ind w:firstLine="709"/>
        <w:jc w:val="center"/>
      </w:pPr>
      <w:r w:rsidRPr="00E3736C">
        <w:rPr>
          <w:noProof/>
        </w:rPr>
        <w:drawing>
          <wp:inline distT="0" distB="0" distL="0" distR="0" wp14:anchorId="16E3F732" wp14:editId="428EF81B">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14:paraId="6E7F4BBD" w14:textId="77777777" w:rsidR="00E3133F" w:rsidRPr="00E3736C" w:rsidRDefault="00E3133F" w:rsidP="00E3736C">
      <w:pPr>
        <w:tabs>
          <w:tab w:val="left" w:pos="-1134"/>
        </w:tabs>
        <w:ind w:firstLine="709"/>
      </w:pPr>
    </w:p>
    <w:p w14:paraId="248978C3" w14:textId="77777777" w:rsidR="00E3133F" w:rsidRPr="00E3736C" w:rsidRDefault="00E3133F" w:rsidP="00E3736C">
      <w:pPr>
        <w:tabs>
          <w:tab w:val="left" w:pos="-1134"/>
        </w:tabs>
        <w:ind w:firstLine="709"/>
        <w:rPr>
          <w:noProof/>
        </w:rPr>
      </w:pPr>
      <w:r w:rsidRPr="00E3736C">
        <w:rPr>
          <w:noProof/>
        </w:rPr>
        <w:t xml:space="preserve"> Пояснения к заданию:</w:t>
      </w:r>
    </w:p>
    <w:p w14:paraId="48EAA848"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14:paraId="6D46AB05"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4B1BC8FD" w14:textId="77777777"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14:paraId="03FA7A97" w14:textId="77777777" w:rsidR="00E3133F" w:rsidRPr="00E3736C" w:rsidRDefault="00E3133F" w:rsidP="00E3736C">
      <w:pPr>
        <w:ind w:firstLine="709"/>
        <w:jc w:val="center"/>
        <w:rPr>
          <w:noProof/>
        </w:rPr>
      </w:pPr>
      <w:r w:rsidRPr="00E3736C">
        <w:rPr>
          <w:noProof/>
        </w:rPr>
        <w:drawing>
          <wp:inline distT="0" distB="0" distL="0" distR="0" wp14:anchorId="01D0ED78" wp14:editId="4732B6E9">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14:paraId="3B3D9CD1" w14:textId="77777777" w:rsidR="00E3133F" w:rsidRPr="00E3736C" w:rsidRDefault="00E3133F" w:rsidP="00E3736C">
      <w:pPr>
        <w:ind w:firstLine="709"/>
        <w:jc w:val="center"/>
        <w:rPr>
          <w:noProof/>
        </w:rPr>
      </w:pPr>
      <w:r w:rsidRPr="00E3736C">
        <w:rPr>
          <w:noProof/>
        </w:rPr>
        <w:t>Рисунок 5</w:t>
      </w:r>
    </w:p>
    <w:p w14:paraId="45B5CCFA" w14:textId="77777777"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14:paraId="6A855E7F" w14:textId="77777777" w:rsidR="000D21C2" w:rsidRPr="00E3736C" w:rsidRDefault="000D21C2" w:rsidP="00E3736C">
      <w:pPr>
        <w:ind w:firstLine="709"/>
        <w:rPr>
          <w:noProof/>
        </w:rPr>
      </w:pPr>
    </w:p>
    <w:p w14:paraId="19871983" w14:textId="77777777" w:rsidR="00E3133F" w:rsidRPr="00E3736C" w:rsidRDefault="00E3133F" w:rsidP="00E3736C">
      <w:pPr>
        <w:ind w:firstLine="709"/>
      </w:pPr>
      <w:r w:rsidRPr="00E3736C">
        <w:t>Задание 4: наберите текст в соответствии с образцом</w:t>
      </w:r>
    </w:p>
    <w:p w14:paraId="6EEA753A"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33A02C94" w14:textId="77777777" w:rsidR="00E3133F" w:rsidRPr="00E3736C" w:rsidRDefault="00E3133F" w:rsidP="00E3736C">
      <w:pPr>
        <w:tabs>
          <w:tab w:val="left" w:pos="0"/>
        </w:tabs>
        <w:ind w:firstLine="709"/>
        <w:rPr>
          <w:noProof/>
        </w:rPr>
      </w:pPr>
    </w:p>
    <w:p w14:paraId="22DB0302" w14:textId="77777777" w:rsidR="00E3133F" w:rsidRPr="00E3736C" w:rsidRDefault="00E3133F" w:rsidP="00E3736C">
      <w:pPr>
        <w:tabs>
          <w:tab w:val="left" w:pos="0"/>
        </w:tabs>
        <w:ind w:firstLine="709"/>
        <w:jc w:val="center"/>
      </w:pPr>
      <w:r w:rsidRPr="00E3736C">
        <w:rPr>
          <w:noProof/>
        </w:rPr>
        <w:lastRenderedPageBreak/>
        <w:drawing>
          <wp:inline distT="0" distB="0" distL="0" distR="0" wp14:anchorId="7F9FE9D3" wp14:editId="34DA4B0C">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14:paraId="470F2404" w14:textId="77777777" w:rsidR="00E3133F" w:rsidRPr="00E3736C" w:rsidRDefault="00E3133F" w:rsidP="00E3736C">
      <w:pPr>
        <w:tabs>
          <w:tab w:val="left" w:pos="-1134"/>
        </w:tabs>
        <w:ind w:firstLine="709"/>
        <w:rPr>
          <w:noProof/>
        </w:rPr>
      </w:pPr>
    </w:p>
    <w:p w14:paraId="2AE58173" w14:textId="77777777" w:rsidR="00E3133F" w:rsidRPr="00E3736C" w:rsidRDefault="00E3133F" w:rsidP="00E3736C">
      <w:pPr>
        <w:tabs>
          <w:tab w:val="left" w:pos="-1134"/>
        </w:tabs>
        <w:ind w:firstLine="709"/>
        <w:jc w:val="center"/>
      </w:pPr>
    </w:p>
    <w:p w14:paraId="41A3E401" w14:textId="77777777" w:rsidR="00E3133F" w:rsidRPr="00E3736C" w:rsidRDefault="00E3133F" w:rsidP="00E3736C">
      <w:pPr>
        <w:tabs>
          <w:tab w:val="left" w:pos="-1134"/>
        </w:tabs>
        <w:ind w:firstLine="709"/>
        <w:rPr>
          <w:noProof/>
        </w:rPr>
      </w:pPr>
      <w:r w:rsidRPr="00E3736C">
        <w:rPr>
          <w:noProof/>
        </w:rPr>
        <w:t>Пояснения к заданию:</w:t>
      </w:r>
    </w:p>
    <w:p w14:paraId="476EE24A"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14:paraId="03EC0841"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14:paraId="11055126"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1406E6BD"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14:paraId="67CEA285"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14:paraId="7D3DBB8D" w14:textId="77777777" w:rsidR="00E3133F" w:rsidRPr="00E3736C" w:rsidRDefault="001D2E16" w:rsidP="00E3736C">
      <w:pPr>
        <w:tabs>
          <w:tab w:val="left" w:pos="0"/>
        </w:tabs>
        <w:ind w:firstLine="709"/>
      </w:pPr>
      <w:r w:rsidRPr="00E3736C">
        <w:t>Задание 5: наберите текст в соответствии с образцом</w:t>
      </w:r>
    </w:p>
    <w:p w14:paraId="44511E5D"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77069F49" w14:textId="77777777" w:rsidR="00E3133F" w:rsidRPr="00E3736C" w:rsidRDefault="00E3133F" w:rsidP="00E3736C">
      <w:pPr>
        <w:tabs>
          <w:tab w:val="left" w:pos="0"/>
        </w:tabs>
        <w:ind w:firstLine="709"/>
        <w:rPr>
          <w:noProof/>
        </w:rPr>
      </w:pPr>
    </w:p>
    <w:p w14:paraId="5419BAFD" w14:textId="77777777" w:rsidR="00E3133F" w:rsidRPr="00E3736C" w:rsidRDefault="00E3133F" w:rsidP="00E3736C">
      <w:pPr>
        <w:tabs>
          <w:tab w:val="left" w:pos="0"/>
        </w:tabs>
        <w:ind w:firstLine="709"/>
        <w:jc w:val="center"/>
      </w:pPr>
      <w:r w:rsidRPr="00E3736C">
        <w:rPr>
          <w:noProof/>
        </w:rPr>
        <w:drawing>
          <wp:inline distT="0" distB="0" distL="0" distR="0" wp14:anchorId="357DEDE4" wp14:editId="3B1C1833">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14:paraId="7A276555" w14:textId="77777777" w:rsidR="00E3133F" w:rsidRPr="00E3736C" w:rsidRDefault="00E3133F" w:rsidP="00E3736C">
      <w:pPr>
        <w:tabs>
          <w:tab w:val="left" w:pos="-1134"/>
        </w:tabs>
        <w:ind w:firstLine="709"/>
        <w:jc w:val="center"/>
      </w:pPr>
    </w:p>
    <w:p w14:paraId="54675D85" w14:textId="77777777" w:rsidR="00E3133F" w:rsidRPr="00E3736C" w:rsidRDefault="00E3133F" w:rsidP="00E3736C">
      <w:pPr>
        <w:tabs>
          <w:tab w:val="left" w:pos="-1134"/>
        </w:tabs>
        <w:ind w:firstLine="709"/>
        <w:jc w:val="center"/>
      </w:pPr>
    </w:p>
    <w:p w14:paraId="1C7BAA09" w14:textId="77777777" w:rsidR="00E3133F" w:rsidRPr="00E3736C" w:rsidRDefault="00E3133F" w:rsidP="00E3736C">
      <w:pPr>
        <w:tabs>
          <w:tab w:val="left" w:pos="-1134"/>
        </w:tabs>
        <w:ind w:firstLine="709"/>
        <w:jc w:val="both"/>
        <w:rPr>
          <w:noProof/>
        </w:rPr>
      </w:pPr>
      <w:r w:rsidRPr="00E3736C">
        <w:rPr>
          <w:noProof/>
        </w:rPr>
        <w:t>Пояснения к заданию:</w:t>
      </w:r>
    </w:p>
    <w:p w14:paraId="4F36D244"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14:paraId="052D60FC"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14:paraId="38EE54B3"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2A3436DD"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14:paraId="30297BFA"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14:paraId="4285E86F" w14:textId="77777777"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14:paraId="2632B029" w14:textId="77777777" w:rsidR="006A6914" w:rsidRPr="00E3736C" w:rsidRDefault="006A6914" w:rsidP="00E3736C">
      <w:pPr>
        <w:ind w:firstLine="709"/>
        <w:rPr>
          <w:b/>
          <w:color w:val="000000" w:themeColor="text1"/>
        </w:rPr>
      </w:pPr>
    </w:p>
    <w:p w14:paraId="019CD377" w14:textId="77777777"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14:paraId="7869230A"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14:paraId="74723A48"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14:paraId="5D32C714"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14:paraId="000C2BE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14:paraId="6DFCE40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14:paraId="19C4D9B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14:paraId="2FE0AAEE"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14:paraId="590A2C7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14:paraId="1B056B92" w14:textId="77777777" w:rsidTr="00EF6D64">
        <w:tc>
          <w:tcPr>
            <w:tcW w:w="4421" w:type="dxa"/>
            <w:hideMark/>
          </w:tcPr>
          <w:p w14:paraId="76581642"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FD9243C" wp14:editId="084FE51F">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14:paraId="2C5AE40E" w14:textId="77777777"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14:paraId="35EBAD27" w14:textId="77777777" w:rsidR="00CA4A51" w:rsidRPr="00E3736C" w:rsidRDefault="00CA4A51" w:rsidP="00E3736C">
            <w:pPr>
              <w:ind w:firstLine="709"/>
              <w:rPr>
                <w:color w:val="000000" w:themeColor="text1"/>
              </w:rPr>
            </w:pPr>
          </w:p>
          <w:p w14:paraId="2D5E7042" w14:textId="77777777"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7C158922" wp14:editId="613AEA5D">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14:paraId="0765429A" w14:textId="77777777" w:rsidTr="00EF6D64">
        <w:tc>
          <w:tcPr>
            <w:tcW w:w="4421" w:type="dxa"/>
            <w:hideMark/>
          </w:tcPr>
          <w:p w14:paraId="39FC807A"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14:paraId="26D9AA41"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14:paraId="52B8D042" w14:textId="77777777"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14:paraId="171A444D" w14:textId="77777777"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2C3DEC4B" wp14:editId="5E9ED269">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14:paraId="65BB0D05" w14:textId="77777777"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14:paraId="53EF6ADB" w14:textId="77777777" w:rsidR="00CA4A51" w:rsidRPr="00E3736C" w:rsidRDefault="00CA4A51" w:rsidP="00E3736C">
      <w:pPr>
        <w:ind w:firstLine="709"/>
        <w:rPr>
          <w:color w:val="000000" w:themeColor="text1"/>
        </w:rPr>
      </w:pPr>
    </w:p>
    <w:p w14:paraId="22E33EEF" w14:textId="77777777"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14:paraId="02F215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14:paraId="1C2E4A61" w14:textId="77777777"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14:paraId="464BF7C9" w14:textId="77777777" w:rsidTr="00EF6D64">
        <w:tc>
          <w:tcPr>
            <w:tcW w:w="4542" w:type="dxa"/>
            <w:hideMark/>
          </w:tcPr>
          <w:p w14:paraId="36E81E0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0DFAE5D5" wp14:editId="6D4FCE21">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14:paraId="01D55C5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14:paraId="714384D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14:paraId="16249955" w14:textId="77777777" w:rsidTr="00EF6D64">
        <w:tc>
          <w:tcPr>
            <w:tcW w:w="4542" w:type="dxa"/>
            <w:hideMark/>
          </w:tcPr>
          <w:p w14:paraId="6B6DB61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14:paraId="6AF00CB6" w14:textId="77777777" w:rsidR="00CA4A51" w:rsidRPr="00E3736C" w:rsidRDefault="00CA4A51" w:rsidP="00E3736C">
            <w:pPr>
              <w:ind w:firstLine="709"/>
              <w:rPr>
                <w:rStyle w:val="FontStyle185"/>
                <w:color w:val="000000" w:themeColor="text1"/>
              </w:rPr>
            </w:pPr>
          </w:p>
        </w:tc>
      </w:tr>
    </w:tbl>
    <w:p w14:paraId="151B050F"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14:paraId="489DC63F" w14:textId="77777777" w:rsidR="00CA4A51" w:rsidRPr="00E3736C" w:rsidRDefault="00CA4A51" w:rsidP="00E3736C">
      <w:pPr>
        <w:pStyle w:val="Style36"/>
        <w:widowControl/>
        <w:spacing w:line="240" w:lineRule="auto"/>
        <w:ind w:firstLine="709"/>
        <w:rPr>
          <w:rStyle w:val="FontStyle182"/>
          <w:color w:val="000000" w:themeColor="text1"/>
        </w:rPr>
      </w:pPr>
    </w:p>
    <w:p w14:paraId="67CB48C2"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29A3B935" wp14:editId="0904EB6B">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3">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14:paraId="7CB32D90" w14:textId="77777777" w:rsidR="00CA4A51" w:rsidRPr="00E3736C" w:rsidRDefault="00CA4A51" w:rsidP="00E3736C">
      <w:pPr>
        <w:pStyle w:val="Style36"/>
        <w:widowControl/>
        <w:spacing w:line="240" w:lineRule="auto"/>
        <w:ind w:firstLine="709"/>
        <w:rPr>
          <w:rStyle w:val="FontStyle182"/>
          <w:color w:val="000000" w:themeColor="text1"/>
        </w:rPr>
      </w:pPr>
    </w:p>
    <w:p w14:paraId="00E7ED85"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1CC80E16" wp14:editId="41D12DE5">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4">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14:paraId="5C8FB2B3" w14:textId="77777777" w:rsidR="00CA4A51" w:rsidRPr="00E3736C" w:rsidRDefault="00CA4A51" w:rsidP="00E3736C">
      <w:pPr>
        <w:pStyle w:val="Style36"/>
        <w:widowControl/>
        <w:spacing w:line="240" w:lineRule="auto"/>
        <w:ind w:firstLine="709"/>
        <w:rPr>
          <w:rStyle w:val="FontStyle182"/>
          <w:i w:val="0"/>
          <w:color w:val="000000" w:themeColor="text1"/>
        </w:rPr>
      </w:pPr>
    </w:p>
    <w:p w14:paraId="0FC75D64" w14:textId="77777777"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14:paraId="6E567488" w14:textId="77777777"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14:paraId="05C16FE2" w14:textId="77777777"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14:paraId="52AC7E40" w14:textId="77777777" w:rsidTr="00EF6D64">
        <w:tc>
          <w:tcPr>
            <w:tcW w:w="6126" w:type="dxa"/>
            <w:hideMark/>
          </w:tcPr>
          <w:p w14:paraId="68EDE8EC" w14:textId="77777777"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10DA841C" wp14:editId="2A0AD873">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14:paraId="0A0D8BF1" w14:textId="77777777"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14:paraId="44BE46BC"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14:paraId="5E8AC716" w14:textId="77777777" w:rsidTr="00EF6D64">
        <w:tc>
          <w:tcPr>
            <w:tcW w:w="6126" w:type="dxa"/>
          </w:tcPr>
          <w:p w14:paraId="3E7442EE" w14:textId="77777777"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14:paraId="0D386A99" w14:textId="77777777"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14:paraId="485E23A8" w14:textId="77777777" w:rsidR="00CA4A51" w:rsidRPr="00E3736C" w:rsidRDefault="00CA4A51" w:rsidP="00E3736C">
            <w:pPr>
              <w:ind w:firstLine="709"/>
              <w:rPr>
                <w:rStyle w:val="FontStyle182"/>
                <w:color w:val="000000" w:themeColor="text1"/>
              </w:rPr>
            </w:pPr>
          </w:p>
        </w:tc>
      </w:tr>
    </w:tbl>
    <w:p w14:paraId="0D0475C8" w14:textId="77777777" w:rsidR="00CA4A51" w:rsidRPr="00E3736C" w:rsidRDefault="00CA4A51" w:rsidP="00E3736C">
      <w:pPr>
        <w:pStyle w:val="Style36"/>
        <w:widowControl/>
        <w:spacing w:line="240" w:lineRule="auto"/>
        <w:ind w:firstLine="709"/>
        <w:rPr>
          <w:rStyle w:val="FontStyle185"/>
          <w:color w:val="000000" w:themeColor="text1"/>
        </w:rPr>
      </w:pPr>
    </w:p>
    <w:p w14:paraId="7F27248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14:paraId="1BB0B1E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14:paraId="64A58537"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14:paraId="3CF485D1"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14:paraId="4BEE5C36" w14:textId="77777777" w:rsidTr="00EF6D64">
        <w:tc>
          <w:tcPr>
            <w:tcW w:w="4461" w:type="dxa"/>
            <w:gridSpan w:val="2"/>
          </w:tcPr>
          <w:p w14:paraId="0BBE7FEA" w14:textId="77777777"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7D1E890B" wp14:editId="177C5FF6">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6">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14:paraId="263DF772"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14:paraId="324A962C" w14:textId="77777777"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14:paraId="726FF3F1"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14:paraId="28CA9F67" w14:textId="77777777" w:rsidTr="00EF6D64">
        <w:tc>
          <w:tcPr>
            <w:tcW w:w="4461" w:type="dxa"/>
            <w:gridSpan w:val="2"/>
          </w:tcPr>
          <w:p w14:paraId="1254609B" w14:textId="77777777"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14:paraId="4A0ADDBE"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14:paraId="1DE9AE26" w14:textId="77777777" w:rsidR="00CA4A51" w:rsidRPr="00E3736C" w:rsidRDefault="00CA4A51" w:rsidP="00E3736C">
            <w:pPr>
              <w:ind w:firstLine="709"/>
              <w:rPr>
                <w:rStyle w:val="FontStyle185"/>
                <w:color w:val="000000" w:themeColor="text1"/>
              </w:rPr>
            </w:pPr>
          </w:p>
        </w:tc>
      </w:tr>
      <w:tr w:rsidR="00CA4A51" w:rsidRPr="00E3736C" w14:paraId="2BC56029" w14:textId="77777777" w:rsidTr="00EF6D64">
        <w:trPr>
          <w:trHeight w:val="2502"/>
        </w:trPr>
        <w:tc>
          <w:tcPr>
            <w:tcW w:w="4066" w:type="dxa"/>
            <w:hideMark/>
          </w:tcPr>
          <w:p w14:paraId="005203B8" w14:textId="77777777"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197A28AD" wp14:editId="7E77332F">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7">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14:paraId="65656064" w14:textId="77777777"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14:paraId="7D2FBF28"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14:paraId="77B2B2E9" w14:textId="77777777" w:rsidTr="00EF6D64">
        <w:tc>
          <w:tcPr>
            <w:tcW w:w="4066" w:type="dxa"/>
          </w:tcPr>
          <w:p w14:paraId="4E06DDD5" w14:textId="77777777"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14:paraId="78792584" w14:textId="77777777"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14:paraId="5AA143CB" w14:textId="77777777" w:rsidR="00CA4A51" w:rsidRPr="00E3736C" w:rsidRDefault="00CA4A51" w:rsidP="00E3736C">
            <w:pPr>
              <w:ind w:firstLine="709"/>
              <w:rPr>
                <w:rStyle w:val="FontStyle183"/>
                <w:color w:val="000000" w:themeColor="text1"/>
              </w:rPr>
            </w:pPr>
          </w:p>
        </w:tc>
      </w:tr>
    </w:tbl>
    <w:p w14:paraId="1D8691A1"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14:paraId="4E8D8010"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14:paraId="2576D6F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14:paraId="5B21331E" w14:textId="77777777" w:rsidR="00CA4A51" w:rsidRPr="00E3736C" w:rsidRDefault="00CA4A51" w:rsidP="00E3736C">
      <w:pPr>
        <w:pStyle w:val="Style36"/>
        <w:widowControl/>
        <w:spacing w:line="240" w:lineRule="auto"/>
        <w:ind w:firstLine="709"/>
        <w:rPr>
          <w:rStyle w:val="FontStyle185"/>
          <w:color w:val="000000" w:themeColor="text1"/>
        </w:rPr>
      </w:pPr>
      <w:bookmarkStart w:id="6" w:name="bookmark12"/>
      <w:r w:rsidRPr="00E3736C">
        <w:rPr>
          <w:rStyle w:val="FontStyle185"/>
          <w:color w:val="000000" w:themeColor="text1"/>
        </w:rPr>
        <w:t>С</w:t>
      </w:r>
      <w:bookmarkEnd w:id="6"/>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14:paraId="23B2F5FE"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2393E0ED" w14:textId="77777777"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14:paraId="7B289ACB" w14:textId="77777777"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14:paraId="5FC74E83" w14:textId="77777777"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14:paraId="7C1BDFA9"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14:paraId="5460620F" w14:textId="77777777"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14:paraId="109EC9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14:paraId="36A3C946" w14:textId="77777777"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14:paraId="446D639D"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14:paraId="33934811" w14:textId="77777777"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14:paraId="3440795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14:paraId="287BA4D2"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14:paraId="2A6ED831"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14:paraId="7968A9B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14:paraId="3F43AA1F" w14:textId="77777777"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14:paraId="21E23C9B"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14:paraId="7F3BDBE0"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14:paraId="366F0AD9"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14:paraId="5D000504"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14:paraId="64CD50A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14:paraId="339C0D9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14:paraId="04C1CAB9"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14:paraId="198ADA8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14:paraId="7EEE0CCF"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14:paraId="0D6E6201" w14:textId="77777777" w:rsidR="00CA4A51" w:rsidRPr="00E3736C" w:rsidRDefault="00CA4A51" w:rsidP="00E3736C">
      <w:pPr>
        <w:pStyle w:val="Style36"/>
        <w:widowControl/>
        <w:spacing w:line="240" w:lineRule="auto"/>
        <w:ind w:firstLine="709"/>
        <w:rPr>
          <w:rStyle w:val="FontStyle185"/>
          <w:color w:val="000000" w:themeColor="text1"/>
        </w:rPr>
      </w:pPr>
    </w:p>
    <w:p w14:paraId="5EB27D21" w14:textId="77777777"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14:paraId="007740BF" w14:textId="77777777"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14:paraId="79FB861F"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r w:rsidRPr="00E3736C">
        <w:rPr>
          <w:rStyle w:val="FontStyle185"/>
          <w:b/>
          <w:color w:val="000000" w:themeColor="text1"/>
        </w:rPr>
        <w:t xml:space="preserve"> ( ) 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14:paraId="41554FF2"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14:paraId="4B22F440" w14:textId="77777777" w:rsidTr="00EF6D64">
        <w:tc>
          <w:tcPr>
            <w:tcW w:w="3261" w:type="dxa"/>
            <w:tcBorders>
              <w:top w:val="single" w:sz="6" w:space="0" w:color="auto"/>
              <w:left w:val="single" w:sz="6" w:space="0" w:color="auto"/>
              <w:bottom w:val="single" w:sz="6" w:space="0" w:color="auto"/>
              <w:right w:val="single" w:sz="6" w:space="0" w:color="auto"/>
            </w:tcBorders>
          </w:tcPr>
          <w:p w14:paraId="00E8BF86" w14:textId="77777777"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14:paraId="7C082B87"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14:paraId="607ACE8E"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14:paraId="62531458"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14:paraId="2840705A"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14:paraId="38F3D5F0"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17012700"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14:paraId="2241E61F"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14:paraId="5525F2C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14:paraId="2BE07D83"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14:paraId="5E3BD8A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14:paraId="60071FB4"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7D632C67"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14:paraId="60AB71E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14:paraId="2C3DF9A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14:paraId="609F0E6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14:paraId="50F848A1"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14:paraId="4A375D0B"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0C5826B8"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14:paraId="2CD20AA8"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14:paraId="10EF902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14:paraId="5179AF5C"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14:paraId="4449470B"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14:paraId="15E79CAE"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48F945FD"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14:paraId="1DFED055"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14:paraId="538B030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14:paraId="1700F01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14:paraId="1A06E76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14:paraId="71727F46" w14:textId="77777777"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14:paraId="508985E2" w14:textId="77777777" w:rsidR="00CA4A51" w:rsidRPr="00E3736C" w:rsidRDefault="00CA4A51" w:rsidP="00E3736C">
      <w:pPr>
        <w:pStyle w:val="Style2"/>
        <w:widowControl/>
        <w:ind w:firstLine="709"/>
        <w:rPr>
          <w:rStyle w:val="FontStyle185"/>
          <w:color w:val="000000" w:themeColor="text1"/>
        </w:rPr>
      </w:pPr>
    </w:p>
    <w:p w14:paraId="46E206D8"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14:paraId="682D5AD7" w14:textId="77777777"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2F02EA29" w14:textId="77777777"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1DDDEAA2" w14:textId="77777777"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14:paraId="51FB8DCC" w14:textId="77777777" w:rsidTr="00EF6D64">
        <w:trPr>
          <w:trHeight w:val="689"/>
          <w:jc w:val="center"/>
        </w:trPr>
        <w:tc>
          <w:tcPr>
            <w:tcW w:w="850" w:type="dxa"/>
            <w:tcBorders>
              <w:top w:val="single" w:sz="6" w:space="0" w:color="auto"/>
              <w:left w:val="single" w:sz="6" w:space="0" w:color="auto"/>
              <w:bottom w:val="nil"/>
              <w:right w:val="single" w:sz="6" w:space="0" w:color="auto"/>
            </w:tcBorders>
            <w:hideMark/>
          </w:tcPr>
          <w:p w14:paraId="657F041E" w14:textId="77777777"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14:paraId="54CDE6BD" w14:textId="77777777"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14:paraId="7A19B374"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14:paraId="47065E54" w14:textId="77777777"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14:paraId="5A5D99A6"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14:paraId="53DC6D0A" w14:textId="77777777"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14:paraId="4A4FFC83"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14:paraId="79970C4C" w14:textId="77777777"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14:paraId="32BFB03A" w14:textId="77777777"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14:paraId="7ED87B35" w14:textId="77777777"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14:paraId="2582C09D"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A7BBA8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14:paraId="37AFAAB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14:paraId="6934972D"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14:paraId="219886B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14:paraId="7376085A"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14:paraId="122B630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14:paraId="09C0B2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2423FBF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14:paraId="1384E2C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14:paraId="6BFDD0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033A6C0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14:paraId="734E84BB"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14:paraId="2646EB6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14:paraId="1B24DCE1"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409DA5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14:paraId="7AD224A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14:paraId="6AD55D0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14:paraId="165EDCA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5043463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14:paraId="3FEA50A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41C5E39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703A5EC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14:paraId="0A52FD9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14:paraId="2CD7691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5EE76C0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6F2805C2"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14:paraId="6D71CCA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14:paraId="57F3D0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5FB8CA21"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14:paraId="4F2F4F9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14:paraId="650E555C"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14:paraId="71ED9903"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14:paraId="43140C30"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14:paraId="73247044"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7177D84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FA3B1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14:paraId="05E310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14:paraId="72EBF8B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14:paraId="61B1B2E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14:paraId="79298F73"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14:paraId="4A7123D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14:paraId="1DB0DCFC"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14:paraId="251A6439" w14:textId="77777777"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14:paraId="0083ACC9"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14:paraId="568858D6"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14:paraId="47C4DDF6" w14:textId="77777777"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14:paraId="668411F6" w14:textId="77777777" w:rsidR="00CA4A51" w:rsidRPr="00E3736C" w:rsidRDefault="00CA4A51" w:rsidP="00E3736C">
      <w:pPr>
        <w:tabs>
          <w:tab w:val="left" w:pos="816"/>
        </w:tabs>
        <w:ind w:firstLine="709"/>
        <w:rPr>
          <w:rStyle w:val="FontStyle184"/>
          <w:color w:val="000000" w:themeColor="text1"/>
          <w:sz w:val="24"/>
          <w:szCs w:val="24"/>
        </w:rPr>
      </w:pPr>
    </w:p>
    <w:p w14:paraId="73B20446" w14:textId="77777777"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0F5ADF94"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14:paraId="2C3FE4D8"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14:paraId="2A3AEF2A"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31F5D6AE"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14:paraId="3F39A26F"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21195245"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14:paraId="6375E1A7" w14:textId="77777777"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3C5EB389" w14:textId="77777777" w:rsidR="00CA4A51" w:rsidRPr="00E3736C" w:rsidRDefault="00CA4A51" w:rsidP="00E3736C">
      <w:pPr>
        <w:pStyle w:val="Style16"/>
        <w:widowControl/>
        <w:tabs>
          <w:tab w:val="left" w:pos="802"/>
        </w:tabs>
        <w:ind w:firstLine="709"/>
        <w:rPr>
          <w:rStyle w:val="FontStyle184"/>
          <w:color w:val="000000" w:themeColor="text1"/>
          <w:sz w:val="24"/>
          <w:szCs w:val="24"/>
        </w:rPr>
      </w:pPr>
    </w:p>
    <w:p w14:paraId="181A6FE1" w14:textId="77777777"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14:paraId="4942CDCD" w14:textId="77777777" w:rsidR="00CA4A51" w:rsidRPr="00E3736C" w:rsidRDefault="00CA4A51" w:rsidP="00E3736C">
      <w:pPr>
        <w:ind w:firstLine="709"/>
        <w:rPr>
          <w:color w:val="000000" w:themeColor="text1"/>
        </w:rPr>
      </w:pPr>
    </w:p>
    <w:p w14:paraId="22DDFAC1" w14:textId="77777777"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8E98A51" w14:textId="77777777"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14:paraId="726C14D9" w14:textId="77777777" w:rsidR="00CA4A51" w:rsidRPr="00E3736C" w:rsidRDefault="00CA4A51" w:rsidP="00E3736C">
      <w:pPr>
        <w:pStyle w:val="Style16"/>
        <w:widowControl/>
        <w:tabs>
          <w:tab w:val="left" w:pos="811"/>
        </w:tabs>
        <w:ind w:firstLine="709"/>
        <w:rPr>
          <w:rStyle w:val="FontStyle185"/>
          <w:color w:val="000000" w:themeColor="text1"/>
        </w:rPr>
      </w:pPr>
    </w:p>
    <w:p w14:paraId="3768B75A" w14:textId="77777777"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3DF39713" wp14:editId="44F77743">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8">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14:paraId="474ECE89" w14:textId="77777777" w:rsidR="00CA4A51" w:rsidRPr="00E3736C" w:rsidRDefault="00CA4A51" w:rsidP="00E3736C">
      <w:pPr>
        <w:ind w:firstLine="709"/>
        <w:rPr>
          <w:color w:val="000000" w:themeColor="text1"/>
        </w:rPr>
      </w:pPr>
    </w:p>
    <w:p w14:paraId="35564B9E" w14:textId="77777777"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14:paraId="4A9FAAD0" w14:textId="77777777"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14:paraId="6A68D32A" w14:textId="77777777" w:rsidR="00CA4A51" w:rsidRPr="00E3736C" w:rsidRDefault="00CA4A51" w:rsidP="00E3736C">
      <w:pPr>
        <w:pStyle w:val="Style18"/>
        <w:widowControl/>
        <w:spacing w:line="240" w:lineRule="auto"/>
        <w:ind w:firstLine="709"/>
        <w:rPr>
          <w:color w:val="000000" w:themeColor="text1"/>
        </w:rPr>
      </w:pPr>
    </w:p>
    <w:p w14:paraId="5279D7C9"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14:paraId="27581895"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79B3C871" w14:textId="77777777"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011D9FB9" w14:textId="77777777"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14:paraId="68853BAB" w14:textId="77777777"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64A72A7E" wp14:editId="7C1605DA">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9">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14:paraId="5A4F098E" w14:textId="77777777" w:rsidR="00CA4A51" w:rsidRPr="00E3736C" w:rsidRDefault="00CA4A51" w:rsidP="00E3736C">
      <w:pPr>
        <w:tabs>
          <w:tab w:val="left" w:pos="1758"/>
        </w:tabs>
        <w:ind w:firstLine="709"/>
        <w:rPr>
          <w:color w:val="000000" w:themeColor="text1"/>
        </w:rPr>
      </w:pPr>
      <w:r w:rsidRPr="00E3736C">
        <w:rPr>
          <w:color w:val="000000" w:themeColor="text1"/>
        </w:rPr>
        <w:tab/>
      </w:r>
    </w:p>
    <w:p w14:paraId="252E6A40" w14:textId="77777777"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14:paraId="00AECEAE" w14:textId="77777777"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4D3B89E1" w14:textId="77777777"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00255E13" w14:textId="77777777" w:rsidR="00CA4A51" w:rsidRPr="00E3736C" w:rsidRDefault="00CA4A51" w:rsidP="00E3736C">
      <w:pPr>
        <w:pStyle w:val="Style37"/>
        <w:widowControl/>
        <w:tabs>
          <w:tab w:val="left" w:pos="715"/>
        </w:tabs>
        <w:spacing w:line="240" w:lineRule="auto"/>
        <w:ind w:firstLine="709"/>
        <w:rPr>
          <w:rStyle w:val="FontStyle185"/>
          <w:color w:val="000000" w:themeColor="text1"/>
        </w:rPr>
      </w:pPr>
    </w:p>
    <w:p w14:paraId="3496BBF8" w14:textId="77777777"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73EB737A" wp14:editId="2ABA1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0">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14:paraId="15B5F45C" w14:textId="77777777" w:rsidR="00CA4A51" w:rsidRPr="00E3736C" w:rsidRDefault="00CA4A51" w:rsidP="00E3736C">
      <w:pPr>
        <w:ind w:firstLine="709"/>
        <w:rPr>
          <w:color w:val="000000" w:themeColor="text1"/>
        </w:rPr>
      </w:pPr>
    </w:p>
    <w:p w14:paraId="006C386E" w14:textId="77777777"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52BD809E" w14:textId="77777777" w:rsidR="00CA4A51" w:rsidRPr="00E3736C" w:rsidRDefault="00CA4A51" w:rsidP="00E3736C">
      <w:pPr>
        <w:pStyle w:val="Style2"/>
        <w:widowControl/>
        <w:ind w:firstLine="709"/>
        <w:rPr>
          <w:rStyle w:val="FontStyle184"/>
          <w:color w:val="000000" w:themeColor="text1"/>
          <w:sz w:val="24"/>
          <w:szCs w:val="24"/>
        </w:rPr>
      </w:pPr>
    </w:p>
    <w:p w14:paraId="4AFC1121"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14:paraId="4329FB3A" w14:textId="77777777"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C97AA8D"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14:paraId="2176ABD5"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14:paraId="60AABE3A" w14:textId="77777777" w:rsidR="00CA4A51" w:rsidRPr="00E3736C" w:rsidRDefault="00CA4A51" w:rsidP="00E3736C">
      <w:pPr>
        <w:ind w:firstLine="709"/>
        <w:rPr>
          <w:color w:val="000000" w:themeColor="text1"/>
        </w:rPr>
      </w:pPr>
    </w:p>
    <w:p w14:paraId="1150AB96"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14:paraId="5ED35E46"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14:paraId="6DD499E4" w14:textId="77777777"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14:paraId="1020A057"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14:paraId="4EB3DB48" w14:textId="77777777" w:rsidR="00CA4A51" w:rsidRPr="00E3736C" w:rsidRDefault="00CA4A51" w:rsidP="00E3736C">
      <w:pPr>
        <w:pStyle w:val="Style18"/>
        <w:widowControl/>
        <w:spacing w:line="240" w:lineRule="auto"/>
        <w:ind w:firstLine="709"/>
        <w:rPr>
          <w:color w:val="000000" w:themeColor="text1"/>
        </w:rPr>
      </w:pPr>
    </w:p>
    <w:p w14:paraId="64F04367" w14:textId="77777777" w:rsidR="00CA4A51" w:rsidRPr="00E3736C" w:rsidRDefault="00CA4A51" w:rsidP="00E3736C">
      <w:pPr>
        <w:ind w:firstLine="709"/>
        <w:rPr>
          <w:b/>
          <w:color w:val="000000" w:themeColor="text1"/>
        </w:rPr>
      </w:pPr>
      <w:r w:rsidRPr="00E3736C">
        <w:rPr>
          <w:b/>
          <w:color w:val="000000" w:themeColor="text1"/>
        </w:rPr>
        <w:t>Задание 9</w:t>
      </w:r>
    </w:p>
    <w:p w14:paraId="7056B5FC" w14:textId="77777777"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14:paraId="49907025" w14:textId="77777777"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14:paraId="452B0EFD" w14:textId="77777777" w:rsidR="00CA4A51" w:rsidRPr="00E3736C" w:rsidRDefault="00CA4A51" w:rsidP="00E3736C">
      <w:pPr>
        <w:pStyle w:val="Style1"/>
        <w:widowControl/>
        <w:spacing w:line="240" w:lineRule="auto"/>
        <w:ind w:firstLine="709"/>
        <w:jc w:val="both"/>
        <w:rPr>
          <w:rStyle w:val="FontStyle185"/>
          <w:color w:val="000000" w:themeColor="text1"/>
        </w:rPr>
      </w:pPr>
    </w:p>
    <w:p w14:paraId="1FEAC7B2" w14:textId="77777777"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3FEF4E0C" wp14:editId="5A91F155">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1">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14:paraId="0CFBAB98" w14:textId="77777777"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14:paraId="2DF294FA" w14:textId="77777777"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14:paraId="4E49FB7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14:paraId="0741948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14:paraId="79EB8F4D"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14:paraId="5CE566C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14:paraId="67A47FB0"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14:paraId="2CC360E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14:paraId="5E6928D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14:paraId="0351101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14:paraId="57E3BEA3"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14:paraId="5715637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14:paraId="6A957417"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14:paraId="0293887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14:paraId="70E755EF"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14:paraId="75D892B5"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14:paraId="10811547"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14:paraId="431A1172"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14:paraId="5A1C1549"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14:paraId="02696751"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20AD411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31A66E0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14:paraId="58D76073" w14:textId="77777777" w:rsidR="006A6914" w:rsidRPr="00E3736C" w:rsidRDefault="006A6914" w:rsidP="00E3736C">
      <w:pPr>
        <w:ind w:firstLine="709"/>
        <w:rPr>
          <w:b/>
          <w:color w:val="000000" w:themeColor="text1"/>
        </w:rPr>
      </w:pPr>
    </w:p>
    <w:p w14:paraId="599C032D" w14:textId="77777777" w:rsidR="00CA4A51" w:rsidRPr="00E3736C" w:rsidRDefault="00AF0B09" w:rsidP="00E3736C">
      <w:pPr>
        <w:ind w:firstLine="709"/>
        <w:rPr>
          <w:b/>
          <w:color w:val="000000" w:themeColor="text1"/>
        </w:rPr>
      </w:pPr>
      <w:r w:rsidRPr="00E3736C">
        <w:rPr>
          <w:b/>
          <w:color w:val="000000" w:themeColor="text1"/>
        </w:rPr>
        <w:t>Часть 3. Создание диаграмм</w:t>
      </w:r>
    </w:p>
    <w:p w14:paraId="5132C8A9" w14:textId="77777777" w:rsidR="00AF0B09" w:rsidRPr="00E3736C" w:rsidRDefault="00144FB2" w:rsidP="00E3736C">
      <w:pPr>
        <w:ind w:firstLine="709"/>
        <w:jc w:val="center"/>
        <w:rPr>
          <w:b/>
        </w:rPr>
      </w:pPr>
      <w:r w:rsidRPr="00E3736C">
        <w:rPr>
          <w:b/>
        </w:rPr>
        <w:t>Задание 1</w:t>
      </w:r>
    </w:p>
    <w:p w14:paraId="2448EA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1C4B2C6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14:paraId="0AF2AC7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ACFAE5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2BE434F4" wp14:editId="6CD03DC5">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14:paraId="2C6040A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039C5874" w14:textId="77777777" w:rsidR="00AF0B09" w:rsidRPr="00E3736C" w:rsidRDefault="00AF0B09" w:rsidP="00E3736C">
      <w:pPr>
        <w:ind w:firstLine="709"/>
        <w:jc w:val="center"/>
        <w:rPr>
          <w:noProof/>
        </w:rPr>
      </w:pPr>
      <w:r w:rsidRPr="00E3736C">
        <w:rPr>
          <w:noProof/>
        </w:rPr>
        <w:lastRenderedPageBreak/>
        <w:drawing>
          <wp:inline distT="0" distB="0" distL="0" distR="0" wp14:anchorId="0BDE9333" wp14:editId="74C1BCE7">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FFA0633"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5CCA4DF"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14:paraId="26DDF0C1"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2B69EB9D"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14:paraId="1980B52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778DEA8" wp14:editId="0302ACE0">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9B2B88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585E6D6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14:paraId="39972E21" w14:textId="77777777"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14:paraId="77D1868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3C238B8A"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14:paraId="3AAD0F8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14:paraId="1C390163" w14:textId="77777777"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18AEB8B0" wp14:editId="01EFEAF8">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14:paraId="51F702E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0C379D95"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4CA5170C"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6C15EAF5" wp14:editId="1FE3A20F">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47210D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6FD982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59C398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14:paraId="3FB073D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14:paraId="6F590C5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14:paraId="463B74DE"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14:paraId="71FF4DE0" w14:textId="77777777" w:rsidR="00AF0B09" w:rsidRPr="00E3736C" w:rsidRDefault="00AF0B09" w:rsidP="00E3736C">
      <w:pPr>
        <w:ind w:firstLine="709"/>
        <w:rPr>
          <w:b/>
          <w:color w:val="000000" w:themeColor="text1"/>
        </w:rPr>
      </w:pPr>
    </w:p>
    <w:p w14:paraId="6A5B736C"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5167E98C"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A778E9B"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7A6959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C6A8E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ADCAA" w14:textId="77777777" w:rsidR="00AF0B09" w:rsidRPr="00E3736C" w:rsidRDefault="00AF0B09" w:rsidP="00E3736C">
      <w:pPr>
        <w:ind w:firstLine="709"/>
        <w:rPr>
          <w:b/>
          <w:color w:val="000000" w:themeColor="text1"/>
        </w:rPr>
      </w:pPr>
    </w:p>
    <w:p w14:paraId="5F0066C8" w14:textId="77777777" w:rsidR="000D21C2" w:rsidRPr="00E3736C" w:rsidRDefault="000D21C2" w:rsidP="00E3736C">
      <w:pPr>
        <w:ind w:firstLine="709"/>
        <w:rPr>
          <w:b/>
          <w:color w:val="000000" w:themeColor="text1"/>
        </w:rPr>
      </w:pPr>
      <w:r w:rsidRPr="00E3736C">
        <w:rPr>
          <w:b/>
          <w:color w:val="000000" w:themeColor="text1"/>
        </w:rPr>
        <w:br w:type="page"/>
      </w:r>
    </w:p>
    <w:p w14:paraId="2D73FEC5" w14:textId="77777777"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w:t>
      </w:r>
      <w:r w:rsidR="00FC7039">
        <w:rPr>
          <w:b/>
          <w:color w:val="000000" w:themeColor="text1"/>
        </w:rPr>
        <w:t>1</w:t>
      </w:r>
      <w:r w:rsidR="003355B7" w:rsidRPr="00350DC5">
        <w:rPr>
          <w:b/>
          <w:color w:val="000000" w:themeColor="text1"/>
        </w:rPr>
        <w:t>7</w:t>
      </w:r>
    </w:p>
    <w:p w14:paraId="5601858F" w14:textId="77777777"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14:paraId="136DAF6B" w14:textId="77777777" w:rsidR="000F59DB" w:rsidRPr="00E3736C" w:rsidRDefault="000F59DB" w:rsidP="00E3736C">
      <w:pPr>
        <w:ind w:firstLine="709"/>
        <w:jc w:val="center"/>
        <w:rPr>
          <w:b/>
          <w:color w:val="000000" w:themeColor="text1"/>
        </w:rPr>
      </w:pPr>
    </w:p>
    <w:p w14:paraId="71EF67FF" w14:textId="77777777"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14:paraId="08759076" w14:textId="77777777" w:rsidR="000F59DB" w:rsidRPr="00E3736C" w:rsidRDefault="000F59DB" w:rsidP="00E3736C">
      <w:pPr>
        <w:ind w:firstLine="709"/>
        <w:rPr>
          <w:b/>
          <w:color w:val="000000" w:themeColor="text1"/>
        </w:rPr>
      </w:pPr>
    </w:p>
    <w:p w14:paraId="2133A4DC" w14:textId="77777777"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14:paraId="554842EB" w14:textId="77777777"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14:paraId="503C17A6" w14:textId="77777777"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14:paraId="2C6412D3" w14:textId="77777777"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14:paraId="1632E220" w14:textId="77777777"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14:paraId="3919A551" w14:textId="77777777"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14:paraId="27E7D70A" w14:textId="77777777"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14:paraId="04316078" w14:textId="77777777"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14:paraId="754E9A28" w14:textId="77777777"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14:paraId="637CE412" w14:textId="77777777"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w:t>
      </w:r>
      <w:r w:rsidRPr="00E3736C">
        <w:rPr>
          <w:color w:val="000000" w:themeColor="text1"/>
        </w:rPr>
        <w:lastRenderedPageBreak/>
        <w:t>которые находятся на другом листе, то ссылка должна содержать имя листа, восклицательный знак и адрес ячейки: например, лист! А1.</w:t>
      </w:r>
    </w:p>
    <w:p w14:paraId="494663F9" w14:textId="77777777"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14:paraId="2C7634B4" w14:textId="77777777"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14:paraId="4DD0B0C9" w14:textId="77777777"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14:paraId="5A1AEF3A" w14:textId="77777777"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14:paraId="5658669A" w14:textId="77777777"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14:paraId="1864F651" w14:textId="77777777"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14:paraId="744A4921" w14:textId="77777777" w:rsidR="00EC3171" w:rsidRDefault="00EC3171" w:rsidP="00E3736C">
      <w:pPr>
        <w:ind w:firstLine="709"/>
        <w:jc w:val="center"/>
        <w:rPr>
          <w:b/>
          <w:bCs/>
          <w:i/>
          <w:iCs/>
          <w:color w:val="000000" w:themeColor="text1"/>
        </w:rPr>
      </w:pPr>
    </w:p>
    <w:p w14:paraId="60E470AC" w14:textId="77777777" w:rsidR="000F59DB" w:rsidRPr="00E3736C" w:rsidRDefault="000F59DB" w:rsidP="00E3736C">
      <w:pPr>
        <w:ind w:firstLine="709"/>
        <w:jc w:val="center"/>
        <w:rPr>
          <w:color w:val="000000" w:themeColor="text1"/>
        </w:rPr>
      </w:pPr>
      <w:r w:rsidRPr="00E3736C">
        <w:rPr>
          <w:b/>
          <w:bCs/>
          <w:i/>
          <w:iCs/>
          <w:color w:val="000000" w:themeColor="text1"/>
        </w:rPr>
        <w:t>Задание</w:t>
      </w:r>
    </w:p>
    <w:p w14:paraId="36C34FBA" w14:textId="77777777" w:rsidR="000F59DB" w:rsidRDefault="00EC3171" w:rsidP="00EC3171">
      <w:pPr>
        <w:ind w:firstLine="709"/>
        <w:jc w:val="both"/>
        <w:rPr>
          <w:color w:val="000000" w:themeColor="text1"/>
        </w:rPr>
      </w:pPr>
      <w:r>
        <w:rPr>
          <w:color w:val="000000" w:themeColor="text1"/>
        </w:rPr>
        <w:t xml:space="preserve">Выполните задания размещённые в документе «Добро пожаловать в </w:t>
      </w:r>
      <w:proofErr w:type="spellStart"/>
      <w:r>
        <w:rPr>
          <w:color w:val="000000" w:themeColor="text1"/>
        </w:rPr>
        <w:t>Эксель</w:t>
      </w:r>
      <w:proofErr w:type="spellEnd"/>
      <w:r>
        <w:rPr>
          <w:color w:val="000000" w:themeColor="text1"/>
        </w:rPr>
        <w:t>» на рабочем столе вашего компьютера.</w:t>
      </w:r>
    </w:p>
    <w:p w14:paraId="7DD652DB" w14:textId="77777777" w:rsidR="00EC3171" w:rsidRDefault="00EC3171" w:rsidP="00EC3171">
      <w:pPr>
        <w:jc w:val="both"/>
        <w:rPr>
          <w:color w:val="000000" w:themeColor="text1"/>
        </w:rPr>
      </w:pPr>
      <w:r>
        <w:rPr>
          <w:noProof/>
        </w:rPr>
        <w:lastRenderedPageBreak/>
        <w:drawing>
          <wp:inline distT="0" distB="0" distL="0" distR="0" wp14:anchorId="7ACCD6F6" wp14:editId="1F5FA071">
            <wp:extent cx="5940425" cy="767651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7676515"/>
                    </a:xfrm>
                    <a:prstGeom prst="rect">
                      <a:avLst/>
                    </a:prstGeom>
                  </pic:spPr>
                </pic:pic>
              </a:graphicData>
            </a:graphic>
          </wp:inline>
        </w:drawing>
      </w:r>
    </w:p>
    <w:p w14:paraId="223595EB" w14:textId="77777777" w:rsidR="00EC3171" w:rsidRPr="00E3736C" w:rsidRDefault="00EC3171" w:rsidP="00EC3171">
      <w:pPr>
        <w:ind w:firstLine="709"/>
        <w:jc w:val="both"/>
        <w:rPr>
          <w:color w:val="000000" w:themeColor="text1"/>
        </w:rPr>
      </w:pPr>
    </w:p>
    <w:p w14:paraId="7CC523AC" w14:textId="77777777" w:rsidR="00EC3171" w:rsidRDefault="00EC3171">
      <w:pPr>
        <w:rPr>
          <w:b/>
        </w:rPr>
      </w:pPr>
    </w:p>
    <w:p w14:paraId="31F66C61" w14:textId="77777777" w:rsidR="00EC3171" w:rsidRDefault="00EC3171" w:rsidP="00EC3171">
      <w:pPr>
        <w:rPr>
          <w:b/>
        </w:rPr>
      </w:pPr>
      <w:r>
        <w:rPr>
          <w:noProof/>
        </w:rPr>
        <w:lastRenderedPageBreak/>
        <w:drawing>
          <wp:inline distT="0" distB="0" distL="0" distR="0" wp14:anchorId="329AD94E" wp14:editId="798F5F66">
            <wp:extent cx="5940425" cy="5682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5682615"/>
                    </a:xfrm>
                    <a:prstGeom prst="rect">
                      <a:avLst/>
                    </a:prstGeom>
                  </pic:spPr>
                </pic:pic>
              </a:graphicData>
            </a:graphic>
          </wp:inline>
        </w:drawing>
      </w:r>
    </w:p>
    <w:p w14:paraId="55A8987C" w14:textId="77777777" w:rsidR="00EC3171" w:rsidRDefault="00EC3171">
      <w:pPr>
        <w:rPr>
          <w:b/>
        </w:rPr>
      </w:pPr>
      <w:r>
        <w:rPr>
          <w:noProof/>
        </w:rPr>
        <w:lastRenderedPageBreak/>
        <w:drawing>
          <wp:inline distT="0" distB="0" distL="0" distR="0" wp14:anchorId="0C4BB2A3" wp14:editId="4F10BDF4">
            <wp:extent cx="5940425" cy="619125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6191250"/>
                    </a:xfrm>
                    <a:prstGeom prst="rect">
                      <a:avLst/>
                    </a:prstGeom>
                  </pic:spPr>
                </pic:pic>
              </a:graphicData>
            </a:graphic>
          </wp:inline>
        </w:drawing>
      </w:r>
      <w:r w:rsidRPr="00EC3171">
        <w:rPr>
          <w:noProof/>
        </w:rPr>
        <w:t xml:space="preserve"> </w:t>
      </w:r>
      <w:r>
        <w:rPr>
          <w:noProof/>
        </w:rPr>
        <w:lastRenderedPageBreak/>
        <w:drawing>
          <wp:inline distT="0" distB="0" distL="0" distR="0" wp14:anchorId="50540FF5" wp14:editId="43F50D6F">
            <wp:extent cx="5940425" cy="7046595"/>
            <wp:effectExtent l="0" t="0" r="317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7046595"/>
                    </a:xfrm>
                    <a:prstGeom prst="rect">
                      <a:avLst/>
                    </a:prstGeom>
                  </pic:spPr>
                </pic:pic>
              </a:graphicData>
            </a:graphic>
          </wp:inline>
        </w:drawing>
      </w:r>
      <w:r w:rsidRPr="00EC3171">
        <w:rPr>
          <w:noProof/>
        </w:rPr>
        <w:t xml:space="preserve"> </w:t>
      </w:r>
      <w:r>
        <w:rPr>
          <w:noProof/>
        </w:rPr>
        <w:lastRenderedPageBreak/>
        <w:drawing>
          <wp:inline distT="0" distB="0" distL="0" distR="0" wp14:anchorId="2B113697" wp14:editId="4E67FB79">
            <wp:extent cx="5940425" cy="592836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5928360"/>
                    </a:xfrm>
                    <a:prstGeom prst="rect">
                      <a:avLst/>
                    </a:prstGeom>
                  </pic:spPr>
                </pic:pic>
              </a:graphicData>
            </a:graphic>
          </wp:inline>
        </w:drawing>
      </w:r>
      <w:r w:rsidRPr="00EC3171">
        <w:rPr>
          <w:noProof/>
        </w:rPr>
        <w:t xml:space="preserve"> </w:t>
      </w:r>
      <w:r>
        <w:rPr>
          <w:noProof/>
        </w:rPr>
        <w:lastRenderedPageBreak/>
        <w:drawing>
          <wp:inline distT="0" distB="0" distL="0" distR="0" wp14:anchorId="062728C7" wp14:editId="27540946">
            <wp:extent cx="5940425" cy="72104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7210425"/>
                    </a:xfrm>
                    <a:prstGeom prst="rect">
                      <a:avLst/>
                    </a:prstGeom>
                  </pic:spPr>
                </pic:pic>
              </a:graphicData>
            </a:graphic>
          </wp:inline>
        </w:drawing>
      </w:r>
      <w:r w:rsidRPr="00EC3171">
        <w:rPr>
          <w:noProof/>
        </w:rPr>
        <w:t xml:space="preserve"> </w:t>
      </w:r>
      <w:r>
        <w:rPr>
          <w:noProof/>
        </w:rPr>
        <w:lastRenderedPageBreak/>
        <w:drawing>
          <wp:inline distT="0" distB="0" distL="0" distR="0" wp14:anchorId="5DF497FF" wp14:editId="0B77FC1D">
            <wp:extent cx="5940425" cy="622935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6229350"/>
                    </a:xfrm>
                    <a:prstGeom prst="rect">
                      <a:avLst/>
                    </a:prstGeom>
                  </pic:spPr>
                </pic:pic>
              </a:graphicData>
            </a:graphic>
          </wp:inline>
        </w:drawing>
      </w:r>
      <w:r w:rsidRPr="00EC3171">
        <w:rPr>
          <w:noProof/>
        </w:rPr>
        <w:t xml:space="preserve"> </w:t>
      </w:r>
      <w:r>
        <w:rPr>
          <w:noProof/>
        </w:rPr>
        <w:lastRenderedPageBreak/>
        <w:drawing>
          <wp:inline distT="0" distB="0" distL="0" distR="0" wp14:anchorId="150F9C49" wp14:editId="12EB5565">
            <wp:extent cx="5940425" cy="681545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6815455"/>
                    </a:xfrm>
                    <a:prstGeom prst="rect">
                      <a:avLst/>
                    </a:prstGeom>
                  </pic:spPr>
                </pic:pic>
              </a:graphicData>
            </a:graphic>
          </wp:inline>
        </w:drawing>
      </w:r>
      <w:r w:rsidRPr="00EC3171">
        <w:rPr>
          <w:noProof/>
        </w:rPr>
        <w:t xml:space="preserve"> </w:t>
      </w:r>
      <w:r>
        <w:rPr>
          <w:noProof/>
        </w:rPr>
        <w:lastRenderedPageBreak/>
        <w:drawing>
          <wp:inline distT="0" distB="0" distL="0" distR="0" wp14:anchorId="6937B1FF" wp14:editId="18B46738">
            <wp:extent cx="5940425" cy="63239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6323965"/>
                    </a:xfrm>
                    <a:prstGeom prst="rect">
                      <a:avLst/>
                    </a:prstGeom>
                  </pic:spPr>
                </pic:pic>
              </a:graphicData>
            </a:graphic>
          </wp:inline>
        </w:drawing>
      </w:r>
      <w:r w:rsidRPr="00EC3171">
        <w:rPr>
          <w:noProof/>
        </w:rPr>
        <w:t xml:space="preserve"> </w:t>
      </w:r>
      <w:r>
        <w:rPr>
          <w:noProof/>
        </w:rPr>
        <w:lastRenderedPageBreak/>
        <w:drawing>
          <wp:inline distT="0" distB="0" distL="0" distR="0" wp14:anchorId="5BE8922E" wp14:editId="043CC974">
            <wp:extent cx="5940425" cy="6734175"/>
            <wp:effectExtent l="0" t="0" r="317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6734175"/>
                    </a:xfrm>
                    <a:prstGeom prst="rect">
                      <a:avLst/>
                    </a:prstGeom>
                  </pic:spPr>
                </pic:pic>
              </a:graphicData>
            </a:graphic>
          </wp:inline>
        </w:drawing>
      </w:r>
    </w:p>
    <w:p w14:paraId="3FEE9F52" w14:textId="77777777" w:rsidR="00EC3171" w:rsidRDefault="00EC3171">
      <w:pPr>
        <w:rPr>
          <w:b/>
        </w:rPr>
      </w:pPr>
    </w:p>
    <w:p w14:paraId="4062D133" w14:textId="77777777"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14:paraId="2A006526" w14:textId="77777777"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35318D" w14:textId="77777777"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BAEAC1" w14:textId="77777777"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CCC3C1" w14:textId="77777777"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5A7EB48E" w14:textId="77777777" w:rsidR="00007016" w:rsidRPr="00E3736C" w:rsidRDefault="000F59DB" w:rsidP="00E3736C">
      <w:pPr>
        <w:ind w:firstLine="709"/>
        <w:rPr>
          <w:b/>
          <w:color w:val="000000" w:themeColor="text1"/>
        </w:rPr>
      </w:pPr>
      <w:r w:rsidRPr="00E3736C">
        <w:rPr>
          <w:b/>
          <w:color w:val="000000" w:themeColor="text1"/>
        </w:rPr>
        <w:br w:type="page"/>
      </w:r>
    </w:p>
    <w:p w14:paraId="49E18593" w14:textId="77777777"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w:t>
      </w:r>
      <w:r w:rsidR="00A21C07">
        <w:rPr>
          <w:b/>
          <w:color w:val="000000" w:themeColor="text1"/>
        </w:rPr>
        <w:t>18</w:t>
      </w:r>
    </w:p>
    <w:p w14:paraId="6BCE3802" w14:textId="77777777" w:rsidR="00C97574" w:rsidRPr="00192E00" w:rsidRDefault="005E2DAC" w:rsidP="00E3736C">
      <w:pPr>
        <w:ind w:firstLine="709"/>
        <w:jc w:val="center"/>
        <w:rPr>
          <w:b/>
          <w:color w:val="000000" w:themeColor="text1"/>
        </w:rPr>
      </w:pPr>
      <w:r w:rsidRPr="00192E00">
        <w:rPr>
          <w:b/>
          <w:color w:val="000000" w:themeColor="text1"/>
        </w:rPr>
        <w:t xml:space="preserve">Тема: </w:t>
      </w:r>
      <w:r w:rsidR="00A21C07">
        <w:rPr>
          <w:rFonts w:eastAsia="Calibri"/>
          <w:b/>
        </w:rPr>
        <w:t>Создание</w:t>
      </w:r>
      <w:r w:rsidR="00643C9C" w:rsidRPr="00192E00">
        <w:rPr>
          <w:rFonts w:eastAsia="Calibri"/>
          <w:b/>
        </w:rPr>
        <w:t xml:space="preserve"> баз данных.</w:t>
      </w:r>
      <w:r w:rsidR="00B10652" w:rsidRPr="00192E00">
        <w:rPr>
          <w:rFonts w:eastAsia="Calibri"/>
          <w:b/>
        </w:rPr>
        <w:t xml:space="preserve"> </w:t>
      </w:r>
    </w:p>
    <w:p w14:paraId="61479C3C" w14:textId="77777777" w:rsidR="00C97574" w:rsidRPr="00E3736C" w:rsidRDefault="00C97574" w:rsidP="00E3736C">
      <w:pPr>
        <w:ind w:firstLine="709"/>
        <w:jc w:val="center"/>
        <w:rPr>
          <w:b/>
          <w:color w:val="000000" w:themeColor="text1"/>
        </w:rPr>
      </w:pPr>
    </w:p>
    <w:p w14:paraId="13419F3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5785A64B" w14:textId="77777777"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14:paraId="3D49769E" w14:textId="77777777"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14:paraId="46587067" w14:textId="77777777" w:rsidR="00C97574" w:rsidRPr="00E3736C" w:rsidRDefault="00C97574" w:rsidP="00E3736C">
      <w:pPr>
        <w:ind w:firstLine="709"/>
        <w:jc w:val="center"/>
        <w:rPr>
          <w:b/>
          <w:color w:val="000000" w:themeColor="text1"/>
        </w:rPr>
      </w:pPr>
    </w:p>
    <w:p w14:paraId="49DCF390"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3C78B47A" w14:textId="77777777"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14:paraId="7DB08C00" w14:textId="77777777"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14:paraId="78F7DA7A" w14:textId="77777777"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14:paraId="57856B89" w14:textId="77777777"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14:paraId="347B524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14:paraId="7A10D3D2"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14:paraId="729B118D"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14:paraId="41FD4E93" w14:textId="77777777"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14:paraId="2DBC3D16"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2B091958" wp14:editId="171E134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14:paraId="29804D1C"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14:paraId="3A1AF607"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77D610C9" wp14:editId="6A4EDD3D">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14:paraId="375D2FA1"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14:paraId="0CF8F91A"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14:paraId="4679041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14:paraId="2B9F5959"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14:paraId="1B33877F" w14:textId="77777777" w:rsidR="00C97574" w:rsidRPr="00E3736C" w:rsidRDefault="005E2DAC" w:rsidP="00192E00">
      <w:pPr>
        <w:jc w:val="center"/>
        <w:rPr>
          <w:color w:val="000000" w:themeColor="text1"/>
        </w:rPr>
      </w:pPr>
      <w:r w:rsidRPr="00E3736C">
        <w:rPr>
          <w:noProof/>
          <w:color w:val="000000" w:themeColor="text1"/>
        </w:rPr>
        <w:drawing>
          <wp:inline distT="0" distB="0" distL="0" distR="0" wp14:anchorId="6E8A4E7D" wp14:editId="4AF20FBD">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14:paraId="22E1D6A6" w14:textId="77777777" w:rsidR="00C97574" w:rsidRPr="00E3736C" w:rsidRDefault="005E2DAC" w:rsidP="00E3736C">
      <w:pPr>
        <w:ind w:firstLine="709"/>
        <w:jc w:val="center"/>
        <w:rPr>
          <w:color w:val="000000" w:themeColor="text1"/>
        </w:rPr>
      </w:pPr>
      <w:r w:rsidRPr="00E3736C">
        <w:rPr>
          <w:color w:val="000000" w:themeColor="text1"/>
        </w:rPr>
        <w:t>Рис. 1</w:t>
      </w:r>
    </w:p>
    <w:p w14:paraId="4CF46B08" w14:textId="77777777" w:rsidR="00C97574" w:rsidRPr="00E3736C" w:rsidRDefault="00C97574" w:rsidP="00E3736C">
      <w:pPr>
        <w:ind w:firstLine="709"/>
        <w:jc w:val="center"/>
        <w:rPr>
          <w:b/>
          <w:color w:val="000000" w:themeColor="text1"/>
        </w:rPr>
      </w:pPr>
    </w:p>
    <w:p w14:paraId="57BAEBBF" w14:textId="77777777" w:rsidR="00C97574" w:rsidRPr="00E3736C" w:rsidRDefault="00C97574" w:rsidP="00E3736C">
      <w:pPr>
        <w:ind w:firstLine="709"/>
        <w:jc w:val="center"/>
        <w:rPr>
          <w:b/>
          <w:color w:val="000000" w:themeColor="text1"/>
        </w:rPr>
      </w:pPr>
    </w:p>
    <w:p w14:paraId="38F2D00F" w14:textId="77777777" w:rsidR="00C97574" w:rsidRPr="00E3736C" w:rsidRDefault="00C97574" w:rsidP="00E3736C">
      <w:pPr>
        <w:ind w:firstLine="709"/>
        <w:jc w:val="center"/>
        <w:rPr>
          <w:b/>
          <w:color w:val="000000" w:themeColor="text1"/>
        </w:rPr>
      </w:pPr>
    </w:p>
    <w:p w14:paraId="5624A8D6" w14:textId="77777777" w:rsidR="00C97574" w:rsidRPr="00E3736C" w:rsidRDefault="005E2DAC" w:rsidP="00E3736C">
      <w:pPr>
        <w:ind w:firstLine="709"/>
        <w:jc w:val="center"/>
        <w:rPr>
          <w:b/>
          <w:color w:val="000000" w:themeColor="text1"/>
        </w:rPr>
      </w:pPr>
      <w:r w:rsidRPr="00E3736C">
        <w:rPr>
          <w:b/>
          <w:color w:val="000000" w:themeColor="text1"/>
        </w:rPr>
        <w:t>Атлас мира</w:t>
      </w:r>
    </w:p>
    <w:p w14:paraId="576E0E54" w14:textId="77777777" w:rsidR="00C97574" w:rsidRPr="00E3736C" w:rsidRDefault="005E2DAC" w:rsidP="00192E00">
      <w:pPr>
        <w:rPr>
          <w:color w:val="000000" w:themeColor="text1"/>
        </w:rPr>
      </w:pPr>
      <w:r w:rsidRPr="00E3736C">
        <w:rPr>
          <w:noProof/>
          <w:color w:val="000000" w:themeColor="text1"/>
        </w:rPr>
        <w:drawing>
          <wp:inline distT="0" distB="0" distL="0" distR="0" wp14:anchorId="4352A917" wp14:editId="552DB29E">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14:paraId="34289EA2" w14:textId="77777777" w:rsidR="00C97574" w:rsidRPr="00E3736C" w:rsidRDefault="005E2DAC" w:rsidP="00E3736C">
      <w:pPr>
        <w:ind w:firstLine="709"/>
        <w:jc w:val="center"/>
        <w:rPr>
          <w:color w:val="000000" w:themeColor="text1"/>
        </w:rPr>
      </w:pPr>
      <w:r w:rsidRPr="00E3736C">
        <w:rPr>
          <w:color w:val="000000" w:themeColor="text1"/>
        </w:rPr>
        <w:t>Рис. 2</w:t>
      </w:r>
    </w:p>
    <w:p w14:paraId="155A78D5" w14:textId="77777777" w:rsidR="00C97574" w:rsidRPr="00E3736C" w:rsidRDefault="00C97574" w:rsidP="00E3736C">
      <w:pPr>
        <w:ind w:firstLine="709"/>
        <w:jc w:val="center"/>
        <w:rPr>
          <w:b/>
          <w:color w:val="000000" w:themeColor="text1"/>
        </w:rPr>
      </w:pPr>
    </w:p>
    <w:p w14:paraId="4ADA3DE6" w14:textId="77777777" w:rsidR="00C97574" w:rsidRPr="00E3736C" w:rsidRDefault="005E2DAC" w:rsidP="00E3736C">
      <w:pPr>
        <w:ind w:firstLine="709"/>
        <w:jc w:val="center"/>
        <w:rPr>
          <w:b/>
          <w:color w:val="000000" w:themeColor="text1"/>
        </w:rPr>
      </w:pPr>
      <w:r w:rsidRPr="00E3736C">
        <w:rPr>
          <w:b/>
          <w:color w:val="000000" w:themeColor="text1"/>
        </w:rPr>
        <w:t>Климат</w:t>
      </w:r>
    </w:p>
    <w:p w14:paraId="31857513"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2A3A61" wp14:editId="500E730E">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14:paraId="67E92F8B" w14:textId="77777777" w:rsidR="00C97574" w:rsidRPr="00E3736C" w:rsidRDefault="005E2DAC" w:rsidP="00E3736C">
      <w:pPr>
        <w:ind w:firstLine="709"/>
        <w:jc w:val="center"/>
        <w:rPr>
          <w:color w:val="000000" w:themeColor="text1"/>
        </w:rPr>
      </w:pPr>
      <w:r w:rsidRPr="00E3736C">
        <w:rPr>
          <w:color w:val="000000" w:themeColor="text1"/>
        </w:rPr>
        <w:t>Рис. 3</w:t>
      </w:r>
    </w:p>
    <w:p w14:paraId="77D1D8EF" w14:textId="77777777" w:rsidR="00C97574" w:rsidRPr="00E3736C" w:rsidRDefault="00C97574" w:rsidP="00E3736C">
      <w:pPr>
        <w:ind w:firstLine="709"/>
        <w:jc w:val="center"/>
        <w:rPr>
          <w:color w:val="000000" w:themeColor="text1"/>
        </w:rPr>
      </w:pPr>
    </w:p>
    <w:p w14:paraId="487C492D" w14:textId="77777777" w:rsidR="00C97574" w:rsidRPr="00E3736C" w:rsidRDefault="005E2DAC" w:rsidP="00E3736C">
      <w:pPr>
        <w:ind w:firstLine="709"/>
        <w:jc w:val="center"/>
        <w:rPr>
          <w:b/>
          <w:color w:val="000000" w:themeColor="text1"/>
        </w:rPr>
      </w:pPr>
      <w:r w:rsidRPr="00E3736C">
        <w:rPr>
          <w:b/>
          <w:color w:val="000000" w:themeColor="text1"/>
        </w:rPr>
        <w:t>Население</w:t>
      </w:r>
    </w:p>
    <w:p w14:paraId="63102307"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60B56E" wp14:editId="7A1D1287">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14:paraId="7D1CC205" w14:textId="77777777" w:rsidR="00C97574" w:rsidRPr="00E3736C" w:rsidRDefault="005E2DAC" w:rsidP="00E3736C">
      <w:pPr>
        <w:ind w:firstLine="709"/>
        <w:jc w:val="center"/>
        <w:rPr>
          <w:color w:val="000000" w:themeColor="text1"/>
        </w:rPr>
      </w:pPr>
      <w:r w:rsidRPr="00E3736C">
        <w:rPr>
          <w:color w:val="000000" w:themeColor="text1"/>
        </w:rPr>
        <w:t>Рис. 4</w:t>
      </w:r>
    </w:p>
    <w:p w14:paraId="534C2B08" w14:textId="77777777" w:rsidR="00C97574" w:rsidRPr="00E3736C" w:rsidRDefault="00C97574" w:rsidP="00E3736C">
      <w:pPr>
        <w:ind w:firstLine="709"/>
        <w:rPr>
          <w:color w:val="000000" w:themeColor="text1"/>
        </w:rPr>
      </w:pPr>
    </w:p>
    <w:p w14:paraId="2C1BBD6E"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3F3EF18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C50708"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DABBE2F" w14:textId="77777777"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14:paraId="20ABE9B7"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E31E6BF" w14:textId="77777777" w:rsidR="00C97574" w:rsidRPr="00E3736C" w:rsidRDefault="00C97574" w:rsidP="00E3736C">
      <w:pPr>
        <w:ind w:firstLine="709"/>
        <w:rPr>
          <w:color w:val="000000" w:themeColor="text1"/>
        </w:rPr>
      </w:pPr>
    </w:p>
    <w:p w14:paraId="5B6E2259" w14:textId="77777777"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A21C07">
        <w:rPr>
          <w:b/>
          <w:color w:val="000000" w:themeColor="text1"/>
        </w:rPr>
        <w:t>19</w:t>
      </w:r>
    </w:p>
    <w:p w14:paraId="2B289F01" w14:textId="77777777"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в баз</w:t>
      </w:r>
      <w:r w:rsidR="00A21C07">
        <w:rPr>
          <w:b/>
          <w:color w:val="000000" w:themeColor="text1"/>
        </w:rPr>
        <w:t>ах</w:t>
      </w:r>
      <w:r w:rsidR="00781245" w:rsidRPr="00E3736C">
        <w:rPr>
          <w:b/>
          <w:color w:val="000000" w:themeColor="text1"/>
        </w:rPr>
        <w:t xml:space="preserve"> данных.</w:t>
      </w:r>
    </w:p>
    <w:p w14:paraId="5068A7B4" w14:textId="77777777" w:rsidR="00C97574" w:rsidRPr="00E3736C" w:rsidRDefault="00C97574" w:rsidP="00E3736C">
      <w:pPr>
        <w:ind w:firstLine="709"/>
        <w:jc w:val="center"/>
        <w:rPr>
          <w:b/>
          <w:color w:val="000000" w:themeColor="text1"/>
        </w:rPr>
      </w:pPr>
    </w:p>
    <w:p w14:paraId="59F6830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610D66D4" w14:textId="77777777"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14:paraId="5A2EB133" w14:textId="77777777"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14:paraId="4C50D7BB" w14:textId="77777777" w:rsidR="00C97574" w:rsidRPr="00E3736C" w:rsidRDefault="005E2DAC" w:rsidP="00E3736C">
      <w:pPr>
        <w:ind w:firstLine="709"/>
        <w:rPr>
          <w:b/>
          <w:color w:val="000000" w:themeColor="text1"/>
        </w:rPr>
      </w:pPr>
      <w:r w:rsidRPr="00E3736C">
        <w:rPr>
          <w:b/>
          <w:color w:val="000000" w:themeColor="text1"/>
        </w:rPr>
        <w:t xml:space="preserve">Количество часов </w:t>
      </w:r>
      <w:r w:rsidR="00336327">
        <w:rPr>
          <w:b/>
          <w:color w:val="000000" w:themeColor="text1"/>
        </w:rPr>
        <w:t>1</w:t>
      </w:r>
    </w:p>
    <w:p w14:paraId="5470F17B"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0BECDFA4" w14:textId="77777777" w:rsidR="00C97574" w:rsidRPr="00E3736C" w:rsidRDefault="00C97574" w:rsidP="00E3736C">
      <w:pPr>
        <w:ind w:firstLine="709"/>
        <w:jc w:val="center"/>
        <w:rPr>
          <w:b/>
          <w:color w:val="000000" w:themeColor="text1"/>
        </w:rPr>
      </w:pPr>
    </w:p>
    <w:p w14:paraId="194C55E5" w14:textId="77777777"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14:paraId="2087F854"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14:paraId="1B4E6298"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14:paraId="29291DEA" w14:textId="77777777"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14:paraId="296D526E" w14:textId="77777777" w:rsidR="00C97574" w:rsidRPr="00E3736C" w:rsidRDefault="00C97574" w:rsidP="00E3736C">
      <w:pPr>
        <w:ind w:firstLine="709"/>
        <w:rPr>
          <w:color w:val="000000" w:themeColor="text1"/>
        </w:rPr>
      </w:pPr>
    </w:p>
    <w:p w14:paraId="6200172E" w14:textId="77777777"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14:paraId="38863C05"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14:paraId="10B94C68"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14:paraId="2FB4FB4A"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14:paraId="4D1900A0"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14:paraId="5339E38C"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14:paraId="6EDB6180"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14:paraId="71385E10" w14:textId="77777777" w:rsidR="00C97574" w:rsidRPr="00E3736C" w:rsidRDefault="00C97574" w:rsidP="00E3736C">
      <w:pPr>
        <w:ind w:firstLine="709"/>
        <w:rPr>
          <w:color w:val="000000" w:themeColor="text1"/>
        </w:rPr>
      </w:pPr>
    </w:p>
    <w:p w14:paraId="1A7D81AD" w14:textId="77777777"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14:paraId="5BE4990C"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14:paraId="6BD03AF9"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14:paraId="2E734597" w14:textId="77777777"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14:paraId="17417153" w14:textId="77777777" w:rsidR="00C97574" w:rsidRPr="00E3736C" w:rsidRDefault="00C97574" w:rsidP="00E3736C">
      <w:pPr>
        <w:ind w:firstLine="709"/>
        <w:jc w:val="both"/>
        <w:rPr>
          <w:color w:val="000000" w:themeColor="text1"/>
        </w:rPr>
      </w:pPr>
    </w:p>
    <w:p w14:paraId="44A52ADC" w14:textId="77777777"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14:paraId="0F6A0C1F"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14:paraId="725FBEB3"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14:paraId="5E23D721"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14:paraId="200101CE"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14:paraId="61AEF621" w14:textId="77777777" w:rsidR="00C97574" w:rsidRPr="00E3736C" w:rsidRDefault="00C97574" w:rsidP="00E3736C">
      <w:pPr>
        <w:ind w:firstLine="709"/>
        <w:jc w:val="both"/>
        <w:rPr>
          <w:color w:val="000000" w:themeColor="text1"/>
        </w:rPr>
      </w:pPr>
    </w:p>
    <w:p w14:paraId="102535F8" w14:textId="77777777"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14:paraId="7E9426BC"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14:paraId="149EEA9E"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14:paraId="2F9B6DAA"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14:paraId="78CAEA6C" w14:textId="77777777" w:rsidR="00C97574" w:rsidRPr="00E3736C" w:rsidRDefault="00C97574" w:rsidP="00E3736C">
      <w:pPr>
        <w:ind w:firstLine="709"/>
        <w:jc w:val="both"/>
        <w:rPr>
          <w:color w:val="000000" w:themeColor="text1"/>
        </w:rPr>
      </w:pPr>
    </w:p>
    <w:p w14:paraId="1B901F02" w14:textId="77777777"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14:paraId="03024741"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14:paraId="09742C95"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14:paraId="48DF0AC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14:paraId="2FAE2D8F"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14:paraId="4816A25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14:paraId="275F9457" w14:textId="77777777" w:rsidR="00C97574" w:rsidRPr="00E3736C" w:rsidRDefault="00C97574" w:rsidP="00E3736C">
      <w:pPr>
        <w:ind w:firstLine="709"/>
        <w:rPr>
          <w:color w:val="000000" w:themeColor="text1"/>
        </w:rPr>
      </w:pPr>
    </w:p>
    <w:p w14:paraId="18CA9D2F" w14:textId="77777777"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14:paraId="2FFCC3CE"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14:paraId="0EF0845D"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485CAF84" wp14:editId="26C63924">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14:paraId="3C12A50C" w14:textId="77777777" w:rsidR="00C97574" w:rsidRPr="00E3736C" w:rsidRDefault="00C97574" w:rsidP="00E3736C">
      <w:pPr>
        <w:ind w:firstLine="709"/>
        <w:jc w:val="both"/>
        <w:rPr>
          <w:color w:val="000000" w:themeColor="text1"/>
        </w:rPr>
      </w:pPr>
    </w:p>
    <w:p w14:paraId="32529F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1D8AD9EB" wp14:editId="72D6DCEB">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37E60754" wp14:editId="0EB3E0FC">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14:paraId="26B2E35D" w14:textId="77777777" w:rsidR="00C97574" w:rsidRPr="00E3736C" w:rsidRDefault="00C97574" w:rsidP="00E3736C">
      <w:pPr>
        <w:ind w:firstLine="709"/>
        <w:jc w:val="both"/>
        <w:rPr>
          <w:color w:val="000000" w:themeColor="text1"/>
        </w:rPr>
      </w:pPr>
    </w:p>
    <w:p w14:paraId="37C92D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14:paraId="3BD88D4B" w14:textId="77777777" w:rsidR="00C97574" w:rsidRPr="00E3736C" w:rsidRDefault="00C97574" w:rsidP="00E3736C">
      <w:pPr>
        <w:ind w:firstLine="709"/>
        <w:jc w:val="both"/>
        <w:rPr>
          <w:color w:val="000000" w:themeColor="text1"/>
        </w:rPr>
      </w:pPr>
    </w:p>
    <w:p w14:paraId="7DB148D0"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5CAD141" wp14:editId="70CA7CCF">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14:paraId="15435A36" w14:textId="77777777" w:rsidR="00C97574" w:rsidRPr="00E3736C" w:rsidRDefault="00C97574" w:rsidP="00E3736C">
      <w:pPr>
        <w:ind w:firstLine="709"/>
        <w:jc w:val="both"/>
        <w:rPr>
          <w:color w:val="000000" w:themeColor="text1"/>
        </w:rPr>
      </w:pPr>
    </w:p>
    <w:p w14:paraId="53E88CD4"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14:paraId="1B6F783C" w14:textId="77777777" w:rsidR="00C97574" w:rsidRPr="00E3736C" w:rsidRDefault="00C97574" w:rsidP="00E3736C">
      <w:pPr>
        <w:ind w:firstLine="709"/>
        <w:rPr>
          <w:color w:val="000000" w:themeColor="text1"/>
        </w:rPr>
      </w:pPr>
    </w:p>
    <w:p w14:paraId="1E6459C2" w14:textId="77777777"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14:paraId="0AD437A7" w14:textId="77777777" w:rsidR="00C97574" w:rsidRPr="00E3736C" w:rsidRDefault="00C97574" w:rsidP="00E3736C">
      <w:pPr>
        <w:ind w:firstLine="709"/>
        <w:rPr>
          <w:color w:val="000000" w:themeColor="text1"/>
        </w:rPr>
      </w:pPr>
    </w:p>
    <w:p w14:paraId="0A67C2C9" w14:textId="77777777" w:rsidR="00C97574" w:rsidRPr="00E3736C" w:rsidRDefault="00C97574" w:rsidP="00E3736C">
      <w:pPr>
        <w:ind w:firstLine="709"/>
        <w:rPr>
          <w:color w:val="000000" w:themeColor="text1"/>
        </w:rPr>
      </w:pPr>
    </w:p>
    <w:p w14:paraId="49A84693"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57A8600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7178B239"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5A3210"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53F654F"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1E44D8" w14:textId="77777777" w:rsidR="00B10652" w:rsidRPr="00E3736C" w:rsidRDefault="00B10652" w:rsidP="00E3736C">
      <w:pPr>
        <w:ind w:firstLine="709"/>
        <w:rPr>
          <w:b/>
          <w:color w:val="000000" w:themeColor="text1"/>
        </w:rPr>
      </w:pPr>
    </w:p>
    <w:p w14:paraId="0043CE57" w14:textId="77777777" w:rsidR="00602639" w:rsidRPr="00E3736C" w:rsidRDefault="00602639" w:rsidP="00E3736C">
      <w:pPr>
        <w:ind w:firstLine="709"/>
        <w:rPr>
          <w:b/>
          <w:color w:val="000000" w:themeColor="text1"/>
        </w:rPr>
      </w:pPr>
      <w:r w:rsidRPr="00E3736C">
        <w:rPr>
          <w:b/>
          <w:color w:val="000000" w:themeColor="text1"/>
        </w:rPr>
        <w:br w:type="page"/>
      </w:r>
    </w:p>
    <w:p w14:paraId="444F981A" w14:textId="77777777" w:rsidR="00C97574" w:rsidRPr="00E3736C" w:rsidRDefault="00CF5491" w:rsidP="00192E00">
      <w:pPr>
        <w:jc w:val="center"/>
        <w:rPr>
          <w:b/>
          <w:color w:val="000000" w:themeColor="text1"/>
        </w:rPr>
      </w:pPr>
      <w:r w:rsidRPr="00E3736C">
        <w:rPr>
          <w:b/>
          <w:color w:val="000000" w:themeColor="text1"/>
        </w:rPr>
        <w:lastRenderedPageBreak/>
        <w:t>Практическое занятие</w:t>
      </w:r>
      <w:r w:rsidR="005E2DAC" w:rsidRPr="00E3736C">
        <w:rPr>
          <w:b/>
          <w:color w:val="000000" w:themeColor="text1"/>
        </w:rPr>
        <w:t xml:space="preserve">№ </w:t>
      </w:r>
      <w:r w:rsidR="00A21C07">
        <w:rPr>
          <w:b/>
          <w:color w:val="000000" w:themeColor="text1"/>
        </w:rPr>
        <w:t>20</w:t>
      </w:r>
    </w:p>
    <w:p w14:paraId="3C8AF5A3" w14:textId="77777777" w:rsidR="00C97574" w:rsidRDefault="005E2DAC" w:rsidP="00A21C07">
      <w:pPr>
        <w:jc w:val="center"/>
        <w:rPr>
          <w:rFonts w:eastAsia="SchoolBookCSanPin-Regular"/>
          <w:b/>
          <w:color w:val="000000" w:themeColor="text1"/>
          <w:lang w:eastAsia="en-US"/>
        </w:rPr>
      </w:pPr>
      <w:r w:rsidRPr="00E3736C">
        <w:rPr>
          <w:b/>
          <w:color w:val="000000" w:themeColor="text1"/>
        </w:rPr>
        <w:t>Тема:</w:t>
      </w:r>
      <w:r w:rsidRPr="00E3736C">
        <w:rPr>
          <w:rFonts w:eastAsia="SchoolBookCSanPin-Regular"/>
          <w:b/>
          <w:color w:val="000000" w:themeColor="text1"/>
          <w:lang w:eastAsia="en-US"/>
        </w:rPr>
        <w:t xml:space="preserve"> </w:t>
      </w:r>
      <w:r w:rsidR="00A21C07" w:rsidRPr="00A21C07">
        <w:rPr>
          <w:rFonts w:eastAsia="SchoolBookCSanPin-Regular"/>
          <w:b/>
          <w:color w:val="000000" w:themeColor="text1"/>
          <w:lang w:eastAsia="en-US"/>
        </w:rPr>
        <w:t>Создание и редактирование компьютерных презентаций.</w:t>
      </w:r>
    </w:p>
    <w:p w14:paraId="39FE4E6C" w14:textId="77777777" w:rsidR="00A21C07" w:rsidRPr="00E3736C" w:rsidRDefault="00A21C07" w:rsidP="00A21C07">
      <w:pPr>
        <w:jc w:val="center"/>
        <w:rPr>
          <w:b/>
          <w:color w:val="000000" w:themeColor="text1"/>
        </w:rPr>
      </w:pPr>
    </w:p>
    <w:p w14:paraId="6C1367C3" w14:textId="77777777"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3F809E93" w14:textId="77777777" w:rsidR="00A21C07" w:rsidRDefault="00A21C07" w:rsidP="00E3736C">
      <w:pPr>
        <w:pStyle w:val="Style4"/>
        <w:widowControl/>
        <w:tabs>
          <w:tab w:val="left" w:pos="274"/>
        </w:tabs>
        <w:spacing w:line="240" w:lineRule="auto"/>
        <w:ind w:firstLine="709"/>
        <w:jc w:val="center"/>
        <w:rPr>
          <w:rStyle w:val="FontStyle16"/>
          <w:color w:val="000000" w:themeColor="text1"/>
          <w:sz w:val="24"/>
          <w:szCs w:val="24"/>
        </w:rPr>
      </w:pPr>
    </w:p>
    <w:p w14:paraId="44503542" w14:textId="77777777"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14:paraId="5418063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38B3FCC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6BF5DF25" w14:textId="77777777"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527E81C1" w14:textId="77777777"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5A44B7EE" w14:textId="77777777" w:rsidR="00C97574" w:rsidRPr="00E3736C" w:rsidRDefault="00C97574" w:rsidP="00E3736C">
      <w:pPr>
        <w:pStyle w:val="Style7"/>
        <w:widowControl/>
        <w:spacing w:line="240" w:lineRule="auto"/>
        <w:ind w:firstLine="709"/>
        <w:rPr>
          <w:rStyle w:val="FontStyle22"/>
          <w:color w:val="000000" w:themeColor="text1"/>
          <w:sz w:val="24"/>
          <w:szCs w:val="24"/>
        </w:rPr>
      </w:pPr>
    </w:p>
    <w:p w14:paraId="1951181B" w14:textId="77777777"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14:paraId="571673D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1366C32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68591338"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3C432EB3" w14:textId="77777777"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78635D52"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16FFF9E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75227744"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46466AEE"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168116C9"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7153ED31"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3BBF5847" w14:textId="77777777"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6AA6FCA" w14:textId="77777777"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438F639C"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6EED3F98"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1EADA7F3"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0710E754"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2E87310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3706CCD"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B0AC219"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46C519D0"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127C2D83"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все слайды презентации должны быть выдержаны в одном стиле;</w:t>
      </w:r>
    </w:p>
    <w:p w14:paraId="40EAB21D"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06BFCCDE"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07231B5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68DBD4E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5482AF8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3493B3B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161604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2FB62DA6"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7B020E3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18E78CA7" w14:textId="77777777" w:rsidR="00C97574" w:rsidRPr="00E3736C" w:rsidRDefault="00C97574" w:rsidP="00E3736C">
      <w:pPr>
        <w:pStyle w:val="Style10"/>
        <w:widowControl/>
        <w:ind w:firstLine="709"/>
        <w:rPr>
          <w:color w:val="000000" w:themeColor="text1"/>
        </w:rPr>
      </w:pPr>
    </w:p>
    <w:p w14:paraId="060B9925" w14:textId="77777777"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05FED5F2"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1C624C8E" w14:textId="77777777" w:rsidR="00C97574" w:rsidRPr="00E3736C" w:rsidRDefault="00C97574" w:rsidP="00E3736C">
      <w:pPr>
        <w:pStyle w:val="Style6"/>
        <w:widowControl/>
        <w:spacing w:line="240" w:lineRule="auto"/>
        <w:ind w:firstLine="709"/>
        <w:rPr>
          <w:color w:val="000000" w:themeColor="text1"/>
        </w:rPr>
      </w:pPr>
    </w:p>
    <w:p w14:paraId="021F9A70"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11746CA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3A799585"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6569DF0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299E66A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3CD54E0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5E1FBE02"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02C92D8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7AE4E6A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3A71F84E"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4F8C25"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23C0500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23CB7F5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50E172DD"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40079F3"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1534E2C"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03EAC13C" w14:textId="77777777" w:rsidR="00C97574" w:rsidRPr="00E3736C" w:rsidRDefault="00C97574" w:rsidP="00E3736C">
      <w:pPr>
        <w:pStyle w:val="Style6"/>
        <w:widowControl/>
        <w:spacing w:line="240" w:lineRule="auto"/>
        <w:ind w:firstLine="709"/>
        <w:rPr>
          <w:color w:val="000000" w:themeColor="text1"/>
        </w:rPr>
      </w:pPr>
    </w:p>
    <w:p w14:paraId="6003C6B4"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lastRenderedPageBreak/>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BEAD22B" w14:textId="77777777"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A8D68E1" w14:textId="77777777" w:rsidR="00C97574" w:rsidRPr="00E3736C" w:rsidRDefault="00C97574" w:rsidP="00E3736C">
      <w:pPr>
        <w:pStyle w:val="Style12"/>
        <w:widowControl/>
        <w:spacing w:line="240" w:lineRule="auto"/>
        <w:ind w:firstLine="709"/>
        <w:rPr>
          <w:rStyle w:val="FontStyle22"/>
          <w:color w:val="000000" w:themeColor="text1"/>
          <w:sz w:val="24"/>
          <w:szCs w:val="24"/>
        </w:rPr>
      </w:pPr>
    </w:p>
    <w:p w14:paraId="2DFD4E7D" w14:textId="77777777"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69B8E793"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7598EE42"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06F93D7C"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22B879EB"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1A29E4DF"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543DF0D7" w14:textId="77777777"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14:paraId="674D39ED" w14:textId="77777777"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18B4206D"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514CBB94"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07C50FA2"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2DF57EC9"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3E0DC30E"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3100C85A"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0612FD7D"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21936141" w14:textId="77777777" w:rsidR="00C97574" w:rsidRPr="00E3736C" w:rsidRDefault="00C97574" w:rsidP="00E3736C">
      <w:pPr>
        <w:pStyle w:val="Style13"/>
        <w:widowControl/>
        <w:ind w:firstLine="709"/>
        <w:rPr>
          <w:color w:val="000000" w:themeColor="text1"/>
        </w:rPr>
      </w:pPr>
    </w:p>
    <w:p w14:paraId="2E06C0F9" w14:textId="77777777" w:rsidR="00C97574" w:rsidRPr="00E3736C" w:rsidRDefault="00C97574" w:rsidP="00E3736C">
      <w:pPr>
        <w:pStyle w:val="Style13"/>
        <w:widowControl/>
        <w:ind w:firstLine="709"/>
        <w:rPr>
          <w:color w:val="000000" w:themeColor="text1"/>
        </w:rPr>
      </w:pPr>
    </w:p>
    <w:p w14:paraId="5425D970" w14:textId="77777777" w:rsidR="00C97574" w:rsidRPr="00E3736C" w:rsidRDefault="00C97574" w:rsidP="00E3736C">
      <w:pPr>
        <w:pStyle w:val="Style13"/>
        <w:widowControl/>
        <w:ind w:firstLine="709"/>
        <w:rPr>
          <w:color w:val="000000" w:themeColor="text1"/>
        </w:rPr>
      </w:pPr>
    </w:p>
    <w:p w14:paraId="4B137461"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44648D2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087B176"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0AFE0B8"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64CDF6B"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E23C6EA" w14:textId="77777777" w:rsidR="00F26610" w:rsidRPr="00E3736C" w:rsidRDefault="00F26610" w:rsidP="00E3736C">
      <w:pPr>
        <w:ind w:firstLine="709"/>
        <w:rPr>
          <w:b/>
          <w:color w:val="000000" w:themeColor="text1"/>
        </w:rPr>
      </w:pPr>
    </w:p>
    <w:p w14:paraId="4D92DDF1" w14:textId="77777777" w:rsidR="00602639" w:rsidRPr="00E3736C" w:rsidRDefault="00602639" w:rsidP="00E3736C">
      <w:pPr>
        <w:ind w:firstLine="709"/>
        <w:rPr>
          <w:b/>
          <w:color w:val="000000" w:themeColor="text1"/>
        </w:rPr>
      </w:pPr>
      <w:r w:rsidRPr="00E3736C">
        <w:rPr>
          <w:b/>
          <w:color w:val="000000" w:themeColor="text1"/>
        </w:rPr>
        <w:br w:type="page"/>
      </w:r>
    </w:p>
    <w:p w14:paraId="165945B6" w14:textId="77777777"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8C3401">
        <w:rPr>
          <w:b/>
          <w:color w:val="000000" w:themeColor="text1"/>
        </w:rPr>
        <w:t>21</w:t>
      </w:r>
    </w:p>
    <w:p w14:paraId="79D424D1" w14:textId="77777777"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A21C07">
        <w:rPr>
          <w:rFonts w:eastAsia="SchoolBookCSanPin-Regular"/>
          <w:b/>
          <w:color w:val="000000" w:themeColor="text1"/>
          <w:lang w:eastAsia="en-US"/>
        </w:rPr>
        <w:t>Р</w:t>
      </w:r>
      <w:r w:rsidR="00A21C07" w:rsidRPr="00A21C07">
        <w:rPr>
          <w:rFonts w:eastAsia="Calibri"/>
          <w:b/>
        </w:rPr>
        <w:t>абота с графическими редакторами</w:t>
      </w:r>
    </w:p>
    <w:p w14:paraId="5A954DA0" w14:textId="77777777" w:rsidR="000701AE" w:rsidRPr="00E3736C" w:rsidRDefault="000701AE" w:rsidP="00E3736C">
      <w:pPr>
        <w:ind w:firstLine="709"/>
        <w:jc w:val="center"/>
        <w:rPr>
          <w:color w:val="000000" w:themeColor="text1"/>
        </w:rPr>
      </w:pPr>
    </w:p>
    <w:p w14:paraId="2CCFDBF4" w14:textId="77777777"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3D35D78A" w14:textId="77777777" w:rsidR="000701AE" w:rsidRPr="00E3736C" w:rsidRDefault="000701AE" w:rsidP="00E3736C">
      <w:pPr>
        <w:ind w:firstLine="709"/>
        <w:jc w:val="center"/>
        <w:rPr>
          <w:b/>
          <w:color w:val="000000" w:themeColor="text1"/>
        </w:rPr>
      </w:pPr>
    </w:p>
    <w:p w14:paraId="559A8FF0" w14:textId="77777777"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14:paraId="2590DCFB"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417A4726"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0B085EF7"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5B2FDB42" w14:textId="77777777" w:rsidR="000701AE" w:rsidRPr="00E3736C" w:rsidRDefault="000701AE" w:rsidP="00E3736C">
      <w:pPr>
        <w:ind w:firstLine="709"/>
        <w:jc w:val="both"/>
        <w:rPr>
          <w:b/>
          <w:bCs/>
          <w:color w:val="000000" w:themeColor="text1"/>
        </w:rPr>
      </w:pPr>
    </w:p>
    <w:p w14:paraId="55FB4F4A" w14:textId="77777777" w:rsidR="000701AE" w:rsidRPr="00E3736C" w:rsidRDefault="000701AE" w:rsidP="00E3736C">
      <w:pPr>
        <w:ind w:firstLine="709"/>
        <w:jc w:val="both"/>
        <w:rPr>
          <w:color w:val="000000" w:themeColor="text1"/>
        </w:rPr>
      </w:pPr>
      <w:r w:rsidRPr="00E3736C">
        <w:rPr>
          <w:b/>
          <w:bCs/>
          <w:color w:val="000000" w:themeColor="text1"/>
        </w:rPr>
        <w:t>Задание 1.</w:t>
      </w:r>
    </w:p>
    <w:p w14:paraId="251D9B55" w14:textId="77777777"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14:paraId="7BDCD05C"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14:paraId="61325A5F"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14:paraId="63C1DF94"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14:paraId="1FAB0E47"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14:paraId="004F87A6"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14:paraId="06139438"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14:paraId="3829E291"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14:paraId="39E59BB2" w14:textId="77777777" w:rsidR="000701AE" w:rsidRPr="00E3736C" w:rsidRDefault="000701AE" w:rsidP="00E3736C">
      <w:pPr>
        <w:ind w:firstLine="709"/>
        <w:jc w:val="center"/>
        <w:rPr>
          <w:color w:val="000000" w:themeColor="text1"/>
        </w:rPr>
      </w:pPr>
      <w:r w:rsidRPr="00E3736C">
        <w:rPr>
          <w:b/>
          <w:bCs/>
          <w:color w:val="000000" w:themeColor="text1"/>
        </w:rPr>
        <w:t>Ход работы</w:t>
      </w:r>
    </w:p>
    <w:p w14:paraId="3892C625" w14:textId="77777777"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14:paraId="71C8420B"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2322F501" wp14:editId="0F1DFF1C">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14:paraId="2A9AA093" w14:textId="77777777"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w:t>
      </w:r>
      <w:proofErr w:type="spellStart"/>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14:paraId="090EF58E" w14:textId="77777777"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   [</w:t>
      </w:r>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14:paraId="1DEF0D5F" w14:textId="77777777" w:rsidR="000701AE" w:rsidRPr="00E3736C" w:rsidRDefault="000701AE" w:rsidP="00E3736C">
      <w:pPr>
        <w:ind w:firstLine="709"/>
        <w:jc w:val="both"/>
        <w:rPr>
          <w:color w:val="000000" w:themeColor="text1"/>
        </w:rPr>
      </w:pPr>
      <w:r w:rsidRPr="00E3736C">
        <w:rPr>
          <w:color w:val="000000" w:themeColor="text1"/>
        </w:rPr>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командой [</w:t>
      </w:r>
      <w:r w:rsidRPr="00E3736C">
        <w:rPr>
          <w:i/>
          <w:iCs/>
          <w:color w:val="000000" w:themeColor="text1"/>
        </w:rPr>
        <w:t>Вставить</w:t>
      </w:r>
      <w:r w:rsidRPr="00E3736C">
        <w:rPr>
          <w:color w:val="000000" w:themeColor="text1"/>
        </w:rPr>
        <w:t>];</w:t>
      </w:r>
    </w:p>
    <w:p w14:paraId="76E0C59B" w14:textId="77777777" w:rsidR="000701AE" w:rsidRPr="00E3736C" w:rsidRDefault="000701AE" w:rsidP="00E3736C">
      <w:pPr>
        <w:ind w:firstLine="709"/>
        <w:jc w:val="center"/>
        <w:rPr>
          <w:color w:val="000000" w:themeColor="text1"/>
        </w:rPr>
      </w:pPr>
    </w:p>
    <w:p w14:paraId="2809D22E" w14:textId="77777777"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14:paraId="1BD106C1" w14:textId="77777777" w:rsidR="000701AE" w:rsidRPr="00E3736C" w:rsidRDefault="000701AE" w:rsidP="00E3736C">
      <w:pPr>
        <w:ind w:firstLine="709"/>
        <w:jc w:val="both"/>
        <w:rPr>
          <w:color w:val="000000" w:themeColor="text1"/>
        </w:rPr>
      </w:pPr>
      <w:r w:rsidRPr="00E3736C">
        <w:rPr>
          <w:color w:val="000000" w:themeColor="text1"/>
        </w:rPr>
        <w:t>Нарисуем окружность:</w:t>
      </w:r>
    </w:p>
    <w:p w14:paraId="3CFCDE00" w14:textId="77777777"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14:paraId="4BDD6F34" w14:textId="77777777"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14:paraId="0900097E" w14:textId="77777777"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14:paraId="6178D3F4" w14:textId="77777777"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14:paraId="736825C8" w14:textId="77777777"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14:paraId="7D7E6A4E" w14:textId="77777777"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14:paraId="75C12DE4" w14:textId="77777777"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14:paraId="0F0A71E7"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CD07D30" wp14:editId="355F4DC4">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14:paraId="1EC057F4" w14:textId="77777777"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14:paraId="53FAE57C" w14:textId="77777777"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14:paraId="5B42A894" w14:textId="77777777"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14:paraId="274A0A23" w14:textId="77777777"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14:paraId="5E73A86B" w14:textId="77777777" w:rsidR="000701AE" w:rsidRPr="00E3736C" w:rsidRDefault="000701AE" w:rsidP="00E3736C">
      <w:pPr>
        <w:ind w:firstLine="709"/>
        <w:jc w:val="both"/>
        <w:rPr>
          <w:color w:val="000000" w:themeColor="text1"/>
        </w:rPr>
      </w:pPr>
    </w:p>
    <w:p w14:paraId="16110A8F" w14:textId="77777777"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14:paraId="26CEC2D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14:paraId="6514FF4D"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14:paraId="7193275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14:paraId="3558B31C"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14:paraId="26DBFABC"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14:paraId="602ED5A9"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14:paraId="7FC7ACA7"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14:paraId="2A3770F7" w14:textId="77777777"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14:paraId="2BF57598" w14:textId="77777777" w:rsidR="000701AE" w:rsidRPr="00E3736C" w:rsidRDefault="000701AE" w:rsidP="00E3736C">
      <w:pPr>
        <w:ind w:firstLine="709"/>
        <w:rPr>
          <w:color w:val="000000" w:themeColor="text1"/>
        </w:rPr>
      </w:pPr>
    </w:p>
    <w:p w14:paraId="02AD1519" w14:textId="77777777"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14:paraId="450F217F" w14:textId="77777777" w:rsidR="000701AE" w:rsidRPr="00E3736C" w:rsidRDefault="000701AE" w:rsidP="00E3736C">
      <w:pPr>
        <w:ind w:firstLine="709"/>
        <w:rPr>
          <w:color w:val="000000" w:themeColor="text1"/>
        </w:rPr>
      </w:pPr>
    </w:p>
    <w:p w14:paraId="7084CE91" w14:textId="77777777"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4371BF1" wp14:editId="7137A7D1">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14:paraId="31F581D2"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F2DF0C3" wp14:editId="207A6227">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14:paraId="3282138E"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14:paraId="43350641"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121428A5" wp14:editId="2A67F771">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718C780C" wp14:editId="34E667EF">
            <wp:extent cx="2659380" cy="1339215"/>
            <wp:effectExtent l="0" t="0" r="7620" b="0"/>
            <wp:docPr id="238" name="Рисунок 238" descr="9.06-12.jp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14" r:link="rId115" cstate="print">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14:paraId="643DB305" w14:textId="77777777"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14:paraId="2E09A4A1" w14:textId="77777777"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14:paraId="42FD77D9" w14:textId="77777777"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14:paraId="10EBA4FD" w14:textId="77777777" w:rsidR="00602639" w:rsidRPr="00E3736C" w:rsidRDefault="00602639" w:rsidP="00E3736C">
      <w:pPr>
        <w:ind w:firstLine="709"/>
        <w:jc w:val="both"/>
        <w:rPr>
          <w:color w:val="000000" w:themeColor="text1"/>
        </w:rPr>
      </w:pPr>
    </w:p>
    <w:p w14:paraId="3B2539A1" w14:textId="77777777" w:rsidR="00602639" w:rsidRPr="00E3736C" w:rsidRDefault="00602639" w:rsidP="00E3736C">
      <w:pPr>
        <w:ind w:firstLine="709"/>
        <w:jc w:val="both"/>
        <w:rPr>
          <w:color w:val="000000" w:themeColor="text1"/>
        </w:rPr>
      </w:pPr>
      <w:r w:rsidRPr="00E3736C">
        <w:rPr>
          <w:b/>
        </w:rPr>
        <w:t xml:space="preserve">Критерии оценки:  </w:t>
      </w:r>
    </w:p>
    <w:p w14:paraId="1E20A66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59CEA93" w14:textId="77777777"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14:paraId="4FE000D6"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F8D001C"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3F4A215E" w14:textId="77777777" w:rsidR="00602639" w:rsidRPr="00E3736C" w:rsidRDefault="00602639" w:rsidP="00E3736C">
      <w:pPr>
        <w:ind w:firstLine="709"/>
        <w:jc w:val="both"/>
        <w:rPr>
          <w:color w:val="000000" w:themeColor="text1"/>
        </w:rPr>
      </w:pPr>
    </w:p>
    <w:p w14:paraId="19EEDBE8" w14:textId="77777777" w:rsidR="00602639" w:rsidRPr="00E3736C" w:rsidRDefault="00602639" w:rsidP="00E3736C">
      <w:pPr>
        <w:ind w:firstLine="709"/>
        <w:rPr>
          <w:b/>
          <w:color w:val="000000" w:themeColor="text1"/>
        </w:rPr>
      </w:pPr>
      <w:r w:rsidRPr="00E3736C">
        <w:rPr>
          <w:b/>
          <w:color w:val="000000" w:themeColor="text1"/>
        </w:rPr>
        <w:br w:type="page"/>
      </w:r>
    </w:p>
    <w:p w14:paraId="7B771511" w14:textId="77777777"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xml:space="preserve">№ </w:t>
      </w:r>
      <w:r w:rsidR="00A21C07">
        <w:rPr>
          <w:rFonts w:eastAsia="SchoolBookCSanPin-Regular"/>
          <w:b/>
          <w:color w:val="000000" w:themeColor="text1"/>
          <w:lang w:eastAsia="en-US"/>
        </w:rPr>
        <w:t>22</w:t>
      </w:r>
    </w:p>
    <w:p w14:paraId="22701973" w14:textId="77777777"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21C07">
        <w:rPr>
          <w:rFonts w:eastAsia="Calibri"/>
          <w:b/>
          <w:color w:val="000000"/>
        </w:rPr>
        <w:t>Поисковые системы.</w:t>
      </w:r>
    </w:p>
    <w:p w14:paraId="418D1663" w14:textId="77777777" w:rsidR="00117D30" w:rsidRPr="00117D30" w:rsidRDefault="00117D30" w:rsidP="00117D30">
      <w:pPr>
        <w:ind w:firstLine="709"/>
        <w:jc w:val="center"/>
        <w:rPr>
          <w:rFonts w:eastAsia="SchoolBookCSanPin-Regular"/>
          <w:b/>
          <w:color w:val="000000" w:themeColor="text1"/>
          <w:lang w:eastAsia="en-US"/>
        </w:rPr>
      </w:pPr>
    </w:p>
    <w:p w14:paraId="5CA0A3FD" w14:textId="77777777"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19BFFA74" w14:textId="77777777" w:rsidR="00A21C07" w:rsidRDefault="00A21C07" w:rsidP="00E3736C">
      <w:pPr>
        <w:ind w:firstLine="709"/>
        <w:jc w:val="center"/>
        <w:rPr>
          <w:b/>
          <w:color w:val="000000" w:themeColor="text1"/>
        </w:rPr>
      </w:pPr>
    </w:p>
    <w:p w14:paraId="74F7E9F0" w14:textId="77777777"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14:paraId="65D6860F" w14:textId="77777777"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1E1E09C" w14:textId="77777777"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0172C7D9" w14:textId="77777777"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2B697705" w14:textId="77777777"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0807D496" w14:textId="77777777"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F732E56"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70C55F09"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5EDBD0E5" w14:textId="77777777"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31E9C3B9" w14:textId="77777777"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70066493" w14:textId="77777777"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04D4979"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116" w:history="1">
        <w:r w:rsidRPr="00E3736C">
          <w:rPr>
            <w:color w:val="000000" w:themeColor="text1"/>
            <w:u w:val="single"/>
          </w:rPr>
          <w:t>www.yandex.ru</w:t>
        </w:r>
      </w:hyperlink>
      <w:r w:rsidRPr="00E3736C">
        <w:rPr>
          <w:color w:val="000000" w:themeColor="text1"/>
        </w:rPr>
        <w:t>)  </w:t>
      </w:r>
    </w:p>
    <w:p w14:paraId="70087A5A"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117" w:history="1">
        <w:r w:rsidRPr="00E3736C">
          <w:rPr>
            <w:color w:val="000000" w:themeColor="text1"/>
            <w:u w:val="single"/>
          </w:rPr>
          <w:t>www.rambler.ru</w:t>
        </w:r>
      </w:hyperlink>
      <w:r w:rsidRPr="00E3736C">
        <w:rPr>
          <w:color w:val="000000" w:themeColor="text1"/>
        </w:rPr>
        <w:t>)  </w:t>
      </w:r>
    </w:p>
    <w:p w14:paraId="104AAEE8"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118" w:history="1">
        <w:r w:rsidRPr="00E3736C">
          <w:rPr>
            <w:color w:val="000000" w:themeColor="text1"/>
            <w:u w:val="single"/>
          </w:rPr>
          <w:t>www.google.ru</w:t>
        </w:r>
      </w:hyperlink>
      <w:r w:rsidRPr="00E3736C">
        <w:rPr>
          <w:color w:val="000000" w:themeColor="text1"/>
        </w:rPr>
        <w:t>)  </w:t>
      </w:r>
    </w:p>
    <w:p w14:paraId="1C24B674"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119" w:history="1">
        <w:r w:rsidRPr="00E3736C">
          <w:rPr>
            <w:color w:val="000000" w:themeColor="text1"/>
            <w:u w:val="single"/>
          </w:rPr>
          <w:t>www.aport.ru</w:t>
        </w:r>
      </w:hyperlink>
      <w:r w:rsidRPr="00E3736C">
        <w:rPr>
          <w:color w:val="000000" w:themeColor="text1"/>
        </w:rPr>
        <w:t xml:space="preserve">) </w:t>
      </w:r>
    </w:p>
    <w:p w14:paraId="47782E25" w14:textId="77777777" w:rsidR="00EF6D64" w:rsidRPr="00E3736C" w:rsidRDefault="00EF6D64" w:rsidP="00E3736C">
      <w:pPr>
        <w:ind w:firstLine="709"/>
        <w:jc w:val="center"/>
        <w:rPr>
          <w:color w:val="000000" w:themeColor="text1"/>
        </w:rPr>
      </w:pPr>
      <w:r w:rsidRPr="00E3736C">
        <w:rPr>
          <w:b/>
          <w:bCs/>
          <w:i/>
          <w:iCs/>
          <w:color w:val="000000" w:themeColor="text1"/>
        </w:rPr>
        <w:t>Задание</w:t>
      </w:r>
    </w:p>
    <w:p w14:paraId="688F2F8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14:paraId="581E87E9" w14:textId="77777777"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14:paraId="2650CEE3"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51D9AC2"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5BC6B21B" w14:textId="77777777"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14:paraId="70ABA766"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0441DBFC"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120"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6DA1039F"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5514E9FD"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1E61793C" w14:textId="77777777"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14:paraId="1C74C2F9" w14:textId="77777777"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14:paraId="30D86E2C"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688B92" w14:textId="77777777"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F33F6" w14:textId="77777777"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493928A0" w14:textId="77777777"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14:paraId="7B04330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764F9" w14:textId="77777777"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9A03E"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520B2" w14:textId="77777777" w:rsidR="00EF6D64" w:rsidRPr="00E3736C" w:rsidRDefault="00EF6D64" w:rsidP="00117D30">
            <w:pPr>
              <w:rPr>
                <w:color w:val="000000" w:themeColor="text1"/>
              </w:rPr>
            </w:pPr>
          </w:p>
        </w:tc>
      </w:tr>
      <w:tr w:rsidR="00EF6D64" w:rsidRPr="00E3736C" w14:paraId="240B6D6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25FEEF" w14:textId="77777777"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218FA"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A74F5ED" w14:textId="77777777" w:rsidR="00EF6D64" w:rsidRPr="00E3736C" w:rsidRDefault="00EF6D64" w:rsidP="00117D30">
            <w:pPr>
              <w:rPr>
                <w:color w:val="000000" w:themeColor="text1"/>
              </w:rPr>
            </w:pPr>
          </w:p>
        </w:tc>
      </w:tr>
      <w:tr w:rsidR="00EF6D64" w:rsidRPr="00E3736C" w14:paraId="7611BED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0B5E6" w14:textId="77777777"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FF1C3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A0D6B" w14:textId="77777777" w:rsidR="00EF6D64" w:rsidRPr="00E3736C" w:rsidRDefault="00EF6D64" w:rsidP="00117D30">
            <w:pPr>
              <w:rPr>
                <w:color w:val="000000" w:themeColor="text1"/>
              </w:rPr>
            </w:pPr>
          </w:p>
        </w:tc>
      </w:tr>
      <w:tr w:rsidR="00EF6D64" w:rsidRPr="00E3736C" w14:paraId="0F0BA23D"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38A23" w14:textId="77777777"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72B91"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FF451F" w14:textId="77777777" w:rsidR="00EF6D64" w:rsidRPr="00E3736C" w:rsidRDefault="00EF6D64" w:rsidP="00117D30">
            <w:pPr>
              <w:rPr>
                <w:color w:val="000000" w:themeColor="text1"/>
              </w:rPr>
            </w:pPr>
          </w:p>
        </w:tc>
      </w:tr>
      <w:tr w:rsidR="00EF6D64" w:rsidRPr="00E3736C" w14:paraId="540B015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5BA7D2" w14:textId="77777777"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1FCD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58D2D2D" w14:textId="77777777" w:rsidR="00EF6D64" w:rsidRPr="00E3736C" w:rsidRDefault="00EF6D64" w:rsidP="00117D30">
            <w:pPr>
              <w:rPr>
                <w:color w:val="000000" w:themeColor="text1"/>
              </w:rPr>
            </w:pPr>
          </w:p>
        </w:tc>
      </w:tr>
      <w:tr w:rsidR="00EF6D64" w:rsidRPr="00E3736C" w14:paraId="7A033E9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40742D" w14:textId="77777777"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5B3F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C51D55" w14:textId="77777777" w:rsidR="00EF6D64" w:rsidRPr="00E3736C" w:rsidRDefault="00EF6D64" w:rsidP="00117D30">
            <w:pPr>
              <w:rPr>
                <w:color w:val="000000" w:themeColor="text1"/>
              </w:rPr>
            </w:pPr>
          </w:p>
        </w:tc>
      </w:tr>
      <w:tr w:rsidR="00EF6D64" w:rsidRPr="00E3736C" w14:paraId="190BAB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84F23B" w14:textId="77777777"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DB77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836D7A" w14:textId="77777777" w:rsidR="00EF6D64" w:rsidRPr="00E3736C" w:rsidRDefault="00EF6D64" w:rsidP="00117D30">
            <w:pPr>
              <w:rPr>
                <w:color w:val="000000" w:themeColor="text1"/>
              </w:rPr>
            </w:pPr>
          </w:p>
        </w:tc>
      </w:tr>
      <w:tr w:rsidR="00EF6D64" w:rsidRPr="00E3736C" w14:paraId="476B2C07"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7C034" w14:textId="77777777"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58F9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50261B6" w14:textId="77777777" w:rsidR="00EF6D64" w:rsidRPr="00E3736C" w:rsidRDefault="00EF6D64" w:rsidP="00117D30">
            <w:pPr>
              <w:rPr>
                <w:color w:val="000000" w:themeColor="text1"/>
              </w:rPr>
            </w:pPr>
          </w:p>
        </w:tc>
      </w:tr>
      <w:tr w:rsidR="00EF6D64" w:rsidRPr="00E3736C" w14:paraId="4A3C69C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84E91F" w14:textId="77777777"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FA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C2BDFFA" w14:textId="77777777" w:rsidR="00EF6D64" w:rsidRPr="00E3736C" w:rsidRDefault="00EF6D64" w:rsidP="00117D30">
            <w:pPr>
              <w:rPr>
                <w:color w:val="000000" w:themeColor="text1"/>
              </w:rPr>
            </w:pPr>
          </w:p>
        </w:tc>
      </w:tr>
    </w:tbl>
    <w:p w14:paraId="0AB245EB"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14:paraId="7431074F"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17F251B8" w14:textId="77777777"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4635C899" w14:textId="77777777"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185D7DBC"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14:paraId="2B009F71"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D5B34" w14:textId="77777777"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0C5C9" w14:textId="77777777"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14:paraId="2D58713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F1696C" w14:textId="77777777"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636FE" w14:textId="77777777" w:rsidR="00EF6D64" w:rsidRPr="00E3736C" w:rsidRDefault="00EF6D64" w:rsidP="00403E90">
            <w:pPr>
              <w:rPr>
                <w:color w:val="000000" w:themeColor="text1"/>
              </w:rPr>
            </w:pPr>
          </w:p>
        </w:tc>
      </w:tr>
      <w:tr w:rsidR="00EF6D64" w:rsidRPr="00E3736C" w14:paraId="7DEDAE1E"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AF9C8" w14:textId="77777777"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D421A" w14:textId="77777777" w:rsidR="00EF6D64" w:rsidRPr="00E3736C" w:rsidRDefault="00EF6D64" w:rsidP="00403E90">
            <w:pPr>
              <w:rPr>
                <w:color w:val="000000" w:themeColor="text1"/>
              </w:rPr>
            </w:pPr>
          </w:p>
        </w:tc>
      </w:tr>
      <w:tr w:rsidR="00EF6D64" w:rsidRPr="00E3736C" w14:paraId="3C5613A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3DAA77" w14:textId="77777777"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14A8F" w14:textId="77777777" w:rsidR="00EF6D64" w:rsidRPr="00E3736C" w:rsidRDefault="00EF6D64" w:rsidP="00403E90">
            <w:pPr>
              <w:rPr>
                <w:color w:val="000000" w:themeColor="text1"/>
              </w:rPr>
            </w:pPr>
          </w:p>
        </w:tc>
      </w:tr>
      <w:tr w:rsidR="00EF6D64" w:rsidRPr="00E3736C" w14:paraId="710F70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E0235" w14:textId="77777777"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778BA" w14:textId="77777777" w:rsidR="00EF6D64" w:rsidRPr="00E3736C" w:rsidRDefault="00EF6D64" w:rsidP="00403E90">
            <w:pPr>
              <w:rPr>
                <w:color w:val="000000" w:themeColor="text1"/>
              </w:rPr>
            </w:pPr>
          </w:p>
        </w:tc>
      </w:tr>
      <w:tr w:rsidR="00EF6D64" w:rsidRPr="00E3736C" w14:paraId="6B39CF7B"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484C1" w14:textId="77777777"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5E39D" w14:textId="77777777" w:rsidR="00EF6D64" w:rsidRPr="00E3736C" w:rsidRDefault="00EF6D64" w:rsidP="00403E90">
            <w:pPr>
              <w:rPr>
                <w:color w:val="000000" w:themeColor="text1"/>
              </w:rPr>
            </w:pPr>
          </w:p>
        </w:tc>
      </w:tr>
      <w:tr w:rsidR="00EF6D64" w:rsidRPr="00E3736C" w14:paraId="1B381C0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D98C89" w14:textId="77777777"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11824" w14:textId="77777777" w:rsidR="00EF6D64" w:rsidRPr="00E3736C" w:rsidRDefault="00EF6D64" w:rsidP="00403E90">
            <w:pPr>
              <w:rPr>
                <w:color w:val="000000" w:themeColor="text1"/>
              </w:rPr>
            </w:pPr>
          </w:p>
        </w:tc>
      </w:tr>
    </w:tbl>
    <w:p w14:paraId="5297472D" w14:textId="77777777"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14:paraId="5BF98E57" w14:textId="77777777"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0926A02" w14:textId="77777777"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14:paraId="0CB2D0E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FD6819D" w14:textId="77777777"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3372DFE" w14:textId="77777777"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66EC2776" w14:textId="77777777" w:rsidR="00EF6D64" w:rsidRPr="00E3736C" w:rsidRDefault="00EF6D64" w:rsidP="00403E90">
            <w:pPr>
              <w:rPr>
                <w:color w:val="000000" w:themeColor="text1"/>
              </w:rPr>
            </w:pPr>
            <w:r w:rsidRPr="00E3736C">
              <w:rPr>
                <w:b/>
                <w:bCs/>
                <w:color w:val="000000" w:themeColor="text1"/>
              </w:rPr>
              <w:t>Род занятий</w:t>
            </w:r>
          </w:p>
        </w:tc>
      </w:tr>
      <w:tr w:rsidR="00EF6D64" w:rsidRPr="00E3736C" w14:paraId="46AEF26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0605FD" w14:textId="77777777"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5920985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2815537" w14:textId="77777777" w:rsidR="00EF6D64" w:rsidRPr="00E3736C" w:rsidRDefault="00EF6D64" w:rsidP="00403E90">
            <w:pPr>
              <w:rPr>
                <w:color w:val="000000" w:themeColor="text1"/>
              </w:rPr>
            </w:pPr>
          </w:p>
        </w:tc>
      </w:tr>
      <w:tr w:rsidR="00EF6D64" w:rsidRPr="00E3736C" w14:paraId="3481966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52D15" w14:textId="77777777"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35EF612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B6F3644" w14:textId="77777777" w:rsidR="00EF6D64" w:rsidRPr="00E3736C" w:rsidRDefault="00EF6D64" w:rsidP="00403E90">
            <w:pPr>
              <w:rPr>
                <w:color w:val="000000" w:themeColor="text1"/>
              </w:rPr>
            </w:pPr>
          </w:p>
        </w:tc>
      </w:tr>
      <w:tr w:rsidR="00EF6D64" w:rsidRPr="00E3736C" w14:paraId="43D33DE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740D76" w14:textId="77777777"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0135677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8CF4D3E" w14:textId="77777777" w:rsidR="00EF6D64" w:rsidRPr="00E3736C" w:rsidRDefault="00EF6D64" w:rsidP="00403E90">
            <w:pPr>
              <w:rPr>
                <w:color w:val="000000" w:themeColor="text1"/>
              </w:rPr>
            </w:pPr>
          </w:p>
        </w:tc>
      </w:tr>
    </w:tbl>
    <w:p w14:paraId="19F9DDF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14:paraId="2E41AC14"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C45466" w14:textId="77777777" w:rsidR="00EF6D64" w:rsidRPr="00E3736C" w:rsidRDefault="00EF6D64" w:rsidP="00403E90">
            <w:pPr>
              <w:jc w:val="center"/>
              <w:rPr>
                <w:color w:val="000000" w:themeColor="text1"/>
              </w:rPr>
            </w:pPr>
            <w:r w:rsidRPr="00E3736C">
              <w:rPr>
                <w:b/>
                <w:bCs/>
                <w:color w:val="000000" w:themeColor="text1"/>
              </w:rPr>
              <w:t>Слова,</w:t>
            </w:r>
          </w:p>
          <w:p w14:paraId="03E68B79" w14:textId="77777777"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16032" w14:textId="77777777"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443B2" w14:textId="77777777" w:rsidR="00EF6D64" w:rsidRPr="00E3736C" w:rsidRDefault="00EF6D64" w:rsidP="00403E90">
            <w:pPr>
              <w:jc w:val="center"/>
              <w:rPr>
                <w:color w:val="000000" w:themeColor="text1"/>
              </w:rPr>
            </w:pPr>
            <w:r w:rsidRPr="00E3736C">
              <w:rPr>
                <w:b/>
                <w:bCs/>
                <w:color w:val="000000" w:themeColor="text1"/>
              </w:rPr>
              <w:t>Количество</w:t>
            </w:r>
          </w:p>
          <w:p w14:paraId="2FB5BBDD" w14:textId="77777777" w:rsidR="00EF6D64" w:rsidRPr="00E3736C" w:rsidRDefault="00EF6D64" w:rsidP="00403E90">
            <w:pPr>
              <w:jc w:val="center"/>
              <w:rPr>
                <w:color w:val="000000" w:themeColor="text1"/>
              </w:rPr>
            </w:pPr>
            <w:r w:rsidRPr="00E3736C">
              <w:rPr>
                <w:b/>
                <w:bCs/>
                <w:color w:val="000000" w:themeColor="text1"/>
              </w:rPr>
              <w:t>найденных</w:t>
            </w:r>
          </w:p>
          <w:p w14:paraId="69F4C99A" w14:textId="77777777"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6FB40" w14:textId="77777777"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14:paraId="379FB61D"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8734F69" w14:textId="77777777" w:rsidR="00EF6D64" w:rsidRPr="00E3736C" w:rsidRDefault="00EF6D64" w:rsidP="00403E90">
            <w:pPr>
              <w:rPr>
                <w:color w:val="000000" w:themeColor="text1"/>
              </w:rPr>
            </w:pPr>
            <w:r w:rsidRPr="00E3736C">
              <w:rPr>
                <w:color w:val="000000" w:themeColor="text1"/>
              </w:rPr>
              <w:t>Информационная</w:t>
            </w:r>
          </w:p>
          <w:p w14:paraId="6ABA484F" w14:textId="77777777" w:rsidR="00EF6D64" w:rsidRPr="00E3736C" w:rsidRDefault="00EF6D64" w:rsidP="00403E90">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4DE63" w14:textId="77777777" w:rsidR="00EF6D64" w:rsidRPr="00E3736C" w:rsidRDefault="00EF6D64" w:rsidP="00403E90">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29842DB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EDAB6B2" w14:textId="77777777" w:rsidR="00EF6D64" w:rsidRPr="00E3736C" w:rsidRDefault="00EF6D64" w:rsidP="00403E90">
            <w:pPr>
              <w:rPr>
                <w:color w:val="000000" w:themeColor="text1"/>
              </w:rPr>
            </w:pPr>
          </w:p>
        </w:tc>
      </w:tr>
      <w:tr w:rsidR="00EF6D64" w:rsidRPr="00E3736C" w14:paraId="1F836772"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51A3C2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822777"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E30D9C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31F36BA" w14:textId="77777777" w:rsidR="00EF6D64" w:rsidRPr="00E3736C" w:rsidRDefault="00EF6D64" w:rsidP="00403E90">
            <w:pPr>
              <w:rPr>
                <w:color w:val="000000" w:themeColor="text1"/>
              </w:rPr>
            </w:pPr>
          </w:p>
        </w:tc>
      </w:tr>
      <w:tr w:rsidR="00EF6D64" w:rsidRPr="00E3736C" w14:paraId="1604AAE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244D2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B037EA"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95E040B"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6CDF389" w14:textId="77777777" w:rsidR="00EF6D64" w:rsidRPr="00E3736C" w:rsidRDefault="00EF6D64" w:rsidP="00403E90">
            <w:pPr>
              <w:rPr>
                <w:color w:val="000000" w:themeColor="text1"/>
              </w:rPr>
            </w:pPr>
          </w:p>
        </w:tc>
      </w:tr>
      <w:tr w:rsidR="00EF6D64" w:rsidRPr="00E3736C" w14:paraId="25E8B787"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1E565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E2EDF8"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6D01CF0"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8F2CE7F" w14:textId="77777777" w:rsidR="00EF6D64" w:rsidRPr="00E3736C" w:rsidRDefault="00EF6D64" w:rsidP="00403E90">
            <w:pPr>
              <w:rPr>
                <w:color w:val="000000" w:themeColor="text1"/>
              </w:rPr>
            </w:pPr>
          </w:p>
        </w:tc>
      </w:tr>
      <w:tr w:rsidR="00EF6D64" w:rsidRPr="00E3736C" w14:paraId="510058FA"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D58444" w14:textId="77777777" w:rsidR="00EF6D64" w:rsidRPr="00E3736C" w:rsidRDefault="00EF6D64" w:rsidP="00403E90">
            <w:pPr>
              <w:rPr>
                <w:color w:val="000000" w:themeColor="text1"/>
              </w:rPr>
            </w:pPr>
            <w:r w:rsidRPr="00E3736C">
              <w:rPr>
                <w:color w:val="000000" w:themeColor="text1"/>
              </w:rPr>
              <w:t>Персональный</w:t>
            </w:r>
          </w:p>
          <w:p w14:paraId="794016D1" w14:textId="77777777"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84258" w14:textId="77777777"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79D5EB87"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EB997C6" w14:textId="77777777" w:rsidR="00EF6D64" w:rsidRPr="00E3736C" w:rsidRDefault="00EF6D64" w:rsidP="00403E90">
            <w:pPr>
              <w:rPr>
                <w:color w:val="000000" w:themeColor="text1"/>
              </w:rPr>
            </w:pPr>
          </w:p>
        </w:tc>
      </w:tr>
      <w:tr w:rsidR="00EF6D64" w:rsidRPr="00E3736C" w14:paraId="0321091E"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6244B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5F1F3EB" w14:textId="77777777"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5E27725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A5B1428" w14:textId="77777777" w:rsidR="00EF6D64" w:rsidRPr="00E3736C" w:rsidRDefault="00EF6D64" w:rsidP="00403E90">
            <w:pPr>
              <w:rPr>
                <w:color w:val="000000" w:themeColor="text1"/>
              </w:rPr>
            </w:pPr>
          </w:p>
        </w:tc>
      </w:tr>
      <w:tr w:rsidR="00EF6D64" w:rsidRPr="00E3736C" w14:paraId="0B32CE70"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77B6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6A892"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4AAD945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0020F3BA" w14:textId="77777777" w:rsidR="00EF6D64" w:rsidRPr="00E3736C" w:rsidRDefault="00EF6D64" w:rsidP="00403E90">
            <w:pPr>
              <w:rPr>
                <w:color w:val="000000" w:themeColor="text1"/>
              </w:rPr>
            </w:pPr>
          </w:p>
        </w:tc>
      </w:tr>
      <w:tr w:rsidR="00EF6D64" w:rsidRPr="00E3736C" w14:paraId="7D4654C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7264414"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20E8D9E"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135BD99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5B64A1F" w14:textId="77777777" w:rsidR="00EF6D64" w:rsidRPr="00E3736C" w:rsidRDefault="00EF6D64" w:rsidP="00403E90">
            <w:pPr>
              <w:rPr>
                <w:color w:val="000000" w:themeColor="text1"/>
              </w:rPr>
            </w:pPr>
          </w:p>
        </w:tc>
      </w:tr>
    </w:tbl>
    <w:p w14:paraId="0E308954"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7711265E"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67F9CF98" w14:textId="77777777"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121" w:history="1">
        <w:r w:rsidRPr="00E3736C">
          <w:rPr>
            <w:color w:val="000000" w:themeColor="text1"/>
            <w:u w:val="single"/>
            <w:lang w:val="en-US"/>
          </w:rPr>
          <w:t>www.rambler.ru</w:t>
        </w:r>
      </w:hyperlink>
      <w:r w:rsidRPr="00E3736C">
        <w:rPr>
          <w:color w:val="000000" w:themeColor="text1"/>
          <w:lang w:val="en-US"/>
        </w:rPr>
        <w:t xml:space="preserve">; </w:t>
      </w:r>
    </w:p>
    <w:p w14:paraId="759DE656" w14:textId="77777777"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122" w:history="1">
        <w:r w:rsidRPr="00E3736C">
          <w:rPr>
            <w:color w:val="000000" w:themeColor="text1"/>
            <w:u w:val="single"/>
            <w:lang w:val="en-US"/>
          </w:rPr>
          <w:t>www.aport.ru</w:t>
        </w:r>
      </w:hyperlink>
      <w:r w:rsidRPr="00E3736C">
        <w:rPr>
          <w:color w:val="000000" w:themeColor="text1"/>
          <w:lang w:val="en-US"/>
        </w:rPr>
        <w:t xml:space="preserve">; </w:t>
      </w:r>
    </w:p>
    <w:p w14:paraId="459A7591" w14:textId="77777777"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123" w:history="1">
        <w:r w:rsidRPr="00E3736C">
          <w:rPr>
            <w:color w:val="000000" w:themeColor="text1"/>
            <w:u w:val="single"/>
            <w:lang w:val="en-US"/>
          </w:rPr>
          <w:t>www</w:t>
        </w:r>
      </w:hyperlink>
      <w:hyperlink r:id="rId124"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519D0D1F" w14:textId="77777777"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14:paraId="110D491D" w14:textId="77777777"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125" w:history="1">
        <w:r w:rsidRPr="00E3736C">
          <w:rPr>
            <w:color w:val="000000" w:themeColor="text1"/>
            <w:u w:val="single"/>
            <w:lang w:val="en-US"/>
          </w:rPr>
          <w:t>www</w:t>
        </w:r>
      </w:hyperlink>
      <w:hyperlink r:id="rId126"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45BA91C3" w14:textId="77777777"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176B078" w14:textId="77777777"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14:paraId="615CC222" w14:textId="77777777"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14:paraId="3E908AB0" w14:textId="77777777"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4A2550D6" w14:textId="77777777"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149B05D9" w14:textId="77777777"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A3C2316" w14:textId="77777777"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101AC0E3" w14:textId="77777777"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D667949" w14:textId="77777777"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F47E7E6" w14:textId="77777777"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54981821" w14:textId="77777777"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9E27EF4" w14:textId="77777777"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312D5618" w14:textId="77777777"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34CAF6F" w14:textId="77777777"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1FF31190" w14:textId="77777777"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4AF58BCA"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4900B35A" w14:textId="77777777"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3AED5DE9" w14:textId="77777777"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3F3881CC" w14:textId="77777777"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75D833E4"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24BA84B" w14:textId="77777777"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2B83FF78" w14:textId="77777777"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14:paraId="01EC573F" w14:textId="77777777" w:rsidR="00EF6D64" w:rsidRPr="00E3736C" w:rsidRDefault="00EF6D64" w:rsidP="00E3736C">
      <w:pPr>
        <w:ind w:firstLine="709"/>
        <w:rPr>
          <w:color w:val="000000" w:themeColor="text1"/>
        </w:rPr>
      </w:pPr>
      <w:r w:rsidRPr="00E3736C">
        <w:rPr>
          <w:color w:val="000000" w:themeColor="text1"/>
        </w:rPr>
        <w:t>Отчет должен содержать:</w:t>
      </w:r>
    </w:p>
    <w:p w14:paraId="62DBBC4A" w14:textId="77777777"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14:paraId="22D349C4" w14:textId="77777777"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14:paraId="1EC19762" w14:textId="77777777"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14:paraId="03D94067" w14:textId="77777777"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14:paraId="408872EE" w14:textId="77777777" w:rsidR="00EF6D64" w:rsidRPr="00E3736C" w:rsidRDefault="00EF6D64" w:rsidP="00E3736C">
      <w:pPr>
        <w:ind w:firstLine="709"/>
        <w:rPr>
          <w:color w:val="000000" w:themeColor="text1"/>
        </w:rPr>
      </w:pPr>
      <w:r w:rsidRPr="00E3736C">
        <w:rPr>
          <w:b/>
          <w:bCs/>
          <w:i/>
          <w:iCs/>
          <w:color w:val="000000" w:themeColor="text1"/>
        </w:rPr>
        <w:t>Контрольные вопросы</w:t>
      </w:r>
    </w:p>
    <w:p w14:paraId="4DADE130"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14:paraId="22A4C847" w14:textId="77777777"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26A41D77"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010B37A0" w14:textId="77777777"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26619CFD" w14:textId="77777777"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09D061AB" w14:textId="77777777" w:rsidR="00EF6D64" w:rsidRPr="00E3736C" w:rsidRDefault="00EF6D64" w:rsidP="00E3736C">
      <w:pPr>
        <w:ind w:firstLine="709"/>
        <w:jc w:val="center"/>
        <w:rPr>
          <w:rFonts w:eastAsia="SchoolBookCSanPin-Regular"/>
          <w:color w:val="000000" w:themeColor="text1"/>
          <w:lang w:eastAsia="en-US"/>
        </w:rPr>
      </w:pPr>
    </w:p>
    <w:p w14:paraId="1A3F8E3D" w14:textId="77777777" w:rsidR="00C97574" w:rsidRPr="00E3736C" w:rsidRDefault="00C97574" w:rsidP="00E3736C">
      <w:pPr>
        <w:ind w:firstLine="709"/>
        <w:jc w:val="center"/>
        <w:rPr>
          <w:color w:val="000000" w:themeColor="text1"/>
        </w:rPr>
      </w:pPr>
    </w:p>
    <w:p w14:paraId="13408355" w14:textId="77777777" w:rsidR="00E179DF" w:rsidRDefault="00E179DF" w:rsidP="00E3736C">
      <w:pPr>
        <w:ind w:firstLine="709"/>
        <w:rPr>
          <w:b/>
        </w:rPr>
      </w:pPr>
    </w:p>
    <w:p w14:paraId="2CFB0273" w14:textId="77777777"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14:paraId="3499B834" w14:textId="77777777"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83C6A7D" w14:textId="77777777"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0CDF319" w14:textId="77777777"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7F3D252" w14:textId="77777777"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D879E0" w14:textId="77777777" w:rsidR="00556166" w:rsidRPr="00E3736C" w:rsidRDefault="00556166" w:rsidP="00E3736C">
      <w:pPr>
        <w:ind w:firstLine="709"/>
        <w:rPr>
          <w:color w:val="000000" w:themeColor="text1"/>
        </w:rPr>
      </w:pPr>
    </w:p>
    <w:p w14:paraId="5EC8860D" w14:textId="77777777" w:rsidR="008C3401" w:rsidRPr="00192E00" w:rsidRDefault="00B753FB" w:rsidP="008C3401">
      <w:pPr>
        <w:jc w:val="center"/>
        <w:rPr>
          <w:b/>
          <w:color w:val="000000" w:themeColor="text1"/>
        </w:rPr>
      </w:pPr>
      <w:r w:rsidRPr="00E3736C">
        <w:rPr>
          <w:b/>
          <w:color w:val="000000" w:themeColor="text1"/>
        </w:rPr>
        <w:br w:type="page"/>
      </w:r>
      <w:r w:rsidR="008C3401" w:rsidRPr="00192E00">
        <w:rPr>
          <w:b/>
          <w:color w:val="000000" w:themeColor="text1"/>
        </w:rPr>
        <w:lastRenderedPageBreak/>
        <w:t xml:space="preserve">Практическое занятие № </w:t>
      </w:r>
      <w:r w:rsidR="008C3401">
        <w:rPr>
          <w:b/>
          <w:color w:val="000000" w:themeColor="text1"/>
        </w:rPr>
        <w:t>23</w:t>
      </w:r>
    </w:p>
    <w:p w14:paraId="1E8CB5DC" w14:textId="0D927575" w:rsidR="00264106" w:rsidRDefault="008C3401" w:rsidP="00264106">
      <w:pPr>
        <w:jc w:val="center"/>
        <w:rPr>
          <w:rFonts w:eastAsia="Calibri"/>
          <w:b/>
        </w:rPr>
      </w:pPr>
      <w:r w:rsidRPr="00192E00">
        <w:rPr>
          <w:rFonts w:eastAsia="SchoolBookCSanPin-Regular"/>
          <w:b/>
          <w:color w:val="000000" w:themeColor="text1"/>
          <w:lang w:eastAsia="en-US"/>
        </w:rPr>
        <w:t xml:space="preserve">Тема: </w:t>
      </w:r>
      <w:r>
        <w:rPr>
          <w:rFonts w:eastAsia="SchoolBookCSanPin-Regular"/>
          <w:b/>
          <w:color w:val="000000" w:themeColor="text1"/>
          <w:lang w:eastAsia="en-US"/>
        </w:rPr>
        <w:t>Р</w:t>
      </w:r>
      <w:r w:rsidRPr="00A21C07">
        <w:rPr>
          <w:rFonts w:eastAsia="Calibri"/>
          <w:b/>
        </w:rPr>
        <w:t>абота с графическими редакторами</w:t>
      </w:r>
    </w:p>
    <w:p w14:paraId="46B0C2D3" w14:textId="77777777" w:rsidR="00DC2C3F" w:rsidRDefault="00DC2C3F" w:rsidP="00264106">
      <w:pPr>
        <w:jc w:val="center"/>
        <w:rPr>
          <w:b/>
        </w:rPr>
      </w:pPr>
    </w:p>
    <w:p w14:paraId="1E214B13" w14:textId="2E94D3C3" w:rsidR="008C3401" w:rsidRPr="00E3736C" w:rsidRDefault="008C3401" w:rsidP="00264106">
      <w:pPr>
        <w:rPr>
          <w:color w:val="000000" w:themeColor="text1"/>
        </w:rPr>
      </w:pPr>
      <w:r w:rsidRPr="00E3736C">
        <w:rPr>
          <w:b/>
          <w:color w:val="000000" w:themeColor="text1"/>
        </w:rPr>
        <w:t xml:space="preserve">Цель: </w:t>
      </w:r>
      <w:r w:rsidRPr="00E3736C">
        <w:rPr>
          <w:color w:val="000000" w:themeColor="text1"/>
        </w:rPr>
        <w:t>научиться создавать и редактировать рисунки в растровой графике.</w:t>
      </w:r>
    </w:p>
    <w:p w14:paraId="7E49D5F1" w14:textId="77777777" w:rsidR="008C3401" w:rsidRPr="00E3736C" w:rsidRDefault="008C3401" w:rsidP="008C3401">
      <w:pPr>
        <w:ind w:firstLine="709"/>
        <w:jc w:val="center"/>
        <w:rPr>
          <w:b/>
          <w:color w:val="000000" w:themeColor="text1"/>
        </w:rPr>
      </w:pPr>
    </w:p>
    <w:p w14:paraId="71A167AC" w14:textId="23BA0314" w:rsidR="008C3401" w:rsidRDefault="008C3401" w:rsidP="008C3401">
      <w:pPr>
        <w:ind w:firstLine="709"/>
        <w:jc w:val="center"/>
        <w:rPr>
          <w:b/>
          <w:color w:val="000000" w:themeColor="text1"/>
        </w:rPr>
      </w:pPr>
      <w:r w:rsidRPr="00E3736C">
        <w:rPr>
          <w:b/>
          <w:color w:val="000000" w:themeColor="text1"/>
        </w:rPr>
        <w:t>Основные теоретические положения</w:t>
      </w:r>
    </w:p>
    <w:p w14:paraId="3214D701" w14:textId="77777777" w:rsidR="005E4DBC" w:rsidRPr="00E3736C" w:rsidRDefault="005E4DBC" w:rsidP="008C3401">
      <w:pPr>
        <w:ind w:firstLine="709"/>
        <w:jc w:val="center"/>
        <w:rPr>
          <w:color w:val="000000" w:themeColor="text1"/>
        </w:rPr>
      </w:pPr>
    </w:p>
    <w:p w14:paraId="58132BB1"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72800907"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34E748AE"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6ED93A5A" w14:textId="77777777" w:rsidR="00F25A22" w:rsidRDefault="00F25A22" w:rsidP="008C3401">
      <w:pPr>
        <w:ind w:firstLine="709"/>
        <w:jc w:val="both"/>
        <w:rPr>
          <w:b/>
          <w:bCs/>
          <w:color w:val="000000" w:themeColor="text1"/>
        </w:rPr>
      </w:pPr>
    </w:p>
    <w:p w14:paraId="27DC0DDC" w14:textId="6957F830" w:rsidR="008C3401" w:rsidRPr="008C3401" w:rsidRDefault="008C3401" w:rsidP="008C3401">
      <w:pPr>
        <w:ind w:firstLine="709"/>
        <w:jc w:val="both"/>
        <w:rPr>
          <w:b/>
          <w:bCs/>
          <w:color w:val="000000" w:themeColor="text1"/>
        </w:rPr>
      </w:pPr>
      <w:r>
        <w:rPr>
          <w:b/>
          <w:bCs/>
          <w:color w:val="000000" w:themeColor="text1"/>
        </w:rPr>
        <w:t xml:space="preserve">Внимание: задания выполняются в графическом редакторе </w:t>
      </w:r>
      <w:r>
        <w:rPr>
          <w:b/>
          <w:bCs/>
          <w:color w:val="000000" w:themeColor="text1"/>
          <w:lang w:val="en-US"/>
        </w:rPr>
        <w:t>Gimp</w:t>
      </w:r>
    </w:p>
    <w:p w14:paraId="400C71CF" w14:textId="77777777" w:rsidR="008C3401" w:rsidRDefault="008C3401" w:rsidP="008C3401">
      <w:pPr>
        <w:ind w:firstLine="709"/>
        <w:jc w:val="both"/>
        <w:rPr>
          <w:b/>
          <w:bCs/>
          <w:color w:val="000000" w:themeColor="text1"/>
        </w:rPr>
      </w:pPr>
    </w:p>
    <w:p w14:paraId="3876F794" w14:textId="77777777" w:rsidR="008C3401" w:rsidRDefault="008C3401" w:rsidP="008C3401">
      <w:pPr>
        <w:ind w:firstLine="709"/>
        <w:jc w:val="both"/>
        <w:rPr>
          <w:b/>
          <w:bCs/>
          <w:color w:val="000000" w:themeColor="text1"/>
        </w:rPr>
      </w:pPr>
      <w:r>
        <w:rPr>
          <w:b/>
          <w:bCs/>
          <w:color w:val="000000" w:themeColor="text1"/>
        </w:rPr>
        <w:t>Задания:</w:t>
      </w:r>
    </w:p>
    <w:p w14:paraId="4704B963" w14:textId="77777777" w:rsidR="00557EC7" w:rsidRDefault="00557EC7" w:rsidP="00557EC7">
      <w:pPr>
        <w:spacing w:after="124" w:line="259" w:lineRule="auto"/>
        <w:ind w:left="10" w:right="432"/>
        <w:jc w:val="center"/>
      </w:pPr>
      <w:r>
        <w:rPr>
          <w:b/>
          <w:sz w:val="36"/>
        </w:rPr>
        <w:t>Интересный фон - легко!</w:t>
      </w:r>
      <w:r>
        <w:t xml:space="preserve"> </w:t>
      </w:r>
    </w:p>
    <w:p w14:paraId="1B48F5E4"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062E142B" wp14:editId="5A64DD60">
                <wp:extent cx="5941060" cy="848360"/>
                <wp:effectExtent l="0" t="0" r="2540" b="8890"/>
                <wp:docPr id="3" name="Group 104934"/>
                <wp:cNvGraphicFramePr/>
                <a:graphic xmlns:a="http://schemas.openxmlformats.org/drawingml/2006/main">
                  <a:graphicData uri="http://schemas.microsoft.com/office/word/2010/wordprocessingGroup">
                    <wpg:wgp>
                      <wpg:cNvGrpSpPr/>
                      <wpg:grpSpPr>
                        <a:xfrm>
                          <a:off x="0" y="0"/>
                          <a:ext cx="5941060" cy="848360"/>
                          <a:chOff x="0" y="0"/>
                          <a:chExt cx="5941060" cy="848360"/>
                        </a:xfrm>
                      </wpg:grpSpPr>
                      <wps:wsp>
                        <wps:cNvPr id="5" name="Rectangle 16"/>
                        <wps:cNvSpPr/>
                        <wps:spPr>
                          <a:xfrm>
                            <a:off x="838835" y="31238"/>
                            <a:ext cx="588820" cy="184382"/>
                          </a:xfrm>
                          <a:prstGeom prst="rect">
                            <a:avLst/>
                          </a:prstGeom>
                          <a:ln>
                            <a:noFill/>
                          </a:ln>
                        </wps:spPr>
                        <wps:txbx>
                          <w:txbxContent>
                            <w:p w14:paraId="66C0AE48"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6" name="Rectangle 17"/>
                        <wps:cNvSpPr/>
                        <wps:spPr>
                          <a:xfrm>
                            <a:off x="1282319" y="1118"/>
                            <a:ext cx="50673" cy="224380"/>
                          </a:xfrm>
                          <a:prstGeom prst="rect">
                            <a:avLst/>
                          </a:prstGeom>
                          <a:ln>
                            <a:noFill/>
                          </a:ln>
                        </wps:spPr>
                        <wps:txbx>
                          <w:txbxContent>
                            <w:p w14:paraId="36AB26F0"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 name="Rectangle 18"/>
                        <wps:cNvSpPr/>
                        <wps:spPr>
                          <a:xfrm>
                            <a:off x="1320419" y="33694"/>
                            <a:ext cx="1573904" cy="181116"/>
                          </a:xfrm>
                          <a:prstGeom prst="rect">
                            <a:avLst/>
                          </a:prstGeom>
                          <a:ln>
                            <a:noFill/>
                          </a:ln>
                        </wps:spPr>
                        <wps:txbx>
                          <w:txbxContent>
                            <w:p w14:paraId="58D1E8A8"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8" name="Rectangle 19"/>
                        <wps:cNvSpPr/>
                        <wps:spPr>
                          <a:xfrm>
                            <a:off x="2504948" y="1118"/>
                            <a:ext cx="50673" cy="224380"/>
                          </a:xfrm>
                          <a:prstGeom prst="rect">
                            <a:avLst/>
                          </a:prstGeom>
                          <a:ln>
                            <a:noFill/>
                          </a:ln>
                        </wps:spPr>
                        <wps:txbx>
                          <w:txbxContent>
                            <w:p w14:paraId="6E4C40E4"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 name="Rectangle 21"/>
                        <wps:cNvSpPr/>
                        <wps:spPr>
                          <a:xfrm>
                            <a:off x="1579880" y="354685"/>
                            <a:ext cx="50673" cy="224380"/>
                          </a:xfrm>
                          <a:prstGeom prst="rect">
                            <a:avLst/>
                          </a:prstGeom>
                          <a:ln>
                            <a:noFill/>
                          </a:ln>
                        </wps:spPr>
                        <wps:txbx>
                          <w:txbxContent>
                            <w:p w14:paraId="1E919C2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1" name="Rectangle 24"/>
                        <wps:cNvSpPr/>
                        <wps:spPr>
                          <a:xfrm>
                            <a:off x="1973072" y="354685"/>
                            <a:ext cx="202692" cy="224380"/>
                          </a:xfrm>
                          <a:prstGeom prst="rect">
                            <a:avLst/>
                          </a:prstGeom>
                          <a:ln>
                            <a:noFill/>
                          </a:ln>
                        </wps:spPr>
                        <wps:txbx>
                          <w:txbxContent>
                            <w:p w14:paraId="0991850A" w14:textId="77777777" w:rsidR="00C46E1F" w:rsidRDefault="00C46E1F" w:rsidP="00557EC7">
                              <w:pPr>
                                <w:spacing w:after="160" w:line="259" w:lineRule="auto"/>
                              </w:pPr>
                            </w:p>
                          </w:txbxContent>
                        </wps:txbx>
                        <wps:bodyPr horzOverflow="overflow" vert="horz" lIns="0" tIns="0" rIns="0" bIns="0" rtlCol="0">
                          <a:noAutofit/>
                        </wps:bodyPr>
                      </wps:wsp>
                      <wps:wsp>
                        <wps:cNvPr id="23" name="Rectangle 26"/>
                        <wps:cNvSpPr/>
                        <wps:spPr>
                          <a:xfrm>
                            <a:off x="2175764" y="354685"/>
                            <a:ext cx="202692" cy="224380"/>
                          </a:xfrm>
                          <a:prstGeom prst="rect">
                            <a:avLst/>
                          </a:prstGeom>
                          <a:ln>
                            <a:noFill/>
                          </a:ln>
                        </wps:spPr>
                        <wps:txbx>
                          <w:txbxContent>
                            <w:p w14:paraId="7D94DA3F" w14:textId="77777777" w:rsidR="00C46E1F" w:rsidRDefault="00C46E1F" w:rsidP="00557EC7">
                              <w:pPr>
                                <w:spacing w:after="160" w:line="259" w:lineRule="auto"/>
                              </w:pPr>
                            </w:p>
                          </w:txbxContent>
                        </wps:txbx>
                        <wps:bodyPr horzOverflow="overflow" vert="horz" lIns="0" tIns="0" rIns="0" bIns="0" rtlCol="0">
                          <a:noAutofit/>
                        </wps:bodyPr>
                      </wps:wsp>
                      <wps:wsp>
                        <wps:cNvPr id="24" name="Rectangle 27"/>
                        <wps:cNvSpPr/>
                        <wps:spPr>
                          <a:xfrm>
                            <a:off x="2329688" y="354685"/>
                            <a:ext cx="50673" cy="224380"/>
                          </a:xfrm>
                          <a:prstGeom prst="rect">
                            <a:avLst/>
                          </a:prstGeom>
                          <a:ln>
                            <a:noFill/>
                          </a:ln>
                        </wps:spPr>
                        <wps:txbx>
                          <w:txbxContent>
                            <w:p w14:paraId="6933991B"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5" name="Shape 129192"/>
                        <wps:cNvSpPr/>
                        <wps:spPr>
                          <a:xfrm>
                            <a:off x="838835" y="829945"/>
                            <a:ext cx="5102225" cy="18415"/>
                          </a:xfrm>
                          <a:prstGeom prst="rect">
                            <a:avLst/>
                          </a:prstGeom>
                          <a:ln w="0" cap="flat">
                            <a:miter lim="127000"/>
                          </a:ln>
                        </wps:spPr>
                        <wps:style>
                          <a:lnRef idx="0">
                            <a:srgbClr val="000000">
                              <a:alpha val="0"/>
                            </a:srgbClr>
                          </a:lnRef>
                          <a:fillRef idx="1">
                            <a:srgbClr val="A0A0A0"/>
                          </a:fillRef>
                          <a:effectRef idx="0">
                            <a:scrgbClr r="0" g="0" b="0"/>
                          </a:effectRef>
                          <a:fontRef idx="none"/>
                        </wps:style>
                        <wps:bodyPr/>
                      </wps:wsp>
                      <pic:pic xmlns:pic="http://schemas.openxmlformats.org/drawingml/2006/picture">
                        <pic:nvPicPr>
                          <pic:cNvPr id="30" name="Picture 48"/>
                          <pic:cNvPicPr/>
                        </pic:nvPicPr>
                        <pic:blipFill>
                          <a:blip r:embed="rId127"/>
                          <a:stretch>
                            <a:fillRect/>
                          </a:stretch>
                        </pic:blipFill>
                        <pic:spPr>
                          <a:xfrm>
                            <a:off x="0" y="0"/>
                            <a:ext cx="838200" cy="838200"/>
                          </a:xfrm>
                          <a:prstGeom prst="rect">
                            <a:avLst/>
                          </a:prstGeom>
                        </pic:spPr>
                      </pic:pic>
                    </wpg:wgp>
                  </a:graphicData>
                </a:graphic>
              </wp:inline>
            </w:drawing>
          </mc:Choice>
          <mc:Fallback>
            <w:pict>
              <v:group id="Group 104934" o:spid="_x0000_s1026" style="width:467.8pt;height:66.8pt;mso-position-horizontal-relative:char;mso-position-vertical-relative:line" coordsize="59410,84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">
                <v:rect id="Rectangle 16" o:spid="_x0000_s1027" style="position:absolute;left:8388;top:312;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14:paraId="66C0AE48" w14:textId="77777777" w:rsidR="00C46E1F" w:rsidRDefault="00C46E1F" w:rsidP="00557EC7">
                        <w:pPr>
                          <w:spacing w:after="160" w:line="259" w:lineRule="auto"/>
                        </w:pPr>
                        <w:r>
                          <w:t>Автор:</w:t>
                        </w:r>
                      </w:p>
                    </w:txbxContent>
                  </v:textbox>
                </v:rect>
                <v:rect id="Rectangle 17" o:spid="_x0000_s1028" style="position:absolute;left:12823;top:1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ItcIA&#10;AADaAAAADwAAAGRycy9kb3ducmV2LnhtbESPzarCMBSE94LvEI7gTlNdiFajiD/o8l4V1N2hObbF&#10;5qQ00db79DeC4HKYmW+Y2aIxhXhS5XLLCgb9CARxYnXOqYLTcdsbg3AeWWNhmRS8yMFi3m7NMNa2&#10;5l96HnwqAoRdjAoy78tYSpdkZND1bUkcvJutDPogq1TqCusAN4UcRtFIGsw5LGRY0iqj5H54GAW7&#10;cbm87O1fnRab6+78c56sjxOvVLfTLKcgPDX+G/6091rBCN5Xwg2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Qi1wgAAANoAAAAPAAAAAAAAAAAAAAAAAJgCAABkcnMvZG93&#10;bnJldi54bWxQSwUGAAAAAAQABAD1AAAAhwMAAAAA&#10;" filled="f" stroked="f">
                  <v:textbox inset="0,0,0,0">
                    <w:txbxContent>
                      <w:p w14:paraId="36AB26F0" w14:textId="77777777" w:rsidR="00C46E1F" w:rsidRDefault="00C46E1F" w:rsidP="00557EC7">
                        <w:pPr>
                          <w:spacing w:after="160" w:line="259" w:lineRule="auto"/>
                        </w:pPr>
                        <w:r>
                          <w:t xml:space="preserve"> </w:t>
                        </w:r>
                      </w:p>
                    </w:txbxContent>
                  </v:textbox>
                </v:rect>
                <v:rect id="Rectangle 18" o:spid="_x0000_s1029" style="position:absolute;left:13204;top:336;width:15739;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14:paraId="58D1E8A8"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19" o:spid="_x0000_s1030" style="position:absolute;left:25049;top:1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5XMAA&#10;AADaAAAADwAAAGRycy9kb3ducmV2LnhtbERPTYvCMBC9C/6HMII3Td2DaG0qoi56dO2C621oxrbY&#10;TEoTbfXXbw4Le3y872Tdm1o8qXWVZQWzaQSCOLe64kLBd/Y5WYBwHlljbZkUvMjBOh0OEoy17fiL&#10;nmdfiBDCLkYFpfdNLKXLSzLoprYhDtzNtgZ9gG0hdYtdCDe1/IiiuTRYcWgosaFtSfn9/DAKDotm&#10;83O0766o99fD5XRZ7rKlV2o86jcrEJ56/y/+cx+1grA1XAk3QK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o5XMAAAADaAAAADwAAAAAAAAAAAAAAAACYAgAAZHJzL2Rvd25y&#10;ZXYueG1sUEsFBgAAAAAEAAQA9QAAAIUDAAAAAA==&#10;" filled="f" stroked="f">
                  <v:textbox inset="0,0,0,0">
                    <w:txbxContent>
                      <w:p w14:paraId="6E4C40E4" w14:textId="77777777" w:rsidR="00C46E1F" w:rsidRDefault="00C46E1F" w:rsidP="00557EC7">
                        <w:pPr>
                          <w:spacing w:after="160" w:line="259" w:lineRule="auto"/>
                        </w:pPr>
                        <w:r>
                          <w:t xml:space="preserve"> </w:t>
                        </w:r>
                      </w:p>
                    </w:txbxContent>
                  </v:textbox>
                </v:rect>
                <v:rect id="Rectangle 21" o:spid="_x0000_s1031" style="position:absolute;left:15798;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14:paraId="1E919C2C" w14:textId="77777777" w:rsidR="00C46E1F" w:rsidRDefault="00C46E1F" w:rsidP="00557EC7">
                        <w:pPr>
                          <w:spacing w:after="160" w:line="259" w:lineRule="auto"/>
                        </w:pPr>
                        <w:r>
                          <w:t xml:space="preserve"> </w:t>
                        </w:r>
                      </w:p>
                    </w:txbxContent>
                  </v:textbox>
                </v:rect>
                <v:rect id="Rectangle 24" o:spid="_x0000_s1032" style="position:absolute;left:19730;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14:paraId="0991850A" w14:textId="77777777" w:rsidR="00C46E1F" w:rsidRDefault="00C46E1F" w:rsidP="00557EC7">
                        <w:pPr>
                          <w:spacing w:after="160" w:line="259" w:lineRule="auto"/>
                        </w:pPr>
                      </w:p>
                    </w:txbxContent>
                  </v:textbox>
                </v:rect>
                <v:rect id="Rectangle 26" o:spid="_x0000_s1033" style="position:absolute;left:21757;top:354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14:paraId="7D94DA3F" w14:textId="77777777" w:rsidR="00C46E1F" w:rsidRDefault="00C46E1F" w:rsidP="00557EC7">
                        <w:pPr>
                          <w:spacing w:after="160" w:line="259" w:lineRule="auto"/>
                        </w:pPr>
                      </w:p>
                    </w:txbxContent>
                  </v:textbox>
                </v:rect>
                <v:rect id="Rectangle 27" o:spid="_x0000_s1034" style="position:absolute;left:23296;top:35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14:paraId="6933991B" w14:textId="77777777" w:rsidR="00C46E1F" w:rsidRDefault="00C46E1F" w:rsidP="00557EC7">
                        <w:pPr>
                          <w:spacing w:after="160" w:line="259" w:lineRule="auto"/>
                        </w:pPr>
                        <w:r>
                          <w:t xml:space="preserve"> </w:t>
                        </w:r>
                      </w:p>
                    </w:txbxContent>
                  </v:textbox>
                </v:rect>
                <v:rect id="Shape 129192" o:spid="_x0000_s1035" style="position:absolute;left:8388;top:8299;width:5102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NTsMA&#10;AADbAAAADwAAAGRycy9kb3ducmV2LnhtbESP0WrCQBRE3wv9h+UWfKubSiuaZhNSUdA3tf2AS/Y2&#10;Cc3eDbtrEv/eLQg+DjNzhsmKyXRiIOdbywre5gkI4srqlmsFP9+71xUIH5A1dpZJwZU8FPnzU4ap&#10;tiOfaDiHWkQI+xQVNCH0qZS+asign9ueOHq/1hkMUbpaaodjhJtOLpJkKQ22HBca7GnTUPV3vhgF&#10;7cGucXXYHr+8696vl0293mKp1OxlKj9BBJrCI3xv77WCxQf8f4k/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ZNTsMAAADbAAAADwAAAAAAAAAAAAAAAACYAgAAZHJzL2Rv&#10;d25yZXYueG1sUEsFBgAAAAAEAAQA9QAAAIgDAAAAAA==&#10;" fillcolor="#a0a0a0" stroked="f" strokeweight="0">
                  <v:stroke miterlimit="83231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aZVDBAAAA2wAAAA8AAABkcnMvZG93bnJldi54bWxET89rwjAUvg/8H8ITdhmazjKVzihTUARP&#10;tg48Ppq3pqx5qU2m9b83B2HHj+/3YtXbRlyp87VjBe/jBARx6XTNlYJTsR3NQfiArLFxTAru5GG1&#10;HLwsMNPuxke65qESMYR9hgpMCG0mpS8NWfRj1xJH7sd1FkOEXSV1h7cYbhs5SZKptFhzbDDY0sZQ&#10;+Zv/WQUf68NkxrvL3OyKs76cv9P8zadKvQ77r08QgfrwL36691pBGtfHL/EHyO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daZVDBAAAA2wAAAA8AAAAAAAAAAAAAAAAAnwIA&#10;AGRycy9kb3ducmV2LnhtbFBLBQYAAAAABAAEAPcAAACNAwAAAAA=&#10;">
                  <v:imagedata r:id="rId128" o:title=""/>
                </v:shape>
                <w10:anchorlock/>
              </v:group>
            </w:pict>
          </mc:Fallback>
        </mc:AlternateContent>
      </w:r>
      <w:r>
        <w:t xml:space="preserve"> </w:t>
      </w:r>
    </w:p>
    <w:p w14:paraId="590DE705" w14:textId="77777777" w:rsidR="00557EC7" w:rsidRDefault="00557EC7" w:rsidP="00557EC7">
      <w:pPr>
        <w:spacing w:after="74" w:line="259" w:lineRule="auto"/>
        <w:ind w:right="372"/>
        <w:jc w:val="center"/>
      </w:pPr>
      <w:r>
        <w:t xml:space="preserve"> </w:t>
      </w:r>
    </w:p>
    <w:p w14:paraId="056497B1" w14:textId="77777777" w:rsidR="00557EC7" w:rsidRDefault="00557EC7" w:rsidP="00557EC7">
      <w:pPr>
        <w:spacing w:after="292"/>
        <w:ind w:left="355" w:right="787"/>
      </w:pPr>
      <w:r>
        <w:t xml:space="preserve">Как обычно для начала открываем </w:t>
      </w:r>
      <w:r>
        <w:rPr>
          <w:b/>
        </w:rPr>
        <w:t>GIMP</w:t>
      </w:r>
      <w:r>
        <w:t xml:space="preserve">. </w:t>
      </w:r>
    </w:p>
    <w:p w14:paraId="7F1C11DA" w14:textId="77777777" w:rsidR="00557EC7" w:rsidRDefault="00557EC7" w:rsidP="00557EC7">
      <w:pPr>
        <w:ind w:left="355" w:right="787"/>
      </w:pPr>
      <w:r>
        <w:t xml:space="preserve">Далее создаем новый документ размером 600х400 пикселей и белым фоном. </w:t>
      </w:r>
    </w:p>
    <w:p w14:paraId="72E5CD01" w14:textId="77777777" w:rsidR="00557EC7" w:rsidRDefault="00557EC7" w:rsidP="00557EC7">
      <w:pPr>
        <w:spacing w:after="246" w:line="259" w:lineRule="auto"/>
        <w:ind w:left="2128"/>
      </w:pPr>
      <w:r>
        <w:rPr>
          <w:noProof/>
        </w:rPr>
        <w:lastRenderedPageBreak/>
        <w:drawing>
          <wp:inline distT="0" distB="0" distL="0" distR="0" wp14:anchorId="1457CB8A" wp14:editId="072833DE">
            <wp:extent cx="3693160" cy="431419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9"/>
                    <a:stretch>
                      <a:fillRect/>
                    </a:stretch>
                  </pic:blipFill>
                  <pic:spPr>
                    <a:xfrm>
                      <a:off x="0" y="0"/>
                      <a:ext cx="3693160" cy="4314190"/>
                    </a:xfrm>
                    <a:prstGeom prst="rect">
                      <a:avLst/>
                    </a:prstGeom>
                  </pic:spPr>
                </pic:pic>
              </a:graphicData>
            </a:graphic>
          </wp:inline>
        </w:drawing>
      </w:r>
      <w:r>
        <w:t xml:space="preserve"> </w:t>
      </w:r>
    </w:p>
    <w:p w14:paraId="74F6A675" w14:textId="77777777" w:rsidR="00557EC7" w:rsidRDefault="00557EC7" w:rsidP="00557EC7">
      <w:pPr>
        <w:ind w:left="355" w:right="787"/>
      </w:pPr>
      <w:r>
        <w:t xml:space="preserve">Выбираем жесткую круглую кисть размером 19х19  и рисуем черным цветом вот такую </w:t>
      </w:r>
      <w:proofErr w:type="spellStart"/>
      <w:r>
        <w:t>кракозябру</w:t>
      </w:r>
      <w:proofErr w:type="spellEnd"/>
      <w:r>
        <w:t xml:space="preserve">. </w:t>
      </w:r>
    </w:p>
    <w:p w14:paraId="355CC387" w14:textId="77777777" w:rsidR="00557EC7" w:rsidRDefault="00557EC7" w:rsidP="00557EC7">
      <w:pPr>
        <w:spacing w:after="243" w:line="259" w:lineRule="auto"/>
        <w:ind w:right="2033"/>
        <w:jc w:val="right"/>
      </w:pPr>
      <w:r>
        <w:rPr>
          <w:noProof/>
        </w:rPr>
        <w:drawing>
          <wp:inline distT="0" distB="0" distL="0" distR="0" wp14:anchorId="2C5A911C" wp14:editId="297DA143">
            <wp:extent cx="4290060" cy="3419475"/>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30"/>
                    <a:stretch>
                      <a:fillRect/>
                    </a:stretch>
                  </pic:blipFill>
                  <pic:spPr>
                    <a:xfrm>
                      <a:off x="0" y="0"/>
                      <a:ext cx="4290060" cy="3419475"/>
                    </a:xfrm>
                    <a:prstGeom prst="rect">
                      <a:avLst/>
                    </a:prstGeom>
                  </pic:spPr>
                </pic:pic>
              </a:graphicData>
            </a:graphic>
          </wp:inline>
        </w:drawing>
      </w:r>
      <w:r>
        <w:t xml:space="preserve"> </w:t>
      </w:r>
    </w:p>
    <w:p w14:paraId="42C5D09C" w14:textId="77777777" w:rsidR="00557EC7" w:rsidRDefault="00557EC7" w:rsidP="00557EC7">
      <w:pPr>
        <w:ind w:left="355" w:right="787"/>
      </w:pPr>
      <w:r>
        <w:t xml:space="preserve">Идем в меню </w:t>
      </w:r>
      <w:r>
        <w:rPr>
          <w:b/>
        </w:rPr>
        <w:t>Фильтры</w:t>
      </w:r>
      <w:r>
        <w:t xml:space="preserve"> и выбираем: </w:t>
      </w:r>
      <w:r>
        <w:rPr>
          <w:b/>
        </w:rPr>
        <w:t>Искажения - Сдвиг</w:t>
      </w:r>
      <w:r>
        <w:t xml:space="preserve"> и в параметрах устанавливаем значение 200px. </w:t>
      </w:r>
    </w:p>
    <w:p w14:paraId="39E0BDD9"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53A042C2" wp14:editId="462DE7E4">
            <wp:extent cx="2848610" cy="426212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31"/>
                    <a:stretch>
                      <a:fillRect/>
                    </a:stretch>
                  </pic:blipFill>
                  <pic:spPr>
                    <a:xfrm>
                      <a:off x="0" y="0"/>
                      <a:ext cx="2848610" cy="4262120"/>
                    </a:xfrm>
                    <a:prstGeom prst="rect">
                      <a:avLst/>
                    </a:prstGeom>
                  </pic:spPr>
                </pic:pic>
              </a:graphicData>
            </a:graphic>
          </wp:inline>
        </w:drawing>
      </w:r>
      <w:r>
        <w:t xml:space="preserve"> </w:t>
      </w:r>
    </w:p>
    <w:p w14:paraId="7DE00B1D" w14:textId="77777777" w:rsidR="00557EC7" w:rsidRDefault="00557EC7" w:rsidP="00557EC7">
      <w:pPr>
        <w:ind w:left="355" w:right="787"/>
      </w:pPr>
      <w:r>
        <w:t xml:space="preserve">После чего у нас должна получиться примерно такая картина: </w:t>
      </w:r>
    </w:p>
    <w:p w14:paraId="17175D36" w14:textId="77777777" w:rsidR="00557EC7" w:rsidRDefault="00557EC7" w:rsidP="00557EC7">
      <w:pPr>
        <w:spacing w:after="245" w:line="259" w:lineRule="auto"/>
        <w:ind w:right="2033"/>
        <w:jc w:val="right"/>
      </w:pPr>
      <w:r>
        <w:rPr>
          <w:noProof/>
        </w:rPr>
        <w:drawing>
          <wp:inline distT="0" distB="0" distL="0" distR="0" wp14:anchorId="6A25E061" wp14:editId="4A1DDF2D">
            <wp:extent cx="4290060" cy="3419475"/>
            <wp:effectExtent l="0" t="0" r="0" b="0"/>
            <wp:docPr id="51"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32"/>
                    <a:stretch>
                      <a:fillRect/>
                    </a:stretch>
                  </pic:blipFill>
                  <pic:spPr>
                    <a:xfrm>
                      <a:off x="0" y="0"/>
                      <a:ext cx="4290060" cy="3419475"/>
                    </a:xfrm>
                    <a:prstGeom prst="rect">
                      <a:avLst/>
                    </a:prstGeom>
                  </pic:spPr>
                </pic:pic>
              </a:graphicData>
            </a:graphic>
          </wp:inline>
        </w:drawing>
      </w:r>
      <w:r>
        <w:t xml:space="preserve"> </w:t>
      </w:r>
    </w:p>
    <w:p w14:paraId="765F95E3" w14:textId="77777777" w:rsidR="00557EC7" w:rsidRDefault="00557EC7" w:rsidP="00557EC7">
      <w:pPr>
        <w:ind w:left="355" w:right="787"/>
      </w:pPr>
      <w:r>
        <w:t xml:space="preserve">Далее будем применять фильтр </w:t>
      </w:r>
      <w:r>
        <w:rPr>
          <w:b/>
        </w:rPr>
        <w:t>Размывание движением</w:t>
      </w:r>
      <w:r>
        <w:t xml:space="preserve">. Находится он в меню </w:t>
      </w:r>
      <w:r>
        <w:rPr>
          <w:b/>
        </w:rPr>
        <w:t>Фильтры - Размывание</w:t>
      </w:r>
      <w:r>
        <w:t xml:space="preserve">. В настройках фильтра можно установить приблизительно следующие параметры размывания: </w:t>
      </w:r>
      <w:r>
        <w:br w:type="page"/>
      </w:r>
    </w:p>
    <w:p w14:paraId="4C062B49" w14:textId="77777777" w:rsidR="00557EC7" w:rsidRDefault="00557EC7" w:rsidP="00557EC7">
      <w:pPr>
        <w:spacing w:after="243" w:line="259" w:lineRule="auto"/>
        <w:ind w:right="3071"/>
        <w:jc w:val="right"/>
      </w:pPr>
      <w:r>
        <w:rPr>
          <w:noProof/>
        </w:rPr>
        <w:lastRenderedPageBreak/>
        <w:drawing>
          <wp:inline distT="0" distB="0" distL="0" distR="0" wp14:anchorId="77079770" wp14:editId="79499893">
            <wp:extent cx="2971800" cy="5400675"/>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33"/>
                    <a:stretch>
                      <a:fillRect/>
                    </a:stretch>
                  </pic:blipFill>
                  <pic:spPr>
                    <a:xfrm>
                      <a:off x="0" y="0"/>
                      <a:ext cx="2971800" cy="5400675"/>
                    </a:xfrm>
                    <a:prstGeom prst="rect">
                      <a:avLst/>
                    </a:prstGeom>
                  </pic:spPr>
                </pic:pic>
              </a:graphicData>
            </a:graphic>
          </wp:inline>
        </w:drawing>
      </w:r>
      <w:r>
        <w:t xml:space="preserve"> </w:t>
      </w:r>
    </w:p>
    <w:p w14:paraId="23B7793F" w14:textId="77777777" w:rsidR="00557EC7" w:rsidRDefault="00557EC7" w:rsidP="00557EC7">
      <w:pPr>
        <w:ind w:left="355" w:right="787"/>
      </w:pPr>
      <w:r>
        <w:t xml:space="preserve">Вот результат применения фильтра размытия движением. </w:t>
      </w:r>
    </w:p>
    <w:p w14:paraId="50B324AD" w14:textId="77777777" w:rsidR="00557EC7" w:rsidRDefault="00557EC7" w:rsidP="00557EC7">
      <w:pPr>
        <w:spacing w:after="196" w:line="259" w:lineRule="auto"/>
        <w:ind w:right="2031"/>
        <w:jc w:val="right"/>
      </w:pPr>
      <w:r>
        <w:rPr>
          <w:noProof/>
        </w:rPr>
        <w:lastRenderedPageBreak/>
        <w:drawing>
          <wp:inline distT="0" distB="0" distL="0" distR="0" wp14:anchorId="176F2708" wp14:editId="1E39197A">
            <wp:extent cx="4291330" cy="3419475"/>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4"/>
                    <a:stretch>
                      <a:fillRect/>
                    </a:stretch>
                  </pic:blipFill>
                  <pic:spPr>
                    <a:xfrm>
                      <a:off x="0" y="0"/>
                      <a:ext cx="4291330" cy="3419475"/>
                    </a:xfrm>
                    <a:prstGeom prst="rect">
                      <a:avLst/>
                    </a:prstGeom>
                  </pic:spPr>
                </pic:pic>
              </a:graphicData>
            </a:graphic>
          </wp:inline>
        </w:drawing>
      </w:r>
      <w:r>
        <w:t xml:space="preserve"> </w:t>
      </w:r>
    </w:p>
    <w:p w14:paraId="0392E2EF" w14:textId="77777777" w:rsidR="00557EC7" w:rsidRDefault="00557EC7" w:rsidP="00557EC7">
      <w:pPr>
        <w:ind w:left="355" w:right="787"/>
      </w:pPr>
      <w:r>
        <w:t xml:space="preserve">Удивительно какие изменения произвел фильтр! Выглядит очень интересно как основа для нашего фона. Но вряд ли кого то привлечет этот серый цвет, поэтому сразу начинаем раскрашивать наше творение. Для этого в меню </w:t>
      </w:r>
      <w:proofErr w:type="spellStart"/>
      <w:r>
        <w:rPr>
          <w:b/>
        </w:rPr>
        <w:t>Цвет</w:t>
      </w:r>
      <w:r>
        <w:t>выбираем</w:t>
      </w:r>
      <w:proofErr w:type="spellEnd"/>
      <w:r>
        <w:t xml:space="preserve"> пункт </w:t>
      </w:r>
      <w:r>
        <w:rPr>
          <w:b/>
        </w:rPr>
        <w:t>Цветовой баланс</w:t>
      </w:r>
      <w:r>
        <w:t xml:space="preserve"> и подберем цвет нашего фона по своему вкусу. Мы выбрали такой вариант: </w:t>
      </w:r>
    </w:p>
    <w:p w14:paraId="35189562" w14:textId="77777777" w:rsidR="00557EC7" w:rsidRDefault="00557EC7" w:rsidP="00557EC7">
      <w:pPr>
        <w:spacing w:after="245" w:line="259" w:lineRule="auto"/>
        <w:ind w:left="2198"/>
      </w:pPr>
      <w:r>
        <w:rPr>
          <w:noProof/>
        </w:rPr>
        <w:drawing>
          <wp:inline distT="0" distB="0" distL="0" distR="0" wp14:anchorId="0F93204F" wp14:editId="1A4B3903">
            <wp:extent cx="3604260" cy="3857625"/>
            <wp:effectExtent l="0" t="0" r="0" b="0"/>
            <wp:docPr id="52"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35"/>
                    <a:stretch>
                      <a:fillRect/>
                    </a:stretch>
                  </pic:blipFill>
                  <pic:spPr>
                    <a:xfrm>
                      <a:off x="0" y="0"/>
                      <a:ext cx="3604260" cy="3857625"/>
                    </a:xfrm>
                    <a:prstGeom prst="rect">
                      <a:avLst/>
                    </a:prstGeom>
                  </pic:spPr>
                </pic:pic>
              </a:graphicData>
            </a:graphic>
          </wp:inline>
        </w:drawing>
      </w:r>
      <w:r>
        <w:t xml:space="preserve"> </w:t>
      </w:r>
    </w:p>
    <w:p w14:paraId="0B27B10A" w14:textId="77777777" w:rsidR="00557EC7" w:rsidRDefault="00557EC7" w:rsidP="00557EC7">
      <w:pPr>
        <w:ind w:left="355" w:right="787"/>
      </w:pPr>
      <w:r>
        <w:t xml:space="preserve"> И вот что у нас получилось: </w:t>
      </w:r>
    </w:p>
    <w:p w14:paraId="0CBF7758" w14:textId="77777777" w:rsidR="00557EC7" w:rsidRDefault="00557EC7" w:rsidP="00557EC7">
      <w:pPr>
        <w:spacing w:after="244" w:line="259" w:lineRule="auto"/>
        <w:ind w:right="2031"/>
        <w:jc w:val="right"/>
      </w:pPr>
      <w:r>
        <w:rPr>
          <w:noProof/>
        </w:rPr>
        <w:lastRenderedPageBreak/>
        <w:drawing>
          <wp:inline distT="0" distB="0" distL="0" distR="0" wp14:anchorId="52D6F86A" wp14:editId="1C04C98F">
            <wp:extent cx="4291330" cy="3419475"/>
            <wp:effectExtent l="0" t="0" r="0" b="0"/>
            <wp:docPr id="54"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6"/>
                    <a:stretch>
                      <a:fillRect/>
                    </a:stretch>
                  </pic:blipFill>
                  <pic:spPr>
                    <a:xfrm>
                      <a:off x="0" y="0"/>
                      <a:ext cx="4291330" cy="3419475"/>
                    </a:xfrm>
                    <a:prstGeom prst="rect">
                      <a:avLst/>
                    </a:prstGeom>
                  </pic:spPr>
                </pic:pic>
              </a:graphicData>
            </a:graphic>
          </wp:inline>
        </w:drawing>
      </w:r>
      <w:r>
        <w:t xml:space="preserve"> </w:t>
      </w:r>
    </w:p>
    <w:p w14:paraId="285232FA" w14:textId="77777777" w:rsidR="00557EC7" w:rsidRDefault="00557EC7" w:rsidP="00557EC7">
      <w:pPr>
        <w:ind w:left="355" w:right="787"/>
      </w:pPr>
      <w:r>
        <w:t xml:space="preserve">Стало выглядеть гораздо приятней. Если изображение кажется излишне размытым, можно в меню </w:t>
      </w:r>
      <w:r>
        <w:rPr>
          <w:b/>
        </w:rPr>
        <w:t>Фильтры</w:t>
      </w:r>
      <w:r>
        <w:t xml:space="preserve"> выбрать </w:t>
      </w:r>
      <w:r>
        <w:rPr>
          <w:b/>
        </w:rPr>
        <w:t>Улучшение - Повышение резкости</w:t>
      </w:r>
      <w:r>
        <w:t xml:space="preserve"> и поставить значение около 60. На этом уже можно и остановиться. Далее фон можно использовать по назначению, накладывать поверх какие-то объекты или надписи. </w:t>
      </w:r>
    </w:p>
    <w:p w14:paraId="747A69A6" w14:textId="77777777" w:rsidR="00557EC7" w:rsidRDefault="00557EC7" w:rsidP="00557EC7">
      <w:pPr>
        <w:spacing w:after="199" w:line="259" w:lineRule="auto"/>
        <w:ind w:right="2031"/>
        <w:jc w:val="right"/>
      </w:pPr>
      <w:r>
        <w:rPr>
          <w:noProof/>
        </w:rPr>
        <w:drawing>
          <wp:inline distT="0" distB="0" distL="0" distR="0" wp14:anchorId="7EB53EA0" wp14:editId="0A306B80">
            <wp:extent cx="4291330" cy="2857500"/>
            <wp:effectExtent l="0" t="0" r="0" b="0"/>
            <wp:docPr id="154" name="Picture 154"/>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137"/>
                    <a:stretch>
                      <a:fillRect/>
                    </a:stretch>
                  </pic:blipFill>
                  <pic:spPr>
                    <a:xfrm>
                      <a:off x="0" y="0"/>
                      <a:ext cx="4291330" cy="2857500"/>
                    </a:xfrm>
                    <a:prstGeom prst="rect">
                      <a:avLst/>
                    </a:prstGeom>
                  </pic:spPr>
                </pic:pic>
              </a:graphicData>
            </a:graphic>
          </wp:inline>
        </w:drawing>
      </w:r>
      <w:r>
        <w:t xml:space="preserve"> </w:t>
      </w:r>
    </w:p>
    <w:p w14:paraId="1733F46D" w14:textId="77777777" w:rsidR="00557EC7" w:rsidRDefault="00557EC7" w:rsidP="00557EC7">
      <w:pPr>
        <w:ind w:left="355" w:right="787"/>
      </w:pPr>
      <w:r>
        <w:t>Но можно и включить фантазию и продолжать дорабатывать эту заготовку. Например, затемнив и проработав нижнюю часть изображения, получим эффект такой "</w:t>
      </w:r>
      <w:r>
        <w:rPr>
          <w:i/>
        </w:rPr>
        <w:t>перспективной</w:t>
      </w:r>
      <w:r>
        <w:t xml:space="preserve">" линии горизонта: </w:t>
      </w:r>
    </w:p>
    <w:p w14:paraId="3F34BB76" w14:textId="77777777" w:rsidR="00557EC7" w:rsidRDefault="00557EC7" w:rsidP="00557EC7">
      <w:pPr>
        <w:spacing w:after="196" w:line="259" w:lineRule="auto"/>
        <w:ind w:right="2031"/>
        <w:jc w:val="right"/>
      </w:pPr>
      <w:r>
        <w:rPr>
          <w:noProof/>
        </w:rPr>
        <w:lastRenderedPageBreak/>
        <w:drawing>
          <wp:inline distT="0" distB="0" distL="0" distR="0" wp14:anchorId="7E98CC36" wp14:editId="46DF3518">
            <wp:extent cx="4291330" cy="3419475"/>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38"/>
                    <a:stretch>
                      <a:fillRect/>
                    </a:stretch>
                  </pic:blipFill>
                  <pic:spPr>
                    <a:xfrm>
                      <a:off x="0" y="0"/>
                      <a:ext cx="4291330" cy="3419475"/>
                    </a:xfrm>
                    <a:prstGeom prst="rect">
                      <a:avLst/>
                    </a:prstGeom>
                  </pic:spPr>
                </pic:pic>
              </a:graphicData>
            </a:graphic>
          </wp:inline>
        </w:drawing>
      </w:r>
      <w:r>
        <w:t xml:space="preserve"> </w:t>
      </w:r>
    </w:p>
    <w:p w14:paraId="65086ABE" w14:textId="77777777" w:rsidR="00557EC7" w:rsidRDefault="00557EC7" w:rsidP="00557EC7">
      <w:pPr>
        <w:ind w:left="355" w:right="787"/>
      </w:pPr>
      <w:r>
        <w:t xml:space="preserve">Тут мы просто выделили нижнюю часть нашей картинки и сначала немного обесцветили в меню </w:t>
      </w:r>
      <w:r>
        <w:rPr>
          <w:b/>
        </w:rPr>
        <w:t>Цвет - Тон / насыщенность</w:t>
      </w:r>
      <w:r>
        <w:t xml:space="preserve">, а затем перекрасив в другой цвет в меню </w:t>
      </w:r>
      <w:r>
        <w:rPr>
          <w:b/>
        </w:rPr>
        <w:t>Цвет - Цветовой баланс</w:t>
      </w:r>
      <w:r>
        <w:t xml:space="preserve">. </w:t>
      </w:r>
    </w:p>
    <w:p w14:paraId="0EF3E2CD" w14:textId="77777777" w:rsidR="00557EC7" w:rsidRDefault="00557EC7" w:rsidP="00557EC7">
      <w:pPr>
        <w:ind w:left="355" w:right="787"/>
      </w:pPr>
      <w:r>
        <w:t xml:space="preserve">А вот еще одно применение нашего фона. Для нашей цели его сначала нужно немного доработать. Откроем меню </w:t>
      </w:r>
      <w:r>
        <w:rPr>
          <w:b/>
        </w:rPr>
        <w:t>Фильтры - Искажения - Вихрь и щипок</w:t>
      </w:r>
      <w:r>
        <w:t xml:space="preserve"> и установим следующие параметры: </w:t>
      </w:r>
    </w:p>
    <w:p w14:paraId="3D509BE7" w14:textId="77777777" w:rsidR="00557EC7" w:rsidRDefault="00557EC7" w:rsidP="00557EC7">
      <w:pPr>
        <w:spacing w:after="243" w:line="259" w:lineRule="auto"/>
        <w:ind w:left="2080"/>
      </w:pPr>
      <w:r>
        <w:rPr>
          <w:noProof/>
        </w:rPr>
        <w:drawing>
          <wp:inline distT="0" distB="0" distL="0" distR="0" wp14:anchorId="7C04AEC2" wp14:editId="5AB14EE6">
            <wp:extent cx="3754120" cy="3648710"/>
            <wp:effectExtent l="0" t="0" r="0" b="0"/>
            <wp:docPr id="55"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39"/>
                    <a:stretch>
                      <a:fillRect/>
                    </a:stretch>
                  </pic:blipFill>
                  <pic:spPr>
                    <a:xfrm>
                      <a:off x="0" y="0"/>
                      <a:ext cx="3754120" cy="3648710"/>
                    </a:xfrm>
                    <a:prstGeom prst="rect">
                      <a:avLst/>
                    </a:prstGeom>
                  </pic:spPr>
                </pic:pic>
              </a:graphicData>
            </a:graphic>
          </wp:inline>
        </w:drawing>
      </w:r>
      <w:r>
        <w:t xml:space="preserve"> </w:t>
      </w:r>
    </w:p>
    <w:p w14:paraId="5879C70E" w14:textId="77777777" w:rsidR="00557EC7" w:rsidRDefault="00557EC7" w:rsidP="00557EC7">
      <w:pPr>
        <w:ind w:left="355" w:right="787"/>
      </w:pPr>
      <w:r>
        <w:t xml:space="preserve">Получим следующий результат: </w:t>
      </w:r>
    </w:p>
    <w:p w14:paraId="52D651A1" w14:textId="77777777" w:rsidR="00557EC7" w:rsidRDefault="00557EC7" w:rsidP="00557EC7">
      <w:pPr>
        <w:spacing w:after="247" w:line="259" w:lineRule="auto"/>
        <w:ind w:right="2031"/>
        <w:jc w:val="right"/>
      </w:pPr>
      <w:r>
        <w:rPr>
          <w:noProof/>
        </w:rPr>
        <w:lastRenderedPageBreak/>
        <w:drawing>
          <wp:inline distT="0" distB="0" distL="0" distR="0" wp14:anchorId="5F2CA24C" wp14:editId="4E5B2828">
            <wp:extent cx="4291330" cy="285750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40"/>
                    <a:stretch>
                      <a:fillRect/>
                    </a:stretch>
                  </pic:blipFill>
                  <pic:spPr>
                    <a:xfrm>
                      <a:off x="0" y="0"/>
                      <a:ext cx="4291330" cy="2857500"/>
                    </a:xfrm>
                    <a:prstGeom prst="rect">
                      <a:avLst/>
                    </a:prstGeom>
                  </pic:spPr>
                </pic:pic>
              </a:graphicData>
            </a:graphic>
          </wp:inline>
        </w:drawing>
      </w:r>
      <w:r>
        <w:t xml:space="preserve"> </w:t>
      </w:r>
    </w:p>
    <w:p w14:paraId="03067CC3" w14:textId="77777777" w:rsidR="00557EC7" w:rsidRDefault="00557EC7" w:rsidP="00557EC7">
      <w:pPr>
        <w:ind w:left="355" w:right="787"/>
      </w:pPr>
      <w:r>
        <w:t xml:space="preserve">Далее на </w:t>
      </w:r>
      <w:r>
        <w:rPr>
          <w:b/>
        </w:rPr>
        <w:t>Панели инструментов</w:t>
      </w:r>
      <w:r>
        <w:t xml:space="preserve"> выбираем инструмент </w:t>
      </w:r>
      <w:r>
        <w:rPr>
          <w:b/>
        </w:rPr>
        <w:t>Кадрирование</w:t>
      </w:r>
      <w:r>
        <w:t xml:space="preserve"> и зададим в параметрах ширину и высоту области кадрирования как 360px и 20px или если размер не имеет большого значения можно просто на глаз отметить рамкой на изображении нужную область. Не важно как мы отметили область кадрирования, важно что до того как произвести кадрирование, мы можем двигать отмеченную рамку мышкой по нашему изображению, подбирая нужное ее положение. Щелкнув мышкой внутри этой рамки мы произведем кадрирование. </w:t>
      </w:r>
    </w:p>
    <w:p w14:paraId="2AECEE34" w14:textId="77777777" w:rsidR="00557EC7" w:rsidRDefault="00557EC7" w:rsidP="00557EC7">
      <w:pPr>
        <w:spacing w:after="199" w:line="259" w:lineRule="auto"/>
        <w:ind w:right="2064"/>
        <w:jc w:val="right"/>
      </w:pPr>
      <w:r>
        <w:rPr>
          <w:noProof/>
        </w:rPr>
        <w:drawing>
          <wp:inline distT="0" distB="0" distL="0" distR="0" wp14:anchorId="1A206B9D" wp14:editId="68CD1AC8">
            <wp:extent cx="4248785" cy="2286000"/>
            <wp:effectExtent l="0" t="0" r="0" b="0"/>
            <wp:docPr id="236" name="Pictu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41"/>
                    <a:stretch>
                      <a:fillRect/>
                    </a:stretch>
                  </pic:blipFill>
                  <pic:spPr>
                    <a:xfrm>
                      <a:off x="0" y="0"/>
                      <a:ext cx="4248785" cy="2286000"/>
                    </a:xfrm>
                    <a:prstGeom prst="rect">
                      <a:avLst/>
                    </a:prstGeom>
                  </pic:spPr>
                </pic:pic>
              </a:graphicData>
            </a:graphic>
          </wp:inline>
        </w:drawing>
      </w:r>
      <w:r>
        <w:t xml:space="preserve"> </w:t>
      </w:r>
    </w:p>
    <w:p w14:paraId="5E7AFE8F" w14:textId="77777777" w:rsidR="00557EC7" w:rsidRDefault="00557EC7" w:rsidP="00557EC7">
      <w:pPr>
        <w:ind w:left="355" w:right="787"/>
      </w:pPr>
      <w:r>
        <w:t xml:space="preserve">Вот мы получили фон для красивого </w:t>
      </w:r>
      <w:proofErr w:type="spellStart"/>
      <w:r>
        <w:t>юзербара</w:t>
      </w:r>
      <w:proofErr w:type="spellEnd"/>
      <w:r>
        <w:t xml:space="preserve">. Далее можно наложить тень и нужный текст и получим нечто вроде этого: </w:t>
      </w:r>
    </w:p>
    <w:p w14:paraId="2F84913C" w14:textId="77777777" w:rsidR="00557EC7" w:rsidRDefault="00557EC7" w:rsidP="00557EC7">
      <w:pPr>
        <w:spacing w:after="196" w:line="259" w:lineRule="auto"/>
        <w:ind w:right="373"/>
        <w:jc w:val="center"/>
      </w:pPr>
      <w:r>
        <w:rPr>
          <w:noProof/>
        </w:rPr>
        <w:drawing>
          <wp:inline distT="0" distB="0" distL="0" distR="0" wp14:anchorId="1F896611" wp14:editId="751D53DE">
            <wp:extent cx="3429000" cy="193675"/>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42"/>
                    <a:stretch>
                      <a:fillRect/>
                    </a:stretch>
                  </pic:blipFill>
                  <pic:spPr>
                    <a:xfrm>
                      <a:off x="0" y="0"/>
                      <a:ext cx="3429000" cy="193675"/>
                    </a:xfrm>
                    <a:prstGeom prst="rect">
                      <a:avLst/>
                    </a:prstGeom>
                  </pic:spPr>
                </pic:pic>
              </a:graphicData>
            </a:graphic>
          </wp:inline>
        </w:drawing>
      </w:r>
      <w:r>
        <w:t xml:space="preserve"> </w:t>
      </w:r>
    </w:p>
    <w:p w14:paraId="0BC48A1C" w14:textId="77777777" w:rsidR="00557EC7" w:rsidRDefault="00557EC7" w:rsidP="00557EC7">
      <w:pPr>
        <w:spacing w:after="253" w:line="259" w:lineRule="auto"/>
        <w:ind w:right="374"/>
        <w:jc w:val="center"/>
      </w:pPr>
      <w:r>
        <w:t xml:space="preserve">  </w:t>
      </w:r>
    </w:p>
    <w:p w14:paraId="0DF30973" w14:textId="77777777" w:rsidR="00557EC7" w:rsidRDefault="00557EC7" w:rsidP="00557EC7">
      <w:pPr>
        <w:spacing w:line="259" w:lineRule="auto"/>
        <w:ind w:right="373"/>
        <w:jc w:val="center"/>
      </w:pPr>
      <w:r>
        <w:rPr>
          <w:noProof/>
        </w:rPr>
        <w:drawing>
          <wp:inline distT="0" distB="0" distL="0" distR="0" wp14:anchorId="0127669C" wp14:editId="5F9824FE">
            <wp:extent cx="3429000" cy="193675"/>
            <wp:effectExtent l="0" t="0" r="0" b="0"/>
            <wp:docPr id="247" name="Pictu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43"/>
                    <a:stretch>
                      <a:fillRect/>
                    </a:stretch>
                  </pic:blipFill>
                  <pic:spPr>
                    <a:xfrm>
                      <a:off x="0" y="0"/>
                      <a:ext cx="3429000" cy="193675"/>
                    </a:xfrm>
                    <a:prstGeom prst="rect">
                      <a:avLst/>
                    </a:prstGeom>
                  </pic:spPr>
                </pic:pic>
              </a:graphicData>
            </a:graphic>
          </wp:inline>
        </w:drawing>
      </w:r>
      <w:r>
        <w:t xml:space="preserve"> </w:t>
      </w:r>
    </w:p>
    <w:p w14:paraId="3FBE39E0" w14:textId="77777777" w:rsidR="00557EC7" w:rsidRDefault="00557EC7" w:rsidP="00557EC7">
      <w:pPr>
        <w:spacing w:after="257" w:line="259" w:lineRule="auto"/>
        <w:ind w:left="360"/>
      </w:pPr>
      <w:r>
        <w:rPr>
          <w:sz w:val="21"/>
        </w:rPr>
        <w:t xml:space="preserve">  </w:t>
      </w:r>
    </w:p>
    <w:p w14:paraId="7FBF0995" w14:textId="77777777" w:rsidR="00557EC7" w:rsidRDefault="00557EC7" w:rsidP="00557EC7">
      <w:pPr>
        <w:spacing w:after="259" w:line="259" w:lineRule="auto"/>
        <w:ind w:left="360"/>
      </w:pPr>
      <w:r>
        <w:rPr>
          <w:sz w:val="21"/>
        </w:rPr>
        <w:t xml:space="preserve">  </w:t>
      </w:r>
    </w:p>
    <w:p w14:paraId="5EDF96B5" w14:textId="77777777" w:rsidR="00557EC7" w:rsidRDefault="00557EC7" w:rsidP="00557EC7">
      <w:pPr>
        <w:spacing w:line="259" w:lineRule="auto"/>
        <w:ind w:left="360"/>
      </w:pPr>
      <w:r>
        <w:rPr>
          <w:sz w:val="21"/>
        </w:rPr>
        <w:lastRenderedPageBreak/>
        <w:t xml:space="preserve">  </w:t>
      </w:r>
    </w:p>
    <w:p w14:paraId="42A58814" w14:textId="77777777" w:rsidR="00557EC7" w:rsidRDefault="00557EC7" w:rsidP="00557EC7">
      <w:pPr>
        <w:pStyle w:val="1"/>
        <w:ind w:right="434"/>
      </w:pPr>
      <w:r>
        <w:t>Картинка в нескольких кадрах</w:t>
      </w:r>
      <w:r>
        <w:rPr>
          <w:rFonts w:ascii="Times New Roman" w:eastAsia="Times New Roman" w:hAnsi="Times New Roman"/>
          <w:b w:val="0"/>
          <w:sz w:val="24"/>
        </w:rPr>
        <w:t xml:space="preserve"> </w:t>
      </w:r>
    </w:p>
    <w:p w14:paraId="63623770"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6AD01890" wp14:editId="1CDD9D2C">
                <wp:extent cx="5992876" cy="969083"/>
                <wp:effectExtent l="0" t="0" r="8255" b="0"/>
                <wp:docPr id="31" name="Group 104831"/>
                <wp:cNvGraphicFramePr/>
                <a:graphic xmlns:a="http://schemas.openxmlformats.org/drawingml/2006/main">
                  <a:graphicData uri="http://schemas.microsoft.com/office/word/2010/wordprocessingGroup">
                    <wpg:wgp>
                      <wpg:cNvGrpSpPr/>
                      <wpg:grpSpPr>
                        <a:xfrm>
                          <a:off x="0" y="0"/>
                          <a:ext cx="5992876" cy="969083"/>
                          <a:chOff x="0" y="0"/>
                          <a:chExt cx="5992876" cy="969083"/>
                        </a:xfrm>
                      </wpg:grpSpPr>
                      <wps:wsp>
                        <wps:cNvPr id="32" name="Rectangle 254"/>
                        <wps:cNvSpPr/>
                        <wps:spPr>
                          <a:xfrm>
                            <a:off x="838835" y="31111"/>
                            <a:ext cx="588820" cy="184382"/>
                          </a:xfrm>
                          <a:prstGeom prst="rect">
                            <a:avLst/>
                          </a:prstGeom>
                          <a:ln>
                            <a:noFill/>
                          </a:ln>
                        </wps:spPr>
                        <wps:txbx>
                          <w:txbxContent>
                            <w:p w14:paraId="4B461DE6"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34" name="Rectangle 255"/>
                        <wps:cNvSpPr/>
                        <wps:spPr>
                          <a:xfrm>
                            <a:off x="1282319" y="991"/>
                            <a:ext cx="50673" cy="224380"/>
                          </a:xfrm>
                          <a:prstGeom prst="rect">
                            <a:avLst/>
                          </a:prstGeom>
                          <a:ln>
                            <a:noFill/>
                          </a:ln>
                        </wps:spPr>
                        <wps:txbx>
                          <w:txbxContent>
                            <w:p w14:paraId="0171EA3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5" name="Rectangle 256"/>
                        <wps:cNvSpPr/>
                        <wps:spPr>
                          <a:xfrm>
                            <a:off x="1320419" y="33567"/>
                            <a:ext cx="1573904" cy="181116"/>
                          </a:xfrm>
                          <a:prstGeom prst="rect">
                            <a:avLst/>
                          </a:prstGeom>
                          <a:ln>
                            <a:noFill/>
                          </a:ln>
                        </wps:spPr>
                        <wps:txbx>
                          <w:txbxContent>
                            <w:p w14:paraId="0EE7017F"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36" name="Rectangle 257"/>
                        <wps:cNvSpPr/>
                        <wps:spPr>
                          <a:xfrm>
                            <a:off x="2504948" y="991"/>
                            <a:ext cx="50673" cy="224380"/>
                          </a:xfrm>
                          <a:prstGeom prst="rect">
                            <a:avLst/>
                          </a:prstGeom>
                          <a:ln>
                            <a:noFill/>
                          </a:ln>
                        </wps:spPr>
                        <wps:txbx>
                          <w:txbxContent>
                            <w:p w14:paraId="27BCB577"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8" name="Rectangle 259"/>
                        <wps:cNvSpPr/>
                        <wps:spPr>
                          <a:xfrm>
                            <a:off x="1579880" y="354559"/>
                            <a:ext cx="50673" cy="224380"/>
                          </a:xfrm>
                          <a:prstGeom prst="rect">
                            <a:avLst/>
                          </a:prstGeom>
                          <a:ln>
                            <a:noFill/>
                          </a:ln>
                        </wps:spPr>
                        <wps:txbx>
                          <w:txbxContent>
                            <w:p w14:paraId="116AA63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7" name="Rectangle 265"/>
                        <wps:cNvSpPr/>
                        <wps:spPr>
                          <a:xfrm>
                            <a:off x="2329688" y="354559"/>
                            <a:ext cx="50673" cy="224380"/>
                          </a:xfrm>
                          <a:prstGeom prst="rect">
                            <a:avLst/>
                          </a:prstGeom>
                          <a:ln>
                            <a:noFill/>
                          </a:ln>
                        </wps:spPr>
                        <wps:txbx>
                          <w:txbxContent>
                            <w:p w14:paraId="585E08B8"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8" name="Shape 129194"/>
                        <wps:cNvSpPr/>
                        <wps:spPr>
                          <a:xfrm>
                            <a:off x="838835" y="829945"/>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9" name="Rectangle 267"/>
                        <wps:cNvSpPr/>
                        <wps:spPr>
                          <a:xfrm>
                            <a:off x="5942203" y="744703"/>
                            <a:ext cx="50673" cy="224380"/>
                          </a:xfrm>
                          <a:prstGeom prst="rect">
                            <a:avLst/>
                          </a:prstGeom>
                          <a:ln>
                            <a:noFill/>
                          </a:ln>
                        </wps:spPr>
                        <wps:txbx>
                          <w:txbxContent>
                            <w:p w14:paraId="41BC8B2A"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0" name="Picture 292"/>
                          <pic:cNvPicPr/>
                        </pic:nvPicPr>
                        <pic:blipFill>
                          <a:blip r:embed="rId144"/>
                          <a:stretch>
                            <a:fillRect/>
                          </a:stretch>
                        </pic:blipFill>
                        <pic:spPr>
                          <a:xfrm>
                            <a:off x="0" y="0"/>
                            <a:ext cx="838200" cy="838200"/>
                          </a:xfrm>
                          <a:prstGeom prst="rect">
                            <a:avLst/>
                          </a:prstGeom>
                        </pic:spPr>
                      </pic:pic>
                    </wpg:wgp>
                  </a:graphicData>
                </a:graphic>
              </wp:inline>
            </w:drawing>
          </mc:Choice>
          <mc:Fallback>
            <w:pict>
              <v:group id="Group 104831" o:spid="_x0000_s1037" style="width:471.9pt;height:76.3pt;mso-position-horizontal-relative:char;mso-position-vertical-relative:line" coordsize="59928,9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">
                <v:rect id="Rectangle 254" o:spid="_x0000_s1038" style="position:absolute;left:8388;top:311;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VjMUA&#10;AADbAAAADwAAAGRycy9kb3ducmV2LnhtbESPT2vCQBTE7wW/w/KE3urGC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5WMxQAAANsAAAAPAAAAAAAAAAAAAAAAAJgCAABkcnMv&#10;ZG93bnJldi54bWxQSwUGAAAAAAQABAD1AAAAigMAAAAA&#10;" filled="f" stroked="f">
                  <v:textbox inset="0,0,0,0">
                    <w:txbxContent>
                      <w:p w14:paraId="4B461DE6" w14:textId="77777777" w:rsidR="00C46E1F" w:rsidRDefault="00C46E1F" w:rsidP="00557EC7">
                        <w:pPr>
                          <w:spacing w:after="160" w:line="259" w:lineRule="auto"/>
                        </w:pPr>
                        <w:r>
                          <w:t>Автор:</w:t>
                        </w:r>
                      </w:p>
                    </w:txbxContent>
                  </v:textbox>
                </v:rect>
                <v:rect id="Rectangle 255" o:spid="_x0000_s1039" style="position:absolute;left:12823;top: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14:paraId="0171EA3F" w14:textId="77777777" w:rsidR="00C46E1F" w:rsidRDefault="00C46E1F" w:rsidP="00557EC7">
                        <w:pPr>
                          <w:spacing w:after="160" w:line="259" w:lineRule="auto"/>
                        </w:pPr>
                        <w:r>
                          <w:t xml:space="preserve"> </w:t>
                        </w:r>
                      </w:p>
                    </w:txbxContent>
                  </v:textbox>
                </v:rect>
                <v:rect id="Rectangle 256" o:spid="_x0000_s1040" style="position:absolute;left:13204;top:335;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14:paraId="0EE7017F"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257" o:spid="_x0000_s1041" style="position:absolute;left:25049;top: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14:paraId="27BCB577" w14:textId="77777777" w:rsidR="00C46E1F" w:rsidRDefault="00C46E1F" w:rsidP="00557EC7">
                        <w:pPr>
                          <w:spacing w:after="160" w:line="259" w:lineRule="auto"/>
                        </w:pPr>
                        <w:r>
                          <w:t xml:space="preserve"> </w:t>
                        </w:r>
                      </w:p>
                    </w:txbxContent>
                  </v:textbox>
                </v:rect>
                <v:rect id="Rectangle 259" o:spid="_x0000_s1042" style="position:absolute;left:15798;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14:paraId="116AA631" w14:textId="77777777" w:rsidR="00C46E1F" w:rsidRDefault="00C46E1F" w:rsidP="00557EC7">
                        <w:pPr>
                          <w:spacing w:after="160" w:line="259" w:lineRule="auto"/>
                        </w:pPr>
                        <w:r>
                          <w:t xml:space="preserve"> </w:t>
                        </w:r>
                      </w:p>
                    </w:txbxContent>
                  </v:textbox>
                </v:rect>
                <v:rect id="Rectangle 265" o:spid="_x0000_s1043" style="position:absolute;left:23296;top:35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585E08B8" w14:textId="77777777" w:rsidR="00C46E1F" w:rsidRDefault="00C46E1F" w:rsidP="00557EC7">
                        <w:pPr>
                          <w:spacing w:after="160" w:line="259" w:lineRule="auto"/>
                        </w:pPr>
                        <w:r>
                          <w:t xml:space="preserve"> </w:t>
                        </w:r>
                      </w:p>
                    </w:txbxContent>
                  </v:textbox>
                </v:rect>
                <v:shape id="Shape 129194" o:spid="_x0000_s1044" style="position:absolute;left:8388;top:8299;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OKb8A&#10;AADbAAAADwAAAGRycy9kb3ducmV2LnhtbERPzYrCMBC+C75DGMGbpqtuXbpG0Yq4eLP6AGMz25Y2&#10;k9JErW9vDgt7/Pj+V5veNOJBnassK/iYRiCIc6srLhRcL4fJFwjnkTU2lknBixxs1sPBChNtn3ym&#10;R+YLEULYJaig9L5NpHR5SQbd1LbEgfu1nUEfYFdI3eEzhJtGzqIolgYrDg0ltpSWlNfZ3SiolzFf&#10;b7aueB6f0nr3uTzu05tS41G//Qbhqff/4j/3j1awCGPDl/AD5P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eI4pvwAAANsAAAAPAAAAAAAAAAAAAAAAAJgCAABkcnMvZG93bnJl&#10;di54bWxQSwUGAAAAAAQABAD1AAAAhAMAAAAA&#10;" path="m,l5102225,r,18415l,18415,,e" fillcolor="#a0a0a0" stroked="f" strokeweight="0">
                  <v:stroke miterlimit="83231f" joinstyle="miter"/>
                  <v:path arrowok="t" textboxrect="0,0,5102225,18415"/>
                </v:shape>
                <v:rect id="Rectangle 267" o:spid="_x0000_s1045" style="position:absolute;left:59422;top:7447;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14:paraId="41BC8B2A" w14:textId="77777777" w:rsidR="00C46E1F" w:rsidRDefault="00C46E1F" w:rsidP="00557EC7">
                        <w:pPr>
                          <w:spacing w:after="160" w:line="259" w:lineRule="auto"/>
                        </w:pPr>
                        <w:r>
                          <w:t xml:space="preserve"> </w:t>
                        </w:r>
                      </w:p>
                    </w:txbxContent>
                  </v:textbox>
                </v:rect>
                <v:shape id="Picture 292" o:spid="_x0000_s1046" type="#_x0000_t75" style="position:absolute;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tlE7DAAAA2wAAAA8AAABkcnMvZG93bnJldi54bWxET89rwjAUvg/2P4Q38DbTFhxajWWKggo7&#10;6LaDt7fmrS1rXmoStfOvN4fBjh/f71nRm1ZcyPnGsoJ0mIAgLq1uuFLw8b5+HoPwAVlja5kU/JKH&#10;Yv74MMNc2yvv6XIIlYgh7HNUUIfQ5VL6siaDfmg74sh9W2cwROgqqR1eY7hpZZYkL9Jgw7Ghxo6W&#10;NZU/h7NRgG/b8mtxuk2Oq/Gu+ZxkqdO7VKnBU/86BRGoD//iP/dGKxjF9fFL/AFyf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2UTsMAAADbAAAADwAAAAAAAAAAAAAAAACf&#10;AgAAZHJzL2Rvd25yZXYueG1sUEsFBgAAAAAEAAQA9wAAAI8DAAAAAA==&#10;">
                  <v:imagedata r:id="rId145" o:title=""/>
                </v:shape>
                <w10:anchorlock/>
              </v:group>
            </w:pict>
          </mc:Fallback>
        </mc:AlternateContent>
      </w:r>
    </w:p>
    <w:p w14:paraId="49F5AB2A" w14:textId="77777777" w:rsidR="00557EC7" w:rsidRDefault="00557EC7" w:rsidP="00557EC7">
      <w:pPr>
        <w:spacing w:after="36" w:line="259" w:lineRule="auto"/>
        <w:ind w:right="372"/>
        <w:jc w:val="center"/>
      </w:pPr>
      <w:r>
        <w:t xml:space="preserve"> </w:t>
      </w:r>
    </w:p>
    <w:p w14:paraId="70B43E2D" w14:textId="77777777" w:rsidR="00557EC7" w:rsidRDefault="00557EC7" w:rsidP="00557EC7">
      <w:pPr>
        <w:ind w:left="355" w:right="787"/>
      </w:pPr>
      <w:r>
        <w:t>Открываем изображение над которым будем работать. Лучше чтобы его размер был побольше, мы взяли</w:t>
      </w:r>
      <w:hyperlink r:id="rId146">
        <w:r>
          <w:t xml:space="preserve"> </w:t>
        </w:r>
      </w:hyperlink>
      <w:r>
        <w:rPr>
          <w:color w:val="267F8C"/>
        </w:rPr>
        <w:t>фотографию виноградного ростк</w:t>
      </w:r>
      <w:hyperlink r:id="rId147">
        <w:r>
          <w:rPr>
            <w:color w:val="267F8C"/>
          </w:rPr>
          <w:t>а</w:t>
        </w:r>
      </w:hyperlink>
      <w:hyperlink r:id="rId148">
        <w:r>
          <w:t xml:space="preserve"> </w:t>
        </w:r>
      </w:hyperlink>
      <w:r>
        <w:t xml:space="preserve">из своего фотоальбома предварительно доведя ее до разрешения 1024х768 пикселей. </w:t>
      </w:r>
    </w:p>
    <w:p w14:paraId="4DC22EF8" w14:textId="77777777" w:rsidR="00557EC7" w:rsidRDefault="00557EC7" w:rsidP="00557EC7">
      <w:pPr>
        <w:spacing w:after="196" w:line="259" w:lineRule="auto"/>
        <w:ind w:right="2033"/>
        <w:jc w:val="right"/>
      </w:pPr>
      <w:r>
        <w:rPr>
          <w:noProof/>
        </w:rPr>
        <w:drawing>
          <wp:inline distT="0" distB="0" distL="0" distR="0" wp14:anchorId="7B314A42" wp14:editId="2CFABB04">
            <wp:extent cx="4290060" cy="3220085"/>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49"/>
                    <a:stretch>
                      <a:fillRect/>
                    </a:stretch>
                  </pic:blipFill>
                  <pic:spPr>
                    <a:xfrm>
                      <a:off x="0" y="0"/>
                      <a:ext cx="4290060" cy="3220085"/>
                    </a:xfrm>
                    <a:prstGeom prst="rect">
                      <a:avLst/>
                    </a:prstGeom>
                  </pic:spPr>
                </pic:pic>
              </a:graphicData>
            </a:graphic>
          </wp:inline>
        </w:drawing>
      </w:r>
      <w:r>
        <w:t xml:space="preserve"> </w:t>
      </w:r>
    </w:p>
    <w:p w14:paraId="2D90CC37" w14:textId="77777777" w:rsidR="00557EC7" w:rsidRDefault="00557EC7" w:rsidP="00557EC7">
      <w:pPr>
        <w:ind w:left="355" w:right="787"/>
      </w:pPr>
      <w:r>
        <w:t xml:space="preserve">Теперь нужно создать еще один слой размером 300х250 пикселей с белым или еще лучше - прозрачным фоном. Мы назовем его </w:t>
      </w:r>
      <w:r>
        <w:rPr>
          <w:b/>
        </w:rPr>
        <w:t>Рамка1</w:t>
      </w:r>
      <w:r>
        <w:t xml:space="preserve">. </w:t>
      </w:r>
    </w:p>
    <w:p w14:paraId="26F737F1" w14:textId="77777777" w:rsidR="00557EC7" w:rsidRDefault="00557EC7" w:rsidP="00557EC7">
      <w:pPr>
        <w:spacing w:after="191" w:line="259" w:lineRule="auto"/>
        <w:ind w:right="376"/>
        <w:jc w:val="center"/>
      </w:pPr>
      <w:r>
        <w:rPr>
          <w:noProof/>
        </w:rPr>
        <w:lastRenderedPageBreak/>
        <w:drawing>
          <wp:inline distT="0" distB="0" distL="0" distR="0" wp14:anchorId="29E557CE" wp14:editId="5E663B06">
            <wp:extent cx="2848610" cy="319087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50"/>
                    <a:stretch>
                      <a:fillRect/>
                    </a:stretch>
                  </pic:blipFill>
                  <pic:spPr>
                    <a:xfrm>
                      <a:off x="0" y="0"/>
                      <a:ext cx="2848610" cy="3190875"/>
                    </a:xfrm>
                    <a:prstGeom prst="rect">
                      <a:avLst/>
                    </a:prstGeom>
                  </pic:spPr>
                </pic:pic>
              </a:graphicData>
            </a:graphic>
          </wp:inline>
        </w:drawing>
      </w:r>
      <w:r>
        <w:t xml:space="preserve"> </w:t>
      </w:r>
    </w:p>
    <w:p w14:paraId="7529E9D8" w14:textId="77777777" w:rsidR="00557EC7" w:rsidRDefault="00557EC7" w:rsidP="00557EC7">
      <w:pPr>
        <w:spacing w:after="188" w:line="259" w:lineRule="auto"/>
        <w:ind w:right="376"/>
        <w:jc w:val="center"/>
      </w:pPr>
      <w:r>
        <w:rPr>
          <w:noProof/>
        </w:rPr>
        <w:drawing>
          <wp:inline distT="0" distB="0" distL="0" distR="0" wp14:anchorId="12F33012" wp14:editId="1687E2AE">
            <wp:extent cx="1995170" cy="2787015"/>
            <wp:effectExtent l="0" t="0" r="0" b="0"/>
            <wp:docPr id="303" name="Picture 303"/>
            <wp:cNvGraphicFramePr/>
            <a:graphic xmlns:a="http://schemas.openxmlformats.org/drawingml/2006/main">
              <a:graphicData uri="http://schemas.openxmlformats.org/drawingml/2006/picture">
                <pic:pic xmlns:pic="http://schemas.openxmlformats.org/drawingml/2006/picture">
                  <pic:nvPicPr>
                    <pic:cNvPr id="303" name="Picture 303"/>
                    <pic:cNvPicPr/>
                  </pic:nvPicPr>
                  <pic:blipFill>
                    <a:blip r:embed="rId151"/>
                    <a:stretch>
                      <a:fillRect/>
                    </a:stretch>
                  </pic:blipFill>
                  <pic:spPr>
                    <a:xfrm>
                      <a:off x="0" y="0"/>
                      <a:ext cx="1995170" cy="2787015"/>
                    </a:xfrm>
                    <a:prstGeom prst="rect">
                      <a:avLst/>
                    </a:prstGeom>
                  </pic:spPr>
                </pic:pic>
              </a:graphicData>
            </a:graphic>
          </wp:inline>
        </w:drawing>
      </w:r>
      <w:r>
        <w:t xml:space="preserve"> </w:t>
      </w:r>
    </w:p>
    <w:p w14:paraId="63FD06BE" w14:textId="77777777" w:rsidR="00557EC7" w:rsidRDefault="00557EC7" w:rsidP="00557EC7">
      <w:pPr>
        <w:ind w:left="355" w:right="787"/>
      </w:pPr>
      <w:r>
        <w:t xml:space="preserve">Выберем </w:t>
      </w:r>
      <w:r>
        <w:rPr>
          <w:b/>
        </w:rPr>
        <w:t xml:space="preserve">Плоскую заливку </w:t>
      </w:r>
      <w:r>
        <w:rPr>
          <w:noProof/>
        </w:rPr>
        <w:drawing>
          <wp:inline distT="0" distB="0" distL="0" distR="0" wp14:anchorId="760FF344" wp14:editId="5CF47189">
            <wp:extent cx="210185" cy="210185"/>
            <wp:effectExtent l="0" t="0" r="0" b="0"/>
            <wp:docPr id="310" name="Pictu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52"/>
                    <a:stretch>
                      <a:fillRect/>
                    </a:stretch>
                  </pic:blipFill>
                  <pic:spPr>
                    <a:xfrm>
                      <a:off x="0" y="0"/>
                      <a:ext cx="210185" cy="210185"/>
                    </a:xfrm>
                    <a:prstGeom prst="rect">
                      <a:avLst/>
                    </a:prstGeom>
                  </pic:spPr>
                </pic:pic>
              </a:graphicData>
            </a:graphic>
          </wp:inline>
        </w:drawing>
      </w:r>
      <w:r>
        <w:rPr>
          <w:b/>
        </w:rPr>
        <w:t xml:space="preserve"> (</w:t>
      </w:r>
      <w:proofErr w:type="spellStart"/>
      <w:r>
        <w:rPr>
          <w:b/>
        </w:rPr>
        <w:t>Shift+B</w:t>
      </w:r>
      <w:proofErr w:type="spellEnd"/>
      <w:r>
        <w:rPr>
          <w:b/>
        </w:rPr>
        <w:t>)</w:t>
      </w:r>
      <w:r>
        <w:t xml:space="preserve"> и зальем этот слой каким-нибудь цветом или текстурой. Тип заливки будет определять, как будут выглядеть рамки фотографий, поэтому цвет выбирайте на свое усмотрение. Мы же выбрали </w:t>
      </w:r>
      <w:r>
        <w:rPr>
          <w:b/>
        </w:rPr>
        <w:t>Заливку текстурой</w:t>
      </w:r>
      <w:r>
        <w:t xml:space="preserve"> и текстуру </w:t>
      </w:r>
      <w:proofErr w:type="spellStart"/>
      <w:r>
        <w:rPr>
          <w:b/>
        </w:rPr>
        <w:t>Ice</w:t>
      </w:r>
      <w:proofErr w:type="spellEnd"/>
      <w:r>
        <w:t xml:space="preserve"> из стандартного набора. </w:t>
      </w:r>
    </w:p>
    <w:p w14:paraId="7CF889DA" w14:textId="77777777" w:rsidR="00557EC7" w:rsidRDefault="00557EC7" w:rsidP="00557EC7">
      <w:pPr>
        <w:spacing w:after="245" w:line="259" w:lineRule="auto"/>
        <w:ind w:right="373"/>
        <w:jc w:val="center"/>
      </w:pPr>
      <w:r>
        <w:rPr>
          <w:noProof/>
        </w:rPr>
        <w:lastRenderedPageBreak/>
        <w:drawing>
          <wp:inline distT="0" distB="0" distL="0" distR="0" wp14:anchorId="28B47C19" wp14:editId="2F099111">
            <wp:extent cx="2206625" cy="4123690"/>
            <wp:effectExtent l="0" t="0" r="0" b="0"/>
            <wp:docPr id="337" name="Picture 337"/>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153"/>
                    <a:stretch>
                      <a:fillRect/>
                    </a:stretch>
                  </pic:blipFill>
                  <pic:spPr>
                    <a:xfrm>
                      <a:off x="0" y="0"/>
                      <a:ext cx="2206625" cy="4123690"/>
                    </a:xfrm>
                    <a:prstGeom prst="rect">
                      <a:avLst/>
                    </a:prstGeom>
                  </pic:spPr>
                </pic:pic>
              </a:graphicData>
            </a:graphic>
          </wp:inline>
        </w:drawing>
      </w:r>
      <w:r>
        <w:t xml:space="preserve"> </w:t>
      </w:r>
    </w:p>
    <w:p w14:paraId="65CD6070" w14:textId="77777777" w:rsidR="00557EC7" w:rsidRDefault="00557EC7" w:rsidP="00557EC7">
      <w:pPr>
        <w:ind w:left="355" w:right="787"/>
      </w:pPr>
      <w:r>
        <w:t xml:space="preserve">Переместим слой с верхнего левого угла, где он оказался </w:t>
      </w:r>
      <w:proofErr w:type="spellStart"/>
      <w:r>
        <w:t>по-умолчанию</w:t>
      </w:r>
      <w:proofErr w:type="spellEnd"/>
      <w:r>
        <w:t xml:space="preserve"> при создании,  в какое-нибудь более достойное место и займемся клонированием фоторамок. </w:t>
      </w:r>
    </w:p>
    <w:p w14:paraId="12F9866D" w14:textId="77777777" w:rsidR="00557EC7" w:rsidRDefault="00557EC7" w:rsidP="00557EC7">
      <w:pPr>
        <w:spacing w:after="244" w:line="259" w:lineRule="auto"/>
        <w:ind w:right="2031"/>
        <w:jc w:val="right"/>
      </w:pPr>
      <w:r>
        <w:rPr>
          <w:noProof/>
        </w:rPr>
        <w:drawing>
          <wp:inline distT="0" distB="0" distL="0" distR="0" wp14:anchorId="1D0F05AE" wp14:editId="6459A925">
            <wp:extent cx="4291330" cy="3666490"/>
            <wp:effectExtent l="0" t="0" r="0" b="0"/>
            <wp:docPr id="351" name="Picture 351"/>
            <wp:cNvGraphicFramePr/>
            <a:graphic xmlns:a="http://schemas.openxmlformats.org/drawingml/2006/main">
              <a:graphicData uri="http://schemas.openxmlformats.org/drawingml/2006/picture">
                <pic:pic xmlns:pic="http://schemas.openxmlformats.org/drawingml/2006/picture">
                  <pic:nvPicPr>
                    <pic:cNvPr id="351" name="Picture 351"/>
                    <pic:cNvPicPr/>
                  </pic:nvPicPr>
                  <pic:blipFill>
                    <a:blip r:embed="rId154"/>
                    <a:stretch>
                      <a:fillRect/>
                    </a:stretch>
                  </pic:blipFill>
                  <pic:spPr>
                    <a:xfrm>
                      <a:off x="0" y="0"/>
                      <a:ext cx="4291330" cy="3666490"/>
                    </a:xfrm>
                    <a:prstGeom prst="rect">
                      <a:avLst/>
                    </a:prstGeom>
                  </pic:spPr>
                </pic:pic>
              </a:graphicData>
            </a:graphic>
          </wp:inline>
        </w:drawing>
      </w:r>
      <w:r>
        <w:t xml:space="preserve"> </w:t>
      </w:r>
    </w:p>
    <w:p w14:paraId="09A6BFFE" w14:textId="77777777" w:rsidR="00557EC7" w:rsidRDefault="00557EC7" w:rsidP="00557EC7">
      <w:pPr>
        <w:ind w:left="355" w:right="787"/>
      </w:pPr>
      <w:r>
        <w:lastRenderedPageBreak/>
        <w:t xml:space="preserve">Создадим несколько дубликатов слоя </w:t>
      </w:r>
      <w:r>
        <w:rPr>
          <w:b/>
        </w:rPr>
        <w:t>Рамка1</w:t>
      </w:r>
      <w:r>
        <w:t xml:space="preserve"> и назовем их соответственно </w:t>
      </w:r>
      <w:r>
        <w:rPr>
          <w:b/>
        </w:rPr>
        <w:t>Рамка2</w:t>
      </w:r>
      <w:r>
        <w:t xml:space="preserve"> и т.д. Порядок слоев пока значения не имеет. Мы создали всего 5 слоев с рамками. (Чтобы скопировать </w:t>
      </w:r>
      <w:r>
        <w:tab/>
        <w:t xml:space="preserve">слой </w:t>
      </w:r>
      <w:r>
        <w:tab/>
        <w:t xml:space="preserve">достаточно </w:t>
      </w:r>
      <w:r>
        <w:tab/>
        <w:t xml:space="preserve">нажать </w:t>
      </w:r>
      <w:r>
        <w:tab/>
        <w:t xml:space="preserve">кнопочку </w:t>
      </w:r>
      <w:r>
        <w:rPr>
          <w:noProof/>
        </w:rPr>
        <w:drawing>
          <wp:inline distT="0" distB="0" distL="0" distR="0" wp14:anchorId="5EBACE7A" wp14:editId="3F8FF696">
            <wp:extent cx="149860" cy="14922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5"/>
                    <a:stretch>
                      <a:fillRect/>
                    </a:stretch>
                  </pic:blipFill>
                  <pic:spPr>
                    <a:xfrm>
                      <a:off x="0" y="0"/>
                      <a:ext cx="149860" cy="149225"/>
                    </a:xfrm>
                    <a:prstGeom prst="rect">
                      <a:avLst/>
                    </a:prstGeom>
                  </pic:spPr>
                </pic:pic>
              </a:graphicData>
            </a:graphic>
          </wp:inline>
        </w:drawing>
      </w:r>
      <w:r>
        <w:t xml:space="preserve"> под </w:t>
      </w:r>
      <w:r>
        <w:tab/>
        <w:t xml:space="preserve">списком </w:t>
      </w:r>
      <w:r>
        <w:tab/>
        <w:t xml:space="preserve">слоев </w:t>
      </w:r>
      <w:r>
        <w:tab/>
        <w:t xml:space="preserve">или клавиши </w:t>
      </w:r>
      <w:proofErr w:type="spellStart"/>
      <w:r>
        <w:rPr>
          <w:b/>
        </w:rPr>
        <w:t>Shift+Ctrl+D</w:t>
      </w:r>
      <w:proofErr w:type="spellEnd"/>
      <w:r>
        <w:t xml:space="preserve">). Все слои с рамками у нас оказались один под другим, поэтому мы выбираем </w:t>
      </w:r>
      <w:r>
        <w:tab/>
        <w:t xml:space="preserve">инструмент </w:t>
      </w:r>
      <w:r>
        <w:rPr>
          <w:b/>
        </w:rPr>
        <w:t xml:space="preserve">Перемещение </w:t>
      </w:r>
      <w:r>
        <w:rPr>
          <w:noProof/>
        </w:rPr>
        <w:drawing>
          <wp:inline distT="0" distB="0" distL="0" distR="0" wp14:anchorId="10F3B149" wp14:editId="6FE4FA5C">
            <wp:extent cx="210185" cy="210185"/>
            <wp:effectExtent l="0" t="0" r="0" b="0"/>
            <wp:docPr id="381" name="Picture 381"/>
            <wp:cNvGraphicFramePr/>
            <a:graphic xmlns:a="http://schemas.openxmlformats.org/drawingml/2006/main">
              <a:graphicData uri="http://schemas.openxmlformats.org/drawingml/2006/picture">
                <pic:pic xmlns:pic="http://schemas.openxmlformats.org/drawingml/2006/picture">
                  <pic:nvPicPr>
                    <pic:cNvPr id="381" name="Picture 381"/>
                    <pic:cNvPicPr/>
                  </pic:nvPicPr>
                  <pic:blipFill>
                    <a:blip r:embed="rId156"/>
                    <a:stretch>
                      <a:fillRect/>
                    </a:stretch>
                  </pic:blipFill>
                  <pic:spPr>
                    <a:xfrm>
                      <a:off x="0" y="0"/>
                      <a:ext cx="210185" cy="210185"/>
                    </a:xfrm>
                    <a:prstGeom prst="rect">
                      <a:avLst/>
                    </a:prstGeom>
                  </pic:spPr>
                </pic:pic>
              </a:graphicData>
            </a:graphic>
          </wp:inline>
        </w:drawing>
      </w:r>
      <w:r>
        <w:rPr>
          <w:b/>
        </w:rPr>
        <w:t xml:space="preserve"> (M)</w:t>
      </w:r>
      <w:r>
        <w:t xml:space="preserve"> и </w:t>
      </w:r>
      <w:r>
        <w:tab/>
        <w:t xml:space="preserve">разместим </w:t>
      </w:r>
      <w:r>
        <w:tab/>
        <w:t xml:space="preserve">наши </w:t>
      </w:r>
      <w:r>
        <w:tab/>
        <w:t xml:space="preserve">рамки </w:t>
      </w:r>
      <w:r>
        <w:tab/>
        <w:t xml:space="preserve">по </w:t>
      </w:r>
      <w:r>
        <w:tab/>
        <w:t xml:space="preserve">всему изображению. Сразу бросается в глаза, что рамки лежат слишком уж ровно, поэтому мы приведем их в творческий беспорядок инструментом </w:t>
      </w:r>
      <w:r>
        <w:rPr>
          <w:b/>
        </w:rPr>
        <w:t xml:space="preserve">Вращение </w:t>
      </w:r>
      <w:r>
        <w:rPr>
          <w:noProof/>
        </w:rPr>
        <w:drawing>
          <wp:inline distT="0" distB="0" distL="0" distR="0" wp14:anchorId="3E658825" wp14:editId="5824BC7F">
            <wp:extent cx="210820" cy="210820"/>
            <wp:effectExtent l="0" t="0" r="0"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57"/>
                    <a:stretch>
                      <a:fillRect/>
                    </a:stretch>
                  </pic:blipFill>
                  <pic:spPr>
                    <a:xfrm>
                      <a:off x="0" y="0"/>
                      <a:ext cx="210820" cy="210820"/>
                    </a:xfrm>
                    <a:prstGeom prst="rect">
                      <a:avLst/>
                    </a:prstGeom>
                  </pic:spPr>
                </pic:pic>
              </a:graphicData>
            </a:graphic>
          </wp:inline>
        </w:drawing>
      </w:r>
      <w:r>
        <w:rPr>
          <w:b/>
        </w:rPr>
        <w:t xml:space="preserve"> (</w:t>
      </w:r>
      <w:proofErr w:type="spellStart"/>
      <w:r>
        <w:rPr>
          <w:b/>
        </w:rPr>
        <w:t>Shift+R</w:t>
      </w:r>
      <w:proofErr w:type="spellEnd"/>
      <w:r>
        <w:rPr>
          <w:b/>
        </w:rPr>
        <w:t>)</w:t>
      </w:r>
      <w:r>
        <w:t xml:space="preserve">. </w:t>
      </w:r>
    </w:p>
    <w:p w14:paraId="5D20362F" w14:textId="77777777" w:rsidR="00557EC7" w:rsidRDefault="00557EC7" w:rsidP="00557EC7">
      <w:pPr>
        <w:spacing w:after="246" w:line="259" w:lineRule="auto"/>
        <w:ind w:right="376"/>
        <w:jc w:val="center"/>
      </w:pPr>
      <w:r>
        <w:rPr>
          <w:noProof/>
        </w:rPr>
        <w:drawing>
          <wp:inline distT="0" distB="0" distL="0" distR="0" wp14:anchorId="146031CD" wp14:editId="49633AE5">
            <wp:extent cx="1995170" cy="41148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58"/>
                    <a:stretch>
                      <a:fillRect/>
                    </a:stretch>
                  </pic:blipFill>
                  <pic:spPr>
                    <a:xfrm>
                      <a:off x="0" y="0"/>
                      <a:ext cx="1995170" cy="4114800"/>
                    </a:xfrm>
                    <a:prstGeom prst="rect">
                      <a:avLst/>
                    </a:prstGeom>
                  </pic:spPr>
                </pic:pic>
              </a:graphicData>
            </a:graphic>
          </wp:inline>
        </w:drawing>
      </w:r>
      <w:r>
        <w:t xml:space="preserve"> </w:t>
      </w:r>
    </w:p>
    <w:p w14:paraId="37CB8AC8" w14:textId="77777777" w:rsidR="00557EC7" w:rsidRDefault="00557EC7" w:rsidP="00557EC7">
      <w:pPr>
        <w:ind w:left="355" w:right="787"/>
      </w:pPr>
      <w:r>
        <w:t xml:space="preserve">Если не хотите каждый раз при вращении нажимать кнопку </w:t>
      </w:r>
      <w:r>
        <w:rPr>
          <w:b/>
        </w:rPr>
        <w:t>Повернуть</w:t>
      </w:r>
      <w:r>
        <w:t xml:space="preserve"> в выскакивающем диалоге вращения, то при вращении удерживайте клавишу </w:t>
      </w:r>
      <w:proofErr w:type="spellStart"/>
      <w:r>
        <w:rPr>
          <w:b/>
        </w:rPr>
        <w:t>Shift</w:t>
      </w:r>
      <w:proofErr w:type="spellEnd"/>
      <w:r>
        <w:t xml:space="preserve">. Когда вы отпустите кнопку мыши, изображение повернется сразу же. При этом слой будет вращаться относительно своего центра на тот угол, который вы задали мышкой. В итоге должно получиться примерно вот так: </w:t>
      </w:r>
    </w:p>
    <w:p w14:paraId="1697EF1A" w14:textId="77777777" w:rsidR="00557EC7" w:rsidRDefault="00557EC7" w:rsidP="00557EC7">
      <w:pPr>
        <w:spacing w:after="199" w:line="259" w:lineRule="auto"/>
        <w:ind w:right="2031"/>
        <w:jc w:val="right"/>
      </w:pPr>
      <w:r>
        <w:rPr>
          <w:noProof/>
        </w:rPr>
        <w:lastRenderedPageBreak/>
        <w:drawing>
          <wp:inline distT="0" distB="0" distL="0" distR="0" wp14:anchorId="7ED75095" wp14:editId="253B6BD3">
            <wp:extent cx="4291330" cy="320929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59"/>
                    <a:stretch>
                      <a:fillRect/>
                    </a:stretch>
                  </pic:blipFill>
                  <pic:spPr>
                    <a:xfrm>
                      <a:off x="0" y="0"/>
                      <a:ext cx="4291330" cy="3209290"/>
                    </a:xfrm>
                    <a:prstGeom prst="rect">
                      <a:avLst/>
                    </a:prstGeom>
                  </pic:spPr>
                </pic:pic>
              </a:graphicData>
            </a:graphic>
          </wp:inline>
        </w:drawing>
      </w:r>
      <w:r>
        <w:t xml:space="preserve"> </w:t>
      </w:r>
    </w:p>
    <w:p w14:paraId="5DBC871E" w14:textId="77777777" w:rsidR="00557EC7" w:rsidRDefault="00557EC7" w:rsidP="00557EC7">
      <w:pPr>
        <w:ind w:left="355" w:right="787"/>
      </w:pPr>
      <w:r>
        <w:t xml:space="preserve">Теперь начинаем самое интересное! Щелкните правой кнопкой мыши на одном из слоев </w:t>
      </w:r>
      <w:r>
        <w:rPr>
          <w:b/>
        </w:rPr>
        <w:t xml:space="preserve">Рамка </w:t>
      </w:r>
      <w:r>
        <w:t xml:space="preserve">и в контекстном меню выберите </w:t>
      </w:r>
      <w:r>
        <w:rPr>
          <w:b/>
        </w:rPr>
        <w:t>Альфа-канал в выделение</w:t>
      </w:r>
      <w:r>
        <w:t xml:space="preserve"> (то же самое доступно в меню </w:t>
      </w:r>
      <w:r>
        <w:rPr>
          <w:b/>
        </w:rPr>
        <w:t>Слой - Прозрачность</w:t>
      </w:r>
      <w:r>
        <w:t xml:space="preserve">). Вокруг выбранной рамки на изображении появится выделение. Теперь уменьшите его на 10 пикселей через меню </w:t>
      </w:r>
      <w:r>
        <w:rPr>
          <w:b/>
        </w:rPr>
        <w:t>Выделение - Уменьшить</w:t>
      </w:r>
      <w:r>
        <w:t xml:space="preserve">. Контур выделения должен стать чуть меньше. Смело нажимайте клавишу </w:t>
      </w:r>
      <w:proofErr w:type="spellStart"/>
      <w:r>
        <w:rPr>
          <w:b/>
        </w:rPr>
        <w:t>Delete</w:t>
      </w:r>
      <w:proofErr w:type="spellEnd"/>
      <w:r>
        <w:t xml:space="preserve">, тем самым удалив внутреннюю часть рамки. Не снимая выделения переходим на слой с фотографией, у нас это слой </w:t>
      </w:r>
      <w:r>
        <w:rPr>
          <w:b/>
        </w:rPr>
        <w:t>Фон</w:t>
      </w:r>
      <w:r>
        <w:t xml:space="preserve">, и копируем выделенную часть изображения </w:t>
      </w:r>
      <w:proofErr w:type="spellStart"/>
      <w:r>
        <w:rPr>
          <w:b/>
        </w:rPr>
        <w:t>Ctrl+C</w:t>
      </w:r>
      <w:proofErr w:type="spellEnd"/>
      <w:r>
        <w:rPr>
          <w:b/>
        </w:rPr>
        <w:t xml:space="preserve"> (Правка - Копировать)</w:t>
      </w:r>
      <w:r>
        <w:t xml:space="preserve">. Снова возвращаемся на тот же слой с подготовленной рамкой и жмем </w:t>
      </w:r>
      <w:proofErr w:type="spellStart"/>
      <w:r>
        <w:rPr>
          <w:b/>
        </w:rPr>
        <w:t>Ctrl+V</w:t>
      </w:r>
      <w:proofErr w:type="spellEnd"/>
      <w:r>
        <w:rPr>
          <w:b/>
        </w:rPr>
        <w:t xml:space="preserve"> (Правка - Вставить)</w:t>
      </w:r>
      <w:r>
        <w:t xml:space="preserve">. Проделав те же манипуляции с остальными рамками получим следующее: </w:t>
      </w:r>
    </w:p>
    <w:p w14:paraId="24987F77" w14:textId="77777777" w:rsidR="00557EC7" w:rsidRDefault="00557EC7" w:rsidP="00557EC7">
      <w:pPr>
        <w:spacing w:after="187" w:line="259" w:lineRule="auto"/>
        <w:ind w:right="2031"/>
        <w:jc w:val="right"/>
      </w:pPr>
      <w:r>
        <w:rPr>
          <w:noProof/>
        </w:rPr>
        <w:drawing>
          <wp:inline distT="0" distB="0" distL="0" distR="0" wp14:anchorId="73A455B1" wp14:editId="0278518E">
            <wp:extent cx="4291330" cy="3220085"/>
            <wp:effectExtent l="0" t="0" r="0" b="0"/>
            <wp:docPr id="491" name="Picture 49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160"/>
                    <a:stretch>
                      <a:fillRect/>
                    </a:stretch>
                  </pic:blipFill>
                  <pic:spPr>
                    <a:xfrm>
                      <a:off x="0" y="0"/>
                      <a:ext cx="4291330" cy="3220085"/>
                    </a:xfrm>
                    <a:prstGeom prst="rect">
                      <a:avLst/>
                    </a:prstGeom>
                  </pic:spPr>
                </pic:pic>
              </a:graphicData>
            </a:graphic>
          </wp:inline>
        </w:drawing>
      </w:r>
      <w:r>
        <w:t xml:space="preserve"> </w:t>
      </w:r>
    </w:p>
    <w:p w14:paraId="095EAB7C" w14:textId="77777777" w:rsidR="00557EC7" w:rsidRDefault="00557EC7" w:rsidP="00557EC7">
      <w:pPr>
        <w:spacing w:after="216"/>
        <w:ind w:left="355" w:right="787"/>
      </w:pPr>
      <w:r>
        <w:lastRenderedPageBreak/>
        <w:t xml:space="preserve">Теперь можно отключить видимость слоя с фотографией нажав </w:t>
      </w:r>
      <w:r>
        <w:rPr>
          <w:noProof/>
        </w:rPr>
        <w:drawing>
          <wp:inline distT="0" distB="0" distL="0" distR="0" wp14:anchorId="5CDD5793" wp14:editId="32759BF1">
            <wp:extent cx="193675" cy="193675"/>
            <wp:effectExtent l="0" t="0" r="0" b="0"/>
            <wp:docPr id="496" name="Pictu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61"/>
                    <a:stretch>
                      <a:fillRect/>
                    </a:stretch>
                  </pic:blipFill>
                  <pic:spPr>
                    <a:xfrm>
                      <a:off x="0" y="0"/>
                      <a:ext cx="193675" cy="193675"/>
                    </a:xfrm>
                    <a:prstGeom prst="rect">
                      <a:avLst/>
                    </a:prstGeom>
                  </pic:spPr>
                </pic:pic>
              </a:graphicData>
            </a:graphic>
          </wp:inline>
        </w:drawing>
      </w:r>
      <w:r>
        <w:t xml:space="preserve"> слева от названия слоя или вообще удалить этот слой. А вместо него создадим новый слой на который вы сможете поместить какую-нибудь подложку, например изображение стола, на котором должны лежать наши фотографии. Нам же лень было искать подложку, поэтому мы состряпали ее на тяп-ляп залив новый слой текстурой </w:t>
      </w:r>
      <w:proofErr w:type="spellStart"/>
      <w:r>
        <w:rPr>
          <w:b/>
        </w:rPr>
        <w:t>Wood</w:t>
      </w:r>
      <w:proofErr w:type="spellEnd"/>
      <w:r>
        <w:t xml:space="preserve"> инструментом Плоская заливка  </w:t>
      </w:r>
      <w:r>
        <w:rPr>
          <w:noProof/>
        </w:rPr>
        <w:drawing>
          <wp:inline distT="0" distB="0" distL="0" distR="0" wp14:anchorId="64EC287E" wp14:editId="52DA4F9A">
            <wp:extent cx="210185" cy="210185"/>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152"/>
                    <a:stretch>
                      <a:fillRect/>
                    </a:stretch>
                  </pic:blipFill>
                  <pic:spPr>
                    <a:xfrm>
                      <a:off x="0" y="0"/>
                      <a:ext cx="210185" cy="210185"/>
                    </a:xfrm>
                    <a:prstGeom prst="rect">
                      <a:avLst/>
                    </a:prstGeom>
                  </pic:spPr>
                </pic:pic>
              </a:graphicData>
            </a:graphic>
          </wp:inline>
        </w:drawing>
      </w:r>
      <w:r>
        <w:rPr>
          <w:b/>
        </w:rPr>
        <w:t xml:space="preserve"> </w:t>
      </w:r>
      <w:r>
        <w:t>(</w:t>
      </w:r>
      <w:proofErr w:type="spellStart"/>
      <w:r>
        <w:t>Shift+B</w:t>
      </w:r>
      <w:proofErr w:type="spellEnd"/>
      <w:r>
        <w:t xml:space="preserve">). </w:t>
      </w:r>
    </w:p>
    <w:p w14:paraId="0FE570D1" w14:textId="77777777" w:rsidR="00557EC7" w:rsidRDefault="00557EC7" w:rsidP="00557EC7">
      <w:pPr>
        <w:spacing w:after="243" w:line="259" w:lineRule="auto"/>
        <w:ind w:right="373"/>
        <w:jc w:val="center"/>
      </w:pPr>
      <w:r>
        <w:rPr>
          <w:noProof/>
        </w:rPr>
        <w:drawing>
          <wp:inline distT="0" distB="0" distL="0" distR="0" wp14:anchorId="1C2C9B04" wp14:editId="7643BAA5">
            <wp:extent cx="2206625" cy="2725420"/>
            <wp:effectExtent l="0" t="0" r="0" b="0"/>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62"/>
                    <a:stretch>
                      <a:fillRect/>
                    </a:stretch>
                  </pic:blipFill>
                  <pic:spPr>
                    <a:xfrm>
                      <a:off x="0" y="0"/>
                      <a:ext cx="2206625" cy="2725420"/>
                    </a:xfrm>
                    <a:prstGeom prst="rect">
                      <a:avLst/>
                    </a:prstGeom>
                  </pic:spPr>
                </pic:pic>
              </a:graphicData>
            </a:graphic>
          </wp:inline>
        </w:drawing>
      </w:r>
      <w:r>
        <w:t xml:space="preserve"> </w:t>
      </w:r>
    </w:p>
    <w:p w14:paraId="7025C150" w14:textId="77777777" w:rsidR="00557EC7" w:rsidRDefault="00557EC7" w:rsidP="00557EC7">
      <w:pPr>
        <w:ind w:left="355" w:right="787"/>
      </w:pPr>
      <w:r>
        <w:t xml:space="preserve"> Вот какая у нас получилась подложка: </w:t>
      </w:r>
    </w:p>
    <w:p w14:paraId="73760D86" w14:textId="77777777" w:rsidR="00557EC7" w:rsidRDefault="00557EC7" w:rsidP="00557EC7">
      <w:pPr>
        <w:spacing w:after="199" w:line="259" w:lineRule="auto"/>
        <w:ind w:right="2031"/>
        <w:jc w:val="right"/>
      </w:pPr>
      <w:r>
        <w:rPr>
          <w:noProof/>
        </w:rPr>
        <w:drawing>
          <wp:inline distT="0" distB="0" distL="0" distR="0" wp14:anchorId="1F5C561D" wp14:editId="346047EA">
            <wp:extent cx="4291330" cy="3220720"/>
            <wp:effectExtent l="0" t="0" r="0" b="0"/>
            <wp:docPr id="538" name="Pictu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163"/>
                    <a:stretch>
                      <a:fillRect/>
                    </a:stretch>
                  </pic:blipFill>
                  <pic:spPr>
                    <a:xfrm>
                      <a:off x="0" y="0"/>
                      <a:ext cx="4291330" cy="3220720"/>
                    </a:xfrm>
                    <a:prstGeom prst="rect">
                      <a:avLst/>
                    </a:prstGeom>
                  </pic:spPr>
                </pic:pic>
              </a:graphicData>
            </a:graphic>
          </wp:inline>
        </w:drawing>
      </w:r>
      <w:r>
        <w:t xml:space="preserve"> </w:t>
      </w:r>
    </w:p>
    <w:p w14:paraId="12F1CA70" w14:textId="77777777" w:rsidR="00557EC7" w:rsidRDefault="00557EC7" w:rsidP="00557EC7">
      <w:pPr>
        <w:ind w:left="355" w:right="787"/>
      </w:pPr>
      <w:r>
        <w:t xml:space="preserve">Для пущей реалистичности добавим к нашим фотокарточкам тень любым удобным способом. Мы выбрали самый легкий - меню </w:t>
      </w:r>
      <w:r>
        <w:rPr>
          <w:b/>
        </w:rPr>
        <w:t>Фильтры - Свет и тень - Отбрасываемая тень</w:t>
      </w:r>
      <w:r>
        <w:t xml:space="preserve">. </w:t>
      </w:r>
    </w:p>
    <w:p w14:paraId="60EFEECC" w14:textId="77777777" w:rsidR="00557EC7" w:rsidRDefault="00557EC7" w:rsidP="00557EC7">
      <w:pPr>
        <w:spacing w:after="244" w:line="259" w:lineRule="auto"/>
        <w:ind w:left="2114"/>
      </w:pPr>
      <w:r>
        <w:rPr>
          <w:noProof/>
        </w:rPr>
        <w:lastRenderedPageBreak/>
        <w:drawing>
          <wp:inline distT="0" distB="0" distL="0" distR="0" wp14:anchorId="6CB3AA61" wp14:editId="439C4B4A">
            <wp:extent cx="3710940" cy="3086100"/>
            <wp:effectExtent l="0" t="0" r="0" b="0"/>
            <wp:docPr id="564" name="Picture 564"/>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4"/>
                    <a:stretch>
                      <a:fillRect/>
                    </a:stretch>
                  </pic:blipFill>
                  <pic:spPr>
                    <a:xfrm>
                      <a:off x="0" y="0"/>
                      <a:ext cx="3710940" cy="3086100"/>
                    </a:xfrm>
                    <a:prstGeom prst="rect">
                      <a:avLst/>
                    </a:prstGeom>
                  </pic:spPr>
                </pic:pic>
              </a:graphicData>
            </a:graphic>
          </wp:inline>
        </w:drawing>
      </w:r>
      <w:r>
        <w:t xml:space="preserve"> </w:t>
      </w:r>
    </w:p>
    <w:p w14:paraId="6FA8E637" w14:textId="77777777" w:rsidR="00557EC7" w:rsidRDefault="00557EC7" w:rsidP="00557EC7">
      <w:pPr>
        <w:ind w:left="355" w:right="787"/>
      </w:pPr>
      <w:r>
        <w:t xml:space="preserve">Должно получиться где-то так: </w:t>
      </w:r>
    </w:p>
    <w:p w14:paraId="3D94D194" w14:textId="77777777" w:rsidR="00557EC7" w:rsidRDefault="00557EC7" w:rsidP="00557EC7">
      <w:pPr>
        <w:spacing w:after="199" w:line="259" w:lineRule="auto"/>
        <w:ind w:right="2031"/>
        <w:jc w:val="right"/>
      </w:pPr>
      <w:r>
        <w:rPr>
          <w:noProof/>
        </w:rPr>
        <w:drawing>
          <wp:inline distT="0" distB="0" distL="0" distR="0" wp14:anchorId="5E01400E" wp14:editId="710341AF">
            <wp:extent cx="4291330" cy="3366135"/>
            <wp:effectExtent l="0" t="0" r="0" b="0"/>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165"/>
                    <a:stretch>
                      <a:fillRect/>
                    </a:stretch>
                  </pic:blipFill>
                  <pic:spPr>
                    <a:xfrm>
                      <a:off x="0" y="0"/>
                      <a:ext cx="4291330" cy="3366135"/>
                    </a:xfrm>
                    <a:prstGeom prst="rect">
                      <a:avLst/>
                    </a:prstGeom>
                  </pic:spPr>
                </pic:pic>
              </a:graphicData>
            </a:graphic>
          </wp:inline>
        </w:drawing>
      </w:r>
      <w:r>
        <w:t xml:space="preserve"> </w:t>
      </w:r>
    </w:p>
    <w:p w14:paraId="1138EF83" w14:textId="77777777" w:rsidR="00557EC7" w:rsidRDefault="00557EC7" w:rsidP="00557EC7">
      <w:pPr>
        <w:ind w:left="355" w:right="787"/>
      </w:pPr>
      <w:r>
        <w:t xml:space="preserve">В результате под слоем с рамкой появился еще один слой с тенью. Если на любом этапе работы над нашим творением эта тень вам перестанет нравится, вы сможете очень легко ее удалить и нарисовать другую, не затронув при этом сам слой с рамкой. </w:t>
      </w:r>
    </w:p>
    <w:p w14:paraId="504938C6" w14:textId="77777777" w:rsidR="00557EC7" w:rsidRDefault="00557EC7" w:rsidP="00557EC7">
      <w:pPr>
        <w:ind w:left="355" w:right="787"/>
      </w:pPr>
      <w:r>
        <w:t xml:space="preserve">Теперь ту же операцию по созданию тени нужно проделать с остальными рамками. Это очень удобно можно сделать через меню </w:t>
      </w:r>
      <w:r>
        <w:rPr>
          <w:b/>
        </w:rPr>
        <w:t>Фильтры - Повторить "Отбрасываемая тень"</w:t>
      </w:r>
      <w:r>
        <w:t xml:space="preserve"> или еще проще - </w:t>
      </w:r>
      <w:proofErr w:type="spellStart"/>
      <w:r>
        <w:rPr>
          <w:b/>
        </w:rPr>
        <w:t>Ctrl+F</w:t>
      </w:r>
      <w:proofErr w:type="spellEnd"/>
      <w:r>
        <w:t xml:space="preserve">. Что может быть проще - выбрали слой с рамкой, нажали </w:t>
      </w:r>
      <w:proofErr w:type="spellStart"/>
      <w:r>
        <w:rPr>
          <w:b/>
        </w:rPr>
        <w:t>Ctrl+F</w:t>
      </w:r>
      <w:proofErr w:type="spellEnd"/>
      <w:r>
        <w:t xml:space="preserve"> и тень появилась с теми же параметрами. </w:t>
      </w:r>
    </w:p>
    <w:p w14:paraId="2413E903" w14:textId="77777777" w:rsidR="00557EC7" w:rsidRDefault="00557EC7" w:rsidP="00557EC7">
      <w:pPr>
        <w:spacing w:after="244" w:line="259" w:lineRule="auto"/>
        <w:ind w:right="2031"/>
        <w:jc w:val="right"/>
      </w:pPr>
      <w:r>
        <w:rPr>
          <w:noProof/>
        </w:rPr>
        <w:lastRenderedPageBreak/>
        <w:drawing>
          <wp:inline distT="0" distB="0" distL="0" distR="0" wp14:anchorId="24FBC64B" wp14:editId="69F2FE7D">
            <wp:extent cx="4291330" cy="3220085"/>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66"/>
                    <a:stretch>
                      <a:fillRect/>
                    </a:stretch>
                  </pic:blipFill>
                  <pic:spPr>
                    <a:xfrm>
                      <a:off x="0" y="0"/>
                      <a:ext cx="4291330" cy="3220085"/>
                    </a:xfrm>
                    <a:prstGeom prst="rect">
                      <a:avLst/>
                    </a:prstGeom>
                  </pic:spPr>
                </pic:pic>
              </a:graphicData>
            </a:graphic>
          </wp:inline>
        </w:drawing>
      </w:r>
      <w:r>
        <w:t xml:space="preserve"> </w:t>
      </w:r>
    </w:p>
    <w:p w14:paraId="2ADECCD7" w14:textId="77777777" w:rsidR="00557EC7" w:rsidRDefault="00557EC7" w:rsidP="00557EC7">
      <w:pPr>
        <w:ind w:left="355" w:right="787"/>
      </w:pPr>
      <w:r>
        <w:t xml:space="preserve">Не плохо, но все же смотрится немного </w:t>
      </w:r>
      <w:proofErr w:type="spellStart"/>
      <w:r>
        <w:t>плосковато</w:t>
      </w:r>
      <w:proofErr w:type="spellEnd"/>
      <w:r>
        <w:t xml:space="preserve">. Для большей реалистичности можно добавить эффект освещения. Мы для этого  создали еще один слой поверх всех слоев и залили его цветом </w:t>
      </w:r>
      <w:r>
        <w:rPr>
          <w:b/>
        </w:rPr>
        <w:t>#5d492b</w:t>
      </w:r>
      <w:r>
        <w:t xml:space="preserve">. Далее мы к этому слою применили фильтр </w:t>
      </w:r>
      <w:r>
        <w:rPr>
          <w:b/>
        </w:rPr>
        <w:t>Освещение</w:t>
      </w:r>
      <w:r>
        <w:t xml:space="preserve">, который находится в меню </w:t>
      </w:r>
      <w:r>
        <w:rPr>
          <w:b/>
        </w:rPr>
        <w:t>Фильтры - Свет и тень</w:t>
      </w:r>
      <w:r>
        <w:t xml:space="preserve">. Вот настройки, которые мы использовали: </w:t>
      </w:r>
    </w:p>
    <w:p w14:paraId="40652926" w14:textId="77777777" w:rsidR="00557EC7" w:rsidRDefault="00557EC7" w:rsidP="00557EC7">
      <w:pPr>
        <w:spacing w:after="196" w:line="259" w:lineRule="auto"/>
        <w:ind w:right="2031"/>
        <w:jc w:val="right"/>
      </w:pPr>
      <w:r>
        <w:rPr>
          <w:noProof/>
        </w:rPr>
        <w:drawing>
          <wp:inline distT="0" distB="0" distL="0" distR="0" wp14:anchorId="2A19FA0C" wp14:editId="419A62C5">
            <wp:extent cx="4291330" cy="2391410"/>
            <wp:effectExtent l="0" t="0" r="0" b="0"/>
            <wp:docPr id="639" name="Picture 639"/>
            <wp:cNvGraphicFramePr/>
            <a:graphic xmlns:a="http://schemas.openxmlformats.org/drawingml/2006/main">
              <a:graphicData uri="http://schemas.openxmlformats.org/drawingml/2006/picture">
                <pic:pic xmlns:pic="http://schemas.openxmlformats.org/drawingml/2006/picture">
                  <pic:nvPicPr>
                    <pic:cNvPr id="639" name="Picture 639"/>
                    <pic:cNvPicPr/>
                  </pic:nvPicPr>
                  <pic:blipFill>
                    <a:blip r:embed="rId167"/>
                    <a:stretch>
                      <a:fillRect/>
                    </a:stretch>
                  </pic:blipFill>
                  <pic:spPr>
                    <a:xfrm>
                      <a:off x="0" y="0"/>
                      <a:ext cx="4291330" cy="2391410"/>
                    </a:xfrm>
                    <a:prstGeom prst="rect">
                      <a:avLst/>
                    </a:prstGeom>
                  </pic:spPr>
                </pic:pic>
              </a:graphicData>
            </a:graphic>
          </wp:inline>
        </w:drawing>
      </w:r>
      <w:r>
        <w:t xml:space="preserve"> </w:t>
      </w:r>
    </w:p>
    <w:p w14:paraId="03E876DE" w14:textId="77777777" w:rsidR="00557EC7" w:rsidRDefault="00557EC7" w:rsidP="00557EC7">
      <w:pPr>
        <w:spacing w:line="259" w:lineRule="auto"/>
        <w:ind w:right="374"/>
        <w:jc w:val="center"/>
      </w:pPr>
      <w:r>
        <w:t xml:space="preserve">  </w:t>
      </w:r>
    </w:p>
    <w:p w14:paraId="0824D0E2" w14:textId="77777777" w:rsidR="00557EC7" w:rsidRDefault="00557EC7" w:rsidP="00557EC7">
      <w:pPr>
        <w:spacing w:after="199" w:line="259" w:lineRule="auto"/>
        <w:ind w:right="2031"/>
        <w:jc w:val="right"/>
      </w:pPr>
      <w:r>
        <w:rPr>
          <w:noProof/>
        </w:rPr>
        <w:lastRenderedPageBreak/>
        <w:drawing>
          <wp:inline distT="0" distB="0" distL="0" distR="0" wp14:anchorId="5ACBF32F" wp14:editId="5D3D4730">
            <wp:extent cx="4291330" cy="292735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68"/>
                    <a:stretch>
                      <a:fillRect/>
                    </a:stretch>
                  </pic:blipFill>
                  <pic:spPr>
                    <a:xfrm>
                      <a:off x="0" y="0"/>
                      <a:ext cx="4291330" cy="2927350"/>
                    </a:xfrm>
                    <a:prstGeom prst="rect">
                      <a:avLst/>
                    </a:prstGeom>
                  </pic:spPr>
                </pic:pic>
              </a:graphicData>
            </a:graphic>
          </wp:inline>
        </w:drawing>
      </w:r>
      <w:r>
        <w:t xml:space="preserve"> </w:t>
      </w:r>
    </w:p>
    <w:p w14:paraId="076E245A" w14:textId="77777777" w:rsidR="00557EC7" w:rsidRDefault="00557EC7" w:rsidP="00557EC7">
      <w:pPr>
        <w:spacing w:after="251" w:line="259" w:lineRule="auto"/>
        <w:ind w:right="374"/>
        <w:jc w:val="center"/>
      </w:pPr>
      <w:r>
        <w:t xml:space="preserve">  </w:t>
      </w:r>
    </w:p>
    <w:p w14:paraId="277557A7" w14:textId="77777777" w:rsidR="00557EC7" w:rsidRDefault="00557EC7" w:rsidP="00557EC7">
      <w:pPr>
        <w:spacing w:after="245" w:line="259" w:lineRule="auto"/>
        <w:ind w:left="2150"/>
      </w:pPr>
      <w:r>
        <w:rPr>
          <w:noProof/>
        </w:rPr>
        <w:drawing>
          <wp:inline distT="0" distB="0" distL="0" distR="0" wp14:anchorId="12E0D29C" wp14:editId="55FC59CD">
            <wp:extent cx="3666490" cy="2971800"/>
            <wp:effectExtent l="0" t="0" r="0" b="0"/>
            <wp:docPr id="652" name="Picture 652"/>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169"/>
                    <a:stretch>
                      <a:fillRect/>
                    </a:stretch>
                  </pic:blipFill>
                  <pic:spPr>
                    <a:xfrm>
                      <a:off x="0" y="0"/>
                      <a:ext cx="3666490" cy="2971800"/>
                    </a:xfrm>
                    <a:prstGeom prst="rect">
                      <a:avLst/>
                    </a:prstGeom>
                  </pic:spPr>
                </pic:pic>
              </a:graphicData>
            </a:graphic>
          </wp:inline>
        </w:drawing>
      </w:r>
      <w:r>
        <w:t xml:space="preserve"> </w:t>
      </w:r>
    </w:p>
    <w:p w14:paraId="5BB07C08" w14:textId="77777777" w:rsidR="00557EC7" w:rsidRDefault="00557EC7" w:rsidP="00557EC7">
      <w:pPr>
        <w:ind w:left="355" w:right="787"/>
      </w:pPr>
      <w:r>
        <w:t xml:space="preserve">Последние две вкладки </w:t>
      </w:r>
      <w:r>
        <w:rPr>
          <w:b/>
        </w:rPr>
        <w:t>Карта рельефа</w:t>
      </w:r>
      <w:r>
        <w:t xml:space="preserve"> и </w:t>
      </w:r>
      <w:r>
        <w:rPr>
          <w:b/>
        </w:rPr>
        <w:t>Карта окружения</w:t>
      </w:r>
      <w:r>
        <w:t xml:space="preserve"> мы не использовали. Получили вот что: </w:t>
      </w:r>
    </w:p>
    <w:p w14:paraId="1C931AFF" w14:textId="77777777" w:rsidR="00557EC7" w:rsidRDefault="00557EC7" w:rsidP="00557EC7">
      <w:pPr>
        <w:spacing w:after="246" w:line="259" w:lineRule="auto"/>
        <w:ind w:right="376"/>
        <w:jc w:val="center"/>
      </w:pPr>
      <w:r>
        <w:rPr>
          <w:noProof/>
        </w:rPr>
        <w:lastRenderedPageBreak/>
        <w:drawing>
          <wp:inline distT="0" distB="0" distL="0" distR="0" wp14:anchorId="4D0DF0FA" wp14:editId="2AE2890E">
            <wp:extent cx="2857500" cy="2145665"/>
            <wp:effectExtent l="0" t="0" r="0" b="0"/>
            <wp:docPr id="669" name="Picture 669"/>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170"/>
                    <a:stretch>
                      <a:fillRect/>
                    </a:stretch>
                  </pic:blipFill>
                  <pic:spPr>
                    <a:xfrm>
                      <a:off x="0" y="0"/>
                      <a:ext cx="2857500" cy="2145665"/>
                    </a:xfrm>
                    <a:prstGeom prst="rect">
                      <a:avLst/>
                    </a:prstGeom>
                  </pic:spPr>
                </pic:pic>
              </a:graphicData>
            </a:graphic>
          </wp:inline>
        </w:drawing>
      </w:r>
      <w:r>
        <w:t xml:space="preserve"> </w:t>
      </w:r>
    </w:p>
    <w:p w14:paraId="527F652E" w14:textId="77777777" w:rsidR="00557EC7" w:rsidRDefault="00557EC7" w:rsidP="00557EC7">
      <w:pPr>
        <w:spacing w:after="298"/>
        <w:ind w:left="355" w:right="787"/>
      </w:pPr>
      <w:r>
        <w:t xml:space="preserve">Теперь для этого слоя мы поставили </w:t>
      </w:r>
      <w:r>
        <w:rPr>
          <w:b/>
        </w:rPr>
        <w:t>Режим</w:t>
      </w:r>
      <w:r>
        <w:t xml:space="preserve"> смешивания - </w:t>
      </w:r>
      <w:r>
        <w:rPr>
          <w:b/>
        </w:rPr>
        <w:t>Объединение зерна</w:t>
      </w:r>
      <w:r>
        <w:t xml:space="preserve"> и </w:t>
      </w:r>
      <w:r>
        <w:rPr>
          <w:b/>
        </w:rPr>
        <w:t>непрозрачность</w:t>
      </w:r>
      <w:r>
        <w:t xml:space="preserve"> </w:t>
      </w:r>
      <w:r>
        <w:rPr>
          <w:b/>
        </w:rPr>
        <w:t>- 35%</w:t>
      </w:r>
      <w:r>
        <w:t xml:space="preserve">. </w:t>
      </w:r>
    </w:p>
    <w:p w14:paraId="7C59668E" w14:textId="77777777" w:rsidR="00557EC7" w:rsidRDefault="00557EC7" w:rsidP="00557EC7">
      <w:pPr>
        <w:spacing w:after="236" w:line="270" w:lineRule="auto"/>
        <w:ind w:right="106"/>
      </w:pPr>
      <w:r>
        <w:rPr>
          <w:b/>
        </w:rPr>
        <w:t>И вот конечный результат:</w:t>
      </w:r>
      <w:r>
        <w:t xml:space="preserve"> </w:t>
      </w:r>
    </w:p>
    <w:p w14:paraId="0CC0556B" w14:textId="77777777" w:rsidR="00557EC7" w:rsidRDefault="00557EC7" w:rsidP="00557EC7">
      <w:pPr>
        <w:spacing w:after="197" w:line="259" w:lineRule="auto"/>
        <w:ind w:right="2031"/>
        <w:jc w:val="right"/>
      </w:pPr>
      <w:r>
        <w:rPr>
          <w:noProof/>
        </w:rPr>
        <w:drawing>
          <wp:inline distT="0" distB="0" distL="0" distR="0" wp14:anchorId="4FB09695" wp14:editId="448DAA52">
            <wp:extent cx="4291330" cy="3220085"/>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171"/>
                    <a:stretch>
                      <a:fillRect/>
                    </a:stretch>
                  </pic:blipFill>
                  <pic:spPr>
                    <a:xfrm>
                      <a:off x="0" y="0"/>
                      <a:ext cx="4291330" cy="3220085"/>
                    </a:xfrm>
                    <a:prstGeom prst="rect">
                      <a:avLst/>
                    </a:prstGeom>
                  </pic:spPr>
                </pic:pic>
              </a:graphicData>
            </a:graphic>
          </wp:inline>
        </w:drawing>
      </w:r>
      <w:r>
        <w:t xml:space="preserve"> </w:t>
      </w:r>
    </w:p>
    <w:p w14:paraId="499998DA" w14:textId="77777777" w:rsidR="00557EC7" w:rsidRDefault="00557EC7" w:rsidP="00557EC7">
      <w:pPr>
        <w:spacing w:after="314" w:line="259" w:lineRule="auto"/>
        <w:ind w:right="374"/>
        <w:jc w:val="center"/>
      </w:pPr>
      <w:r>
        <w:t xml:space="preserve">  </w:t>
      </w:r>
    </w:p>
    <w:p w14:paraId="2489B8C4" w14:textId="77777777" w:rsidR="00557EC7" w:rsidRDefault="00557EC7" w:rsidP="00557EC7">
      <w:pPr>
        <w:spacing w:after="245" w:line="259" w:lineRule="auto"/>
        <w:ind w:right="732"/>
        <w:jc w:val="right"/>
      </w:pPr>
      <w:r>
        <w:rPr>
          <w:rFonts w:ascii="Calibri" w:eastAsia="Calibri" w:hAnsi="Calibri" w:cs="Calibri"/>
          <w:noProof/>
          <w:color w:val="000000"/>
          <w:sz w:val="22"/>
        </w:rPr>
        <mc:AlternateContent>
          <mc:Choice Requires="wpg">
            <w:drawing>
              <wp:inline distT="0" distB="0" distL="0" distR="0" wp14:anchorId="09CBDD9D" wp14:editId="6D0190FF">
                <wp:extent cx="5941569" cy="19558"/>
                <wp:effectExtent l="0" t="0" r="0" b="0"/>
                <wp:docPr id="105717" name="Group 105717"/>
                <wp:cNvGraphicFramePr/>
                <a:graphic xmlns:a="http://schemas.openxmlformats.org/drawingml/2006/main">
                  <a:graphicData uri="http://schemas.microsoft.com/office/word/2010/wordprocessingGroup">
                    <wpg:wgp>
                      <wpg:cNvGrpSpPr/>
                      <wpg:grpSpPr>
                        <a:xfrm>
                          <a:off x="0" y="0"/>
                          <a:ext cx="5941569" cy="19558"/>
                          <a:chOff x="0" y="0"/>
                          <a:chExt cx="5941569" cy="19558"/>
                        </a:xfrm>
                      </wpg:grpSpPr>
                      <wps:wsp>
                        <wps:cNvPr id="129196" name="Shape 12919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7" name="Shape 129197"/>
                        <wps:cNvSpPr/>
                        <wps:spPr>
                          <a:xfrm>
                            <a:off x="51"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8" name="Shape 129198"/>
                        <wps:cNvSpPr/>
                        <wps:spPr>
                          <a:xfrm>
                            <a:off x="3099" y="1270"/>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9" name="Shape 129199"/>
                        <wps:cNvSpPr/>
                        <wps:spPr>
                          <a:xfrm>
                            <a:off x="5938520"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0" name="Shape 129200"/>
                        <wps:cNvSpPr/>
                        <wps:spPr>
                          <a:xfrm>
                            <a:off x="51"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1" name="Shape 129201"/>
                        <wps:cNvSpPr/>
                        <wps:spPr>
                          <a:xfrm>
                            <a:off x="5938520"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2" name="Shape 129202"/>
                        <wps:cNvSpPr/>
                        <wps:spPr>
                          <a:xfrm>
                            <a:off x="51"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3" name="Shape 129203"/>
                        <wps:cNvSpPr/>
                        <wps:spPr>
                          <a:xfrm>
                            <a:off x="3099" y="16511"/>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4" name="Shape 129204"/>
                        <wps:cNvSpPr/>
                        <wps:spPr>
                          <a:xfrm>
                            <a:off x="5938520"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5F34C2E9" id="Group 105717" o:spid="_x0000_s1026" style="width:467.85pt;height:1.55pt;mso-position-horizontal-relative:char;mso-position-vertical-relative:line" coordsize="5941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">
                <v:shape id="Shape 12919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" path="m,l5940425,r,18415l,18415,,e" fillcolor="#a0a0a0" stroked="f" strokeweight="0">
                  <v:stroke miterlimit="83231f" joinstyle="miter"/>
                  <v:path arrowok="t" textboxrect="0,0,5940425,18415"/>
                </v:shape>
                <v:shape id="Shape 129197" o:spid="_x0000_s1028" style="position:absolute;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" path="m,l9144,r,9144l,9144,,e" fillcolor="#a0a0a0" stroked="f" strokeweight="0">
                  <v:stroke miterlimit="83231f" joinstyle="miter"/>
                  <v:path arrowok="t" textboxrect="0,0,9144,9144"/>
                </v:shape>
                <v:shape id="Shape 129198" o:spid="_x0000_s1029" style="position:absolute;left:30;top:12;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" path="m,l5935346,r,9144l,9144,,e" fillcolor="#a0a0a0" stroked="f" strokeweight="0">
                  <v:stroke miterlimit="83231f" joinstyle="miter"/>
                  <v:path arrowok="t" textboxrect="0,0,5935346,9144"/>
                </v:shape>
                <v:shape id="Shape 129199" o:spid="_x0000_s1030" style="position:absolute;left:59385;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" path="m,l9144,r,9144l,9144,,e" fillcolor="#a0a0a0" stroked="f" strokeweight="0">
                  <v:stroke miterlimit="83231f" joinstyle="miter"/>
                  <v:path arrowok="t" textboxrect="0,0,9144,9144"/>
                </v:shape>
                <v:shape id="Shape 129200" o:spid="_x0000_s1031" style="position:absolute;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" path="m,l9144,r,12192l,12192,,e" fillcolor="#a0a0a0" stroked="f" strokeweight="0">
                  <v:stroke miterlimit="83231f" joinstyle="miter"/>
                  <v:path arrowok="t" textboxrect="0,0,9144,12192"/>
                </v:shape>
                <v:shape id="Shape 129201" o:spid="_x0000_s1032" style="position:absolute;left:59385;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" path="m,l9144,r,12192l,12192,,e" fillcolor="#e3e3e3" stroked="f" strokeweight="0">
                  <v:stroke miterlimit="83231f" joinstyle="miter"/>
                  <v:path arrowok="t" textboxrect="0,0,9144,12192"/>
                </v:shape>
                <v:shape id="Shape 129202" o:spid="_x0000_s1033" style="position:absolute;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" path="m,l9144,r,9144l,9144,,e" fillcolor="#e3e3e3" stroked="f" strokeweight="0">
                  <v:stroke miterlimit="83231f" joinstyle="miter"/>
                  <v:path arrowok="t" textboxrect="0,0,9144,9144"/>
                </v:shape>
                <v:shape id="Shape 129203" o:spid="_x0000_s1034" style="position:absolute;left:30;top:165;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" path="m,l5935346,r,9144l,9144,,e" fillcolor="#e3e3e3" stroked="f" strokeweight="0">
                  <v:stroke miterlimit="83231f" joinstyle="miter"/>
                  <v:path arrowok="t" textboxrect="0,0,5935346,9144"/>
                </v:shape>
                <v:shape id="Shape 129204" o:spid="_x0000_s1035" style="position:absolute;left:59385;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5281FB50" w14:textId="77777777" w:rsidR="00557EC7" w:rsidRDefault="00557EC7" w:rsidP="00557EC7">
      <w:pPr>
        <w:ind w:left="355" w:right="787"/>
      </w:pPr>
      <w:r>
        <w:t xml:space="preserve">Вот еще вариант: </w:t>
      </w:r>
    </w:p>
    <w:p w14:paraId="5F930A2C" w14:textId="77777777" w:rsidR="00557EC7" w:rsidRDefault="00557EC7" w:rsidP="00557EC7">
      <w:pPr>
        <w:spacing w:line="259" w:lineRule="auto"/>
        <w:ind w:left="360"/>
      </w:pPr>
      <w:r>
        <w:t xml:space="preserve">  </w:t>
      </w:r>
    </w:p>
    <w:p w14:paraId="26FA1938" w14:textId="77777777" w:rsidR="00557EC7" w:rsidRDefault="00557EC7" w:rsidP="00557EC7">
      <w:pPr>
        <w:spacing w:line="259" w:lineRule="auto"/>
        <w:ind w:left="2184"/>
      </w:pPr>
      <w:r>
        <w:rPr>
          <w:noProof/>
        </w:rPr>
        <w:lastRenderedPageBreak/>
        <w:drawing>
          <wp:inline distT="0" distB="0" distL="0" distR="0" wp14:anchorId="702472FB" wp14:editId="415BFA33">
            <wp:extent cx="3623946" cy="2942590"/>
            <wp:effectExtent l="0" t="0" r="0" b="0"/>
            <wp:docPr id="730" name="Picture 730"/>
            <wp:cNvGraphicFramePr/>
            <a:graphic xmlns:a="http://schemas.openxmlformats.org/drawingml/2006/main">
              <a:graphicData uri="http://schemas.openxmlformats.org/drawingml/2006/picture">
                <pic:pic xmlns:pic="http://schemas.openxmlformats.org/drawingml/2006/picture">
                  <pic:nvPicPr>
                    <pic:cNvPr id="730" name="Picture 730"/>
                    <pic:cNvPicPr/>
                  </pic:nvPicPr>
                  <pic:blipFill>
                    <a:blip r:embed="rId172"/>
                    <a:stretch>
                      <a:fillRect/>
                    </a:stretch>
                  </pic:blipFill>
                  <pic:spPr>
                    <a:xfrm>
                      <a:off x="0" y="0"/>
                      <a:ext cx="3623946" cy="2942590"/>
                    </a:xfrm>
                    <a:prstGeom prst="rect">
                      <a:avLst/>
                    </a:prstGeom>
                  </pic:spPr>
                </pic:pic>
              </a:graphicData>
            </a:graphic>
          </wp:inline>
        </w:drawing>
      </w:r>
      <w:r>
        <w:t xml:space="preserve"> </w:t>
      </w:r>
    </w:p>
    <w:p w14:paraId="63A64E03" w14:textId="77777777" w:rsidR="00557EC7" w:rsidRDefault="00557EC7" w:rsidP="00557EC7">
      <w:pPr>
        <w:spacing w:after="257" w:line="259" w:lineRule="auto"/>
        <w:ind w:left="360"/>
      </w:pPr>
      <w:r>
        <w:rPr>
          <w:sz w:val="21"/>
        </w:rPr>
        <w:t xml:space="preserve">  </w:t>
      </w:r>
    </w:p>
    <w:p w14:paraId="7E0BACAB" w14:textId="77777777" w:rsidR="00557EC7" w:rsidRDefault="00557EC7" w:rsidP="00557EC7">
      <w:pPr>
        <w:spacing w:after="259" w:line="259" w:lineRule="auto"/>
        <w:ind w:left="360"/>
      </w:pPr>
      <w:r>
        <w:rPr>
          <w:sz w:val="21"/>
        </w:rPr>
        <w:t xml:space="preserve">  </w:t>
      </w:r>
    </w:p>
    <w:p w14:paraId="20EC0553" w14:textId="77777777" w:rsidR="00557EC7" w:rsidRDefault="00557EC7" w:rsidP="00557EC7">
      <w:pPr>
        <w:spacing w:after="157" w:line="259" w:lineRule="auto"/>
        <w:ind w:left="360"/>
      </w:pPr>
      <w:r>
        <w:rPr>
          <w:sz w:val="21"/>
        </w:rPr>
        <w:t xml:space="preserve">  </w:t>
      </w:r>
    </w:p>
    <w:p w14:paraId="1994F588"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009A497A" wp14:editId="5C14164A">
                <wp:extent cx="5992876" cy="1351612"/>
                <wp:effectExtent l="0" t="0" r="8255" b="0"/>
                <wp:docPr id="105532" name="Group 105532"/>
                <wp:cNvGraphicFramePr/>
                <a:graphic xmlns:a="http://schemas.openxmlformats.org/drawingml/2006/main">
                  <a:graphicData uri="http://schemas.microsoft.com/office/word/2010/wordprocessingGroup">
                    <wpg:wgp>
                      <wpg:cNvGrpSpPr/>
                      <wpg:grpSpPr>
                        <a:xfrm>
                          <a:off x="0" y="0"/>
                          <a:ext cx="5992876" cy="1351612"/>
                          <a:chOff x="0" y="0"/>
                          <a:chExt cx="5992876" cy="1351612"/>
                        </a:xfrm>
                      </wpg:grpSpPr>
                      <wps:wsp>
                        <wps:cNvPr id="732" name="Rectangle 732"/>
                        <wps:cNvSpPr/>
                        <wps:spPr>
                          <a:xfrm>
                            <a:off x="2009648" y="0"/>
                            <a:ext cx="2558480" cy="271675"/>
                          </a:xfrm>
                          <a:prstGeom prst="rect">
                            <a:avLst/>
                          </a:prstGeom>
                          <a:ln>
                            <a:noFill/>
                          </a:ln>
                        </wps:spPr>
                        <wps:txbx>
                          <w:txbxContent>
                            <w:p w14:paraId="4D450397" w14:textId="77777777" w:rsidR="00C46E1F" w:rsidRDefault="00C46E1F" w:rsidP="00557EC7">
                              <w:pPr>
                                <w:spacing w:after="160" w:line="259" w:lineRule="auto"/>
                              </w:pPr>
                              <w:r>
                                <w:rPr>
                                  <w:b/>
                                  <w:sz w:val="36"/>
                                </w:rPr>
                                <w:t>Светящийся текст</w:t>
                              </w:r>
                            </w:p>
                          </w:txbxContent>
                        </wps:txbx>
                        <wps:bodyPr horzOverflow="overflow" vert="horz" lIns="0" tIns="0" rIns="0" bIns="0" rtlCol="0">
                          <a:noAutofit/>
                        </wps:bodyPr>
                      </wps:wsp>
                      <wps:wsp>
                        <wps:cNvPr id="733" name="Rectangle 733"/>
                        <wps:cNvSpPr/>
                        <wps:spPr>
                          <a:xfrm>
                            <a:off x="3933190" y="19030"/>
                            <a:ext cx="50673" cy="224380"/>
                          </a:xfrm>
                          <a:prstGeom prst="rect">
                            <a:avLst/>
                          </a:prstGeom>
                          <a:ln>
                            <a:noFill/>
                          </a:ln>
                        </wps:spPr>
                        <wps:txbx>
                          <w:txbxContent>
                            <w:p w14:paraId="16AFA9C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4" name="Rectangle 734"/>
                        <wps:cNvSpPr/>
                        <wps:spPr>
                          <a:xfrm>
                            <a:off x="838835" y="415165"/>
                            <a:ext cx="588820" cy="184382"/>
                          </a:xfrm>
                          <a:prstGeom prst="rect">
                            <a:avLst/>
                          </a:prstGeom>
                          <a:ln>
                            <a:noFill/>
                          </a:ln>
                        </wps:spPr>
                        <wps:txbx>
                          <w:txbxContent>
                            <w:p w14:paraId="6F95A640"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735" name="Rectangle 735"/>
                        <wps:cNvSpPr/>
                        <wps:spPr>
                          <a:xfrm>
                            <a:off x="1282319" y="385044"/>
                            <a:ext cx="50673" cy="224380"/>
                          </a:xfrm>
                          <a:prstGeom prst="rect">
                            <a:avLst/>
                          </a:prstGeom>
                          <a:ln>
                            <a:noFill/>
                          </a:ln>
                        </wps:spPr>
                        <wps:txbx>
                          <w:txbxContent>
                            <w:p w14:paraId="3AE211E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6" name="Rectangle 736"/>
                        <wps:cNvSpPr/>
                        <wps:spPr>
                          <a:xfrm>
                            <a:off x="1320419" y="417620"/>
                            <a:ext cx="1573904" cy="181116"/>
                          </a:xfrm>
                          <a:prstGeom prst="rect">
                            <a:avLst/>
                          </a:prstGeom>
                          <a:ln>
                            <a:noFill/>
                          </a:ln>
                        </wps:spPr>
                        <wps:txbx>
                          <w:txbxContent>
                            <w:p w14:paraId="4A0CBA32"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737" name="Rectangle 737"/>
                        <wps:cNvSpPr/>
                        <wps:spPr>
                          <a:xfrm>
                            <a:off x="2504948" y="385044"/>
                            <a:ext cx="50673" cy="224380"/>
                          </a:xfrm>
                          <a:prstGeom prst="rect">
                            <a:avLst/>
                          </a:prstGeom>
                          <a:ln>
                            <a:noFill/>
                          </a:ln>
                        </wps:spPr>
                        <wps:txbx>
                          <w:txbxContent>
                            <w:p w14:paraId="43727553"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9" name="Rectangle 739"/>
                        <wps:cNvSpPr/>
                        <wps:spPr>
                          <a:xfrm>
                            <a:off x="1579880" y="737088"/>
                            <a:ext cx="50673" cy="224380"/>
                          </a:xfrm>
                          <a:prstGeom prst="rect">
                            <a:avLst/>
                          </a:prstGeom>
                          <a:ln>
                            <a:noFill/>
                          </a:ln>
                        </wps:spPr>
                        <wps:txbx>
                          <w:txbxContent>
                            <w:p w14:paraId="727A7AD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45" name="Rectangle 745"/>
                        <wps:cNvSpPr/>
                        <wps:spPr>
                          <a:xfrm>
                            <a:off x="2329688" y="737088"/>
                            <a:ext cx="50673" cy="224380"/>
                          </a:xfrm>
                          <a:prstGeom prst="rect">
                            <a:avLst/>
                          </a:prstGeom>
                          <a:ln>
                            <a:noFill/>
                          </a:ln>
                        </wps:spPr>
                        <wps:txbx>
                          <w:txbxContent>
                            <w:p w14:paraId="2F455A8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14" name="Shape 129214"/>
                        <wps:cNvSpPr/>
                        <wps:spPr>
                          <a:xfrm>
                            <a:off x="838835" y="1212094"/>
                            <a:ext cx="5102225" cy="17780"/>
                          </a:xfrm>
                          <a:custGeom>
                            <a:avLst/>
                            <a:gdLst/>
                            <a:ahLst/>
                            <a:cxnLst/>
                            <a:rect l="0" t="0" r="0" b="0"/>
                            <a:pathLst>
                              <a:path w="5102225" h="17780">
                                <a:moveTo>
                                  <a:pt x="0" y="0"/>
                                </a:moveTo>
                                <a:lnTo>
                                  <a:pt x="5102225" y="0"/>
                                </a:lnTo>
                                <a:lnTo>
                                  <a:pt x="51022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747" name="Rectangle 747"/>
                        <wps:cNvSpPr/>
                        <wps:spPr>
                          <a:xfrm>
                            <a:off x="5942203" y="1127232"/>
                            <a:ext cx="50673" cy="224380"/>
                          </a:xfrm>
                          <a:prstGeom prst="rect">
                            <a:avLst/>
                          </a:prstGeom>
                          <a:ln>
                            <a:noFill/>
                          </a:ln>
                        </wps:spPr>
                        <wps:txbx>
                          <w:txbxContent>
                            <w:p w14:paraId="346CA13C"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65" name="Picture 765"/>
                          <pic:cNvPicPr/>
                        </pic:nvPicPr>
                        <pic:blipFill>
                          <a:blip r:embed="rId173"/>
                          <a:stretch>
                            <a:fillRect/>
                          </a:stretch>
                        </pic:blipFill>
                        <pic:spPr>
                          <a:xfrm>
                            <a:off x="0" y="382148"/>
                            <a:ext cx="838200" cy="838200"/>
                          </a:xfrm>
                          <a:prstGeom prst="rect">
                            <a:avLst/>
                          </a:prstGeom>
                        </pic:spPr>
                      </pic:pic>
                    </wpg:wgp>
                  </a:graphicData>
                </a:graphic>
              </wp:inline>
            </w:drawing>
          </mc:Choice>
          <mc:Fallback>
            <w:pict>
              <v:group id="Group 105532" o:spid="_x0000_s1047" style="width:471.9pt;height:106.45pt;mso-position-horizontal-relative:char;mso-position-vertical-relative:line" coordsize="59928,135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">
                <v:rect id="Rectangle 732" o:spid="_x0000_s1048" style="position:absolute;left:20096;width:25585;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Lf48UA&#10;AADcAAAADwAAAGRycy9kb3ducmV2LnhtbESPS4vCQBCE78L+h6EX9qaTdcFHdBRZXfToC9Rbk2mT&#10;YKYnZGZN9Nc7guCxqKqvqPG0MYW4UuVyywq+OxEI4sTqnFMF+91fewDCeWSNhWVScCMH08lHa4yx&#10;tjVv6Lr1qQgQdjEqyLwvYyldkpFB17ElcfDOtjLog6xSqSusA9wUshtFPWkw57CQYUm/GSWX7b9R&#10;sByUs+PK3uu0WJyWh/VhON8NvVJfn81sBMJT49/hV3ulFfR/u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t/jxQAAANwAAAAPAAAAAAAAAAAAAAAAAJgCAABkcnMv&#10;ZG93bnJldi54bWxQSwUGAAAAAAQABAD1AAAAigMAAAAA&#10;" filled="f" stroked="f">
                  <v:textbox inset="0,0,0,0">
                    <w:txbxContent>
                      <w:p w14:paraId="4D450397" w14:textId="77777777" w:rsidR="00C46E1F" w:rsidRDefault="00C46E1F" w:rsidP="00557EC7">
                        <w:pPr>
                          <w:spacing w:after="160" w:line="259" w:lineRule="auto"/>
                        </w:pPr>
                        <w:r>
                          <w:rPr>
                            <w:b/>
                            <w:sz w:val="36"/>
                          </w:rPr>
                          <w:t>Светящийся текст</w:t>
                        </w:r>
                      </w:p>
                    </w:txbxContent>
                  </v:textbox>
                </v:rect>
                <v:rect id="Rectangle 733" o:spid="_x0000_s1049" style="position:absolute;left:3933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56eMUA&#10;AADcAAAADwAAAGRycy9kb3ducmV2LnhtbESPS4vCQBCE74L/YWjBm05cwUfWUcRV9Lg+QPfWZHqT&#10;sJmekBlN9Nc7C4LHoqq+omaLxhTiRpXLLSsY9CMQxInVOacKTsdNbwLCeWSNhWVScCcHi3m7NcNY&#10;25r3dDv4VAQIuxgVZN6XsZQuycig69uSOHi/tjLog6xSqSusA9wU8iOKRtJgzmEhw5JWGSV/h6tR&#10;sJ2Uy8vOPuq0WP9sz9/n6ddx6pXqdprlJwhPjX+HX+2dVjAeDuH/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np4xQAAANwAAAAPAAAAAAAAAAAAAAAAAJgCAABkcnMv&#10;ZG93bnJldi54bWxQSwUGAAAAAAQABAD1AAAAigMAAAAA&#10;" filled="f" stroked="f">
                  <v:textbox inset="0,0,0,0">
                    <w:txbxContent>
                      <w:p w14:paraId="16AFA9C9" w14:textId="77777777" w:rsidR="00C46E1F" w:rsidRDefault="00C46E1F" w:rsidP="00557EC7">
                        <w:pPr>
                          <w:spacing w:after="160" w:line="259" w:lineRule="auto"/>
                        </w:pPr>
                        <w:r>
                          <w:t xml:space="preserve"> </w:t>
                        </w:r>
                      </w:p>
                    </w:txbxContent>
                  </v:textbox>
                </v:rect>
                <v:rect id="Rectangle 734" o:spid="_x0000_s1050" style="position:absolute;left:8388;top:4151;width:588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iDMcA&#10;AADcAAAADwAAAGRycy9kb3ducmV2LnhtbESPT2vCQBTE7wW/w/KE3uqmVqx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n4gzHAAAA3AAAAA8AAAAAAAAAAAAAAAAAmAIAAGRy&#10;cy9kb3ducmV2LnhtbFBLBQYAAAAABAAEAPUAAACMAwAAAAA=&#10;" filled="f" stroked="f">
                  <v:textbox inset="0,0,0,0">
                    <w:txbxContent>
                      <w:p w14:paraId="6F95A640" w14:textId="77777777" w:rsidR="00C46E1F" w:rsidRDefault="00C46E1F" w:rsidP="00557EC7">
                        <w:pPr>
                          <w:spacing w:after="160" w:line="259" w:lineRule="auto"/>
                        </w:pPr>
                        <w:r>
                          <w:t>Автор:</w:t>
                        </w:r>
                      </w:p>
                    </w:txbxContent>
                  </v:textbox>
                </v:rect>
                <v:rect id="Rectangle 735" o:spid="_x0000_s1051" style="position:absolute;left:12823;top:385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tHl8cA&#10;AADcAAAADwAAAGRycy9kb3ducmV2LnhtbESPT2vCQBTE7wW/w/KE3uqmF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rR5fHAAAA3AAAAA8AAAAAAAAAAAAAAAAAmAIAAGRy&#10;cy9kb3ducmV2LnhtbFBLBQYAAAAABAAEAPUAAACMAwAAAAA=&#10;" filled="f" stroked="f">
                  <v:textbox inset="0,0,0,0">
                    <w:txbxContent>
                      <w:p w14:paraId="3AE211E5" w14:textId="77777777" w:rsidR="00C46E1F" w:rsidRDefault="00C46E1F" w:rsidP="00557EC7">
                        <w:pPr>
                          <w:spacing w:after="160" w:line="259" w:lineRule="auto"/>
                        </w:pPr>
                        <w:r>
                          <w:t xml:space="preserve"> </w:t>
                        </w:r>
                      </w:p>
                    </w:txbxContent>
                  </v:textbox>
                </v:rect>
                <v:rect id="Rectangle 736" o:spid="_x0000_s1052" style="position:absolute;left:13204;top:4176;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Z4MUA&#10;AADcAAAADwAAAGRycy9kb3ducmV2LnhtbESPT4vCMBTE7wt+h/AEb2uqgqvVKKIuevQfqLdH82yL&#10;zUtpou3up98ICx6HmfkNM503phBPqlxuWUGvG4EgTqzOOVVwOn5/jkA4j6yxsEwKfsjBfNb6mGKs&#10;bc17eh58KgKEXYwKMu/LWEqXZGTQdW1JHLybrQz6IKtU6grrADeF7EfRUBrMOSxkWNIyo+R+eBgF&#10;m1G5uGztb50W6+vmvDuPV8exV6rTbhYTEJ4a/w7/t7dawdd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dngxQAAANwAAAAPAAAAAAAAAAAAAAAAAJgCAABkcnMv&#10;ZG93bnJldi54bWxQSwUGAAAAAAQABAD1AAAAigMAAAAA&#10;" filled="f" stroked="f">
                  <v:textbox inset="0,0,0,0">
                    <w:txbxContent>
                      <w:p w14:paraId="4A0CBA32"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737" o:spid="_x0000_s1053" style="position:absolute;left:25049;top:385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8e8YA&#10;AADcAAAADwAAAGRycy9kb3ducmV2LnhtbESPT2vCQBTE74V+h+UVequbttB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8e8YAAADcAAAADwAAAAAAAAAAAAAAAACYAgAAZHJz&#10;L2Rvd25yZXYueG1sUEsFBgAAAAAEAAQA9QAAAIsDAAAAAA==&#10;" filled="f" stroked="f">
                  <v:textbox inset="0,0,0,0">
                    <w:txbxContent>
                      <w:p w14:paraId="43727553" w14:textId="77777777" w:rsidR="00C46E1F" w:rsidRDefault="00C46E1F" w:rsidP="00557EC7">
                        <w:pPr>
                          <w:spacing w:after="160" w:line="259" w:lineRule="auto"/>
                        </w:pPr>
                        <w:r>
                          <w:t xml:space="preserve"> </w:t>
                        </w:r>
                      </w:p>
                    </w:txbxContent>
                  </v:textbox>
                </v:rect>
                <v:rect id="Rectangle 739" o:spid="_x0000_s1054" style="position:absolute;left:15798;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NksUA&#10;AADcAAAADwAAAGRycy9kb3ducmV2LnhtbESPT2vCQBTE74V+h+UVvNWNFaqJriJV0WP9A+rtkX0m&#10;wezbkF1N6qd3C4LHYWZ+w4ynrSnFjWpXWFbQ60YgiFOrC84U7HfLzyEI55E1lpZJwR85mE7e38aY&#10;aNvwhm5bn4kAYZeggtz7KpHSpTkZdF1bEQfvbGuDPsg6k7rGJsBNKb+i6FsaLDgs5FjRT07pZXs1&#10;ClbDanZc23uTlYvT6vB7iOe72CvV+WhnIxCeWv8KP9trrWDQ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k2SxQAAANwAAAAPAAAAAAAAAAAAAAAAAJgCAABkcnMv&#10;ZG93bnJldi54bWxQSwUGAAAAAAQABAD1AAAAigMAAAAA&#10;" filled="f" stroked="f">
                  <v:textbox inset="0,0,0,0">
                    <w:txbxContent>
                      <w:p w14:paraId="727A7AD5" w14:textId="77777777" w:rsidR="00C46E1F" w:rsidRDefault="00C46E1F" w:rsidP="00557EC7">
                        <w:pPr>
                          <w:spacing w:after="160" w:line="259" w:lineRule="auto"/>
                        </w:pPr>
                        <w:r>
                          <w:t xml:space="preserve"> </w:t>
                        </w:r>
                      </w:p>
                    </w:txbxContent>
                  </v:textbox>
                </v:rect>
                <v:rect id="Rectangle 745" o:spid="_x0000_s1055" style="position:absolute;left:23296;top:737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06scA&#10;AADcAAAADwAAAGRycy9kb3ducmV2LnhtbESPT2vCQBTE7wW/w/KE3uqmUq1JXUX8gx5tLKS9PbKv&#10;STD7NmRXk/bTdwuCx2FmfsPMl72pxZVaV1lW8DyKQBDnVldcKPg47Z5mIJxH1lhbJgU/5GC5GDzM&#10;MdG243e6pr4QAcIuQQWl900ipctLMuhGtiEO3rdtDfog20LqFrsAN7UcR9FUGqw4LJTY0Lqk/Jxe&#10;jIL9rFl9HuxvV9Tbr312zOLNKfZKPQ771RsIT72/h2/tg1bw+jK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tNOrHAAAA3AAAAA8AAAAAAAAAAAAAAAAAmAIAAGRy&#10;cy9kb3ducmV2LnhtbFBLBQYAAAAABAAEAPUAAACMAwAAAAA=&#10;" filled="f" stroked="f">
                  <v:textbox inset="0,0,0,0">
                    <w:txbxContent>
                      <w:p w14:paraId="2F455A81" w14:textId="77777777" w:rsidR="00C46E1F" w:rsidRDefault="00C46E1F" w:rsidP="00557EC7">
                        <w:pPr>
                          <w:spacing w:after="160" w:line="259" w:lineRule="auto"/>
                        </w:pPr>
                        <w:r>
                          <w:t xml:space="preserve"> </w:t>
                        </w:r>
                      </w:p>
                    </w:txbxContent>
                  </v:textbox>
                </v:rect>
                <v:shape id="Shape 129214" o:spid="_x0000_s1056" style="position:absolute;left:8388;top:12120;width:51022;height:178;visibility:visible;mso-wrap-style:square;v-text-anchor:top" coordsize="5102225,17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GLsMA&#10;AADfAAAADwAAAGRycy9kb3ducmV2LnhtbERPyWrDMBC9F/IPYgq9NXJMKYkb2ZQs0FNLFgi9Tazx&#10;QqSRsZTY/fuqUMjx8fZlMVojbtT71rGC2TQBQVw63XKt4HjYPs9B+ICs0TgmBT/kocgnD0vMtBt4&#10;R7d9qEUMYZ+hgiaELpPSlw1Z9FPXEUeucr3FEGFfS93jEMOtkWmSvEqLLceGBjtaNVRe9leroHJs&#10;r2ZYn2r8rMzXZqNP5++FUk+P4/sbiEBjuIv/3R86zk8X6ewF/v5EA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IGLsMAAADfAAAADwAAAAAAAAAAAAAAAACYAgAAZHJzL2Rv&#10;d25yZXYueG1sUEsFBgAAAAAEAAQA9QAAAIgDAAAAAA==&#10;" path="m,l5102225,r,17780l,17780,,e" fillcolor="#a0a0a0" stroked="f" strokeweight="0">
                  <v:stroke miterlimit="83231f" joinstyle="miter"/>
                  <v:path arrowok="t" textboxrect="0,0,5102225,17780"/>
                </v:shape>
                <v:rect id="Rectangle 747" o:spid="_x0000_s1057" style="position:absolute;left:59422;top:1127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PBsYA&#10;AADcAAAADwAAAGRycy9kb3ducmV2LnhtbESPT2vCQBTE74V+h+UVequbltJodBXpH5KjRkG9PbLP&#10;JJh9G7Jbk/bTu4LgcZiZ3zCzxWAacabO1ZYVvI4iEMSF1TWXCrabn5cxCOeRNTaWScEfOVjMHx9m&#10;mGjb85rOuS9FgLBLUEHlfZtI6YqKDLqRbYmDd7SdQR9kV0rdYR/gppFvUfQhDdYcFips6bOi4pT/&#10;GgXpuF3uM/vfl833Id2tdpOvzcQr9fw0LKcgPA3+Hr61M60gfo/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MPBsYAAADcAAAADwAAAAAAAAAAAAAAAACYAgAAZHJz&#10;L2Rvd25yZXYueG1sUEsFBgAAAAAEAAQA9QAAAIsDAAAAAA==&#10;" filled="f" stroked="f">
                  <v:textbox inset="0,0,0,0">
                    <w:txbxContent>
                      <w:p w14:paraId="346CA13C" w14:textId="77777777" w:rsidR="00C46E1F" w:rsidRDefault="00C46E1F" w:rsidP="00557EC7">
                        <w:pPr>
                          <w:spacing w:after="160" w:line="259" w:lineRule="auto"/>
                        </w:pPr>
                        <w:r>
                          <w:t xml:space="preserve"> </w:t>
                        </w:r>
                      </w:p>
                    </w:txbxContent>
                  </v:textbox>
                </v:rect>
                <v:shape id="Picture 765" o:spid="_x0000_s1058" type="#_x0000_t75" style="position:absolute;top:3821;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2XvFAAAA3AAAAA8AAABkcnMvZG93bnJldi54bWxEj09rwkAUxO9Cv8PyCr3pxhZNiK4igVIv&#10;HuofxNsj+0yC2bch+6rpt+8WCj0OM/MbZrkeXKvu1IfGs4HpJAFFXHrbcGXgeHgfZ6CCIFtsPZOB&#10;bwqwXj2Nlphb/+BPuu+lUhHCIUcDtUiXax3KmhyGie+Io3f1vUOJsq+07fER4a7Vr0ky1w4bjgs1&#10;dlTUVN72X87AJUu7bXEsztlsJ6d087Hz7k2MeXkeNgtQQoP8h//aW2sgnc/g90w8Anr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Nl7xQAAANwAAAAPAAAAAAAAAAAAAAAA&#10;AJ8CAABkcnMvZG93bnJldi54bWxQSwUGAAAAAAQABAD3AAAAkQMAAAAA&#10;">
                  <v:imagedata r:id="rId174" o:title=""/>
                </v:shape>
                <w10:anchorlock/>
              </v:group>
            </w:pict>
          </mc:Fallback>
        </mc:AlternateContent>
      </w:r>
    </w:p>
    <w:p w14:paraId="029C149D" w14:textId="77777777" w:rsidR="00557EC7" w:rsidRDefault="00557EC7" w:rsidP="00557EC7">
      <w:pPr>
        <w:spacing w:after="36" w:line="259" w:lineRule="auto"/>
        <w:ind w:right="372"/>
        <w:jc w:val="center"/>
      </w:pPr>
      <w:r>
        <w:t xml:space="preserve"> </w:t>
      </w:r>
    </w:p>
    <w:p w14:paraId="38CF72F9" w14:textId="77777777" w:rsidR="00557EC7" w:rsidRDefault="00557EC7" w:rsidP="00557EC7">
      <w:pPr>
        <w:ind w:left="355" w:right="787"/>
      </w:pPr>
      <w:r>
        <w:t xml:space="preserve">Этот урок создан в GIMP версии 2.6.3. В других версиях программы некоторые названия инструментов и пунктов меню могут отличаться. </w:t>
      </w:r>
    </w:p>
    <w:p w14:paraId="097A8D2F" w14:textId="77777777" w:rsidR="00557EC7" w:rsidRDefault="00557EC7" w:rsidP="00557EC7">
      <w:pPr>
        <w:ind w:left="355" w:right="787"/>
      </w:pPr>
      <w:r>
        <w:t xml:space="preserve">Для начала создадим новый документ размером 300х150 пикселей с черным фоном. Для этого можно сначала выбрать основным цветом черный </w:t>
      </w:r>
    </w:p>
    <w:p w14:paraId="3D86FC92" w14:textId="77777777" w:rsidR="00557EC7" w:rsidRDefault="00557EC7" w:rsidP="00557EC7">
      <w:pPr>
        <w:spacing w:after="246" w:line="259" w:lineRule="auto"/>
        <w:ind w:right="373"/>
        <w:jc w:val="center"/>
      </w:pPr>
      <w:r>
        <w:rPr>
          <w:noProof/>
        </w:rPr>
        <w:drawing>
          <wp:inline distT="0" distB="0" distL="0" distR="0" wp14:anchorId="6726FEBD" wp14:editId="5E07763E">
            <wp:extent cx="2197735" cy="781685"/>
            <wp:effectExtent l="0" t="0" r="0" b="0"/>
            <wp:docPr id="757" name="Picture 757"/>
            <wp:cNvGraphicFramePr/>
            <a:graphic xmlns:a="http://schemas.openxmlformats.org/drawingml/2006/main">
              <a:graphicData uri="http://schemas.openxmlformats.org/drawingml/2006/picture">
                <pic:pic xmlns:pic="http://schemas.openxmlformats.org/drawingml/2006/picture">
                  <pic:nvPicPr>
                    <pic:cNvPr id="757" name="Picture 757"/>
                    <pic:cNvPicPr/>
                  </pic:nvPicPr>
                  <pic:blipFill>
                    <a:blip r:embed="rId175"/>
                    <a:stretch>
                      <a:fillRect/>
                    </a:stretch>
                  </pic:blipFill>
                  <pic:spPr>
                    <a:xfrm>
                      <a:off x="0" y="0"/>
                      <a:ext cx="2197735" cy="781685"/>
                    </a:xfrm>
                    <a:prstGeom prst="rect">
                      <a:avLst/>
                    </a:prstGeom>
                  </pic:spPr>
                </pic:pic>
              </a:graphicData>
            </a:graphic>
          </wp:inline>
        </w:drawing>
      </w:r>
      <w:r>
        <w:t xml:space="preserve"> </w:t>
      </w:r>
    </w:p>
    <w:p w14:paraId="7E94453A" w14:textId="77777777" w:rsidR="00557EC7" w:rsidRDefault="00557EC7" w:rsidP="00557EC7">
      <w:pPr>
        <w:ind w:left="355" w:right="787"/>
      </w:pPr>
      <w:r>
        <w:t xml:space="preserve">и при создании нового документа в качестве фона указать </w:t>
      </w:r>
      <w:r>
        <w:rPr>
          <w:b/>
        </w:rPr>
        <w:t>Цвет переднего плана</w:t>
      </w:r>
      <w:r>
        <w:t xml:space="preserve">. </w:t>
      </w:r>
    </w:p>
    <w:p w14:paraId="1930BA42" w14:textId="77777777" w:rsidR="00557EC7" w:rsidRDefault="00557EC7" w:rsidP="00557EC7">
      <w:pPr>
        <w:spacing w:after="349" w:line="259" w:lineRule="auto"/>
        <w:ind w:left="2128"/>
      </w:pPr>
      <w:r>
        <w:rPr>
          <w:noProof/>
        </w:rPr>
        <w:lastRenderedPageBreak/>
        <w:drawing>
          <wp:inline distT="0" distB="0" distL="0" distR="0" wp14:anchorId="5F5023B4" wp14:editId="2076A1E9">
            <wp:extent cx="3693160" cy="4210685"/>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176"/>
                    <a:stretch>
                      <a:fillRect/>
                    </a:stretch>
                  </pic:blipFill>
                  <pic:spPr>
                    <a:xfrm>
                      <a:off x="0" y="0"/>
                      <a:ext cx="3693160" cy="4210685"/>
                    </a:xfrm>
                    <a:prstGeom prst="rect">
                      <a:avLst/>
                    </a:prstGeom>
                  </pic:spPr>
                </pic:pic>
              </a:graphicData>
            </a:graphic>
          </wp:inline>
        </w:drawing>
      </w:r>
      <w:r>
        <w:t xml:space="preserve"> </w:t>
      </w:r>
    </w:p>
    <w:p w14:paraId="7D6636F0" w14:textId="77777777" w:rsidR="00557EC7" w:rsidRDefault="00557EC7" w:rsidP="00557EC7">
      <w:pPr>
        <w:tabs>
          <w:tab w:val="center" w:pos="2377"/>
          <w:tab w:val="center" w:pos="7251"/>
        </w:tabs>
      </w:pPr>
      <w:r>
        <w:rPr>
          <w:rFonts w:ascii="Calibri" w:eastAsia="Calibri" w:hAnsi="Calibri" w:cs="Calibri"/>
          <w:noProof/>
          <w:color w:val="000000"/>
          <w:sz w:val="22"/>
        </w:rPr>
        <w:lastRenderedPageBreak/>
        <mc:AlternateContent>
          <mc:Choice Requires="wpg">
            <w:drawing>
              <wp:anchor distT="0" distB="0" distL="114300" distR="114300" simplePos="0" relativeHeight="251747328" behindDoc="0" locked="0" layoutInCell="1" allowOverlap="1" wp14:anchorId="022E223E" wp14:editId="3EE459A6">
                <wp:simplePos x="0" y="0"/>
                <wp:positionH relativeFrom="column">
                  <wp:posOffset>2634564</wp:posOffset>
                </wp:positionH>
                <wp:positionV relativeFrom="paragraph">
                  <wp:posOffset>-103833</wp:posOffset>
                </wp:positionV>
                <wp:extent cx="403860" cy="551815"/>
                <wp:effectExtent l="0" t="0" r="0" b="0"/>
                <wp:wrapSquare wrapText="bothSides"/>
                <wp:docPr id="105606" name="Group 105606"/>
                <wp:cNvGraphicFramePr/>
                <a:graphic xmlns:a="http://schemas.openxmlformats.org/drawingml/2006/main">
                  <a:graphicData uri="http://schemas.microsoft.com/office/word/2010/wordprocessingGroup">
                    <wpg:wgp>
                      <wpg:cNvGrpSpPr/>
                      <wpg:grpSpPr>
                        <a:xfrm>
                          <a:off x="0" y="0"/>
                          <a:ext cx="403860" cy="551815"/>
                          <a:chOff x="0" y="0"/>
                          <a:chExt cx="403860" cy="551815"/>
                        </a:xfrm>
                      </wpg:grpSpPr>
                      <pic:pic xmlns:pic="http://schemas.openxmlformats.org/drawingml/2006/picture">
                        <pic:nvPicPr>
                          <pic:cNvPr id="777" name="Picture 777"/>
                          <pic:cNvPicPr/>
                        </pic:nvPicPr>
                        <pic:blipFill>
                          <a:blip r:embed="rId177"/>
                          <a:stretch>
                            <a:fillRect/>
                          </a:stretch>
                        </pic:blipFill>
                        <pic:spPr>
                          <a:xfrm>
                            <a:off x="193675" y="0"/>
                            <a:ext cx="210185" cy="210820"/>
                          </a:xfrm>
                          <a:prstGeom prst="rect">
                            <a:avLst/>
                          </a:prstGeom>
                        </pic:spPr>
                      </pic:pic>
                      <pic:pic xmlns:pic="http://schemas.openxmlformats.org/drawingml/2006/picture">
                        <pic:nvPicPr>
                          <pic:cNvPr id="791" name="Picture 791"/>
                          <pic:cNvPicPr/>
                        </pic:nvPicPr>
                        <pic:blipFill>
                          <a:blip r:embed="rId178"/>
                          <a:stretch>
                            <a:fillRect/>
                          </a:stretch>
                        </pic:blipFill>
                        <pic:spPr>
                          <a:xfrm>
                            <a:off x="0" y="243840"/>
                            <a:ext cx="307975" cy="307975"/>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3BF6E98F" id="Group 105606" o:spid="_x0000_s1026" style="position:absolute;margin-left:207.45pt;margin-top:-8.2pt;width:31.8pt;height:43.45pt;z-index:251747328" coordsize="4038,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">
                <v:shape id="Picture 777" o:spid="_x0000_s1027" type="#_x0000_t75" style="position:absolute;left:1936;width:2102;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">
                  <v:imagedata r:id="rId179" o:title=""/>
                </v:shape>
                <v:shape id="Picture 791" o:spid="_x0000_s1028" type="#_x0000_t75" style="position:absolute;top:2438;width:3079;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">
                  <v:imagedata r:id="rId180" o:title=""/>
                </v:shape>
                <w10:wrap type="square"/>
              </v:group>
            </w:pict>
          </mc:Fallback>
        </mc:AlternateContent>
      </w:r>
      <w:r>
        <w:rPr>
          <w:rFonts w:ascii="Calibri" w:eastAsia="Calibri" w:hAnsi="Calibri" w:cs="Calibri"/>
          <w:color w:val="000000"/>
          <w:sz w:val="22"/>
        </w:rPr>
        <w:tab/>
      </w:r>
      <w:r>
        <w:t xml:space="preserve">Теперь выбираем инструмент </w:t>
      </w:r>
      <w:r>
        <w:rPr>
          <w:b/>
        </w:rPr>
        <w:t xml:space="preserve">Текст </w:t>
      </w:r>
      <w:r>
        <w:rPr>
          <w:b/>
        </w:rPr>
        <w:tab/>
        <w:t xml:space="preserve"> (T)</w:t>
      </w:r>
      <w:r>
        <w:t xml:space="preserve"> и создаем какую-нибудь надпись. Мы </w:t>
      </w:r>
    </w:p>
    <w:p w14:paraId="55568188" w14:textId="77777777" w:rsidR="00557EC7" w:rsidRDefault="00557EC7" w:rsidP="00557EC7">
      <w:pPr>
        <w:ind w:left="355" w:right="787"/>
      </w:pPr>
      <w:r>
        <w:t xml:space="preserve">выбрали шрифт </w:t>
      </w:r>
      <w:r>
        <w:rPr>
          <w:noProof/>
        </w:rPr>
        <w:drawing>
          <wp:inline distT="0" distB="0" distL="0" distR="0" wp14:anchorId="595006D4" wp14:editId="6E22D578">
            <wp:extent cx="307975" cy="307975"/>
            <wp:effectExtent l="0" t="0" r="0" b="0"/>
            <wp:docPr id="787" name="Picture 787"/>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178"/>
                    <a:stretch>
                      <a:fillRect/>
                    </a:stretch>
                  </pic:blipFill>
                  <pic:spPr>
                    <a:xfrm>
                      <a:off x="0" y="0"/>
                      <a:ext cx="307975" cy="307975"/>
                    </a:xfrm>
                    <a:prstGeom prst="rect">
                      <a:avLst/>
                    </a:prstGeom>
                  </pic:spPr>
                </pic:pic>
              </a:graphicData>
            </a:graphic>
          </wp:inline>
        </w:drawing>
      </w:r>
      <w:proofErr w:type="spellStart"/>
      <w:r>
        <w:rPr>
          <w:b/>
        </w:rPr>
        <w:t>Amienne</w:t>
      </w:r>
      <w:proofErr w:type="spellEnd"/>
      <w:r>
        <w:rPr>
          <w:b/>
        </w:rPr>
        <w:t xml:space="preserve"> </w:t>
      </w:r>
      <w:proofErr w:type="spellStart"/>
      <w:r>
        <w:rPr>
          <w:b/>
        </w:rPr>
        <w:t>Bold</w:t>
      </w:r>
      <w:proofErr w:type="spellEnd"/>
      <w:r>
        <w:t xml:space="preserve">  из стандартного набора и свойства текста, как показано тут: </w:t>
      </w:r>
    </w:p>
    <w:p w14:paraId="72B4316B" w14:textId="77777777" w:rsidR="00557EC7" w:rsidRDefault="00557EC7" w:rsidP="00557EC7">
      <w:pPr>
        <w:spacing w:after="246" w:line="259" w:lineRule="auto"/>
        <w:ind w:right="373"/>
        <w:jc w:val="center"/>
      </w:pPr>
      <w:r>
        <w:rPr>
          <w:noProof/>
        </w:rPr>
        <w:drawing>
          <wp:inline distT="0" distB="0" distL="0" distR="0" wp14:anchorId="4964505C" wp14:editId="286BA553">
            <wp:extent cx="2206625" cy="4260850"/>
            <wp:effectExtent l="0" t="0" r="0" b="0"/>
            <wp:docPr id="803" name="Picture 803"/>
            <wp:cNvGraphicFramePr/>
            <a:graphic xmlns:a="http://schemas.openxmlformats.org/drawingml/2006/main">
              <a:graphicData uri="http://schemas.openxmlformats.org/drawingml/2006/picture">
                <pic:pic xmlns:pic="http://schemas.openxmlformats.org/drawingml/2006/picture">
                  <pic:nvPicPr>
                    <pic:cNvPr id="803" name="Picture 803"/>
                    <pic:cNvPicPr/>
                  </pic:nvPicPr>
                  <pic:blipFill>
                    <a:blip r:embed="rId181"/>
                    <a:stretch>
                      <a:fillRect/>
                    </a:stretch>
                  </pic:blipFill>
                  <pic:spPr>
                    <a:xfrm>
                      <a:off x="0" y="0"/>
                      <a:ext cx="2206625" cy="4260850"/>
                    </a:xfrm>
                    <a:prstGeom prst="rect">
                      <a:avLst/>
                    </a:prstGeom>
                  </pic:spPr>
                </pic:pic>
              </a:graphicData>
            </a:graphic>
          </wp:inline>
        </w:drawing>
      </w:r>
      <w:r>
        <w:t xml:space="preserve"> </w:t>
      </w:r>
    </w:p>
    <w:p w14:paraId="05D8CF1C" w14:textId="77777777" w:rsidR="00557EC7" w:rsidRDefault="00557EC7" w:rsidP="00557EC7">
      <w:pPr>
        <w:ind w:left="355" w:right="787"/>
      </w:pPr>
      <w:r>
        <w:t xml:space="preserve">Получилась вот такая надпись: </w:t>
      </w:r>
    </w:p>
    <w:p w14:paraId="698E14C0" w14:textId="77777777" w:rsidR="00557EC7" w:rsidRDefault="00557EC7" w:rsidP="00557EC7">
      <w:pPr>
        <w:spacing w:after="243" w:line="259" w:lineRule="auto"/>
        <w:ind w:right="374"/>
        <w:jc w:val="center"/>
      </w:pPr>
      <w:r>
        <w:rPr>
          <w:noProof/>
        </w:rPr>
        <w:drawing>
          <wp:inline distT="0" distB="0" distL="0" distR="0" wp14:anchorId="44B23B11" wp14:editId="0490D3D2">
            <wp:extent cx="2857500" cy="1432560"/>
            <wp:effectExtent l="0" t="0" r="0" b="0"/>
            <wp:docPr id="808" name="Picture 808"/>
            <wp:cNvGraphicFramePr/>
            <a:graphic xmlns:a="http://schemas.openxmlformats.org/drawingml/2006/main">
              <a:graphicData uri="http://schemas.openxmlformats.org/drawingml/2006/picture">
                <pic:pic xmlns:pic="http://schemas.openxmlformats.org/drawingml/2006/picture">
                  <pic:nvPicPr>
                    <pic:cNvPr id="808" name="Picture 808"/>
                    <pic:cNvPicPr/>
                  </pic:nvPicPr>
                  <pic:blipFill>
                    <a:blip r:embed="rId182"/>
                    <a:stretch>
                      <a:fillRect/>
                    </a:stretch>
                  </pic:blipFill>
                  <pic:spPr>
                    <a:xfrm>
                      <a:off x="0" y="0"/>
                      <a:ext cx="2857500" cy="1432560"/>
                    </a:xfrm>
                    <a:prstGeom prst="rect">
                      <a:avLst/>
                    </a:prstGeom>
                  </pic:spPr>
                </pic:pic>
              </a:graphicData>
            </a:graphic>
          </wp:inline>
        </w:drawing>
      </w:r>
      <w:r>
        <w:t xml:space="preserve">  </w:t>
      </w:r>
    </w:p>
    <w:p w14:paraId="0ABEF0B4" w14:textId="77777777" w:rsidR="00557EC7" w:rsidRDefault="00557EC7" w:rsidP="00557EC7">
      <w:pPr>
        <w:ind w:left="355" w:right="787"/>
      </w:pPr>
      <w:r>
        <w:t xml:space="preserve">Теперь создадим еще один слой с прозрачным фоном </w:t>
      </w:r>
      <w:r>
        <w:rPr>
          <w:noProof/>
        </w:rPr>
        <w:drawing>
          <wp:inline distT="0" distB="0" distL="0" distR="0" wp14:anchorId="431ACE32" wp14:editId="766522C3">
            <wp:extent cx="132080" cy="149225"/>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83"/>
                    <a:stretch>
                      <a:fillRect/>
                    </a:stretch>
                  </pic:blipFill>
                  <pic:spPr>
                    <a:xfrm>
                      <a:off x="0" y="0"/>
                      <a:ext cx="132080" cy="149225"/>
                    </a:xfrm>
                    <a:prstGeom prst="rect">
                      <a:avLst/>
                    </a:prstGeom>
                  </pic:spPr>
                </pic:pic>
              </a:graphicData>
            </a:graphic>
          </wp:inline>
        </w:drawing>
      </w:r>
      <w:r>
        <w:t xml:space="preserve"> </w:t>
      </w:r>
      <w:r>
        <w:rPr>
          <w:b/>
        </w:rPr>
        <w:t>(</w:t>
      </w:r>
      <w:proofErr w:type="spellStart"/>
      <w:r>
        <w:rPr>
          <w:b/>
        </w:rPr>
        <w:t>Ctrl+N</w:t>
      </w:r>
      <w:proofErr w:type="spellEnd"/>
      <w:r>
        <w:rPr>
          <w:b/>
        </w:rPr>
        <w:t>)</w:t>
      </w:r>
      <w:r>
        <w:t xml:space="preserve"> и поместим его между существующими слоями </w:t>
      </w:r>
      <w:r>
        <w:rPr>
          <w:b/>
        </w:rPr>
        <w:t>Фон</w:t>
      </w:r>
      <w:r>
        <w:t xml:space="preserve">и </w:t>
      </w:r>
      <w:r>
        <w:rPr>
          <w:b/>
        </w:rPr>
        <w:t>Текст</w:t>
      </w:r>
      <w:r>
        <w:t xml:space="preserve"> и назовем его </w:t>
      </w:r>
      <w:r>
        <w:rPr>
          <w:b/>
        </w:rPr>
        <w:t>Свечение</w:t>
      </w:r>
      <w:r>
        <w:t xml:space="preserve">. </w:t>
      </w:r>
    </w:p>
    <w:p w14:paraId="5A24F2E5" w14:textId="77777777" w:rsidR="00557EC7" w:rsidRDefault="00557EC7" w:rsidP="00557EC7">
      <w:pPr>
        <w:spacing w:after="243" w:line="259" w:lineRule="auto"/>
        <w:ind w:right="376"/>
        <w:jc w:val="center"/>
      </w:pPr>
      <w:r>
        <w:rPr>
          <w:noProof/>
        </w:rPr>
        <w:lastRenderedPageBreak/>
        <w:drawing>
          <wp:inline distT="0" distB="0" distL="0" distR="0" wp14:anchorId="20F38170" wp14:editId="38B95D0F">
            <wp:extent cx="1995170" cy="2381885"/>
            <wp:effectExtent l="0" t="0" r="0" b="0"/>
            <wp:docPr id="838" name="Picture 838"/>
            <wp:cNvGraphicFramePr/>
            <a:graphic xmlns:a="http://schemas.openxmlformats.org/drawingml/2006/main">
              <a:graphicData uri="http://schemas.openxmlformats.org/drawingml/2006/picture">
                <pic:pic xmlns:pic="http://schemas.openxmlformats.org/drawingml/2006/picture">
                  <pic:nvPicPr>
                    <pic:cNvPr id="838" name="Picture 838"/>
                    <pic:cNvPicPr/>
                  </pic:nvPicPr>
                  <pic:blipFill>
                    <a:blip r:embed="rId184"/>
                    <a:stretch>
                      <a:fillRect/>
                    </a:stretch>
                  </pic:blipFill>
                  <pic:spPr>
                    <a:xfrm>
                      <a:off x="0" y="0"/>
                      <a:ext cx="1995170" cy="2381885"/>
                    </a:xfrm>
                    <a:prstGeom prst="rect">
                      <a:avLst/>
                    </a:prstGeom>
                  </pic:spPr>
                </pic:pic>
              </a:graphicData>
            </a:graphic>
          </wp:inline>
        </w:drawing>
      </w:r>
      <w:r>
        <w:t xml:space="preserve"> </w:t>
      </w:r>
    </w:p>
    <w:p w14:paraId="56871C4C" w14:textId="77777777" w:rsidR="00557EC7" w:rsidRDefault="00557EC7" w:rsidP="00557EC7">
      <w:pPr>
        <w:ind w:left="355" w:right="787"/>
      </w:pPr>
      <w:r>
        <w:t xml:space="preserve"> Вернемся снова на слой </w:t>
      </w:r>
      <w:r>
        <w:rPr>
          <w:b/>
        </w:rPr>
        <w:t>Текст</w:t>
      </w:r>
      <w:r>
        <w:t xml:space="preserve"> и в контекстном меню выберем </w:t>
      </w:r>
      <w:r>
        <w:rPr>
          <w:b/>
        </w:rPr>
        <w:t>Альфа-канал в выделение</w:t>
      </w:r>
      <w:r>
        <w:t xml:space="preserve"> (то же самое доступно через меню </w:t>
      </w:r>
      <w:r>
        <w:rPr>
          <w:b/>
        </w:rPr>
        <w:t>Слой - Прозрачность</w:t>
      </w:r>
      <w:r>
        <w:t xml:space="preserve">), или же можно выбрать </w:t>
      </w:r>
      <w:r>
        <w:rPr>
          <w:b/>
        </w:rPr>
        <w:t>Текст в выделение</w:t>
      </w:r>
      <w:r>
        <w:t xml:space="preserve">, в нашем случае способ, которым мы выделим текст не существенен, главная задача на данном этапе - выделить текст. </w:t>
      </w:r>
    </w:p>
    <w:p w14:paraId="18557909" w14:textId="77777777" w:rsidR="00557EC7" w:rsidRDefault="00557EC7" w:rsidP="00557EC7">
      <w:pPr>
        <w:spacing w:after="196" w:line="259" w:lineRule="auto"/>
        <w:ind w:left="2198"/>
      </w:pPr>
      <w:r>
        <w:rPr>
          <w:noProof/>
        </w:rPr>
        <w:drawing>
          <wp:inline distT="0" distB="0" distL="0" distR="0" wp14:anchorId="3A33EB35" wp14:editId="74D31329">
            <wp:extent cx="3605530" cy="2549525"/>
            <wp:effectExtent l="0" t="0" r="0" b="0"/>
            <wp:docPr id="873" name="Picture 873"/>
            <wp:cNvGraphicFramePr/>
            <a:graphic xmlns:a="http://schemas.openxmlformats.org/drawingml/2006/main">
              <a:graphicData uri="http://schemas.openxmlformats.org/drawingml/2006/picture">
                <pic:pic xmlns:pic="http://schemas.openxmlformats.org/drawingml/2006/picture">
                  <pic:nvPicPr>
                    <pic:cNvPr id="873" name="Picture 873"/>
                    <pic:cNvPicPr/>
                  </pic:nvPicPr>
                  <pic:blipFill>
                    <a:blip r:embed="rId185"/>
                    <a:stretch>
                      <a:fillRect/>
                    </a:stretch>
                  </pic:blipFill>
                  <pic:spPr>
                    <a:xfrm>
                      <a:off x="0" y="0"/>
                      <a:ext cx="3605530" cy="2549525"/>
                    </a:xfrm>
                    <a:prstGeom prst="rect">
                      <a:avLst/>
                    </a:prstGeom>
                  </pic:spPr>
                </pic:pic>
              </a:graphicData>
            </a:graphic>
          </wp:inline>
        </w:drawing>
      </w:r>
      <w:r>
        <w:t xml:space="preserve"> </w:t>
      </w:r>
    </w:p>
    <w:p w14:paraId="2211178D" w14:textId="77777777" w:rsidR="00557EC7" w:rsidRDefault="00557EC7" w:rsidP="00557EC7">
      <w:pPr>
        <w:spacing w:after="250" w:line="259" w:lineRule="auto"/>
        <w:ind w:right="374"/>
        <w:jc w:val="center"/>
      </w:pPr>
      <w:r>
        <w:t xml:space="preserve">  </w:t>
      </w:r>
    </w:p>
    <w:p w14:paraId="04C1486E" w14:textId="77777777" w:rsidR="00557EC7" w:rsidRDefault="00557EC7" w:rsidP="00557EC7">
      <w:pPr>
        <w:spacing w:after="246" w:line="259" w:lineRule="auto"/>
        <w:ind w:right="376"/>
        <w:jc w:val="center"/>
      </w:pPr>
      <w:r>
        <w:rPr>
          <w:noProof/>
        </w:rPr>
        <w:drawing>
          <wp:inline distT="0" distB="0" distL="0" distR="0" wp14:anchorId="609313F6" wp14:editId="0571BF2E">
            <wp:extent cx="2857500" cy="143256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186"/>
                    <a:stretch>
                      <a:fillRect/>
                    </a:stretch>
                  </pic:blipFill>
                  <pic:spPr>
                    <a:xfrm>
                      <a:off x="0" y="0"/>
                      <a:ext cx="2857500" cy="1432560"/>
                    </a:xfrm>
                    <a:prstGeom prst="rect">
                      <a:avLst/>
                    </a:prstGeom>
                  </pic:spPr>
                </pic:pic>
              </a:graphicData>
            </a:graphic>
          </wp:inline>
        </w:drawing>
      </w:r>
      <w:r>
        <w:t xml:space="preserve"> </w:t>
      </w:r>
    </w:p>
    <w:p w14:paraId="06044D07" w14:textId="77777777" w:rsidR="00557EC7" w:rsidRDefault="00557EC7" w:rsidP="00557EC7">
      <w:pPr>
        <w:spacing w:after="291"/>
        <w:ind w:left="355" w:right="787"/>
      </w:pPr>
      <w:r>
        <w:t xml:space="preserve">Теперь не снимая выделения переходим на пока еще пустой слой </w:t>
      </w:r>
      <w:r>
        <w:rPr>
          <w:b/>
        </w:rPr>
        <w:t>Свечение</w:t>
      </w:r>
      <w:r>
        <w:t xml:space="preserve"> и дальше продолжаем работать на нем. </w:t>
      </w:r>
    </w:p>
    <w:p w14:paraId="6E0BA755" w14:textId="77777777" w:rsidR="00557EC7" w:rsidRDefault="00557EC7" w:rsidP="00557EC7">
      <w:pPr>
        <w:ind w:left="355" w:right="787"/>
      </w:pPr>
      <w:r>
        <w:lastRenderedPageBreak/>
        <w:t>Расширим выделение на 5 пикселей (</w:t>
      </w:r>
      <w:r>
        <w:rPr>
          <w:b/>
        </w:rPr>
        <w:t>Меню - Выделение - Увеличить</w:t>
      </w:r>
      <w:r>
        <w:t>). Теперь растушуем на 20 пикселей (</w:t>
      </w:r>
      <w:r>
        <w:rPr>
          <w:b/>
        </w:rPr>
        <w:t>Меню - Выделение - Растушевать</w:t>
      </w:r>
      <w:r>
        <w:t xml:space="preserve">). </w:t>
      </w:r>
    </w:p>
    <w:p w14:paraId="501F6502" w14:textId="77777777" w:rsidR="00557EC7" w:rsidRDefault="00557EC7" w:rsidP="00557EC7">
      <w:pPr>
        <w:ind w:left="355" w:right="787"/>
      </w:pPr>
      <w:r>
        <w:t xml:space="preserve">В качестве основного цвета выбираем цвет, который мы хотим использовать для свечения, </w:t>
      </w:r>
    </w:p>
    <w:p w14:paraId="5F72E4C0" w14:textId="77777777" w:rsidR="00557EC7" w:rsidRDefault="00557EC7" w:rsidP="00557EC7">
      <w:pPr>
        <w:ind w:left="355" w:right="787"/>
      </w:pPr>
      <w:r>
        <w:t xml:space="preserve">например </w:t>
      </w:r>
      <w:r>
        <w:rPr>
          <w:b/>
        </w:rPr>
        <w:t>#00ff00</w:t>
      </w:r>
      <w:r>
        <w:rPr>
          <w:rFonts w:ascii="Calibri" w:eastAsia="Calibri" w:hAnsi="Calibri" w:cs="Calibri"/>
          <w:noProof/>
          <w:color w:val="000000"/>
          <w:sz w:val="22"/>
        </w:rPr>
        <mc:AlternateContent>
          <mc:Choice Requires="wpg">
            <w:drawing>
              <wp:inline distT="0" distB="0" distL="0" distR="0" wp14:anchorId="77BFF005" wp14:editId="1967E562">
                <wp:extent cx="923925" cy="307975"/>
                <wp:effectExtent l="0" t="0" r="0" b="0"/>
                <wp:docPr id="105843" name="Group 105843"/>
                <wp:cNvGraphicFramePr/>
                <a:graphic xmlns:a="http://schemas.openxmlformats.org/drawingml/2006/main">
                  <a:graphicData uri="http://schemas.microsoft.com/office/word/2010/wordprocessingGroup">
                    <wpg:wgp>
                      <wpg:cNvGrpSpPr/>
                      <wpg:grpSpPr>
                        <a:xfrm>
                          <a:off x="0" y="0"/>
                          <a:ext cx="923925" cy="307975"/>
                          <a:chOff x="0" y="0"/>
                          <a:chExt cx="923925" cy="307975"/>
                        </a:xfrm>
                      </wpg:grpSpPr>
                      <pic:pic xmlns:pic="http://schemas.openxmlformats.org/drawingml/2006/picture">
                        <pic:nvPicPr>
                          <pic:cNvPr id="922" name="Picture 922"/>
                          <pic:cNvPicPr/>
                        </pic:nvPicPr>
                        <pic:blipFill>
                          <a:blip r:embed="rId178"/>
                          <a:stretch>
                            <a:fillRect/>
                          </a:stretch>
                        </pic:blipFill>
                        <pic:spPr>
                          <a:xfrm>
                            <a:off x="0" y="0"/>
                            <a:ext cx="307975" cy="307975"/>
                          </a:xfrm>
                          <a:prstGeom prst="rect">
                            <a:avLst/>
                          </a:prstGeom>
                        </pic:spPr>
                      </pic:pic>
                      <pic:pic xmlns:pic="http://schemas.openxmlformats.org/drawingml/2006/picture">
                        <pic:nvPicPr>
                          <pic:cNvPr id="924" name="Picture 924"/>
                          <pic:cNvPicPr/>
                        </pic:nvPicPr>
                        <pic:blipFill>
                          <a:blip r:embed="rId178"/>
                          <a:stretch>
                            <a:fillRect/>
                          </a:stretch>
                        </pic:blipFill>
                        <pic:spPr>
                          <a:xfrm>
                            <a:off x="307975" y="0"/>
                            <a:ext cx="307975" cy="307975"/>
                          </a:xfrm>
                          <a:prstGeom prst="rect">
                            <a:avLst/>
                          </a:prstGeom>
                        </pic:spPr>
                      </pic:pic>
                      <pic:pic xmlns:pic="http://schemas.openxmlformats.org/drawingml/2006/picture">
                        <pic:nvPicPr>
                          <pic:cNvPr id="926" name="Picture 926"/>
                          <pic:cNvPicPr/>
                        </pic:nvPicPr>
                        <pic:blipFill>
                          <a:blip r:embed="rId178"/>
                          <a:stretch>
                            <a:fillRect/>
                          </a:stretch>
                        </pic:blipFill>
                        <pic:spPr>
                          <a:xfrm>
                            <a:off x="615950" y="0"/>
                            <a:ext cx="307975" cy="307975"/>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3A70649D" id="Group 105843" o:spid="_x0000_s1026" style="width:72.75pt;height:24.25pt;mso-position-horizontal-relative:char;mso-position-vertical-relative:line" coordsize="9239,3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">
                <v:shape id="Picture 922" o:spid="_x0000_s1027" type="#_x0000_t75" style="position:absolute;width:3079;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">
                  <v:imagedata r:id="rId180" o:title=""/>
                </v:shape>
                <v:shape id="Picture 924" o:spid="_x0000_s1028" type="#_x0000_t75" style="position:absolute;left:307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">
                  <v:imagedata r:id="rId180" o:title=""/>
                </v:shape>
                <v:shape id="Picture 926" o:spid="_x0000_s1029" type="#_x0000_t75" style="position:absolute;left:615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">
                  <v:imagedata r:id="rId180" o:title=""/>
                </v:shape>
                <w10:anchorlock/>
              </v:group>
            </w:pict>
          </mc:Fallback>
        </mc:AlternateContent>
      </w:r>
      <w:r>
        <w:t xml:space="preserve">. </w:t>
      </w:r>
    </w:p>
    <w:p w14:paraId="55BE9096" w14:textId="77777777" w:rsidR="00557EC7" w:rsidRDefault="00557EC7" w:rsidP="00557EC7">
      <w:pPr>
        <w:spacing w:after="199" w:line="259" w:lineRule="auto"/>
        <w:ind w:right="374"/>
        <w:jc w:val="center"/>
      </w:pPr>
      <w:r>
        <w:rPr>
          <w:noProof/>
        </w:rPr>
        <w:drawing>
          <wp:inline distT="0" distB="0" distL="0" distR="0" wp14:anchorId="41D793ED" wp14:editId="0652D533">
            <wp:extent cx="1697990" cy="825500"/>
            <wp:effectExtent l="0" t="0" r="0" b="0"/>
            <wp:docPr id="930" name="Picture 930"/>
            <wp:cNvGraphicFramePr/>
            <a:graphic xmlns:a="http://schemas.openxmlformats.org/drawingml/2006/main">
              <a:graphicData uri="http://schemas.openxmlformats.org/drawingml/2006/picture">
                <pic:pic xmlns:pic="http://schemas.openxmlformats.org/drawingml/2006/picture">
                  <pic:nvPicPr>
                    <pic:cNvPr id="930" name="Picture 930"/>
                    <pic:cNvPicPr/>
                  </pic:nvPicPr>
                  <pic:blipFill>
                    <a:blip r:embed="rId187"/>
                    <a:stretch>
                      <a:fillRect/>
                    </a:stretch>
                  </pic:blipFill>
                  <pic:spPr>
                    <a:xfrm>
                      <a:off x="0" y="0"/>
                      <a:ext cx="1697990" cy="825500"/>
                    </a:xfrm>
                    <a:prstGeom prst="rect">
                      <a:avLst/>
                    </a:prstGeom>
                  </pic:spPr>
                </pic:pic>
              </a:graphicData>
            </a:graphic>
          </wp:inline>
        </w:drawing>
      </w:r>
      <w:r>
        <w:t xml:space="preserve"> </w:t>
      </w:r>
    </w:p>
    <w:p w14:paraId="0ABDA77B" w14:textId="77777777" w:rsidR="00557EC7" w:rsidRDefault="00557EC7" w:rsidP="00557EC7">
      <w:pPr>
        <w:spacing w:after="299"/>
        <w:ind w:left="355" w:right="787"/>
      </w:pPr>
      <w:r>
        <w:t xml:space="preserve">Теперь осталось лишь заполнить выделение выбранным цветом. Это можно сделать с помощью меню </w:t>
      </w:r>
      <w:r>
        <w:rPr>
          <w:b/>
        </w:rPr>
        <w:t>Правка - Залить цветом переднего плана (</w:t>
      </w:r>
      <w:proofErr w:type="spellStart"/>
      <w:r>
        <w:rPr>
          <w:b/>
        </w:rPr>
        <w:t>Ctrl</w:t>
      </w:r>
      <w:proofErr w:type="spellEnd"/>
      <w:r>
        <w:rPr>
          <w:b/>
        </w:rPr>
        <w:t>+&lt;)</w:t>
      </w:r>
      <w:r>
        <w:t xml:space="preserve">. </w:t>
      </w:r>
    </w:p>
    <w:p w14:paraId="28CEDD1F" w14:textId="77777777" w:rsidR="00557EC7" w:rsidRDefault="00557EC7" w:rsidP="00557EC7">
      <w:pPr>
        <w:spacing w:after="242" w:line="270" w:lineRule="auto"/>
        <w:ind w:right="106"/>
      </w:pPr>
      <w:r>
        <w:rPr>
          <w:b/>
        </w:rPr>
        <w:t>В итоге получаем желаемый эффект:</w:t>
      </w:r>
      <w:r>
        <w:t xml:space="preserve"> </w:t>
      </w:r>
    </w:p>
    <w:p w14:paraId="2305B406" w14:textId="77777777" w:rsidR="00557EC7" w:rsidRDefault="00557EC7" w:rsidP="00557EC7">
      <w:pPr>
        <w:spacing w:after="248" w:line="259" w:lineRule="auto"/>
        <w:ind w:left="360"/>
      </w:pPr>
      <w:r>
        <w:t xml:space="preserve">  </w:t>
      </w:r>
    </w:p>
    <w:p w14:paraId="2CD801C7" w14:textId="77777777" w:rsidR="00557EC7" w:rsidRDefault="00557EC7" w:rsidP="00557EC7">
      <w:pPr>
        <w:spacing w:after="199" w:line="259" w:lineRule="auto"/>
        <w:ind w:right="376"/>
        <w:jc w:val="center"/>
      </w:pPr>
      <w:r>
        <w:rPr>
          <w:noProof/>
        </w:rPr>
        <w:drawing>
          <wp:inline distT="0" distB="0" distL="0" distR="0" wp14:anchorId="32C9C0CC" wp14:editId="00F61F97">
            <wp:extent cx="2857500" cy="1432560"/>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188"/>
                    <a:stretch>
                      <a:fillRect/>
                    </a:stretch>
                  </pic:blipFill>
                  <pic:spPr>
                    <a:xfrm>
                      <a:off x="0" y="0"/>
                      <a:ext cx="2857500" cy="1432560"/>
                    </a:xfrm>
                    <a:prstGeom prst="rect">
                      <a:avLst/>
                    </a:prstGeom>
                  </pic:spPr>
                </pic:pic>
              </a:graphicData>
            </a:graphic>
          </wp:inline>
        </w:drawing>
      </w:r>
      <w:r>
        <w:t xml:space="preserve"> </w:t>
      </w:r>
    </w:p>
    <w:p w14:paraId="75C90096" w14:textId="77777777" w:rsidR="00557EC7" w:rsidRDefault="00557EC7" w:rsidP="00557EC7">
      <w:pPr>
        <w:spacing w:after="314" w:line="259" w:lineRule="auto"/>
        <w:ind w:right="374"/>
        <w:jc w:val="center"/>
      </w:pPr>
      <w:r>
        <w:t xml:space="preserve">  </w:t>
      </w:r>
    </w:p>
    <w:p w14:paraId="3B287DC4" w14:textId="77777777" w:rsidR="00557EC7" w:rsidRDefault="00557EC7" w:rsidP="00557EC7">
      <w:pPr>
        <w:spacing w:after="199" w:line="259" w:lineRule="auto"/>
        <w:ind w:right="732"/>
        <w:jc w:val="right"/>
      </w:pPr>
      <w:r>
        <w:rPr>
          <w:rFonts w:ascii="Calibri" w:eastAsia="Calibri" w:hAnsi="Calibri" w:cs="Calibri"/>
          <w:noProof/>
          <w:color w:val="000000"/>
          <w:sz w:val="22"/>
        </w:rPr>
        <mc:AlternateContent>
          <mc:Choice Requires="wpg">
            <w:drawing>
              <wp:inline distT="0" distB="0" distL="0" distR="0" wp14:anchorId="7D269049" wp14:editId="4B7A35B5">
                <wp:extent cx="5941569" cy="18923"/>
                <wp:effectExtent l="0" t="0" r="0" b="0"/>
                <wp:docPr id="105790" name="Group 105790"/>
                <wp:cNvGraphicFramePr/>
                <a:graphic xmlns:a="http://schemas.openxmlformats.org/drawingml/2006/main">
                  <a:graphicData uri="http://schemas.microsoft.com/office/word/2010/wordprocessingGroup">
                    <wpg:wgp>
                      <wpg:cNvGrpSpPr/>
                      <wpg:grpSpPr>
                        <a:xfrm>
                          <a:off x="0" y="0"/>
                          <a:ext cx="5941569" cy="18923"/>
                          <a:chOff x="0" y="0"/>
                          <a:chExt cx="5941569" cy="18923"/>
                        </a:xfrm>
                      </wpg:grpSpPr>
                      <wps:wsp>
                        <wps:cNvPr id="129216" name="Shape 129216"/>
                        <wps:cNvSpPr/>
                        <wps:spPr>
                          <a:xfrm>
                            <a:off x="0" y="0"/>
                            <a:ext cx="5940425" cy="17780"/>
                          </a:xfrm>
                          <a:custGeom>
                            <a:avLst/>
                            <a:gdLst/>
                            <a:ahLst/>
                            <a:cxnLst/>
                            <a:rect l="0" t="0" r="0" b="0"/>
                            <a:pathLst>
                              <a:path w="5940425" h="17780">
                                <a:moveTo>
                                  <a:pt x="0" y="0"/>
                                </a:moveTo>
                                <a:lnTo>
                                  <a:pt x="5940425" y="0"/>
                                </a:lnTo>
                                <a:lnTo>
                                  <a:pt x="59404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7" name="Shape 129217"/>
                        <wps:cNvSpPr/>
                        <wps:spPr>
                          <a:xfrm>
                            <a:off x="51"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8" name="Shape 129218"/>
                        <wps:cNvSpPr/>
                        <wps:spPr>
                          <a:xfrm>
                            <a:off x="3099" y="63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9" name="Shape 129219"/>
                        <wps:cNvSpPr/>
                        <wps:spPr>
                          <a:xfrm>
                            <a:off x="5938520"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0" name="Shape 129220"/>
                        <wps:cNvSpPr/>
                        <wps:spPr>
                          <a:xfrm>
                            <a:off x="51"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1" name="Shape 129221"/>
                        <wps:cNvSpPr/>
                        <wps:spPr>
                          <a:xfrm>
                            <a:off x="5938520"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2" name="Shape 129222"/>
                        <wps:cNvSpPr/>
                        <wps:spPr>
                          <a:xfrm>
                            <a:off x="51"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3" name="Shape 129223"/>
                        <wps:cNvSpPr/>
                        <wps:spPr>
                          <a:xfrm>
                            <a:off x="3099" y="1587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4" name="Shape 129224"/>
                        <wps:cNvSpPr/>
                        <wps:spPr>
                          <a:xfrm>
                            <a:off x="5938520"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15B5EED0" id="Group 105790" o:spid="_x0000_s1026" style="width:467.85pt;height:1.5pt;mso-position-horizontal-relative:char;mso-position-vertical-relative:line" coordsize="59415,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">
                <v:shape id="Shape 129216" o:spid="_x0000_s1027" style="position:absolute;width:59404;height:177;visibility:visible;mso-wrap-style:square;v-text-anchor:top" coordsize="59404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" path="m,l5940425,r,17780l,17780,,e" fillcolor="#a0a0a0" stroked="f" strokeweight="0">
                  <v:stroke miterlimit="83231f" joinstyle="miter"/>
                  <v:path arrowok="t" textboxrect="0,0,5940425,17780"/>
                </v:shape>
                <v:shape id="Shape 129217" o:spid="_x0000_s1028" style="position:absolute;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" path="m,l9144,r,9144l,9144,,e" fillcolor="#a0a0a0" stroked="f" strokeweight="0">
                  <v:stroke miterlimit="83231f" joinstyle="miter"/>
                  <v:path arrowok="t" textboxrect="0,0,9144,9144"/>
                </v:shape>
                <v:shape id="Shape 129218" o:spid="_x0000_s1029" style="position:absolute;left:30;top:6;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" path="m,l5935346,r,9144l,9144,,e" fillcolor="#a0a0a0" stroked="f" strokeweight="0">
                  <v:stroke miterlimit="83231f" joinstyle="miter"/>
                  <v:path arrowok="t" textboxrect="0,0,5935346,9144"/>
                </v:shape>
                <v:shape id="Shape 129219" o:spid="_x0000_s1030" style="position:absolute;left:59385;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" path="m,l9144,r,9144l,9144,,e" fillcolor="#a0a0a0" stroked="f" strokeweight="0">
                  <v:stroke miterlimit="83231f" joinstyle="miter"/>
                  <v:path arrowok="t" textboxrect="0,0,9144,9144"/>
                </v:shape>
                <v:shape id="Shape 129220" o:spid="_x0000_s1031" style="position:absolute;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" path="m,l9144,r,12192l,12192,,e" fillcolor="#a0a0a0" stroked="f" strokeweight="0">
                  <v:stroke miterlimit="83231f" joinstyle="miter"/>
                  <v:path arrowok="t" textboxrect="0,0,9144,12192"/>
                </v:shape>
                <v:shape id="Shape 129221" o:spid="_x0000_s1032" style="position:absolute;left:59385;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" path="m,l9144,r,12192l,12192,,e" fillcolor="#e3e3e3" stroked="f" strokeweight="0">
                  <v:stroke miterlimit="83231f" joinstyle="miter"/>
                  <v:path arrowok="t" textboxrect="0,0,9144,12192"/>
                </v:shape>
                <v:shape id="Shape 129222" o:spid="_x0000_s1033" style="position:absolute;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" path="m,l9144,r,9144l,9144,,e" fillcolor="#e3e3e3" stroked="f" strokeweight="0">
                  <v:stroke miterlimit="83231f" joinstyle="miter"/>
                  <v:path arrowok="t" textboxrect="0,0,9144,9144"/>
                </v:shape>
                <v:shape id="Shape 129223" o:spid="_x0000_s1034" style="position:absolute;left:30;top:158;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" path="m,l5935346,r,9144l,9144,,e" fillcolor="#e3e3e3" stroked="f" strokeweight="0">
                  <v:stroke miterlimit="83231f" joinstyle="miter"/>
                  <v:path arrowok="t" textboxrect="0,0,5935346,9144"/>
                </v:shape>
                <v:shape id="Shape 129224" o:spid="_x0000_s1035" style="position:absolute;left:59385;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1B6DAB09" w14:textId="77777777" w:rsidR="00557EC7" w:rsidRDefault="00557EC7" w:rsidP="00557EC7">
      <w:pPr>
        <w:spacing w:after="300" w:line="259" w:lineRule="auto"/>
        <w:ind w:left="360"/>
      </w:pPr>
      <w:r>
        <w:t xml:space="preserve">  </w:t>
      </w:r>
    </w:p>
    <w:p w14:paraId="59474226" w14:textId="77777777" w:rsidR="00557EC7" w:rsidRDefault="00557EC7" w:rsidP="00557EC7">
      <w:pPr>
        <w:ind w:left="355" w:right="787"/>
      </w:pPr>
      <w:r>
        <w:t xml:space="preserve">Другие варианты: </w:t>
      </w:r>
    </w:p>
    <w:p w14:paraId="1DC18964" w14:textId="77777777" w:rsidR="00557EC7" w:rsidRDefault="00557EC7" w:rsidP="00557EC7">
      <w:pPr>
        <w:spacing w:after="196" w:line="259" w:lineRule="auto"/>
        <w:ind w:right="376"/>
        <w:jc w:val="center"/>
      </w:pPr>
      <w:r>
        <w:rPr>
          <w:noProof/>
        </w:rPr>
        <w:drawing>
          <wp:inline distT="0" distB="0" distL="0" distR="0" wp14:anchorId="2A6B496E" wp14:editId="70ECD148">
            <wp:extent cx="2306320" cy="2305685"/>
            <wp:effectExtent l="0" t="0" r="0" b="0"/>
            <wp:docPr id="969" name="Picture 969"/>
            <wp:cNvGraphicFramePr/>
            <a:graphic xmlns:a="http://schemas.openxmlformats.org/drawingml/2006/main">
              <a:graphicData uri="http://schemas.openxmlformats.org/drawingml/2006/picture">
                <pic:pic xmlns:pic="http://schemas.openxmlformats.org/drawingml/2006/picture">
                  <pic:nvPicPr>
                    <pic:cNvPr id="969" name="Picture 969"/>
                    <pic:cNvPicPr/>
                  </pic:nvPicPr>
                  <pic:blipFill>
                    <a:blip r:embed="rId189"/>
                    <a:stretch>
                      <a:fillRect/>
                    </a:stretch>
                  </pic:blipFill>
                  <pic:spPr>
                    <a:xfrm>
                      <a:off x="0" y="0"/>
                      <a:ext cx="2306320" cy="2305685"/>
                    </a:xfrm>
                    <a:prstGeom prst="rect">
                      <a:avLst/>
                    </a:prstGeom>
                  </pic:spPr>
                </pic:pic>
              </a:graphicData>
            </a:graphic>
          </wp:inline>
        </w:drawing>
      </w:r>
      <w:r>
        <w:t xml:space="preserve"> </w:t>
      </w:r>
    </w:p>
    <w:p w14:paraId="24C09626" w14:textId="77777777" w:rsidR="00557EC7" w:rsidRDefault="00557EC7" w:rsidP="00557EC7">
      <w:pPr>
        <w:spacing w:after="254" w:line="259" w:lineRule="auto"/>
        <w:ind w:left="360"/>
      </w:pPr>
      <w:r>
        <w:t xml:space="preserve">  </w:t>
      </w:r>
    </w:p>
    <w:p w14:paraId="0B4CFAF6" w14:textId="77777777" w:rsidR="00557EC7" w:rsidRDefault="00557EC7" w:rsidP="00557EC7">
      <w:pPr>
        <w:spacing w:after="61" w:line="259" w:lineRule="auto"/>
        <w:ind w:left="360"/>
      </w:pPr>
      <w:r>
        <w:lastRenderedPageBreak/>
        <w:t xml:space="preserve">  </w:t>
      </w:r>
    </w:p>
    <w:p w14:paraId="234469F7" w14:textId="77777777" w:rsidR="00557EC7" w:rsidRDefault="00557EC7" w:rsidP="00557EC7">
      <w:pPr>
        <w:spacing w:after="5" w:line="259" w:lineRule="auto"/>
        <w:ind w:right="732"/>
        <w:jc w:val="right"/>
      </w:pPr>
    </w:p>
    <w:p w14:paraId="12A1DDDC"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4825AC92" wp14:editId="685A28CA">
                <wp:extent cx="5940425" cy="18415"/>
                <wp:effectExtent l="0" t="0" r="0" b="0"/>
                <wp:docPr id="105846" name="Group 105846"/>
                <wp:cNvGraphicFramePr/>
                <a:graphic xmlns:a="http://schemas.openxmlformats.org/drawingml/2006/main">
                  <a:graphicData uri="http://schemas.microsoft.com/office/word/2010/wordprocessingGroup">
                    <wpg:wgp>
                      <wpg:cNvGrpSpPr/>
                      <wpg:grpSpPr>
                        <a:xfrm>
                          <a:off x="0" y="0"/>
                          <a:ext cx="5940425" cy="18415"/>
                          <a:chOff x="0" y="0"/>
                          <a:chExt cx="5940425" cy="18415"/>
                        </a:xfrm>
                      </wpg:grpSpPr>
                      <wps:wsp>
                        <wps:cNvPr id="129236" name="Shape 12923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53C0EABF" id="Group 105846" o:spid="_x0000_s1026" style="width:467.75pt;height:1.45pt;mso-position-horizontal-relative:char;mso-position-vertical-relative:line" coordsize="5940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">
                <v:shape id="Shape 12923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" path="m,l5940425,r,18415l,18415,,e" fillcolor="#a0a0a0" stroked="f" strokeweight="0">
                  <v:stroke miterlimit="83231f" joinstyle="miter"/>
                  <v:path arrowok="t" textboxrect="0,0,5940425,18415"/>
                </v:shape>
                <w10:anchorlock/>
              </v:group>
            </w:pict>
          </mc:Fallback>
        </mc:AlternateContent>
      </w:r>
      <w:r>
        <w:t xml:space="preserve"> </w:t>
      </w:r>
    </w:p>
    <w:p w14:paraId="66C8EC14" w14:textId="77777777" w:rsidR="00557EC7" w:rsidRDefault="00557EC7" w:rsidP="00557EC7">
      <w:pPr>
        <w:spacing w:after="337" w:line="259" w:lineRule="auto"/>
        <w:ind w:left="359"/>
      </w:pPr>
      <w:r>
        <w:rPr>
          <w:rFonts w:ascii="Calibri" w:eastAsia="Calibri" w:hAnsi="Calibri" w:cs="Calibri"/>
          <w:noProof/>
          <w:color w:val="000000"/>
          <w:sz w:val="22"/>
        </w:rPr>
        <mc:AlternateContent>
          <mc:Choice Requires="wpg">
            <w:drawing>
              <wp:inline distT="0" distB="0" distL="0" distR="0" wp14:anchorId="65DBBFB9" wp14:editId="19E8BB14">
                <wp:extent cx="5992876" cy="1749122"/>
                <wp:effectExtent l="0" t="0" r="0" b="0"/>
                <wp:docPr id="105847" name="Group 105847"/>
                <wp:cNvGraphicFramePr/>
                <a:graphic xmlns:a="http://schemas.openxmlformats.org/drawingml/2006/main">
                  <a:graphicData uri="http://schemas.microsoft.com/office/word/2010/wordprocessingGroup">
                    <wpg:wgp>
                      <wpg:cNvGrpSpPr/>
                      <wpg:grpSpPr>
                        <a:xfrm>
                          <a:off x="0" y="0"/>
                          <a:ext cx="5992876" cy="1749122"/>
                          <a:chOff x="0" y="0"/>
                          <a:chExt cx="5992876" cy="1749122"/>
                        </a:xfrm>
                      </wpg:grpSpPr>
                      <wps:wsp>
                        <wps:cNvPr id="984" name="Rectangle 984"/>
                        <wps:cNvSpPr/>
                        <wps:spPr>
                          <a:xfrm>
                            <a:off x="1851152" y="0"/>
                            <a:ext cx="2975620" cy="271675"/>
                          </a:xfrm>
                          <a:prstGeom prst="rect">
                            <a:avLst/>
                          </a:prstGeom>
                          <a:ln>
                            <a:noFill/>
                          </a:ln>
                        </wps:spPr>
                        <wps:txbx>
                          <w:txbxContent>
                            <w:p w14:paraId="2A230E87" w14:textId="77777777" w:rsidR="00C46E1F" w:rsidRDefault="00C46E1F" w:rsidP="00557EC7">
                              <w:pPr>
                                <w:spacing w:after="160" w:line="259" w:lineRule="auto"/>
                              </w:pPr>
                              <w:r>
                                <w:rPr>
                                  <w:b/>
                                  <w:sz w:val="36"/>
                                </w:rPr>
                                <w:t>Снежинка за стеклом</w:t>
                              </w:r>
                            </w:p>
                          </w:txbxContent>
                        </wps:txbx>
                        <wps:bodyPr horzOverflow="overflow" vert="horz" lIns="0" tIns="0" rIns="0" bIns="0" rtlCol="0">
                          <a:noAutofit/>
                        </wps:bodyPr>
                      </wps:wsp>
                      <wps:wsp>
                        <wps:cNvPr id="985" name="Rectangle 985"/>
                        <wps:cNvSpPr/>
                        <wps:spPr>
                          <a:xfrm>
                            <a:off x="4090162" y="19030"/>
                            <a:ext cx="50673" cy="224380"/>
                          </a:xfrm>
                          <a:prstGeom prst="rect">
                            <a:avLst/>
                          </a:prstGeom>
                          <a:ln>
                            <a:noFill/>
                          </a:ln>
                        </wps:spPr>
                        <wps:txbx>
                          <w:txbxContent>
                            <w:p w14:paraId="460D088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6" name="Rectangle 986"/>
                        <wps:cNvSpPr/>
                        <wps:spPr>
                          <a:xfrm>
                            <a:off x="838835" y="414910"/>
                            <a:ext cx="588820" cy="184382"/>
                          </a:xfrm>
                          <a:prstGeom prst="rect">
                            <a:avLst/>
                          </a:prstGeom>
                          <a:ln>
                            <a:noFill/>
                          </a:ln>
                        </wps:spPr>
                        <wps:txbx>
                          <w:txbxContent>
                            <w:p w14:paraId="01327E55"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987" name="Rectangle 987"/>
                        <wps:cNvSpPr/>
                        <wps:spPr>
                          <a:xfrm>
                            <a:off x="1282319" y="384790"/>
                            <a:ext cx="50673" cy="224380"/>
                          </a:xfrm>
                          <a:prstGeom prst="rect">
                            <a:avLst/>
                          </a:prstGeom>
                          <a:ln>
                            <a:noFill/>
                          </a:ln>
                        </wps:spPr>
                        <wps:txbx>
                          <w:txbxContent>
                            <w:p w14:paraId="726CA0B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8" name="Rectangle 988"/>
                        <wps:cNvSpPr/>
                        <wps:spPr>
                          <a:xfrm>
                            <a:off x="1320419" y="417366"/>
                            <a:ext cx="1573904" cy="181116"/>
                          </a:xfrm>
                          <a:prstGeom prst="rect">
                            <a:avLst/>
                          </a:prstGeom>
                          <a:ln>
                            <a:noFill/>
                          </a:ln>
                        </wps:spPr>
                        <wps:txbx>
                          <w:txbxContent>
                            <w:p w14:paraId="44E6C9BD"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wps:txbx>
                        <wps:bodyPr horzOverflow="overflow" vert="horz" lIns="0" tIns="0" rIns="0" bIns="0" rtlCol="0">
                          <a:noAutofit/>
                        </wps:bodyPr>
                      </wps:wsp>
                      <wps:wsp>
                        <wps:cNvPr id="989" name="Rectangle 989"/>
                        <wps:cNvSpPr/>
                        <wps:spPr>
                          <a:xfrm>
                            <a:off x="2504948" y="384790"/>
                            <a:ext cx="50673" cy="224380"/>
                          </a:xfrm>
                          <a:prstGeom prst="rect">
                            <a:avLst/>
                          </a:prstGeom>
                          <a:ln>
                            <a:noFill/>
                          </a:ln>
                        </wps:spPr>
                        <wps:txbx>
                          <w:txbxContent>
                            <w:p w14:paraId="0A1B975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1" name="Rectangle 991"/>
                        <wps:cNvSpPr/>
                        <wps:spPr>
                          <a:xfrm>
                            <a:off x="1579880" y="738358"/>
                            <a:ext cx="50673" cy="224380"/>
                          </a:xfrm>
                          <a:prstGeom prst="rect">
                            <a:avLst/>
                          </a:prstGeom>
                          <a:ln>
                            <a:noFill/>
                          </a:ln>
                        </wps:spPr>
                        <wps:txbx>
                          <w:txbxContent>
                            <w:p w14:paraId="1EE9255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7" name="Rectangle 997"/>
                        <wps:cNvSpPr/>
                        <wps:spPr>
                          <a:xfrm>
                            <a:off x="2329688" y="738358"/>
                            <a:ext cx="50673" cy="224380"/>
                          </a:xfrm>
                          <a:prstGeom prst="rect">
                            <a:avLst/>
                          </a:prstGeom>
                          <a:ln>
                            <a:noFill/>
                          </a:ln>
                        </wps:spPr>
                        <wps:txbx>
                          <w:txbxContent>
                            <w:p w14:paraId="7645369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38" name="Shape 129238"/>
                        <wps:cNvSpPr/>
                        <wps:spPr>
                          <a:xfrm>
                            <a:off x="838835" y="1212348"/>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999" name="Rectangle 999"/>
                        <wps:cNvSpPr/>
                        <wps:spPr>
                          <a:xfrm>
                            <a:off x="5942203" y="1126978"/>
                            <a:ext cx="50673" cy="224380"/>
                          </a:xfrm>
                          <a:prstGeom prst="rect">
                            <a:avLst/>
                          </a:prstGeom>
                          <a:ln>
                            <a:noFill/>
                          </a:ln>
                        </wps:spPr>
                        <wps:txbx>
                          <w:txbxContent>
                            <w:p w14:paraId="1D5083B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0" name="Rectangle 1000"/>
                        <wps:cNvSpPr/>
                        <wps:spPr>
                          <a:xfrm>
                            <a:off x="2971546" y="1303762"/>
                            <a:ext cx="50673" cy="224380"/>
                          </a:xfrm>
                          <a:prstGeom prst="rect">
                            <a:avLst/>
                          </a:prstGeom>
                          <a:ln>
                            <a:noFill/>
                          </a:ln>
                        </wps:spPr>
                        <wps:txbx>
                          <w:txbxContent>
                            <w:p w14:paraId="50A60E4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1" name="Rectangle 1001"/>
                        <wps:cNvSpPr/>
                        <wps:spPr>
                          <a:xfrm>
                            <a:off x="686" y="1554863"/>
                            <a:ext cx="3538192" cy="184382"/>
                          </a:xfrm>
                          <a:prstGeom prst="rect">
                            <a:avLst/>
                          </a:prstGeom>
                          <a:ln>
                            <a:noFill/>
                          </a:ln>
                        </wps:spPr>
                        <wps:txbx>
                          <w:txbxContent>
                            <w:p w14:paraId="5C71218B" w14:textId="77777777" w:rsidR="00C46E1F" w:rsidRDefault="00C46E1F" w:rsidP="00557EC7">
                              <w:pPr>
                                <w:spacing w:after="160" w:line="259" w:lineRule="auto"/>
                              </w:pPr>
                              <w:r>
                                <w:t>Для начала создадим новое изображение</w:t>
                              </w:r>
                            </w:p>
                          </w:txbxContent>
                        </wps:txbx>
                        <wps:bodyPr horzOverflow="overflow" vert="horz" lIns="0" tIns="0" rIns="0" bIns="0" rtlCol="0">
                          <a:noAutofit/>
                        </wps:bodyPr>
                      </wps:wsp>
                      <wps:wsp>
                        <wps:cNvPr id="1002" name="Rectangle 1002"/>
                        <wps:cNvSpPr/>
                        <wps:spPr>
                          <a:xfrm>
                            <a:off x="2661920" y="1524742"/>
                            <a:ext cx="50673" cy="224380"/>
                          </a:xfrm>
                          <a:prstGeom prst="rect">
                            <a:avLst/>
                          </a:prstGeom>
                          <a:ln>
                            <a:noFill/>
                          </a:ln>
                        </wps:spPr>
                        <wps:txbx>
                          <w:txbxContent>
                            <w:p w14:paraId="306AE7A1"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04" name="Picture 1004"/>
                          <pic:cNvPicPr/>
                        </pic:nvPicPr>
                        <pic:blipFill>
                          <a:blip r:embed="rId183"/>
                          <a:stretch>
                            <a:fillRect/>
                          </a:stretch>
                        </pic:blipFill>
                        <pic:spPr>
                          <a:xfrm>
                            <a:off x="2699385" y="1510798"/>
                            <a:ext cx="132715" cy="149225"/>
                          </a:xfrm>
                          <a:prstGeom prst="rect">
                            <a:avLst/>
                          </a:prstGeom>
                        </pic:spPr>
                      </pic:pic>
                      <wps:wsp>
                        <wps:cNvPr id="1005" name="Rectangle 1005"/>
                        <wps:cNvSpPr/>
                        <wps:spPr>
                          <a:xfrm>
                            <a:off x="2832608" y="1524742"/>
                            <a:ext cx="50673" cy="224380"/>
                          </a:xfrm>
                          <a:prstGeom prst="rect">
                            <a:avLst/>
                          </a:prstGeom>
                          <a:ln>
                            <a:noFill/>
                          </a:ln>
                        </wps:spPr>
                        <wps:txbx>
                          <w:txbxContent>
                            <w:p w14:paraId="3CE2676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6" name="Rectangle 1006"/>
                        <wps:cNvSpPr/>
                        <wps:spPr>
                          <a:xfrm>
                            <a:off x="2870708" y="1524742"/>
                            <a:ext cx="67498" cy="224380"/>
                          </a:xfrm>
                          <a:prstGeom prst="rect">
                            <a:avLst/>
                          </a:prstGeom>
                          <a:ln>
                            <a:noFill/>
                          </a:ln>
                        </wps:spPr>
                        <wps:txbx>
                          <w:txbxContent>
                            <w:p w14:paraId="0420DFF1" w14:textId="77777777" w:rsidR="00C46E1F" w:rsidRDefault="00C46E1F" w:rsidP="00557EC7">
                              <w:pPr>
                                <w:spacing w:after="160" w:line="259" w:lineRule="auto"/>
                              </w:pPr>
                              <w:r>
                                <w:t>(</w:t>
                              </w:r>
                            </w:p>
                          </w:txbxContent>
                        </wps:txbx>
                        <wps:bodyPr horzOverflow="overflow" vert="horz" lIns="0" tIns="0" rIns="0" bIns="0" rtlCol="0">
                          <a:noAutofit/>
                        </wps:bodyPr>
                      </wps:wsp>
                      <wps:wsp>
                        <wps:cNvPr id="1007" name="Rectangle 1007"/>
                        <wps:cNvSpPr/>
                        <wps:spPr>
                          <a:xfrm>
                            <a:off x="2921000" y="1524742"/>
                            <a:ext cx="622096" cy="224380"/>
                          </a:xfrm>
                          <a:prstGeom prst="rect">
                            <a:avLst/>
                          </a:prstGeom>
                          <a:ln>
                            <a:noFill/>
                          </a:ln>
                        </wps:spPr>
                        <wps:txbx>
                          <w:txbxContent>
                            <w:p w14:paraId="1CB53410" w14:textId="77777777" w:rsidR="00C46E1F" w:rsidRDefault="00C46E1F" w:rsidP="00557EC7">
                              <w:pPr>
                                <w:spacing w:after="160" w:line="259" w:lineRule="auto"/>
                              </w:pPr>
                              <w:proofErr w:type="spellStart"/>
                              <w:r>
                                <w:rPr>
                                  <w:b/>
                                </w:rPr>
                                <w:t>Ctrl+N</w:t>
                              </w:r>
                              <w:proofErr w:type="spellEnd"/>
                            </w:p>
                          </w:txbxContent>
                        </wps:txbx>
                        <wps:bodyPr horzOverflow="overflow" vert="horz" lIns="0" tIns="0" rIns="0" bIns="0" rtlCol="0">
                          <a:noAutofit/>
                        </wps:bodyPr>
                      </wps:wsp>
                      <wps:wsp>
                        <wps:cNvPr id="105765" name="Rectangle 105765"/>
                        <wps:cNvSpPr/>
                        <wps:spPr>
                          <a:xfrm>
                            <a:off x="3389122" y="1554863"/>
                            <a:ext cx="67496" cy="184382"/>
                          </a:xfrm>
                          <a:prstGeom prst="rect">
                            <a:avLst/>
                          </a:prstGeom>
                          <a:ln>
                            <a:noFill/>
                          </a:ln>
                        </wps:spPr>
                        <wps:txbx>
                          <w:txbxContent>
                            <w:p w14:paraId="4F9F9BC1" w14:textId="77777777" w:rsidR="00C46E1F" w:rsidRDefault="00C46E1F" w:rsidP="00557EC7">
                              <w:pPr>
                                <w:spacing w:after="160" w:line="259" w:lineRule="auto"/>
                              </w:pPr>
                              <w:r>
                                <w:t>)</w:t>
                              </w:r>
                            </w:p>
                          </w:txbxContent>
                        </wps:txbx>
                        <wps:bodyPr horzOverflow="overflow" vert="horz" lIns="0" tIns="0" rIns="0" bIns="0" rtlCol="0">
                          <a:noAutofit/>
                        </wps:bodyPr>
                      </wps:wsp>
                      <wps:wsp>
                        <wps:cNvPr id="105766" name="Rectangle 105766"/>
                        <wps:cNvSpPr/>
                        <wps:spPr>
                          <a:xfrm>
                            <a:off x="3439872" y="1554863"/>
                            <a:ext cx="2527772" cy="184382"/>
                          </a:xfrm>
                          <a:prstGeom prst="rect">
                            <a:avLst/>
                          </a:prstGeom>
                          <a:ln>
                            <a:noFill/>
                          </a:ln>
                        </wps:spPr>
                        <wps:txbx>
                          <w:txbxContent>
                            <w:p w14:paraId="2D1C1224" w14:textId="77777777" w:rsidR="00C46E1F" w:rsidRDefault="00C46E1F" w:rsidP="00557EC7">
                              <w:pPr>
                                <w:spacing w:after="160" w:line="259" w:lineRule="auto"/>
                              </w:pPr>
                              <w:r>
                                <w:t xml:space="preserve"> размером 450х285 пикселей.</w:t>
                              </w:r>
                            </w:p>
                          </w:txbxContent>
                        </wps:txbx>
                        <wps:bodyPr horzOverflow="overflow" vert="horz" lIns="0" tIns="0" rIns="0" bIns="0" rtlCol="0">
                          <a:noAutofit/>
                        </wps:bodyPr>
                      </wps:wsp>
                      <wps:wsp>
                        <wps:cNvPr id="1009" name="Rectangle 1009"/>
                        <wps:cNvSpPr/>
                        <wps:spPr>
                          <a:xfrm>
                            <a:off x="5340223" y="1524742"/>
                            <a:ext cx="50673" cy="224380"/>
                          </a:xfrm>
                          <a:prstGeom prst="rect">
                            <a:avLst/>
                          </a:prstGeom>
                          <a:ln>
                            <a:noFill/>
                          </a:ln>
                        </wps:spPr>
                        <wps:txbx>
                          <w:txbxContent>
                            <w:p w14:paraId="33EC2400"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33" name="Picture 1033"/>
                          <pic:cNvPicPr/>
                        </pic:nvPicPr>
                        <pic:blipFill>
                          <a:blip r:embed="rId190"/>
                          <a:stretch>
                            <a:fillRect/>
                          </a:stretch>
                        </pic:blipFill>
                        <pic:spPr>
                          <a:xfrm>
                            <a:off x="0" y="383038"/>
                            <a:ext cx="838200" cy="838200"/>
                          </a:xfrm>
                          <a:prstGeom prst="rect">
                            <a:avLst/>
                          </a:prstGeom>
                        </pic:spPr>
                      </pic:pic>
                    </wpg:wgp>
                  </a:graphicData>
                </a:graphic>
              </wp:inline>
            </w:drawing>
          </mc:Choice>
          <mc:Fallback>
            <w:pict>
              <v:group id="Group 105847" o:spid="_x0000_s1059" style="width:471.9pt;height:137.75pt;mso-position-horizontal-relative:char;mso-position-vertical-relative:line" coordsize="59928,174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">
                <v:rect id="Rectangle 984" o:spid="_x0000_s1060" style="position:absolute;left:18511;width:29756;height:2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2wIMUA&#10;AADcAAAADwAAAGRycy9kb3ducmV2LnhtbESPT2vCQBTE74LfYXmCN90oUp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bAgxQAAANwAAAAPAAAAAAAAAAAAAAAAAJgCAABkcnMv&#10;ZG93bnJldi54bWxQSwUGAAAAAAQABAD1AAAAigMAAAAA&#10;" filled="f" stroked="f">
                  <v:textbox inset="0,0,0,0">
                    <w:txbxContent>
                      <w:p w14:paraId="2A230E87" w14:textId="77777777" w:rsidR="00C46E1F" w:rsidRDefault="00C46E1F" w:rsidP="00557EC7">
                        <w:pPr>
                          <w:spacing w:after="160" w:line="259" w:lineRule="auto"/>
                        </w:pPr>
                        <w:r>
                          <w:rPr>
                            <w:b/>
                            <w:sz w:val="36"/>
                          </w:rPr>
                          <w:t>Снежинка за стеклом</w:t>
                        </w:r>
                      </w:p>
                    </w:txbxContent>
                  </v:textbox>
                </v:rect>
                <v:rect id="Rectangle 985" o:spid="_x0000_s1061" style="position:absolute;left:40901;top:19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Vu8UA&#10;AADcAAAADwAAAGRycy9kb3ducmV2LnhtbESPT2vCQBTE74LfYXmCN90oW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RW7xQAAANwAAAAPAAAAAAAAAAAAAAAAAJgCAABkcnMv&#10;ZG93bnJldi54bWxQSwUGAAAAAAQABAD1AAAAigMAAAAA&#10;" filled="f" stroked="f">
                  <v:textbox inset="0,0,0,0">
                    <w:txbxContent>
                      <w:p w14:paraId="460D0889" w14:textId="77777777" w:rsidR="00C46E1F" w:rsidRDefault="00C46E1F" w:rsidP="00557EC7">
                        <w:pPr>
                          <w:spacing w:after="160" w:line="259" w:lineRule="auto"/>
                        </w:pPr>
                        <w:r>
                          <w:t xml:space="preserve"> </w:t>
                        </w:r>
                      </w:p>
                    </w:txbxContent>
                  </v:textbox>
                </v:rect>
                <v:rect id="Rectangle 986" o:spid="_x0000_s1062" style="position:absolute;left:8388;top:4149;width:5888;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14:paraId="01327E55" w14:textId="77777777" w:rsidR="00C46E1F" w:rsidRDefault="00C46E1F" w:rsidP="00557EC7">
                        <w:pPr>
                          <w:spacing w:after="160" w:line="259" w:lineRule="auto"/>
                        </w:pPr>
                        <w:r>
                          <w:t>Автор:</w:t>
                        </w:r>
                      </w:p>
                    </w:txbxContent>
                  </v:textbox>
                </v:rect>
                <v:rect id="Rectangle 987" o:spid="_x0000_s1063" style="position:absolute;left:12823;top:38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uV8UA&#10;AADcAAAADwAAAGRycy9kb3ducmV2LnhtbESPT2vCQBTE74LfYXmCN93owSbRVcQ/6NFqwXp7ZF+T&#10;0OzbkF1N7Kd3C4Ueh5n5DbNYdaYSD2pcaVnBZByBIM6sLjlX8HHZj2IQziNrrCyTgic5WC37vQWm&#10;2rb8To+zz0WAsEtRQeF9nUrpsoIMurGtiYP3ZRuDPsgml7rBNsBNJadRNJMGSw4LBda0KSj7Pt+N&#10;gkNcrz+P9qfNq93tcD1dk+0l8UoNB916DsJT5//Df+2jVpDEb/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y5XxQAAANwAAAAPAAAAAAAAAAAAAAAAAJgCAABkcnMv&#10;ZG93bnJldi54bWxQSwUGAAAAAAQABAD1AAAAigMAAAAA&#10;" filled="f" stroked="f">
                  <v:textbox inset="0,0,0,0">
                    <w:txbxContent>
                      <w:p w14:paraId="726CA0B2" w14:textId="77777777" w:rsidR="00C46E1F" w:rsidRDefault="00C46E1F" w:rsidP="00557EC7">
                        <w:pPr>
                          <w:spacing w:after="160" w:line="259" w:lineRule="auto"/>
                        </w:pPr>
                        <w:r>
                          <w:t xml:space="preserve"> </w:t>
                        </w:r>
                      </w:p>
                    </w:txbxContent>
                  </v:textbox>
                </v:rect>
                <v:rect id="Rectangle 988" o:spid="_x0000_s1064" style="position:absolute;left:13204;top:4173;width:15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6JcMA&#10;AADcAAAADwAAAGRycy9kb3ducmV2LnhtbERPz2vCMBS+D/Y/hDfwtqbzMNrOKLJN9KhWqLs9mrem&#10;rHkpTWarf705DHb8+H4vVpPtxIUG3zpW8JKkIIhrp1tuFJzKzXMGwgdkjZ1jUnAlD6vl48MCC+1G&#10;PtDlGBoRQ9gXqMCE0BdS+tqQRZ+4njhy326wGCIcGqkHHGO47eQ8TV+lxZZjg8Ge3g3VP8dfq2Cb&#10;9evzzt3Gpvv82lb7Kv8o86DU7Glav4EINIV/8Z97pxXk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C6JcMAAADcAAAADwAAAAAAAAAAAAAAAACYAgAAZHJzL2Rv&#10;d25yZXYueG1sUEsFBgAAAAAEAAQA9QAAAIgDAAAAAA==&#10;" filled="f" stroked="f">
                  <v:textbox inset="0,0,0,0">
                    <w:txbxContent>
                      <w:p w14:paraId="44E6C9BD" w14:textId="77777777" w:rsidR="00C46E1F" w:rsidRDefault="00C46E1F" w:rsidP="00557EC7">
                        <w:pPr>
                          <w:spacing w:after="160" w:line="259" w:lineRule="auto"/>
                        </w:pPr>
                        <w:r>
                          <w:rPr>
                            <w:b/>
                          </w:rPr>
                          <w:t xml:space="preserve">Андрей </w:t>
                        </w:r>
                        <w:proofErr w:type="spellStart"/>
                        <w:r>
                          <w:rPr>
                            <w:b/>
                          </w:rPr>
                          <w:t>Пожарко</w:t>
                        </w:r>
                        <w:proofErr w:type="spellEnd"/>
                      </w:p>
                    </w:txbxContent>
                  </v:textbox>
                </v:rect>
                <v:rect id="Rectangle 989" o:spid="_x0000_s1065" style="position:absolute;left:25049;top:384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14:paraId="0A1B9752" w14:textId="77777777" w:rsidR="00C46E1F" w:rsidRDefault="00C46E1F" w:rsidP="00557EC7">
                        <w:pPr>
                          <w:spacing w:after="160" w:line="259" w:lineRule="auto"/>
                        </w:pPr>
                        <w:r>
                          <w:t xml:space="preserve"> </w:t>
                        </w:r>
                      </w:p>
                    </w:txbxContent>
                  </v:textbox>
                </v:rect>
                <v:rect id="Rectangle 991" o:spid="_x0000_s1066" style="position:absolute;left:15798;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FZcYA&#10;AADcAAAADwAAAGRycy9kb3ducmV2LnhtbESPQWvCQBSE74L/YXmCN7NJD8WkWSVUix5bLaTeHtln&#10;Epp9G7JbE/vru4VCj8PMfMPk28l04kaDay0rSKIYBHFldcu1gvfzy2oNwnlkjZ1lUnAnB9vNfJZj&#10;pu3Ib3Q7+VoECLsMFTTe95mUrmrIoItsTxy8qx0M+iCHWuoBxwA3nXyI40dpsOWw0GBPzw1Vn6cv&#10;o+Cw7ouPo/0e625/OZSvZbo7p16p5WIqnkB4mvx/+K991ArSNIH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OFZcYAAADcAAAADwAAAAAAAAAAAAAAAACYAgAAZHJz&#10;L2Rvd25yZXYueG1sUEsFBgAAAAAEAAQA9QAAAIsDAAAAAA==&#10;" filled="f" stroked="f">
                  <v:textbox inset="0,0,0,0">
                    <w:txbxContent>
                      <w:p w14:paraId="1EE9255F" w14:textId="77777777" w:rsidR="00C46E1F" w:rsidRDefault="00C46E1F" w:rsidP="00557EC7">
                        <w:pPr>
                          <w:spacing w:after="160" w:line="259" w:lineRule="auto"/>
                        </w:pPr>
                        <w:r>
                          <w:t xml:space="preserve"> </w:t>
                        </w:r>
                      </w:p>
                    </w:txbxContent>
                  </v:textbox>
                </v:rect>
                <v:rect id="Rectangle 997" o:spid="_x0000_s1067" style="position:absolute;left:23296;top:738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a4isQA&#10;AADcAAAADwAAAGRycy9kb3ducmV2LnhtbESPT4vCMBTE78J+h/AEb5rqYddWo8jqokf/gXp7NM+2&#10;2LyUJtq6n94IC3scZuY3zHTemlI8qHaFZQXDQQSCOLW64EzB8fDTH4NwHlljaZkUPMnBfPbRmWKi&#10;bcM7eux9JgKEXYIKcu+rREqX5mTQDWxFHLyrrQ36IOtM6hqbADelHEXRpzRYcFjIsaLvnNLb/m4U&#10;rMfV4ryxv01Wri7r0/YULw+xV6rXbRcTEJ5a/x/+a2+0gjj+gv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GuIrEAAAA3AAAAA8AAAAAAAAAAAAAAAAAmAIAAGRycy9k&#10;b3ducmV2LnhtbFBLBQYAAAAABAAEAPUAAACJAwAAAAA=&#10;" filled="f" stroked="f">
                  <v:textbox inset="0,0,0,0">
                    <w:txbxContent>
                      <w:p w14:paraId="7645369C" w14:textId="77777777" w:rsidR="00C46E1F" w:rsidRDefault="00C46E1F" w:rsidP="00557EC7">
                        <w:pPr>
                          <w:spacing w:after="160" w:line="259" w:lineRule="auto"/>
                        </w:pPr>
                        <w:r>
                          <w:t xml:space="preserve"> </w:t>
                        </w:r>
                      </w:p>
                    </w:txbxContent>
                  </v:textbox>
                </v:rect>
                <v:shape id="Shape 129238" o:spid="_x0000_s1068" style="position:absolute;left:8388;top:12123;width:51022;height:184;visibility:visible;mso-wrap-style:square;v-text-anchor:top" coordsize="5102225,1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ocMA&#10;AADfAAAADwAAAGRycy9kb3ducmV2LnhtbERPzU7CQBC+m/gOmyHhJltKLFpZiJQYDDeRBxi6Y9u0&#10;O9t0F6hv7xxIPH75/leb0XXqSkNoPBuYzxJQxKW3DVcGTt8fTy+gQkS22HkmA78UYLN+fFhhbv2N&#10;v+h6jJWSEA45Gqhj7HOtQ1mTwzDzPbFwP35wGAUOlbYD3iTcdTpNkkw7bFgaauypqKlsjxdnoF1m&#10;fDr7tuFFdija7fNyvyvOxkwn4/sbqEhj/Bff3Z9W5qev6UIGyx8B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8ocMAAADfAAAADwAAAAAAAAAAAAAAAACYAgAAZHJzL2Rv&#10;d25yZXYueG1sUEsFBgAAAAAEAAQA9QAAAIgDAAAAAA==&#10;" path="m,l5102225,r,18415l,18415,,e" fillcolor="#a0a0a0" stroked="f" strokeweight="0">
                  <v:stroke miterlimit="83231f" joinstyle="miter"/>
                  <v:path arrowok="t" textboxrect="0,0,5102225,18415"/>
                </v:shape>
                <v:rect id="Rectangle 999" o:spid="_x0000_s1069" style="position:absolute;left:59422;top:112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JY8UA&#10;AADcAAAADwAAAGRycy9kb3ducmV2LnhtbESPT2vCQBTE7wW/w/IEb3XTHoob3QTpH/RoVVBvj+wz&#10;CWbfhuzWRD99t1DwOMzMb5hFPthGXKnztWMNL9MEBHHhTM2lhv3u63kGwgdkg41j0nAjD3k2elpg&#10;alzP33TdhlJECPsUNVQhtKmUvqjIop+6ljh6Z9dZDFF2pTQd9hFuG/maJG/SYs1xocKW3isqLtsf&#10;q2E1a5fHtbv3ZfN5Wh02B/WxU0HryXhYzkEEGsIj/N9eGw1KKf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YljxQAAANwAAAAPAAAAAAAAAAAAAAAAAJgCAABkcnMv&#10;ZG93bnJldi54bWxQSwUGAAAAAAQABAD1AAAAigMAAAAA&#10;" filled="f" stroked="f">
                  <v:textbox inset="0,0,0,0">
                    <w:txbxContent>
                      <w:p w14:paraId="1D5083BF" w14:textId="77777777" w:rsidR="00C46E1F" w:rsidRDefault="00C46E1F" w:rsidP="00557EC7">
                        <w:pPr>
                          <w:spacing w:after="160" w:line="259" w:lineRule="auto"/>
                        </w:pPr>
                        <w:r>
                          <w:t xml:space="preserve"> </w:t>
                        </w:r>
                      </w:p>
                    </w:txbxContent>
                  </v:textbox>
                </v:rect>
                <v:rect id="Rectangle 1000" o:spid="_x0000_s1070" style="position:absolute;left:29715;top:1303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qicYA&#10;AADdAAAADwAAAGRycy9kb3ducmV2LnhtbESPQW/CMAyF70j8h8hIu0EyDhN0BIQGCI4bncR2sxqv&#10;rdY4VZPRbr9+PiBxs/We3/u82gy+UVfqYh3YwuPMgCIugqu5tPCeH6YLUDEhO2wCk4VfirBZj0cr&#10;zFzo+Y2u51QqCeGYoYUqpTbTOhYVeYyz0BKL9hU6j0nWrtSuw17CfaPnxjxpjzVLQ4UtvVRUfJ9/&#10;vIXjot1+nMJfXzb7z+Pl9bLc5ctk7cNk2D6DSjSku/l2fXKCb4zwyz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uqicYAAADdAAAADwAAAAAAAAAAAAAAAACYAgAAZHJz&#10;L2Rvd25yZXYueG1sUEsFBgAAAAAEAAQA9QAAAIsDAAAAAA==&#10;" filled="f" stroked="f">
                  <v:textbox inset="0,0,0,0">
                    <w:txbxContent>
                      <w:p w14:paraId="50A60E4A" w14:textId="77777777" w:rsidR="00C46E1F" w:rsidRDefault="00C46E1F" w:rsidP="00557EC7">
                        <w:pPr>
                          <w:spacing w:after="160" w:line="259" w:lineRule="auto"/>
                        </w:pPr>
                        <w:r>
                          <w:t xml:space="preserve"> </w:t>
                        </w:r>
                      </w:p>
                    </w:txbxContent>
                  </v:textbox>
                </v:rect>
                <v:rect id="Rectangle 1001" o:spid="_x0000_s1071" style="position:absolute;left:6;top:15548;width:3538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PEsQA&#10;AADdAAAADwAAAGRycy9kb3ducmV2LnhtbERPTWvCQBC9C/0PyxS86W48lJi6irSVeKxGsL0N2WkS&#10;mp0N2a2J/fVuoeBtHu9zVpvRtuJCvW8ca0jmCgRx6UzDlYZTsZulIHxANtg6Jg1X8rBZP0xWmBk3&#10;8IEux1CJGMI+Qw11CF0mpS9rsujnriOO3JfrLYYI+0qaHocYblu5UOpJWmw4NtTY0UtN5ffxx2rI&#10;0277sXe/Q9W+febn9/PytVgGraeP4/YZRKAx3MX/7r2J85VK4O+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nDxLEAAAA3QAAAA8AAAAAAAAAAAAAAAAAmAIAAGRycy9k&#10;b3ducmV2LnhtbFBLBQYAAAAABAAEAPUAAACJAwAAAAA=&#10;" filled="f" stroked="f">
                  <v:textbox inset="0,0,0,0">
                    <w:txbxContent>
                      <w:p w14:paraId="5C71218B" w14:textId="77777777" w:rsidR="00C46E1F" w:rsidRDefault="00C46E1F" w:rsidP="00557EC7">
                        <w:pPr>
                          <w:spacing w:after="160" w:line="259" w:lineRule="auto"/>
                        </w:pPr>
                        <w:r>
                          <w:t>Для начала создадим новое изображение</w:t>
                        </w:r>
                      </w:p>
                    </w:txbxContent>
                  </v:textbox>
                </v:rect>
                <v:rect id="Rectangle 1002" o:spid="_x0000_s1072" style="position:absolute;left:26619;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RZcQA&#10;AADdAAAADwAAAGRycy9kb3ducmV2LnhtbERPTWvCQBC9F/wPywje6q45FI2uIrUlOVotaG9DdpqE&#10;ZmdDdptEf323UOhtHu9zNrvRNqKnzteONSzmCgRx4UzNpYb38+vjEoQPyAYbx6ThRh5228nDBlPj&#10;Bn6j/hRKEUPYp6ihCqFNpfRFRRb93LXEkft0ncUQYVdK0+EQw20jE6WepMWaY0OFLT1XVHydvq2G&#10;bNnur7m7D2Xz8pFdjpfV4bwKWs+m434NItAY/sV/7tzE+Uol8PtNPEF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1kWXEAAAA3QAAAA8AAAAAAAAAAAAAAAAAmAIAAGRycy9k&#10;b3ducmV2LnhtbFBLBQYAAAAABAAEAPUAAACJAwAAAAA=&#10;" filled="f" stroked="f">
                  <v:textbox inset="0,0,0,0">
                    <w:txbxContent>
                      <w:p w14:paraId="306AE7A1" w14:textId="77777777" w:rsidR="00C46E1F" w:rsidRDefault="00C46E1F" w:rsidP="00557EC7">
                        <w:pPr>
                          <w:spacing w:after="160" w:line="259" w:lineRule="auto"/>
                        </w:pPr>
                        <w:r>
                          <w:t xml:space="preserve"> </w:t>
                        </w:r>
                      </w:p>
                    </w:txbxContent>
                  </v:textbox>
                </v:rect>
                <v:shape id="Picture 1004" o:spid="_x0000_s1073" type="#_x0000_t75" style="position:absolute;left:26993;top:15107;width:1328;height:1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59czEAAAA3QAAAA8AAABkcnMvZG93bnJldi54bWxET9uKwjAQfV/Yfwiz4MuiiWUvUo2iouBi&#10;X7x8wNiMbbGZlCZq/fuNsLBvczjXmcw6W4sbtb5yrGE4UCCIc2cqLjQcD+v+CIQPyAZrx6ThQR5m&#10;09eXCabG3XlHt30oRAxhn6KGMoQmldLnJVn0A9cQR+7sWoshwraQpsV7DLe1TJT6khYrjg0lNrQs&#10;Kb/sr1YDJu+P76xKtofTNVtkP7tV/jm/aN176+ZjEIG68C/+c29MnK/UBzy/iSfI6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59czEAAAA3QAAAA8AAAAAAAAAAAAAAAAA&#10;nwIAAGRycy9kb3ducmV2LnhtbFBLBQYAAAAABAAEAPcAAACQAwAAAAA=&#10;">
                  <v:imagedata r:id="rId191" o:title=""/>
                </v:shape>
                <v:rect id="Rectangle 1005" o:spid="_x0000_s1074" style="position:absolute;left:28326;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JEcQA&#10;AADdAAAADwAAAGRycy9kb3ducmV2LnhtbERPS2vCQBC+C/0PyxR6090WWjRmI9IHerRGUG9DdkyC&#10;2dmQ3Zq0v94tCN7m43tOuhhsIy7U+dqxhueJAkFcOFNzqWGXf42nIHxANtg4Jg2/5GGRPYxSTIzr&#10;+Zsu21CKGMI+QQ1VCG0ipS8qsugnriWO3Ml1FkOEXSlNh30Mt418UepNWqw5NlTY0ntFxXn7YzWs&#10;pu3ysHZ/fdl8Hlf7zX72kc+C1k+Pw3IOItAQ7uKbe23ifKVe4f+beIL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cCRHEAAAA3QAAAA8AAAAAAAAAAAAAAAAAmAIAAGRycy9k&#10;b3ducmV2LnhtbFBLBQYAAAAABAAEAPUAAACJAwAAAAA=&#10;" filled="f" stroked="f">
                  <v:textbox inset="0,0,0,0">
                    <w:txbxContent>
                      <w:p w14:paraId="3CE2676A" w14:textId="77777777" w:rsidR="00C46E1F" w:rsidRDefault="00C46E1F" w:rsidP="00557EC7">
                        <w:pPr>
                          <w:spacing w:after="160" w:line="259" w:lineRule="auto"/>
                        </w:pPr>
                        <w:r>
                          <w:t xml:space="preserve"> </w:t>
                        </w:r>
                      </w:p>
                    </w:txbxContent>
                  </v:textbox>
                </v:rect>
                <v:rect id="Rectangle 1006" o:spid="_x0000_s1075" style="position:absolute;left:28707;top:15247;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6XZsYA&#10;AADdAAAADwAAAGRycy9kb3ducmV2LnhtbESPT2vCQBDF70K/wzKF3nTTHopJXUPoH/RojaC9Ddkx&#10;G8zOhuzWpH76riB4m+G995s3i3y0rThT7xvHCp5nCQjiyumGawW78ms6B+EDssbWMSn4Iw/58mGy&#10;wEy7gb/pvA21iBD2GSowIXSZlL4yZNHPXEcctaPrLYa49rXUPQ4Rblv5kiSv0mLD8YLBjt4NVaft&#10;r1WwmnfFYe0uQ91+/qz2m336UaZBqafHsXgDEWgMd/Mtvdaxfi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6XZsYAAADdAAAADwAAAAAAAAAAAAAAAACYAgAAZHJz&#10;L2Rvd25yZXYueG1sUEsFBgAAAAAEAAQA9QAAAIsDAAAAAA==&#10;" filled="f" stroked="f">
                  <v:textbox inset="0,0,0,0">
                    <w:txbxContent>
                      <w:p w14:paraId="0420DFF1" w14:textId="77777777" w:rsidR="00C46E1F" w:rsidRDefault="00C46E1F" w:rsidP="00557EC7">
                        <w:pPr>
                          <w:spacing w:after="160" w:line="259" w:lineRule="auto"/>
                        </w:pPr>
                        <w:r>
                          <w:t>(</w:t>
                        </w:r>
                      </w:p>
                    </w:txbxContent>
                  </v:textbox>
                </v:rect>
                <v:rect id="Rectangle 1007" o:spid="_x0000_s1076" style="position:absolute;left:29210;top:15247;width:62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y/cQA&#10;AADdAAAADwAAAGRycy9kb3ducmV2LnhtbERPS2vCQBC+C/0PyxR609320GrMRqQP9GiNoN6G7JgE&#10;s7MhuzVpf71bELzNx/ecdDHYRlyo87VjDc8TBYK4cKbmUsMu/xpPQfiAbLBxTBp+ycMiexilmBjX&#10;8zddtqEUMYR9ghqqENpESl9UZNFPXEscuZPrLIYIu1KaDvsYbhv5otSrtFhzbKiwpfeKivP2x2pY&#10;TdvlYe3++rL5PK72m/3sI58FrZ8eh+UcRKAh3MU399rE+Uq9wf838QS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Mv3EAAAA3QAAAA8AAAAAAAAAAAAAAAAAmAIAAGRycy9k&#10;b3ducmV2LnhtbFBLBQYAAAAABAAEAPUAAACJAwAAAAA=&#10;" filled="f" stroked="f">
                  <v:textbox inset="0,0,0,0">
                    <w:txbxContent>
                      <w:p w14:paraId="1CB53410" w14:textId="77777777" w:rsidR="00C46E1F" w:rsidRDefault="00C46E1F" w:rsidP="00557EC7">
                        <w:pPr>
                          <w:spacing w:after="160" w:line="259" w:lineRule="auto"/>
                        </w:pPr>
                        <w:proofErr w:type="spellStart"/>
                        <w:r>
                          <w:rPr>
                            <w:b/>
                          </w:rPr>
                          <w:t>Ctrl+N</w:t>
                        </w:r>
                        <w:proofErr w:type="spellEnd"/>
                      </w:p>
                    </w:txbxContent>
                  </v:textbox>
                </v:rect>
                <v:rect id="Rectangle 105765" o:spid="_x0000_s1077" style="position:absolute;left:33891;top:15548;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cgMQA&#10;AADfAAAADwAAAGRycy9kb3ducmV2LnhtbERPy4rCMBTdD/gP4QruxnQEX9Uo4gNd+hhwZndprm2Z&#10;5qY00Va/3gjCLA/nPZ03phA3qlxuWcFXNwJBnFidc6rg+7T5HIFwHlljYZkU3MnBfNb6mGKsbc0H&#10;uh19KkIIuxgVZN6XsZQuycig69qSOHAXWxn0AVap1BXWIdwUshdFA2kw59CQYUnLjJK/49Uo2I7K&#10;xc/OPuq0WP9uz/vzeHUae6U67WYxAeGp8f/it3unw/yoPxz04fUnAJ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JHIDEAAAA3wAAAA8AAAAAAAAAAAAAAAAAmAIAAGRycy9k&#10;b3ducmV2LnhtbFBLBQYAAAAABAAEAPUAAACJAwAAAAA=&#10;" filled="f" stroked="f">
                  <v:textbox inset="0,0,0,0">
                    <w:txbxContent>
                      <w:p w14:paraId="4F9F9BC1" w14:textId="77777777" w:rsidR="00C46E1F" w:rsidRDefault="00C46E1F" w:rsidP="00557EC7">
                        <w:pPr>
                          <w:spacing w:after="160" w:line="259" w:lineRule="auto"/>
                        </w:pPr>
                        <w:r>
                          <w:t>)</w:t>
                        </w:r>
                      </w:p>
                    </w:txbxContent>
                  </v:textbox>
                </v:rect>
                <v:rect id="Rectangle 105766" o:spid="_x0000_s1078" style="position:absolute;left:34398;top:15548;width:2527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C98QA&#10;AADfAAAADwAAAGRycy9kb3ducmV2LnhtbERPTWvCQBC9C/0PyxS86aaCaYyuIlXRY9WC9TZkp0lo&#10;djZkVxP99W6h4PHxvmeLzlTiSo0rLSt4G0YgiDOrS84VfB03gwSE88gaK8uk4EYOFvOX3gxTbVve&#10;0/XgcxFC2KWooPC+TqV0WUEG3dDWxIH7sY1BH2CTS91gG8JNJUdRFEuDJYeGAmv6KCj7PVyMgm1S&#10;L7939t7m1fq8PX2eJqvjxCvVf+2WUxCeOv8U/7t3OsyPxu9xDH9/Ag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bgvfEAAAA3wAAAA8AAAAAAAAAAAAAAAAAmAIAAGRycy9k&#10;b3ducmV2LnhtbFBLBQYAAAAABAAEAPUAAACJAwAAAAA=&#10;" filled="f" stroked="f">
                  <v:textbox inset="0,0,0,0">
                    <w:txbxContent>
                      <w:p w14:paraId="2D1C1224" w14:textId="77777777" w:rsidR="00C46E1F" w:rsidRDefault="00C46E1F" w:rsidP="00557EC7">
                        <w:pPr>
                          <w:spacing w:after="160" w:line="259" w:lineRule="auto"/>
                        </w:pPr>
                        <w:r>
                          <w:t xml:space="preserve"> размером 450х285 пикселей.</w:t>
                        </w:r>
                      </w:p>
                    </w:txbxContent>
                  </v:textbox>
                </v:rect>
                <v:rect id="Rectangle 1009" o:spid="_x0000_s1079" style="position:absolute;left:53402;top:152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DFMMA&#10;AADdAAAADwAAAGRycy9kb3ducmV2LnhtbERPTWvCQBC9F/oflin0VnftQUx0E0Qtemy1YL0N2TEJ&#10;ZmdDdjVpf31XELzN433OPB9sI67U+dqxhvFIgSAunKm51PC9/3ibgvAB2WDjmDT8koc8e36aY2pc&#10;z1903YVSxBD2KWqoQmhTKX1RkUU/ci1x5E6usxgi7EppOuxjuG3ku1ITabHm2FBhS8uKivPuYjVs&#10;pu3iZ+v++rJZHzeHz0Oy2idB69eXYTEDEWgID/HdvTVxvlIJ3L6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EDFMMAAADdAAAADwAAAAAAAAAAAAAAAACYAgAAZHJzL2Rv&#10;d25yZXYueG1sUEsFBgAAAAAEAAQA9QAAAIgDAAAAAA==&#10;" filled="f" stroked="f">
                  <v:textbox inset="0,0,0,0">
                    <w:txbxContent>
                      <w:p w14:paraId="33EC2400" w14:textId="77777777" w:rsidR="00C46E1F" w:rsidRDefault="00C46E1F" w:rsidP="00557EC7">
                        <w:pPr>
                          <w:spacing w:after="160" w:line="259" w:lineRule="auto"/>
                        </w:pPr>
                        <w:r>
                          <w:t xml:space="preserve"> </w:t>
                        </w:r>
                      </w:p>
                    </w:txbxContent>
                  </v:textbox>
                </v:rect>
                <v:shape id="Picture 1033" o:spid="_x0000_s1080" type="#_x0000_t75" style="position:absolute;top:3830;width:838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t9PrAAAAA3QAAAA8AAABkcnMvZG93bnJldi54bWxET01rAjEQvRf8D2GE3mpiLVJWo0hB6KVI&#10;teh1SMbdxc1kSVLN/vumIHibx/uc5Tq7TlwpxNazhulEgSA23rZca/g5bF/eQcSEbLHzTBoGirBe&#10;jZ6WWFl/42+67lMtSgjHCjU0KfWVlNE05DBOfE9cuLMPDlOBoZY24K2Eu06+KjWXDlsuDQ329NGQ&#10;uex/nYZ61+VjPA2K8s5/ha15G47Ga/08zpsFiEQ5PcR396ct89VsBv/flBPk6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e30+sAAAADdAAAADwAAAAAAAAAAAAAAAACfAgAA&#10;ZHJzL2Rvd25yZXYueG1sUEsFBgAAAAAEAAQA9wAAAIwDAAAAAA==&#10;">
                  <v:imagedata r:id="rId192" o:title=""/>
                </v:shape>
                <w10:anchorlock/>
              </v:group>
            </w:pict>
          </mc:Fallback>
        </mc:AlternateContent>
      </w:r>
    </w:p>
    <w:p w14:paraId="4515AD15" w14:textId="77777777" w:rsidR="00557EC7" w:rsidRDefault="00557EC7" w:rsidP="00557EC7">
      <w:pPr>
        <w:ind w:left="355" w:right="787"/>
      </w:pPr>
      <w:r>
        <w:t xml:space="preserve">Далее идем в меню </w:t>
      </w:r>
      <w:r>
        <w:rPr>
          <w:b/>
        </w:rPr>
        <w:t>Фильтры - Визуализация - Исследователь фракталов</w:t>
      </w:r>
      <w:r>
        <w:t xml:space="preserve"> и выбираем фрактал </w:t>
      </w:r>
      <w:proofErr w:type="spellStart"/>
      <w:r>
        <w:rPr>
          <w:b/>
        </w:rPr>
        <w:t>Ice_Crystal</w:t>
      </w:r>
      <w:proofErr w:type="spellEnd"/>
      <w:r>
        <w:t xml:space="preserve">. Должна появиться подобная картинка. </w:t>
      </w:r>
    </w:p>
    <w:p w14:paraId="6B9DD518" w14:textId="77777777" w:rsidR="00557EC7" w:rsidRDefault="00557EC7" w:rsidP="00557EC7">
      <w:pPr>
        <w:spacing w:after="199" w:line="259" w:lineRule="auto"/>
        <w:ind w:right="1803"/>
        <w:jc w:val="right"/>
      </w:pPr>
      <w:r>
        <w:rPr>
          <w:noProof/>
        </w:rPr>
        <w:drawing>
          <wp:inline distT="0" distB="0" distL="0" distR="0" wp14:anchorId="36382FE0" wp14:editId="24917A05">
            <wp:extent cx="4580890" cy="3576955"/>
            <wp:effectExtent l="0" t="0" r="0" b="0"/>
            <wp:docPr id="1027" name="Picture 1027"/>
            <wp:cNvGraphicFramePr/>
            <a:graphic xmlns:a="http://schemas.openxmlformats.org/drawingml/2006/main">
              <a:graphicData uri="http://schemas.openxmlformats.org/drawingml/2006/picture">
                <pic:pic xmlns:pic="http://schemas.openxmlformats.org/drawingml/2006/picture">
                  <pic:nvPicPr>
                    <pic:cNvPr id="1027" name="Picture 1027"/>
                    <pic:cNvPicPr/>
                  </pic:nvPicPr>
                  <pic:blipFill>
                    <a:blip r:embed="rId193"/>
                    <a:stretch>
                      <a:fillRect/>
                    </a:stretch>
                  </pic:blipFill>
                  <pic:spPr>
                    <a:xfrm>
                      <a:off x="0" y="0"/>
                      <a:ext cx="4580890" cy="3576955"/>
                    </a:xfrm>
                    <a:prstGeom prst="rect">
                      <a:avLst/>
                    </a:prstGeom>
                  </pic:spPr>
                </pic:pic>
              </a:graphicData>
            </a:graphic>
          </wp:inline>
        </w:drawing>
      </w:r>
      <w:r>
        <w:t xml:space="preserve"> </w:t>
      </w:r>
    </w:p>
    <w:p w14:paraId="2104EB16" w14:textId="77777777" w:rsidR="00557EC7" w:rsidRDefault="00557EC7" w:rsidP="00557EC7">
      <w:pPr>
        <w:ind w:left="355" w:right="787"/>
      </w:pPr>
      <w:r>
        <w:t xml:space="preserve">Я специально не менял настройки, чтобы сильно вас не путать, но если ваша картинка будет отличаться от приведенной, то привожу свои настройки фрактала: </w:t>
      </w:r>
    </w:p>
    <w:p w14:paraId="54BB7E16" w14:textId="77777777" w:rsidR="00557EC7" w:rsidRDefault="00557EC7" w:rsidP="00557EC7">
      <w:pPr>
        <w:spacing w:after="196" w:line="259" w:lineRule="auto"/>
        <w:ind w:right="1851"/>
        <w:jc w:val="right"/>
      </w:pPr>
      <w:r>
        <w:rPr>
          <w:noProof/>
        </w:rPr>
        <w:lastRenderedPageBreak/>
        <w:drawing>
          <wp:inline distT="0" distB="0" distL="0" distR="0" wp14:anchorId="7C02DCE4" wp14:editId="14E1172F">
            <wp:extent cx="4519930" cy="4738370"/>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040" name="Picture 1040"/>
                    <pic:cNvPicPr/>
                  </pic:nvPicPr>
                  <pic:blipFill>
                    <a:blip r:embed="rId194"/>
                    <a:stretch>
                      <a:fillRect/>
                    </a:stretch>
                  </pic:blipFill>
                  <pic:spPr>
                    <a:xfrm>
                      <a:off x="0" y="0"/>
                      <a:ext cx="4519930" cy="4738370"/>
                    </a:xfrm>
                    <a:prstGeom prst="rect">
                      <a:avLst/>
                    </a:prstGeom>
                  </pic:spPr>
                </pic:pic>
              </a:graphicData>
            </a:graphic>
          </wp:inline>
        </w:drawing>
      </w:r>
      <w:r>
        <w:t xml:space="preserve"> </w:t>
      </w:r>
    </w:p>
    <w:p w14:paraId="37E0FCB1" w14:textId="77777777" w:rsidR="00557EC7" w:rsidRDefault="00557EC7" w:rsidP="00557EC7">
      <w:pPr>
        <w:spacing w:line="259" w:lineRule="auto"/>
        <w:ind w:left="5007"/>
      </w:pPr>
      <w:r>
        <w:t xml:space="preserve">  </w:t>
      </w:r>
    </w:p>
    <w:p w14:paraId="4D4ADEF4" w14:textId="77777777" w:rsidR="00557EC7" w:rsidRDefault="00557EC7" w:rsidP="00557EC7">
      <w:pPr>
        <w:spacing w:after="246" w:line="259" w:lineRule="auto"/>
        <w:ind w:right="1851"/>
        <w:jc w:val="right"/>
      </w:pPr>
      <w:r>
        <w:rPr>
          <w:noProof/>
        </w:rPr>
        <w:lastRenderedPageBreak/>
        <w:drawing>
          <wp:inline distT="0" distB="0" distL="0" distR="0" wp14:anchorId="1A431F66" wp14:editId="1C183DCF">
            <wp:extent cx="4519930" cy="6111240"/>
            <wp:effectExtent l="0" t="0" r="0" b="0"/>
            <wp:docPr id="1048" name="Picture 1048"/>
            <wp:cNvGraphicFramePr/>
            <a:graphic xmlns:a="http://schemas.openxmlformats.org/drawingml/2006/main">
              <a:graphicData uri="http://schemas.openxmlformats.org/drawingml/2006/picture">
                <pic:pic xmlns:pic="http://schemas.openxmlformats.org/drawingml/2006/picture">
                  <pic:nvPicPr>
                    <pic:cNvPr id="1048" name="Picture 1048"/>
                    <pic:cNvPicPr/>
                  </pic:nvPicPr>
                  <pic:blipFill>
                    <a:blip r:embed="rId195"/>
                    <a:stretch>
                      <a:fillRect/>
                    </a:stretch>
                  </pic:blipFill>
                  <pic:spPr>
                    <a:xfrm>
                      <a:off x="0" y="0"/>
                      <a:ext cx="4519930" cy="6111240"/>
                    </a:xfrm>
                    <a:prstGeom prst="rect">
                      <a:avLst/>
                    </a:prstGeom>
                  </pic:spPr>
                </pic:pic>
              </a:graphicData>
            </a:graphic>
          </wp:inline>
        </w:drawing>
      </w:r>
      <w:r>
        <w:t xml:space="preserve"> </w:t>
      </w:r>
    </w:p>
    <w:p w14:paraId="4C580983" w14:textId="77777777" w:rsidR="00557EC7" w:rsidRDefault="00557EC7" w:rsidP="00557EC7">
      <w:pPr>
        <w:ind w:left="355" w:right="787"/>
      </w:pPr>
      <w:r>
        <w:t xml:space="preserve">Когда изменениями в параметрах фрактала вы добьетесь результата, который вам будет нравиться, нажимайте </w:t>
      </w:r>
      <w:r>
        <w:rPr>
          <w:b/>
        </w:rPr>
        <w:t>ОК</w:t>
      </w:r>
      <w:r>
        <w:t xml:space="preserve">. У меня без особых мудрствований получилась такая снежинка: </w:t>
      </w:r>
    </w:p>
    <w:p w14:paraId="6871BC61"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6907F90D" wp14:editId="71EA532B">
            <wp:extent cx="3805555" cy="2719070"/>
            <wp:effectExtent l="0" t="0" r="0" b="0"/>
            <wp:docPr id="1064" name="Picture 1064"/>
            <wp:cNvGraphicFramePr/>
            <a:graphic xmlns:a="http://schemas.openxmlformats.org/drawingml/2006/main">
              <a:graphicData uri="http://schemas.openxmlformats.org/drawingml/2006/picture">
                <pic:pic xmlns:pic="http://schemas.openxmlformats.org/drawingml/2006/picture">
                  <pic:nvPicPr>
                    <pic:cNvPr id="1064" name="Picture 1064"/>
                    <pic:cNvPicPr/>
                  </pic:nvPicPr>
                  <pic:blipFill>
                    <a:blip r:embed="rId196"/>
                    <a:stretch>
                      <a:fillRect/>
                    </a:stretch>
                  </pic:blipFill>
                  <pic:spPr>
                    <a:xfrm>
                      <a:off x="0" y="0"/>
                      <a:ext cx="3805555" cy="2719070"/>
                    </a:xfrm>
                    <a:prstGeom prst="rect">
                      <a:avLst/>
                    </a:prstGeom>
                  </pic:spPr>
                </pic:pic>
              </a:graphicData>
            </a:graphic>
          </wp:inline>
        </w:drawing>
      </w:r>
      <w:r>
        <w:t xml:space="preserve"> </w:t>
      </w:r>
    </w:p>
    <w:p w14:paraId="6E54D49D" w14:textId="77777777" w:rsidR="00557EC7" w:rsidRDefault="00557EC7" w:rsidP="00557EC7">
      <w:pPr>
        <w:ind w:left="355" w:right="787"/>
      </w:pPr>
      <w:r>
        <w:t xml:space="preserve">Теперь попробуем изобразить отблеск на стекле, за которым по задумке и находится наша снежинка. Для этого </w:t>
      </w:r>
      <w:r>
        <w:rPr>
          <w:b/>
        </w:rPr>
        <w:t xml:space="preserve">Эллиптическим выделением </w:t>
      </w:r>
      <w:r>
        <w:rPr>
          <w:noProof/>
        </w:rPr>
        <w:drawing>
          <wp:inline distT="0" distB="0" distL="0" distR="0" wp14:anchorId="45858498" wp14:editId="2E3C8B52">
            <wp:extent cx="210185" cy="210185"/>
            <wp:effectExtent l="0" t="0" r="0" b="0"/>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97"/>
                    <a:stretch>
                      <a:fillRect/>
                    </a:stretch>
                  </pic:blipFill>
                  <pic:spPr>
                    <a:xfrm>
                      <a:off x="0" y="0"/>
                      <a:ext cx="210185" cy="210185"/>
                    </a:xfrm>
                    <a:prstGeom prst="rect">
                      <a:avLst/>
                    </a:prstGeom>
                  </pic:spPr>
                </pic:pic>
              </a:graphicData>
            </a:graphic>
          </wp:inline>
        </w:drawing>
      </w:r>
      <w:r>
        <w:rPr>
          <w:b/>
        </w:rPr>
        <w:t xml:space="preserve"> (E)</w:t>
      </w:r>
      <w:r>
        <w:t xml:space="preserve"> выделите часть картинки, приблизительно как показано на рисунке. </w:t>
      </w:r>
    </w:p>
    <w:p w14:paraId="476D8325" w14:textId="77777777" w:rsidR="00557EC7" w:rsidRDefault="00557EC7" w:rsidP="00557EC7">
      <w:pPr>
        <w:spacing w:after="244" w:line="259" w:lineRule="auto"/>
        <w:ind w:left="2040"/>
      </w:pPr>
      <w:r>
        <w:rPr>
          <w:noProof/>
        </w:rPr>
        <w:drawing>
          <wp:inline distT="0" distB="0" distL="0" distR="0" wp14:anchorId="63B982EE" wp14:editId="5EE0E2DD">
            <wp:extent cx="3804920" cy="2719070"/>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198"/>
                    <a:stretch>
                      <a:fillRect/>
                    </a:stretch>
                  </pic:blipFill>
                  <pic:spPr>
                    <a:xfrm>
                      <a:off x="0" y="0"/>
                      <a:ext cx="3804920" cy="2719070"/>
                    </a:xfrm>
                    <a:prstGeom prst="rect">
                      <a:avLst/>
                    </a:prstGeom>
                  </pic:spPr>
                </pic:pic>
              </a:graphicData>
            </a:graphic>
          </wp:inline>
        </w:drawing>
      </w:r>
      <w:r>
        <w:t xml:space="preserve"> </w:t>
      </w:r>
    </w:p>
    <w:p w14:paraId="4F4D02E0" w14:textId="77777777" w:rsidR="00557EC7" w:rsidRDefault="00557EC7" w:rsidP="00557EC7">
      <w:pPr>
        <w:ind w:left="355" w:right="787"/>
      </w:pPr>
      <w:r>
        <w:t xml:space="preserve">Затем инвертируем выделение через меню </w:t>
      </w:r>
      <w:r>
        <w:rPr>
          <w:b/>
        </w:rPr>
        <w:t>Выделение - Инвертировать</w:t>
      </w:r>
      <w:r>
        <w:t xml:space="preserve"> или клавишами </w:t>
      </w:r>
      <w:proofErr w:type="spellStart"/>
      <w:r>
        <w:rPr>
          <w:b/>
        </w:rPr>
        <w:t>Ctrl+I</w:t>
      </w:r>
      <w:proofErr w:type="spellEnd"/>
      <w:r>
        <w:t xml:space="preserve">. Должен выделиться такой кусочек: </w:t>
      </w:r>
    </w:p>
    <w:p w14:paraId="58741C72" w14:textId="77777777" w:rsidR="00557EC7" w:rsidRDefault="00557EC7" w:rsidP="00557EC7">
      <w:pPr>
        <w:spacing w:after="247" w:line="259" w:lineRule="auto"/>
        <w:ind w:right="372"/>
        <w:jc w:val="center"/>
      </w:pPr>
      <w:r>
        <w:t xml:space="preserve"> </w:t>
      </w:r>
      <w:r>
        <w:rPr>
          <w:noProof/>
        </w:rPr>
        <w:drawing>
          <wp:inline distT="0" distB="0" distL="0" distR="0" wp14:anchorId="746C2288" wp14:editId="7375AAF9">
            <wp:extent cx="3805555" cy="1308735"/>
            <wp:effectExtent l="0" t="0" r="0" b="0"/>
            <wp:docPr id="1103" name="Picture 1103"/>
            <wp:cNvGraphicFramePr/>
            <a:graphic xmlns:a="http://schemas.openxmlformats.org/drawingml/2006/main">
              <a:graphicData uri="http://schemas.openxmlformats.org/drawingml/2006/picture">
                <pic:pic xmlns:pic="http://schemas.openxmlformats.org/drawingml/2006/picture">
                  <pic:nvPicPr>
                    <pic:cNvPr id="1103" name="Picture 1103"/>
                    <pic:cNvPicPr/>
                  </pic:nvPicPr>
                  <pic:blipFill>
                    <a:blip r:embed="rId199"/>
                    <a:stretch>
                      <a:fillRect/>
                    </a:stretch>
                  </pic:blipFill>
                  <pic:spPr>
                    <a:xfrm>
                      <a:off x="0" y="0"/>
                      <a:ext cx="3805555" cy="1308735"/>
                    </a:xfrm>
                    <a:prstGeom prst="rect">
                      <a:avLst/>
                    </a:prstGeom>
                  </pic:spPr>
                </pic:pic>
              </a:graphicData>
            </a:graphic>
          </wp:inline>
        </w:drawing>
      </w:r>
      <w:r>
        <w:t xml:space="preserve"> </w:t>
      </w:r>
    </w:p>
    <w:p w14:paraId="79742FC8" w14:textId="77777777" w:rsidR="00557EC7" w:rsidRDefault="00557EC7" w:rsidP="00557EC7">
      <w:pPr>
        <w:ind w:left="355" w:right="787"/>
      </w:pPr>
      <w:r>
        <w:t xml:space="preserve">Теперь зальем его линейным градиентом </w:t>
      </w:r>
      <w:r>
        <w:rPr>
          <w:noProof/>
        </w:rPr>
        <w:drawing>
          <wp:inline distT="0" distB="0" distL="0" distR="0" wp14:anchorId="042CFE22" wp14:editId="4D1E1293">
            <wp:extent cx="210185" cy="210820"/>
            <wp:effectExtent l="0" t="0" r="0" b="0"/>
            <wp:docPr id="1108" name="Picture 1108"/>
            <wp:cNvGraphicFramePr/>
            <a:graphic xmlns:a="http://schemas.openxmlformats.org/drawingml/2006/main">
              <a:graphicData uri="http://schemas.openxmlformats.org/drawingml/2006/picture">
                <pic:pic xmlns:pic="http://schemas.openxmlformats.org/drawingml/2006/picture">
                  <pic:nvPicPr>
                    <pic:cNvPr id="1108" name="Picture 1108"/>
                    <pic:cNvPicPr/>
                  </pic:nvPicPr>
                  <pic:blipFill>
                    <a:blip r:embed="rId200"/>
                    <a:stretch>
                      <a:fillRect/>
                    </a:stretch>
                  </pic:blipFill>
                  <pic:spPr>
                    <a:xfrm>
                      <a:off x="0" y="0"/>
                      <a:ext cx="210185" cy="210820"/>
                    </a:xfrm>
                    <a:prstGeom prst="rect">
                      <a:avLst/>
                    </a:prstGeom>
                  </pic:spPr>
                </pic:pic>
              </a:graphicData>
            </a:graphic>
          </wp:inline>
        </w:drawing>
      </w:r>
      <w:r>
        <w:rPr>
          <w:b/>
        </w:rPr>
        <w:t xml:space="preserve"> (L) От основного к прозрачному</w:t>
      </w:r>
      <w:r>
        <w:t xml:space="preserve"> предварительно выбрав основным цветом белый. Также лучше для отблеска </w:t>
      </w:r>
      <w:r>
        <w:lastRenderedPageBreak/>
        <w:t xml:space="preserve">создать отдельный слой, чтобы можно было потом подобрать его прозрачность. </w:t>
      </w:r>
    </w:p>
    <w:p w14:paraId="7959FAD9" w14:textId="77777777" w:rsidR="00557EC7" w:rsidRDefault="00557EC7" w:rsidP="00557EC7">
      <w:pPr>
        <w:spacing w:after="199" w:line="259" w:lineRule="auto"/>
        <w:ind w:right="376"/>
        <w:jc w:val="center"/>
      </w:pPr>
      <w:r>
        <w:rPr>
          <w:noProof/>
        </w:rPr>
        <w:drawing>
          <wp:inline distT="0" distB="0" distL="0" distR="0" wp14:anchorId="15BB8266" wp14:editId="5586333C">
            <wp:extent cx="2208530" cy="3095625"/>
            <wp:effectExtent l="0" t="0" r="0" b="0"/>
            <wp:docPr id="1131" name="Picture 1131"/>
            <wp:cNvGraphicFramePr/>
            <a:graphic xmlns:a="http://schemas.openxmlformats.org/drawingml/2006/main">
              <a:graphicData uri="http://schemas.openxmlformats.org/drawingml/2006/picture">
                <pic:pic xmlns:pic="http://schemas.openxmlformats.org/drawingml/2006/picture">
                  <pic:nvPicPr>
                    <pic:cNvPr id="1131" name="Picture 1131"/>
                    <pic:cNvPicPr/>
                  </pic:nvPicPr>
                  <pic:blipFill>
                    <a:blip r:embed="rId201"/>
                    <a:stretch>
                      <a:fillRect/>
                    </a:stretch>
                  </pic:blipFill>
                  <pic:spPr>
                    <a:xfrm>
                      <a:off x="0" y="0"/>
                      <a:ext cx="2208530" cy="3095625"/>
                    </a:xfrm>
                    <a:prstGeom prst="rect">
                      <a:avLst/>
                    </a:prstGeom>
                  </pic:spPr>
                </pic:pic>
              </a:graphicData>
            </a:graphic>
          </wp:inline>
        </w:drawing>
      </w:r>
      <w:r>
        <w:t xml:space="preserve"> </w:t>
      </w:r>
    </w:p>
    <w:p w14:paraId="0BF945F4" w14:textId="77777777" w:rsidR="00557EC7" w:rsidRDefault="00557EC7" w:rsidP="00557EC7">
      <w:pPr>
        <w:spacing w:after="249" w:line="259" w:lineRule="auto"/>
        <w:ind w:right="374"/>
        <w:jc w:val="center"/>
      </w:pPr>
      <w:r>
        <w:t xml:space="preserve">  </w:t>
      </w:r>
    </w:p>
    <w:p w14:paraId="74FD6380" w14:textId="77777777" w:rsidR="00557EC7" w:rsidRDefault="00557EC7" w:rsidP="00557EC7">
      <w:pPr>
        <w:spacing w:line="259" w:lineRule="auto"/>
        <w:ind w:right="2177"/>
        <w:jc w:val="right"/>
      </w:pPr>
      <w:r>
        <w:rPr>
          <w:noProof/>
        </w:rPr>
        <w:drawing>
          <wp:inline distT="0" distB="0" distL="0" distR="0" wp14:anchorId="186856C5" wp14:editId="75D59277">
            <wp:extent cx="4105910" cy="4800600"/>
            <wp:effectExtent l="0" t="0" r="0" b="0"/>
            <wp:docPr id="1136" name="Picture 1136"/>
            <wp:cNvGraphicFramePr/>
            <a:graphic xmlns:a="http://schemas.openxmlformats.org/drawingml/2006/main">
              <a:graphicData uri="http://schemas.openxmlformats.org/drawingml/2006/picture">
                <pic:pic xmlns:pic="http://schemas.openxmlformats.org/drawingml/2006/picture">
                  <pic:nvPicPr>
                    <pic:cNvPr id="1136" name="Picture 1136"/>
                    <pic:cNvPicPr/>
                  </pic:nvPicPr>
                  <pic:blipFill>
                    <a:blip r:embed="rId202"/>
                    <a:stretch>
                      <a:fillRect/>
                    </a:stretch>
                  </pic:blipFill>
                  <pic:spPr>
                    <a:xfrm>
                      <a:off x="0" y="0"/>
                      <a:ext cx="4105910" cy="4800600"/>
                    </a:xfrm>
                    <a:prstGeom prst="rect">
                      <a:avLst/>
                    </a:prstGeom>
                  </pic:spPr>
                </pic:pic>
              </a:graphicData>
            </a:graphic>
          </wp:inline>
        </w:drawing>
      </w:r>
      <w:r>
        <w:t xml:space="preserve"> </w:t>
      </w:r>
    </w:p>
    <w:p w14:paraId="37DF18BE" w14:textId="77777777" w:rsidR="00557EC7" w:rsidRDefault="00557EC7" w:rsidP="00557EC7">
      <w:pPr>
        <w:ind w:left="355" w:right="787"/>
      </w:pPr>
      <w:r>
        <w:lastRenderedPageBreak/>
        <w:t xml:space="preserve">После заливки я немного уменьшил </w:t>
      </w:r>
      <w:r>
        <w:rPr>
          <w:b/>
        </w:rPr>
        <w:t>Непрозрачность</w:t>
      </w:r>
      <w:r>
        <w:t xml:space="preserve"> слоя с отблеском до 70%. </w:t>
      </w:r>
    </w:p>
    <w:p w14:paraId="04C4F297" w14:textId="77777777" w:rsidR="00557EC7" w:rsidRDefault="00557EC7" w:rsidP="00557EC7">
      <w:pPr>
        <w:spacing w:after="196" w:line="259" w:lineRule="auto"/>
        <w:ind w:left="2040"/>
      </w:pPr>
      <w:r>
        <w:rPr>
          <w:noProof/>
        </w:rPr>
        <w:drawing>
          <wp:inline distT="0" distB="0" distL="0" distR="0" wp14:anchorId="1D60C356" wp14:editId="2432877F">
            <wp:extent cx="3804920" cy="2719070"/>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03"/>
                    <a:stretch>
                      <a:fillRect/>
                    </a:stretch>
                  </pic:blipFill>
                  <pic:spPr>
                    <a:xfrm>
                      <a:off x="0" y="0"/>
                      <a:ext cx="3804920" cy="2719070"/>
                    </a:xfrm>
                    <a:prstGeom prst="rect">
                      <a:avLst/>
                    </a:prstGeom>
                  </pic:spPr>
                </pic:pic>
              </a:graphicData>
            </a:graphic>
          </wp:inline>
        </w:drawing>
      </w:r>
      <w:r>
        <w:t xml:space="preserve"> </w:t>
      </w:r>
    </w:p>
    <w:p w14:paraId="129B3BDD" w14:textId="77777777" w:rsidR="00557EC7" w:rsidRDefault="00557EC7" w:rsidP="00557EC7">
      <w:pPr>
        <w:spacing w:after="303" w:line="259" w:lineRule="auto"/>
        <w:ind w:left="360"/>
      </w:pPr>
      <w:r>
        <w:t xml:space="preserve">  </w:t>
      </w:r>
    </w:p>
    <w:p w14:paraId="685438D1" w14:textId="77777777" w:rsidR="00557EC7" w:rsidRDefault="00557EC7" w:rsidP="00557EC7">
      <w:pPr>
        <w:spacing w:after="289"/>
        <w:ind w:left="355" w:right="787"/>
      </w:pPr>
      <w:r>
        <w:t xml:space="preserve">На результат добавим надпись. </w:t>
      </w:r>
    </w:p>
    <w:p w14:paraId="02149839" w14:textId="77777777" w:rsidR="00557EC7" w:rsidRDefault="00557EC7" w:rsidP="00557EC7">
      <w:pPr>
        <w:ind w:left="355" w:right="787"/>
      </w:pPr>
      <w:r>
        <w:t xml:space="preserve">Вот и все! </w:t>
      </w:r>
    </w:p>
    <w:p w14:paraId="6B208491" w14:textId="77777777" w:rsidR="008C3401" w:rsidRDefault="008C3401">
      <w:pPr>
        <w:rPr>
          <w:bCs/>
          <w:color w:val="000000" w:themeColor="text1"/>
        </w:rPr>
      </w:pPr>
      <w:r>
        <w:rPr>
          <w:bCs/>
          <w:color w:val="000000" w:themeColor="text1"/>
        </w:rPr>
        <w:br w:type="page"/>
      </w:r>
    </w:p>
    <w:p w14:paraId="598AA1EB" w14:textId="77777777" w:rsidR="008C3401" w:rsidRPr="008C3401" w:rsidRDefault="008C3401" w:rsidP="008C3401">
      <w:pPr>
        <w:jc w:val="center"/>
        <w:rPr>
          <w:b/>
          <w:color w:val="000000" w:themeColor="text1"/>
        </w:rPr>
      </w:pPr>
      <w:r w:rsidRPr="00E3736C">
        <w:rPr>
          <w:b/>
          <w:color w:val="000000" w:themeColor="text1"/>
        </w:rPr>
        <w:lastRenderedPageBreak/>
        <w:t xml:space="preserve">Практическое занятие№ </w:t>
      </w:r>
      <w:r w:rsidRPr="008C3401">
        <w:rPr>
          <w:b/>
          <w:color w:val="000000" w:themeColor="text1"/>
        </w:rPr>
        <w:t>24</w:t>
      </w:r>
    </w:p>
    <w:p w14:paraId="36728CDD" w14:textId="69D490B4" w:rsidR="008C3401" w:rsidRPr="008C3401" w:rsidRDefault="008C3401" w:rsidP="008C3401">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w:t>
      </w:r>
      <w:r>
        <w:rPr>
          <w:rFonts w:eastAsia="SchoolBookCSanPin-Regular"/>
          <w:b/>
          <w:color w:val="000000" w:themeColor="text1"/>
          <w:lang w:eastAsia="en-US"/>
        </w:rPr>
        <w:t>Создание интерактивных презентаций</w:t>
      </w:r>
      <w:r w:rsidR="0031436B">
        <w:rPr>
          <w:rFonts w:eastAsia="SchoolBookCSanPin-Regular"/>
          <w:b/>
          <w:color w:val="000000" w:themeColor="text1"/>
          <w:lang w:eastAsia="en-US"/>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6392C19D" w14:textId="77777777" w:rsidR="008C3401" w:rsidRPr="00E3736C" w:rsidRDefault="008C3401" w:rsidP="008C3401">
      <w:pPr>
        <w:ind w:firstLine="709"/>
        <w:jc w:val="center"/>
        <w:rPr>
          <w:b/>
          <w:color w:val="000000" w:themeColor="text1"/>
        </w:rPr>
      </w:pPr>
    </w:p>
    <w:p w14:paraId="101AA13E" w14:textId="77777777" w:rsidR="008C3401" w:rsidRPr="00E3736C" w:rsidRDefault="008C3401" w:rsidP="008C3401">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68A88F01" w14:textId="77777777" w:rsidR="008C3401" w:rsidRDefault="008C3401" w:rsidP="008C3401">
      <w:pPr>
        <w:pStyle w:val="Style4"/>
        <w:widowControl/>
        <w:tabs>
          <w:tab w:val="left" w:pos="274"/>
        </w:tabs>
        <w:spacing w:line="240" w:lineRule="auto"/>
        <w:ind w:firstLine="709"/>
        <w:jc w:val="center"/>
        <w:rPr>
          <w:rStyle w:val="FontStyle16"/>
          <w:color w:val="000000" w:themeColor="text1"/>
        </w:rPr>
      </w:pPr>
    </w:p>
    <w:p w14:paraId="2582FE25" w14:textId="77777777" w:rsidR="008C3401" w:rsidRPr="00E3736C" w:rsidRDefault="008C3401" w:rsidP="008C3401">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rPr>
        <w:t>Краткие теоретические сведения.</w:t>
      </w:r>
    </w:p>
    <w:p w14:paraId="2D5C90AF"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532748BD"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251E5939" w14:textId="77777777" w:rsidR="008C3401" w:rsidRPr="00E3736C" w:rsidRDefault="008C3401" w:rsidP="008C3401">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18519C07" w14:textId="77777777" w:rsidR="008C3401" w:rsidRPr="00E3736C" w:rsidRDefault="008C3401" w:rsidP="008C3401">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0DDB747D" w14:textId="77777777" w:rsidR="008C3401" w:rsidRPr="00E3736C" w:rsidRDefault="008C3401" w:rsidP="008C3401">
      <w:pPr>
        <w:pStyle w:val="Style7"/>
        <w:widowControl/>
        <w:spacing w:line="240" w:lineRule="auto"/>
        <w:ind w:firstLine="709"/>
        <w:rPr>
          <w:rStyle w:val="FontStyle22"/>
          <w:color w:val="000000" w:themeColor="text1"/>
          <w:sz w:val="24"/>
          <w:szCs w:val="24"/>
        </w:rPr>
      </w:pPr>
    </w:p>
    <w:p w14:paraId="37109EE0" w14:textId="77777777" w:rsidR="008C3401" w:rsidRPr="00E3736C" w:rsidRDefault="008C3401" w:rsidP="008C3401">
      <w:pPr>
        <w:pStyle w:val="Style7"/>
        <w:widowControl/>
        <w:spacing w:line="240" w:lineRule="auto"/>
        <w:ind w:firstLine="709"/>
        <w:jc w:val="center"/>
        <w:rPr>
          <w:rStyle w:val="FontStyle16"/>
          <w:color w:val="000000" w:themeColor="text1"/>
          <w:u w:val="single"/>
        </w:rPr>
      </w:pPr>
      <w:r w:rsidRPr="00E3736C">
        <w:rPr>
          <w:rStyle w:val="FontStyle16"/>
          <w:color w:val="000000" w:themeColor="text1"/>
          <w:u w:val="single"/>
        </w:rPr>
        <w:t>Основные правила разработки и создания презентации</w:t>
      </w:r>
    </w:p>
    <w:p w14:paraId="13ABCB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40A8A69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210C927B"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7A5C2A0F" w14:textId="77777777" w:rsidR="008C3401" w:rsidRPr="00E3736C" w:rsidRDefault="008C3401" w:rsidP="008C3401">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3CC67630"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24B0E94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31F21A7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2FEE209F"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5D6641F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36FE52AA"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55B60FBC" w14:textId="77777777" w:rsidR="008C3401" w:rsidRPr="00E3736C" w:rsidRDefault="008C3401" w:rsidP="008C3401">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4486802E" w14:textId="77777777" w:rsidR="008C3401" w:rsidRPr="00E3736C" w:rsidRDefault="008C3401" w:rsidP="008C3401">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76F0393A"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78D06213"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6D4F646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19CC3DE8"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6FA9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5C4752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CCEFA83"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1B6D46EA"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14:paraId="4A4631E2"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14:paraId="01F491C2"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1E886D1C"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72CE966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7A6CC5F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39F422FF"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65EF715E"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DDD1018"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14BF469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090472A4"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AAEB840" w14:textId="77777777" w:rsidR="008C3401" w:rsidRPr="00E3736C" w:rsidRDefault="008C3401" w:rsidP="008C3401">
      <w:pPr>
        <w:pStyle w:val="Style10"/>
        <w:widowControl/>
        <w:ind w:firstLine="709"/>
        <w:rPr>
          <w:color w:val="000000" w:themeColor="text1"/>
        </w:rPr>
      </w:pPr>
    </w:p>
    <w:p w14:paraId="6BDF2B57" w14:textId="77777777" w:rsidR="008C3401" w:rsidRPr="00E3736C" w:rsidRDefault="008C3401" w:rsidP="008C3401">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6B8E9C5E"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5911B46A" w14:textId="77777777" w:rsidR="008C3401" w:rsidRPr="00E3736C" w:rsidRDefault="008C3401" w:rsidP="008C3401">
      <w:pPr>
        <w:pStyle w:val="Style6"/>
        <w:widowControl/>
        <w:spacing w:line="240" w:lineRule="auto"/>
        <w:ind w:firstLine="709"/>
        <w:rPr>
          <w:color w:val="000000" w:themeColor="text1"/>
        </w:rPr>
      </w:pPr>
    </w:p>
    <w:p w14:paraId="17432080"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14:paraId="054287C0"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645E7B88"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17B605BF"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3D073519"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588CC936"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2C10013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7D0CA58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6937FFFE"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2464912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219C3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14:paraId="417317B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7762901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1B3F9C4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25C01D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EC0C84A"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14:paraId="54D09786" w14:textId="77777777" w:rsidR="008C3401" w:rsidRPr="00E3736C" w:rsidRDefault="008C3401" w:rsidP="008C3401">
      <w:pPr>
        <w:pStyle w:val="Style6"/>
        <w:widowControl/>
        <w:spacing w:line="240" w:lineRule="auto"/>
        <w:ind w:firstLine="709"/>
        <w:rPr>
          <w:color w:val="000000" w:themeColor="text1"/>
        </w:rPr>
      </w:pPr>
    </w:p>
    <w:p w14:paraId="6151C4F2"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8FD6CE1" w14:textId="77777777" w:rsidR="008C3401" w:rsidRPr="00E3736C" w:rsidRDefault="008C3401" w:rsidP="008C3401">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D46BBF8" w14:textId="77777777" w:rsidR="008C3401" w:rsidRPr="00E3736C" w:rsidRDefault="008C3401" w:rsidP="008C3401">
      <w:pPr>
        <w:pStyle w:val="Style12"/>
        <w:widowControl/>
        <w:spacing w:line="240" w:lineRule="auto"/>
        <w:ind w:firstLine="709"/>
        <w:rPr>
          <w:rStyle w:val="FontStyle22"/>
          <w:color w:val="000000" w:themeColor="text1"/>
          <w:sz w:val="24"/>
          <w:szCs w:val="24"/>
        </w:rPr>
      </w:pPr>
    </w:p>
    <w:p w14:paraId="2DA5F6D5" w14:textId="77777777" w:rsidR="008C3401" w:rsidRPr="00E3736C" w:rsidRDefault="008C3401" w:rsidP="008C3401">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52FB05C5"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03193FD8"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7AB2FCCF"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3F998C02"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009D0E69"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243E71EB" w14:textId="77777777" w:rsidR="008C3401" w:rsidRPr="00E3736C" w:rsidRDefault="008C3401" w:rsidP="008C3401">
      <w:pPr>
        <w:pStyle w:val="Style3"/>
        <w:widowControl/>
        <w:tabs>
          <w:tab w:val="left" w:pos="1464"/>
        </w:tabs>
        <w:spacing w:line="240" w:lineRule="auto"/>
        <w:ind w:firstLine="709"/>
        <w:rPr>
          <w:rStyle w:val="FontStyle22"/>
          <w:color w:val="000000" w:themeColor="text1"/>
          <w:sz w:val="24"/>
          <w:szCs w:val="24"/>
        </w:rPr>
      </w:pPr>
    </w:p>
    <w:p w14:paraId="0AA4F873" w14:textId="77777777" w:rsidR="008C3401" w:rsidRPr="00E3736C" w:rsidRDefault="008C3401" w:rsidP="008C3401">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75DC1BF8"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1829E687"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1A7D9ACB"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5FA817B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4EA39E20"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75F6241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7ED45B5A"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33C17E69" w14:textId="77777777" w:rsidR="008C3401" w:rsidRPr="00E3736C" w:rsidRDefault="008C3401" w:rsidP="008C3401">
      <w:pPr>
        <w:pStyle w:val="Style13"/>
        <w:widowControl/>
        <w:ind w:firstLine="709"/>
        <w:rPr>
          <w:color w:val="000000" w:themeColor="text1"/>
        </w:rPr>
      </w:pPr>
    </w:p>
    <w:p w14:paraId="211B5F95" w14:textId="77777777" w:rsidR="008C3401" w:rsidRPr="00E3736C" w:rsidRDefault="008C3401" w:rsidP="008C3401">
      <w:pPr>
        <w:pStyle w:val="Style13"/>
        <w:widowControl/>
        <w:ind w:firstLine="709"/>
        <w:rPr>
          <w:color w:val="000000" w:themeColor="text1"/>
        </w:rPr>
      </w:pPr>
    </w:p>
    <w:p w14:paraId="322E9E03" w14:textId="77777777" w:rsidR="008C3401" w:rsidRPr="00E3736C" w:rsidRDefault="008C3401" w:rsidP="008C3401">
      <w:pPr>
        <w:pStyle w:val="Style13"/>
        <w:widowControl/>
        <w:ind w:firstLine="709"/>
        <w:rPr>
          <w:color w:val="000000" w:themeColor="text1"/>
        </w:rPr>
      </w:pPr>
    </w:p>
    <w:p w14:paraId="4170AC7C"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1A95F142"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5552D26"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2FB1B8D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0BCB45" w14:textId="77777777" w:rsidR="008C3401" w:rsidRPr="00E3736C" w:rsidRDefault="008C3401" w:rsidP="008C3401">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81E962" w14:textId="77777777" w:rsidR="008C3401" w:rsidRPr="00E3736C" w:rsidRDefault="008C3401" w:rsidP="008C3401">
      <w:pPr>
        <w:ind w:firstLine="709"/>
        <w:rPr>
          <w:b/>
          <w:color w:val="000000" w:themeColor="text1"/>
        </w:rPr>
      </w:pPr>
    </w:p>
    <w:p w14:paraId="65E35434" w14:textId="77777777" w:rsidR="008C3401" w:rsidRPr="008C3401" w:rsidRDefault="008C3401" w:rsidP="008C3401">
      <w:pPr>
        <w:ind w:firstLine="709"/>
        <w:jc w:val="both"/>
        <w:rPr>
          <w:bCs/>
          <w:color w:val="000000" w:themeColor="text1"/>
        </w:rPr>
      </w:pPr>
    </w:p>
    <w:p w14:paraId="5D22359E" w14:textId="77777777" w:rsidR="008C3401" w:rsidRDefault="008C3401">
      <w:pPr>
        <w:rPr>
          <w:b/>
          <w:color w:val="000000" w:themeColor="text1"/>
        </w:rPr>
      </w:pPr>
      <w:r>
        <w:rPr>
          <w:b/>
          <w:color w:val="000000" w:themeColor="text1"/>
        </w:rPr>
        <w:br w:type="page"/>
      </w:r>
    </w:p>
    <w:p w14:paraId="046FC95E" w14:textId="77777777" w:rsidR="008C3401" w:rsidRPr="00117D30" w:rsidRDefault="008C3401" w:rsidP="008C3401">
      <w:pPr>
        <w:ind w:firstLine="709"/>
        <w:jc w:val="center"/>
        <w:rPr>
          <w:rFonts w:eastAsia="SchoolBookCSanPin-Regular"/>
          <w:b/>
          <w:color w:val="000000" w:themeColor="text1"/>
          <w:lang w:eastAsia="en-US"/>
        </w:rPr>
      </w:pPr>
      <w:r w:rsidRPr="00117D30">
        <w:rPr>
          <w:b/>
          <w:color w:val="000000" w:themeColor="text1"/>
        </w:rPr>
        <w:lastRenderedPageBreak/>
        <w:t xml:space="preserve">Практическое занятие </w:t>
      </w:r>
      <w:r w:rsidRPr="00117D30">
        <w:rPr>
          <w:rFonts w:eastAsia="SchoolBookCSanPin-Regular"/>
          <w:b/>
          <w:color w:val="000000" w:themeColor="text1"/>
          <w:lang w:eastAsia="en-US"/>
        </w:rPr>
        <w:t xml:space="preserve">№ </w:t>
      </w:r>
      <w:r>
        <w:rPr>
          <w:rFonts w:eastAsia="SchoolBookCSanPin-Regular"/>
          <w:b/>
          <w:color w:val="000000" w:themeColor="text1"/>
          <w:lang w:eastAsia="en-US"/>
        </w:rPr>
        <w:t>25</w:t>
      </w:r>
    </w:p>
    <w:p w14:paraId="4F8CBBE4" w14:textId="77CE84F2" w:rsidR="008C3401" w:rsidRDefault="008C3401" w:rsidP="008C3401">
      <w:pPr>
        <w:ind w:firstLine="709"/>
        <w:jc w:val="center"/>
        <w:rPr>
          <w:rFonts w:eastAsia="Calibri"/>
          <w:b/>
          <w:color w:val="000000"/>
        </w:rPr>
      </w:pPr>
      <w:r w:rsidRPr="00117D30">
        <w:rPr>
          <w:rFonts w:eastAsia="SchoolBookCSanPin-Regular"/>
          <w:b/>
          <w:color w:val="000000" w:themeColor="text1"/>
          <w:lang w:eastAsia="en-US"/>
        </w:rPr>
        <w:t xml:space="preserve">Тема: </w:t>
      </w:r>
      <w:r w:rsidRPr="008C3401">
        <w:rPr>
          <w:rFonts w:eastAsia="Calibri"/>
          <w:b/>
          <w:color w:val="000000"/>
        </w:rPr>
        <w:t>Использование международного сегмента интернета</w:t>
      </w:r>
    </w:p>
    <w:p w14:paraId="65110220" w14:textId="77777777" w:rsidR="008C3401" w:rsidRPr="00117D30" w:rsidRDefault="008C3401" w:rsidP="008C3401">
      <w:pPr>
        <w:ind w:firstLine="709"/>
        <w:jc w:val="center"/>
        <w:rPr>
          <w:rFonts w:eastAsia="SchoolBookCSanPin-Regular"/>
          <w:b/>
          <w:color w:val="000000" w:themeColor="text1"/>
          <w:lang w:eastAsia="en-US"/>
        </w:rPr>
      </w:pPr>
    </w:p>
    <w:p w14:paraId="588B7FD5" w14:textId="77777777" w:rsidR="008C3401" w:rsidRPr="00E3736C" w:rsidRDefault="008C3401" w:rsidP="008C3401">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7AB3F208" w14:textId="77777777" w:rsidR="008C3401" w:rsidRDefault="008C3401" w:rsidP="008C3401">
      <w:pPr>
        <w:ind w:firstLine="709"/>
        <w:jc w:val="center"/>
        <w:rPr>
          <w:b/>
          <w:color w:val="000000" w:themeColor="text1"/>
        </w:rPr>
      </w:pPr>
    </w:p>
    <w:p w14:paraId="64590D12" w14:textId="77777777" w:rsidR="008C3401" w:rsidRPr="00E3736C" w:rsidRDefault="008C3401" w:rsidP="008C3401">
      <w:pPr>
        <w:ind w:firstLine="709"/>
        <w:jc w:val="center"/>
        <w:rPr>
          <w:color w:val="000000" w:themeColor="text1"/>
        </w:rPr>
      </w:pPr>
      <w:r w:rsidRPr="00E3736C">
        <w:rPr>
          <w:b/>
          <w:bCs/>
          <w:iCs/>
          <w:color w:val="000000" w:themeColor="text1"/>
        </w:rPr>
        <w:t>Краткие теоретические сведения.</w:t>
      </w:r>
    </w:p>
    <w:p w14:paraId="47576898" w14:textId="77777777" w:rsidR="008C3401" w:rsidRPr="00E3736C" w:rsidRDefault="008C3401" w:rsidP="008C3401">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F546F20" w14:textId="77777777" w:rsidR="008C3401" w:rsidRPr="00E3736C" w:rsidRDefault="008C3401" w:rsidP="008C3401">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65380BA5" w14:textId="77777777" w:rsidR="008C3401" w:rsidRPr="00E3736C" w:rsidRDefault="008C3401" w:rsidP="008C3401">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32239DDF" w14:textId="77777777" w:rsidR="008C3401" w:rsidRPr="00E3736C" w:rsidRDefault="008C3401" w:rsidP="008C3401">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14:paraId="1B6C4131" w14:textId="77777777" w:rsidR="008C3401" w:rsidRPr="00E3736C" w:rsidRDefault="008C3401" w:rsidP="008C3401">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30DABBA"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5E81B784"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316A1E97" w14:textId="77777777" w:rsidR="008C3401" w:rsidRPr="00E3736C" w:rsidRDefault="008C3401" w:rsidP="008C3401">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4F246650" w14:textId="77777777" w:rsidR="008C3401" w:rsidRPr="00E3736C" w:rsidRDefault="008C3401" w:rsidP="008C3401">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4275F4A3" w14:textId="77777777" w:rsidR="008C3401" w:rsidRPr="00E3736C" w:rsidRDefault="008C3401" w:rsidP="008C3401">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236E86E"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204" w:history="1">
        <w:r w:rsidRPr="00E3736C">
          <w:rPr>
            <w:color w:val="000000" w:themeColor="text1"/>
            <w:u w:val="single"/>
          </w:rPr>
          <w:t>www.yandex.ru</w:t>
        </w:r>
      </w:hyperlink>
      <w:r w:rsidRPr="00E3736C">
        <w:rPr>
          <w:color w:val="000000" w:themeColor="text1"/>
        </w:rPr>
        <w:t>)  </w:t>
      </w:r>
    </w:p>
    <w:p w14:paraId="4F7FAE49"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5" w:history="1">
        <w:r w:rsidRPr="00E3736C">
          <w:rPr>
            <w:color w:val="000000" w:themeColor="text1"/>
            <w:u w:val="single"/>
          </w:rPr>
          <w:t>www.rambler.ru</w:t>
        </w:r>
      </w:hyperlink>
      <w:r w:rsidRPr="00E3736C">
        <w:rPr>
          <w:color w:val="000000" w:themeColor="text1"/>
        </w:rPr>
        <w:t>)  </w:t>
      </w:r>
    </w:p>
    <w:p w14:paraId="704DF6B1"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206" w:history="1">
        <w:r w:rsidRPr="00E3736C">
          <w:rPr>
            <w:color w:val="000000" w:themeColor="text1"/>
            <w:u w:val="single"/>
          </w:rPr>
          <w:t>www.google.ru</w:t>
        </w:r>
      </w:hyperlink>
      <w:r w:rsidRPr="00E3736C">
        <w:rPr>
          <w:color w:val="000000" w:themeColor="text1"/>
        </w:rPr>
        <w:t>)  </w:t>
      </w:r>
    </w:p>
    <w:p w14:paraId="79FDCBC6"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«Апорт2000» (</w:t>
      </w:r>
      <w:hyperlink r:id="rId207" w:history="1">
        <w:r w:rsidRPr="00E3736C">
          <w:rPr>
            <w:color w:val="000000" w:themeColor="text1"/>
            <w:u w:val="single"/>
          </w:rPr>
          <w:t>www.aport.ru</w:t>
        </w:r>
      </w:hyperlink>
      <w:r w:rsidRPr="00E3736C">
        <w:rPr>
          <w:color w:val="000000" w:themeColor="text1"/>
        </w:rPr>
        <w:t xml:space="preserve">) </w:t>
      </w:r>
    </w:p>
    <w:p w14:paraId="187F654A" w14:textId="77777777" w:rsidR="008C3401" w:rsidRPr="00E3736C" w:rsidRDefault="008C3401" w:rsidP="008C3401">
      <w:pPr>
        <w:ind w:firstLine="709"/>
        <w:jc w:val="center"/>
        <w:rPr>
          <w:color w:val="000000" w:themeColor="text1"/>
        </w:rPr>
      </w:pPr>
      <w:r w:rsidRPr="00E3736C">
        <w:rPr>
          <w:b/>
          <w:bCs/>
          <w:i/>
          <w:iCs/>
          <w:color w:val="000000" w:themeColor="text1"/>
        </w:rPr>
        <w:t>Задание</w:t>
      </w:r>
    </w:p>
    <w:p w14:paraId="6A5D932F"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1.</w:t>
      </w:r>
    </w:p>
    <w:p w14:paraId="22E460F8" w14:textId="77777777" w:rsidR="008C3401" w:rsidRPr="00E3736C" w:rsidRDefault="008C3401" w:rsidP="008C3401">
      <w:pPr>
        <w:numPr>
          <w:ilvl w:val="1"/>
          <w:numId w:val="133"/>
        </w:numPr>
        <w:ind w:left="0" w:firstLine="709"/>
        <w:rPr>
          <w:color w:val="000000" w:themeColor="text1"/>
        </w:rPr>
      </w:pPr>
      <w:r w:rsidRPr="00E3736C">
        <w:rPr>
          <w:color w:val="000000" w:themeColor="text1"/>
        </w:rPr>
        <w:t>Загрузите Интернет.</w:t>
      </w:r>
    </w:p>
    <w:p w14:paraId="2E68DD57"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80024E1"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08939027" w14:textId="77777777" w:rsidR="008C3401" w:rsidRPr="00E3736C" w:rsidRDefault="008C3401" w:rsidP="008C3401">
      <w:pPr>
        <w:ind w:firstLine="709"/>
        <w:jc w:val="both"/>
        <w:rPr>
          <w:color w:val="000000" w:themeColor="text1"/>
        </w:rPr>
      </w:pPr>
      <w:r w:rsidRPr="00E3736C">
        <w:rPr>
          <w:color w:val="000000" w:themeColor="text1"/>
        </w:rPr>
        <w:t> </w:t>
      </w:r>
      <w:r w:rsidRPr="00E3736C">
        <w:rPr>
          <w:i/>
          <w:iCs/>
          <w:color w:val="000000" w:themeColor="text1"/>
        </w:rPr>
        <w:t>Задание 2.</w:t>
      </w:r>
    </w:p>
    <w:p w14:paraId="200DD56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14:paraId="4DC18559"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8"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14:paraId="14257D81"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7D4C6CF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77FE2FC6" w14:textId="77777777" w:rsidR="008C3401" w:rsidRPr="00E3736C" w:rsidRDefault="008C3401" w:rsidP="008C3401">
      <w:pPr>
        <w:numPr>
          <w:ilvl w:val="1"/>
          <w:numId w:val="134"/>
        </w:numPr>
        <w:ind w:left="0" w:firstLine="709"/>
        <w:rPr>
          <w:color w:val="000000" w:themeColor="text1"/>
        </w:rPr>
      </w:pPr>
      <w:r w:rsidRPr="00E3736C">
        <w:rPr>
          <w:color w:val="000000" w:themeColor="text1"/>
        </w:rPr>
        <w:t>Нажмите на кнопку Найти.</w:t>
      </w:r>
    </w:p>
    <w:p w14:paraId="6D7BC786" w14:textId="77777777" w:rsidR="008C3401" w:rsidRPr="00E3736C" w:rsidRDefault="008C3401" w:rsidP="008C3401">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8C3401" w:rsidRPr="00E3736C" w14:paraId="4972FAE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23E9D"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45" w14:textId="77777777" w:rsidR="008C3401" w:rsidRPr="00E3736C" w:rsidRDefault="008C3401" w:rsidP="00BD5DDD">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CE7BD" w14:textId="77777777" w:rsidR="008C3401" w:rsidRPr="00E3736C" w:rsidRDefault="008C3401" w:rsidP="00BD5DDD">
            <w:pPr>
              <w:rPr>
                <w:color w:val="000000" w:themeColor="text1"/>
              </w:rPr>
            </w:pPr>
            <w:r w:rsidRPr="00E3736C">
              <w:rPr>
                <w:b/>
                <w:bCs/>
                <w:color w:val="000000" w:themeColor="text1"/>
              </w:rPr>
              <w:t>Русско-Немецкий</w:t>
            </w:r>
          </w:p>
        </w:tc>
      </w:tr>
      <w:tr w:rsidR="008C3401" w:rsidRPr="00E3736C" w14:paraId="31BD9F64"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0F4C93" w14:textId="77777777" w:rsidR="008C3401" w:rsidRPr="00E3736C" w:rsidRDefault="008C3401" w:rsidP="00BD5DDD">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97E23"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26903A5" w14:textId="77777777" w:rsidR="008C3401" w:rsidRPr="00E3736C" w:rsidRDefault="008C3401" w:rsidP="00BD5DDD">
            <w:pPr>
              <w:rPr>
                <w:color w:val="000000" w:themeColor="text1"/>
              </w:rPr>
            </w:pPr>
          </w:p>
        </w:tc>
      </w:tr>
      <w:tr w:rsidR="008C3401" w:rsidRPr="00E3736C" w14:paraId="196353E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989FFC" w14:textId="77777777" w:rsidR="008C3401" w:rsidRPr="00E3736C" w:rsidRDefault="008C3401" w:rsidP="00BD5DDD">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E6C8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9D632B0" w14:textId="77777777" w:rsidR="008C3401" w:rsidRPr="00E3736C" w:rsidRDefault="008C3401" w:rsidP="00BD5DDD">
            <w:pPr>
              <w:rPr>
                <w:color w:val="000000" w:themeColor="text1"/>
              </w:rPr>
            </w:pPr>
          </w:p>
        </w:tc>
      </w:tr>
      <w:tr w:rsidR="008C3401" w:rsidRPr="00E3736C" w14:paraId="5ECB7AE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963663" w14:textId="77777777" w:rsidR="008C3401" w:rsidRPr="00E3736C" w:rsidRDefault="008C3401" w:rsidP="00BD5DDD">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11E4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0E43B80" w14:textId="77777777" w:rsidR="008C3401" w:rsidRPr="00E3736C" w:rsidRDefault="008C3401" w:rsidP="00BD5DDD">
            <w:pPr>
              <w:rPr>
                <w:color w:val="000000" w:themeColor="text1"/>
              </w:rPr>
            </w:pPr>
          </w:p>
        </w:tc>
      </w:tr>
      <w:tr w:rsidR="008C3401" w:rsidRPr="00E3736C" w14:paraId="5DFD1F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381012" w14:textId="77777777" w:rsidR="008C3401" w:rsidRPr="00E3736C" w:rsidRDefault="008C3401" w:rsidP="00BD5DDD">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D55E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4669208" w14:textId="77777777" w:rsidR="008C3401" w:rsidRPr="00E3736C" w:rsidRDefault="008C3401" w:rsidP="00BD5DDD">
            <w:pPr>
              <w:rPr>
                <w:color w:val="000000" w:themeColor="text1"/>
              </w:rPr>
            </w:pPr>
          </w:p>
        </w:tc>
      </w:tr>
      <w:tr w:rsidR="008C3401" w:rsidRPr="00E3736C" w14:paraId="505C50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BE00E" w14:textId="77777777" w:rsidR="008C3401" w:rsidRPr="00E3736C" w:rsidRDefault="008C3401" w:rsidP="00BD5DDD">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F672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7E53CDB" w14:textId="77777777" w:rsidR="008C3401" w:rsidRPr="00E3736C" w:rsidRDefault="008C3401" w:rsidP="00BD5DDD">
            <w:pPr>
              <w:rPr>
                <w:color w:val="000000" w:themeColor="text1"/>
              </w:rPr>
            </w:pPr>
          </w:p>
        </w:tc>
      </w:tr>
      <w:tr w:rsidR="008C3401" w:rsidRPr="00E3736C" w14:paraId="28E6668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8698FB" w14:textId="77777777" w:rsidR="008C3401" w:rsidRPr="00E3736C" w:rsidRDefault="008C3401" w:rsidP="00BD5DDD">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782D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3525728" w14:textId="77777777" w:rsidR="008C3401" w:rsidRPr="00E3736C" w:rsidRDefault="008C3401" w:rsidP="00BD5DDD">
            <w:pPr>
              <w:rPr>
                <w:color w:val="000000" w:themeColor="text1"/>
              </w:rPr>
            </w:pPr>
          </w:p>
        </w:tc>
      </w:tr>
      <w:tr w:rsidR="008C3401" w:rsidRPr="00E3736C" w14:paraId="52D3DC2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4B4D" w14:textId="77777777" w:rsidR="008C3401" w:rsidRPr="00E3736C" w:rsidRDefault="008C3401" w:rsidP="00BD5DDD">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8A29"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2321C9" w14:textId="77777777" w:rsidR="008C3401" w:rsidRPr="00E3736C" w:rsidRDefault="008C3401" w:rsidP="00BD5DDD">
            <w:pPr>
              <w:rPr>
                <w:color w:val="000000" w:themeColor="text1"/>
              </w:rPr>
            </w:pPr>
          </w:p>
        </w:tc>
      </w:tr>
      <w:tr w:rsidR="008C3401" w:rsidRPr="00E3736C" w14:paraId="6F4AFBB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1D6F4" w14:textId="77777777" w:rsidR="008C3401" w:rsidRPr="00E3736C" w:rsidRDefault="008C3401" w:rsidP="00BD5DDD">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0221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579735A" w14:textId="77777777" w:rsidR="008C3401" w:rsidRPr="00E3736C" w:rsidRDefault="008C3401" w:rsidP="00BD5DDD">
            <w:pPr>
              <w:rPr>
                <w:color w:val="000000" w:themeColor="text1"/>
              </w:rPr>
            </w:pPr>
          </w:p>
        </w:tc>
      </w:tr>
      <w:tr w:rsidR="008C3401" w:rsidRPr="00E3736C" w14:paraId="4414890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A87CC5" w14:textId="77777777" w:rsidR="008C3401" w:rsidRPr="00E3736C" w:rsidRDefault="008C3401" w:rsidP="00BD5DDD">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755D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346BB3" w14:textId="77777777" w:rsidR="008C3401" w:rsidRPr="00E3736C" w:rsidRDefault="008C3401" w:rsidP="00BD5DDD">
            <w:pPr>
              <w:rPr>
                <w:color w:val="000000" w:themeColor="text1"/>
              </w:rPr>
            </w:pPr>
          </w:p>
        </w:tc>
      </w:tr>
    </w:tbl>
    <w:p w14:paraId="62D95A3C"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3.</w:t>
      </w:r>
    </w:p>
    <w:p w14:paraId="47678C55"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6A7F7F3B" w14:textId="77777777" w:rsidR="008C3401" w:rsidRPr="00E3736C" w:rsidRDefault="008C3401" w:rsidP="008C3401">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3840D8EB" w14:textId="77777777" w:rsidR="008C3401" w:rsidRPr="00E3736C" w:rsidRDefault="008C3401" w:rsidP="008C3401">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2ACE8B16"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8C3401" w:rsidRPr="00E3736C" w14:paraId="795DEEB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BA8B0E"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7D8B" w14:textId="77777777" w:rsidR="008C3401" w:rsidRPr="00E3736C" w:rsidRDefault="008C3401" w:rsidP="00BD5DDD">
            <w:pPr>
              <w:rPr>
                <w:color w:val="000000" w:themeColor="text1"/>
              </w:rPr>
            </w:pPr>
            <w:r w:rsidRPr="00E3736C">
              <w:rPr>
                <w:b/>
                <w:bCs/>
                <w:color w:val="000000" w:themeColor="text1"/>
              </w:rPr>
              <w:t>Лексическое значение</w:t>
            </w:r>
          </w:p>
        </w:tc>
      </w:tr>
      <w:tr w:rsidR="008C3401" w:rsidRPr="00E3736C" w14:paraId="7F8F126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C1603" w14:textId="77777777" w:rsidR="008C3401" w:rsidRPr="00E3736C" w:rsidRDefault="008C3401" w:rsidP="00BD5DDD">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52CA9" w14:textId="77777777" w:rsidR="008C3401" w:rsidRPr="00E3736C" w:rsidRDefault="008C3401" w:rsidP="00BD5DDD">
            <w:pPr>
              <w:rPr>
                <w:color w:val="000000" w:themeColor="text1"/>
              </w:rPr>
            </w:pPr>
          </w:p>
        </w:tc>
      </w:tr>
      <w:tr w:rsidR="008C3401" w:rsidRPr="00E3736C" w14:paraId="0ABB3BC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0FBEA" w14:textId="77777777" w:rsidR="008C3401" w:rsidRPr="00E3736C" w:rsidRDefault="008C3401" w:rsidP="00BD5DDD">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D1068" w14:textId="77777777" w:rsidR="008C3401" w:rsidRPr="00E3736C" w:rsidRDefault="008C3401" w:rsidP="00BD5DDD">
            <w:pPr>
              <w:rPr>
                <w:color w:val="000000" w:themeColor="text1"/>
              </w:rPr>
            </w:pPr>
          </w:p>
        </w:tc>
      </w:tr>
      <w:tr w:rsidR="008C3401" w:rsidRPr="00E3736C" w14:paraId="1162B75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F1EF07" w14:textId="77777777" w:rsidR="008C3401" w:rsidRPr="00E3736C" w:rsidRDefault="008C3401" w:rsidP="00BD5DDD">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BCB4B" w14:textId="77777777" w:rsidR="008C3401" w:rsidRPr="00E3736C" w:rsidRDefault="008C3401" w:rsidP="00BD5DDD">
            <w:pPr>
              <w:rPr>
                <w:color w:val="000000" w:themeColor="text1"/>
              </w:rPr>
            </w:pPr>
          </w:p>
        </w:tc>
      </w:tr>
      <w:tr w:rsidR="008C3401" w:rsidRPr="00E3736C" w14:paraId="184626E6"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2150B1" w14:textId="77777777" w:rsidR="008C3401" w:rsidRPr="00E3736C" w:rsidRDefault="008C3401" w:rsidP="00BD5DDD">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14AFB" w14:textId="77777777" w:rsidR="008C3401" w:rsidRPr="00E3736C" w:rsidRDefault="008C3401" w:rsidP="00BD5DDD">
            <w:pPr>
              <w:rPr>
                <w:color w:val="000000" w:themeColor="text1"/>
              </w:rPr>
            </w:pPr>
          </w:p>
        </w:tc>
      </w:tr>
      <w:tr w:rsidR="008C3401" w:rsidRPr="00E3736C" w14:paraId="50C5404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F035F" w14:textId="77777777" w:rsidR="008C3401" w:rsidRPr="00E3736C" w:rsidRDefault="008C3401" w:rsidP="00BD5DDD">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1361A" w14:textId="77777777" w:rsidR="008C3401" w:rsidRPr="00E3736C" w:rsidRDefault="008C3401" w:rsidP="00BD5DDD">
            <w:pPr>
              <w:rPr>
                <w:color w:val="000000" w:themeColor="text1"/>
              </w:rPr>
            </w:pPr>
          </w:p>
        </w:tc>
      </w:tr>
      <w:tr w:rsidR="008C3401" w:rsidRPr="00E3736C" w14:paraId="6DB6D78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01D3E" w14:textId="77777777" w:rsidR="008C3401" w:rsidRPr="00E3736C" w:rsidRDefault="008C3401" w:rsidP="00BD5DDD">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E9C81" w14:textId="77777777" w:rsidR="008C3401" w:rsidRPr="00E3736C" w:rsidRDefault="008C3401" w:rsidP="00BD5DDD">
            <w:pPr>
              <w:rPr>
                <w:color w:val="000000" w:themeColor="text1"/>
              </w:rPr>
            </w:pPr>
          </w:p>
        </w:tc>
      </w:tr>
    </w:tbl>
    <w:p w14:paraId="1A78427F" w14:textId="77777777" w:rsidR="008C3401" w:rsidRPr="00E3736C" w:rsidRDefault="008C3401" w:rsidP="008C3401">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8C3401" w:rsidRPr="00E3736C" w14:paraId="7D72F899" w14:textId="77777777" w:rsidTr="00BD5DDD">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29BC8CC" w14:textId="77777777" w:rsidR="008C3401" w:rsidRPr="00E3736C" w:rsidRDefault="008C3401" w:rsidP="00BD5DDD">
            <w:pPr>
              <w:jc w:val="center"/>
              <w:rPr>
                <w:color w:val="000000" w:themeColor="text1"/>
              </w:rPr>
            </w:pPr>
            <w:r w:rsidRPr="00E3736C">
              <w:rPr>
                <w:color w:val="000000" w:themeColor="text1"/>
              </w:rPr>
              <w:t>Личности 20 века</w:t>
            </w:r>
          </w:p>
        </w:tc>
      </w:tr>
      <w:tr w:rsidR="008C3401" w:rsidRPr="00E3736C" w14:paraId="1321B54B"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B7F227" w14:textId="77777777" w:rsidR="008C3401" w:rsidRPr="00E3736C" w:rsidRDefault="008C3401" w:rsidP="00BD5DDD">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1D1A3A7" w14:textId="77777777" w:rsidR="008C3401" w:rsidRPr="00E3736C" w:rsidRDefault="008C3401" w:rsidP="00BD5DDD">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527FFD35" w14:textId="77777777" w:rsidR="008C3401" w:rsidRPr="00E3736C" w:rsidRDefault="008C3401" w:rsidP="00BD5DDD">
            <w:pPr>
              <w:rPr>
                <w:color w:val="000000" w:themeColor="text1"/>
              </w:rPr>
            </w:pPr>
            <w:r w:rsidRPr="00E3736C">
              <w:rPr>
                <w:b/>
                <w:bCs/>
                <w:color w:val="000000" w:themeColor="text1"/>
              </w:rPr>
              <w:t>Род занятий</w:t>
            </w:r>
          </w:p>
        </w:tc>
      </w:tr>
      <w:tr w:rsidR="008C3401" w:rsidRPr="00E3736C" w14:paraId="075B7433"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34CC53" w14:textId="77777777" w:rsidR="008C3401" w:rsidRPr="00E3736C" w:rsidRDefault="008C3401" w:rsidP="00BD5DDD">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778F49F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F158350" w14:textId="77777777" w:rsidR="008C3401" w:rsidRPr="00E3736C" w:rsidRDefault="008C3401" w:rsidP="00BD5DDD">
            <w:pPr>
              <w:rPr>
                <w:color w:val="000000" w:themeColor="text1"/>
              </w:rPr>
            </w:pPr>
          </w:p>
        </w:tc>
      </w:tr>
      <w:tr w:rsidR="008C3401" w:rsidRPr="00E3736C" w14:paraId="7057A44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857DBA" w14:textId="77777777" w:rsidR="008C3401" w:rsidRPr="00E3736C" w:rsidRDefault="008C3401" w:rsidP="00BD5DDD">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4E35210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7422A24" w14:textId="77777777" w:rsidR="008C3401" w:rsidRPr="00E3736C" w:rsidRDefault="008C3401" w:rsidP="00BD5DDD">
            <w:pPr>
              <w:rPr>
                <w:color w:val="000000" w:themeColor="text1"/>
              </w:rPr>
            </w:pPr>
          </w:p>
        </w:tc>
      </w:tr>
      <w:tr w:rsidR="008C3401" w:rsidRPr="00E3736C" w14:paraId="3C9FE55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64C00" w14:textId="77777777" w:rsidR="008C3401" w:rsidRPr="00E3736C" w:rsidRDefault="008C3401" w:rsidP="00BD5DDD">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3CDE80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F04F7B6" w14:textId="77777777" w:rsidR="008C3401" w:rsidRPr="00E3736C" w:rsidRDefault="008C3401" w:rsidP="00BD5DDD">
            <w:pPr>
              <w:rPr>
                <w:color w:val="000000" w:themeColor="text1"/>
              </w:rPr>
            </w:pPr>
          </w:p>
        </w:tc>
      </w:tr>
    </w:tbl>
    <w:p w14:paraId="5D2F48B3"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8C3401" w:rsidRPr="00E3736C" w14:paraId="2032FF4C"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4D709" w14:textId="77777777" w:rsidR="008C3401" w:rsidRPr="00E3736C" w:rsidRDefault="008C3401" w:rsidP="00BD5DDD">
            <w:pPr>
              <w:jc w:val="center"/>
              <w:rPr>
                <w:color w:val="000000" w:themeColor="text1"/>
              </w:rPr>
            </w:pPr>
            <w:r w:rsidRPr="00E3736C">
              <w:rPr>
                <w:b/>
                <w:bCs/>
                <w:color w:val="000000" w:themeColor="text1"/>
              </w:rPr>
              <w:t>Слова,</w:t>
            </w:r>
          </w:p>
          <w:p w14:paraId="26BA7692" w14:textId="77777777" w:rsidR="008C3401" w:rsidRPr="00E3736C" w:rsidRDefault="008C3401" w:rsidP="00BD5DDD">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39415" w14:textId="77777777" w:rsidR="008C3401" w:rsidRPr="00E3736C" w:rsidRDefault="008C3401" w:rsidP="00BD5DDD">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4C9B0" w14:textId="77777777" w:rsidR="008C3401" w:rsidRPr="00E3736C" w:rsidRDefault="008C3401" w:rsidP="00BD5DDD">
            <w:pPr>
              <w:jc w:val="center"/>
              <w:rPr>
                <w:color w:val="000000" w:themeColor="text1"/>
              </w:rPr>
            </w:pPr>
            <w:r w:rsidRPr="00E3736C">
              <w:rPr>
                <w:b/>
                <w:bCs/>
                <w:color w:val="000000" w:themeColor="text1"/>
              </w:rPr>
              <w:t>Количество</w:t>
            </w:r>
          </w:p>
          <w:p w14:paraId="392A3988" w14:textId="77777777" w:rsidR="008C3401" w:rsidRPr="00E3736C" w:rsidRDefault="008C3401" w:rsidP="00BD5DDD">
            <w:pPr>
              <w:jc w:val="center"/>
              <w:rPr>
                <w:color w:val="000000" w:themeColor="text1"/>
              </w:rPr>
            </w:pPr>
            <w:r w:rsidRPr="00E3736C">
              <w:rPr>
                <w:b/>
                <w:bCs/>
                <w:color w:val="000000" w:themeColor="text1"/>
              </w:rPr>
              <w:t>найденных</w:t>
            </w:r>
          </w:p>
          <w:p w14:paraId="23EDF305" w14:textId="77777777" w:rsidR="008C3401" w:rsidRPr="00E3736C" w:rsidRDefault="008C3401" w:rsidP="00BD5DDD">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0CDC5" w14:textId="77777777" w:rsidR="008C3401" w:rsidRPr="00E3736C" w:rsidRDefault="008C3401" w:rsidP="00BD5DDD">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8C3401" w:rsidRPr="00E3736C" w14:paraId="0684C062"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78BC7B" w14:textId="77777777" w:rsidR="008C3401" w:rsidRPr="00E3736C" w:rsidRDefault="008C3401" w:rsidP="00BD5DDD">
            <w:pPr>
              <w:rPr>
                <w:color w:val="000000" w:themeColor="text1"/>
              </w:rPr>
            </w:pPr>
            <w:r w:rsidRPr="00E3736C">
              <w:rPr>
                <w:color w:val="000000" w:themeColor="text1"/>
              </w:rPr>
              <w:t>Информационная</w:t>
            </w:r>
          </w:p>
          <w:p w14:paraId="35E3AB87" w14:textId="77777777" w:rsidR="008C3401" w:rsidRPr="00E3736C" w:rsidRDefault="008C3401" w:rsidP="00BD5DDD">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822A5" w14:textId="77777777" w:rsidR="008C3401" w:rsidRPr="00E3736C" w:rsidRDefault="008C3401" w:rsidP="00BD5DDD">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5696148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69E0077" w14:textId="77777777" w:rsidR="008C3401" w:rsidRPr="00E3736C" w:rsidRDefault="008C3401" w:rsidP="00BD5DDD">
            <w:pPr>
              <w:rPr>
                <w:color w:val="000000" w:themeColor="text1"/>
              </w:rPr>
            </w:pPr>
          </w:p>
        </w:tc>
      </w:tr>
      <w:tr w:rsidR="008C3401" w:rsidRPr="00E3736C" w14:paraId="3B45A00F"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DD5195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9D8BF"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3D3D15C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B79D0A1" w14:textId="77777777" w:rsidR="008C3401" w:rsidRPr="00E3736C" w:rsidRDefault="008C3401" w:rsidP="00BD5DDD">
            <w:pPr>
              <w:rPr>
                <w:color w:val="000000" w:themeColor="text1"/>
              </w:rPr>
            </w:pPr>
          </w:p>
        </w:tc>
      </w:tr>
      <w:tr w:rsidR="008C3401" w:rsidRPr="00E3736C" w14:paraId="31E636F4"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1A24C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B0100FD"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708FD3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8C25290" w14:textId="77777777" w:rsidR="008C3401" w:rsidRPr="00E3736C" w:rsidRDefault="008C3401" w:rsidP="00BD5DDD">
            <w:pPr>
              <w:rPr>
                <w:color w:val="000000" w:themeColor="text1"/>
              </w:rPr>
            </w:pPr>
          </w:p>
        </w:tc>
      </w:tr>
      <w:tr w:rsidR="008C3401" w:rsidRPr="00E3736C" w14:paraId="2BD8669C"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7D703E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BDD03F"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2EAC91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43261A2" w14:textId="77777777" w:rsidR="008C3401" w:rsidRPr="00E3736C" w:rsidRDefault="008C3401" w:rsidP="00BD5DDD">
            <w:pPr>
              <w:rPr>
                <w:color w:val="000000" w:themeColor="text1"/>
              </w:rPr>
            </w:pPr>
          </w:p>
        </w:tc>
      </w:tr>
      <w:tr w:rsidR="008C3401" w:rsidRPr="00E3736C" w14:paraId="2FAE50EA"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7E53196" w14:textId="77777777" w:rsidR="008C3401" w:rsidRPr="00E3736C" w:rsidRDefault="008C3401" w:rsidP="00BD5DDD">
            <w:pPr>
              <w:rPr>
                <w:color w:val="000000" w:themeColor="text1"/>
              </w:rPr>
            </w:pPr>
            <w:r w:rsidRPr="00E3736C">
              <w:rPr>
                <w:color w:val="000000" w:themeColor="text1"/>
              </w:rPr>
              <w:t>Персональный</w:t>
            </w:r>
          </w:p>
          <w:p w14:paraId="1EAC02D6" w14:textId="77777777" w:rsidR="008C3401" w:rsidRPr="00E3736C" w:rsidRDefault="008C3401" w:rsidP="00BD5DDD">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5A030" w14:textId="77777777" w:rsidR="008C3401" w:rsidRPr="00E3736C" w:rsidRDefault="008C3401" w:rsidP="00BD5DDD">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350F201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04FC7BD" w14:textId="77777777" w:rsidR="008C3401" w:rsidRPr="00E3736C" w:rsidRDefault="008C3401" w:rsidP="00BD5DDD">
            <w:pPr>
              <w:rPr>
                <w:color w:val="000000" w:themeColor="text1"/>
              </w:rPr>
            </w:pPr>
          </w:p>
        </w:tc>
      </w:tr>
      <w:tr w:rsidR="008C3401" w:rsidRPr="00E3736C" w14:paraId="34E9FDB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62DDC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4E2DAAE" w14:textId="77777777" w:rsidR="008C3401" w:rsidRPr="00E3736C" w:rsidRDefault="008C3401" w:rsidP="00BD5DDD">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6DEC38A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A471B2B" w14:textId="77777777" w:rsidR="008C3401" w:rsidRPr="00E3736C" w:rsidRDefault="008C3401" w:rsidP="00BD5DDD">
            <w:pPr>
              <w:rPr>
                <w:color w:val="000000" w:themeColor="text1"/>
              </w:rPr>
            </w:pPr>
          </w:p>
        </w:tc>
      </w:tr>
      <w:tr w:rsidR="008C3401" w:rsidRPr="00E3736C" w14:paraId="1E54C02D"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B6243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979B82"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835A20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C965557" w14:textId="77777777" w:rsidR="008C3401" w:rsidRPr="00E3736C" w:rsidRDefault="008C3401" w:rsidP="00BD5DDD">
            <w:pPr>
              <w:rPr>
                <w:color w:val="000000" w:themeColor="text1"/>
              </w:rPr>
            </w:pPr>
          </w:p>
        </w:tc>
      </w:tr>
      <w:tr w:rsidR="008C3401" w:rsidRPr="00E3736C" w14:paraId="0AD384C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D427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8CB609C"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D46464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C0299CF" w14:textId="77777777" w:rsidR="008C3401" w:rsidRPr="00E3736C" w:rsidRDefault="008C3401" w:rsidP="00BD5DDD">
            <w:pPr>
              <w:rPr>
                <w:color w:val="000000" w:themeColor="text1"/>
              </w:rPr>
            </w:pPr>
          </w:p>
        </w:tc>
      </w:tr>
    </w:tbl>
    <w:p w14:paraId="6F98789D"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47580816"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173B00F2" w14:textId="77777777" w:rsidR="008C3401" w:rsidRPr="00E3736C" w:rsidRDefault="008C3401" w:rsidP="008C3401">
      <w:pPr>
        <w:ind w:firstLine="709"/>
        <w:jc w:val="both"/>
        <w:rPr>
          <w:color w:val="000000" w:themeColor="text1"/>
          <w:lang w:val="en-US"/>
        </w:rPr>
      </w:pPr>
      <w:r w:rsidRPr="00E3736C">
        <w:rPr>
          <w:color w:val="000000" w:themeColor="text1"/>
          <w:lang w:val="en-US"/>
        </w:rPr>
        <w:t xml:space="preserve">Rambler — </w:t>
      </w:r>
      <w:hyperlink r:id="rId209" w:history="1">
        <w:r w:rsidRPr="00E3736C">
          <w:rPr>
            <w:color w:val="000000" w:themeColor="text1"/>
            <w:u w:val="single"/>
            <w:lang w:val="en-US"/>
          </w:rPr>
          <w:t>www.rambler.ru</w:t>
        </w:r>
      </w:hyperlink>
      <w:r w:rsidRPr="00E3736C">
        <w:rPr>
          <w:color w:val="000000" w:themeColor="text1"/>
          <w:lang w:val="en-US"/>
        </w:rPr>
        <w:t xml:space="preserve">; </w:t>
      </w:r>
    </w:p>
    <w:p w14:paraId="4DA00C4B" w14:textId="77777777" w:rsidR="008C3401" w:rsidRPr="00E3736C" w:rsidRDefault="008C3401" w:rsidP="008C3401">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10" w:history="1">
        <w:r w:rsidRPr="00E3736C">
          <w:rPr>
            <w:color w:val="000000" w:themeColor="text1"/>
            <w:u w:val="single"/>
            <w:lang w:val="en-US"/>
          </w:rPr>
          <w:t>www.aport.ru</w:t>
        </w:r>
      </w:hyperlink>
      <w:r w:rsidRPr="00E3736C">
        <w:rPr>
          <w:color w:val="000000" w:themeColor="text1"/>
          <w:lang w:val="en-US"/>
        </w:rPr>
        <w:t xml:space="preserve">; </w:t>
      </w:r>
    </w:p>
    <w:p w14:paraId="100484EC" w14:textId="77777777" w:rsidR="008C3401" w:rsidRPr="00E3736C" w:rsidRDefault="008C3401" w:rsidP="008C3401">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11" w:history="1">
        <w:r w:rsidRPr="00E3736C">
          <w:rPr>
            <w:color w:val="000000" w:themeColor="text1"/>
            <w:u w:val="single"/>
            <w:lang w:val="en-US"/>
          </w:rPr>
          <w:t>www</w:t>
        </w:r>
      </w:hyperlink>
      <w:hyperlink r:id="rId212"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14:paraId="186C05E3" w14:textId="77777777" w:rsidR="008C3401" w:rsidRPr="00E3736C" w:rsidRDefault="008C3401" w:rsidP="008C3401">
      <w:pPr>
        <w:ind w:firstLine="709"/>
        <w:jc w:val="both"/>
        <w:rPr>
          <w:color w:val="000000" w:themeColor="text1"/>
        </w:rPr>
      </w:pPr>
      <w:r w:rsidRPr="00E3736C">
        <w:rPr>
          <w:color w:val="000000" w:themeColor="text1"/>
        </w:rPr>
        <w:t>Англоязычные поисковые системы:</w:t>
      </w:r>
    </w:p>
    <w:p w14:paraId="032A9921" w14:textId="77777777" w:rsidR="008C3401" w:rsidRPr="00E3736C" w:rsidRDefault="008C3401" w:rsidP="008C3401">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3" w:history="1">
        <w:r w:rsidRPr="00E3736C">
          <w:rPr>
            <w:color w:val="000000" w:themeColor="text1"/>
            <w:u w:val="single"/>
            <w:lang w:val="en-US"/>
          </w:rPr>
          <w:t>www</w:t>
        </w:r>
      </w:hyperlink>
      <w:hyperlink r:id="rId214"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14413B4B" w14:textId="77777777" w:rsidR="008C3401" w:rsidRPr="00E3736C" w:rsidRDefault="008C3401" w:rsidP="008C3401">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14:paraId="258C577C" w14:textId="77777777" w:rsidR="008C3401" w:rsidRPr="00E3736C" w:rsidRDefault="008C3401" w:rsidP="008C3401">
      <w:pPr>
        <w:ind w:firstLine="709"/>
        <w:jc w:val="both"/>
        <w:rPr>
          <w:color w:val="000000" w:themeColor="text1"/>
        </w:rPr>
      </w:pPr>
      <w:r w:rsidRPr="00E3736C">
        <w:rPr>
          <w:i/>
          <w:iCs/>
          <w:color w:val="000000" w:themeColor="text1"/>
        </w:rPr>
        <w:t>Порядок выполнения:</w:t>
      </w:r>
    </w:p>
    <w:p w14:paraId="1404F31C" w14:textId="77777777" w:rsidR="008C3401" w:rsidRPr="00E3736C" w:rsidRDefault="008C3401" w:rsidP="008C3401">
      <w:pPr>
        <w:ind w:firstLine="709"/>
        <w:jc w:val="both"/>
        <w:rPr>
          <w:color w:val="000000" w:themeColor="text1"/>
        </w:rPr>
      </w:pPr>
      <w:r w:rsidRPr="00E3736C">
        <w:rPr>
          <w:color w:val="000000" w:themeColor="text1"/>
        </w:rPr>
        <w:t>1. Создайте папку на рабочем столе с именем: Фамилия–Группа.</w:t>
      </w:r>
    </w:p>
    <w:p w14:paraId="1CEF4274" w14:textId="77777777" w:rsidR="008C3401" w:rsidRPr="00E3736C" w:rsidRDefault="008C3401" w:rsidP="008C3401">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21D52858" w14:textId="77777777" w:rsidR="008C3401" w:rsidRPr="00E3736C" w:rsidRDefault="008C3401" w:rsidP="008C3401">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09798765" w14:textId="77777777" w:rsidR="008C3401" w:rsidRPr="00E3736C" w:rsidRDefault="008C3401" w:rsidP="008C3401">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14:paraId="164BF5DA" w14:textId="77777777" w:rsidR="008C3401" w:rsidRPr="00E3736C" w:rsidRDefault="008C3401" w:rsidP="008C3401">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7B235C99" w14:textId="77777777" w:rsidR="008C3401" w:rsidRPr="00E3736C" w:rsidRDefault="008C3401" w:rsidP="008C3401">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16A44076" w14:textId="77777777" w:rsidR="008C3401" w:rsidRPr="00E3736C" w:rsidRDefault="008C3401" w:rsidP="008C3401">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649B17B" w14:textId="77777777" w:rsidR="008C3401" w:rsidRPr="00E3736C" w:rsidRDefault="008C3401" w:rsidP="008C3401">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442A8184" w14:textId="77777777" w:rsidR="008C3401" w:rsidRPr="00E3736C" w:rsidRDefault="008C3401" w:rsidP="008C3401">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DB789E2" w14:textId="77777777" w:rsidR="008C3401" w:rsidRPr="00E3736C" w:rsidRDefault="008C3401" w:rsidP="008C3401">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75317046" w14:textId="77777777" w:rsidR="008C3401" w:rsidRPr="00E3736C" w:rsidRDefault="008C3401" w:rsidP="008C3401">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04AD3115" w14:textId="77777777" w:rsidR="008C3401" w:rsidRPr="00E3736C" w:rsidRDefault="008C3401" w:rsidP="008C3401">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0340ABA7" w14:textId="77777777" w:rsidR="008C3401" w:rsidRPr="00E3736C" w:rsidRDefault="008C3401" w:rsidP="008C3401">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6305E1E9"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73B882FB" w14:textId="77777777" w:rsidR="008C3401" w:rsidRPr="00E3736C" w:rsidRDefault="008C3401" w:rsidP="008C3401">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 Найти, сравните результаты с поиском в Рамблере.</w:t>
      </w:r>
    </w:p>
    <w:p w14:paraId="0885D824" w14:textId="77777777" w:rsidR="008C3401" w:rsidRPr="00E3736C" w:rsidRDefault="008C3401" w:rsidP="008C3401">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11C1816C" w14:textId="77777777" w:rsidR="008C3401" w:rsidRPr="00E3736C" w:rsidRDefault="008C3401" w:rsidP="008C3401">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78EC362"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AEA5474" w14:textId="77777777" w:rsidR="008C3401" w:rsidRPr="00E3736C" w:rsidRDefault="008C3401" w:rsidP="008C3401">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1AB6B56B" w14:textId="77777777" w:rsidR="008C3401" w:rsidRPr="00E3736C" w:rsidRDefault="008C3401" w:rsidP="008C3401">
      <w:pPr>
        <w:ind w:firstLine="709"/>
        <w:rPr>
          <w:color w:val="000000" w:themeColor="text1"/>
        </w:rPr>
      </w:pPr>
      <w:r w:rsidRPr="00E3736C">
        <w:rPr>
          <w:b/>
          <w:bCs/>
          <w:i/>
          <w:iCs/>
          <w:color w:val="000000" w:themeColor="text1"/>
        </w:rPr>
        <w:t xml:space="preserve">Содержание отчета </w:t>
      </w:r>
    </w:p>
    <w:p w14:paraId="6E5A8416" w14:textId="77777777" w:rsidR="008C3401" w:rsidRPr="00E3736C" w:rsidRDefault="008C3401" w:rsidP="008C3401">
      <w:pPr>
        <w:ind w:firstLine="709"/>
        <w:rPr>
          <w:color w:val="000000" w:themeColor="text1"/>
        </w:rPr>
      </w:pPr>
      <w:r w:rsidRPr="00E3736C">
        <w:rPr>
          <w:color w:val="000000" w:themeColor="text1"/>
        </w:rPr>
        <w:t>Отчет должен содержать:</w:t>
      </w:r>
    </w:p>
    <w:p w14:paraId="218A455E" w14:textId="77777777" w:rsidR="008C3401" w:rsidRPr="00E3736C" w:rsidRDefault="008C3401" w:rsidP="008C3401">
      <w:pPr>
        <w:numPr>
          <w:ilvl w:val="1"/>
          <w:numId w:val="136"/>
        </w:numPr>
        <w:ind w:left="0" w:firstLine="709"/>
        <w:rPr>
          <w:color w:val="000000" w:themeColor="text1"/>
        </w:rPr>
      </w:pPr>
      <w:r w:rsidRPr="00E3736C">
        <w:rPr>
          <w:color w:val="000000" w:themeColor="text1"/>
        </w:rPr>
        <w:t>Название работы.</w:t>
      </w:r>
    </w:p>
    <w:p w14:paraId="5093E6E9" w14:textId="77777777" w:rsidR="008C3401" w:rsidRPr="00E3736C" w:rsidRDefault="008C3401" w:rsidP="008C3401">
      <w:pPr>
        <w:numPr>
          <w:ilvl w:val="1"/>
          <w:numId w:val="136"/>
        </w:numPr>
        <w:ind w:left="0" w:firstLine="709"/>
        <w:rPr>
          <w:color w:val="000000" w:themeColor="text1"/>
        </w:rPr>
      </w:pPr>
      <w:r w:rsidRPr="00E3736C">
        <w:rPr>
          <w:color w:val="000000" w:themeColor="text1"/>
        </w:rPr>
        <w:t>Цель работы.</w:t>
      </w:r>
    </w:p>
    <w:p w14:paraId="550E6896" w14:textId="77777777" w:rsidR="008C3401" w:rsidRPr="00E3736C" w:rsidRDefault="008C3401" w:rsidP="008C3401">
      <w:pPr>
        <w:numPr>
          <w:ilvl w:val="1"/>
          <w:numId w:val="136"/>
        </w:numPr>
        <w:ind w:left="0" w:firstLine="709"/>
        <w:rPr>
          <w:color w:val="000000" w:themeColor="text1"/>
        </w:rPr>
      </w:pPr>
      <w:r w:rsidRPr="00E3736C">
        <w:rPr>
          <w:color w:val="000000" w:themeColor="text1"/>
        </w:rPr>
        <w:t>Задание и его решение.</w:t>
      </w:r>
    </w:p>
    <w:p w14:paraId="24CF2A92" w14:textId="77777777" w:rsidR="008C3401" w:rsidRPr="00E3736C" w:rsidRDefault="008C3401" w:rsidP="008C3401">
      <w:pPr>
        <w:numPr>
          <w:ilvl w:val="1"/>
          <w:numId w:val="136"/>
        </w:numPr>
        <w:ind w:left="0" w:firstLine="709"/>
        <w:rPr>
          <w:color w:val="000000" w:themeColor="text1"/>
        </w:rPr>
      </w:pPr>
      <w:r w:rsidRPr="00E3736C">
        <w:rPr>
          <w:color w:val="000000" w:themeColor="text1"/>
        </w:rPr>
        <w:t>Вывод по работе.</w:t>
      </w:r>
    </w:p>
    <w:p w14:paraId="3AA0E1FB" w14:textId="77777777" w:rsidR="008C3401" w:rsidRPr="00E3736C" w:rsidRDefault="008C3401" w:rsidP="008C3401">
      <w:pPr>
        <w:ind w:firstLine="709"/>
        <w:rPr>
          <w:color w:val="000000" w:themeColor="text1"/>
        </w:rPr>
      </w:pPr>
      <w:r w:rsidRPr="00E3736C">
        <w:rPr>
          <w:b/>
          <w:bCs/>
          <w:i/>
          <w:iCs/>
          <w:color w:val="000000" w:themeColor="text1"/>
        </w:rPr>
        <w:t>Контрольные вопросы</w:t>
      </w:r>
    </w:p>
    <w:p w14:paraId="490A23D6"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понимают под поисковой системой?</w:t>
      </w:r>
    </w:p>
    <w:p w14:paraId="250DB7CA" w14:textId="77777777" w:rsidR="008C3401" w:rsidRPr="00E3736C" w:rsidRDefault="008C3401" w:rsidP="008C3401">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1A507B34"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1C9343EC" w14:textId="77777777" w:rsidR="008C3401" w:rsidRPr="00E3736C" w:rsidRDefault="008C3401" w:rsidP="008C3401">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58A179E4" w14:textId="77777777" w:rsidR="008C3401" w:rsidRPr="00E3736C" w:rsidRDefault="008C3401" w:rsidP="008C3401">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45CE12C5" w14:textId="77777777" w:rsidR="008C3401" w:rsidRPr="00E3736C" w:rsidRDefault="008C3401" w:rsidP="008C3401">
      <w:pPr>
        <w:ind w:firstLine="709"/>
        <w:jc w:val="center"/>
        <w:rPr>
          <w:rFonts w:eastAsia="SchoolBookCSanPin-Regular"/>
          <w:color w:val="000000" w:themeColor="text1"/>
          <w:lang w:eastAsia="en-US"/>
        </w:rPr>
      </w:pPr>
    </w:p>
    <w:p w14:paraId="0DB2DB79" w14:textId="77777777" w:rsidR="008C3401" w:rsidRPr="00E3736C" w:rsidRDefault="008C3401" w:rsidP="008C3401">
      <w:pPr>
        <w:ind w:firstLine="709"/>
        <w:jc w:val="center"/>
        <w:rPr>
          <w:color w:val="000000" w:themeColor="text1"/>
        </w:rPr>
      </w:pPr>
    </w:p>
    <w:p w14:paraId="219A6483" w14:textId="77777777" w:rsidR="008C3401" w:rsidRDefault="008C3401" w:rsidP="008C3401">
      <w:pPr>
        <w:ind w:firstLine="709"/>
        <w:rPr>
          <w:b/>
        </w:rPr>
      </w:pPr>
    </w:p>
    <w:p w14:paraId="3B0EA7DE" w14:textId="77777777" w:rsidR="008C3401" w:rsidRPr="00E3736C" w:rsidRDefault="008C3401" w:rsidP="008C3401">
      <w:pPr>
        <w:ind w:firstLine="709"/>
        <w:rPr>
          <w:rFonts w:eastAsia="SchoolBookCSanPin-Regular"/>
          <w:b/>
          <w:color w:val="000000" w:themeColor="text1"/>
          <w:lang w:eastAsia="en-US"/>
        </w:rPr>
      </w:pPr>
      <w:r w:rsidRPr="00E3736C">
        <w:rPr>
          <w:b/>
        </w:rPr>
        <w:lastRenderedPageBreak/>
        <w:t xml:space="preserve">Критерии оценки:  </w:t>
      </w:r>
    </w:p>
    <w:p w14:paraId="3C4AC4EB"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B7139F9"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61C9CDB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5E4B6AD" w14:textId="77777777" w:rsidR="008C3401" w:rsidRDefault="008C3401" w:rsidP="008C3401">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14:paraId="0240C73E" w14:textId="77777777" w:rsidR="00801BFC" w:rsidRPr="00801BFC" w:rsidRDefault="00801BFC" w:rsidP="00801BFC">
      <w:pPr>
        <w:ind w:firstLine="709"/>
        <w:rPr>
          <w:b/>
          <w:bCs/>
        </w:rPr>
      </w:pPr>
      <w:r w:rsidRPr="00801BFC">
        <w:rPr>
          <w:b/>
          <w:bCs/>
        </w:rPr>
        <w:br w:type="page"/>
      </w:r>
    </w:p>
    <w:p w14:paraId="0A285870" w14:textId="77777777"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14:paraId="48D57C08" w14:textId="77777777" w:rsidR="00C97574" w:rsidRPr="00E3736C" w:rsidRDefault="00C97574" w:rsidP="00D17912">
      <w:pPr>
        <w:jc w:val="center"/>
        <w:rPr>
          <w:b/>
          <w:color w:val="000000" w:themeColor="text1"/>
        </w:rPr>
      </w:pPr>
    </w:p>
    <w:p w14:paraId="41042A58" w14:textId="77777777" w:rsidR="00C97574" w:rsidRDefault="005E2DAC" w:rsidP="00D17912">
      <w:pPr>
        <w:jc w:val="center"/>
        <w:rPr>
          <w:b/>
          <w:color w:val="000000" w:themeColor="text1"/>
        </w:rPr>
      </w:pPr>
      <w:r w:rsidRPr="00E3736C">
        <w:rPr>
          <w:b/>
          <w:color w:val="000000" w:themeColor="text1"/>
        </w:rPr>
        <w:t>Основная литература</w:t>
      </w:r>
    </w:p>
    <w:p w14:paraId="57D94EA7" w14:textId="77777777" w:rsidR="008C3401" w:rsidRPr="00E3736C" w:rsidRDefault="008C3401" w:rsidP="00D17912">
      <w:pPr>
        <w:jc w:val="center"/>
        <w:rPr>
          <w:b/>
          <w:color w:val="000000" w:themeColor="text1"/>
        </w:rPr>
      </w:pPr>
    </w:p>
    <w:p w14:paraId="46AB50F5"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F31022">
        <w:rPr>
          <w:rFonts w:ascii="Times New Roman" w:eastAsia="Times New Roman" w:hAnsi="Times New Roman"/>
          <w:bCs/>
          <w:sz w:val="28"/>
          <w:szCs w:val="28"/>
          <w:lang w:eastAsia="ru-RU"/>
        </w:rPr>
        <w:t>Поляков К.Ю</w:t>
      </w:r>
      <w:r w:rsidRPr="008C3401">
        <w:rPr>
          <w:rFonts w:ascii="Times New Roman" w:eastAsia="Times New Roman" w:hAnsi="Times New Roman"/>
          <w:bCs/>
          <w:sz w:val="24"/>
          <w:szCs w:val="24"/>
          <w:lang w:eastAsia="ru-RU"/>
        </w:rPr>
        <w:t>., Еремин Е.А. Информатика 10 класс (1 часть). - АО "Издательство "Просвещение", 2022</w:t>
      </w:r>
    </w:p>
    <w:p w14:paraId="354D9D3F"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10 класс (2 часть). - АО "Издательство "Просвещение", 2022</w:t>
      </w:r>
    </w:p>
    <w:p w14:paraId="7D965658"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11 класс (1 часть). - АО "Издательство "Просвещение", 2022</w:t>
      </w:r>
    </w:p>
    <w:p w14:paraId="0B7B73B8" w14:textId="77777777" w:rsidR="008C3401" w:rsidRPr="00F31022" w:rsidRDefault="008C3401" w:rsidP="008C3401">
      <w:pPr>
        <w:pStyle w:val="af2"/>
        <w:numPr>
          <w:ilvl w:val="0"/>
          <w:numId w:val="249"/>
        </w:numPr>
        <w:rPr>
          <w:rFonts w:ascii="Times New Roman" w:eastAsia="Times New Roman" w:hAnsi="Times New Roman"/>
          <w:bCs/>
          <w:sz w:val="28"/>
          <w:szCs w:val="28"/>
          <w:lang w:eastAsia="ru-RU"/>
        </w:rPr>
      </w:pPr>
      <w:r w:rsidRPr="008C3401">
        <w:rPr>
          <w:rFonts w:ascii="Times New Roman" w:eastAsia="Times New Roman" w:hAnsi="Times New Roman"/>
          <w:bCs/>
          <w:sz w:val="24"/>
          <w:szCs w:val="24"/>
          <w:lang w:eastAsia="ru-RU"/>
        </w:rPr>
        <w:t>Поляков К.Ю., Еремин Е.А. Информатика 11 класс (2 часть). - АО "Издательство "Просвещение</w:t>
      </w:r>
      <w:r w:rsidRPr="00F31022">
        <w:rPr>
          <w:rFonts w:ascii="Times New Roman" w:eastAsia="Times New Roman" w:hAnsi="Times New Roman"/>
          <w:bCs/>
          <w:sz w:val="28"/>
          <w:szCs w:val="28"/>
          <w:lang w:eastAsia="ru-RU"/>
        </w:rPr>
        <w:t>", 2022</w:t>
      </w:r>
    </w:p>
    <w:p w14:paraId="1A13162A" w14:textId="77777777" w:rsidR="00C97574" w:rsidRPr="00E3736C" w:rsidRDefault="00C97574" w:rsidP="008C3401">
      <w:pPr>
        <w:pStyle w:val="a5"/>
        <w:spacing w:after="0" w:line="240" w:lineRule="auto"/>
        <w:ind w:left="709"/>
        <w:contextualSpacing w:val="0"/>
        <w:jc w:val="both"/>
        <w:rPr>
          <w:color w:val="000000" w:themeColor="text1"/>
        </w:rPr>
      </w:pPr>
    </w:p>
    <w:sectPr w:rsidR="00C97574" w:rsidRPr="00E3736C">
      <w:headerReference w:type="even" r:id="rId215"/>
      <w:headerReference w:type="default" r:id="rId216"/>
      <w:footerReference w:type="even" r:id="rId217"/>
      <w:footerReference w:type="default" r:id="rId218"/>
      <w:headerReference w:type="first" r:id="rId219"/>
      <w:footerReference w:type="first" r:id="rId220"/>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455B5F" w14:textId="77777777" w:rsidR="00845F5A" w:rsidRDefault="00845F5A">
      <w:r>
        <w:separator/>
      </w:r>
    </w:p>
  </w:endnote>
  <w:endnote w:type="continuationSeparator" w:id="0">
    <w:p w14:paraId="73873E00" w14:textId="77777777" w:rsidR="00845F5A" w:rsidRDefault="00845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MS Gothic"/>
    <w:panose1 w:val="00000000000000000000"/>
    <w:charset w:val="80"/>
    <w:family w:val="roman"/>
    <w:notTrueType/>
    <w:pitch w:val="default"/>
    <w:sig w:usb0="00000000" w:usb1="08070000" w:usb2="00000010" w:usb3="00000000" w:csb0="00020000" w:csb1="00000000"/>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Times New Roman"/>
    <w:charset w:val="CC"/>
    <w:family w:val="auto"/>
    <w:pitch w:val="variable"/>
  </w:font>
  <w:font w:name="Times New Roman CYR">
    <w:panose1 w:val="02020603050405020304"/>
    <w:charset w:val="CC"/>
    <w:family w:val="roman"/>
    <w:pitch w:val="variable"/>
    <w:sig w:usb0="E0002E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OpenSans">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39636" w14:textId="77777777" w:rsidR="00C46E1F" w:rsidRDefault="00C46E1F">
    <w:pPr>
      <w:pStyle w:val="ae"/>
      <w:jc w:val="center"/>
    </w:pPr>
    <w:r>
      <w:fldChar w:fldCharType="begin"/>
    </w:r>
    <w:r>
      <w:instrText>PAGE   \* MERGEFORMAT</w:instrText>
    </w:r>
    <w:r>
      <w:fldChar w:fldCharType="separate"/>
    </w:r>
    <w:r w:rsidR="002F14AE">
      <w:rPr>
        <w:noProof/>
      </w:rPr>
      <w:t>66</w:t>
    </w:r>
    <w:r>
      <w:fldChar w:fldCharType="end"/>
    </w:r>
  </w:p>
  <w:p w14:paraId="3CB67C58" w14:textId="77777777" w:rsidR="00C46E1F" w:rsidRDefault="00C46E1F">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595EF" w14:textId="77777777" w:rsidR="00C46E1F" w:rsidRDefault="00C46E1F">
    <w:pPr>
      <w:pStyle w:val="ae"/>
      <w:jc w:val="center"/>
    </w:pPr>
    <w:r>
      <w:fldChar w:fldCharType="begin"/>
    </w:r>
    <w:r>
      <w:instrText>PAGE   \* MERGEFORMAT</w:instrText>
    </w:r>
    <w:r>
      <w:fldChar w:fldCharType="separate"/>
    </w:r>
    <w:r>
      <w:rPr>
        <w:noProof/>
      </w:rPr>
      <w:t>62</w:t>
    </w:r>
    <w:r>
      <w:fldChar w:fldCharType="end"/>
    </w:r>
  </w:p>
  <w:p w14:paraId="1D85B3C3" w14:textId="77777777" w:rsidR="00C46E1F" w:rsidRDefault="00C46E1F">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49EB07" w14:textId="77777777" w:rsidR="00C46E1F" w:rsidRDefault="00C46E1F">
    <w:pPr>
      <w:ind w:right="2"/>
      <w:jc w:val="center"/>
    </w:pPr>
    <w:r>
      <w:t xml:space="preserve"> </w:t>
    </w:r>
  </w:p>
  <w:p w14:paraId="12CA48AF" w14:textId="77777777" w:rsidR="00C46E1F" w:rsidRDefault="00C46E1F">
    <w:pPr>
      <w:ind w:right="61"/>
      <w:jc w:val="center"/>
    </w:pPr>
    <w:r>
      <w:rPr>
        <w:rFonts w:ascii="Arial" w:eastAsia="Arial" w:hAnsi="Arial" w:cs="Arial"/>
        <w:sz w:val="16"/>
      </w:rPr>
      <w:t>Практические работы по HTML</w:t>
    </w:r>
    <w:r>
      <w:rPr>
        <w:sz w:val="12"/>
      </w:rPr>
      <w:t xml:space="preserve"> </w:t>
    </w:r>
  </w:p>
  <w:p w14:paraId="75530C95" w14:textId="77777777" w:rsidR="00C46E1F" w:rsidRDefault="00C46E1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38EF84" w14:textId="77777777" w:rsidR="00C46E1F" w:rsidRDefault="00C46E1F">
    <w:pPr>
      <w:pStyle w:val="ae"/>
      <w:jc w:val="center"/>
    </w:pPr>
    <w:r>
      <w:fldChar w:fldCharType="begin"/>
    </w:r>
    <w:r>
      <w:instrText>PAGE   \* MERGEFORMAT</w:instrText>
    </w:r>
    <w:r>
      <w:fldChar w:fldCharType="separate"/>
    </w:r>
    <w:r w:rsidR="002F14AE">
      <w:rPr>
        <w:noProof/>
      </w:rPr>
      <w:t>172</w:t>
    </w:r>
    <w:r>
      <w:fldChar w:fldCharType="end"/>
    </w:r>
  </w:p>
  <w:p w14:paraId="0A4945D1" w14:textId="77777777" w:rsidR="00C46E1F" w:rsidRDefault="00C46E1F">
    <w:pPr>
      <w:ind w:right="2"/>
      <w:jc w:val="center"/>
    </w:pPr>
  </w:p>
  <w:p w14:paraId="38081282" w14:textId="77777777" w:rsidR="00C46E1F" w:rsidRDefault="00C46E1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8BF39" w14:textId="77777777" w:rsidR="00C46E1F" w:rsidRDefault="00C46E1F">
    <w:pPr>
      <w:pStyle w:val="ae"/>
      <w:jc w:val="center"/>
    </w:pPr>
    <w:r>
      <w:fldChar w:fldCharType="begin"/>
    </w:r>
    <w:r>
      <w:instrText>PAGE   \* MERGEFORMAT</w:instrText>
    </w:r>
    <w:r>
      <w:fldChar w:fldCharType="separate"/>
    </w:r>
    <w:r>
      <w:rPr>
        <w:noProof/>
      </w:rPr>
      <w:t>166</w:t>
    </w:r>
    <w:r>
      <w:fldChar w:fldCharType="end"/>
    </w:r>
  </w:p>
  <w:p w14:paraId="6E1CE06B" w14:textId="77777777" w:rsidR="00C46E1F" w:rsidRDefault="00C46E1F">
    <w:pPr>
      <w:pStyle w:val="ae"/>
    </w:pPr>
  </w:p>
  <w:p w14:paraId="64DA6C98" w14:textId="77777777" w:rsidR="00C46E1F" w:rsidRDefault="00C46E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07D300" w14:textId="77777777" w:rsidR="00845F5A" w:rsidRDefault="00845F5A">
      <w:r>
        <w:separator/>
      </w:r>
    </w:p>
  </w:footnote>
  <w:footnote w:type="continuationSeparator" w:id="0">
    <w:p w14:paraId="4DA0F051" w14:textId="77777777" w:rsidR="00845F5A" w:rsidRDefault="00845F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56043B" w14:textId="77777777" w:rsidR="00C46E1F" w:rsidRDefault="00C46E1F">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2F14AE">
      <w:fldChar w:fldCharType="begin"/>
    </w:r>
    <w:r w:rsidR="002F14AE">
      <w:instrText xml:space="preserve"> NUMPAGES   \* MERGEFORMAT </w:instrText>
    </w:r>
    <w:r w:rsidR="002F14AE">
      <w:fldChar w:fldCharType="separate"/>
    </w:r>
    <w:r>
      <w:rPr>
        <w:b/>
        <w:noProof/>
      </w:rPr>
      <w:t>244</w:t>
    </w:r>
    <w:r w:rsidR="002F14AE">
      <w:rPr>
        <w:b/>
        <w:noProof/>
      </w:rPr>
      <w:fldChar w:fldCharType="end"/>
    </w:r>
    <w:r>
      <w:t xml:space="preserve"> </w:t>
    </w:r>
  </w:p>
  <w:p w14:paraId="29ED153D" w14:textId="77777777" w:rsidR="00C46E1F" w:rsidRDefault="00C46E1F">
    <w:r>
      <w:t xml:space="preserve"> </w:t>
    </w:r>
  </w:p>
  <w:p w14:paraId="07549BC8" w14:textId="77777777" w:rsidR="00C46E1F" w:rsidRDefault="00C46E1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49A94" w14:textId="77777777" w:rsidR="00C46E1F" w:rsidRDefault="00C46E1F">
    <w:pPr>
      <w:pStyle w:val="ac"/>
    </w:pPr>
  </w:p>
  <w:p w14:paraId="163ADDE2" w14:textId="77777777" w:rsidR="00C46E1F" w:rsidRDefault="00C46E1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3AC6F" w14:textId="77777777" w:rsidR="00C46E1F" w:rsidRDefault="00C46E1F"/>
  <w:p w14:paraId="5F3AD911" w14:textId="77777777" w:rsidR="00C46E1F" w:rsidRDefault="00C46E1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302097"/>
    <w:multiLevelType w:val="multilevel"/>
    <w:tmpl w:val="15E69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5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4">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10067938"/>
    <w:multiLevelType w:val="hybridMultilevel"/>
    <w:tmpl w:val="45D8D5EE"/>
    <w:lvl w:ilvl="0" w:tplc="62862B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9">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3">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7">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9">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7">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5">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7">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98E6A8B"/>
    <w:multiLevelType w:val="hybridMultilevel"/>
    <w:tmpl w:val="3A1CA368"/>
    <w:lvl w:ilvl="0" w:tplc="04190001">
      <w:start w:val="1"/>
      <w:numFmt w:val="bullet"/>
      <w:lvlText w:val=""/>
      <w:lvlJc w:val="left"/>
      <w:pPr>
        <w:ind w:left="-90" w:hanging="360"/>
      </w:pPr>
      <w:rPr>
        <w:rFonts w:ascii="Symbol" w:hAnsi="Symbol" w:hint="default"/>
      </w:rPr>
    </w:lvl>
    <w:lvl w:ilvl="1" w:tplc="04190003" w:tentative="1">
      <w:start w:val="1"/>
      <w:numFmt w:val="bullet"/>
      <w:lvlText w:val="o"/>
      <w:lvlJc w:val="left"/>
      <w:pPr>
        <w:ind w:left="630" w:hanging="360"/>
      </w:pPr>
      <w:rPr>
        <w:rFonts w:ascii="Courier New" w:hAnsi="Courier New" w:cs="Courier New" w:hint="default"/>
      </w:rPr>
    </w:lvl>
    <w:lvl w:ilvl="2" w:tplc="04190005" w:tentative="1">
      <w:start w:val="1"/>
      <w:numFmt w:val="bullet"/>
      <w:lvlText w:val=""/>
      <w:lvlJc w:val="left"/>
      <w:pPr>
        <w:ind w:left="1350" w:hanging="360"/>
      </w:pPr>
      <w:rPr>
        <w:rFonts w:ascii="Wingdings" w:hAnsi="Wingdings" w:hint="default"/>
      </w:rPr>
    </w:lvl>
    <w:lvl w:ilvl="3" w:tplc="04190001" w:tentative="1">
      <w:start w:val="1"/>
      <w:numFmt w:val="bullet"/>
      <w:lvlText w:val=""/>
      <w:lvlJc w:val="left"/>
      <w:pPr>
        <w:ind w:left="2070" w:hanging="360"/>
      </w:pPr>
      <w:rPr>
        <w:rFonts w:ascii="Symbol" w:hAnsi="Symbol" w:hint="default"/>
      </w:rPr>
    </w:lvl>
    <w:lvl w:ilvl="4" w:tplc="04190003" w:tentative="1">
      <w:start w:val="1"/>
      <w:numFmt w:val="bullet"/>
      <w:lvlText w:val="o"/>
      <w:lvlJc w:val="left"/>
      <w:pPr>
        <w:ind w:left="2790" w:hanging="360"/>
      </w:pPr>
      <w:rPr>
        <w:rFonts w:ascii="Courier New" w:hAnsi="Courier New" w:cs="Courier New" w:hint="default"/>
      </w:rPr>
    </w:lvl>
    <w:lvl w:ilvl="5" w:tplc="04190005" w:tentative="1">
      <w:start w:val="1"/>
      <w:numFmt w:val="bullet"/>
      <w:lvlText w:val=""/>
      <w:lvlJc w:val="left"/>
      <w:pPr>
        <w:ind w:left="3510" w:hanging="360"/>
      </w:pPr>
      <w:rPr>
        <w:rFonts w:ascii="Wingdings" w:hAnsi="Wingdings" w:hint="default"/>
      </w:rPr>
    </w:lvl>
    <w:lvl w:ilvl="6" w:tplc="04190001" w:tentative="1">
      <w:start w:val="1"/>
      <w:numFmt w:val="bullet"/>
      <w:lvlText w:val=""/>
      <w:lvlJc w:val="left"/>
      <w:pPr>
        <w:ind w:left="4230" w:hanging="360"/>
      </w:pPr>
      <w:rPr>
        <w:rFonts w:ascii="Symbol" w:hAnsi="Symbol" w:hint="default"/>
      </w:rPr>
    </w:lvl>
    <w:lvl w:ilvl="7" w:tplc="04190003" w:tentative="1">
      <w:start w:val="1"/>
      <w:numFmt w:val="bullet"/>
      <w:lvlText w:val="o"/>
      <w:lvlJc w:val="left"/>
      <w:pPr>
        <w:ind w:left="4950" w:hanging="360"/>
      </w:pPr>
      <w:rPr>
        <w:rFonts w:ascii="Courier New" w:hAnsi="Courier New" w:cs="Courier New" w:hint="default"/>
      </w:rPr>
    </w:lvl>
    <w:lvl w:ilvl="8" w:tplc="04190005" w:tentative="1">
      <w:start w:val="1"/>
      <w:numFmt w:val="bullet"/>
      <w:lvlText w:val=""/>
      <w:lvlJc w:val="left"/>
      <w:pPr>
        <w:ind w:left="5670" w:hanging="360"/>
      </w:pPr>
      <w:rPr>
        <w:rFonts w:ascii="Wingdings" w:hAnsi="Wingdings" w:hint="default"/>
      </w:rPr>
    </w:lvl>
  </w:abstractNum>
  <w:abstractNum w:abstractNumId="11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7">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3">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3E46549A"/>
    <w:multiLevelType w:val="hybridMultilevel"/>
    <w:tmpl w:val="AF14193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6">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1">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52">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53">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4">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6">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7">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6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63">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4">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7">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4">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7">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8">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5E937022"/>
    <w:multiLevelType w:val="multilevel"/>
    <w:tmpl w:val="28DA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4">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5">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6">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7">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8">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9">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1">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7">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9">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2">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23">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7">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4">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5">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nsid w:val="783425DC"/>
    <w:multiLevelType w:val="hybridMultilevel"/>
    <w:tmpl w:val="48A8AE84"/>
    <w:lvl w:ilvl="0" w:tplc="62862B3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43">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5">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8">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54">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4"/>
    <w:lvlOverride w:ilvl="0"/>
    <w:lvlOverride w:ilvl="1">
      <w:startOverride w:val="1"/>
    </w:lvlOverride>
    <w:lvlOverride w:ilvl="2"/>
    <w:lvlOverride w:ilvl="3"/>
    <w:lvlOverride w:ilvl="4"/>
    <w:lvlOverride w:ilvl="5"/>
    <w:lvlOverride w:ilvl="6"/>
    <w:lvlOverride w:ilvl="7"/>
    <w:lvlOverride w:ilvl="8"/>
  </w:num>
  <w:num w:numId="3">
    <w:abstractNumId w:val="117"/>
  </w:num>
  <w:num w:numId="4">
    <w:abstractNumId w:val="210"/>
  </w:num>
  <w:num w:numId="5">
    <w:abstractNumId w:val="40"/>
  </w:num>
  <w:num w:numId="6">
    <w:abstractNumId w:val="221"/>
  </w:num>
  <w:num w:numId="7">
    <w:abstractNumId w:val="153"/>
  </w:num>
  <w:num w:numId="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0"/>
  </w:num>
  <w:num w:numId="10">
    <w:abstractNumId w:val="220"/>
  </w:num>
  <w:num w:numId="11">
    <w:abstractNumId w:val="167"/>
  </w:num>
  <w:num w:numId="12">
    <w:abstractNumId w:val="89"/>
  </w:num>
  <w:num w:numId="13">
    <w:abstractNumId w:val="252"/>
  </w:num>
  <w:num w:numId="14">
    <w:abstractNumId w:val="233"/>
  </w:num>
  <w:num w:numId="15">
    <w:abstractNumId w:val="169"/>
  </w:num>
  <w:num w:numId="16">
    <w:abstractNumId w:val="43"/>
  </w:num>
  <w:num w:numId="17">
    <w:abstractNumId w:val="70"/>
  </w:num>
  <w:num w:numId="18">
    <w:abstractNumId w:val="65"/>
  </w:num>
  <w:num w:numId="19">
    <w:abstractNumId w:val="97"/>
  </w:num>
  <w:num w:numId="20">
    <w:abstractNumId w:val="248"/>
  </w:num>
  <w:num w:numId="21">
    <w:abstractNumId w:val="172"/>
  </w:num>
  <w:num w:numId="22">
    <w:abstractNumId w:val="28"/>
  </w:num>
  <w:num w:numId="23">
    <w:abstractNumId w:val="234"/>
  </w:num>
  <w:num w:numId="24">
    <w:abstractNumId w:val="67"/>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7"/>
  </w:num>
  <w:num w:numId="28">
    <w:abstractNumId w:val="134"/>
  </w:num>
  <w:num w:numId="29">
    <w:abstractNumId w:val="192"/>
  </w:num>
  <w:num w:numId="30">
    <w:abstractNumId w:val="59"/>
  </w:num>
  <w:num w:numId="31">
    <w:abstractNumId w:val="251"/>
  </w:num>
  <w:num w:numId="32">
    <w:abstractNumId w:val="90"/>
  </w:num>
  <w:num w:numId="33">
    <w:abstractNumId w:val="171"/>
  </w:num>
  <w:num w:numId="34">
    <w:abstractNumId w:val="108"/>
  </w:num>
  <w:num w:numId="35">
    <w:abstractNumId w:val="238"/>
  </w:num>
  <w:num w:numId="36">
    <w:abstractNumId w:val="52"/>
  </w:num>
  <w:num w:numId="37">
    <w:abstractNumId w:val="161"/>
  </w:num>
  <w:num w:numId="38">
    <w:abstractNumId w:val="141"/>
  </w:num>
  <w:num w:numId="39">
    <w:abstractNumId w:val="118"/>
  </w:num>
  <w:num w:numId="40">
    <w:abstractNumId w:val="136"/>
  </w:num>
  <w:num w:numId="41">
    <w:abstractNumId w:val="47"/>
  </w:num>
  <w:num w:numId="42">
    <w:abstractNumId w:val="231"/>
  </w:num>
  <w:num w:numId="43">
    <w:abstractNumId w:val="83"/>
  </w:num>
  <w:num w:numId="44">
    <w:abstractNumId w:val="34"/>
  </w:num>
  <w:num w:numId="45">
    <w:abstractNumId w:val="64"/>
  </w:num>
  <w:num w:numId="46">
    <w:abstractNumId w:val="115"/>
  </w:num>
  <w:num w:numId="47">
    <w:abstractNumId w:val="132"/>
  </w:num>
  <w:num w:numId="48">
    <w:abstractNumId w:val="146"/>
  </w:num>
  <w:num w:numId="49">
    <w:abstractNumId w:val="178"/>
  </w:num>
  <w:num w:numId="50">
    <w:abstractNumId w:val="114"/>
  </w:num>
  <w:num w:numId="51">
    <w:abstractNumId w:val="230"/>
  </w:num>
  <w:num w:numId="52">
    <w:abstractNumId w:val="78"/>
  </w:num>
  <w:num w:numId="53">
    <w:abstractNumId w:val="179"/>
  </w:num>
  <w:num w:numId="54">
    <w:abstractNumId w:val="191"/>
  </w:num>
  <w:num w:numId="55">
    <w:abstractNumId w:val="135"/>
  </w:num>
  <w:num w:numId="56">
    <w:abstractNumId w:val="180"/>
  </w:num>
  <w:num w:numId="57">
    <w:abstractNumId w:val="151"/>
  </w:num>
  <w:num w:numId="58">
    <w:abstractNumId w:val="218"/>
  </w:num>
  <w:num w:numId="59">
    <w:abstractNumId w:val="189"/>
  </w:num>
  <w:num w:numId="60">
    <w:abstractNumId w:val="147"/>
  </w:num>
  <w:num w:numId="61">
    <w:abstractNumId w:val="223"/>
  </w:num>
  <w:num w:numId="62">
    <w:abstractNumId w:val="54"/>
  </w:num>
  <w:num w:numId="63">
    <w:abstractNumId w:val="38"/>
  </w:num>
  <w:num w:numId="64">
    <w:abstractNumId w:val="213"/>
  </w:num>
  <w:num w:numId="65">
    <w:abstractNumId w:val="240"/>
  </w:num>
  <w:num w:numId="66">
    <w:abstractNumId w:val="197"/>
  </w:num>
  <w:num w:numId="67">
    <w:abstractNumId w:val="81"/>
  </w:num>
  <w:num w:numId="68">
    <w:abstractNumId w:val="243"/>
  </w:num>
  <w:num w:numId="69">
    <w:abstractNumId w:val="94"/>
  </w:num>
  <w:num w:numId="70">
    <w:abstractNumId w:val="186"/>
  </w:num>
  <w:num w:numId="71">
    <w:abstractNumId w:val="55"/>
  </w:num>
  <w:num w:numId="72">
    <w:abstractNumId w:val="100"/>
  </w:num>
  <w:num w:numId="73">
    <w:abstractNumId w:val="36"/>
  </w:num>
  <w:num w:numId="74">
    <w:abstractNumId w:val="32"/>
  </w:num>
  <w:num w:numId="75">
    <w:abstractNumId w:val="45"/>
  </w:num>
  <w:num w:numId="76">
    <w:abstractNumId w:val="232"/>
  </w:num>
  <w:num w:numId="77">
    <w:abstractNumId w:val="128"/>
  </w:num>
  <w:num w:numId="78">
    <w:abstractNumId w:val="211"/>
  </w:num>
  <w:num w:numId="79">
    <w:abstractNumId w:val="184"/>
  </w:num>
  <w:num w:numId="80">
    <w:abstractNumId w:val="35"/>
  </w:num>
  <w:num w:numId="81">
    <w:abstractNumId w:val="116"/>
    <w:lvlOverride w:ilvl="0">
      <w:startOverride w:val="1"/>
    </w:lvlOverride>
    <w:lvlOverride w:ilvl="1"/>
    <w:lvlOverride w:ilvl="2"/>
    <w:lvlOverride w:ilvl="3"/>
    <w:lvlOverride w:ilvl="4"/>
    <w:lvlOverride w:ilvl="5"/>
    <w:lvlOverride w:ilvl="6"/>
    <w:lvlOverride w:ilvl="7"/>
    <w:lvlOverride w:ilvl="8"/>
  </w:num>
  <w:num w:numId="82">
    <w:abstractNumId w:val="226"/>
    <w:lvlOverride w:ilvl="0">
      <w:startOverride w:val="1"/>
    </w:lvlOverride>
    <w:lvlOverride w:ilvl="1"/>
    <w:lvlOverride w:ilvl="2"/>
    <w:lvlOverride w:ilvl="3"/>
    <w:lvlOverride w:ilvl="4"/>
    <w:lvlOverride w:ilvl="5"/>
    <w:lvlOverride w:ilvl="6"/>
    <w:lvlOverride w:ilvl="7"/>
    <w:lvlOverride w:ilvl="8"/>
  </w:num>
  <w:num w:numId="83">
    <w:abstractNumId w:val="137"/>
  </w:num>
  <w:num w:numId="84">
    <w:abstractNumId w:val="48"/>
  </w:num>
  <w:num w:numId="85">
    <w:abstractNumId w:val="182"/>
  </w:num>
  <w:num w:numId="86">
    <w:abstractNumId w:val="228"/>
  </w:num>
  <w:num w:numId="87">
    <w:abstractNumId w:val="44"/>
  </w:num>
  <w:num w:numId="88">
    <w:abstractNumId w:val="111"/>
  </w:num>
  <w:num w:numId="89">
    <w:abstractNumId w:val="188"/>
  </w:num>
  <w:num w:numId="90">
    <w:abstractNumId w:val="225"/>
  </w:num>
  <w:num w:numId="91">
    <w:abstractNumId w:val="193"/>
  </w:num>
  <w:num w:numId="92">
    <w:abstractNumId w:val="237"/>
  </w:num>
  <w:num w:numId="93">
    <w:abstractNumId w:val="120"/>
  </w:num>
  <w:num w:numId="94">
    <w:abstractNumId w:val="69"/>
  </w:num>
  <w:num w:numId="95">
    <w:abstractNumId w:val="143"/>
  </w:num>
  <w:num w:numId="96">
    <w:abstractNumId w:val="27"/>
  </w:num>
  <w:num w:numId="97">
    <w:abstractNumId w:val="102"/>
  </w:num>
  <w:num w:numId="98">
    <w:abstractNumId w:val="113"/>
  </w:num>
  <w:num w:numId="99">
    <w:abstractNumId w:val="42"/>
  </w:num>
  <w:num w:numId="100">
    <w:abstractNumId w:val="217"/>
  </w:num>
  <w:num w:numId="101">
    <w:abstractNumId w:val="154"/>
  </w:num>
  <w:num w:numId="102">
    <w:abstractNumId w:val="168"/>
  </w:num>
  <w:num w:numId="103">
    <w:abstractNumId w:val="241"/>
  </w:num>
  <w:num w:numId="104">
    <w:abstractNumId w:val="139"/>
  </w:num>
  <w:num w:numId="105">
    <w:abstractNumId w:val="95"/>
  </w:num>
  <w:num w:numId="106">
    <w:abstractNumId w:val="246"/>
  </w:num>
  <w:num w:numId="107">
    <w:abstractNumId w:val="245"/>
  </w:num>
  <w:num w:numId="108">
    <w:abstractNumId w:val="190"/>
  </w:num>
  <w:num w:numId="109">
    <w:abstractNumId w:val="112"/>
  </w:num>
  <w:num w:numId="110">
    <w:abstractNumId w:val="183"/>
  </w:num>
  <w:num w:numId="111">
    <w:abstractNumId w:val="254"/>
  </w:num>
  <w:num w:numId="1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8"/>
  </w:num>
  <w:num w:numId="115">
    <w:abstractNumId w:val="195"/>
  </w:num>
  <w:num w:numId="116">
    <w:abstractNumId w:val="181"/>
  </w:num>
  <w:num w:numId="117">
    <w:abstractNumId w:val="60"/>
  </w:num>
  <w:num w:numId="118">
    <w:abstractNumId w:val="148"/>
  </w:num>
  <w:num w:numId="119">
    <w:abstractNumId w:val="73"/>
  </w:num>
  <w:num w:numId="120">
    <w:abstractNumId w:val="244"/>
  </w:num>
  <w:num w:numId="121">
    <w:abstractNumId w:val="127"/>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9"/>
    <w:lvlOverride w:ilvl="0">
      <w:startOverride w:val="1"/>
    </w:lvlOverride>
  </w:num>
  <w:num w:numId="127">
    <w:abstractNumId w:val="216"/>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9"/>
  </w:num>
  <w:num w:numId="130">
    <w:abstractNumId w:val="155"/>
  </w:num>
  <w:num w:numId="131">
    <w:abstractNumId w:val="122"/>
  </w:num>
  <w:num w:numId="132">
    <w:abstractNumId w:val="98"/>
  </w:num>
  <w:num w:numId="133">
    <w:abstractNumId w:val="56"/>
  </w:num>
  <w:num w:numId="134">
    <w:abstractNumId w:val="185"/>
  </w:num>
  <w:num w:numId="135">
    <w:abstractNumId w:val="121"/>
  </w:num>
  <w:num w:numId="136">
    <w:abstractNumId w:val="250"/>
  </w:num>
  <w:num w:numId="137">
    <w:abstractNumId w:val="235"/>
  </w:num>
  <w:num w:numId="1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7"/>
  </w:num>
  <w:num w:numId="142">
    <w:abstractNumId w:val="79"/>
  </w:num>
  <w:num w:numId="143">
    <w:abstractNumId w:val="149"/>
  </w:num>
  <w:num w:numId="144">
    <w:abstractNumId w:val="71"/>
  </w:num>
  <w:num w:numId="145">
    <w:abstractNumId w:val="215"/>
  </w:num>
  <w:num w:numId="146">
    <w:abstractNumId w:val="31"/>
  </w:num>
  <w:num w:numId="147">
    <w:abstractNumId w:val="198"/>
  </w:num>
  <w:num w:numId="148">
    <w:abstractNumId w:val="175"/>
  </w:num>
  <w:num w:numId="149">
    <w:abstractNumId w:val="209"/>
  </w:num>
  <w:num w:numId="150">
    <w:abstractNumId w:val="119"/>
  </w:num>
  <w:num w:numId="151">
    <w:abstractNumId w:val="87"/>
  </w:num>
  <w:num w:numId="152">
    <w:abstractNumId w:val="138"/>
  </w:num>
  <w:num w:numId="153">
    <w:abstractNumId w:val="123"/>
  </w:num>
  <w:num w:numId="154">
    <w:abstractNumId w:val="145"/>
  </w:num>
  <w:num w:numId="155">
    <w:abstractNumId w:val="242"/>
  </w:num>
  <w:num w:numId="156">
    <w:abstractNumId w:val="82"/>
  </w:num>
  <w:num w:numId="157">
    <w:abstractNumId w:val="72"/>
  </w:num>
  <w:num w:numId="158">
    <w:abstractNumId w:val="75"/>
  </w:num>
  <w:num w:numId="159">
    <w:abstractNumId w:val="249"/>
  </w:num>
  <w:num w:numId="160">
    <w:abstractNumId w:val="33"/>
  </w:num>
  <w:num w:numId="161">
    <w:abstractNumId w:val="165"/>
  </w:num>
  <w:num w:numId="162">
    <w:abstractNumId w:val="170"/>
  </w:num>
  <w:num w:numId="163">
    <w:abstractNumId w:val="85"/>
  </w:num>
  <w:num w:numId="164">
    <w:abstractNumId w:val="133"/>
  </w:num>
  <w:num w:numId="165">
    <w:abstractNumId w:val="205"/>
  </w:num>
  <w:num w:numId="166">
    <w:abstractNumId w:val="74"/>
  </w:num>
  <w:num w:numId="167">
    <w:abstractNumId w:val="203"/>
  </w:num>
  <w:num w:numId="168">
    <w:abstractNumId w:val="51"/>
  </w:num>
  <w:num w:numId="169">
    <w:abstractNumId w:val="124"/>
  </w:num>
  <w:num w:numId="170">
    <w:abstractNumId w:val="164"/>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4"/>
    <w:lvlOverride w:ilvl="0">
      <w:startOverride w:val="1"/>
    </w:lvlOverride>
  </w:num>
  <w:num w:numId="174">
    <w:abstractNumId w:val="222"/>
    <w:lvlOverride w:ilvl="0">
      <w:startOverride w:val="1"/>
    </w:lvlOverride>
  </w:num>
  <w:num w:numId="175">
    <w:abstractNumId w:val="86"/>
    <w:lvlOverride w:ilvl="0">
      <w:startOverride w:val="1"/>
    </w:lvlOverride>
  </w:num>
  <w:num w:numId="17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startOverride w:val="3"/>
    </w:lvlOverride>
  </w:num>
  <w:num w:numId="178">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52"/>
    <w:lvlOverride w:ilvl="0">
      <w:startOverride w:val="1"/>
    </w:lvlOverride>
  </w:num>
  <w:num w:numId="1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9"/>
  </w:num>
  <w:num w:numId="184">
    <w:abstractNumId w:val="99"/>
  </w:num>
  <w:num w:numId="185">
    <w:abstractNumId w:val="253"/>
  </w:num>
  <w:num w:numId="186">
    <w:abstractNumId w:val="130"/>
  </w:num>
  <w:num w:numId="187">
    <w:abstractNumId w:val="76"/>
  </w:num>
  <w:num w:numId="188">
    <w:abstractNumId w:val="80"/>
  </w:num>
  <w:num w:numId="189">
    <w:abstractNumId w:val="129"/>
  </w:num>
  <w:num w:numId="190">
    <w:abstractNumId w:val="61"/>
  </w:num>
  <w:num w:numId="191">
    <w:abstractNumId w:val="110"/>
  </w:num>
  <w:num w:numId="192">
    <w:abstractNumId w:val="66"/>
  </w:num>
  <w:num w:numId="193">
    <w:abstractNumId w:val="62"/>
  </w:num>
  <w:num w:numId="194">
    <w:abstractNumId w:val="91"/>
  </w:num>
  <w:num w:numId="195">
    <w:abstractNumId w:val="92"/>
  </w:num>
  <w:num w:numId="196">
    <w:abstractNumId w:val="177"/>
  </w:num>
  <w:num w:numId="197">
    <w:abstractNumId w:val="93"/>
  </w:num>
  <w:num w:numId="198">
    <w:abstractNumId w:val="247"/>
  </w:num>
  <w:num w:numId="19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1"/>
  </w:num>
  <w:num w:numId="201">
    <w:abstractNumId w:val="1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6"/>
  </w:num>
  <w:num w:numId="217">
    <w:abstractNumId w:val="57"/>
  </w:num>
  <w:num w:numId="218">
    <w:abstractNumId w:val="58"/>
  </w:num>
  <w:num w:numId="219">
    <w:abstractNumId w:val="77"/>
  </w:num>
  <w:num w:numId="220">
    <w:abstractNumId w:val="96"/>
  </w:num>
  <w:num w:numId="221">
    <w:abstractNumId w:val="174"/>
  </w:num>
  <w:num w:numId="222">
    <w:abstractNumId w:val="214"/>
  </w:num>
  <w:num w:numId="223">
    <w:abstractNumId w:val="224"/>
  </w:num>
  <w:num w:numId="224">
    <w:abstractNumId w:val="103"/>
  </w:num>
  <w:num w:numId="225">
    <w:abstractNumId w:val="46"/>
  </w:num>
  <w:num w:numId="226">
    <w:abstractNumId w:val="207"/>
  </w:num>
  <w:num w:numId="227">
    <w:abstractNumId w:val="187"/>
  </w:num>
  <w:num w:numId="228">
    <w:abstractNumId w:val="125"/>
  </w:num>
  <w:num w:numId="229">
    <w:abstractNumId w:val="88"/>
  </w:num>
  <w:num w:numId="230">
    <w:abstractNumId w:val="200"/>
  </w:num>
  <w:num w:numId="231">
    <w:abstractNumId w:val="236"/>
  </w:num>
  <w:num w:numId="232">
    <w:abstractNumId w:val="202"/>
  </w:num>
  <w:num w:numId="233">
    <w:abstractNumId w:val="201"/>
  </w:num>
  <w:num w:numId="234">
    <w:abstractNumId w:val="206"/>
  </w:num>
  <w:num w:numId="235">
    <w:abstractNumId w:val="150"/>
  </w:num>
  <w:num w:numId="236">
    <w:abstractNumId w:val="105"/>
  </w:num>
  <w:num w:numId="237">
    <w:abstractNumId w:val="41"/>
  </w:num>
  <w:num w:numId="238">
    <w:abstractNumId w:val="160"/>
  </w:num>
  <w:num w:numId="239">
    <w:abstractNumId w:val="196"/>
  </w:num>
  <w:num w:numId="240">
    <w:abstractNumId w:val="50"/>
  </w:num>
  <w:num w:numId="241">
    <w:abstractNumId w:val="107"/>
  </w:num>
  <w:num w:numId="242">
    <w:abstractNumId w:val="219"/>
  </w:num>
  <w:num w:numId="243">
    <w:abstractNumId w:val="30"/>
  </w:num>
  <w:num w:numId="244">
    <w:abstractNumId w:val="194"/>
  </w:num>
  <w:num w:numId="245">
    <w:abstractNumId w:val="39"/>
  </w:num>
  <w:num w:numId="246">
    <w:abstractNumId w:val="109"/>
  </w:num>
  <w:num w:numId="247">
    <w:abstractNumId w:val="63"/>
  </w:num>
  <w:num w:numId="248">
    <w:abstractNumId w:val="208"/>
  </w:num>
  <w:num w:numId="249">
    <w:abstractNumId w:val="144"/>
  </w:num>
  <w:num w:numId="250">
    <w:abstractNumId w:val="239"/>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11C76"/>
    <w:rsid w:val="000701AE"/>
    <w:rsid w:val="0008305D"/>
    <w:rsid w:val="00094B6D"/>
    <w:rsid w:val="000B62FA"/>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06"/>
    <w:rsid w:val="00264113"/>
    <w:rsid w:val="00273318"/>
    <w:rsid w:val="002A022C"/>
    <w:rsid w:val="002C196D"/>
    <w:rsid w:val="002F14AE"/>
    <w:rsid w:val="0031436B"/>
    <w:rsid w:val="00320024"/>
    <w:rsid w:val="00327FEB"/>
    <w:rsid w:val="00334CCE"/>
    <w:rsid w:val="003355B7"/>
    <w:rsid w:val="00336327"/>
    <w:rsid w:val="00340E44"/>
    <w:rsid w:val="00344CA4"/>
    <w:rsid w:val="00350DC5"/>
    <w:rsid w:val="00356D57"/>
    <w:rsid w:val="00395BFC"/>
    <w:rsid w:val="003A025E"/>
    <w:rsid w:val="003A7FA9"/>
    <w:rsid w:val="003B3928"/>
    <w:rsid w:val="00403E90"/>
    <w:rsid w:val="00422E70"/>
    <w:rsid w:val="00427808"/>
    <w:rsid w:val="004B10B9"/>
    <w:rsid w:val="004B48CC"/>
    <w:rsid w:val="004E0F41"/>
    <w:rsid w:val="004E2192"/>
    <w:rsid w:val="004E34E4"/>
    <w:rsid w:val="004F629F"/>
    <w:rsid w:val="00537BF9"/>
    <w:rsid w:val="00556166"/>
    <w:rsid w:val="00557EC7"/>
    <w:rsid w:val="00570FEE"/>
    <w:rsid w:val="005A1EC8"/>
    <w:rsid w:val="005C5D30"/>
    <w:rsid w:val="005D028A"/>
    <w:rsid w:val="005D47CF"/>
    <w:rsid w:val="005E2DAC"/>
    <w:rsid w:val="005E3AA3"/>
    <w:rsid w:val="005E4DBC"/>
    <w:rsid w:val="005E7203"/>
    <w:rsid w:val="005F0119"/>
    <w:rsid w:val="005F1C1D"/>
    <w:rsid w:val="00602639"/>
    <w:rsid w:val="00620077"/>
    <w:rsid w:val="00643C9C"/>
    <w:rsid w:val="006515A8"/>
    <w:rsid w:val="00684A7D"/>
    <w:rsid w:val="006A6914"/>
    <w:rsid w:val="006A7449"/>
    <w:rsid w:val="006F12D2"/>
    <w:rsid w:val="0076307D"/>
    <w:rsid w:val="00781245"/>
    <w:rsid w:val="007F774E"/>
    <w:rsid w:val="00801BFC"/>
    <w:rsid w:val="00845F5A"/>
    <w:rsid w:val="008A009B"/>
    <w:rsid w:val="008C3401"/>
    <w:rsid w:val="00972A2C"/>
    <w:rsid w:val="009760F0"/>
    <w:rsid w:val="00994079"/>
    <w:rsid w:val="009B4692"/>
    <w:rsid w:val="009D2A38"/>
    <w:rsid w:val="009E45A1"/>
    <w:rsid w:val="009F702E"/>
    <w:rsid w:val="00A13E4E"/>
    <w:rsid w:val="00A21C07"/>
    <w:rsid w:val="00A848B8"/>
    <w:rsid w:val="00A90B39"/>
    <w:rsid w:val="00AA03CF"/>
    <w:rsid w:val="00AB536C"/>
    <w:rsid w:val="00AE1254"/>
    <w:rsid w:val="00AE5967"/>
    <w:rsid w:val="00AF0B09"/>
    <w:rsid w:val="00B01F7B"/>
    <w:rsid w:val="00B10652"/>
    <w:rsid w:val="00B453A8"/>
    <w:rsid w:val="00B50611"/>
    <w:rsid w:val="00B661CC"/>
    <w:rsid w:val="00B753FB"/>
    <w:rsid w:val="00B87FD8"/>
    <w:rsid w:val="00B969C0"/>
    <w:rsid w:val="00BD55AC"/>
    <w:rsid w:val="00BD5DDD"/>
    <w:rsid w:val="00C35158"/>
    <w:rsid w:val="00C46E1F"/>
    <w:rsid w:val="00C53302"/>
    <w:rsid w:val="00C73D2E"/>
    <w:rsid w:val="00C91D6F"/>
    <w:rsid w:val="00C94F5E"/>
    <w:rsid w:val="00C97574"/>
    <w:rsid w:val="00CA4A51"/>
    <w:rsid w:val="00CE5E7B"/>
    <w:rsid w:val="00CF36F3"/>
    <w:rsid w:val="00CF5491"/>
    <w:rsid w:val="00CF58C4"/>
    <w:rsid w:val="00CF5924"/>
    <w:rsid w:val="00D035B2"/>
    <w:rsid w:val="00D17912"/>
    <w:rsid w:val="00D40B3B"/>
    <w:rsid w:val="00D77300"/>
    <w:rsid w:val="00DC2C3F"/>
    <w:rsid w:val="00DE38AE"/>
    <w:rsid w:val="00E071A8"/>
    <w:rsid w:val="00E179DF"/>
    <w:rsid w:val="00E22D68"/>
    <w:rsid w:val="00E3133F"/>
    <w:rsid w:val="00E3736C"/>
    <w:rsid w:val="00E524F9"/>
    <w:rsid w:val="00E52EAC"/>
    <w:rsid w:val="00E61068"/>
    <w:rsid w:val="00E824ED"/>
    <w:rsid w:val="00EC3171"/>
    <w:rsid w:val="00ED1EAE"/>
    <w:rsid w:val="00EF6D64"/>
    <w:rsid w:val="00F02FA7"/>
    <w:rsid w:val="00F0673D"/>
    <w:rsid w:val="00F25A22"/>
    <w:rsid w:val="00F26610"/>
    <w:rsid w:val="00F27249"/>
    <w:rsid w:val="00F46789"/>
    <w:rsid w:val="00F71447"/>
    <w:rsid w:val="00F97350"/>
    <w:rsid w:val="00FC70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A5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Название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customStyle="1" w:styleId="GridTable1Light">
    <w:name w:val="Grid Table 1 Light"/>
    <w:basedOn w:val="a2"/>
    <w:uiPriority w:val="46"/>
    <w:rsid w:val="006A7449"/>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02578">
      <w:bodyDiv w:val="1"/>
      <w:marLeft w:val="0"/>
      <w:marRight w:val="0"/>
      <w:marTop w:val="0"/>
      <w:marBottom w:val="0"/>
      <w:divBdr>
        <w:top w:val="none" w:sz="0" w:space="0" w:color="auto"/>
        <w:left w:val="none" w:sz="0" w:space="0" w:color="auto"/>
        <w:bottom w:val="none" w:sz="0" w:space="0" w:color="auto"/>
        <w:right w:val="none" w:sz="0" w:space="0" w:color="auto"/>
      </w:divBdr>
    </w:div>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68674325">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94512489">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81974268">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3113339">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395853476">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70484379">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387679">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 w:id="2035769337">
      <w:bodyDiv w:val="1"/>
      <w:marLeft w:val="0"/>
      <w:marRight w:val="0"/>
      <w:marTop w:val="0"/>
      <w:marBottom w:val="0"/>
      <w:divBdr>
        <w:top w:val="none" w:sz="0" w:space="0" w:color="auto"/>
        <w:left w:val="none" w:sz="0" w:space="0" w:color="auto"/>
        <w:bottom w:val="none" w:sz="0" w:space="0" w:color="auto"/>
        <w:right w:val="none" w:sz="0" w:space="0" w:color="auto"/>
      </w:divBdr>
    </w:div>
    <w:div w:id="20627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rambler.ru/" TargetMode="External"/><Relationship Id="rId21" Type="http://schemas.openxmlformats.org/officeDocument/2006/relationships/image" Target="media/image5.jpeg"/><Relationship Id="rId42" Type="http://schemas.openxmlformats.org/officeDocument/2006/relationships/image" Target="media/image25.jpeg"/><Relationship Id="rId63" Type="http://schemas.openxmlformats.org/officeDocument/2006/relationships/image" Target="media/image37.png"/><Relationship Id="rId84" Type="http://schemas.openxmlformats.org/officeDocument/2006/relationships/chart" Target="charts/chart2.xml"/><Relationship Id="rId138" Type="http://schemas.openxmlformats.org/officeDocument/2006/relationships/image" Target="media/image93.jpg"/><Relationship Id="rId159" Type="http://schemas.openxmlformats.org/officeDocument/2006/relationships/image" Target="media/image110.jpg"/><Relationship Id="rId170" Type="http://schemas.openxmlformats.org/officeDocument/2006/relationships/image" Target="media/image121.jpg"/><Relationship Id="rId191" Type="http://schemas.openxmlformats.org/officeDocument/2006/relationships/image" Target="media/image142.jpeg"/><Relationship Id="rId205" Type="http://schemas.openxmlformats.org/officeDocument/2006/relationships/hyperlink" Target="http://www.rambler.ru/" TargetMode="External"/><Relationship Id="rId107" Type="http://schemas.openxmlformats.org/officeDocument/2006/relationships/image" Target="media/image78.jpeg"/><Relationship Id="rId11" Type="http://schemas.openxmlformats.org/officeDocument/2006/relationships/hyperlink" Target="http://www.wisecalculator.chat.ru/rus.html" TargetMode="External"/><Relationship Id="rId32" Type="http://schemas.openxmlformats.org/officeDocument/2006/relationships/image" Target="media/image16.png"/><Relationship Id="rId53" Type="http://schemas.openxmlformats.org/officeDocument/2006/relationships/image" Target="http://infofiz.ru/images/stories/inform/lr33-8.jpg" TargetMode="External"/><Relationship Id="rId74" Type="http://schemas.openxmlformats.org/officeDocument/2006/relationships/image" Target="media/image48.png"/><Relationship Id="rId128" Type="http://schemas.openxmlformats.org/officeDocument/2006/relationships/image" Target="media/image84.jpeg"/><Relationship Id="rId149" Type="http://schemas.openxmlformats.org/officeDocument/2006/relationships/image" Target="media/image100.jpg"/><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image" Target="media/image66.png"/><Relationship Id="rId160" Type="http://schemas.openxmlformats.org/officeDocument/2006/relationships/image" Target="media/image111.jpg"/><Relationship Id="rId165" Type="http://schemas.openxmlformats.org/officeDocument/2006/relationships/image" Target="media/image116.jpg"/><Relationship Id="rId181" Type="http://schemas.openxmlformats.org/officeDocument/2006/relationships/image" Target="media/image129.jpg"/><Relationship Id="rId186" Type="http://schemas.openxmlformats.org/officeDocument/2006/relationships/image" Target="media/image134.jpg"/><Relationship Id="rId216" Type="http://schemas.openxmlformats.org/officeDocument/2006/relationships/header" Target="header2.xml"/><Relationship Id="rId211" Type="http://schemas.openxmlformats.org/officeDocument/2006/relationships/hyperlink" Target="http://www.yandex.ru/" TargetMode="External"/><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http://infofiz.ru/images/stories/inform/lr33-3.jpg" TargetMode="External"/><Relationship Id="rId48" Type="http://schemas.openxmlformats.org/officeDocument/2006/relationships/image" Target="media/image28.jpeg"/><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hyperlink" Target="http://school.xvatit.com/index.php?title=%D0%A4%D0%B0%D0%B9%D0%BB:9.06-12.jpg" TargetMode="External"/><Relationship Id="rId118" Type="http://schemas.openxmlformats.org/officeDocument/2006/relationships/hyperlink" Target="http://www.google.ru/" TargetMode="External"/><Relationship Id="rId134" Type="http://schemas.openxmlformats.org/officeDocument/2006/relationships/image" Target="media/image89.jpg"/><Relationship Id="rId139" Type="http://schemas.openxmlformats.org/officeDocument/2006/relationships/image" Target="media/image94.jpg"/><Relationship Id="rId80" Type="http://schemas.openxmlformats.org/officeDocument/2006/relationships/image" Target="media/image54.png"/><Relationship Id="rId85" Type="http://schemas.openxmlformats.org/officeDocument/2006/relationships/image" Target="media/image57.png"/><Relationship Id="rId150" Type="http://schemas.openxmlformats.org/officeDocument/2006/relationships/image" Target="media/image101.jpg"/><Relationship Id="rId155" Type="http://schemas.openxmlformats.org/officeDocument/2006/relationships/image" Target="media/image106.png"/><Relationship Id="rId171" Type="http://schemas.openxmlformats.org/officeDocument/2006/relationships/image" Target="media/image122.jpg"/><Relationship Id="rId176" Type="http://schemas.openxmlformats.org/officeDocument/2006/relationships/image" Target="media/image126.jpg"/><Relationship Id="rId192" Type="http://schemas.openxmlformats.org/officeDocument/2006/relationships/image" Target="media/image143.jpeg"/><Relationship Id="rId197" Type="http://schemas.openxmlformats.org/officeDocument/2006/relationships/image" Target="media/image143.png"/><Relationship Id="rId206" Type="http://schemas.openxmlformats.org/officeDocument/2006/relationships/hyperlink" Target="http://www.google.ru/" TargetMode="External"/><Relationship Id="rId201" Type="http://schemas.openxmlformats.org/officeDocument/2006/relationships/image" Target="media/image147.jpg"/><Relationship Id="rId222" Type="http://schemas.openxmlformats.org/officeDocument/2006/relationships/theme" Target="theme/theme1.xml"/><Relationship Id="rId12" Type="http://schemas.openxmlformats.org/officeDocument/2006/relationships/hyperlink" Target="http://stamina.ru/" TargetMode="External"/><Relationship Id="rId17" Type="http://schemas.openxmlformats.org/officeDocument/2006/relationships/image" Target="media/image1.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http://infofiz.ru/images/stories/inform/lr33-11.jpg" TargetMode="External"/><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hyperlink" Target="http://www.yandex.ru/" TargetMode="External"/><Relationship Id="rId129" Type="http://schemas.openxmlformats.org/officeDocument/2006/relationships/image" Target="media/image84.jpg"/><Relationship Id="rId54" Type="http://schemas.openxmlformats.org/officeDocument/2006/relationships/image" Target="media/image31.jpe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image" Target="media/image95.jpg"/><Relationship Id="rId145" Type="http://schemas.openxmlformats.org/officeDocument/2006/relationships/image" Target="media/image101.jpeg"/><Relationship Id="rId161" Type="http://schemas.openxmlformats.org/officeDocument/2006/relationships/image" Target="media/image112.png"/><Relationship Id="rId166" Type="http://schemas.openxmlformats.org/officeDocument/2006/relationships/image" Target="media/image117.jpg"/><Relationship Id="rId182" Type="http://schemas.openxmlformats.org/officeDocument/2006/relationships/image" Target="media/image130.jpg"/><Relationship Id="rId187" Type="http://schemas.openxmlformats.org/officeDocument/2006/relationships/image" Target="media/image135.jpg"/><Relationship Id="rId217"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yandex.ru/" TargetMode="Externa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http://infofiz.ru/images/stories/inform/lr33-6.jpg" TargetMode="External"/><Relationship Id="rId114" Type="http://schemas.openxmlformats.org/officeDocument/2006/relationships/image" Target="media/image82.jpeg"/><Relationship Id="rId119" Type="http://schemas.openxmlformats.org/officeDocument/2006/relationships/hyperlink" Target="http://www.aport.ru/" TargetMode="External"/><Relationship Id="rId44" Type="http://schemas.openxmlformats.org/officeDocument/2006/relationships/image" Target="media/image26.jpeg"/><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55.png"/><Relationship Id="rId86" Type="http://schemas.openxmlformats.org/officeDocument/2006/relationships/chart" Target="charts/chart3.xml"/><Relationship Id="rId130" Type="http://schemas.openxmlformats.org/officeDocument/2006/relationships/image" Target="media/image85.jpg"/><Relationship Id="rId135" Type="http://schemas.openxmlformats.org/officeDocument/2006/relationships/image" Target="media/image90.jpg"/><Relationship Id="rId151" Type="http://schemas.openxmlformats.org/officeDocument/2006/relationships/image" Target="media/image102.jpg"/><Relationship Id="rId156" Type="http://schemas.openxmlformats.org/officeDocument/2006/relationships/image" Target="media/image107.png"/><Relationship Id="rId177" Type="http://schemas.openxmlformats.org/officeDocument/2006/relationships/image" Target="media/image127.png"/><Relationship Id="rId198" Type="http://schemas.openxmlformats.org/officeDocument/2006/relationships/image" Target="media/image144.jpg"/><Relationship Id="rId172" Type="http://schemas.openxmlformats.org/officeDocument/2006/relationships/image" Target="media/image123.jpg"/><Relationship Id="rId193" Type="http://schemas.openxmlformats.org/officeDocument/2006/relationships/image" Target="media/image139.jpg"/><Relationship Id="rId202" Type="http://schemas.openxmlformats.org/officeDocument/2006/relationships/image" Target="media/image148.jpg"/><Relationship Id="rId207" Type="http://schemas.openxmlformats.org/officeDocument/2006/relationships/hyperlink" Target="http://www.aport.ru/" TargetMode="External"/><Relationship Id="rId13" Type="http://schemas.openxmlformats.org/officeDocument/2006/relationships/hyperlink" Target="http://www.ccleaner.com/" TargetMode="External"/><Relationship Id="rId18" Type="http://schemas.openxmlformats.org/officeDocument/2006/relationships/image" Target="media/image2.jpeg"/><Relationship Id="rId39" Type="http://schemas.openxmlformats.org/officeDocument/2006/relationships/image" Target="media/image23.jpeg"/><Relationship Id="rId109" Type="http://schemas.openxmlformats.org/officeDocument/2006/relationships/hyperlink" Target="http://school.xvatit.com/index.php?title=%D0%A4%D0%B0%D0%B9%D0%BB:9.06-11.jpg" TargetMode="External"/><Relationship Id="rId34" Type="http://schemas.openxmlformats.org/officeDocument/2006/relationships/image" Target="media/image18.png"/><Relationship Id="rId50" Type="http://schemas.openxmlformats.org/officeDocument/2006/relationships/image" Target="media/image29.jpeg"/><Relationship Id="rId55" Type="http://schemas.openxmlformats.org/officeDocument/2006/relationships/image" Target="http://infofiz.ru/images/stories/inform/lr33-9.jpg" TargetMode="External"/><Relationship Id="rId76" Type="http://schemas.openxmlformats.org/officeDocument/2006/relationships/image" Target="media/image50.png"/><Relationship Id="rId97" Type="http://schemas.openxmlformats.org/officeDocument/2006/relationships/image" Target="media/image68.png"/><Relationship Id="rId104" Type="http://schemas.openxmlformats.org/officeDocument/2006/relationships/image" Target="media/image75.emf"/><Relationship Id="rId120" Type="http://schemas.openxmlformats.org/officeDocument/2006/relationships/hyperlink" Target="http://www.ver-dict.ru/" TargetMode="External"/><Relationship Id="rId125" Type="http://schemas.openxmlformats.org/officeDocument/2006/relationships/hyperlink" Target="http://www.yahoo.com/" TargetMode="External"/><Relationship Id="rId141" Type="http://schemas.openxmlformats.org/officeDocument/2006/relationships/image" Target="media/image96.jpg"/><Relationship Id="rId146" Type="http://schemas.openxmlformats.org/officeDocument/2006/relationships/hyperlink" Target="http://gimp.nas2.net/image/20081227/kadry/pict0410.jpg" TargetMode="External"/><Relationship Id="rId167" Type="http://schemas.openxmlformats.org/officeDocument/2006/relationships/image" Target="media/image118.jpg"/><Relationship Id="rId188" Type="http://schemas.openxmlformats.org/officeDocument/2006/relationships/image" Target="media/image136.jp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3.png"/><Relationship Id="rId162" Type="http://schemas.openxmlformats.org/officeDocument/2006/relationships/image" Target="media/image113.jpg"/><Relationship Id="rId183" Type="http://schemas.openxmlformats.org/officeDocument/2006/relationships/image" Target="media/image131.jpg"/><Relationship Id="rId213" Type="http://schemas.openxmlformats.org/officeDocument/2006/relationships/hyperlink" Target="http://www.yahoo.com/" TargetMode="External"/><Relationship Id="rId218"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http://infofiz.ru/images/stories/inform/lr33-4.jpg" TargetMode="External"/><Relationship Id="rId66" Type="http://schemas.openxmlformats.org/officeDocument/2006/relationships/image" Target="media/image40.png"/><Relationship Id="rId87" Type="http://schemas.openxmlformats.org/officeDocument/2006/relationships/image" Target="media/image58.png"/><Relationship Id="rId110" Type="http://schemas.openxmlformats.org/officeDocument/2006/relationships/image" Target="media/image80.jpeg"/><Relationship Id="rId115" Type="http://schemas.openxmlformats.org/officeDocument/2006/relationships/image" Target="http://school.xvatit.com/images/thumb/0/05/9.06-12.jpg/391px-9.06-12.jpg" TargetMode="External"/><Relationship Id="rId131" Type="http://schemas.openxmlformats.org/officeDocument/2006/relationships/image" Target="media/image86.jpg"/><Relationship Id="rId136" Type="http://schemas.openxmlformats.org/officeDocument/2006/relationships/image" Target="media/image91.jpg"/><Relationship Id="rId157" Type="http://schemas.openxmlformats.org/officeDocument/2006/relationships/image" Target="media/image108.png"/><Relationship Id="rId178" Type="http://schemas.openxmlformats.org/officeDocument/2006/relationships/image" Target="media/image128.png"/><Relationship Id="rId61" Type="http://schemas.openxmlformats.org/officeDocument/2006/relationships/image" Target="media/image35.png"/><Relationship Id="rId82" Type="http://schemas.openxmlformats.org/officeDocument/2006/relationships/image" Target="media/image56.png"/><Relationship Id="rId152" Type="http://schemas.openxmlformats.org/officeDocument/2006/relationships/image" Target="media/image103.png"/><Relationship Id="rId173" Type="http://schemas.openxmlformats.org/officeDocument/2006/relationships/image" Target="media/image124.jpg"/><Relationship Id="rId194" Type="http://schemas.openxmlformats.org/officeDocument/2006/relationships/image" Target="media/image140.jpg"/><Relationship Id="rId199" Type="http://schemas.openxmlformats.org/officeDocument/2006/relationships/image" Target="media/image145.jpg"/><Relationship Id="rId203" Type="http://schemas.openxmlformats.org/officeDocument/2006/relationships/image" Target="media/image149.jpg"/><Relationship Id="rId208" Type="http://schemas.openxmlformats.org/officeDocument/2006/relationships/hyperlink" Target="http://www.ver-dict.ru/" TargetMode="External"/><Relationship Id="rId19" Type="http://schemas.openxmlformats.org/officeDocument/2006/relationships/image" Target="media/image3.png"/><Relationship Id="rId14" Type="http://schemas.openxmlformats.org/officeDocument/2006/relationships/hyperlink" Target="http://www.7-zip.org/" TargetMode="External"/><Relationship Id="rId30" Type="http://schemas.openxmlformats.org/officeDocument/2006/relationships/image" Target="media/image14.jpeg"/><Relationship Id="rId35" Type="http://schemas.openxmlformats.org/officeDocument/2006/relationships/image" Target="media/image19.png"/><Relationship Id="rId56" Type="http://schemas.openxmlformats.org/officeDocument/2006/relationships/image" Target="media/image32.jpeg"/><Relationship Id="rId77" Type="http://schemas.openxmlformats.org/officeDocument/2006/relationships/image" Target="media/image51.png"/><Relationship Id="rId100" Type="http://schemas.openxmlformats.org/officeDocument/2006/relationships/image" Target="media/image71.emf"/><Relationship Id="rId105" Type="http://schemas.openxmlformats.org/officeDocument/2006/relationships/image" Target="media/image76.emf"/><Relationship Id="rId126" Type="http://schemas.openxmlformats.org/officeDocument/2006/relationships/hyperlink" Target="http://www.yahoo.com/" TargetMode="External"/><Relationship Id="rId147" Type="http://schemas.openxmlformats.org/officeDocument/2006/relationships/hyperlink" Target="http://gimp.nas2.net/image/20081227/kadry/pict0410.jpg" TargetMode="External"/><Relationship Id="rId168" Type="http://schemas.openxmlformats.org/officeDocument/2006/relationships/image" Target="media/image119.jpg"/><Relationship Id="rId8" Type="http://schemas.openxmlformats.org/officeDocument/2006/relationships/endnotes" Target="endnotes.xml"/><Relationship Id="rId51" Type="http://schemas.openxmlformats.org/officeDocument/2006/relationships/image" Target="http://infofiz.ru/images/stories/inform/lr33-7.jpg" TargetMode="External"/><Relationship Id="rId72" Type="http://schemas.openxmlformats.org/officeDocument/2006/relationships/image" Target="media/image46.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hyperlink" Target="http://www.rambler.ru/" TargetMode="External"/><Relationship Id="rId142" Type="http://schemas.openxmlformats.org/officeDocument/2006/relationships/image" Target="media/image97.jpg"/><Relationship Id="rId163" Type="http://schemas.openxmlformats.org/officeDocument/2006/relationships/image" Target="media/image114.jpg"/><Relationship Id="rId184" Type="http://schemas.openxmlformats.org/officeDocument/2006/relationships/image" Target="media/image132.jpg"/><Relationship Id="rId189" Type="http://schemas.openxmlformats.org/officeDocument/2006/relationships/image" Target="media/image137.jpg"/><Relationship Id="rId219" Type="http://schemas.openxmlformats.org/officeDocument/2006/relationships/header" Target="header3.xml"/><Relationship Id="rId3" Type="http://schemas.openxmlformats.org/officeDocument/2006/relationships/styles" Target="styles.xml"/><Relationship Id="rId214" Type="http://schemas.openxmlformats.org/officeDocument/2006/relationships/hyperlink" Target="http://www.yahoo.com/" TargetMode="External"/><Relationship Id="rId25" Type="http://schemas.openxmlformats.org/officeDocument/2006/relationships/image" Target="media/image9.png"/><Relationship Id="rId46" Type="http://schemas.openxmlformats.org/officeDocument/2006/relationships/image" Target="media/image27.jpeg"/><Relationship Id="rId67" Type="http://schemas.openxmlformats.org/officeDocument/2006/relationships/image" Target="media/image41.png"/><Relationship Id="rId116" Type="http://schemas.openxmlformats.org/officeDocument/2006/relationships/hyperlink" Target="http://www.yandex.ru/" TargetMode="External"/><Relationship Id="rId137" Type="http://schemas.openxmlformats.org/officeDocument/2006/relationships/image" Target="media/image92.jpg"/><Relationship Id="rId158" Type="http://schemas.openxmlformats.org/officeDocument/2006/relationships/image" Target="media/image109.jpg"/><Relationship Id="rId20" Type="http://schemas.openxmlformats.org/officeDocument/2006/relationships/image" Target="media/image4.jpeg"/><Relationship Id="rId41" Type="http://schemas.openxmlformats.org/officeDocument/2006/relationships/image" Target="http://infofiz.ru/images/stories/inform/lr33-2.jpg" TargetMode="External"/><Relationship Id="rId62" Type="http://schemas.openxmlformats.org/officeDocument/2006/relationships/image" Target="media/image36.png"/><Relationship Id="rId83" Type="http://schemas.openxmlformats.org/officeDocument/2006/relationships/chart" Target="charts/chart1.xml"/><Relationship Id="rId88" Type="http://schemas.openxmlformats.org/officeDocument/2006/relationships/image" Target="media/image59.png"/><Relationship Id="rId111" Type="http://schemas.openxmlformats.org/officeDocument/2006/relationships/hyperlink" Target="http://school.xvatit.com/index.php?title=%D0%A4%D0%B0%D0%B9%D0%BB:9.06-13.jpg" TargetMode="External"/><Relationship Id="rId132" Type="http://schemas.openxmlformats.org/officeDocument/2006/relationships/image" Target="media/image87.jpg"/><Relationship Id="rId153" Type="http://schemas.openxmlformats.org/officeDocument/2006/relationships/image" Target="media/image104.jpg"/><Relationship Id="rId174" Type="http://schemas.openxmlformats.org/officeDocument/2006/relationships/image" Target="media/image127.jpeg"/><Relationship Id="rId179" Type="http://schemas.openxmlformats.org/officeDocument/2006/relationships/image" Target="media/image132.png"/><Relationship Id="rId195" Type="http://schemas.openxmlformats.org/officeDocument/2006/relationships/image" Target="media/image141.jpg"/><Relationship Id="rId209" Type="http://schemas.openxmlformats.org/officeDocument/2006/relationships/hyperlink" Target="http://www.rambler.ru/" TargetMode="External"/><Relationship Id="rId190" Type="http://schemas.openxmlformats.org/officeDocument/2006/relationships/image" Target="media/image138.jpg"/><Relationship Id="rId204" Type="http://schemas.openxmlformats.org/officeDocument/2006/relationships/hyperlink" Target="http://www.yandex.ru/" TargetMode="External"/><Relationship Id="rId220" Type="http://schemas.openxmlformats.org/officeDocument/2006/relationships/footer" Target="footer5.xml"/><Relationship Id="rId15" Type="http://schemas.openxmlformats.org/officeDocument/2006/relationships/hyperlink" Target="http://www.free-av.com/" TargetMode="External"/><Relationship Id="rId36" Type="http://schemas.openxmlformats.org/officeDocument/2006/relationships/image" Target="media/image20.png"/><Relationship Id="rId57" Type="http://schemas.openxmlformats.org/officeDocument/2006/relationships/image" Target="http://infofiz.ru/images/stories/inform/lr33-10.jpg" TargetMode="External"/><Relationship Id="rId106" Type="http://schemas.openxmlformats.org/officeDocument/2006/relationships/image" Target="media/image77.jpeg"/><Relationship Id="rId127" Type="http://schemas.openxmlformats.org/officeDocument/2006/relationships/image" Target="media/image83.jpg"/><Relationship Id="rId10" Type="http://schemas.openxmlformats.org/officeDocument/2006/relationships/footer" Target="footer2.xml"/><Relationship Id="rId31" Type="http://schemas.openxmlformats.org/officeDocument/2006/relationships/image" Target="media/image15.png"/><Relationship Id="rId52" Type="http://schemas.openxmlformats.org/officeDocument/2006/relationships/image" Target="media/image30.jpe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5.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hyperlink" Target="http://www.aport.ru/" TargetMode="External"/><Relationship Id="rId143" Type="http://schemas.openxmlformats.org/officeDocument/2006/relationships/image" Target="media/image98.jpg"/><Relationship Id="rId148" Type="http://schemas.openxmlformats.org/officeDocument/2006/relationships/hyperlink" Target="http://gimp.nas2.net/image/20081227/kadry/pict0410.jpg" TargetMode="External"/><Relationship Id="rId164" Type="http://schemas.openxmlformats.org/officeDocument/2006/relationships/image" Target="media/image115.jpg"/><Relationship Id="rId169" Type="http://schemas.openxmlformats.org/officeDocument/2006/relationships/image" Target="media/image120.jpg"/><Relationship Id="rId185" Type="http://schemas.openxmlformats.org/officeDocument/2006/relationships/image" Target="media/image133.jp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33.png"/><Relationship Id="rId210" Type="http://schemas.openxmlformats.org/officeDocument/2006/relationships/hyperlink" Target="http://www.aport.ru/" TargetMode="External"/><Relationship Id="rId215" Type="http://schemas.openxmlformats.org/officeDocument/2006/relationships/header" Target="header1.xml"/><Relationship Id="rId26" Type="http://schemas.openxmlformats.org/officeDocument/2006/relationships/image" Target="media/image10.jpeg"/><Relationship Id="rId47" Type="http://schemas.openxmlformats.org/officeDocument/2006/relationships/image" Target="http://infofiz.ru/images/stories/inform/lr33-5.jpg" TargetMode="External"/><Relationship Id="rId68" Type="http://schemas.openxmlformats.org/officeDocument/2006/relationships/image" Target="media/image42.png"/><Relationship Id="rId89" Type="http://schemas.openxmlformats.org/officeDocument/2006/relationships/image" Target="media/image60.png"/><Relationship Id="rId112" Type="http://schemas.openxmlformats.org/officeDocument/2006/relationships/image" Target="media/image81.jpeg"/><Relationship Id="rId133" Type="http://schemas.openxmlformats.org/officeDocument/2006/relationships/image" Target="media/image88.jpg"/><Relationship Id="rId154" Type="http://schemas.openxmlformats.org/officeDocument/2006/relationships/image" Target="media/image105.jpg"/><Relationship Id="rId175" Type="http://schemas.openxmlformats.org/officeDocument/2006/relationships/image" Target="media/image125.jpg"/><Relationship Id="rId196" Type="http://schemas.openxmlformats.org/officeDocument/2006/relationships/image" Target="media/image142.jpg"/><Relationship Id="rId200" Type="http://schemas.openxmlformats.org/officeDocument/2006/relationships/image" Target="media/image146.png"/><Relationship Id="rId16" Type="http://schemas.openxmlformats.org/officeDocument/2006/relationships/hyperlink" Target="http://www.freedrweb.com/" TargetMode="External"/><Relationship Id="rId221" Type="http://schemas.openxmlformats.org/officeDocument/2006/relationships/fontTable" Target="fontTable.xml"/><Relationship Id="rId37" Type="http://schemas.openxmlformats.org/officeDocument/2006/relationships/image" Target="media/image21.png"/><Relationship Id="rId58" Type="http://schemas.openxmlformats.org/officeDocument/2006/relationships/image" Target="media/image33.jpeg"/><Relationship Id="rId79" Type="http://schemas.openxmlformats.org/officeDocument/2006/relationships/image" Target="media/image53.png"/><Relationship Id="rId102" Type="http://schemas.openxmlformats.org/officeDocument/2006/relationships/image" Target="media/image73.png"/><Relationship Id="rId123" Type="http://schemas.openxmlformats.org/officeDocument/2006/relationships/hyperlink" Target="http://www.yandex.ru/" TargetMode="External"/><Relationship Id="rId144" Type="http://schemas.openxmlformats.org/officeDocument/2006/relationships/image" Target="media/image99.jp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104823040"/>
        <c:axId val="106840832"/>
      </c:barChart>
      <c:catAx>
        <c:axId val="1048230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06840832"/>
        <c:crosses val="autoZero"/>
        <c:auto val="1"/>
        <c:lblAlgn val="ctr"/>
        <c:lblOffset val="100"/>
        <c:noMultiLvlLbl val="0"/>
      </c:catAx>
      <c:valAx>
        <c:axId val="10684083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0482304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305371776"/>
        <c:axId val="62570496"/>
      </c:barChart>
      <c:catAx>
        <c:axId val="30537177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62570496"/>
        <c:crosses val="autoZero"/>
        <c:auto val="1"/>
        <c:lblAlgn val="ctr"/>
        <c:lblOffset val="100"/>
        <c:noMultiLvlLbl val="0"/>
      </c:catAx>
      <c:valAx>
        <c:axId val="6257049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0537177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137925-9ACB-421E-8E7C-D6D6DAA9D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172</Pages>
  <Words>33346</Words>
  <Characters>232714</Characters>
  <Application>Microsoft Office Word</Application>
  <DocSecurity>0</DocSecurity>
  <Lines>1939</Lines>
  <Paragraphs>531</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265529</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5</cp:revision>
  <cp:lastPrinted>2019-11-01T07:32:00Z</cp:lastPrinted>
  <dcterms:created xsi:type="dcterms:W3CDTF">2023-06-30T16:34:00Z</dcterms:created>
  <dcterms:modified xsi:type="dcterms:W3CDTF">2024-06-06T08:08:00Z</dcterms:modified>
</cp:coreProperties>
</file>