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ind w:left="5760"/>
        <w:rPr>
          <w:color w:val="000000" w:themeColor="text1"/>
          <w:sz w:val="28"/>
          <w:szCs w:val="28"/>
        </w:rPr>
      </w:pPr>
      <w:r w:rsidRPr="006A6914">
        <w:rPr>
          <w:color w:val="000000" w:themeColor="text1"/>
          <w:sz w:val="28"/>
          <w:szCs w:val="28"/>
        </w:rPr>
        <w:t>УТВЕРЖДЕНО</w:t>
      </w:r>
    </w:p>
    <w:p w:rsidR="00356D57" w:rsidRPr="006A6914" w:rsidRDefault="00356D57" w:rsidP="00356D57">
      <w:pPr>
        <w:ind w:left="5760"/>
        <w:rPr>
          <w:color w:val="000000" w:themeColor="text1"/>
          <w:sz w:val="28"/>
          <w:szCs w:val="28"/>
        </w:rPr>
      </w:pPr>
      <w:r w:rsidRPr="006A6914">
        <w:rPr>
          <w:color w:val="000000" w:themeColor="text1"/>
          <w:sz w:val="28"/>
          <w:szCs w:val="28"/>
        </w:rPr>
        <w:t>приказом директора</w:t>
      </w:r>
    </w:p>
    <w:p w:rsidR="00356D57" w:rsidRPr="006A6914" w:rsidRDefault="00356D57" w:rsidP="00356D57">
      <w:pPr>
        <w:ind w:left="5760"/>
        <w:rPr>
          <w:color w:val="000000" w:themeColor="text1"/>
          <w:sz w:val="28"/>
          <w:szCs w:val="28"/>
        </w:rPr>
      </w:pPr>
      <w:r w:rsidRPr="006A6914">
        <w:rPr>
          <w:color w:val="000000" w:themeColor="text1"/>
          <w:sz w:val="28"/>
          <w:szCs w:val="28"/>
        </w:rPr>
        <w:t>БПОУ ВО «Вологодский колледж технологии и дизайна»</w:t>
      </w:r>
    </w:p>
    <w:p w:rsidR="00356D57" w:rsidRDefault="00356D57" w:rsidP="00356D57">
      <w:pPr>
        <w:ind w:left="5760"/>
        <w:rPr>
          <w:color w:val="000000" w:themeColor="text1"/>
          <w:sz w:val="28"/>
          <w:szCs w:val="28"/>
        </w:rPr>
      </w:pPr>
      <w:r w:rsidRPr="006A6914">
        <w:rPr>
          <w:color w:val="000000" w:themeColor="text1"/>
          <w:sz w:val="28"/>
          <w:szCs w:val="28"/>
        </w:rPr>
        <w:t>от 31.08.2021 № 528</w:t>
      </w:r>
    </w:p>
    <w:p w:rsidR="003A2536" w:rsidRPr="006A6914" w:rsidRDefault="003A2536" w:rsidP="00356D57">
      <w:pPr>
        <w:ind w:left="5760"/>
        <w:rPr>
          <w:color w:val="000000" w:themeColor="text1"/>
          <w:sz w:val="28"/>
          <w:szCs w:val="28"/>
        </w:rPr>
      </w:pPr>
      <w:r w:rsidRPr="003A2536">
        <w:rPr>
          <w:color w:val="000000" w:themeColor="text1"/>
          <w:sz w:val="28"/>
          <w:szCs w:val="28"/>
        </w:rPr>
        <w:t>от 31.08.2022 № 580</w:t>
      </w:r>
    </w:p>
    <w:p w:rsidR="00356D57" w:rsidRPr="006A6914" w:rsidRDefault="00356D57" w:rsidP="00356D57">
      <w:pPr>
        <w:ind w:left="5387"/>
        <w:rPr>
          <w:color w:val="000000" w:themeColor="text1"/>
          <w:sz w:val="28"/>
          <w:szCs w:val="28"/>
        </w:rPr>
      </w:pPr>
    </w:p>
    <w:p w:rsidR="00356D57" w:rsidRPr="006A6914" w:rsidRDefault="00356D57" w:rsidP="00356D57">
      <w:pPr>
        <w:ind w:left="5670"/>
        <w:rPr>
          <w:b/>
          <w:color w:val="000000" w:themeColor="text1"/>
          <w:sz w:val="28"/>
          <w:szCs w:val="28"/>
        </w:rPr>
      </w:pPr>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E81827" w:rsidRDefault="00E81827" w:rsidP="00E81827">
      <w:pPr>
        <w:jc w:val="center"/>
        <w:rPr>
          <w:sz w:val="28"/>
          <w:szCs w:val="28"/>
          <w:lang w:eastAsia="en-US"/>
        </w:rPr>
      </w:pPr>
      <w:r>
        <w:rPr>
          <w:sz w:val="28"/>
          <w:szCs w:val="28"/>
        </w:rPr>
        <w:t xml:space="preserve">Специальность </w:t>
      </w:r>
      <w:r>
        <w:rPr>
          <w:sz w:val="28"/>
          <w:szCs w:val="28"/>
          <w:lang w:eastAsia="en-US"/>
        </w:rPr>
        <w:t xml:space="preserve">29.02.04 Конструирование, моделирование </w:t>
      </w:r>
    </w:p>
    <w:p w:rsidR="00E81827" w:rsidRDefault="00E81827" w:rsidP="00E81827">
      <w:pPr>
        <w:jc w:val="center"/>
        <w:rPr>
          <w:color w:val="FF0000"/>
          <w:sz w:val="28"/>
          <w:szCs w:val="28"/>
        </w:rPr>
      </w:pPr>
      <w:r>
        <w:rPr>
          <w:sz w:val="28"/>
          <w:szCs w:val="28"/>
          <w:lang w:eastAsia="en-US"/>
        </w:rPr>
        <w:t>и технология швейных изделий</w:t>
      </w:r>
    </w:p>
    <w:p w:rsidR="00356D57" w:rsidRPr="006A6914" w:rsidRDefault="00356D57" w:rsidP="00356D57">
      <w:pPr>
        <w:ind w:firstLine="540"/>
        <w:jc w:val="both"/>
        <w:rPr>
          <w:color w:val="000000" w:themeColor="text1"/>
        </w:rPr>
      </w:pPr>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A2536" w:rsidP="00356D57">
      <w:pPr>
        <w:widowControl w:val="0"/>
        <w:autoSpaceDE w:val="0"/>
        <w:autoSpaceDN w:val="0"/>
        <w:adjustRightInd w:val="0"/>
        <w:jc w:val="center"/>
        <w:rPr>
          <w:color w:val="000000" w:themeColor="text1"/>
          <w:sz w:val="28"/>
          <w:szCs w:val="28"/>
        </w:rPr>
      </w:pPr>
      <w:r>
        <w:rPr>
          <w:color w:val="000000" w:themeColor="text1"/>
          <w:sz w:val="28"/>
          <w:szCs w:val="28"/>
        </w:rPr>
        <w:t>Вологда</w:t>
      </w: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2021</w:t>
      </w:r>
    </w:p>
    <w:p w:rsidR="00356D57" w:rsidRPr="006A6914" w:rsidRDefault="00356D57" w:rsidP="00356D57">
      <w:pPr>
        <w:rPr>
          <w:color w:val="000000" w:themeColor="text1"/>
          <w:sz w:val="28"/>
          <w:szCs w:val="28"/>
        </w:rPr>
        <w:sectPr w:rsidR="00356D57" w:rsidRPr="006A6914">
          <w:pgSz w:w="11906" w:h="16838"/>
          <w:pgMar w:top="1134" w:right="851" w:bottom="1134" w:left="1418" w:header="709" w:footer="709" w:gutter="0"/>
          <w:cols w:space="720"/>
        </w:sectPr>
      </w:pP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3A2536" w:rsidRDefault="00356D57" w:rsidP="003A2536">
      <w:pPr>
        <w:jc w:val="both"/>
        <w:rPr>
          <w:color w:val="000000" w:themeColor="text1"/>
          <w:sz w:val="28"/>
          <w:szCs w:val="28"/>
        </w:rPr>
      </w:pPr>
      <w:r w:rsidRPr="006A6914">
        <w:rPr>
          <w:color w:val="000000" w:themeColor="text1"/>
          <w:sz w:val="28"/>
          <w:szCs w:val="28"/>
        </w:rPr>
        <w:t xml:space="preserve">Рассмотрена и рекомендована к использованию в образовательном процессе </w:t>
      </w:r>
      <w:r w:rsidRPr="006A6914">
        <w:rPr>
          <w:color w:val="000000" w:themeColor="text1"/>
          <w:sz w:val="28"/>
          <w:szCs w:val="28"/>
        </w:rPr>
        <w:br/>
        <w:t>предметной цикловой комиссие</w:t>
      </w:r>
      <w:r w:rsidR="003A2536">
        <w:rPr>
          <w:color w:val="000000" w:themeColor="text1"/>
          <w:sz w:val="28"/>
          <w:szCs w:val="28"/>
        </w:rPr>
        <w:t xml:space="preserve">й, протокол № 1 от 30.08.2021 </w:t>
      </w:r>
      <w:r w:rsidR="003A2536" w:rsidRPr="003A2536">
        <w:rPr>
          <w:color w:val="000000" w:themeColor="text1"/>
          <w:sz w:val="28"/>
          <w:szCs w:val="28"/>
        </w:rPr>
        <w:t>г., протокол № 1 от 31.08.2022 г.</w:t>
      </w:r>
    </w:p>
    <w:p w:rsidR="00356D57" w:rsidRPr="006A6914" w:rsidRDefault="00356D57" w:rsidP="00356D57">
      <w:pPr>
        <w:rPr>
          <w:rFonts w:eastAsia="Calibri"/>
          <w:color w:val="000000" w:themeColor="text1"/>
          <w:lang w:eastAsia="en-US"/>
        </w:rPr>
      </w:pPr>
      <w:bookmarkStart w:id="0" w:name="_GoBack"/>
      <w:bookmarkEnd w:id="0"/>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lastRenderedPageBreak/>
              <w:t>Проявляющий сознательное отношение к непрерывному образованию как условию профессиональной и 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социальных, культурных и исторических факторах становления информатики;</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основ логического, алгоритмического и математического мышления;</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умений применять полученные знания при решении различных задач;</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proofErr w:type="spellStart"/>
      <w:r w:rsidRPr="006A6914">
        <w:rPr>
          <w:b/>
          <w:i/>
          <w:color w:val="000000" w:themeColor="text1"/>
          <w:sz w:val="28"/>
          <w:szCs w:val="28"/>
        </w:rPr>
        <w:t>метапредметных</w:t>
      </w:r>
      <w:proofErr w:type="spellEnd"/>
      <w:r w:rsidRPr="006A6914">
        <w:rPr>
          <w:b/>
          <w:i/>
          <w:color w:val="000000" w:themeColor="text1"/>
          <w:sz w:val="28"/>
          <w:szCs w:val="28"/>
        </w:rPr>
        <w:t>:</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C1637F">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lastRenderedPageBreak/>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 xml:space="preserve">распознавать </w:t>
      </w:r>
      <w:proofErr w:type="spellStart"/>
      <w:r w:rsidRPr="006A6914">
        <w:rPr>
          <w:color w:val="000000" w:themeColor="text1"/>
          <w:sz w:val="28"/>
          <w:szCs w:val="28"/>
        </w:rPr>
        <w:t>конфликтогенные</w:t>
      </w:r>
      <w:proofErr w:type="spellEnd"/>
      <w:r w:rsidRPr="006A6914">
        <w:rPr>
          <w:color w:val="000000" w:themeColor="text1"/>
          <w:sz w:val="28"/>
          <w:szCs w:val="28"/>
        </w:rPr>
        <w:t xml:space="preserve">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роли информации и связанных с ней процессов в окружающем мире;</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 xml:space="preserve">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w:t>
      </w:r>
      <w:r w:rsidRPr="006A6914">
        <w:rPr>
          <w:rFonts w:ascii="Times New Roman" w:hAnsi="Times New Roman"/>
          <w:color w:val="000000" w:themeColor="text1"/>
          <w:sz w:val="28"/>
          <w:szCs w:val="28"/>
        </w:rPr>
        <w:lastRenderedPageBreak/>
        <w:t>использование готовых прикладных компьютерных программ по выбранной специализации;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компьютерно-математических моделях и необходимости анализа соответствия модели и моделируемого 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proofErr w:type="spellStart"/>
      <w:r w:rsidRPr="006A6914">
        <w:rPr>
          <w:color w:val="000000" w:themeColor="text1"/>
          <w:sz w:val="28"/>
          <w:szCs w:val="28"/>
        </w:rPr>
        <w:t>сформированность</w:t>
      </w:r>
      <w:proofErr w:type="spellEnd"/>
      <w:r w:rsidRPr="006A6914">
        <w:rPr>
          <w:color w:val="000000" w:themeColor="text1"/>
          <w:sz w:val="28"/>
          <w:szCs w:val="28"/>
        </w:rPr>
        <w:t xml:space="preserve"> </w:t>
      </w:r>
      <w:proofErr w:type="spellStart"/>
      <w:r w:rsidRPr="006A6914">
        <w:rPr>
          <w:color w:val="000000" w:themeColor="text1"/>
          <w:sz w:val="28"/>
          <w:szCs w:val="28"/>
        </w:rPr>
        <w:t>общеучебных</w:t>
      </w:r>
      <w:proofErr w:type="spellEnd"/>
      <w:r w:rsidRPr="006A6914">
        <w:rPr>
          <w:color w:val="000000" w:themeColor="text1"/>
          <w:sz w:val="28"/>
          <w:szCs w:val="28"/>
        </w:rPr>
        <w:t xml:space="preserve"> умений;</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7913"/>
        <w:gridCol w:w="933"/>
      </w:tblGrid>
      <w:tr w:rsidR="006A6914" w:rsidRPr="006A6914" w:rsidTr="0071650A">
        <w:trPr>
          <w:trHeight w:val="831"/>
        </w:trPr>
        <w:tc>
          <w:tcPr>
            <w:tcW w:w="266"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3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99"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97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71650A" w:rsidRPr="006A6914" w:rsidTr="0071650A">
        <w:trPr>
          <w:trHeight w:val="1335"/>
        </w:trPr>
        <w:tc>
          <w:tcPr>
            <w:tcW w:w="266" w:type="pct"/>
            <w:vAlign w:val="center"/>
          </w:tcPr>
          <w:p w:rsidR="0071650A" w:rsidRPr="006A6914" w:rsidRDefault="0071650A"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4. Обзор ПО в социально-экономической деятельности, его лицензионное использование и регламенты обновления.</w:t>
            </w:r>
          </w:p>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5. Портал государственных услуг.</w:t>
            </w:r>
          </w:p>
        </w:tc>
        <w:tc>
          <w:tcPr>
            <w:tcW w:w="499" w:type="pct"/>
            <w:shd w:val="clear" w:color="auto" w:fill="auto"/>
            <w:vAlign w:val="center"/>
          </w:tcPr>
          <w:p w:rsidR="0071650A" w:rsidRPr="006A6914" w:rsidRDefault="00DB0B36" w:rsidP="005E2DAC">
            <w:pPr>
              <w:jc w:val="center"/>
              <w:rPr>
                <w:rFonts w:eastAsia="Calibri"/>
                <w:color w:val="000000" w:themeColor="text1"/>
                <w:sz w:val="28"/>
                <w:szCs w:val="28"/>
              </w:rPr>
            </w:pPr>
            <w:r>
              <w:rPr>
                <w:rFonts w:eastAsia="Calibri"/>
                <w:color w:val="000000" w:themeColor="text1"/>
                <w:sz w:val="28"/>
                <w:szCs w:val="28"/>
              </w:rPr>
              <w:t>3</w:t>
            </w:r>
          </w:p>
        </w:tc>
      </w:tr>
      <w:tr w:rsidR="006A6914" w:rsidRPr="006A6914" w:rsidTr="0071650A">
        <w:trPr>
          <w:trHeight w:val="322"/>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highlight w:val="magenta"/>
              </w:rPr>
            </w:pPr>
            <w:r>
              <w:rPr>
                <w:rFonts w:eastAsia="Calibri"/>
                <w:color w:val="000000" w:themeColor="text1"/>
                <w:sz w:val="28"/>
                <w:szCs w:val="28"/>
              </w:rPr>
              <w:t>2</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71650A" w:rsidRPr="006A6914" w:rsidTr="0071650A">
        <w:trPr>
          <w:trHeight w:val="1610"/>
        </w:trPr>
        <w:tc>
          <w:tcPr>
            <w:tcW w:w="266" w:type="pct"/>
            <w:vAlign w:val="center"/>
          </w:tcPr>
          <w:p w:rsidR="0071650A" w:rsidRPr="006A6914" w:rsidRDefault="0071650A"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9. Создание архива данных. Извлечение данных из архива.</w:t>
            </w:r>
          </w:p>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10. Файл как единица хранения информации на компьютере. Атрибуты файла и его объем. Учет объемов файлов при их хранении, передаче.</w:t>
            </w:r>
          </w:p>
        </w:tc>
        <w:tc>
          <w:tcPr>
            <w:tcW w:w="499" w:type="pct"/>
            <w:vAlign w:val="center"/>
          </w:tcPr>
          <w:p w:rsidR="0071650A" w:rsidRPr="006A6914" w:rsidRDefault="00DB0B36" w:rsidP="0071650A">
            <w:pPr>
              <w:jc w:val="center"/>
              <w:rPr>
                <w:rFonts w:eastAsia="Calibri"/>
                <w:bCs/>
                <w:color w:val="000000" w:themeColor="text1"/>
                <w:sz w:val="28"/>
                <w:szCs w:val="28"/>
              </w:rPr>
            </w:pPr>
            <w:r>
              <w:rPr>
                <w:rFonts w:eastAsia="Calibri"/>
                <w:bCs/>
                <w:color w:val="000000" w:themeColor="text1"/>
                <w:sz w:val="28"/>
                <w:szCs w:val="28"/>
              </w:rPr>
              <w:t>4</w:t>
            </w:r>
          </w:p>
        </w:tc>
      </w:tr>
      <w:tr w:rsidR="006A6914" w:rsidRPr="006A6914" w:rsidTr="0071650A">
        <w:trPr>
          <w:trHeight w:val="33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99" w:type="pct"/>
          </w:tcPr>
          <w:p w:rsidR="00CF58C4" w:rsidRPr="006A6914" w:rsidRDefault="00DB0B36" w:rsidP="005E2DAC">
            <w:pPr>
              <w:jc w:val="center"/>
              <w:rPr>
                <w:rFonts w:eastAsia="Calibri"/>
                <w:bCs/>
                <w:color w:val="000000" w:themeColor="text1"/>
                <w:sz w:val="28"/>
                <w:szCs w:val="28"/>
              </w:rPr>
            </w:pPr>
            <w:r>
              <w:rPr>
                <w:rFonts w:eastAsia="Calibri"/>
                <w:bCs/>
                <w:color w:val="000000" w:themeColor="text1"/>
                <w:sz w:val="28"/>
                <w:szCs w:val="28"/>
              </w:rPr>
              <w:t>2</w:t>
            </w:r>
          </w:p>
        </w:tc>
      </w:tr>
      <w:tr w:rsidR="006A6914" w:rsidRPr="006A6914" w:rsidTr="0071650A">
        <w:trPr>
          <w:trHeight w:val="655"/>
        </w:trPr>
        <w:tc>
          <w:tcPr>
            <w:tcW w:w="266" w:type="pct"/>
            <w:tcBorders>
              <w:bottom w:val="single" w:sz="4" w:space="0" w:color="auto"/>
            </w:tcBorders>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99" w:type="pct"/>
            <w:tcBorders>
              <w:bottom w:val="single" w:sz="4" w:space="0" w:color="auto"/>
            </w:tcBorders>
            <w:shd w:val="clear" w:color="auto" w:fill="auto"/>
            <w:vAlign w:val="center"/>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16. Примеры комплектации компьютерного рабочего места в соответствии с целями его </w:t>
            </w:r>
            <w:r w:rsidR="00CF58C4" w:rsidRPr="006A6914">
              <w:rPr>
                <w:rFonts w:eastAsia="Calibri"/>
                <w:color w:val="000000" w:themeColor="text1"/>
                <w:sz w:val="28"/>
                <w:szCs w:val="28"/>
              </w:rPr>
              <w:lastRenderedPageBreak/>
              <w:t>использования для различных направлений профессиональной деятельности.</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lastRenderedPageBreak/>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DB0B36" w:rsidRPr="006A6914" w:rsidTr="00654F07">
        <w:trPr>
          <w:trHeight w:val="1649"/>
        </w:trPr>
        <w:tc>
          <w:tcPr>
            <w:tcW w:w="266" w:type="pct"/>
          </w:tcPr>
          <w:p w:rsidR="00DB0B36" w:rsidRPr="006A6914" w:rsidRDefault="00DB0B36"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DB0B36" w:rsidRPr="006A6914" w:rsidRDefault="00DB0B36" w:rsidP="005E2DAC">
            <w:pPr>
              <w:rPr>
                <w:rFonts w:eastAsia="Calibri"/>
                <w:color w:val="000000" w:themeColor="text1"/>
              </w:rPr>
            </w:pPr>
            <w:r w:rsidRPr="006A6914">
              <w:rPr>
                <w:rFonts w:eastAsia="Calibri"/>
                <w:color w:val="000000" w:themeColor="text1"/>
                <w:sz w:val="28"/>
                <w:szCs w:val="28"/>
              </w:rPr>
              <w:t>Практическое занятие № 18. Подключение компьютера к сети.</w:t>
            </w:r>
          </w:p>
          <w:p w:rsidR="00DB0B36" w:rsidRPr="006A6914" w:rsidRDefault="00DB0B36" w:rsidP="005E2DAC">
            <w:pPr>
              <w:rPr>
                <w:rFonts w:eastAsia="Calibri"/>
                <w:color w:val="000000" w:themeColor="text1"/>
              </w:rPr>
            </w:pPr>
            <w:r w:rsidRPr="006A6914">
              <w:rPr>
                <w:rFonts w:eastAsia="Calibri"/>
                <w:color w:val="000000" w:themeColor="text1"/>
                <w:sz w:val="28"/>
                <w:szCs w:val="28"/>
              </w:rPr>
              <w:t>Практическое занятие № 19. Понятие о системном администрировании. Разграничение прав доступа в сети.</w:t>
            </w:r>
          </w:p>
          <w:p w:rsidR="00DB0B36" w:rsidRPr="006A6914" w:rsidRDefault="00DB0B36" w:rsidP="005E2DAC">
            <w:pPr>
              <w:rPr>
                <w:rFonts w:eastAsia="Calibri"/>
                <w:color w:val="000000" w:themeColor="text1"/>
              </w:rPr>
            </w:pPr>
            <w:r w:rsidRPr="006A6914">
              <w:rPr>
                <w:rFonts w:eastAsia="Calibri"/>
                <w:color w:val="000000" w:themeColor="text1"/>
                <w:sz w:val="28"/>
                <w:szCs w:val="28"/>
              </w:rPr>
              <w:t>Практическое занятие № 20. Компьютерные вирусы и антивирусные программы.</w:t>
            </w:r>
          </w:p>
        </w:tc>
        <w:tc>
          <w:tcPr>
            <w:tcW w:w="499" w:type="pct"/>
          </w:tcPr>
          <w:p w:rsidR="00DB0B36"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99" w:type="pct"/>
            <w:vAlign w:val="bottom"/>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99" w:type="pct"/>
            <w:vAlign w:val="bottom"/>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9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99" w:type="pct"/>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99" w:type="pct"/>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shd w:val="clear" w:color="auto" w:fill="auto"/>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33.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34. Электронные коллекции информационных и образовательных ресурсов, образовательные специализированные порталы.</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DB0B36"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448"/>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w:t>
            </w:r>
            <w:proofErr w:type="spellStart"/>
            <w:r w:rsidR="00CF58C4" w:rsidRPr="006A6914">
              <w:rPr>
                <w:rFonts w:eastAsia="Calibri"/>
                <w:color w:val="000000" w:themeColor="text1"/>
                <w:sz w:val="28"/>
                <w:szCs w:val="28"/>
              </w:rPr>
              <w:t>турагенством</w:t>
            </w:r>
            <w:proofErr w:type="spellEnd"/>
            <w:r w:rsidR="00CF58C4" w:rsidRPr="006A6914">
              <w:rPr>
                <w:rFonts w:eastAsia="Calibri"/>
                <w:color w:val="000000" w:themeColor="text1"/>
                <w:sz w:val="28"/>
                <w:szCs w:val="28"/>
              </w:rPr>
              <w:t>, интернет-библиотекой.</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5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80"/>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9"/>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29"/>
        </w:trPr>
        <w:tc>
          <w:tcPr>
            <w:tcW w:w="4501"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99" w:type="pct"/>
            <w:shd w:val="clear" w:color="auto" w:fill="auto"/>
            <w:vAlign w:val="center"/>
          </w:tcPr>
          <w:p w:rsidR="00CF58C4" w:rsidRPr="006A6914" w:rsidRDefault="0007653F" w:rsidP="005E2DAC">
            <w:pPr>
              <w:jc w:val="center"/>
              <w:rPr>
                <w:rFonts w:eastAsia="Calibri"/>
                <w:color w:val="000000" w:themeColor="text1"/>
                <w:sz w:val="28"/>
                <w:szCs w:val="28"/>
              </w:rPr>
            </w:pPr>
            <w:r>
              <w:rPr>
                <w:rFonts w:eastAsia="Calibri"/>
                <w:color w:val="000000" w:themeColor="text1"/>
                <w:sz w:val="28"/>
                <w:szCs w:val="28"/>
              </w:rPr>
              <w:t>76</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b/>
          <w:color w:val="000000" w:themeColor="text1"/>
        </w:rPr>
        <w:t>1 час</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w:t>
      </w:r>
      <w:proofErr w:type="gramStart"/>
      <w:r w:rsidRPr="00E3736C">
        <w:rPr>
          <w:color w:val="000000" w:themeColor="text1"/>
        </w:rPr>
        <w:t>»,–</w:t>
      </w:r>
      <w:proofErr w:type="gramEnd"/>
      <w:r w:rsidRPr="00E3736C">
        <w:rPr>
          <w:color w:val="000000" w:themeColor="text1"/>
        </w:rPr>
        <w:t xml:space="preserve"> такое краткое и недостаточно строгое определение было предложено профессором Ю.М. </w:t>
      </w:r>
      <w:proofErr w:type="spellStart"/>
      <w:r w:rsidRPr="00E3736C">
        <w:rPr>
          <w:color w:val="000000" w:themeColor="text1"/>
        </w:rPr>
        <w:t>Каныгиным</w:t>
      </w:r>
      <w:proofErr w:type="spellEnd"/>
      <w:r w:rsidRPr="00E3736C">
        <w:rPr>
          <w:color w:val="000000" w:themeColor="text1"/>
        </w:rPr>
        <w:t>.</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354"/>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9) дайте характеристику народа </w:t>
            </w:r>
            <w:proofErr w:type="spellStart"/>
            <w:r w:rsidRPr="00E3736C">
              <w:rPr>
                <w:i/>
                <w:color w:val="000000" w:themeColor="text1"/>
              </w:rPr>
              <w:t>кампа</w:t>
            </w:r>
            <w:proofErr w:type="spellEnd"/>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8"/>
        <w:gridCol w:w="4626"/>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 xml:space="preserve">4) Кто такой К. Э. </w:t>
      </w:r>
      <w:proofErr w:type="spellStart"/>
      <w:r w:rsidRPr="00E3736C">
        <w:rPr>
          <w:color w:val="000000" w:themeColor="text1"/>
        </w:rPr>
        <w:t>Циалковский</w:t>
      </w:r>
      <w:proofErr w:type="spellEnd"/>
      <w:r w:rsidRPr="00E3736C">
        <w:rPr>
          <w:color w:val="000000" w:themeColor="text1"/>
        </w:rPr>
        <w:t>?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 xml:space="preserve">Перечислите возможности образовательных </w:t>
      </w:r>
      <w:proofErr w:type="spellStart"/>
      <w:r w:rsidRPr="00E3736C">
        <w:rPr>
          <w:color w:val="000000" w:themeColor="text1"/>
          <w:lang w:eastAsia="en-US"/>
        </w:rPr>
        <w:t>интернет-ресурсов</w:t>
      </w:r>
      <w:proofErr w:type="spellEnd"/>
      <w:r w:rsidRPr="00E3736C">
        <w:rPr>
          <w:color w:val="000000" w:themeColor="text1"/>
          <w:lang w:eastAsia="en-US"/>
        </w:rPr>
        <w:t>.</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73ED8" w:rsidP="00E3736C">
      <w:pPr>
        <w:pStyle w:val="a5"/>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1</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w:t>
      </w:r>
      <w:proofErr w:type="gramStart"/>
      <w:r w:rsidRPr="00E3736C">
        <w:rPr>
          <w:color w:val="000000" w:themeColor="text1"/>
        </w:rPr>
        <w:t>мощный  современный</w:t>
      </w:r>
      <w:proofErr w:type="gramEnd"/>
      <w:r w:rsidRPr="00E3736C">
        <w:rPr>
          <w:color w:val="000000" w:themeColor="text1"/>
        </w:rPr>
        <w:t xml:space="preserve">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proofErr w:type="spellStart"/>
      <w:proofErr w:type="gramStart"/>
      <w:r w:rsidRPr="00E3736C">
        <w:rPr>
          <w:b/>
          <w:color w:val="000000" w:themeColor="text1"/>
          <w:shd w:val="clear" w:color="auto" w:fill="FFFFFF"/>
        </w:rPr>
        <w:t>Деинсталяция</w:t>
      </w:r>
      <w:proofErr w:type="spellEnd"/>
      <w:r w:rsidRPr="00E3736C">
        <w:rPr>
          <w:b/>
          <w:color w:val="000000" w:themeColor="text1"/>
          <w:shd w:val="clear" w:color="auto" w:fill="FFFFFF"/>
        </w:rPr>
        <w:t xml:space="preserve"> </w:t>
      </w:r>
      <w:r w:rsidRPr="00E3736C">
        <w:rPr>
          <w:color w:val="000000" w:themeColor="text1"/>
          <w:shd w:val="clear" w:color="auto" w:fill="FFFFFF"/>
        </w:rPr>
        <w:t xml:space="preserve"> -</w:t>
      </w:r>
      <w:proofErr w:type="gramEnd"/>
      <w:r w:rsidRPr="00E3736C">
        <w:rPr>
          <w:color w:val="000000" w:themeColor="text1"/>
          <w:shd w:val="clear" w:color="auto" w:fill="FFFFFF"/>
        </w:rPr>
        <w:t xml:space="preserve">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 xml:space="preserve">(англ. </w:t>
      </w:r>
      <w:proofErr w:type="spellStart"/>
      <w:r w:rsidRPr="00E3736C">
        <w:rPr>
          <w:color w:val="000000" w:themeColor="text1"/>
        </w:rPr>
        <w:t>distribute</w:t>
      </w:r>
      <w:proofErr w:type="spellEnd"/>
      <w:r w:rsidRPr="00E3736C">
        <w:rPr>
          <w:color w:val="000000" w:themeColor="text1"/>
        </w:rPr>
        <w:t xml:space="preserv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C1637F">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w:t>
      </w:r>
      <w:proofErr w:type="spellStart"/>
      <w:r w:rsidRPr="00E3736C">
        <w:rPr>
          <w:rFonts w:ascii="Times New Roman" w:hAnsi="Times New Roman"/>
          <w:color w:val="000000" w:themeColor="text1"/>
          <w:sz w:val="24"/>
          <w:szCs w:val="24"/>
        </w:rPr>
        <w:t>zip</w:t>
      </w:r>
      <w:proofErr w:type="spellEnd"/>
      <w:r w:rsidRPr="00E3736C">
        <w:rPr>
          <w:rFonts w:ascii="Times New Roman" w:hAnsi="Times New Roman"/>
          <w:color w:val="000000" w:themeColor="text1"/>
          <w:sz w:val="24"/>
          <w:szCs w:val="24"/>
        </w:rPr>
        <w:t>, .</w:t>
      </w:r>
      <w:proofErr w:type="spellStart"/>
      <w:r w:rsidRPr="00E3736C">
        <w:rPr>
          <w:rFonts w:ascii="Times New Roman" w:hAnsi="Times New Roman"/>
          <w:color w:val="000000" w:themeColor="text1"/>
          <w:sz w:val="24"/>
          <w:szCs w:val="24"/>
        </w:rPr>
        <w:t>rar</w:t>
      </w:r>
      <w:proofErr w:type="spellEnd"/>
      <w:proofErr w:type="gramStart"/>
      <w:r w:rsidRPr="00E3736C">
        <w:rPr>
          <w:rFonts w:ascii="Times New Roman" w:hAnsi="Times New Roman"/>
          <w:color w:val="000000" w:themeColor="text1"/>
          <w:sz w:val="24"/>
          <w:szCs w:val="24"/>
        </w:rPr>
        <w:t>, .</w:t>
      </w:r>
      <w:proofErr w:type="gramEnd"/>
      <w:r w:rsidRPr="00E3736C">
        <w:rPr>
          <w:rFonts w:ascii="Times New Roman" w:hAnsi="Times New Roman"/>
          <w:color w:val="000000" w:themeColor="text1"/>
          <w:sz w:val="24"/>
          <w:szCs w:val="24"/>
        </w:rPr>
        <w:t>tar.gz и др.) - неавтоматизированный дистрибутив</w:t>
      </w:r>
    </w:p>
    <w:p w:rsidR="00C97574" w:rsidRPr="00E3736C" w:rsidRDefault="005E2DAC" w:rsidP="00C1637F">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C1637F">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proofErr w:type="spellStart"/>
      <w:r w:rsidRPr="00E3736C">
        <w:rPr>
          <w:rFonts w:ascii="Times New Roman" w:hAnsi="Times New Roman"/>
          <w:color w:val="000000" w:themeColor="text1"/>
          <w:sz w:val="24"/>
          <w:szCs w:val="24"/>
        </w:rPr>
        <w:t>Windows</w:t>
      </w:r>
      <w:proofErr w:type="spellEnd"/>
      <w:r w:rsidRPr="00E3736C">
        <w:rPr>
          <w:rFonts w:ascii="Times New Roman" w:hAnsi="Times New Roman"/>
          <w:color w:val="000000" w:themeColor="text1"/>
          <w:sz w:val="24"/>
          <w:szCs w:val="24"/>
        </w:rPr>
        <w:t xml:space="preserve">, различные дистрибутивы </w:t>
      </w:r>
      <w:proofErr w:type="spellStart"/>
      <w:r w:rsidRPr="00E3736C">
        <w:rPr>
          <w:rFonts w:ascii="Times New Roman" w:hAnsi="Times New Roman"/>
          <w:color w:val="000000" w:themeColor="text1"/>
          <w:sz w:val="24"/>
          <w:szCs w:val="24"/>
        </w:rPr>
        <w:t>Linux</w:t>
      </w:r>
      <w:proofErr w:type="spellEnd"/>
      <w:r w:rsidRPr="00E3736C">
        <w:rPr>
          <w:rFonts w:ascii="Times New Roman" w:hAnsi="Times New Roman"/>
          <w:color w:val="000000" w:themeColor="text1"/>
          <w:sz w:val="24"/>
          <w:szCs w:val="24"/>
        </w:rPr>
        <w:t>).</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w:t>
      </w:r>
      <w:proofErr w:type="spellStart"/>
      <w:r w:rsidRPr="00E3736C">
        <w:rPr>
          <w:rFonts w:ascii="Times New Roman" w:hAnsi="Times New Roman"/>
          <w:color w:val="000000" w:themeColor="text1"/>
          <w:sz w:val="24"/>
          <w:szCs w:val="24"/>
        </w:rPr>
        <w:t>shareware</w:t>
      </w:r>
      <w:proofErr w:type="spellEnd"/>
      <w:r w:rsidRPr="00E3736C">
        <w:rPr>
          <w:rFonts w:ascii="Times New Roman" w:hAnsi="Times New Roman"/>
          <w:color w:val="000000" w:themeColor="text1"/>
          <w:sz w:val="24"/>
          <w:szCs w:val="24"/>
        </w:rPr>
        <w:t>)</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w:t>
      </w:r>
      <w:proofErr w:type="spellStart"/>
      <w:r w:rsidRPr="00E3736C">
        <w:rPr>
          <w:rFonts w:ascii="Times New Roman" w:hAnsi="Times New Roman"/>
          <w:color w:val="000000" w:themeColor="text1"/>
          <w:sz w:val="24"/>
          <w:szCs w:val="24"/>
        </w:rPr>
        <w:t>freeware</w:t>
      </w:r>
      <w:proofErr w:type="spellEnd"/>
      <w:r w:rsidRPr="00E3736C">
        <w:rPr>
          <w:rFonts w:ascii="Times New Roman" w:hAnsi="Times New Roman"/>
          <w:color w:val="000000" w:themeColor="text1"/>
          <w:sz w:val="24"/>
          <w:szCs w:val="24"/>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w:t>
      </w:r>
      <w:proofErr w:type="gramStart"/>
      <w:r w:rsidRPr="00E3736C">
        <w:rPr>
          <w:color w:val="000000" w:themeColor="text1"/>
        </w:rPr>
        <w:t>Можно  использовать</w:t>
      </w:r>
      <w:proofErr w:type="gramEnd"/>
      <w:r w:rsidRPr="00E3736C">
        <w:rPr>
          <w:color w:val="000000" w:themeColor="text1"/>
        </w:rPr>
        <w:t xml:space="preserve">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w:t>
      </w:r>
      <w:proofErr w:type="gramStart"/>
      <w:r w:rsidRPr="00E3736C">
        <w:rPr>
          <w:color w:val="000000" w:themeColor="text1"/>
        </w:rPr>
        <w:t>от различных видов инфекций</w:t>
      </w:r>
      <w:proofErr w:type="gramEnd"/>
      <w:r w:rsidRPr="00E3736C">
        <w:rPr>
          <w:color w:val="000000" w:themeColor="text1"/>
        </w:rPr>
        <w:t xml:space="preserve"> распространяющихся различными путями. </w:t>
      </w:r>
      <w:proofErr w:type="gramStart"/>
      <w:r w:rsidRPr="00E3736C">
        <w:rPr>
          <w:color w:val="000000" w:themeColor="text1"/>
        </w:rPr>
        <w:t>Кроме того</w:t>
      </w:r>
      <w:proofErr w:type="gramEnd"/>
      <w:r w:rsidRPr="00E3736C">
        <w:rPr>
          <w:color w:val="000000" w:themeColor="text1"/>
        </w:rPr>
        <w:t xml:space="preserve"> антивирус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Для бесплатного использования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с возможностью его обновления на протяжении целого года достаточно пройти бесплатную регистрацию и скачать </w:t>
      </w:r>
      <w:proofErr w:type="spellStart"/>
      <w:r w:rsidRPr="00E3736C">
        <w:rPr>
          <w:color w:val="000000" w:themeColor="text1"/>
        </w:rPr>
        <w:t>Avast</w:t>
      </w:r>
      <w:proofErr w:type="spellEnd"/>
      <w:r w:rsidRPr="00E3736C">
        <w:rPr>
          <w:color w:val="000000" w:themeColor="text1"/>
        </w:rPr>
        <w:t xml:space="preserve"> бесплатно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Зайдите на сайт </w:t>
      </w:r>
      <w:proofErr w:type="spellStart"/>
      <w:r w:rsidRPr="00E3736C">
        <w:rPr>
          <w:rFonts w:ascii="Times New Roman" w:hAnsi="Times New Roman"/>
          <w:color w:val="000000" w:themeColor="text1"/>
          <w:sz w:val="24"/>
          <w:szCs w:val="24"/>
        </w:rPr>
        <w:t>Avast</w:t>
      </w:r>
      <w:proofErr w:type="spellEnd"/>
      <w:r w:rsidRPr="00E3736C">
        <w:rPr>
          <w:rFonts w:ascii="Times New Roman" w:hAnsi="Times New Roman"/>
          <w:color w:val="000000" w:themeColor="text1"/>
          <w:sz w:val="24"/>
          <w:szCs w:val="24"/>
        </w:rPr>
        <w:t>! (http://www.avast.ru)</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proofErr w:type="gramStart"/>
      <w:r w:rsidRPr="00E3736C">
        <w:rPr>
          <w:b/>
          <w:bCs/>
          <w:color w:val="000000" w:themeColor="text1"/>
        </w:rPr>
        <w:t>Задание :</w:t>
      </w:r>
      <w:proofErr w:type="gramEnd"/>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proofErr w:type="gram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Калькулятор</w:t>
      </w:r>
      <w:proofErr w:type="gramEnd"/>
      <w:r w:rsidRPr="00E3736C">
        <w:rPr>
          <w:rFonts w:ascii="Times New Roman" w:hAnsi="Times New Roman"/>
          <w:color w:val="000000" w:themeColor="text1"/>
          <w:sz w:val="24"/>
          <w:szCs w:val="24"/>
          <w:shd w:val="clear" w:color="auto" w:fill="EFF5FA"/>
        </w:rPr>
        <w:t xml:space="preserve">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8"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C1637F">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proofErr w:type="gramStart"/>
      <w:r w:rsidRPr="00E3736C">
        <w:rPr>
          <w:b/>
          <w:bCs/>
          <w:i/>
          <w:iCs/>
          <w:color w:val="000000" w:themeColor="text1"/>
          <w:shd w:val="clear" w:color="auto" w:fill="EFF5FA"/>
        </w:rPr>
        <w:t>Stamina</w:t>
      </w:r>
      <w:proofErr w:type="spellEnd"/>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w:t>
      </w:r>
      <w:proofErr w:type="gramEnd"/>
      <w:r w:rsidRPr="00E3736C">
        <w:rPr>
          <w:color w:val="000000" w:themeColor="text1"/>
          <w:shd w:val="clear" w:color="auto" w:fill="EFF5FA"/>
        </w:rPr>
        <w:t>-тренажёр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9" w:tgtFrame="_blank" w:tooltip="ЖМИ!" w:history="1">
        <w:r w:rsidRPr="00E3736C">
          <w:rPr>
            <w:rStyle w:val="aa"/>
            <w:color w:val="000000" w:themeColor="text1"/>
            <w:shd w:val="clear" w:color="auto" w:fill="EFF5FA"/>
          </w:rPr>
          <w:t>http://stamina.ru/</w:t>
        </w:r>
      </w:hyperlink>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Stamina</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C1637F">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CCleaner</w:t>
      </w:r>
      <w:proofErr w:type="spellEnd"/>
      <w:r w:rsidRPr="00E3736C">
        <w:rPr>
          <w:b/>
          <w:bCs/>
          <w:i/>
          <w:iCs/>
          <w:color w:val="000000" w:themeColor="text1"/>
          <w:shd w:val="clear" w:color="auto" w:fill="EFF5FA"/>
        </w:rPr>
        <w:t xml:space="preserve"> </w:t>
      </w:r>
      <w:proofErr w:type="spellStart"/>
      <w:r w:rsidRPr="00E3736C">
        <w:rPr>
          <w:color w:val="000000" w:themeColor="text1"/>
          <w:shd w:val="clear" w:color="auto" w:fill="EFF5FA"/>
        </w:rPr>
        <w:t>CCleaner</w:t>
      </w:r>
      <w:proofErr w:type="spellEnd"/>
      <w:r w:rsidRPr="00E3736C">
        <w:rPr>
          <w:color w:val="000000" w:themeColor="text1"/>
          <w:shd w:val="clear" w:color="auto" w:fill="EFF5FA"/>
        </w:rPr>
        <w:t xml:space="preserve">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http://www.ccleaner.com/</w:t>
        </w:r>
      </w:hyperlink>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C1637F">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C1637F">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Avira</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AntiVir</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PersonalEdition</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Classic</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proofErr w:type="spellStart"/>
      <w:r w:rsidRPr="00E3736C">
        <w:rPr>
          <w:rFonts w:ascii="Times New Roman" w:hAnsi="Times New Roman"/>
          <w:color w:val="000000" w:themeColor="text1"/>
          <w:sz w:val="24"/>
          <w:szCs w:val="24"/>
          <w:shd w:val="clear" w:color="auto" w:fill="EFF5FA"/>
        </w:rPr>
        <w:t>AntiVir</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Personal</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Edition</w:t>
      </w:r>
      <w:proofErr w:type="spellEnd"/>
      <w:r w:rsidRPr="00E3736C">
        <w:rPr>
          <w:rFonts w:ascii="Times New Roman" w:hAnsi="Times New Roman"/>
          <w:color w:val="000000" w:themeColor="text1"/>
          <w:sz w:val="24"/>
          <w:szCs w:val="24"/>
          <w:shd w:val="clear" w:color="auto" w:fill="EFF5FA"/>
        </w:rPr>
        <w:t xml:space="preserve">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C1637F">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C1637F">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 xml:space="preserve">Это бесплатная антивирусная утилита на основе сканера </w:t>
      </w:r>
      <w:proofErr w:type="spellStart"/>
      <w:r w:rsidRPr="00E3736C">
        <w:rPr>
          <w:rFonts w:ascii="Times New Roman" w:hAnsi="Times New Roman"/>
          <w:color w:val="000000" w:themeColor="text1"/>
          <w:sz w:val="24"/>
          <w:szCs w:val="24"/>
          <w:shd w:val="clear" w:color="auto" w:fill="EFF5FA"/>
        </w:rPr>
        <w:t>Dr.WEB</w:t>
      </w:r>
      <w:proofErr w:type="spellEnd"/>
      <w:r w:rsidRPr="00E3736C">
        <w:rPr>
          <w:rFonts w:ascii="Times New Roman" w:hAnsi="Times New Roman"/>
          <w:color w:val="000000" w:themeColor="text1"/>
          <w:sz w:val="24"/>
          <w:szCs w:val="24"/>
          <w:shd w:val="clear" w:color="auto" w:fill="EFF5FA"/>
        </w:rPr>
        <w:t xml:space="preserve">, которая быстро и </w:t>
      </w:r>
      <w:proofErr w:type="gramStart"/>
      <w:r w:rsidRPr="00E3736C">
        <w:rPr>
          <w:rFonts w:ascii="Times New Roman" w:hAnsi="Times New Roman"/>
          <w:color w:val="000000" w:themeColor="text1"/>
          <w:sz w:val="24"/>
          <w:szCs w:val="24"/>
          <w:shd w:val="clear" w:color="auto" w:fill="EFF5FA"/>
        </w:rPr>
        <w:t>эффективно проверит</w:t>
      </w:r>
      <w:proofErr w:type="gramEnd"/>
      <w:r w:rsidRPr="00E3736C">
        <w:rPr>
          <w:rFonts w:ascii="Times New Roman" w:hAnsi="Times New Roman"/>
          <w:color w:val="000000" w:themeColor="text1"/>
          <w:sz w:val="24"/>
          <w:szCs w:val="24"/>
          <w:shd w:val="clear" w:color="auto" w:fill="EFF5FA"/>
        </w:rPr>
        <w:t xml:space="preserve">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C1637F">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Удалите </w:t>
      </w:r>
      <w:proofErr w:type="gramStart"/>
      <w:r w:rsidRPr="00E3736C">
        <w:rPr>
          <w:rFonts w:ascii="Times New Roman" w:hAnsi="Times New Roman"/>
          <w:color w:val="000000" w:themeColor="text1"/>
          <w:sz w:val="24"/>
          <w:szCs w:val="24"/>
        </w:rPr>
        <w:t xml:space="preserve">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w:t>
      </w:r>
      <w:proofErr w:type="gramEnd"/>
      <w:r w:rsidRPr="00E3736C">
        <w:rPr>
          <w:rFonts w:ascii="Times New Roman" w:hAnsi="Times New Roman"/>
          <w:b/>
          <w:bCs/>
          <w:i/>
          <w:iCs/>
          <w:color w:val="000000" w:themeColor="text1"/>
          <w:sz w:val="24"/>
          <w:szCs w:val="24"/>
          <w:shd w:val="clear" w:color="auto" w:fill="EFF5FA"/>
        </w:rPr>
        <w:t xml:space="preserve">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C1637F">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C1637F">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 xml:space="preserve">Количество часов: </w:t>
      </w:r>
      <w:r w:rsidR="0085048B">
        <w:rPr>
          <w:b/>
          <w:color w:val="000000" w:themeColor="text1"/>
        </w:rPr>
        <w:t>4</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w:t>
      </w:r>
      <w:proofErr w:type="gramStart"/>
      <w:r w:rsidRPr="00E3736C">
        <w:rPr>
          <w:color w:val="000000" w:themeColor="text1"/>
        </w:rPr>
        <w:t>свободно  распространяемые</w:t>
      </w:r>
      <w:proofErr w:type="gramEnd"/>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Производители программного обеспечения регулярно выпускают пакеты обновлений лицензионных программ (</w:t>
      </w:r>
      <w:proofErr w:type="spellStart"/>
      <w:r w:rsidRPr="00E3736C">
        <w:rPr>
          <w:color w:val="000000" w:themeColor="text1"/>
        </w:rPr>
        <w:t>patch</w:t>
      </w:r>
      <w:proofErr w:type="spellEnd"/>
      <w:r w:rsidRPr="00E3736C">
        <w:rPr>
          <w:color w:val="000000" w:themeColor="text1"/>
        </w:rPr>
        <w:t xml:space="preserve">, </w:t>
      </w:r>
      <w:proofErr w:type="spellStart"/>
      <w:r w:rsidRPr="00E3736C">
        <w:rPr>
          <w:color w:val="000000" w:themeColor="text1"/>
        </w:rPr>
        <w:t>service-pack</w:t>
      </w:r>
      <w:proofErr w:type="spellEnd"/>
      <w:r w:rsidRPr="00E3736C">
        <w:rPr>
          <w:color w:val="000000" w:themeColor="text1"/>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w:t>
      </w:r>
      <w:proofErr w:type="gramStart"/>
      <w:r w:rsidRPr="00E3736C">
        <w:rPr>
          <w:color w:val="000000" w:themeColor="text1"/>
        </w:rPr>
        <w:t>обеспечение</w:t>
      </w:r>
      <w:proofErr w:type="gramEnd"/>
      <w:r w:rsidRPr="00E3736C">
        <w:rPr>
          <w:color w:val="000000" w:themeColor="text1"/>
        </w:rPr>
        <w:t xml:space="preserve">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w:t>
      </w:r>
      <w:r w:rsidRPr="00E3736C">
        <w:rPr>
          <w:color w:val="000000" w:themeColor="text1"/>
        </w:rPr>
        <w:lastRenderedPageBreak/>
        <w:t xml:space="preserve">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w:t>
      </w:r>
      <w:proofErr w:type="gramStart"/>
      <w:r w:rsidRPr="00E3736C">
        <w:rPr>
          <w:color w:val="000000" w:themeColor="text1"/>
        </w:rPr>
        <w:t>иного дохода</w:t>
      </w:r>
      <w:proofErr w:type="gramEnd"/>
      <w:r w:rsidRPr="00E3736C">
        <w:rPr>
          <w:color w:val="000000" w:themeColor="text1"/>
        </w:rPr>
        <w:t xml:space="preserve"> осужденного за период от двух до четырех месяцев, либо обязательными работами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t>
      </w:r>
      <w:proofErr w:type="spellStart"/>
      <w:r w:rsidRPr="00E3736C">
        <w:rPr>
          <w:color w:val="000000" w:themeColor="text1"/>
        </w:rPr>
        <w:t>Windows</w:t>
      </w:r>
      <w:proofErr w:type="spellEnd"/>
      <w:r w:rsidRPr="00E3736C">
        <w:rPr>
          <w:color w:val="000000" w:themeColor="text1"/>
        </w:rPr>
        <w:t xml:space="preserve">»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t>
      </w:r>
      <w:proofErr w:type="spellStart"/>
      <w:r w:rsidRPr="00E3736C">
        <w:rPr>
          <w:color w:val="000000" w:themeColor="text1"/>
        </w:rPr>
        <w:t>Windows</w:t>
      </w:r>
      <w:proofErr w:type="spellEnd"/>
      <w:r w:rsidRPr="00E3736C">
        <w:rPr>
          <w:color w:val="000000" w:themeColor="text1"/>
        </w:rPr>
        <w:t xml:space="preserve">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t>
      </w:r>
      <w:proofErr w:type="spellStart"/>
      <w:r w:rsidRPr="00E3736C">
        <w:rPr>
          <w:color w:val="000000" w:themeColor="text1"/>
        </w:rPr>
        <w:t>Windows</w:t>
      </w:r>
      <w:proofErr w:type="spellEnd"/>
      <w:r w:rsidRPr="00E3736C">
        <w:rPr>
          <w:color w:val="000000" w:themeColor="text1"/>
        </w:rPr>
        <w:t xml:space="preserve">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t>
      </w:r>
      <w:proofErr w:type="spellStart"/>
      <w:r w:rsidRPr="00E3736C">
        <w:rPr>
          <w:color w:val="000000" w:themeColor="text1"/>
        </w:rPr>
        <w:t>Windows</w:t>
      </w:r>
      <w:proofErr w:type="spellEnd"/>
      <w:r w:rsidRPr="00E3736C">
        <w:rPr>
          <w:color w:val="000000" w:themeColor="text1"/>
        </w:rPr>
        <w:t xml:space="preserve"> устанавливает новые 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t>
      </w:r>
      <w:proofErr w:type="spellStart"/>
      <w:r w:rsidRPr="00E3736C">
        <w:rPr>
          <w:color w:val="000000" w:themeColor="text1"/>
        </w:rPr>
        <w:t>Windows</w:t>
      </w:r>
      <w:proofErr w:type="spellEnd"/>
      <w:r w:rsidRPr="00E3736C">
        <w:rPr>
          <w:color w:val="000000" w:themeColor="text1"/>
        </w:rPr>
        <w:t xml:space="preserve"> или программ. </w:t>
      </w:r>
    </w:p>
    <w:p w:rsidR="00C97574" w:rsidRPr="00E3736C" w:rsidRDefault="005E2DAC" w:rsidP="00E3736C">
      <w:pPr>
        <w:ind w:firstLine="709"/>
        <w:jc w:val="both"/>
        <w:rPr>
          <w:color w:val="000000" w:themeColor="text1"/>
        </w:rPr>
      </w:pPr>
      <w:r w:rsidRPr="00E3736C">
        <w:rPr>
          <w:color w:val="000000" w:themeColor="text1"/>
        </w:rPr>
        <w:lastRenderedPageBreak/>
        <w:t xml:space="preserve">Каждый день появляется все больше и больше новых вредоносных программ, использующих уязвимости </w:t>
      </w:r>
      <w:proofErr w:type="spellStart"/>
      <w:r w:rsidRPr="00E3736C">
        <w:rPr>
          <w:color w:val="000000" w:themeColor="text1"/>
        </w:rPr>
        <w:t>Windows</w:t>
      </w:r>
      <w:proofErr w:type="spellEnd"/>
      <w:r w:rsidRPr="00E3736C">
        <w:rPr>
          <w:color w:val="000000" w:themeColor="text1"/>
        </w:rPr>
        <w:t xml:space="preserve"> и </w:t>
      </w:r>
      <w:proofErr w:type="gramStart"/>
      <w:r w:rsidRPr="00E3736C">
        <w:rPr>
          <w:color w:val="000000" w:themeColor="text1"/>
        </w:rPr>
        <w:t>другого программного обеспечения для нанесения ущерба</w:t>
      </w:r>
      <w:proofErr w:type="gramEnd"/>
      <w:r w:rsidRPr="00E3736C">
        <w:rPr>
          <w:color w:val="000000" w:themeColor="text1"/>
        </w:rPr>
        <w:t xml:space="preserve"> и получения доступа к компьютеру и данным. Обновления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w:t>
      </w:r>
      <w:proofErr w:type="spellStart"/>
      <w:r w:rsidRPr="00E3736C">
        <w:rPr>
          <w:color w:val="000000" w:themeColor="text1"/>
        </w:rPr>
        <w:t>Microsoft</w:t>
      </w:r>
      <w:proofErr w:type="spellEnd"/>
      <w:r w:rsidRPr="00E3736C">
        <w:rPr>
          <w:color w:val="000000" w:themeColor="text1"/>
        </w:rPr>
        <w:t xml:space="preserve"> для продуктов </w:t>
      </w:r>
      <w:proofErr w:type="spellStart"/>
      <w:r w:rsidRPr="00E3736C">
        <w:rPr>
          <w:color w:val="000000" w:themeColor="text1"/>
        </w:rPr>
        <w:t>Microsoft</w:t>
      </w:r>
      <w:proofErr w:type="spellEnd"/>
      <w:r w:rsidRPr="00E3736C">
        <w:rPr>
          <w:color w:val="000000" w:themeColor="text1"/>
        </w:rPr>
        <w:t xml:space="preserve">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t>
      </w:r>
      <w:proofErr w:type="spellStart"/>
      <w:r w:rsidRPr="00E3736C">
        <w:rPr>
          <w:color w:val="000000" w:themeColor="text1"/>
        </w:rPr>
        <w:t>Windows</w:t>
      </w:r>
      <w:proofErr w:type="spellEnd"/>
      <w:r w:rsidRPr="00E3736C">
        <w:rPr>
          <w:color w:val="000000" w:themeColor="text1"/>
        </w:rPr>
        <w:t xml:space="preserve">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t>
      </w:r>
      <w:proofErr w:type="spellStart"/>
      <w:r w:rsidRPr="00E3736C">
        <w:rPr>
          <w:color w:val="000000" w:themeColor="text1"/>
        </w:rPr>
        <w:t>Windows</w:t>
      </w:r>
      <w:proofErr w:type="spellEnd"/>
      <w:r w:rsidRPr="00E3736C">
        <w:rPr>
          <w:color w:val="000000" w:themeColor="text1"/>
        </w:rPr>
        <w:t xml:space="preserve">».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t>
      </w:r>
      <w:proofErr w:type="spellStart"/>
      <w:r w:rsidRPr="00E3736C">
        <w:rPr>
          <w:color w:val="000000" w:themeColor="text1"/>
        </w:rPr>
        <w:t>Windows</w:t>
      </w:r>
      <w:proofErr w:type="spellEnd"/>
      <w:r w:rsidRPr="00E3736C">
        <w:rPr>
          <w:color w:val="000000" w:themeColor="text1"/>
        </w:rPr>
        <w:t xml:space="preserve">, их установка может привести к заметным улучшениям. Их можно устанавливать автоматически.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t>
      </w:r>
      <w:proofErr w:type="spellStart"/>
      <w:r w:rsidRPr="00E3736C">
        <w:rPr>
          <w:color w:val="000000" w:themeColor="text1"/>
        </w:rPr>
        <w:t>Windows</w:t>
      </w:r>
      <w:proofErr w:type="spellEnd"/>
      <w:r w:rsidRPr="00E3736C">
        <w:rPr>
          <w:color w:val="000000" w:themeColor="text1"/>
        </w:rPr>
        <w:t xml:space="preserve">» предлагаются следующие возможности: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Выберите вариант </w:t>
      </w:r>
      <w:proofErr w:type="gramStart"/>
      <w:r w:rsidRPr="00E3736C">
        <w:rPr>
          <w:color w:val="000000" w:themeColor="text1"/>
        </w:rPr>
        <w:t>Автоматически</w:t>
      </w:r>
      <w:proofErr w:type="gramEnd"/>
      <w:r w:rsidRPr="00E3736C">
        <w:rPr>
          <w:color w:val="000000" w:themeColor="text1"/>
        </w:rPr>
        <w:t xml:space="preserve"> (рекомендуется).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lastRenderedPageBreak/>
        <w:t xml:space="preserve">Под вариантом </w:t>
      </w:r>
      <w:proofErr w:type="gramStart"/>
      <w:r w:rsidRPr="00E3736C">
        <w:rPr>
          <w:color w:val="000000" w:themeColor="text1"/>
        </w:rPr>
        <w:t>Автоматически</w:t>
      </w:r>
      <w:proofErr w:type="gramEnd"/>
      <w:r w:rsidRPr="00E3736C">
        <w:rPr>
          <w:color w:val="000000" w:themeColor="text1"/>
        </w:rPr>
        <w:t xml:space="preserve"> загружать и устанавливать на компьютер рекомендуемые обновления выберите день и время, когда операционная система </w:t>
      </w:r>
      <w:proofErr w:type="spellStart"/>
      <w:r w:rsidRPr="00E3736C">
        <w:rPr>
          <w:color w:val="000000" w:themeColor="text1"/>
        </w:rPr>
        <w:t>Windows</w:t>
      </w:r>
      <w:proofErr w:type="spellEnd"/>
      <w:r w:rsidRPr="00E3736C">
        <w:rPr>
          <w:color w:val="000000" w:themeColor="text1"/>
        </w:rPr>
        <w:t xml:space="preserve">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t>
      </w:r>
      <w:proofErr w:type="spellStart"/>
      <w:r w:rsidRPr="00E3736C">
        <w:rPr>
          <w:color w:val="000000" w:themeColor="text1"/>
        </w:rPr>
        <w:t>Windows</w:t>
      </w:r>
      <w:proofErr w:type="spellEnd"/>
      <w:r w:rsidRPr="00E3736C">
        <w:rPr>
          <w:color w:val="000000" w:themeColor="text1"/>
        </w:rPr>
        <w:t xml:space="preserve"> </w:t>
      </w:r>
      <w:proofErr w:type="spellStart"/>
      <w:r w:rsidRPr="00E3736C">
        <w:rPr>
          <w:color w:val="000000" w:themeColor="text1"/>
        </w:rPr>
        <w:t>Update</w:t>
      </w:r>
      <w:proofErr w:type="spellEnd"/>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w:t>
      </w:r>
      <w:proofErr w:type="gramStart"/>
      <w:r w:rsidRPr="00E3736C">
        <w:rPr>
          <w:color w:val="000000" w:themeColor="text1"/>
        </w:rPr>
        <w:t>например</w:t>
      </w:r>
      <w:proofErr w:type="gramEnd"/>
      <w:r w:rsidRPr="00E3736C">
        <w:rPr>
          <w:color w:val="000000" w:themeColor="text1"/>
        </w:rPr>
        <w:t xml:space="preserve">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lastRenderedPageBreak/>
        <w:t xml:space="preserve">Как можно зафиксировать свое авторское право на программный продукт?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 xml:space="preserve">Количество часов: </w:t>
      </w:r>
      <w:r w:rsidR="00573ED8">
        <w:rPr>
          <w:b/>
          <w:color w:val="000000" w:themeColor="text1"/>
        </w:rPr>
        <w:t>2</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E3736C">
        <w:rPr>
          <w:color w:val="000000" w:themeColor="text1"/>
        </w:rPr>
        <w:t>Red</w:t>
      </w:r>
      <w:proofErr w:type="spellEnd"/>
      <w:r w:rsidRPr="00E3736C">
        <w:rPr>
          <w:color w:val="000000" w:themeColor="text1"/>
        </w:rPr>
        <w:t>), зеленый (</w:t>
      </w:r>
      <w:proofErr w:type="spellStart"/>
      <w:r w:rsidRPr="00E3736C">
        <w:rPr>
          <w:color w:val="000000" w:themeColor="text1"/>
        </w:rPr>
        <w:t>Green</w:t>
      </w:r>
      <w:proofErr w:type="spellEnd"/>
      <w:r w:rsidRPr="00E3736C">
        <w:rPr>
          <w:color w:val="000000" w:themeColor="text1"/>
        </w:rPr>
        <w:t>), синий (</w:t>
      </w:r>
      <w:proofErr w:type="spellStart"/>
      <w:r w:rsidRPr="00E3736C">
        <w:rPr>
          <w:color w:val="000000" w:themeColor="text1"/>
        </w:rPr>
        <w:t>Blue</w:t>
      </w:r>
      <w:proofErr w:type="spellEnd"/>
      <w:r w:rsidRPr="00E3736C">
        <w:rPr>
          <w:color w:val="000000" w:themeColor="text1"/>
        </w:rPr>
        <w:t xml:space="preserv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w:t>
      </w:r>
      <w:r w:rsidRPr="00E3736C">
        <w:rPr>
          <w:color w:val="000000" w:themeColor="text1"/>
        </w:rPr>
        <w:lastRenderedPageBreak/>
        <w:t xml:space="preserve">из 16 777 216 цветов. Такой набор цветов принято называть </w:t>
      </w:r>
      <w:proofErr w:type="spellStart"/>
      <w:r w:rsidRPr="00E3736C">
        <w:rPr>
          <w:color w:val="000000" w:themeColor="text1"/>
        </w:rPr>
        <w:t>True</w:t>
      </w:r>
      <w:proofErr w:type="spellEnd"/>
      <w:r w:rsidRPr="00E3736C">
        <w:rPr>
          <w:color w:val="000000" w:themeColor="text1"/>
        </w:rPr>
        <w:t xml:space="preserve"> </w:t>
      </w:r>
      <w:proofErr w:type="spellStart"/>
      <w:r w:rsidRPr="00E3736C">
        <w:rPr>
          <w:color w:val="000000" w:themeColor="text1"/>
        </w:rPr>
        <w:t>Color</w:t>
      </w:r>
      <w:proofErr w:type="spellEnd"/>
      <w:r w:rsidRPr="00E3736C">
        <w:rPr>
          <w:color w:val="000000" w:themeColor="text1"/>
        </w:rPr>
        <w:t xml:space="preserve"> (правдивые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proofErr w:type="spellStart"/>
      <w:r w:rsidRPr="00E3736C">
        <w:rPr>
          <w:color w:val="000000" w:themeColor="text1"/>
        </w:rPr>
        <w:t>Bit</w:t>
      </w:r>
      <w:proofErr w:type="spellEnd"/>
      <w:r w:rsidRPr="00E3736C">
        <w:rPr>
          <w:color w:val="000000" w:themeColor="text1"/>
        </w:rPr>
        <w:t xml:space="preserve"> </w:t>
      </w:r>
      <w:proofErr w:type="spellStart"/>
      <w:r w:rsidRPr="00E3736C">
        <w:rPr>
          <w:color w:val="000000" w:themeColor="text1"/>
        </w:rPr>
        <w:t>MaP</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(BMP) – универсальный формат растровых графических файлов, используется в операционной системе </w:t>
      </w:r>
      <w:proofErr w:type="spellStart"/>
      <w:r w:rsidRPr="00E3736C">
        <w:rPr>
          <w:color w:val="000000" w:themeColor="text1"/>
        </w:rPr>
        <w:t>Windows</w:t>
      </w:r>
      <w:proofErr w:type="spellEnd"/>
      <w:r w:rsidRPr="00E3736C">
        <w:rPr>
          <w:color w:val="000000" w:themeColor="text1"/>
        </w:rPr>
        <w:t xml:space="preserve">. Этот формат поддерживается многими графическими редакторами, в том числе редактором </w:t>
      </w:r>
      <w:proofErr w:type="spellStart"/>
      <w:r w:rsidRPr="00E3736C">
        <w:rPr>
          <w:color w:val="000000" w:themeColor="text1"/>
        </w:rPr>
        <w:t>Paint</w:t>
      </w:r>
      <w:proofErr w:type="spellEnd"/>
      <w:r w:rsidRPr="00E3736C">
        <w:rPr>
          <w:color w:val="000000" w:themeColor="text1"/>
        </w:rPr>
        <w: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proofErr w:type="spellStart"/>
      <w:r w:rsidRPr="00E3736C">
        <w:rPr>
          <w:color w:val="000000" w:themeColor="text1"/>
        </w:rPr>
        <w:t>Tagged</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w:t>
      </w:r>
      <w:proofErr w:type="spellStart"/>
      <w:r w:rsidRPr="00E3736C">
        <w:rPr>
          <w:color w:val="000000" w:themeColor="text1"/>
        </w:rPr>
        <w:t>File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proofErr w:type="spellStart"/>
      <w:r w:rsidRPr="00E3736C">
        <w:rPr>
          <w:color w:val="000000" w:themeColor="text1"/>
        </w:rPr>
        <w:t>Graphics</w:t>
      </w:r>
      <w:proofErr w:type="spellEnd"/>
      <w:r w:rsidRPr="00E3736C">
        <w:rPr>
          <w:color w:val="000000" w:themeColor="text1"/>
        </w:rPr>
        <w:t xml:space="preserve"> </w:t>
      </w:r>
      <w:proofErr w:type="spellStart"/>
      <w:r w:rsidRPr="00E3736C">
        <w:rPr>
          <w:color w:val="000000" w:themeColor="text1"/>
        </w:rPr>
        <w:t>Interchange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both"/>
        <w:rPr>
          <w:color w:val="000000" w:themeColor="text1"/>
        </w:rPr>
      </w:pPr>
      <w:proofErr w:type="spellStart"/>
      <w:r w:rsidRPr="00E3736C">
        <w:rPr>
          <w:color w:val="000000" w:themeColor="text1"/>
        </w:rPr>
        <w:t>Portable</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w:t>
      </w:r>
      <w:proofErr w:type="spellStart"/>
      <w:r w:rsidRPr="00E3736C">
        <w:rPr>
          <w:color w:val="000000" w:themeColor="text1"/>
        </w:rPr>
        <w:t>Graphic</w:t>
      </w:r>
      <w:proofErr w:type="spellEnd"/>
      <w:r w:rsidRPr="00E3736C">
        <w:rPr>
          <w:color w:val="000000" w:themeColor="text1"/>
        </w:rPr>
        <w:t xml:space="preserve"> (PNG) – формат растровых графических файлов, аналогичный формату GIF. Рекомендуется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both"/>
        <w:rPr>
          <w:color w:val="000000" w:themeColor="text1"/>
        </w:rPr>
      </w:pPr>
      <w:proofErr w:type="spellStart"/>
      <w:r w:rsidRPr="00E3736C">
        <w:rPr>
          <w:color w:val="000000" w:themeColor="text1"/>
        </w:rPr>
        <w:t>Joint</w:t>
      </w:r>
      <w:proofErr w:type="spellEnd"/>
      <w:r w:rsidRPr="00E3736C">
        <w:rPr>
          <w:color w:val="000000" w:themeColor="text1"/>
        </w:rPr>
        <w:t xml:space="preserve"> </w:t>
      </w:r>
      <w:proofErr w:type="spellStart"/>
      <w:r w:rsidRPr="00E3736C">
        <w:rPr>
          <w:color w:val="000000" w:themeColor="text1"/>
        </w:rPr>
        <w:t>Photographic</w:t>
      </w:r>
      <w:proofErr w:type="spellEnd"/>
      <w:r w:rsidRPr="00E3736C">
        <w:rPr>
          <w:color w:val="000000" w:themeColor="text1"/>
        </w:rPr>
        <w:t xml:space="preserve"> </w:t>
      </w:r>
      <w:proofErr w:type="spellStart"/>
      <w:r w:rsidRPr="00E3736C">
        <w:rPr>
          <w:color w:val="000000" w:themeColor="text1"/>
        </w:rPr>
        <w:t>Expert</w:t>
      </w:r>
      <w:proofErr w:type="spellEnd"/>
      <w:r w:rsidRPr="00E3736C">
        <w:rPr>
          <w:color w:val="000000" w:themeColor="text1"/>
        </w:rPr>
        <w:t xml:space="preserve"> </w:t>
      </w:r>
      <w:proofErr w:type="spellStart"/>
      <w:r w:rsidRPr="00E3736C">
        <w:rPr>
          <w:color w:val="000000" w:themeColor="text1"/>
        </w:rPr>
        <w:t>Group</w:t>
      </w:r>
      <w:proofErr w:type="spellEnd"/>
      <w:r w:rsidRPr="00E3736C">
        <w:rPr>
          <w:color w:val="000000" w:themeColor="text1"/>
        </w:rPr>
        <w:t xml:space="preserve">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lastRenderedPageBreak/>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t>
      </w:r>
      <w:proofErr w:type="spellStart"/>
      <w:r w:rsidRPr="00E3736C">
        <w:rPr>
          <w:color w:val="000000" w:themeColor="text1"/>
        </w:rPr>
        <w:t>Windows</w:t>
      </w:r>
      <w:proofErr w:type="spellEnd"/>
      <w:r w:rsidRPr="00E3736C">
        <w:rPr>
          <w:color w:val="000000" w:themeColor="text1"/>
        </w:rPr>
        <w:t xml:space="preserve">, например, уже более 10 лет (начиная с версии 3.1) применяется формат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for</w:t>
      </w:r>
      <w:proofErr w:type="spellEnd"/>
      <w:r w:rsidRPr="00E3736C">
        <w:rPr>
          <w:color w:val="000000" w:themeColor="text1"/>
        </w:rPr>
        <w:t xml:space="preserve"> </w:t>
      </w:r>
      <w:proofErr w:type="spellStart"/>
      <w:r w:rsidRPr="00E3736C">
        <w:rPr>
          <w:color w:val="000000" w:themeColor="text1"/>
        </w:rPr>
        <w:t>Windows</w:t>
      </w:r>
      <w:proofErr w:type="spellEnd"/>
      <w:r w:rsidRPr="00E3736C">
        <w:rPr>
          <w:color w:val="000000" w:themeColor="text1"/>
        </w:rPr>
        <w:t>, базирующийся на универсальных файлах с расширением AVI (</w:t>
      </w:r>
      <w:proofErr w:type="spellStart"/>
      <w:r w:rsidRPr="00E3736C">
        <w:rPr>
          <w:color w:val="000000" w:themeColor="text1"/>
        </w:rPr>
        <w:t>Audio</w:t>
      </w:r>
      <w:proofErr w:type="spellEnd"/>
      <w:r w:rsidRPr="00E3736C">
        <w:rPr>
          <w:color w:val="000000" w:themeColor="text1"/>
        </w:rPr>
        <w:t xml:space="preserve">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Interleave</w:t>
      </w:r>
      <w:proofErr w:type="spellEnd"/>
      <w:r w:rsidRPr="00E3736C">
        <w:rPr>
          <w:color w:val="000000" w:themeColor="text1"/>
        </w:rPr>
        <w:t xml:space="preser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 xml:space="preserve">Более универсальным является мультимедийный формат </w:t>
      </w:r>
      <w:proofErr w:type="spellStart"/>
      <w:r w:rsidRPr="00E3736C">
        <w:rPr>
          <w:color w:val="000000" w:themeColor="text1"/>
        </w:rPr>
        <w:t>Quick</w:t>
      </w:r>
      <w:proofErr w:type="spellEnd"/>
      <w:r w:rsidRPr="00E3736C">
        <w:rPr>
          <w:color w:val="000000" w:themeColor="text1"/>
        </w:rPr>
        <w:t xml:space="preserve"> </w:t>
      </w:r>
      <w:proofErr w:type="spellStart"/>
      <w:r w:rsidRPr="00E3736C">
        <w:rPr>
          <w:color w:val="000000" w:themeColor="text1"/>
        </w:rPr>
        <w:t>Time</w:t>
      </w:r>
      <w:proofErr w:type="spellEnd"/>
      <w:r w:rsidRPr="00E3736C">
        <w:rPr>
          <w:color w:val="000000" w:themeColor="text1"/>
        </w:rPr>
        <w:t xml:space="preserve">, первоначально возникший на компьютерах </w:t>
      </w:r>
      <w:proofErr w:type="spellStart"/>
      <w:r w:rsidRPr="00E3736C">
        <w:rPr>
          <w:color w:val="000000" w:themeColor="text1"/>
        </w:rPr>
        <w:t>Apple</w:t>
      </w:r>
      <w:proofErr w:type="spellEnd"/>
      <w:r w:rsidRPr="00E3736C">
        <w:rPr>
          <w:color w:val="000000" w:themeColor="text1"/>
        </w:rPr>
        <w:t>.</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w:t>
      </w:r>
      <w:proofErr w:type="gramStart"/>
      <w:r w:rsidRPr="00E3736C">
        <w:rPr>
          <w:color w:val="000000" w:themeColor="text1"/>
        </w:rPr>
        <w:t>Вставка&gt;Символ</w:t>
      </w:r>
      <w:proofErr w:type="gramEnd"/>
      <w:r w:rsidRPr="00E3736C">
        <w:rPr>
          <w:color w:val="000000" w:themeColor="text1"/>
        </w:rPr>
        <w:t>&gt;Другие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596800" behindDoc="1" locked="0" layoutInCell="1" allowOverlap="1" wp14:anchorId="7BBF3AA5" wp14:editId="7239CE9D">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52"/>
        <w:gridCol w:w="2"/>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51"/>
              <w:gridCol w:w="434"/>
              <w:gridCol w:w="451"/>
              <w:gridCol w:w="451"/>
              <w:gridCol w:w="451"/>
              <w:gridCol w:w="451"/>
              <w:gridCol w:w="399"/>
              <w:gridCol w:w="450"/>
              <w:gridCol w:w="450"/>
              <w:gridCol w:w="450"/>
              <w:gridCol w:w="450"/>
              <w:gridCol w:w="450"/>
              <w:gridCol w:w="398"/>
              <w:gridCol w:w="450"/>
              <w:gridCol w:w="450"/>
              <w:gridCol w:w="450"/>
              <w:gridCol w:w="450"/>
              <w:gridCol w:w="450"/>
              <w:gridCol w:w="450"/>
              <w:gridCol w:w="450"/>
              <w:gridCol w:w="450"/>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92"/>
              <w:gridCol w:w="477"/>
              <w:gridCol w:w="303"/>
              <w:gridCol w:w="303"/>
              <w:gridCol w:w="303"/>
              <w:gridCol w:w="303"/>
              <w:gridCol w:w="303"/>
              <w:gridCol w:w="303"/>
              <w:gridCol w:w="303"/>
              <w:gridCol w:w="303"/>
              <w:gridCol w:w="303"/>
              <w:gridCol w:w="335"/>
              <w:gridCol w:w="272"/>
              <w:gridCol w:w="272"/>
              <w:gridCol w:w="335"/>
              <w:gridCol w:w="303"/>
              <w:gridCol w:w="477"/>
              <w:gridCol w:w="591"/>
              <w:gridCol w:w="591"/>
              <w:gridCol w:w="591"/>
              <w:gridCol w:w="591"/>
              <w:gridCol w:w="591"/>
              <w:gridCol w:w="591"/>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w:t>
            </w:r>
            <w:proofErr w:type="gramStart"/>
            <w:r w:rsidRPr="00E3736C">
              <w:rPr>
                <w:color w:val="000000" w:themeColor="text1"/>
              </w:rPr>
              <w:t>В</w:t>
            </w:r>
            <w:proofErr w:type="gramEnd"/>
            <w:r w:rsidRPr="00E3736C">
              <w:rPr>
                <w:color w:val="000000" w:themeColor="text1"/>
              </w:rPr>
              <w:t xml:space="preserve"> кодировке </w:t>
            </w:r>
            <w:proofErr w:type="spellStart"/>
            <w:r w:rsidRPr="00E3736C">
              <w:rPr>
                <w:color w:val="000000" w:themeColor="text1"/>
                <w:lang w:val="en-US"/>
              </w:rPr>
              <w:t>Unicod</w:t>
            </w:r>
            <w:proofErr w:type="spellEnd"/>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 xml:space="preserve">В чем суть </w:t>
            </w:r>
            <w:proofErr w:type="spellStart"/>
            <w:r w:rsidRPr="00E3736C">
              <w:rPr>
                <w:color w:val="000000" w:themeColor="text1"/>
              </w:rPr>
              <w:t>Wave</w:t>
            </w:r>
            <w:proofErr w:type="spellEnd"/>
            <w:r w:rsidRPr="00E3736C">
              <w:rPr>
                <w:color w:val="000000" w:themeColor="text1"/>
              </w:rPr>
              <w:t>-</w:t>
            </w:r>
            <w:proofErr w:type="spellStart"/>
            <w:r w:rsidRPr="00E3736C">
              <w:rPr>
                <w:color w:val="000000" w:themeColor="text1"/>
              </w:rPr>
              <w:t>Table</w:t>
            </w:r>
            <w:proofErr w:type="spellEnd"/>
            <w:r w:rsidRPr="00E3736C">
              <w:rPr>
                <w:color w:val="000000" w:themeColor="text1"/>
              </w:rPr>
              <w:t>-метода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573ED8">
        <w:rPr>
          <w:color w:val="000000" w:themeColor="text1"/>
        </w:rPr>
        <w:t>2</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proofErr w:type="gramStart"/>
      <w:r w:rsidRPr="00E3736C">
        <w:rPr>
          <w:color w:val="000000" w:themeColor="text1"/>
        </w:rPr>
        <w:t>  модель</w:t>
      </w:r>
      <w:proofErr w:type="gramEnd"/>
      <w:r w:rsidRPr="00E3736C">
        <w:rPr>
          <w:color w:val="000000" w:themeColor="text1"/>
        </w:rPr>
        <w:t>-это, в свою очередь, тоже объект;</w:t>
      </w:r>
    </w:p>
    <w:p w:rsidR="00AE5967" w:rsidRPr="00E3736C" w:rsidRDefault="00AE5967" w:rsidP="00E3736C">
      <w:pPr>
        <w:ind w:firstLine="709"/>
        <w:jc w:val="both"/>
        <w:rPr>
          <w:color w:val="000000" w:themeColor="text1"/>
        </w:rPr>
      </w:pPr>
      <w:proofErr w:type="gramStart"/>
      <w:r w:rsidRPr="00E3736C">
        <w:rPr>
          <w:color w:val="000000" w:themeColor="text1"/>
        </w:rPr>
        <w:t>  модель</w:t>
      </w:r>
      <w:proofErr w:type="gramEnd"/>
      <w:r w:rsidRPr="00E3736C">
        <w:rPr>
          <w:color w:val="000000" w:themeColor="text1"/>
        </w:rPr>
        <w:t xml:space="preserve"> может быть как материальной, так и мысленной; </w:t>
      </w:r>
    </w:p>
    <w:p w:rsidR="00AE5967" w:rsidRPr="00E3736C" w:rsidRDefault="00AE5967" w:rsidP="00E3736C">
      <w:pPr>
        <w:ind w:firstLine="709"/>
        <w:jc w:val="both"/>
        <w:rPr>
          <w:color w:val="000000" w:themeColor="text1"/>
        </w:rPr>
      </w:pPr>
      <w:proofErr w:type="gramStart"/>
      <w:r w:rsidRPr="00E3736C">
        <w:rPr>
          <w:color w:val="000000" w:themeColor="text1"/>
        </w:rPr>
        <w:t>  модель</w:t>
      </w:r>
      <w:proofErr w:type="gramEnd"/>
      <w:r w:rsidRPr="00E3736C">
        <w:rPr>
          <w:color w:val="000000" w:themeColor="text1"/>
        </w:rPr>
        <w:t xml:space="preserve">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proofErr w:type="gramStart"/>
      <w:r w:rsidRPr="00E3736C">
        <w:rPr>
          <w:color w:val="000000" w:themeColor="text1"/>
        </w:rPr>
        <w:t>  модель</w:t>
      </w:r>
      <w:proofErr w:type="gramEnd"/>
      <w:r w:rsidRPr="00E3736C">
        <w:rPr>
          <w:color w:val="000000" w:themeColor="text1"/>
        </w:rPr>
        <w:t xml:space="preserve">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w:t>
      </w:r>
      <w:proofErr w:type="gramStart"/>
      <w:r w:rsidRPr="00E3736C">
        <w:rPr>
          <w:b/>
          <w:bCs/>
          <w:color w:val="000000" w:themeColor="text1"/>
        </w:rPr>
        <w:t xml:space="preserve">Объекты  </w:t>
      </w:r>
      <w:r w:rsidRPr="00E3736C">
        <w:rPr>
          <w:color w:val="000000" w:themeColor="text1"/>
        </w:rPr>
        <w:t>Примеры</w:t>
      </w:r>
      <w:proofErr w:type="gramEnd"/>
      <w:r w:rsidRPr="00E3736C">
        <w:rPr>
          <w:color w:val="000000" w:themeColor="text1"/>
        </w:rPr>
        <w:t xml:space="preserve">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 xml:space="preserve">модель, демонстрирующая одежду </w:t>
      </w:r>
      <w:proofErr w:type="spellStart"/>
      <w:r w:rsidRPr="00E3736C">
        <w:rPr>
          <w:color w:val="000000" w:themeColor="text1"/>
        </w:rPr>
        <w:t>ит.д</w:t>
      </w:r>
      <w:proofErr w:type="spellEnd"/>
      <w:r w:rsidRPr="00E3736C">
        <w:rPr>
          <w:color w:val="000000" w:themeColor="text1"/>
        </w:rPr>
        <w:t>.</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proofErr w:type="gramStart"/>
      <w:r w:rsidRPr="00E3736C">
        <w:rPr>
          <w:b/>
          <w:bCs/>
          <w:color w:val="000000" w:themeColor="text1"/>
        </w:rPr>
        <w:t xml:space="preserve">Явления  </w:t>
      </w:r>
      <w:r w:rsidRPr="00E3736C">
        <w:rPr>
          <w:color w:val="000000" w:themeColor="text1"/>
        </w:rPr>
        <w:t>Примеры</w:t>
      </w:r>
      <w:proofErr w:type="gramEnd"/>
      <w:r w:rsidRPr="00E3736C">
        <w:rPr>
          <w:color w:val="000000" w:themeColor="text1"/>
        </w:rPr>
        <w:t xml:space="preserve">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w:t>
      </w:r>
      <w:proofErr w:type="gramStart"/>
      <w:r w:rsidRPr="00E3736C">
        <w:rPr>
          <w:b/>
          <w:bCs/>
          <w:color w:val="000000" w:themeColor="text1"/>
        </w:rPr>
        <w:t xml:space="preserve">Процессы  </w:t>
      </w:r>
      <w:r w:rsidRPr="00E3736C">
        <w:rPr>
          <w:color w:val="000000" w:themeColor="text1"/>
        </w:rPr>
        <w:t>Примеры</w:t>
      </w:r>
      <w:proofErr w:type="gramEnd"/>
      <w:r w:rsidRPr="00E3736C">
        <w:rPr>
          <w:color w:val="000000" w:themeColor="text1"/>
        </w:rPr>
        <w:t xml:space="preserve">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w:t>
      </w:r>
      <w:proofErr w:type="gramStart"/>
      <w:r w:rsidRPr="00E3736C">
        <w:rPr>
          <w:color w:val="000000" w:themeColor="text1"/>
        </w:rPr>
        <w:t>человека</w:t>
      </w:r>
      <w:proofErr w:type="gramEnd"/>
      <w:r w:rsidRPr="00E3736C">
        <w:rPr>
          <w:color w:val="000000" w:themeColor="text1"/>
        </w:rPr>
        <w:t xml:space="preserve">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proofErr w:type="gramStart"/>
      <w:r w:rsidRPr="00E3736C">
        <w:rPr>
          <w:color w:val="000000" w:themeColor="text1"/>
        </w:rPr>
        <w:t>  в</w:t>
      </w:r>
      <w:proofErr w:type="gramEnd"/>
      <w:r w:rsidRPr="00E3736C">
        <w:rPr>
          <w:color w:val="000000" w:themeColor="text1"/>
        </w:rPr>
        <w:t xml:space="preserve">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proofErr w:type="gramStart"/>
      <w:r w:rsidRPr="00E3736C">
        <w:rPr>
          <w:color w:val="000000" w:themeColor="text1"/>
        </w:rPr>
        <w:t>  в</w:t>
      </w:r>
      <w:proofErr w:type="gramEnd"/>
      <w:r w:rsidRPr="00E3736C">
        <w:rPr>
          <w:color w:val="000000" w:themeColor="text1"/>
        </w:rPr>
        <w:t xml:space="preserve">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proofErr w:type="gramStart"/>
      <w:r w:rsidRPr="00E3736C">
        <w:rPr>
          <w:color w:val="000000" w:themeColor="text1"/>
        </w:rPr>
        <w:t>  в</w:t>
      </w:r>
      <w:proofErr w:type="gramEnd"/>
      <w:r w:rsidRPr="00E3736C">
        <w:rPr>
          <w:color w:val="000000" w:themeColor="text1"/>
        </w:rPr>
        <w:t xml:space="preserve">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proofErr w:type="gramStart"/>
      <w:r w:rsidRPr="00E3736C">
        <w:rPr>
          <w:color w:val="000000" w:themeColor="text1"/>
        </w:rPr>
        <w:t>  в</w:t>
      </w:r>
      <w:proofErr w:type="gramEnd"/>
      <w:r w:rsidRPr="00E3736C">
        <w:rPr>
          <w:color w:val="000000" w:themeColor="text1"/>
        </w:rPr>
        <w:t xml:space="preserve">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proofErr w:type="gramStart"/>
      <w:r w:rsidRPr="00E3736C">
        <w:rPr>
          <w:color w:val="000000" w:themeColor="text1"/>
        </w:rPr>
        <w:t>  для</w:t>
      </w:r>
      <w:proofErr w:type="gramEnd"/>
      <w:r w:rsidRPr="00E3736C">
        <w:rPr>
          <w:color w:val="000000" w:themeColor="text1"/>
        </w:rPr>
        <w:t xml:space="preserve">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 xml:space="preserve">Создать различные модели одного </w:t>
      </w:r>
      <w:proofErr w:type="gramStart"/>
      <w:r w:rsidRPr="00E3736C">
        <w:rPr>
          <w:bCs/>
          <w:color w:val="000000" w:themeColor="text1"/>
        </w:rPr>
        <w:t>объекта:  В</w:t>
      </w:r>
      <w:proofErr w:type="gramEnd"/>
      <w:r w:rsidRPr="00E3736C">
        <w:rPr>
          <w:bCs/>
          <w:color w:val="000000" w:themeColor="text1"/>
        </w:rPr>
        <w:t xml:space="preserve">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6"/>
        <w:gridCol w:w="1113"/>
        <w:gridCol w:w="1136"/>
        <w:gridCol w:w="1064"/>
        <w:gridCol w:w="1582"/>
        <w:gridCol w:w="1293"/>
        <w:gridCol w:w="1650"/>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85048B">
        <w:rPr>
          <w:color w:val="000000" w:themeColor="text1"/>
        </w:rPr>
        <w:t>4</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w:t>
      </w:r>
      <w:proofErr w:type="spellStart"/>
      <w:r w:rsidRPr="00E3736C">
        <w:rPr>
          <w:color w:val="000000" w:themeColor="text1"/>
        </w:rPr>
        <w:t>SelF-eXtracting</w:t>
      </w:r>
      <w:proofErr w:type="spellEnd"/>
      <w:r w:rsidRPr="00E3736C">
        <w:rPr>
          <w:color w:val="000000" w:themeColor="text1"/>
        </w:rPr>
        <w:t xml:space="preserve">). Архивы такого типа в обычно создаются в </w:t>
      </w:r>
      <w:proofErr w:type="gramStart"/>
      <w:r w:rsidRPr="00E3736C">
        <w:rPr>
          <w:color w:val="000000" w:themeColor="text1"/>
        </w:rPr>
        <w:t>форме .ЕХЕ</w:t>
      </w:r>
      <w:proofErr w:type="gramEnd"/>
      <w:r w:rsidRPr="00E3736C">
        <w:rPr>
          <w:color w:val="000000" w:themeColor="text1"/>
        </w:rPr>
        <w:t>-файла.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proofErr w:type="gramStart"/>
      <w:r w:rsidRPr="00E3736C">
        <w:rPr>
          <w:color w:val="000000" w:themeColor="text1"/>
        </w:rPr>
        <w:lastRenderedPageBreak/>
        <w:t>архивного файла</w:t>
      </w:r>
      <w:proofErr w:type="gramEnd"/>
      <w:r w:rsidRPr="00E3736C">
        <w:rPr>
          <w:color w:val="000000" w:themeColor="text1"/>
        </w:rPr>
        <w:t xml:space="preserve">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 xml:space="preserve">Создание </w:t>
      </w:r>
      <w:proofErr w:type="spellStart"/>
      <w:r w:rsidRPr="00E3736C">
        <w:rPr>
          <w:color w:val="000000" w:themeColor="text1"/>
        </w:rPr>
        <w:t>саморазархивируемых</w:t>
      </w:r>
      <w:proofErr w:type="spellEnd"/>
      <w:r w:rsidRPr="00E3736C">
        <w:rPr>
          <w:color w:val="000000" w:themeColor="text1"/>
        </w:rPr>
        <w:t xml:space="preserve">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w:t>
      </w:r>
      <w:proofErr w:type="spellStart"/>
      <w:r w:rsidRPr="00E3736C">
        <w:rPr>
          <w:color w:val="000000" w:themeColor="text1"/>
        </w:rPr>
        <w:t>Archives</w:t>
      </w:r>
      <w:proofErr w:type="spellEnd"/>
      <w:r w:rsidRPr="00E3736C">
        <w:rPr>
          <w:color w:val="000000" w:themeColor="text1"/>
        </w:rPr>
        <w:t xml:space="preserve">, в которой создайте папки </w:t>
      </w:r>
      <w:proofErr w:type="spellStart"/>
      <w:r w:rsidRPr="00E3736C">
        <w:rPr>
          <w:color w:val="000000" w:themeColor="text1"/>
        </w:rPr>
        <w:t>Pictures</w:t>
      </w:r>
      <w:proofErr w:type="spellEnd"/>
      <w:r w:rsidRPr="00E3736C">
        <w:rPr>
          <w:color w:val="000000" w:themeColor="text1"/>
        </w:rPr>
        <w:t xml:space="preserve"> и </w:t>
      </w:r>
      <w:proofErr w:type="spellStart"/>
      <w:r w:rsidRPr="00E3736C">
        <w:rPr>
          <w:color w:val="000000" w:themeColor="text1"/>
        </w:rPr>
        <w:t>Documents</w:t>
      </w:r>
      <w:proofErr w:type="spellEnd"/>
      <w:r w:rsidRPr="00E3736C">
        <w:rPr>
          <w:color w:val="000000" w:themeColor="text1"/>
        </w:rPr>
        <w:t xml:space="preserve">.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Найдите и скопируйте в папку </w:t>
      </w:r>
      <w:proofErr w:type="spellStart"/>
      <w:r w:rsidRPr="00E3736C">
        <w:rPr>
          <w:color w:val="000000" w:themeColor="text1"/>
        </w:rPr>
        <w:t>Pictures</w:t>
      </w:r>
      <w:proofErr w:type="spellEnd"/>
      <w:r w:rsidRPr="00E3736C">
        <w:rPr>
          <w:color w:val="000000" w:themeColor="text1"/>
        </w:rPr>
        <w:t xml:space="preserve"> по два рисунка с расширением *.</w:t>
      </w:r>
      <w:proofErr w:type="spellStart"/>
      <w:r w:rsidRPr="00E3736C">
        <w:rPr>
          <w:color w:val="000000" w:themeColor="text1"/>
        </w:rPr>
        <w:t>jpg</w:t>
      </w:r>
      <w:proofErr w:type="spellEnd"/>
      <w:r w:rsidRPr="00E3736C">
        <w:rPr>
          <w:color w:val="000000" w:themeColor="text1"/>
        </w:rPr>
        <w:t xml:space="preserve"> и *.</w:t>
      </w:r>
      <w:proofErr w:type="spellStart"/>
      <w:r w:rsidRPr="00E3736C">
        <w:rPr>
          <w:color w:val="000000" w:themeColor="text1"/>
        </w:rPr>
        <w:t>bmp</w:t>
      </w:r>
      <w:proofErr w:type="spellEnd"/>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w:t>
      </w:r>
      <w:proofErr w:type="spellStart"/>
      <w:r w:rsidRPr="00E3736C">
        <w:rPr>
          <w:color w:val="000000" w:themeColor="text1"/>
        </w:rPr>
        <w:t>bmp</w:t>
      </w:r>
      <w:proofErr w:type="spellEnd"/>
      <w:r w:rsidRPr="00E3736C">
        <w:rPr>
          <w:color w:val="000000" w:themeColor="text1"/>
        </w:rPr>
        <w:t xml:space="preserve"> и *.</w:t>
      </w:r>
      <w:proofErr w:type="spellStart"/>
      <w:r w:rsidRPr="00E3736C">
        <w:rPr>
          <w:color w:val="000000" w:themeColor="text1"/>
        </w:rPr>
        <w:t>jpg</w:t>
      </w:r>
      <w:proofErr w:type="spellEnd"/>
      <w:proofErr w:type="gramStart"/>
      <w:r w:rsidRPr="00E3736C">
        <w:rPr>
          <w:color w:val="000000" w:themeColor="text1"/>
        </w:rPr>
        <w:t>.</w:t>
      </w:r>
      <w:proofErr w:type="gramEnd"/>
      <w:r w:rsidRPr="00E3736C">
        <w:rPr>
          <w:color w:val="000000" w:themeColor="text1"/>
        </w:rPr>
        <w:t xml:space="preserve">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папку </w:t>
      </w:r>
      <w:proofErr w:type="spellStart"/>
      <w:r w:rsidRPr="00E3736C">
        <w:rPr>
          <w:color w:val="000000" w:themeColor="text1"/>
        </w:rPr>
        <w:t>Documents</w:t>
      </w:r>
      <w:proofErr w:type="spellEnd"/>
      <w:r w:rsidRPr="00E3736C">
        <w:rPr>
          <w:color w:val="000000" w:themeColor="text1"/>
        </w:rPr>
        <w:t xml:space="preserve"> поместите файлы *.</w:t>
      </w:r>
      <w:proofErr w:type="spellStart"/>
      <w:r w:rsidRPr="00E3736C">
        <w:rPr>
          <w:color w:val="000000" w:themeColor="text1"/>
        </w:rPr>
        <w:t>doc</w:t>
      </w:r>
      <w:proofErr w:type="spellEnd"/>
      <w:r w:rsidRPr="00E3736C">
        <w:rPr>
          <w:color w:val="000000" w:themeColor="text1"/>
        </w:rPr>
        <w:t xml:space="preserve">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t>
      </w:r>
      <w:proofErr w:type="spellStart"/>
      <w:r w:rsidRPr="00E3736C">
        <w:rPr>
          <w:color w:val="000000" w:themeColor="text1"/>
        </w:rPr>
        <w:t>WinZip</w:t>
      </w:r>
      <w:proofErr w:type="spell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rPr>
        <w:t>WinZip</w:t>
      </w:r>
      <w:proofErr w:type="spellEnd"/>
      <w:r w:rsidRPr="00E3736C">
        <w:rPr>
          <w:color w:val="000000" w:themeColor="text1"/>
        </w:rPr>
        <w:t xml:space="preserve"> 7. (</w:t>
      </w:r>
      <w:proofErr w:type="gramStart"/>
      <w:r w:rsidRPr="00E3736C">
        <w:rPr>
          <w:color w:val="000000" w:themeColor="text1"/>
        </w:rPr>
        <w:t>Пуск &gt;Все</w:t>
      </w:r>
      <w:proofErr w:type="gramEnd"/>
      <w:r w:rsidRPr="00E3736C">
        <w:rPr>
          <w:color w:val="000000" w:themeColor="text1"/>
        </w:rPr>
        <w:t xml:space="preserve">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Установите курсор на имя графического файла Зима.</w:t>
      </w:r>
      <w:r w:rsidRPr="00E3736C">
        <w:rPr>
          <w:color w:val="000000" w:themeColor="text1"/>
          <w:lang w:val="en-US"/>
        </w:rPr>
        <w:t>jpg</w:t>
      </w:r>
      <w:r w:rsidRPr="00E3736C">
        <w:rPr>
          <w:color w:val="000000" w:themeColor="text1"/>
        </w:rPr>
        <w:t xml:space="preserve">. Выполните команду </w:t>
      </w:r>
      <w:proofErr w:type="gramStart"/>
      <w:r w:rsidRPr="00E3736C">
        <w:rPr>
          <w:color w:val="000000" w:themeColor="text1"/>
        </w:rPr>
        <w:t>Добавить</w:t>
      </w:r>
      <w:proofErr w:type="gramEnd"/>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w:t>
      </w:r>
      <w:proofErr w:type="spellStart"/>
      <w:r w:rsidRPr="00E3736C">
        <w:rPr>
          <w:color w:val="000000" w:themeColor="text1"/>
        </w:rPr>
        <w:t>Zip</w:t>
      </w:r>
      <w:proofErr w:type="spellEnd"/>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w:t>
      </w:r>
      <w:proofErr w:type="gramStart"/>
      <w:r w:rsidRPr="00E3736C">
        <w:rPr>
          <w:color w:val="000000" w:themeColor="text1"/>
        </w:rPr>
        <w:t>Добавит</w:t>
      </w:r>
      <w:proofErr w:type="gramEnd"/>
      <w:r w:rsidRPr="00E3736C">
        <w:rPr>
          <w:color w:val="000000" w:themeColor="text1"/>
        </w:rPr>
        <w:t xml:space="preserve"> к архиву в поле Введите пароль: ведите пароль, в поле Повторите пароль: подтвердите пароль. Обратите внимание на флажок </w:t>
      </w:r>
      <w:proofErr w:type="gramStart"/>
      <w:r w:rsidRPr="00E3736C">
        <w:rPr>
          <w:color w:val="000000" w:themeColor="text1"/>
        </w:rPr>
        <w:t>Показать</w:t>
      </w:r>
      <w:proofErr w:type="gramEnd"/>
      <w:r w:rsidRPr="00E3736C">
        <w:rPr>
          <w:color w:val="000000" w:themeColor="text1"/>
        </w:rPr>
        <w:t xml:space="preserve">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w:t>
      </w:r>
      <w:proofErr w:type="gramStart"/>
      <w:r w:rsidRPr="00E3736C">
        <w:rPr>
          <w:color w:val="000000" w:themeColor="text1"/>
        </w:rPr>
        <w:t>Извлечь</w:t>
      </w:r>
      <w:proofErr w:type="gramEnd"/>
      <w:r w:rsidRPr="00E3736C">
        <w:rPr>
          <w:color w:val="000000" w:themeColor="text1"/>
        </w:rPr>
        <w:t xml:space="preserve"> в поле Распаковать в: выберите папку-приемник -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xml:space="preserve">\Зима1\.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xml:space="preserve">, выполните команду </w:t>
      </w:r>
      <w:proofErr w:type="gramStart"/>
      <w:r w:rsidRPr="00E3736C">
        <w:rPr>
          <w:color w:val="000000" w:themeColor="text1"/>
        </w:rPr>
        <w:t>Добавить</w:t>
      </w:r>
      <w:proofErr w:type="gramEnd"/>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w:t>
      </w:r>
      <w:proofErr w:type="gramStart"/>
      <w:r w:rsidRPr="00E3736C">
        <w:rPr>
          <w:color w:val="000000" w:themeColor="text1"/>
        </w:rPr>
        <w:t>Создать</w:t>
      </w:r>
      <w:proofErr w:type="gramEnd"/>
      <w:r w:rsidRPr="00E3736C">
        <w:rPr>
          <w:color w:val="000000" w:themeColor="text1"/>
        </w:rPr>
        <w:t xml:space="preserve">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t>
      </w:r>
      <w:proofErr w:type="spellStart"/>
      <w:r w:rsidRPr="00E3736C">
        <w:rPr>
          <w:color w:val="000000" w:themeColor="text1"/>
        </w:rPr>
        <w:t>WinRar</w:t>
      </w:r>
      <w:proofErr w:type="spellEnd"/>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lang w:val="en-US"/>
        </w:rPr>
        <w:t>WinRar</w:t>
      </w:r>
      <w:proofErr w:type="spellEnd"/>
      <w:r w:rsidRPr="00E3736C">
        <w:rPr>
          <w:color w:val="000000" w:themeColor="text1"/>
        </w:rPr>
        <w:t xml:space="preserve"> (</w:t>
      </w:r>
      <w:proofErr w:type="gramStart"/>
      <w:r w:rsidRPr="00E3736C">
        <w:rPr>
          <w:color w:val="000000" w:themeColor="text1"/>
        </w:rPr>
        <w:t>Пуск &gt;Все</w:t>
      </w:r>
      <w:proofErr w:type="gramEnd"/>
      <w:r w:rsidRPr="00E3736C">
        <w:rPr>
          <w:color w:val="000000" w:themeColor="text1"/>
        </w:rPr>
        <w:t xml:space="preserve"> программы &gt; </w:t>
      </w:r>
      <w:proofErr w:type="spellStart"/>
      <w:r w:rsidRPr="00E3736C">
        <w:rPr>
          <w:color w:val="000000" w:themeColor="text1"/>
          <w:lang w:val="en-US"/>
        </w:rPr>
        <w:t>WinRar</w:t>
      </w:r>
      <w:proofErr w:type="spellEnd"/>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w:t>
      </w:r>
      <w:proofErr w:type="spellStart"/>
      <w:r w:rsidRPr="00E3736C">
        <w:rPr>
          <w:color w:val="000000" w:themeColor="text1"/>
        </w:rPr>
        <w:t>Зима.rar</w:t>
      </w:r>
      <w:proofErr w:type="spellEnd"/>
      <w:r w:rsidRPr="00E3736C">
        <w:rPr>
          <w:color w:val="000000" w:themeColor="text1"/>
        </w:rPr>
        <w:t xml:space="preserve">.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Определите процент сжатия файлов и заполните таблицу_1. Процент сжатия определяется по </w:t>
      </w:r>
      <w:proofErr w:type="gramStart"/>
      <w:r w:rsidRPr="00E3736C">
        <w:rPr>
          <w:color w:val="000000" w:themeColor="text1"/>
        </w:rPr>
        <w:t>формуле  P</w:t>
      </w:r>
      <w:proofErr w:type="gramEnd"/>
      <w:r w:rsidRPr="00E3736C">
        <w:rPr>
          <w:color w:val="000000" w:themeColor="text1"/>
        </w:rPr>
        <w:t>=S/S</w:t>
      </w:r>
      <w:r w:rsidRPr="00E3736C">
        <w:rPr>
          <w:color w:val="000000" w:themeColor="text1"/>
          <w:vertAlign w:val="subscript"/>
        </w:rPr>
        <w:t>0</w:t>
      </w:r>
      <w:r w:rsidRPr="00E3736C">
        <w:rPr>
          <w:color w:val="000000" w:themeColor="text1"/>
        </w:rPr>
        <w:t xml:space="preserve">, где S – размер архивных файлов, </w:t>
      </w:r>
      <w:proofErr w:type="spellStart"/>
      <w:r w:rsidRPr="00E3736C">
        <w:rPr>
          <w:color w:val="000000" w:themeColor="text1"/>
        </w:rPr>
        <w:t>So</w:t>
      </w:r>
      <w:proofErr w:type="spellEnd"/>
      <w:r w:rsidRPr="00E3736C">
        <w:rPr>
          <w:color w:val="000000" w:themeColor="text1"/>
        </w:rPr>
        <w:t xml:space="preserve">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37"/>
        <w:gridCol w:w="831"/>
        <w:gridCol w:w="870"/>
        <w:gridCol w:w="2300"/>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roofErr w:type="spellStart"/>
            <w:r w:rsidRPr="00E3736C">
              <w:rPr>
                <w:b/>
                <w:bCs/>
                <w:color w:val="000000" w:themeColor="text1"/>
              </w:rPr>
              <w:t>WinZip</w:t>
            </w:r>
            <w:proofErr w:type="spellEnd"/>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roofErr w:type="spellStart"/>
            <w:r w:rsidRPr="00E3736C">
              <w:rPr>
                <w:b/>
                <w:bCs/>
                <w:color w:val="000000" w:themeColor="text1"/>
              </w:rPr>
              <w:t>WinRar</w:t>
            </w:r>
            <w:proofErr w:type="spellEnd"/>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 xml:space="preserve">Количество часов: </w:t>
      </w:r>
      <w:r w:rsidR="0085048B">
        <w:rPr>
          <w:b/>
          <w:bCs/>
          <w:color w:val="000000" w:themeColor="text1"/>
        </w:rPr>
        <w:t>2</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 xml:space="preserve">DVD-R </w:t>
      </w:r>
      <w:proofErr w:type="spellStart"/>
      <w:r w:rsidRPr="00E3736C">
        <w:rPr>
          <w:b/>
          <w:bCs/>
          <w:color w:val="000000" w:themeColor="text1"/>
        </w:rPr>
        <w:t>for</w:t>
      </w:r>
      <w:proofErr w:type="spellEnd"/>
      <w:r w:rsidRPr="00E3736C">
        <w:rPr>
          <w:b/>
          <w:bCs/>
          <w:color w:val="000000" w:themeColor="text1"/>
        </w:rPr>
        <w:t xml:space="preserve"> </w:t>
      </w:r>
      <w:proofErr w:type="spellStart"/>
      <w:r w:rsidRPr="00E3736C">
        <w:rPr>
          <w:b/>
          <w:bCs/>
          <w:color w:val="000000" w:themeColor="text1"/>
        </w:rPr>
        <w:t>general</w:t>
      </w:r>
      <w:proofErr w:type="spellEnd"/>
      <w:r w:rsidRPr="00E3736C">
        <w:rPr>
          <w:b/>
          <w:bCs/>
          <w:color w:val="000000" w:themeColor="text1"/>
        </w:rPr>
        <w:t>,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 xml:space="preserve">DVD-R </w:t>
      </w:r>
      <w:proofErr w:type="spellStart"/>
      <w:r w:rsidRPr="00E3736C">
        <w:rPr>
          <w:b/>
          <w:bCs/>
          <w:color w:val="000000" w:themeColor="text1"/>
        </w:rPr>
        <w:t>for</w:t>
      </w:r>
      <w:proofErr w:type="spellEnd"/>
      <w:r w:rsidRPr="00E3736C">
        <w:rPr>
          <w:b/>
          <w:bCs/>
          <w:color w:val="000000" w:themeColor="text1"/>
        </w:rPr>
        <w:t xml:space="preserve"> </w:t>
      </w:r>
      <w:proofErr w:type="spellStart"/>
      <w:r w:rsidRPr="00E3736C">
        <w:rPr>
          <w:b/>
          <w:bCs/>
          <w:color w:val="000000" w:themeColor="text1"/>
        </w:rPr>
        <w:t>authoring</w:t>
      </w:r>
      <w:proofErr w:type="spellEnd"/>
      <w:r w:rsidRPr="00E3736C">
        <w:rPr>
          <w:b/>
          <w:bCs/>
          <w:color w:val="000000" w:themeColor="text1"/>
        </w:rPr>
        <w:t>,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 xml:space="preserve">BD, </w:t>
      </w:r>
      <w:proofErr w:type="spellStart"/>
      <w:r w:rsidRPr="00E3736C">
        <w:rPr>
          <w:b/>
          <w:bCs/>
          <w:color w:val="000000" w:themeColor="text1"/>
        </w:rPr>
        <w:t>Blu-ray</w:t>
      </w:r>
      <w:proofErr w:type="spellEnd"/>
      <w:r w:rsidRPr="00E3736C">
        <w:rPr>
          <w:b/>
          <w:bCs/>
          <w:color w:val="000000" w:themeColor="text1"/>
        </w:rPr>
        <w:t xml:space="preserve"> </w:t>
      </w:r>
      <w:proofErr w:type="spellStart"/>
      <w:r w:rsidRPr="00E3736C">
        <w:rPr>
          <w:b/>
          <w:bCs/>
          <w:color w:val="000000" w:themeColor="text1"/>
        </w:rPr>
        <w:t>Disc</w:t>
      </w:r>
      <w:proofErr w:type="spellEnd"/>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2EB854D9" wp14:editId="709BCD64">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42356E3" wp14:editId="7AC9091E">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 xml:space="preserve">Инструкция записи дисков в ОС </w:t>
      </w:r>
      <w:proofErr w:type="spellStart"/>
      <w:r w:rsidRPr="00E3736C">
        <w:rPr>
          <w:b/>
          <w:bCs/>
          <w:color w:val="000000" w:themeColor="text1"/>
        </w:rPr>
        <w:t>Windows</w:t>
      </w:r>
      <w:proofErr w:type="spellEnd"/>
      <w:r w:rsidRPr="00E3736C">
        <w:rPr>
          <w:b/>
          <w:bCs/>
          <w:color w:val="000000" w:themeColor="text1"/>
        </w:rPr>
        <w:t xml:space="preserve">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D6FCF1E" wp14:editId="15697842">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0A3744F6" wp14:editId="055D41B3">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65AE2992" wp14:editId="657DB30F">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24B2B4E" wp14:editId="38C9158B">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154C56E8" wp14:editId="2CAEBADB">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46431C5B" wp14:editId="17A39CC3">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AC1A62D" wp14:editId="7210F52B">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xml:space="preserve">. Можно напечатать название для диска в поле «Имя компакт-диска», но это необязательно. Нажать </w:t>
      </w:r>
      <w:proofErr w:type="spellStart"/>
      <w:r w:rsidRPr="00E3736C">
        <w:rPr>
          <w:color w:val="000000" w:themeColor="text1"/>
        </w:rPr>
        <w:t>кнопку</w:t>
      </w:r>
      <w:r w:rsidRPr="00E3736C">
        <w:rPr>
          <w:i/>
          <w:iCs/>
          <w:color w:val="000000" w:themeColor="text1"/>
        </w:rPr>
        <w:t>"Далее</w:t>
      </w:r>
      <w:proofErr w:type="spellEnd"/>
      <w:r w:rsidRPr="00E3736C">
        <w:rPr>
          <w:i/>
          <w:iCs/>
          <w:color w:val="000000" w:themeColor="text1"/>
        </w:rPr>
        <w:t>"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F9A7753" wp14:editId="33E052A4">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 xml:space="preserve">Когда диск запишется, откроется новое окошко, в котором нужно нажать </w:t>
      </w:r>
      <w:proofErr w:type="spellStart"/>
      <w:r w:rsidRPr="00E3736C">
        <w:rPr>
          <w:color w:val="000000" w:themeColor="text1"/>
        </w:rPr>
        <w:t>кнопку</w:t>
      </w:r>
      <w:r w:rsidRPr="00E3736C">
        <w:rPr>
          <w:i/>
          <w:iCs/>
          <w:color w:val="000000" w:themeColor="text1"/>
        </w:rPr>
        <w:t>"Готово</w:t>
      </w:r>
      <w:proofErr w:type="spellEnd"/>
      <w:r w:rsidRPr="00E3736C">
        <w:rPr>
          <w:i/>
          <w:iCs/>
          <w:color w:val="000000" w:themeColor="text1"/>
        </w:rPr>
        <w:t>"</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 xml:space="preserve">Несколько </w:t>
      </w:r>
      <w:proofErr w:type="gramStart"/>
      <w:r w:rsidRPr="00E3736C">
        <w:rPr>
          <w:color w:val="000000" w:themeColor="text1"/>
        </w:rPr>
        <w:t>видео-файлов</w:t>
      </w:r>
      <w:proofErr w:type="gramEnd"/>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 xml:space="preserve">Количество часов: </w:t>
      </w:r>
      <w:r w:rsidR="0085048B">
        <w:rPr>
          <w:b/>
          <w:color w:val="000000" w:themeColor="text1"/>
        </w:rPr>
        <w:t>2</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3FCF2CDA" wp14:editId="09F887C8">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E3736C">
        <w:rPr>
          <w:color w:val="000000" w:themeColor="text1"/>
        </w:rPr>
        <w:t>Ведута</w:t>
      </w:r>
      <w:proofErr w:type="spellEnd"/>
      <w:r w:rsidRPr="00E3736C">
        <w:rPr>
          <w:color w:val="000000" w:themeColor="text1"/>
        </w:rPr>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xml:space="preserve">Автоматизированная система управления </w:t>
      </w:r>
      <w:proofErr w:type="gramStart"/>
      <w:r w:rsidRPr="00E3736C">
        <w:rPr>
          <w:b/>
          <w:bCs/>
          <w:color w:val="000000" w:themeColor="text1"/>
        </w:rPr>
        <w:t>технологическим  процессом</w:t>
      </w:r>
      <w:proofErr w:type="gramEnd"/>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xml:space="preserve"> Для решения этих задач применяются </w:t>
      </w:r>
      <w:proofErr w:type="gramStart"/>
      <w:r w:rsidRPr="00E3736C">
        <w:rPr>
          <w:color w:val="000000" w:themeColor="text1"/>
        </w:rPr>
        <w:t>MRP,MRP</w:t>
      </w:r>
      <w:proofErr w:type="gramEnd"/>
      <w:r w:rsidRPr="00E3736C">
        <w:rPr>
          <w:color w:val="000000" w:themeColor="text1"/>
        </w:rPr>
        <w:t xml:space="preserve"> II и ERP-системы. В случае, если предприятием является учебное заведение, применяются системы управления обучением.</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C1637F">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C1637F">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 xml:space="preserve">перейдите на </w:t>
      </w:r>
      <w:proofErr w:type="spellStart"/>
      <w:r w:rsidRPr="00E3736C">
        <w:rPr>
          <w:color w:val="000000" w:themeColor="text1"/>
        </w:rPr>
        <w:t>web</w:t>
      </w:r>
      <w:proofErr w:type="spellEnd"/>
      <w:r w:rsidRPr="00E3736C">
        <w:rPr>
          <w:color w:val="000000" w:themeColor="text1"/>
        </w:rPr>
        <w:t>-страницы,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proofErr w:type="gramStart"/>
      <w:r w:rsidRPr="00E3736C">
        <w:rPr>
          <w:bCs/>
          <w:iCs/>
          <w:color w:val="000000" w:themeColor="text1"/>
        </w:rPr>
        <w:t>В</w:t>
      </w:r>
      <w:proofErr w:type="gramEnd"/>
      <w:r w:rsidRPr="00E3736C">
        <w:rPr>
          <w:bCs/>
          <w:iCs/>
          <w:color w:val="000000" w:themeColor="text1"/>
        </w:rPr>
        <w:t xml:space="preserve">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xml:space="preserve"> закрепить навыки работы с операционной системой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xml:space="preserve">, отработать навыки работы с файлами и папками в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 xml:space="preserve">Количество часов: </w:t>
      </w:r>
      <w:r w:rsidR="00CF6BF1">
        <w:rPr>
          <w:b/>
          <w:color w:val="000000" w:themeColor="text1"/>
          <w:shd w:val="clear" w:color="auto" w:fill="FFFFFF"/>
        </w:rPr>
        <w:t>1</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15"/>
        <w:gridCol w:w="4433"/>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 xml:space="preserve">После загрузки ОС </w:t>
            </w:r>
            <w:proofErr w:type="spellStart"/>
            <w:r w:rsidRPr="00E3736C">
              <w:rPr>
                <w:color w:val="000000" w:themeColor="text1"/>
              </w:rPr>
              <w:t>Windows</w:t>
            </w:r>
            <w:proofErr w:type="spellEnd"/>
            <w:r w:rsidRPr="00E3736C">
              <w:rPr>
                <w:color w:val="000000" w:themeColor="text1"/>
              </w:rPr>
              <w:t xml:space="preserve">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4907"/>
        <w:gridCol w:w="4437"/>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65"/>
        <w:gridCol w:w="4283"/>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124"/>
        <w:gridCol w:w="4220"/>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 xml:space="preserve">Создать в папке БИК ярлык на приложение </w:t>
            </w:r>
            <w:proofErr w:type="spellStart"/>
            <w:r w:rsidRPr="00E3736C">
              <w:rPr>
                <w:color w:val="000000" w:themeColor="text1"/>
              </w:rPr>
              <w:t>Word</w:t>
            </w:r>
            <w:proofErr w:type="spellEnd"/>
            <w:r w:rsidRPr="00E3736C">
              <w:rPr>
                <w:color w:val="000000" w:themeColor="text1"/>
              </w:rPr>
              <w:t>.</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xml:space="preserve"> – программа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proofErr w:type="spellStart"/>
      <w:r w:rsidRPr="00E3736C">
        <w:rPr>
          <w:b/>
          <w:bCs/>
          <w:i/>
          <w:iCs/>
          <w:color w:val="000000" w:themeColor="text1"/>
          <w:shd w:val="clear" w:color="auto" w:fill="FFFFFF"/>
        </w:rPr>
        <w:t>Delete</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Shift</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Ctrl</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 xml:space="preserve">клавишей </w:t>
      </w:r>
      <w:proofErr w:type="spellStart"/>
      <w:r w:rsidRPr="00E3736C">
        <w:rPr>
          <w:i/>
          <w:iCs/>
          <w:color w:val="000000" w:themeColor="text1"/>
          <w:shd w:val="clear" w:color="auto" w:fill="FFFFFF"/>
        </w:rPr>
        <w:t>Delete</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proofErr w:type="spellStart"/>
      <w:r w:rsidRPr="00E3736C">
        <w:rPr>
          <w:b/>
          <w:bCs/>
          <w:color w:val="000000" w:themeColor="text1"/>
          <w:shd w:val="clear" w:color="auto" w:fill="FFFFFF"/>
        </w:rPr>
        <w:t>Ctrl</w:t>
      </w:r>
      <w:proofErr w:type="spellEnd"/>
      <w:r w:rsidRPr="00E3736C">
        <w:rPr>
          <w:b/>
          <w:bCs/>
          <w:color w:val="000000" w:themeColor="text1"/>
          <w:shd w:val="clear" w:color="auto" w:fill="FFFFFF"/>
        </w:rPr>
        <w:t>,</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proofErr w:type="gramStart"/>
      <w:r w:rsidRPr="00E3736C">
        <w:rPr>
          <w:b/>
          <w:bCs/>
          <w:color w:val="000000" w:themeColor="text1"/>
          <w:shd w:val="clear" w:color="auto" w:fill="FFFFFF"/>
        </w:rPr>
        <w:t>Просмотреть</w:t>
      </w:r>
      <w:proofErr w:type="gramEnd"/>
      <w:r w:rsidRPr="00E3736C">
        <w:rPr>
          <w:b/>
          <w:bCs/>
          <w:color w:val="000000" w:themeColor="text1"/>
          <w:shd w:val="clear" w:color="auto" w:fill="FFFFFF"/>
        </w:rPr>
        <w:t xml:space="preserve">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proofErr w:type="gramStart"/>
      <w:r w:rsidRPr="00E3736C">
        <w:rPr>
          <w:i/>
          <w:iCs/>
          <w:color w:val="000000" w:themeColor="text1"/>
          <w:shd w:val="clear" w:color="auto" w:fill="FFFFFF"/>
        </w:rPr>
        <w:t>Создать</w:t>
      </w:r>
      <w:proofErr w:type="gramEnd"/>
      <w:r w:rsidRPr="00E3736C">
        <w:rPr>
          <w:i/>
          <w:iCs/>
          <w:color w:val="000000" w:themeColor="text1"/>
          <w:shd w:val="clear" w:color="auto" w:fill="FFFFFF"/>
        </w:rPr>
        <w:t xml:space="preserve">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715"/>
        <w:gridCol w:w="4633"/>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05"/>
        <w:gridCol w:w="454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lastRenderedPageBreak/>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 xml:space="preserve">В чем особенности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 xml:space="preserve">Что является средствами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 xml:space="preserve">Перечислите основные элементы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 xml:space="preserve">Задание №8. Сделать вывод о </w:t>
      </w:r>
      <w:proofErr w:type="gramStart"/>
      <w:r w:rsidRPr="00E3736C">
        <w:rPr>
          <w:bCs/>
          <w:color w:val="000000" w:themeColor="text1"/>
          <w:shd w:val="clear" w:color="auto" w:fill="FFFFFF"/>
        </w:rPr>
        <w:t>проделанной  работе</w:t>
      </w:r>
      <w:proofErr w:type="gramEnd"/>
      <w:r w:rsidRPr="00E3736C">
        <w:rPr>
          <w:bCs/>
          <w:color w:val="000000" w:themeColor="text1"/>
          <w:shd w:val="clear" w:color="auto" w:fill="FFFFFF"/>
        </w:rPr>
        <w:t>:</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4275539" wp14:editId="63FD4CE3">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w:t>
      </w:r>
      <w:proofErr w:type="spellStart"/>
      <w:r w:rsidRPr="00E3736C">
        <w:rPr>
          <w:color w:val="000000" w:themeColor="text1"/>
        </w:rPr>
        <w:t>микрозеркал</w:t>
      </w:r>
      <w:proofErr w:type="spellEnd"/>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077B90DC" wp14:editId="2A710D15">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 xml:space="preserve">5.Затемнения экрана и </w:t>
      </w:r>
      <w:proofErr w:type="gramStart"/>
      <w:r w:rsidRPr="00E3736C">
        <w:rPr>
          <w:color w:val="000000" w:themeColor="text1"/>
        </w:rPr>
        <w:t>исключения  звука</w:t>
      </w:r>
      <w:proofErr w:type="gramEnd"/>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4E0FAB35" wp14:editId="4A27DC28">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7635C471" wp14:editId="07BE220F">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242D486E" wp14:editId="78407987">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5C831A84" wp14:editId="2C9D1824">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21B3DCEB" wp14:editId="0C2EF3EC">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proofErr w:type="spellStart"/>
      <w:r w:rsidRPr="00E3736C">
        <w:rPr>
          <w:b/>
          <w:bCs/>
          <w:color w:val="000000" w:themeColor="text1"/>
        </w:rPr>
        <w:t>ооим</w:t>
      </w:r>
      <w:proofErr w:type="spellEnd"/>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proofErr w:type="spellStart"/>
      <w:proofErr w:type="gramStart"/>
      <w:r w:rsidRPr="00E3736C">
        <w:rPr>
          <w:color w:val="000000" w:themeColor="text1"/>
          <w:lang w:val="en-US"/>
        </w:rPr>
        <w:t>I</w:t>
      </w:r>
      <w:proofErr w:type="spellEnd"/>
      <w:r w:rsidRPr="00E3736C">
        <w:rPr>
          <w:rStyle w:val="2113"/>
          <w:color w:val="000000" w:themeColor="text1"/>
          <w:sz w:val="24"/>
          <w:szCs w:val="24"/>
        </w:rPr>
        <w:t xml:space="preserve"> .Примеры</w:t>
      </w:r>
      <w:proofErr w:type="gramEnd"/>
      <w:r w:rsidRPr="00E3736C">
        <w:rPr>
          <w:rStyle w:val="2113"/>
          <w:color w:val="000000" w:themeColor="text1"/>
          <w:sz w:val="24"/>
          <w:szCs w:val="24"/>
        </w:rPr>
        <w:t xml:space="preserve">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Современные принтеры позволяют печатать на различной бумаге, на конвертах, специальных этикетках и ярлыках, особой полиграфической плёнке, ткани. Печать </w:t>
      </w:r>
      <w:proofErr w:type="gramStart"/>
      <w:r w:rsidRPr="00E3736C">
        <w:rPr>
          <w:color w:val="000000" w:themeColor="text1"/>
        </w:rPr>
        <w:t>может быть</w:t>
      </w:r>
      <w:proofErr w:type="gramEnd"/>
      <w:r w:rsidRPr="00E3736C">
        <w:rPr>
          <w:color w:val="000000" w:themeColor="text1"/>
        </w:rPr>
        <w:t xml:space="preserve">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00506254" wp14:editId="26D8EFD5">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w:t>
      </w:r>
      <w:proofErr w:type="spellStart"/>
      <w:r w:rsidRPr="00E3736C">
        <w:rPr>
          <w:color w:val="000000" w:themeColor="text1"/>
        </w:rPr>
        <w:t>Canon</w:t>
      </w:r>
      <w:proofErr w:type="spellEnd"/>
      <w:r w:rsidRPr="00E3736C">
        <w:rPr>
          <w:color w:val="000000" w:themeColor="text1"/>
        </w:rPr>
        <w:t xml:space="preserve"> в маркетинге своих струйных принтеров даже пользуется рекламным девизом «</w:t>
      </w:r>
      <w:proofErr w:type="spellStart"/>
      <w:r w:rsidRPr="00E3736C">
        <w:rPr>
          <w:color w:val="000000" w:themeColor="text1"/>
        </w:rPr>
        <w:t>The</w:t>
      </w:r>
      <w:proofErr w:type="spellEnd"/>
      <w:r w:rsidRPr="00E3736C">
        <w:rPr>
          <w:color w:val="000000" w:themeColor="text1"/>
        </w:rPr>
        <w:t xml:space="preserve"> </w:t>
      </w:r>
      <w:proofErr w:type="spellStart"/>
      <w:r w:rsidRPr="00E3736C">
        <w:rPr>
          <w:color w:val="000000" w:themeColor="text1"/>
        </w:rPr>
        <w:t>Sound</w:t>
      </w:r>
      <w:proofErr w:type="spellEnd"/>
      <w:r w:rsidRPr="00E3736C">
        <w:rPr>
          <w:color w:val="000000" w:themeColor="text1"/>
        </w:rPr>
        <w:t xml:space="preserve"> </w:t>
      </w:r>
      <w:proofErr w:type="spellStart"/>
      <w:r w:rsidRPr="00E3736C">
        <w:rPr>
          <w:color w:val="000000" w:themeColor="text1"/>
        </w:rPr>
        <w:t>of</w:t>
      </w:r>
      <w:proofErr w:type="spellEnd"/>
      <w:r w:rsidRPr="00E3736C">
        <w:rPr>
          <w:color w:val="000000" w:themeColor="text1"/>
        </w:rPr>
        <w:t xml:space="preserve"> </w:t>
      </w:r>
      <w:proofErr w:type="spellStart"/>
      <w:r w:rsidRPr="00E3736C">
        <w:rPr>
          <w:color w:val="000000" w:themeColor="text1"/>
        </w:rPr>
        <w:t>Silence</w:t>
      </w:r>
      <w:proofErr w:type="spellEnd"/>
      <w:r w:rsidRPr="00E3736C">
        <w:rPr>
          <w:color w:val="000000" w:themeColor="text1"/>
        </w:rPr>
        <w:t>»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6B758483" wp14:editId="16697E6B">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w:t>
      </w:r>
      <w:proofErr w:type="spellStart"/>
      <w:r w:rsidRPr="00E3736C">
        <w:rPr>
          <w:color w:val="000000" w:themeColor="text1"/>
        </w:rPr>
        <w:t>dpi</w:t>
      </w:r>
      <w:proofErr w:type="spellEnd"/>
      <w:r w:rsidRPr="00E3736C">
        <w:rPr>
          <w:color w:val="000000" w:themeColor="text1"/>
        </w:rPr>
        <w:t>) или, для игольчатых принтеров, число символов на дюйм (</w:t>
      </w:r>
      <w:proofErr w:type="spellStart"/>
      <w:r w:rsidRPr="00E3736C">
        <w:rPr>
          <w:color w:val="000000" w:themeColor="text1"/>
        </w:rPr>
        <w:t>cpi</w:t>
      </w:r>
      <w:proofErr w:type="spellEnd"/>
      <w:r w:rsidRPr="00E3736C">
        <w:rPr>
          <w:color w:val="000000" w:themeColor="text1"/>
        </w:rPr>
        <w:t xml:space="preserve">). Например, разрешение 600 </w:t>
      </w:r>
      <w:proofErr w:type="spellStart"/>
      <w:r w:rsidRPr="00E3736C">
        <w:rPr>
          <w:color w:val="000000" w:themeColor="text1"/>
        </w:rPr>
        <w:t>dpi</w:t>
      </w:r>
      <w:proofErr w:type="spellEnd"/>
      <w:r w:rsidRPr="00E3736C">
        <w:rPr>
          <w:color w:val="000000" w:themeColor="text1"/>
        </w:rPr>
        <w:t xml:space="preserve">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w:t>
      </w:r>
      <w:proofErr w:type="spellStart"/>
      <w:r w:rsidRPr="00E3736C">
        <w:rPr>
          <w:color w:val="000000" w:themeColor="text1"/>
        </w:rPr>
        <w:t>cps</w:t>
      </w:r>
      <w:proofErr w:type="spellEnd"/>
      <w:r w:rsidRPr="00E3736C">
        <w:rPr>
          <w:color w:val="000000" w:themeColor="text1"/>
        </w:rPr>
        <w:t xml:space="preserve"> (</w:t>
      </w:r>
      <w:proofErr w:type="spellStart"/>
      <w:r w:rsidRPr="00E3736C">
        <w:rPr>
          <w:color w:val="000000" w:themeColor="text1"/>
        </w:rPr>
        <w:t>characters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second</w:t>
      </w:r>
      <w:proofErr w:type="spellEnd"/>
      <w:r w:rsidRPr="00E3736C">
        <w:rPr>
          <w:color w:val="000000" w:themeColor="text1"/>
        </w:rPr>
        <w:t xml:space="preserve">),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drawing>
          <wp:inline distT="0" distB="0" distL="0" distR="0" wp14:anchorId="682386D7" wp14:editId="35F8DA3F">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xml:space="preserve">. Пишущий узел имеет несколько штифтов для закрепления специальных </w:t>
      </w:r>
      <w:r w:rsidRPr="00E3736C">
        <w:rPr>
          <w:color w:val="000000" w:themeColor="text1"/>
        </w:rPr>
        <w:lastRenderedPageBreak/>
        <w:t>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6D96B32" wp14:editId="7DF21B80">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4C16027F" wp14:editId="036AABDD">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Сканеры бывают ручные, портативно-страничные, </w:t>
      </w:r>
      <w:proofErr w:type="spellStart"/>
      <w:r w:rsidRPr="00E3736C">
        <w:rPr>
          <w:color w:val="000000" w:themeColor="text1"/>
        </w:rPr>
        <w:t>планшетно</w:t>
      </w:r>
      <w:proofErr w:type="spellEnd"/>
      <w:r w:rsidRPr="00E3736C">
        <w:rPr>
          <w:color w:val="000000" w:themeColor="text1"/>
        </w:rPr>
        <w:t>-офисные,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w:t>
      </w:r>
      <w:proofErr w:type="spellStart"/>
      <w:r w:rsidRPr="00E3736C">
        <w:rPr>
          <w:color w:val="000000" w:themeColor="text1"/>
        </w:rPr>
        <w:t>light</w:t>
      </w:r>
      <w:proofErr w:type="spellEnd"/>
      <w:r w:rsidRPr="00E3736C">
        <w:rPr>
          <w:color w:val="000000" w:themeColor="text1"/>
        </w:rPr>
        <w:t xml:space="preserve"> </w:t>
      </w:r>
      <w:proofErr w:type="spellStart"/>
      <w:r w:rsidRPr="00E3736C">
        <w:rPr>
          <w:color w:val="000000" w:themeColor="text1"/>
        </w:rPr>
        <w:t>pen</w:t>
      </w:r>
      <w:proofErr w:type="spellEnd"/>
      <w:r w:rsidRPr="00E3736C">
        <w:rPr>
          <w:color w:val="000000" w:themeColor="text1"/>
        </w:rPr>
        <w:t xml:space="preserve">, также — стило, англ. </w:t>
      </w:r>
      <w:proofErr w:type="spellStart"/>
      <w:r w:rsidRPr="00E3736C">
        <w:rPr>
          <w:color w:val="000000" w:themeColor="text1"/>
        </w:rPr>
        <w:t>stylus</w:t>
      </w:r>
      <w:proofErr w:type="spellEnd"/>
      <w:r w:rsidRPr="00E3736C">
        <w:rPr>
          <w:color w:val="000000" w:themeColor="text1"/>
        </w:rPr>
        <w:t>)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2E4FFC14" wp14:editId="4D8646FC">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w:t>
      </w:r>
      <w:r w:rsidRPr="00E3736C">
        <w:rPr>
          <w:color w:val="000000" w:themeColor="text1"/>
        </w:rPr>
        <w:lastRenderedPageBreak/>
        <w:t>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xml:space="preserve">— Графический планшет (или дигитайзер, диджитайзер, от англ. </w:t>
      </w:r>
      <w:proofErr w:type="spellStart"/>
      <w:r w:rsidRPr="00E3736C">
        <w:rPr>
          <w:color w:val="000000" w:themeColor="text1"/>
        </w:rPr>
        <w:t>digitizer</w:t>
      </w:r>
      <w:proofErr w:type="spellEnd"/>
      <w:r w:rsidRPr="00E3736C">
        <w:rPr>
          <w:color w:val="000000" w:themeColor="text1"/>
        </w:rPr>
        <w:t>)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5E0278" wp14:editId="38919607">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w:t>
      </w:r>
      <w:proofErr w:type="spellStart"/>
      <w:r w:rsidRPr="00E3736C">
        <w:rPr>
          <w:color w:val="000000" w:themeColor="text1"/>
        </w:rPr>
        <w:t>dots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inch</w:t>
      </w:r>
      <w:proofErr w:type="spellEnd"/>
      <w:r w:rsidRPr="00E3736C">
        <w:rPr>
          <w:color w:val="000000" w:themeColor="text1"/>
        </w:rPr>
        <w:t xml:space="preserve">, </w:t>
      </w:r>
      <w:proofErr w:type="spellStart"/>
      <w:r w:rsidRPr="00E3736C">
        <w:rPr>
          <w:color w:val="000000" w:themeColor="text1"/>
        </w:rPr>
        <w:t>dpi</w:t>
      </w:r>
      <w:proofErr w:type="spellEnd"/>
      <w:r w:rsidRPr="00E3736C">
        <w:rPr>
          <w:color w:val="000000" w:themeColor="text1"/>
        </w:rPr>
        <w:t xml:space="preserve">). Типичные значения разрешения для современных планшетов составляет несколько тысяч </w:t>
      </w:r>
      <w:proofErr w:type="spellStart"/>
      <w:r w:rsidRPr="00E3736C">
        <w:rPr>
          <w:color w:val="000000" w:themeColor="text1"/>
        </w:rPr>
        <w:t>dpi</w:t>
      </w:r>
      <w:proofErr w:type="spellEnd"/>
      <w:r w:rsidRPr="00E3736C">
        <w:rPr>
          <w:color w:val="000000" w:themeColor="text1"/>
        </w:rPr>
        <w:t xml:space="preserve">.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w:t>
      </w:r>
      <w:proofErr w:type="spellStart"/>
      <w:r w:rsidRPr="00E3736C">
        <w:rPr>
          <w:color w:val="000000" w:themeColor="text1"/>
        </w:rPr>
        <w:t>квазинепрерывных</w:t>
      </w:r>
      <w:proofErr w:type="spellEnd"/>
      <w:r w:rsidRPr="00E3736C">
        <w:rPr>
          <w:color w:val="000000" w:themeColor="text1"/>
        </w:rPr>
        <w:t xml:space="preserve">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w:t>
      </w:r>
      <w:proofErr w:type="spellStart"/>
      <w:r w:rsidRPr="00E3736C">
        <w:rPr>
          <w:color w:val="000000" w:themeColor="text1"/>
        </w:rPr>
        <w:t>touchpad</w:t>
      </w:r>
      <w:proofErr w:type="spellEnd"/>
      <w:r w:rsidRPr="00E3736C">
        <w:rPr>
          <w:color w:val="000000" w:themeColor="text1"/>
        </w:rPr>
        <w:t xml:space="preserve">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w:t>
      </w:r>
      <w:proofErr w:type="spellStart"/>
      <w:r w:rsidRPr="00E3736C">
        <w:rPr>
          <w:color w:val="000000" w:themeColor="text1"/>
        </w:rPr>
        <w:t>тачпадов</w:t>
      </w:r>
      <w:proofErr w:type="spellEnd"/>
      <w:r w:rsidRPr="00E3736C">
        <w:rPr>
          <w:color w:val="000000" w:themeColor="text1"/>
        </w:rPr>
        <w:t xml:space="preserve"> основана на измерении ёмкости пальца или измерении ёмкости между сенсорами. Ёмкостные сенсоры расположены вдоль вертикальной и горизонтальной осей </w:t>
      </w:r>
      <w:proofErr w:type="spellStart"/>
      <w:r w:rsidRPr="00E3736C">
        <w:rPr>
          <w:color w:val="000000" w:themeColor="text1"/>
        </w:rPr>
        <w:t>тачпада</w:t>
      </w:r>
      <w:proofErr w:type="spellEnd"/>
      <w:r w:rsidRPr="00E3736C">
        <w:rPr>
          <w:color w:val="000000" w:themeColor="text1"/>
        </w:rPr>
        <w:t>,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44355B9E" wp14:editId="4E088467">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Поскольку работа устройства основана на измерении ёмкости, </w:t>
      </w:r>
      <w:proofErr w:type="spellStart"/>
      <w:r w:rsidRPr="00E3736C">
        <w:rPr>
          <w:color w:val="000000" w:themeColor="text1"/>
        </w:rPr>
        <w:t>тачпад</w:t>
      </w:r>
      <w:proofErr w:type="spellEnd"/>
      <w:r w:rsidRPr="00E3736C">
        <w:rPr>
          <w:color w:val="000000" w:themeColor="text1"/>
        </w:rPr>
        <w:t xml:space="preserve"> не будет работать, если водить по нему каким-либо непроводящим предметом, например, основанием карандаша. В случае использования проводящих предметов </w:t>
      </w:r>
      <w:proofErr w:type="spellStart"/>
      <w:r w:rsidRPr="00E3736C">
        <w:rPr>
          <w:color w:val="000000" w:themeColor="text1"/>
        </w:rPr>
        <w:t>тачпад</w:t>
      </w:r>
      <w:proofErr w:type="spellEnd"/>
      <w:r w:rsidRPr="00E3736C">
        <w:rPr>
          <w:color w:val="000000" w:themeColor="text1"/>
        </w:rPr>
        <w:t xml:space="preserve"> будет работать только при достаточной площади соприкосновения. Влажные пальцы затрудняют работу </w:t>
      </w:r>
      <w:proofErr w:type="spellStart"/>
      <w:r w:rsidRPr="00E3736C">
        <w:rPr>
          <w:color w:val="000000" w:themeColor="text1"/>
        </w:rPr>
        <w:t>тачпада</w:t>
      </w:r>
      <w:proofErr w:type="spellEnd"/>
      <w:r w:rsidRPr="00E3736C">
        <w:rPr>
          <w:color w:val="000000" w:themeColor="text1"/>
        </w:rPr>
        <w:t>.</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xml:space="preserve">- предназначен для управления устройствами с помощью простого прикосновения к экрану. Сенсорные экраны зарекомендовали себя как наиболее </w:t>
      </w:r>
      <w:r w:rsidRPr="00E3736C">
        <w:rPr>
          <w:color w:val="000000" w:themeColor="text1"/>
        </w:rPr>
        <w:lastRenderedPageBreak/>
        <w:t>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7CC529D" wp14:editId="348A19C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w:t>
      </w:r>
      <w:proofErr w:type="gramStart"/>
      <w:r w:rsidRPr="00E3736C">
        <w:rPr>
          <w:b/>
          <w:color w:val="000000" w:themeColor="text1"/>
        </w:rPr>
        <w:t>1.</w:t>
      </w:r>
      <w:r w:rsidRPr="00E3736C">
        <w:rPr>
          <w:color w:val="000000" w:themeColor="text1"/>
        </w:rPr>
        <w:t>Ознакомится</w:t>
      </w:r>
      <w:proofErr w:type="gramEnd"/>
      <w:r w:rsidRPr="00E3736C">
        <w:rPr>
          <w:color w:val="000000" w:themeColor="text1"/>
        </w:rPr>
        <w:t xml:space="preserve">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w:t>
      </w:r>
      <w:proofErr w:type="gramStart"/>
      <w:r w:rsidRPr="00E3736C">
        <w:rPr>
          <w:color w:val="000000" w:themeColor="text1"/>
        </w:rPr>
        <w:t>например</w:t>
      </w:r>
      <w:proofErr w:type="gramEnd"/>
      <w:r w:rsidRPr="00E3736C">
        <w:rPr>
          <w:color w:val="000000" w:themeColor="text1"/>
        </w:rPr>
        <w:t>: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9"/>
        <w:gridCol w:w="1285"/>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 xml:space="preserve">Опишите назначение </w:t>
            </w:r>
            <w:proofErr w:type="spellStart"/>
            <w:r w:rsidRPr="00E3736C">
              <w:rPr>
                <w:color w:val="000000" w:themeColor="text1"/>
              </w:rPr>
              <w:t>плотера</w:t>
            </w:r>
            <w:proofErr w:type="spellEnd"/>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Количество часов: </w:t>
      </w:r>
      <w:r w:rsidR="00CF6BF1">
        <w:rPr>
          <w:rFonts w:ascii="Times New Roman" w:hAnsi="Times New Roman"/>
          <w:b/>
          <w:color w:val="000000" w:themeColor="text1"/>
          <w:sz w:val="24"/>
          <w:szCs w:val="24"/>
        </w:rPr>
        <w:t>1</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proofErr w:type="gramStart"/>
      <w:r w:rsidRPr="00E3736C">
        <w:rPr>
          <w:rFonts w:ascii="Times New Roman" w:hAnsi="Times New Roman"/>
          <w:color w:val="000000" w:themeColor="text1"/>
          <w:sz w:val="24"/>
          <w:szCs w:val="24"/>
        </w:rPr>
        <w:t>( _</w:t>
      </w:r>
      <w:proofErr w:type="gramEnd"/>
      <w:r w:rsidRPr="00E3736C">
        <w:rPr>
          <w:rFonts w:ascii="Times New Roman" w:hAnsi="Times New Roman"/>
          <w:color w:val="000000" w:themeColor="text1"/>
          <w:sz w:val="24"/>
          <w:szCs w:val="24"/>
        </w:rPr>
        <w:t>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3">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4"/>
          <w:footerReference w:type="first" r:id="rId45"/>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C1637F">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C1637F">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C1637F">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C1637F">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C1637F">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C1637F">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C1637F">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C1637F">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C1637F">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C1637F">
      <w:pPr>
        <w:numPr>
          <w:ilvl w:val="0"/>
          <w:numId w:val="234"/>
        </w:numPr>
        <w:ind w:left="0" w:firstLine="709"/>
        <w:jc w:val="both"/>
      </w:pPr>
      <w:r w:rsidRPr="00E3736C">
        <w:rPr>
          <w:i/>
        </w:rPr>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lastRenderedPageBreak/>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C1637F">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C1637F">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C1637F">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C1637F">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C1637F">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C1637F">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C1637F">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C1637F">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 xml:space="preserve">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w:t>
      </w:r>
      <w:proofErr w:type="gramStart"/>
      <w:r w:rsidRPr="00E3736C">
        <w:t>данных[</w:t>
      </w:r>
      <w:proofErr w:type="gramEnd"/>
      <w:r w:rsidRPr="00E3736C">
        <w:t>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C1637F">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C1637F">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C1637F">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C1637F">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t xml:space="preserve">2. Принципы, создание и использование АРМ </w:t>
      </w:r>
    </w:p>
    <w:p w:rsidR="000D21C2" w:rsidRPr="00E3736C" w:rsidRDefault="000D21C2" w:rsidP="00E3736C">
      <w:pPr>
        <w:ind w:firstLine="709"/>
        <w:jc w:val="both"/>
      </w:pPr>
      <w:r w:rsidRPr="00E3736C">
        <w:lastRenderedPageBreak/>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w:t>
      </w:r>
      <w:proofErr w:type="gramStart"/>
      <w:r w:rsidRPr="00E3736C">
        <w:t>С:Бухгалтерия</w:t>
      </w:r>
      <w:proofErr w:type="gramEnd"/>
      <w:r w:rsidRPr="00E3736C">
        <w:t>,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 xml:space="preserve">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w:t>
      </w:r>
      <w:proofErr w:type="gramStart"/>
      <w:r w:rsidRPr="00E3736C">
        <w:t>АРМ[</w:t>
      </w:r>
      <w:proofErr w:type="gramEnd"/>
      <w:r w:rsidRPr="00E3736C">
        <w:t>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 xml:space="preserve">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w:t>
      </w:r>
      <w:proofErr w:type="gramStart"/>
      <w:r w:rsidRPr="00E3736C">
        <w:t>пользователя[</w:t>
      </w:r>
      <w:proofErr w:type="gramEnd"/>
      <w:r w:rsidRPr="00E3736C">
        <w:t>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w:t>
      </w:r>
      <w:r w:rsidRPr="00E3736C">
        <w:lastRenderedPageBreak/>
        <w:t>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C1637F">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C1637F">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C1637F">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C1637F">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C1637F">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C1637F">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C1637F">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C1637F">
      <w:pPr>
        <w:numPr>
          <w:ilvl w:val="0"/>
          <w:numId w:val="238"/>
        </w:numPr>
        <w:ind w:left="0" w:firstLine="709"/>
        <w:jc w:val="both"/>
      </w:pPr>
      <w:r w:rsidRPr="00E3736C">
        <w:t xml:space="preserve">Устанавливайте монитор таким образом, чтобы от него не отражался свет. При верхнем освещении пользуйтесь жалюзи, </w:t>
      </w:r>
      <w:proofErr w:type="spellStart"/>
      <w:r w:rsidRPr="00E3736C">
        <w:t>светорассеивателями</w:t>
      </w:r>
      <w:proofErr w:type="spellEnd"/>
      <w:r w:rsidRPr="00E3736C">
        <w:t>.</w:t>
      </w:r>
    </w:p>
    <w:p w:rsidR="000D21C2" w:rsidRPr="00E3736C" w:rsidRDefault="000D21C2" w:rsidP="00C1637F">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C1637F">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C1637F">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C1637F">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w:t>
      </w:r>
      <w:proofErr w:type="spellStart"/>
      <w:r w:rsidRPr="00E3736C">
        <w:rPr>
          <w:color w:val="000000" w:themeColor="text1"/>
        </w:rPr>
        <w:t>программно</w:t>
      </w:r>
      <w:proofErr w:type="spellEnd"/>
      <w:r w:rsidRPr="00E3736C">
        <w:rPr>
          <w:color w:val="000000" w:themeColor="text1"/>
        </w:rPr>
        <w:t xml:space="preserve">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Локальные сети</w:t>
      </w:r>
      <w:r w:rsidRPr="00E3736C">
        <w:rPr>
          <w:color w:val="000000" w:themeColor="text1"/>
        </w:rPr>
        <w:t xml:space="preserve"> (LAN, </w:t>
      </w:r>
      <w:proofErr w:type="spellStart"/>
      <w:r w:rsidRPr="00E3736C">
        <w:rPr>
          <w:color w:val="000000" w:themeColor="text1"/>
        </w:rPr>
        <w:t>Local</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lastRenderedPageBreak/>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t>
      </w:r>
      <w:proofErr w:type="spellStart"/>
      <w:r w:rsidRPr="00E3736C">
        <w:rPr>
          <w:color w:val="000000" w:themeColor="text1"/>
        </w:rPr>
        <w:t>Wide</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w:t>
      </w:r>
      <w:proofErr w:type="spellStart"/>
      <w:r w:rsidRPr="00E3736C">
        <w:rPr>
          <w:color w:val="000000" w:themeColor="text1"/>
        </w:rPr>
        <w:t>bus</w:t>
      </w:r>
      <w:proofErr w:type="spellEnd"/>
      <w:r w:rsidRPr="00E3736C">
        <w:rPr>
          <w:color w:val="000000" w:themeColor="text1"/>
        </w:rPr>
        <w:t xml:space="preserve">),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w:t>
      </w:r>
      <w:proofErr w:type="gramStart"/>
      <w:r w:rsidRPr="00E3736C">
        <w:rPr>
          <w:color w:val="000000" w:themeColor="text1"/>
        </w:rPr>
        <w:t>топологии</w:t>
      </w:r>
      <w:proofErr w:type="gramEnd"/>
      <w:r w:rsidRPr="00E3736C">
        <w:rPr>
          <w:color w:val="000000" w:themeColor="text1"/>
        </w:rPr>
        <w:t xml:space="preserve"> создается </w:t>
      </w:r>
      <w:proofErr w:type="spellStart"/>
      <w:r w:rsidRPr="00E3736C">
        <w:rPr>
          <w:color w:val="000000" w:themeColor="text1"/>
        </w:rPr>
        <w:t>одноранговая</w:t>
      </w:r>
      <w:proofErr w:type="spellEnd"/>
      <w:r w:rsidRPr="00E3736C">
        <w:rPr>
          <w:color w:val="000000" w:themeColor="text1"/>
        </w:rPr>
        <w:t xml:space="preserve">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w:t>
      </w:r>
      <w:proofErr w:type="spellStart"/>
      <w:r w:rsidRPr="00E3736C">
        <w:rPr>
          <w:color w:val="000000" w:themeColor="text1"/>
        </w:rPr>
        <w:t>star</w:t>
      </w:r>
      <w:proofErr w:type="spellEnd"/>
      <w:r w:rsidRPr="00E3736C">
        <w:rPr>
          <w:color w:val="000000" w:themeColor="text1"/>
        </w:rPr>
        <w:t xml:space="preserve">),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Кольцо (</w:t>
      </w:r>
      <w:proofErr w:type="spellStart"/>
      <w:r w:rsidRPr="00E3736C">
        <w:rPr>
          <w:color w:val="000000" w:themeColor="text1"/>
        </w:rPr>
        <w:t>ring</w:t>
      </w:r>
      <w:proofErr w:type="spellEnd"/>
      <w:r w:rsidRPr="00E3736C">
        <w:rPr>
          <w:color w:val="000000" w:themeColor="text1"/>
        </w:rPr>
        <w:t xml:space="preserve">),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В отдельных случаях при конструировании сети используют комбинированную топологию. Например, дерево (</w:t>
      </w:r>
      <w:proofErr w:type="spellStart"/>
      <w:r w:rsidRPr="00E3736C">
        <w:rPr>
          <w:color w:val="000000" w:themeColor="text1"/>
        </w:rPr>
        <w:t>tree</w:t>
      </w:r>
      <w:proofErr w:type="spellEnd"/>
      <w:r w:rsidRPr="00E3736C">
        <w:rPr>
          <w:color w:val="000000" w:themeColor="text1"/>
        </w:rPr>
        <w:t xml:space="preserv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кабелем, достигает 90 м. Скорость передачи информации - от 10 до 155 </w:t>
      </w:r>
      <w:r w:rsidRPr="00E3736C">
        <w:rPr>
          <w:color w:val="000000" w:themeColor="text1"/>
        </w:rPr>
        <w:lastRenderedPageBreak/>
        <w:t xml:space="preserve">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w:t>
      </w:r>
      <w:proofErr w:type="spellStart"/>
      <w:r w:rsidRPr="00E3736C">
        <w:rPr>
          <w:color w:val="000000" w:themeColor="text1"/>
        </w:rPr>
        <w:t>gateway</w:t>
      </w:r>
      <w:proofErr w:type="spellEnd"/>
      <w:r w:rsidRPr="00E3736C">
        <w:rPr>
          <w:color w:val="000000" w:themeColor="text1"/>
        </w:rPr>
        <w:t xml:space="preserve">)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w:t>
      </w:r>
      <w:proofErr w:type="spellStart"/>
      <w:r w:rsidRPr="00E3736C">
        <w:rPr>
          <w:color w:val="000000" w:themeColor="text1"/>
        </w:rPr>
        <w:t>одногруппникам</w:t>
      </w:r>
      <w:proofErr w:type="spellEnd"/>
      <w:r w:rsidRPr="00E3736C">
        <w:rPr>
          <w:color w:val="000000" w:themeColor="text1"/>
        </w:rPr>
        <w:t>.</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 xml:space="preserve">В своей папке Почта_1 прочитайте письма от других пользователей, </w:t>
      </w:r>
      <w:proofErr w:type="gramStart"/>
      <w:r w:rsidRPr="00E3736C">
        <w:rPr>
          <w:color w:val="000000" w:themeColor="text1"/>
        </w:rPr>
        <w:t>например</w:t>
      </w:r>
      <w:proofErr w:type="gramEnd"/>
      <w:r w:rsidRPr="00E3736C">
        <w:rPr>
          <w:color w:val="000000" w:themeColor="text1"/>
        </w:rPr>
        <w:t xml:space="preserve"> письмо2.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r w:rsidR="0085048B">
        <w:rPr>
          <w:rFonts w:eastAsia="SchoolBookCSanPin-Regular"/>
          <w:b/>
          <w:color w:val="000000" w:themeColor="text1"/>
          <w:lang w:eastAsia="en-US"/>
        </w:rPr>
        <w:t>,19,20</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Количество часов:</w:t>
      </w:r>
      <w:r w:rsidR="0085048B">
        <w:rPr>
          <w:b/>
          <w:color w:val="000000" w:themeColor="text1"/>
        </w:rPr>
        <w:t xml:space="preserve"> </w:t>
      </w:r>
      <w:r w:rsidR="0085048B">
        <w:rPr>
          <w:color w:val="000000" w:themeColor="text1"/>
        </w:rPr>
        <w:t>2</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w:t>
      </w:r>
      <w:proofErr w:type="spellStart"/>
      <w:r w:rsidRPr="00E3736C">
        <w:rPr>
          <w:color w:val="000000" w:themeColor="text1"/>
        </w:rPr>
        <w:t>Ethernet</w:t>
      </w:r>
      <w:proofErr w:type="spellEnd"/>
      <w:r w:rsidRPr="00E3736C">
        <w:rPr>
          <w:color w:val="000000" w:themeColor="text1"/>
        </w:rPr>
        <w:t xml:space="preserve">, </w:t>
      </w:r>
      <w:proofErr w:type="spellStart"/>
      <w:r w:rsidRPr="00E3736C">
        <w:rPr>
          <w:color w:val="000000" w:themeColor="text1"/>
        </w:rPr>
        <w:t>HomePNA</w:t>
      </w:r>
      <w:proofErr w:type="spellEnd"/>
      <w:r w:rsidRPr="00E3736C">
        <w:rPr>
          <w:color w:val="000000" w:themeColor="text1"/>
        </w:rPr>
        <w:t xml:space="preserve"> и </w:t>
      </w:r>
      <w:proofErr w:type="spellStart"/>
      <w:r w:rsidRPr="00E3736C">
        <w:rPr>
          <w:color w:val="000000" w:themeColor="text1"/>
        </w:rPr>
        <w:t>Powerline</w:t>
      </w:r>
      <w:proofErr w:type="spellEnd"/>
      <w:r w:rsidRPr="00E3736C">
        <w:rPr>
          <w:color w:val="000000" w:themeColor="text1"/>
        </w:rPr>
        <w:t xml:space="preserv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xml:space="preserve">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w:t>
      </w:r>
      <w:proofErr w:type="spellStart"/>
      <w:r w:rsidRPr="00E3736C">
        <w:rPr>
          <w:color w:val="000000" w:themeColor="text1"/>
        </w:rPr>
        <w:t>Ethernet</w:t>
      </w:r>
      <w:proofErr w:type="spellEnd"/>
      <w:r w:rsidRPr="00E3736C">
        <w:rPr>
          <w:color w:val="000000" w:themeColor="text1"/>
        </w:rPr>
        <w:t xml:space="preserve">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w:t>
      </w:r>
      <w:proofErr w:type="spellStart"/>
      <w:r w:rsidRPr="00E3736C">
        <w:rPr>
          <w:color w:val="000000" w:themeColor="text1"/>
        </w:rPr>
        <w:t>Ethernet</w:t>
      </w:r>
      <w:proofErr w:type="spellEnd"/>
      <w:r w:rsidRPr="00E3736C">
        <w:rPr>
          <w:color w:val="000000" w:themeColor="text1"/>
        </w:rPr>
        <w:t xml:space="preserve">.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 xml:space="preserve">Концентратор </w:t>
      </w:r>
      <w:proofErr w:type="spellStart"/>
      <w:r w:rsidRPr="00E3736C">
        <w:rPr>
          <w:color w:val="000000" w:themeColor="text1"/>
        </w:rPr>
        <w:t>Ethernet</w:t>
      </w:r>
      <w:proofErr w:type="spellEnd"/>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 xml:space="preserve">Задание 2. </w:t>
      </w:r>
      <w:proofErr w:type="gramStart"/>
      <w:r w:rsidRPr="00E3736C">
        <w:rPr>
          <w:b/>
          <w:bCs/>
          <w:color w:val="000000" w:themeColor="text1"/>
          <w:kern w:val="36"/>
        </w:rPr>
        <w:t>Настройка  интернет</w:t>
      </w:r>
      <w:proofErr w:type="gramEnd"/>
      <w:r w:rsidRPr="00E3736C">
        <w:rPr>
          <w:b/>
          <w:bCs/>
          <w:color w:val="000000" w:themeColor="text1"/>
          <w:kern w:val="36"/>
        </w:rPr>
        <w:t xml:space="preserve"> на </w:t>
      </w:r>
      <w:proofErr w:type="spellStart"/>
      <w:r w:rsidRPr="00E3736C">
        <w:rPr>
          <w:b/>
          <w:bCs/>
          <w:color w:val="000000" w:themeColor="text1"/>
          <w:kern w:val="36"/>
        </w:rPr>
        <w:t>Windows</w:t>
      </w:r>
      <w:proofErr w:type="spellEnd"/>
      <w:r w:rsidRPr="00E3736C">
        <w:rPr>
          <w:b/>
          <w:bCs/>
          <w:color w:val="000000" w:themeColor="text1"/>
          <w:kern w:val="36"/>
        </w:rPr>
        <w:t xml:space="preserve"> 7</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w:t>
      </w:r>
      <w:proofErr w:type="gramStart"/>
      <w:r w:rsidRPr="00E3736C">
        <w:rPr>
          <w:color w:val="000000" w:themeColor="text1"/>
        </w:rPr>
        <w:t>( Пуск</w:t>
      </w:r>
      <w:proofErr w:type="gramEnd"/>
      <w:r w:rsidRPr="00E3736C">
        <w:rPr>
          <w:color w:val="000000" w:themeColor="text1"/>
        </w:rPr>
        <w:t xml:space="preserve">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proofErr w:type="spellStart"/>
      <w:r w:rsidR="00C1637F">
        <w:fldChar w:fldCharType="begin"/>
      </w:r>
      <w:r w:rsidR="00C1637F">
        <w:instrText xml:space="preserve"> HYPERLINK "http://www.vashmirpc.ru/publ/sistema/kak_ustanovit_windows_7_instrukcija_po_ustanovke/2-1-0-84" </w:instrText>
      </w:r>
      <w:r w:rsidR="00C1637F">
        <w:fldChar w:fldCharType="separate"/>
      </w:r>
      <w:r w:rsidRPr="00E3736C">
        <w:rPr>
          <w:color w:val="000000" w:themeColor="text1"/>
          <w:u w:val="single"/>
        </w:rPr>
        <w:t>Windows</w:t>
      </w:r>
      <w:proofErr w:type="spellEnd"/>
      <w:r w:rsidRPr="00E3736C">
        <w:rPr>
          <w:color w:val="000000" w:themeColor="text1"/>
          <w:u w:val="single"/>
        </w:rPr>
        <w:t xml:space="preserve"> 7</w:t>
      </w:r>
      <w:r w:rsidR="00C1637F">
        <w:rPr>
          <w:color w:val="000000" w:themeColor="text1"/>
          <w:u w:val="single"/>
        </w:rPr>
        <w:fldChar w:fldCharType="end"/>
      </w:r>
      <w:r w:rsidRPr="00E3736C">
        <w:rPr>
          <w:color w:val="000000" w:themeColor="text1"/>
        </w:rPr>
        <w:t xml:space="preserve">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w:t>
      </w:r>
      <w:proofErr w:type="gramStart"/>
      <w:r w:rsidRPr="00E3736C">
        <w:rPr>
          <w:color w:val="000000" w:themeColor="text1"/>
        </w:rPr>
        <w:t>используете например</w:t>
      </w:r>
      <w:proofErr w:type="gramEnd"/>
      <w:r w:rsidRPr="00E3736C">
        <w:rPr>
          <w:color w:val="000000" w:themeColor="text1"/>
        </w:rPr>
        <w:t xml:space="preserve"> 3G Интернет, то вам необходимо выбрать пункт "Настройка телефонного подключения”. Выбираем необходимый Вам вариант и </w:t>
      </w:r>
      <w:proofErr w:type="gramStart"/>
      <w:r w:rsidRPr="00E3736C">
        <w:rPr>
          <w:color w:val="000000" w:themeColor="text1"/>
        </w:rPr>
        <w:t>нажимаем  "</w:t>
      </w:r>
      <w:proofErr w:type="gramEnd"/>
      <w:r w:rsidRPr="00E3736C">
        <w:rPr>
          <w:color w:val="000000" w:themeColor="text1"/>
        </w:rPr>
        <w:t>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следующем окне нам нужно просто нажать на "Высокоскоростное (с </w:t>
      </w:r>
      <w:proofErr w:type="spellStart"/>
      <w:r w:rsidRPr="00E3736C">
        <w:rPr>
          <w:color w:val="000000" w:themeColor="text1"/>
        </w:rPr>
        <w:t>PPPoE</w:t>
      </w:r>
      <w:proofErr w:type="spellEnd"/>
      <w:r w:rsidRPr="00E3736C">
        <w:rPr>
          <w:color w:val="000000" w:themeColor="text1"/>
        </w:rPr>
        <w:t>)”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 xml:space="preserve">настройки интернета на </w:t>
      </w:r>
      <w:proofErr w:type="spellStart"/>
      <w:r w:rsidRPr="00E3736C">
        <w:rPr>
          <w:b/>
          <w:bCs/>
          <w:color w:val="000000" w:themeColor="text1"/>
        </w:rPr>
        <w:t>Windows</w:t>
      </w:r>
      <w:proofErr w:type="spellEnd"/>
      <w:r w:rsidRPr="00E3736C">
        <w:rPr>
          <w:b/>
          <w:bCs/>
          <w:color w:val="000000" w:themeColor="text1"/>
        </w:rPr>
        <w:t xml:space="preserve"> 7</w:t>
      </w:r>
      <w:r w:rsidRPr="00E3736C">
        <w:rPr>
          <w:color w:val="000000" w:themeColor="text1"/>
        </w:rPr>
        <w:t xml:space="preserve"> будет создание ярлыка подключения на рабочем столе. Для этого опять переходим в панель управления </w:t>
      </w:r>
      <w:proofErr w:type="gramStart"/>
      <w:r w:rsidRPr="00E3736C">
        <w:rPr>
          <w:color w:val="000000" w:themeColor="text1"/>
        </w:rPr>
        <w:t>-&gt;Центр</w:t>
      </w:r>
      <w:proofErr w:type="gramEnd"/>
      <w:r w:rsidRPr="00E3736C">
        <w:rPr>
          <w:color w:val="000000" w:themeColor="text1"/>
        </w:rPr>
        <w:t xml:space="preserve">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 xml:space="preserve">Задание 3. </w:t>
      </w:r>
      <w:proofErr w:type="gramStart"/>
      <w:r w:rsidRPr="00E3736C">
        <w:rPr>
          <w:b/>
          <w:bCs/>
          <w:color w:val="000000" w:themeColor="text1"/>
          <w:kern w:val="36"/>
        </w:rPr>
        <w:t>Настройка  сети</w:t>
      </w:r>
      <w:proofErr w:type="gramEnd"/>
      <w:r w:rsidRPr="00E3736C">
        <w:rPr>
          <w:b/>
          <w:bCs/>
          <w:color w:val="000000" w:themeColor="text1"/>
          <w:kern w:val="36"/>
        </w:rPr>
        <w:t xml:space="preserve"> в </w:t>
      </w:r>
      <w:proofErr w:type="spellStart"/>
      <w:r w:rsidRPr="00E3736C">
        <w:rPr>
          <w:b/>
          <w:bCs/>
          <w:color w:val="000000" w:themeColor="text1"/>
          <w:kern w:val="36"/>
        </w:rPr>
        <w:t>Windows</w:t>
      </w:r>
      <w:proofErr w:type="spellEnd"/>
      <w:r w:rsidRPr="00E3736C">
        <w:rPr>
          <w:b/>
          <w:bCs/>
          <w:color w:val="000000" w:themeColor="text1"/>
          <w:kern w:val="36"/>
        </w:rPr>
        <w:t xml:space="preserve">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w:t>
      </w:r>
      <w:proofErr w:type="spellStart"/>
      <w:r w:rsidRPr="00E3736C">
        <w:rPr>
          <w:color w:val="000000" w:themeColor="text1"/>
        </w:rPr>
        <w:t>Local</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connection</w:t>
      </w:r>
      <w:proofErr w:type="spellEnd"/>
      <w:r w:rsidRPr="00E3736C">
        <w:rPr>
          <w:color w:val="000000" w:themeColor="text1"/>
        </w:rPr>
        <w:t xml:space="preserve">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t>
      </w:r>
      <w:proofErr w:type="spellStart"/>
      <w:r w:rsidRPr="00E3736C">
        <w:rPr>
          <w:color w:val="000000" w:themeColor="text1"/>
        </w:rPr>
        <w:t>Windows</w:t>
      </w:r>
      <w:proofErr w:type="spellEnd"/>
      <w:r w:rsidRPr="00E3736C">
        <w:rPr>
          <w:color w:val="000000" w:themeColor="text1"/>
        </w:rPr>
        <w:t xml:space="preserve">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 xml:space="preserve">Теперь компьютер потребует задать имя для этого подключения в </w:t>
      </w:r>
      <w:proofErr w:type="spellStart"/>
      <w:r w:rsidRPr="00E3736C">
        <w:rPr>
          <w:color w:val="000000" w:themeColor="text1"/>
        </w:rPr>
        <w:t>Windows</w:t>
      </w:r>
      <w:proofErr w:type="spellEnd"/>
      <w:r w:rsidRPr="00E3736C">
        <w:rPr>
          <w:color w:val="000000" w:themeColor="text1"/>
        </w:rPr>
        <w:t xml:space="preserve">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lastRenderedPageBreak/>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Перед вами откроется последнее окно, где необходимо отметить галочкой пункт «Добавить ярлык подключения на 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xml:space="preserve">.         Чтобы далее выполнять работу с интернетом, вам необходимо с рабочего стола в </w:t>
      </w:r>
      <w:proofErr w:type="spellStart"/>
      <w:r w:rsidRPr="00E3736C">
        <w:rPr>
          <w:color w:val="000000" w:themeColor="text1"/>
        </w:rPr>
        <w:t>Windows</w:t>
      </w:r>
      <w:proofErr w:type="spellEnd"/>
      <w:r w:rsidRPr="00E3736C">
        <w:rPr>
          <w:color w:val="000000" w:themeColor="text1"/>
        </w:rPr>
        <w:t xml:space="preserve">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 xml:space="preserve">Задание 4. Настройка локальной сети в </w:t>
      </w:r>
      <w:proofErr w:type="spellStart"/>
      <w:r w:rsidRPr="00E3736C">
        <w:rPr>
          <w:b/>
          <w:bCs/>
          <w:color w:val="000000" w:themeColor="text1"/>
          <w:kern w:val="36"/>
        </w:rPr>
        <w:t>Windows</w:t>
      </w:r>
      <w:proofErr w:type="spellEnd"/>
      <w:r w:rsidRPr="00E3736C">
        <w:rPr>
          <w:b/>
          <w:bCs/>
          <w:color w:val="000000" w:themeColor="text1"/>
          <w:kern w:val="36"/>
        </w:rPr>
        <w:t xml:space="preserve">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proofErr w:type="gramStart"/>
      <w:r w:rsidRPr="00E3736C">
        <w:rPr>
          <w:i/>
          <w:iCs/>
          <w:color w:val="000000" w:themeColor="text1"/>
        </w:rPr>
        <w:t>Готово</w:t>
      </w:r>
      <w:proofErr w:type="gramEnd"/>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Пуск</w:t>
      </w:r>
      <w:proofErr w:type="gramStart"/>
      <w:r w:rsidRPr="00E3736C">
        <w:rPr>
          <w:i/>
          <w:iCs/>
          <w:color w:val="000000" w:themeColor="text1"/>
        </w:rPr>
        <w:t>-&gt;Мой</w:t>
      </w:r>
      <w:proofErr w:type="gramEnd"/>
      <w:r w:rsidRPr="00E3736C">
        <w:rPr>
          <w:i/>
          <w:iCs/>
          <w:color w:val="000000" w:themeColor="text1"/>
        </w:rPr>
        <w:t xml:space="preserve">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 </w:t>
      </w:r>
      <w:proofErr w:type="gramStart"/>
      <w:r w:rsidRPr="00E3736C">
        <w:rPr>
          <w:i/>
          <w:iCs/>
          <w:color w:val="000000" w:themeColor="text1"/>
        </w:rPr>
        <w:t>Установить</w:t>
      </w:r>
      <w:proofErr w:type="gramEnd"/>
      <w:r w:rsidRPr="00E3736C">
        <w:rPr>
          <w:i/>
          <w:iCs/>
          <w:color w:val="000000" w:themeColor="text1"/>
        </w:rPr>
        <w:t xml:space="preserve">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1">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 </w:t>
      </w:r>
      <w:proofErr w:type="gramStart"/>
      <w:r w:rsidRPr="00E3736C">
        <w:rPr>
          <w:i/>
          <w:iCs/>
          <w:color w:val="000000" w:themeColor="text1"/>
        </w:rPr>
        <w:t>Этот</w:t>
      </w:r>
      <w:proofErr w:type="gramEnd"/>
      <w:r w:rsidRPr="00E3736C">
        <w:rPr>
          <w:i/>
          <w:iCs/>
          <w:color w:val="000000" w:themeColor="text1"/>
        </w:rPr>
        <w:t xml:space="preserve"> компьютер подключен к Интернету через шлюз или другой компьютер в сети</w:t>
      </w:r>
      <w:r w:rsidRPr="00E3736C">
        <w:rPr>
          <w:color w:val="000000" w:themeColor="text1"/>
        </w:rPr>
        <w:t xml:space="preserve">.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производится через другой </w:t>
      </w:r>
      <w:proofErr w:type="gramStart"/>
      <w:r w:rsidRPr="00E3736C">
        <w:rPr>
          <w:color w:val="000000" w:themeColor="text1"/>
        </w:rPr>
        <w:t>компьютер</w:t>
      </w:r>
      <w:proofErr w:type="gramEnd"/>
      <w:r w:rsidRPr="00E3736C">
        <w:rPr>
          <w:color w:val="000000" w:themeColor="text1"/>
        </w:rPr>
        <w:t xml:space="preserve"> то выберите,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 </w:t>
      </w:r>
      <w:proofErr w:type="gramStart"/>
      <w:r w:rsidRPr="00E3736C">
        <w:rPr>
          <w:i/>
          <w:iCs/>
          <w:color w:val="000000" w:themeColor="text1"/>
        </w:rPr>
        <w:t>Другое</w:t>
      </w:r>
      <w:proofErr w:type="gramEnd"/>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w:t>
      </w:r>
      <w:proofErr w:type="gramStart"/>
      <w:r w:rsidRPr="00E3736C">
        <w:rPr>
          <w:color w:val="000000" w:themeColor="text1"/>
        </w:rPr>
        <w:t xml:space="preserve">поле  </w:t>
      </w:r>
      <w:r w:rsidRPr="00E3736C">
        <w:rPr>
          <w:i/>
          <w:iCs/>
          <w:color w:val="000000" w:themeColor="text1"/>
        </w:rPr>
        <w:t>Описание</w:t>
      </w:r>
      <w:proofErr w:type="gramEnd"/>
      <w:r w:rsidRPr="00E3736C">
        <w:rPr>
          <w:color w:val="000000" w:themeColor="text1"/>
        </w:rPr>
        <w:t xml:space="preserve"> например «Мой железный </w:t>
      </w:r>
      <w:proofErr w:type="spellStart"/>
      <w:r w:rsidRPr="00E3736C">
        <w:rPr>
          <w:color w:val="000000" w:themeColor="text1"/>
        </w:rPr>
        <w:t>супермонстр</w:t>
      </w:r>
      <w:proofErr w:type="spellEnd"/>
      <w:r w:rsidRPr="00E3736C">
        <w:rPr>
          <w:color w:val="000000" w:themeColor="text1"/>
        </w:rPr>
        <w:t>» или «Покоритель цифровой вселенной». Сетевое имя компьютера будет отображаться в папке </w:t>
      </w:r>
      <w:r w:rsidRPr="00E3736C">
        <w:rPr>
          <w:i/>
          <w:iCs/>
          <w:color w:val="000000" w:themeColor="text1"/>
        </w:rPr>
        <w:t>Сетевое окружение</w:t>
      </w:r>
      <w:r w:rsidRPr="00E3736C">
        <w:rPr>
          <w:color w:val="000000" w:themeColor="text1"/>
        </w:rPr>
        <w:t xml:space="preserve">, и предназначено для идентификации </w:t>
      </w:r>
      <w:r w:rsidRPr="00E3736C">
        <w:rPr>
          <w:color w:val="000000" w:themeColor="text1"/>
        </w:rPr>
        <w:lastRenderedPageBreak/>
        <w:t>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xml:space="preserve">. Можно оставить без изменений базовое название WORKGROUP, автоматически указываемое </w:t>
      </w:r>
      <w:proofErr w:type="spellStart"/>
      <w:r w:rsidRPr="00E3736C">
        <w:rPr>
          <w:i/>
          <w:iCs/>
          <w:color w:val="000000" w:themeColor="text1"/>
        </w:rPr>
        <w:t>Windows</w:t>
      </w:r>
      <w:proofErr w:type="spellEnd"/>
      <w:r w:rsidRPr="00E3736C">
        <w:rPr>
          <w:i/>
          <w:iCs/>
          <w:color w:val="000000" w:themeColor="text1"/>
        </w:rPr>
        <w:t xml:space="preserve">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 </w:t>
      </w:r>
      <w:proofErr w:type="gramStart"/>
      <w:r w:rsidRPr="00E3736C">
        <w:rPr>
          <w:i/>
          <w:iCs/>
          <w:color w:val="000000" w:themeColor="text1"/>
        </w:rPr>
        <w:t>Назад</w:t>
      </w:r>
      <w:proofErr w:type="gramEnd"/>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xml:space="preserve">. Теперь </w:t>
      </w:r>
      <w:proofErr w:type="spellStart"/>
      <w:r w:rsidRPr="00E3736C">
        <w:rPr>
          <w:color w:val="000000" w:themeColor="text1"/>
        </w:rPr>
        <w:t>Windows</w:t>
      </w:r>
      <w:proofErr w:type="spellEnd"/>
      <w:r w:rsidRPr="00E3736C">
        <w:rPr>
          <w:color w:val="000000" w:themeColor="text1"/>
        </w:rPr>
        <w:t xml:space="preserve">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xml:space="preserve">. В поле описание можно ввести любое текстовое описание компьютера (делать это не обязательно). В этом же окне указано название рабочей группы. Щелкните на </w:t>
      </w:r>
      <w:proofErr w:type="gramStart"/>
      <w:r w:rsidRPr="00E3736C">
        <w:rPr>
          <w:color w:val="000000" w:themeColor="text1"/>
        </w:rPr>
        <w:t xml:space="preserve">кнопке  </w:t>
      </w:r>
      <w:r w:rsidRPr="00E3736C">
        <w:rPr>
          <w:i/>
          <w:iCs/>
          <w:color w:val="000000" w:themeColor="text1"/>
        </w:rPr>
        <w:t>Изменить</w:t>
      </w:r>
      <w:proofErr w:type="gramEnd"/>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lastRenderedPageBreak/>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w:t>
      </w:r>
      <w:proofErr w:type="spellStart"/>
      <w:r w:rsidRPr="00E3736C">
        <w:rPr>
          <w:color w:val="000000" w:themeColor="text1"/>
        </w:rPr>
        <w:t>gateway</w:t>
      </w:r>
      <w:proofErr w:type="spellEnd"/>
      <w:r w:rsidRPr="00E3736C">
        <w:rPr>
          <w:color w:val="000000" w:themeColor="text1"/>
        </w:rPr>
        <w:t>)–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 xml:space="preserve">В операционной системе </w:t>
      </w:r>
      <w:proofErr w:type="spellStart"/>
      <w:r w:rsidRPr="00E3736C">
        <w:rPr>
          <w:color w:val="000000" w:themeColor="text1"/>
        </w:rPr>
        <w:t>Windows</w:t>
      </w:r>
      <w:proofErr w:type="spellEnd"/>
      <w:r w:rsidRPr="00E3736C">
        <w:rPr>
          <w:color w:val="000000" w:themeColor="text1"/>
        </w:rPr>
        <w:t xml:space="preserve">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 xml:space="preserve">В операционной системе </w:t>
      </w:r>
      <w:proofErr w:type="spellStart"/>
      <w:r w:rsidRPr="00E3736C">
        <w:rPr>
          <w:color w:val="000000" w:themeColor="text1"/>
        </w:rPr>
        <w:t>Windows</w:t>
      </w:r>
      <w:proofErr w:type="spellEnd"/>
      <w:r w:rsidRPr="00E3736C">
        <w:rPr>
          <w:color w:val="000000" w:themeColor="text1"/>
        </w:rPr>
        <w:t xml:space="preserve">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 xml:space="preserve">Выбрать нужное </w:t>
      </w:r>
      <w:proofErr w:type="gramStart"/>
      <w:r w:rsidRPr="00E3736C">
        <w:rPr>
          <w:color w:val="000000" w:themeColor="text1"/>
        </w:rPr>
        <w:t>подменю:  Конкретные</w:t>
      </w:r>
      <w:proofErr w:type="gramEnd"/>
      <w:r w:rsidRPr="00E3736C">
        <w:rPr>
          <w:color w:val="000000" w:themeColor="text1"/>
        </w:rPr>
        <w:t xml:space="preserve">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lastRenderedPageBreak/>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6031"/>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 xml:space="preserve">4.На </w:t>
      </w:r>
      <w:proofErr w:type="gramStart"/>
      <w:r w:rsidRPr="00E3736C">
        <w:rPr>
          <w:color w:val="000000" w:themeColor="text1"/>
        </w:rPr>
        <w:t>какие  два</w:t>
      </w:r>
      <w:proofErr w:type="gramEnd"/>
      <w:r w:rsidRPr="00E3736C">
        <w:rPr>
          <w:color w:val="000000" w:themeColor="text1"/>
        </w:rPr>
        <w:t xml:space="preserve">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lastRenderedPageBreak/>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2"/>
        <w:gridCol w:w="2448"/>
        <w:gridCol w:w="4739"/>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w:t>
            </w:r>
            <w:proofErr w:type="spellStart"/>
            <w:r w:rsidRPr="00E3736C">
              <w:rPr>
                <w:color w:val="000000" w:themeColor="text1"/>
              </w:rPr>
              <w:t>Boot</w:t>
            </w:r>
            <w:proofErr w:type="spellEnd"/>
            <w:r w:rsidRPr="00E3736C">
              <w:rPr>
                <w:color w:val="000000" w:themeColor="text1"/>
              </w:rPr>
              <w: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файлово-загрузочые</w:t>
            </w:r>
            <w:proofErr w:type="spellEnd"/>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обычные файловые вирусы, которые пытаются заразить антивирусные программы, уничтожая их, или делая 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репликаторные</w:t>
            </w:r>
            <w:proofErr w:type="spellEnd"/>
            <w:r w:rsidRPr="00E3736C">
              <w:rPr>
                <w:rStyle w:val="af0"/>
                <w:rFonts w:eastAsia="Calibri"/>
                <w:color w:val="000000" w:themeColor="text1"/>
              </w:rPr>
              <w:t>,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w:t>
            </w:r>
            <w:proofErr w:type="spellStart"/>
            <w:r w:rsidRPr="00E3736C">
              <w:rPr>
                <w:rStyle w:val="af0"/>
                <w:rFonts w:eastAsia="Calibri"/>
                <w:color w:val="000000" w:themeColor="text1"/>
              </w:rPr>
              <w:t>стелс</w:t>
            </w:r>
            <w:proofErr w:type="spellEnd"/>
            <w:r w:rsidRPr="00E3736C">
              <w:rPr>
                <w:rStyle w:val="af0"/>
                <w:rFonts w:eastAsia="Calibri"/>
                <w:color w:val="000000" w:themeColor="text1"/>
              </w:rPr>
              <w:t>»-вирусы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не имеют ни одного постоянного участка кода, </w:t>
            </w:r>
            <w:proofErr w:type="spellStart"/>
            <w:r w:rsidRPr="00E3736C">
              <w:rPr>
                <w:color w:val="000000" w:themeColor="text1"/>
              </w:rPr>
              <w:t>труднообнаруживаемы</w:t>
            </w:r>
            <w:proofErr w:type="spellEnd"/>
            <w:r w:rsidRPr="00E3736C">
              <w:rPr>
                <w:color w:val="000000" w:themeColor="text1"/>
              </w:rPr>
              <w:t>,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пишутся не в машинных кодах, а на </w:t>
            </w:r>
            <w:proofErr w:type="spellStart"/>
            <w:r w:rsidRPr="00E3736C">
              <w:rPr>
                <w:color w:val="000000" w:themeColor="text1"/>
              </w:rPr>
              <w:t>WordBasic</w:t>
            </w:r>
            <w:proofErr w:type="spellEnd"/>
            <w:r w:rsidRPr="00E3736C">
              <w:rPr>
                <w:color w:val="000000" w:themeColor="text1"/>
              </w:rPr>
              <w:t xml:space="preserve">, живут в документах </w:t>
            </w:r>
            <w:proofErr w:type="spellStart"/>
            <w:r w:rsidRPr="00E3736C">
              <w:rPr>
                <w:color w:val="000000" w:themeColor="text1"/>
              </w:rPr>
              <w:t>Word</w:t>
            </w:r>
            <w:proofErr w:type="spellEnd"/>
            <w:r w:rsidRPr="00E3736C">
              <w:rPr>
                <w:color w:val="000000" w:themeColor="text1"/>
              </w:rPr>
              <w:t>,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w:t>
            </w:r>
            <w:proofErr w:type="spellStart"/>
            <w:r w:rsidRPr="00E3736C">
              <w:rPr>
                <w:color w:val="000000" w:themeColor="text1"/>
              </w:rPr>
              <w:t>самовоспроизводства</w:t>
            </w:r>
            <w:proofErr w:type="spellEnd"/>
            <w:r w:rsidRPr="00E3736C">
              <w:rPr>
                <w:color w:val="000000" w:themeColor="text1"/>
              </w:rPr>
              <w:t>.</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вирусами может произойти при загрузке программы с дискеты, содержащей вирус. Такое </w:t>
      </w:r>
      <w:r w:rsidRPr="00E3736C">
        <w:rPr>
          <w:color w:val="000000" w:themeColor="text1"/>
        </w:rPr>
        <w:lastRenderedPageBreak/>
        <w:t>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Internet</w:t>
      </w:r>
      <w:proofErr w:type="spellEnd"/>
      <w:r w:rsidRPr="00E3736C">
        <w:rPr>
          <w:color w:val="000000" w:themeColor="text1"/>
        </w:rPr>
        <w:t xml:space="preserve"> </w:t>
      </w:r>
      <w:proofErr w:type="spellStart"/>
      <w:r w:rsidRPr="00E3736C">
        <w:rPr>
          <w:color w:val="000000" w:themeColor="text1"/>
        </w:rPr>
        <w:t>Explorer</w:t>
      </w:r>
      <w:proofErr w:type="spellEnd"/>
      <w:r w:rsidRPr="00E3736C">
        <w:rPr>
          <w:color w:val="000000" w:themeColor="text1"/>
        </w:rPr>
        <w:t xml:space="preserve">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 xml:space="preserve">осуществляют поиск характерной для конкретного вируса сигнатуры в оперативной памяти и </w:t>
      </w:r>
      <w:proofErr w:type="gramStart"/>
      <w:r w:rsidRPr="00E3736C">
        <w:rPr>
          <w:color w:val="000000" w:themeColor="text1"/>
        </w:rPr>
        <w:t>в файлах</w:t>
      </w:r>
      <w:proofErr w:type="gramEnd"/>
      <w:r w:rsidRPr="00E3736C">
        <w:rPr>
          <w:color w:val="000000" w:themeColor="text1"/>
        </w:rPr>
        <w:t xml:space="preserve">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w:t>
      </w:r>
      <w:r w:rsidRPr="00E3736C">
        <w:rPr>
          <w:color w:val="000000" w:themeColor="text1"/>
        </w:rPr>
        <w:lastRenderedPageBreak/>
        <w:t>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proofErr w:type="spellStart"/>
      <w:proofErr w:type="gramStart"/>
      <w:r w:rsidRPr="00E3736C">
        <w:rPr>
          <w:rStyle w:val="af1"/>
          <w:color w:val="000000" w:themeColor="text1"/>
        </w:rPr>
        <w:t>иммунизаторы</w:t>
      </w:r>
      <w:proofErr w:type="spellEnd"/>
      <w:r w:rsidRPr="00E3736C">
        <w:rPr>
          <w:rStyle w:val="af1"/>
          <w:color w:val="000000" w:themeColor="text1"/>
        </w:rPr>
        <w:t> </w:t>
      </w:r>
      <w:r w:rsidRPr="00E3736C">
        <w:rPr>
          <w:color w:val="000000" w:themeColor="text1"/>
        </w:rPr>
        <w:t> это</w:t>
      </w:r>
      <w:proofErr w:type="gramEnd"/>
      <w:r w:rsidRPr="00E3736C">
        <w:rPr>
          <w:color w:val="000000" w:themeColor="text1"/>
        </w:rPr>
        <w:t xml:space="preserve">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w:t>
      </w:r>
      <w:proofErr w:type="spellStart"/>
      <w:r w:rsidRPr="00E3736C">
        <w:rPr>
          <w:rStyle w:val="af1"/>
          <w:color w:val="000000" w:themeColor="text1"/>
        </w:rPr>
        <w:t>Personal</w:t>
      </w:r>
      <w:proofErr w:type="spell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предназначен для антивирусной защиты персональных компьютеров, работающих под управлением операционной системы </w:t>
      </w:r>
      <w:proofErr w:type="spellStart"/>
      <w:r w:rsidRPr="00E3736C">
        <w:rPr>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xml:space="preserve">- советы от экспертов Лаборатории Касперского, сопровождающие вас в процессе работы с Антивирусом Касперского </w:t>
      </w:r>
      <w:proofErr w:type="spellStart"/>
      <w:r w:rsidRPr="00E3736C">
        <w:rPr>
          <w:color w:val="000000" w:themeColor="text1"/>
        </w:rPr>
        <w:t>Personal</w:t>
      </w:r>
      <w:proofErr w:type="spellEnd"/>
      <w:r w:rsidRPr="00E3736C">
        <w:rPr>
          <w:color w:val="000000" w:themeColor="text1"/>
        </w:rPr>
        <w:t>,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xml:space="preserve">- фиксирование всех результатов работы Антивируса Касперского </w:t>
      </w:r>
      <w:proofErr w:type="spellStart"/>
      <w:r w:rsidRPr="00E3736C">
        <w:rPr>
          <w:color w:val="000000" w:themeColor="text1"/>
        </w:rPr>
        <w:t>Personal</w:t>
      </w:r>
      <w:proofErr w:type="spellEnd"/>
      <w:r w:rsidRPr="00E3736C">
        <w:rPr>
          <w:color w:val="000000" w:themeColor="text1"/>
        </w:rPr>
        <w:t xml:space="preserve">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 xml:space="preserve">Вы можете запустить проверку сменных дисков из главного окна Антивируса Касперского </w:t>
      </w:r>
      <w:proofErr w:type="spellStart"/>
      <w:r w:rsidRPr="00E3736C">
        <w:rPr>
          <w:color w:val="000000" w:themeColor="text1"/>
        </w:rPr>
        <w:t>Personal</w:t>
      </w:r>
      <w:proofErr w:type="spellEnd"/>
      <w:r w:rsidRPr="00E3736C">
        <w:rPr>
          <w:color w:val="000000" w:themeColor="text1"/>
        </w:rPr>
        <w:t xml:space="preserve">, а также из контекстного меню </w:t>
      </w:r>
      <w:proofErr w:type="spellStart"/>
      <w:r w:rsidRPr="00E3736C">
        <w:rPr>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 xml:space="preserve">Для проверки сменных дисков из контекстного меню </w:t>
      </w:r>
      <w:proofErr w:type="spellStart"/>
      <w:r w:rsidRPr="00E3736C">
        <w:rPr>
          <w:rStyle w:val="af1"/>
          <w:color w:val="000000" w:themeColor="text1"/>
        </w:rPr>
        <w:t>Windows</w:t>
      </w:r>
      <w:proofErr w:type="spellEnd"/>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 xml:space="preserve">Выберите диски (вы можете выбрать сразу и </w:t>
      </w:r>
      <w:proofErr w:type="gramStart"/>
      <w:r w:rsidRPr="00E3736C">
        <w:rPr>
          <w:color w:val="000000" w:themeColor="text1"/>
        </w:rPr>
        <w:t>CD-диск</w:t>
      </w:r>
      <w:proofErr w:type="gramEnd"/>
      <w:r w:rsidRPr="00E3736C">
        <w:rPr>
          <w:color w:val="000000" w:themeColor="text1"/>
        </w:rPr>
        <w:t xml:space="preserve">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Щелчком по правой кнопке мыши откройте контекстное меню </w:t>
      </w:r>
      <w:proofErr w:type="spellStart"/>
      <w:r w:rsidRPr="00E3736C">
        <w:rPr>
          <w:color w:val="000000" w:themeColor="text1"/>
        </w:rPr>
        <w:t>Windows</w:t>
      </w:r>
      <w:proofErr w:type="spellEnd"/>
      <w:r w:rsidRPr="00E3736C">
        <w:rPr>
          <w:color w:val="000000" w:themeColor="text1"/>
        </w:rPr>
        <w:t xml:space="preserve"> и выберите пункт </w:t>
      </w:r>
      <w:proofErr w:type="gramStart"/>
      <w:r w:rsidRPr="00E3736C">
        <w:rPr>
          <w:rStyle w:val="af1"/>
          <w:color w:val="000000" w:themeColor="text1"/>
        </w:rPr>
        <w:t>Проверить</w:t>
      </w:r>
      <w:proofErr w:type="gramEnd"/>
      <w:r w:rsidRPr="00E3736C">
        <w:rPr>
          <w:rStyle w:val="af1"/>
          <w:color w:val="000000" w:themeColor="text1"/>
        </w:rPr>
        <w:t xml:space="preserve">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 xml:space="preserve">CD-диск или дискету на присутствие вирусов из главного окна Антивируса Касперского </w:t>
      </w:r>
      <w:proofErr w:type="spellStart"/>
      <w:r w:rsidRPr="00E3736C">
        <w:rPr>
          <w:rStyle w:val="af1"/>
          <w:color w:val="000000" w:themeColor="text1"/>
        </w:rPr>
        <w:t>Personal</w:t>
      </w:r>
      <w:proofErr w:type="spellEnd"/>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 xml:space="preserve">Вставьте CD-диск в CD-ROM-устройство или дискету в дисковод. Обратите внимание, программа сможет проверить и </w:t>
      </w:r>
      <w:proofErr w:type="gramStart"/>
      <w:r w:rsidRPr="00E3736C">
        <w:rPr>
          <w:color w:val="000000" w:themeColor="text1"/>
        </w:rPr>
        <w:t>CD-диск</w:t>
      </w:r>
      <w:proofErr w:type="gramEnd"/>
      <w:r w:rsidRPr="00E3736C">
        <w:rPr>
          <w:color w:val="000000" w:themeColor="text1"/>
        </w:rPr>
        <w:t xml:space="preserve">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 xml:space="preserve">Воспользуйтесь гиперссылкой </w:t>
      </w:r>
      <w:proofErr w:type="gramStart"/>
      <w:r w:rsidRPr="00E3736C">
        <w:rPr>
          <w:color w:val="000000" w:themeColor="text1"/>
        </w:rPr>
        <w:t>Проверить</w:t>
      </w:r>
      <w:proofErr w:type="gramEnd"/>
      <w:r w:rsidRPr="00E3736C">
        <w:rPr>
          <w:color w:val="000000" w:themeColor="text1"/>
        </w:rPr>
        <w:t xml:space="preserve">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По гиперссылке </w:t>
      </w:r>
      <w:proofErr w:type="gramStart"/>
      <w:r w:rsidRPr="00E3736C">
        <w:rPr>
          <w:color w:val="000000" w:themeColor="text1"/>
        </w:rPr>
        <w:t>Проверить</w:t>
      </w:r>
      <w:proofErr w:type="gramEnd"/>
      <w:r w:rsidRPr="00E3736C">
        <w:rPr>
          <w:color w:val="000000" w:themeColor="text1"/>
        </w:rPr>
        <w:t xml:space="preserve">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Если для проверки вы выбрали только один съемный диск (устройство), по окончании проверки Антивирус Касперского </w:t>
      </w:r>
      <w:proofErr w:type="spellStart"/>
      <w:r w:rsidRPr="00E3736C">
        <w:rPr>
          <w:color w:val="000000" w:themeColor="text1"/>
        </w:rPr>
        <w:t>Personal</w:t>
      </w:r>
      <w:proofErr w:type="spellEnd"/>
      <w:r w:rsidRPr="00E3736C">
        <w:rPr>
          <w:color w:val="000000" w:themeColor="text1"/>
        </w:rPr>
        <w:t xml:space="preserve">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proofErr w:type="spellStart"/>
      <w:r w:rsidRPr="00E3736C">
        <w:rPr>
          <w:rStyle w:val="af1"/>
          <w:color w:val="000000" w:themeColor="text1"/>
        </w:rPr>
        <w:t>boot</w:t>
      </w:r>
      <w:proofErr w:type="spellEnd"/>
      <w:r w:rsidRPr="00E3736C">
        <w:rPr>
          <w:rStyle w:val="af1"/>
          <w:color w:val="000000" w:themeColor="text1"/>
        </w:rPr>
        <w: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xml:space="preserve">, открыть который можно по гиперссылке </w:t>
      </w:r>
      <w:proofErr w:type="gramStart"/>
      <w:r w:rsidRPr="00E3736C">
        <w:rPr>
          <w:color w:val="000000" w:themeColor="text1"/>
        </w:rPr>
        <w:t>Просмотреть</w:t>
      </w:r>
      <w:proofErr w:type="gramEnd"/>
      <w:r w:rsidRPr="00E3736C">
        <w:rPr>
          <w:color w:val="000000" w:themeColor="text1"/>
        </w:rPr>
        <w:t xml:space="preserve">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w:t>
      </w:r>
      <w:proofErr w:type="gramStart"/>
      <w:r w:rsidRPr="00E3736C">
        <w:rPr>
          <w:color w:val="000000" w:themeColor="text1"/>
        </w:rPr>
        <w:t>например</w:t>
      </w:r>
      <w:proofErr w:type="gramEnd"/>
      <w:r w:rsidRPr="00E3736C">
        <w:rPr>
          <w:color w:val="000000" w:themeColor="text1"/>
        </w:rPr>
        <w:t>: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w:t>
      </w:r>
      <w:proofErr w:type="gramStart"/>
      <w:r w:rsidRPr="00E3736C">
        <w:rPr>
          <w:color w:val="000000" w:themeColor="text1"/>
        </w:rPr>
        <w:t>например</w:t>
      </w:r>
      <w:proofErr w:type="gramEnd"/>
      <w:r w:rsidRPr="00E3736C">
        <w:rPr>
          <w:color w:val="000000" w:themeColor="text1"/>
        </w:rPr>
        <w:t>: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proofErr w:type="gramStart"/>
      <w:r w:rsidRPr="00E3736C">
        <w:rPr>
          <w:rStyle w:val="af0"/>
          <w:rFonts w:eastAsia="Calibri"/>
          <w:color w:val="000000" w:themeColor="text1"/>
        </w:rPr>
        <w:t>Подробнее</w:t>
      </w:r>
      <w:proofErr w:type="gramEnd"/>
      <w:r w:rsidRPr="00E3736C">
        <w:rPr>
          <w:rStyle w:val="af0"/>
          <w:rFonts w:eastAsia="Calibri"/>
          <w:color w:val="000000" w:themeColor="text1"/>
        </w:rPr>
        <w:t>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 xml:space="preserve">внимательно относитесь к информации об эпидемиях компьютерных </w:t>
      </w:r>
      <w:proofErr w:type="gramStart"/>
      <w:r w:rsidRPr="00E3736C">
        <w:rPr>
          <w:rStyle w:val="af0"/>
          <w:rFonts w:eastAsia="Calibri"/>
          <w:color w:val="000000" w:themeColor="text1"/>
        </w:rPr>
        <w:t>вирусов.</w:t>
      </w:r>
      <w:r w:rsidRPr="00E3736C">
        <w:rPr>
          <w:color w:val="000000" w:themeColor="text1"/>
        </w:rPr>
        <w:t>.</w:t>
      </w:r>
      <w:proofErr w:type="gram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t>
      </w:r>
      <w:proofErr w:type="spellStart"/>
      <w:r w:rsidRPr="00E3736C">
        <w:rPr>
          <w:rStyle w:val="af0"/>
          <w:rFonts w:eastAsia="Calibri"/>
          <w:color w:val="000000" w:themeColor="text1"/>
        </w:rPr>
        <w:t>Windows</w:t>
      </w:r>
      <w:proofErr w:type="spellEnd"/>
      <w:r w:rsidRPr="00E3736C">
        <w:rPr>
          <w:color w:val="000000" w:themeColor="text1"/>
        </w:rPr>
        <w:t> </w:t>
      </w:r>
      <w:proofErr w:type="spellStart"/>
      <w:r w:rsidRPr="00E3736C">
        <w:rPr>
          <w:rStyle w:val="af0"/>
          <w:rFonts w:eastAsia="Calibri"/>
          <w:color w:val="000000" w:themeColor="text1"/>
        </w:rPr>
        <w:t>Update</w:t>
      </w:r>
      <w:proofErr w:type="spellEnd"/>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t>
      </w:r>
      <w:proofErr w:type="spellStart"/>
      <w:r w:rsidRPr="00E3736C">
        <w:rPr>
          <w:rStyle w:val="af0"/>
          <w:rFonts w:eastAsia="Calibri"/>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 xml:space="preserve">Вставьте дискету в дисковод </w:t>
      </w:r>
      <w:proofErr w:type="gramStart"/>
      <w:r w:rsidRPr="00E3736C">
        <w:rPr>
          <w:color w:val="000000" w:themeColor="text1"/>
        </w:rPr>
        <w:t>А:.</w:t>
      </w:r>
      <w:proofErr w:type="gramEnd"/>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 xml:space="preserve">Запустите имеющуюся у вас антивирусную программу, </w:t>
      </w:r>
      <w:proofErr w:type="gramStart"/>
      <w:r w:rsidRPr="00E3736C">
        <w:rPr>
          <w:color w:val="000000" w:themeColor="text1"/>
        </w:rPr>
        <w:t>например</w:t>
      </w:r>
      <w:proofErr w:type="gramEnd"/>
      <w:r w:rsidRPr="00E3736C">
        <w:rPr>
          <w:color w:val="000000" w:themeColor="text1"/>
        </w:rPr>
        <w:t xml:space="preserve">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Запустите имеющуюся у вас антивирусную программу и проверьте наличие вирусов на локальном диске </w:t>
      </w:r>
      <w:proofErr w:type="gramStart"/>
      <w:r w:rsidRPr="00E3736C">
        <w:rPr>
          <w:color w:val="000000" w:themeColor="text1"/>
        </w:rPr>
        <w:t>С:.</w:t>
      </w:r>
      <w:proofErr w:type="gram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Найдите на диске С: файлы с любым расширением, начинающиеся на букву w </w:t>
      </w:r>
      <w:proofErr w:type="gramStart"/>
      <w:r w:rsidRPr="00E3736C">
        <w:rPr>
          <w:color w:val="000000" w:themeColor="text1"/>
        </w:rPr>
        <w:t>( маска</w:t>
      </w:r>
      <w:proofErr w:type="gramEnd"/>
      <w:r w:rsidRPr="00E3736C">
        <w:rPr>
          <w:color w:val="000000" w:themeColor="text1"/>
        </w:rPr>
        <w:t xml:space="preserve">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 xml:space="preserve">Каковы назначение и основные функции Антивируса Касперского </w:t>
      </w:r>
      <w:proofErr w:type="spellStart"/>
      <w:r w:rsidRPr="00E3736C">
        <w:rPr>
          <w:color w:val="000000" w:themeColor="text1"/>
        </w:rPr>
        <w:t>Personal</w:t>
      </w:r>
      <w:proofErr w:type="spellEnd"/>
      <w:r w:rsidRPr="00E3736C">
        <w:rPr>
          <w:color w:val="000000" w:themeColor="text1"/>
        </w:rPr>
        <w:t>?</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 xml:space="preserve">Количество часов: </w:t>
      </w:r>
      <w:r w:rsidR="001C3665">
        <w:rPr>
          <w:rFonts w:ascii="Times New Roman" w:hAnsi="Times New Roman" w:cs="Times New Roman"/>
          <w:color w:val="000000"/>
          <w:sz w:val="24"/>
          <w:szCs w:val="24"/>
        </w:rPr>
        <w:t>2</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3"/>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3"/>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3"/>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3"/>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3"/>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3"/>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3"/>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3"/>
        <w:spacing w:after="0"/>
        <w:ind w:firstLine="709"/>
        <w:jc w:val="both"/>
      </w:pPr>
      <w:r w:rsidRPr="00E3736C">
        <w:t>Конструкция рабочего стула должна обеспечивать:</w:t>
      </w:r>
    </w:p>
    <w:p w:rsidR="00E52EAC" w:rsidRPr="00E3736C" w:rsidRDefault="00E52EAC" w:rsidP="00E3736C">
      <w:pPr>
        <w:pStyle w:val="af3"/>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3"/>
        <w:spacing w:after="0"/>
        <w:ind w:firstLine="709"/>
        <w:jc w:val="both"/>
      </w:pPr>
      <w:r w:rsidRPr="00E3736C">
        <w:t>- поверхность сиденья с закругленным передним краем;</w:t>
      </w:r>
    </w:p>
    <w:p w:rsidR="00E52EAC" w:rsidRPr="00E3736C" w:rsidRDefault="00E52EAC" w:rsidP="00E3736C">
      <w:pPr>
        <w:pStyle w:val="af3"/>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3"/>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3"/>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3"/>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3"/>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3"/>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3"/>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3"/>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3"/>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3"/>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3"/>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3"/>
        <w:spacing w:after="0"/>
        <w:ind w:firstLine="709"/>
        <w:jc w:val="both"/>
      </w:pPr>
      <w:r w:rsidRPr="00E3736C">
        <w:t xml:space="preserve">На рабочих местах пользователей персональных компьютеров должны обеспечиваться оптимальные параметры микроклимата в соответствии с </w:t>
      </w:r>
      <w:proofErr w:type="spellStart"/>
      <w:r w:rsidRPr="00E3736C">
        <w:t>СанПин</w:t>
      </w:r>
      <w:proofErr w:type="spellEnd"/>
      <w:r w:rsidRPr="00E3736C">
        <w:t xml:space="preserve">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3"/>
        <w:spacing w:after="0"/>
        <w:ind w:firstLine="709"/>
        <w:jc w:val="both"/>
      </w:pPr>
      <w:r w:rsidRPr="00E3736C">
        <w:t xml:space="preserve">Ионный состав воздуха должен содержать следующее количество отрицательных и положительных </w:t>
      </w:r>
      <w:proofErr w:type="spellStart"/>
      <w:r w:rsidRPr="00E3736C">
        <w:t>аэройонов</w:t>
      </w:r>
      <w:proofErr w:type="spellEnd"/>
      <w:r w:rsidRPr="00E3736C">
        <w:t xml:space="preserve">;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w:t>
      </w:r>
      <w:proofErr w:type="spellStart"/>
      <w:r w:rsidRPr="00E3736C">
        <w:t>обеспыливания</w:t>
      </w:r>
      <w:proofErr w:type="spellEnd"/>
      <w:r w:rsidRPr="00E3736C">
        <w:t xml:space="preserve"> и обеззараживания воздуха в помещении рекомендуется применять аппараты завода «Диод» серии «</w:t>
      </w:r>
      <w:proofErr w:type="spellStart"/>
      <w:r w:rsidRPr="00E3736C">
        <w:t>Эллион</w:t>
      </w:r>
      <w:proofErr w:type="spellEnd"/>
      <w:r w:rsidRPr="00E3736C">
        <w:t>».</w:t>
      </w:r>
    </w:p>
    <w:p w:rsidR="00E52EAC" w:rsidRPr="00E3736C" w:rsidRDefault="00E52EAC" w:rsidP="00E3736C">
      <w:pPr>
        <w:pStyle w:val="af3"/>
        <w:spacing w:after="0"/>
        <w:ind w:firstLine="709"/>
        <w:jc w:val="both"/>
      </w:pPr>
      <w:r w:rsidRPr="00E3736C">
        <w:t>Требования к освещению помещений и рабочих мест</w:t>
      </w:r>
    </w:p>
    <w:p w:rsidR="00E52EAC" w:rsidRPr="00E3736C" w:rsidRDefault="00E52EAC" w:rsidP="00E3736C">
      <w:pPr>
        <w:pStyle w:val="af3"/>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3"/>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3"/>
        <w:spacing w:after="0"/>
        <w:ind w:firstLine="709"/>
        <w:jc w:val="both"/>
      </w:pPr>
      <w:r w:rsidRPr="00E3736C">
        <w:t xml:space="preserve">Освещенность на поверхности стола в зоне размещения документа должна быть 300-500 </w:t>
      </w:r>
      <w:proofErr w:type="spellStart"/>
      <w:r w:rsidRPr="00E3736C">
        <w:t>лк</w:t>
      </w:r>
      <w:proofErr w:type="spellEnd"/>
      <w:r w:rsidRPr="00E3736C">
        <w:t xml:space="preserve">.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w:t>
      </w:r>
      <w:proofErr w:type="spellStart"/>
      <w:r w:rsidRPr="00E3736C">
        <w:t>лк</w:t>
      </w:r>
      <w:proofErr w:type="spellEnd"/>
      <w:r w:rsidRPr="00E3736C">
        <w:t>.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3"/>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w:t>
      </w:r>
      <w:proofErr w:type="spellStart"/>
      <w:r w:rsidRPr="00E3736C">
        <w:t>ослепленности</w:t>
      </w:r>
      <w:proofErr w:type="spellEnd"/>
      <w:r w:rsidRPr="00E3736C">
        <w:t xml:space="preserve">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3"/>
        <w:spacing w:after="0"/>
        <w:ind w:firstLine="709"/>
        <w:jc w:val="both"/>
      </w:pPr>
      <w:r w:rsidRPr="00E3736C">
        <w:lastRenderedPageBreak/>
        <w:t xml:space="preserve">Для искусственного освещения помещений с персональными компьютерами следует применять светильники типа ЛПО36 с </w:t>
      </w:r>
      <w:proofErr w:type="spellStart"/>
      <w:r w:rsidRPr="00E3736C">
        <w:t>зеркализованными</w:t>
      </w:r>
      <w:proofErr w:type="spellEnd"/>
      <w:r w:rsidRPr="00E3736C">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w:t>
      </w:r>
      <w:proofErr w:type="spellStart"/>
      <w:r w:rsidRPr="00E3736C">
        <w:t>люминисцентными</w:t>
      </w:r>
      <w:proofErr w:type="spellEnd"/>
      <w:r w:rsidRPr="00E3736C">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w:t>
      </w:r>
      <w:proofErr w:type="spellStart"/>
      <w:r w:rsidRPr="00E3736C">
        <w:t>периметральном</w:t>
      </w:r>
      <w:proofErr w:type="spellEnd"/>
      <w:r w:rsidRPr="00E3736C">
        <w:t xml:space="preserve"> расположении — линии светильников должны располагаться </w:t>
      </w:r>
      <w:proofErr w:type="spellStart"/>
      <w:r w:rsidRPr="00E3736C">
        <w:t>локализованно</w:t>
      </w:r>
      <w:proofErr w:type="spellEnd"/>
      <w:r w:rsidRPr="00E3736C">
        <w:t xml:space="preserve">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w:t>
      </w:r>
      <w:proofErr w:type="spellStart"/>
      <w:r w:rsidRPr="00E3736C">
        <w:t>непросвечивающийся</w:t>
      </w:r>
      <w:proofErr w:type="spellEnd"/>
      <w:r w:rsidRPr="00E3736C">
        <w:t xml:space="preserve"> отражатель с защитным углом не менее 40 градусов.</w:t>
      </w:r>
    </w:p>
    <w:p w:rsidR="00E52EAC" w:rsidRPr="00E3736C" w:rsidRDefault="00E52EAC" w:rsidP="00E3736C">
      <w:pPr>
        <w:pStyle w:val="af3"/>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3"/>
        <w:spacing w:after="0"/>
        <w:ind w:firstLine="709"/>
        <w:jc w:val="both"/>
      </w:pPr>
      <w:r w:rsidRPr="00E3736C">
        <w:t>Требования к шуму и вибрации в помещениях</w:t>
      </w:r>
    </w:p>
    <w:p w:rsidR="00E52EAC" w:rsidRPr="00E3736C" w:rsidRDefault="00E52EAC" w:rsidP="00E3736C">
      <w:pPr>
        <w:pStyle w:val="af3"/>
        <w:spacing w:after="0"/>
        <w:ind w:firstLine="709"/>
        <w:jc w:val="both"/>
      </w:pPr>
      <w:r w:rsidRPr="00E3736C">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E3736C">
        <w:t>дБА</w:t>
      </w:r>
      <w:proofErr w:type="spellEnd"/>
      <w:r w:rsidRPr="00E3736C">
        <w:t xml:space="preserve">. На рабочих местах в помещениях для размещения шумных агрегатов уровень шума не должен превышать 75 </w:t>
      </w:r>
      <w:proofErr w:type="spellStart"/>
      <w:r w:rsidRPr="00E3736C">
        <w:t>дБА</w:t>
      </w:r>
      <w:proofErr w:type="spellEnd"/>
      <w:r w:rsidRPr="00E3736C">
        <w:t>, а уровень вибрации в помещениях допустимых значений по СН 2.2.4/2.1.8.566-96 категория 3, тип «в».</w:t>
      </w:r>
    </w:p>
    <w:p w:rsidR="00E52EAC" w:rsidRPr="00E3736C" w:rsidRDefault="00E52EAC" w:rsidP="00E3736C">
      <w:pPr>
        <w:pStyle w:val="af3"/>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3"/>
        <w:spacing w:after="0"/>
        <w:ind w:firstLine="709"/>
        <w:jc w:val="both"/>
      </w:pPr>
      <w:r w:rsidRPr="00E3736C">
        <w:t>Режим труда и отдыха при работе с компьютером</w:t>
      </w:r>
    </w:p>
    <w:p w:rsidR="00E52EAC" w:rsidRPr="00E3736C" w:rsidRDefault="00E52EAC" w:rsidP="00E3736C">
      <w:pPr>
        <w:pStyle w:val="af3"/>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3"/>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3"/>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3"/>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3"/>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16"/>
        <w:gridCol w:w="2678"/>
        <w:gridCol w:w="2344"/>
        <w:gridCol w:w="2007"/>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Б</w:t>
            </w:r>
          </w:p>
          <w:p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В</w:t>
            </w:r>
          </w:p>
          <w:p w:rsidR="00E52EAC" w:rsidRPr="00E3736C" w:rsidRDefault="00E52EAC" w:rsidP="009F702E">
            <w:pPr>
              <w:jc w:val="center"/>
            </w:pPr>
            <w:r w:rsidRPr="00E3736C">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3"/>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3"/>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3"/>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3"/>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3"/>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3"/>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3"/>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3"/>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3"/>
        <w:spacing w:after="0"/>
        <w:ind w:firstLine="709"/>
        <w:jc w:val="both"/>
      </w:pPr>
      <w:r w:rsidRPr="00E3736C">
        <w:t>Эффективными являются нерегламентированные перерывы (</w:t>
      </w:r>
      <w:proofErr w:type="spellStart"/>
      <w:r w:rsidRPr="00E3736C">
        <w:t>микропаузы</w:t>
      </w:r>
      <w:proofErr w:type="spellEnd"/>
      <w:r w:rsidRPr="00E3736C">
        <w:t>) длительностью 1-3 минуты.</w:t>
      </w:r>
    </w:p>
    <w:p w:rsidR="00E52EAC" w:rsidRPr="00E3736C" w:rsidRDefault="00E52EAC" w:rsidP="00E3736C">
      <w:pPr>
        <w:pStyle w:val="af3"/>
        <w:spacing w:after="0"/>
        <w:ind w:firstLine="709"/>
        <w:jc w:val="both"/>
      </w:pPr>
      <w:r w:rsidRPr="00E3736C">
        <w:t xml:space="preserve">Регламентированные перерывы и </w:t>
      </w:r>
      <w:proofErr w:type="spellStart"/>
      <w:r w:rsidRPr="00E3736C">
        <w:t>микропаузы</w:t>
      </w:r>
      <w:proofErr w:type="spellEnd"/>
      <w:r w:rsidRPr="00E3736C">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3"/>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3"/>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3"/>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3"/>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3"/>
        <w:spacing w:after="0"/>
        <w:ind w:firstLine="709"/>
        <w:jc w:val="both"/>
      </w:pPr>
      <w:r w:rsidRPr="00E3736C">
        <w:t xml:space="preserve">Для снятия усталости аккомодационных мышц и их тренировки используются компьютерные программы типа </w:t>
      </w:r>
      <w:proofErr w:type="spellStart"/>
      <w:r w:rsidRPr="00E3736C">
        <w:t>Relax</w:t>
      </w:r>
      <w:proofErr w:type="spellEnd"/>
      <w:r w:rsidRPr="00E3736C">
        <w:t>.</w:t>
      </w:r>
    </w:p>
    <w:p w:rsidR="00E52EAC" w:rsidRPr="00E3736C" w:rsidRDefault="00E52EAC" w:rsidP="00E3736C">
      <w:pPr>
        <w:pStyle w:val="af3"/>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3"/>
        <w:spacing w:after="0"/>
        <w:ind w:firstLine="709"/>
        <w:jc w:val="both"/>
      </w:pPr>
      <w:r w:rsidRPr="00E3736C">
        <w:t xml:space="preserve">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w:t>
      </w:r>
      <w:r w:rsidRPr="00E3736C">
        <w:lastRenderedPageBreak/>
        <w:t>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3"/>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3"/>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3"/>
        <w:spacing w:after="0"/>
        <w:ind w:firstLine="709"/>
        <w:jc w:val="both"/>
      </w:pPr>
      <w:r w:rsidRPr="00E3736C">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w:t>
      </w:r>
      <w:proofErr w:type="spellStart"/>
      <w:r w:rsidRPr="00E3736C">
        <w:t>приэкранного</w:t>
      </w:r>
      <w:proofErr w:type="spellEnd"/>
      <w:r w:rsidRPr="00E3736C">
        <w:t xml:space="preserve"> фильтра.</w:t>
      </w:r>
    </w:p>
    <w:p w:rsidR="00E52EAC" w:rsidRPr="00E3736C" w:rsidRDefault="00E52EAC" w:rsidP="00E3736C">
      <w:pPr>
        <w:pStyle w:val="af3"/>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3"/>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3"/>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3"/>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3"/>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3"/>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3"/>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3"/>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3"/>
        <w:spacing w:after="0"/>
        <w:ind w:firstLine="709"/>
        <w:jc w:val="both"/>
      </w:pPr>
      <w:r w:rsidRPr="00E3736C">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3"/>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3"/>
        <w:spacing w:after="0"/>
        <w:ind w:firstLine="709"/>
        <w:jc w:val="both"/>
        <w:rPr>
          <w:rStyle w:val="af5"/>
          <w:rFonts w:ascii="Times New Roman" w:hAnsi="Times New Roman" w:cs="Times New Roman"/>
          <w:b w:val="0"/>
          <w:i/>
          <w:sz w:val="24"/>
          <w:szCs w:val="24"/>
        </w:rPr>
      </w:pPr>
      <w:r w:rsidRPr="00E3736C">
        <w:lastRenderedPageBreak/>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865"/>
        <w:gridCol w:w="1539"/>
        <w:gridCol w:w="1590"/>
        <w:gridCol w:w="2811"/>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lastRenderedPageBreak/>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A4460E" w:rsidP="00E3736C">
      <w:pPr>
        <w:ind w:firstLine="709"/>
        <w:rPr>
          <w:b/>
        </w:rPr>
      </w:pPr>
      <w:r>
        <w:rPr>
          <w:b/>
        </w:rPr>
        <w:t>Количество часов: 2</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Со временем </w:t>
      </w:r>
      <w:proofErr w:type="spellStart"/>
      <w:r w:rsidRPr="00E3736C">
        <w:rPr>
          <w:color w:val="000000"/>
          <w:shd w:val="clear" w:color="auto" w:fill="FFFFFF"/>
        </w:rPr>
        <w:t>Windows</w:t>
      </w:r>
      <w:proofErr w:type="spellEnd"/>
      <w:r w:rsidRPr="00E3736C">
        <w:rPr>
          <w:color w:val="000000"/>
          <w:shd w:val="clear" w:color="auto" w:fill="FFFFFF"/>
        </w:rPr>
        <w:t xml:space="preserve">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w:t>
      </w:r>
      <w:proofErr w:type="spellStart"/>
      <w:r w:rsidRPr="00E3736C">
        <w:rPr>
          <w:color w:val="000000"/>
        </w:rPr>
        <w:t>tmp</w:t>
      </w:r>
      <w:proofErr w:type="spellEnd"/>
      <w:r w:rsidRPr="00E3736C">
        <w:rPr>
          <w:color w:val="000000"/>
        </w:rPr>
        <w:t>.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t>
      </w:r>
      <w:proofErr w:type="spellStart"/>
      <w:r w:rsidRPr="00E3736C">
        <w:rPr>
          <w:color w:val="000000"/>
        </w:rPr>
        <w:t>Windows</w:t>
      </w:r>
      <w:proofErr w:type="spellEnd"/>
      <w:r w:rsidRPr="00E3736C">
        <w:rPr>
          <w:color w:val="000000"/>
        </w:rPr>
        <w:t>", в ней найти и открыть папку "</w:t>
      </w:r>
      <w:proofErr w:type="spellStart"/>
      <w:r w:rsidRPr="00E3736C">
        <w:rPr>
          <w:color w:val="000000"/>
        </w:rPr>
        <w:t>Temp</w:t>
      </w:r>
      <w:proofErr w:type="spellEnd"/>
      <w:r w:rsidRPr="00E3736C">
        <w:rPr>
          <w:color w:val="000000"/>
        </w:rPr>
        <w:t>" и удалить в корзину все файлы, имеющие расширение </w:t>
      </w:r>
      <w:r w:rsidRPr="00E3736C">
        <w:rPr>
          <w:i/>
          <w:iCs/>
          <w:color w:val="000000"/>
        </w:rPr>
        <w:t>*</w:t>
      </w:r>
      <w:proofErr w:type="spellStart"/>
      <w:r w:rsidRPr="00E3736C">
        <w:rPr>
          <w:i/>
          <w:iCs/>
          <w:color w:val="000000"/>
        </w:rPr>
        <w:t>tmp</w:t>
      </w:r>
      <w:proofErr w:type="spellEnd"/>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w:t>
      </w:r>
      <w:proofErr w:type="spellStart"/>
      <w:r w:rsidRPr="00E3736C">
        <w:rPr>
          <w:color w:val="000000"/>
        </w:rPr>
        <w:t>Admin</w:t>
      </w:r>
      <w:proofErr w:type="spellEnd"/>
      <w:r w:rsidRPr="00E3736C">
        <w:rPr>
          <w:color w:val="000000"/>
        </w:rPr>
        <w:t>"); в ней открыть папку "</w:t>
      </w:r>
      <w:proofErr w:type="spellStart"/>
      <w:r w:rsidRPr="00E3736C">
        <w:rPr>
          <w:color w:val="000000"/>
        </w:rPr>
        <w:t>Local</w:t>
      </w:r>
      <w:proofErr w:type="spellEnd"/>
      <w:r w:rsidRPr="00E3736C">
        <w:rPr>
          <w:color w:val="000000"/>
        </w:rPr>
        <w:t xml:space="preserve"> </w:t>
      </w:r>
      <w:proofErr w:type="spellStart"/>
      <w:r w:rsidRPr="00E3736C">
        <w:rPr>
          <w:color w:val="000000"/>
        </w:rPr>
        <w:t>Settings</w:t>
      </w:r>
      <w:proofErr w:type="spellEnd"/>
      <w:r w:rsidRPr="00E3736C">
        <w:rPr>
          <w:color w:val="000000"/>
        </w:rPr>
        <w:t>", затем папку "</w:t>
      </w:r>
      <w:proofErr w:type="spellStart"/>
      <w:r w:rsidRPr="00E3736C">
        <w:rPr>
          <w:color w:val="000000"/>
        </w:rPr>
        <w:t>Temp</w:t>
      </w:r>
      <w:proofErr w:type="spellEnd"/>
      <w:r w:rsidRPr="00E3736C">
        <w:rPr>
          <w:color w:val="000000"/>
        </w:rPr>
        <w:t>";</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w:t>
      </w:r>
      <w:proofErr w:type="spellStart"/>
      <w:r w:rsidRPr="00E3736C">
        <w:rPr>
          <w:color w:val="000000"/>
        </w:rPr>
        <w:t>Temp</w:t>
      </w:r>
      <w:proofErr w:type="spellEnd"/>
      <w:r w:rsidRPr="00E3736C">
        <w:rPr>
          <w:color w:val="000000"/>
        </w:rPr>
        <w:t>" выделить все файлы с расширением </w:t>
      </w:r>
      <w:r w:rsidRPr="00E3736C">
        <w:rPr>
          <w:i/>
          <w:iCs/>
          <w:color w:val="000000"/>
        </w:rPr>
        <w:t>*</w:t>
      </w:r>
      <w:proofErr w:type="spellStart"/>
      <w:r w:rsidRPr="00E3736C">
        <w:rPr>
          <w:i/>
          <w:iCs/>
          <w:color w:val="000000"/>
        </w:rPr>
        <w:t>tmp</w:t>
      </w:r>
      <w:proofErr w:type="spellEnd"/>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w:t>
      </w:r>
      <w:proofErr w:type="spellStart"/>
      <w:r w:rsidRPr="00E3736C">
        <w:rPr>
          <w:color w:val="000000"/>
          <w:shd w:val="clear" w:color="auto" w:fill="FFFFFF"/>
        </w:rPr>
        <w:t>part</w:t>
      </w:r>
      <w:proofErr w:type="spellEnd"/>
      <w:r w:rsidRPr="00E3736C">
        <w:rPr>
          <w:color w:val="000000"/>
          <w:shd w:val="clear" w:color="auto" w:fill="FFFFFF"/>
        </w:rPr>
        <w: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на вашем компьютере отключен просмотр скрытых папок и файлов, то иногда папка "</w:t>
      </w:r>
      <w:proofErr w:type="spellStart"/>
      <w:r w:rsidRPr="00E3736C">
        <w:rPr>
          <w:color w:val="000000"/>
          <w:shd w:val="clear" w:color="auto" w:fill="FFFFFF"/>
        </w:rPr>
        <w:t>Local</w:t>
      </w:r>
      <w:proofErr w:type="spellEnd"/>
      <w:r w:rsidRPr="00E3736C">
        <w:rPr>
          <w:color w:val="000000"/>
          <w:shd w:val="clear" w:color="auto" w:fill="FFFFFF"/>
        </w:rPr>
        <w:t xml:space="preserve"> </w:t>
      </w:r>
      <w:proofErr w:type="spellStart"/>
      <w:r w:rsidRPr="00E3736C">
        <w:rPr>
          <w:color w:val="000000"/>
          <w:shd w:val="clear" w:color="auto" w:fill="FFFFFF"/>
        </w:rPr>
        <w:t>Settings</w:t>
      </w:r>
      <w:proofErr w:type="spellEnd"/>
      <w:r w:rsidRPr="00E3736C">
        <w:rPr>
          <w:color w:val="000000"/>
          <w:shd w:val="clear" w:color="auto" w:fill="FFFFFF"/>
        </w:rPr>
        <w:t>"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lastRenderedPageBreak/>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t>
      </w:r>
      <w:proofErr w:type="spellStart"/>
      <w:r w:rsidRPr="00E3736C">
        <w:rPr>
          <w:color w:val="000000"/>
          <w:shd w:val="clear" w:color="auto" w:fill="FFFFFF"/>
        </w:rPr>
        <w:t>Windows</w:t>
      </w:r>
      <w:proofErr w:type="spellEnd"/>
      <w:r w:rsidRPr="00E3736C">
        <w:rPr>
          <w:color w:val="000000"/>
          <w:shd w:val="clear" w:color="auto" w:fill="FFFFFF"/>
        </w:rPr>
        <w:t xml:space="preserve"> </w:t>
      </w:r>
      <w:proofErr w:type="spellStart"/>
      <w:r w:rsidRPr="00E3736C">
        <w:rPr>
          <w:color w:val="000000"/>
          <w:shd w:val="clear" w:color="auto" w:fill="FFFFFF"/>
        </w:rPr>
        <w:t>Disk</w:t>
      </w:r>
      <w:proofErr w:type="spellEnd"/>
      <w:r w:rsidRPr="00E3736C">
        <w:rPr>
          <w:color w:val="000000"/>
          <w:shd w:val="clear" w:color="auto" w:fill="FFFFFF"/>
        </w:rPr>
        <w:t xml:space="preserve"> </w:t>
      </w:r>
      <w:proofErr w:type="spellStart"/>
      <w:r w:rsidRPr="00E3736C">
        <w:rPr>
          <w:color w:val="000000"/>
          <w:shd w:val="clear" w:color="auto" w:fill="FFFFFF"/>
        </w:rPr>
        <w:t>Cleanup</w:t>
      </w:r>
      <w:proofErr w:type="spellEnd"/>
      <w:r w:rsidRPr="00E3736C">
        <w:rPr>
          <w:color w:val="000000"/>
          <w:shd w:val="clear" w:color="auto" w:fill="FFFFFF"/>
        </w:rPr>
        <w:t xml:space="preserve"> </w:t>
      </w:r>
      <w:proofErr w:type="spellStart"/>
      <w:r w:rsidRPr="00E3736C">
        <w:rPr>
          <w:color w:val="000000"/>
          <w:shd w:val="clear" w:color="auto" w:fill="FFFFFF"/>
        </w:rPr>
        <w:t>Utility</w:t>
      </w:r>
      <w:proofErr w:type="spellEnd"/>
      <w:r w:rsidRPr="00E3736C">
        <w:rPr>
          <w:color w:val="000000"/>
          <w:shd w:val="clear" w:color="auto" w:fill="FFFFFF"/>
        </w:rPr>
        <w:t>)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w:t>
      </w:r>
      <w:proofErr w:type="spellStart"/>
      <w:r w:rsidRPr="00E3736C">
        <w:rPr>
          <w:color w:val="000000"/>
          <w:shd w:val="clear" w:color="auto" w:fill="FFFFFF"/>
        </w:rPr>
        <w:t>Disc</w:t>
      </w:r>
      <w:proofErr w:type="spellEnd"/>
      <w:r w:rsidRPr="00E3736C">
        <w:rPr>
          <w:color w:val="000000"/>
          <w:shd w:val="clear" w:color="auto" w:fill="FFFFFF"/>
        </w:rPr>
        <w:t xml:space="preserve"> </w:t>
      </w:r>
      <w:proofErr w:type="spellStart"/>
      <w:r w:rsidRPr="00E3736C">
        <w:rPr>
          <w:color w:val="000000"/>
          <w:shd w:val="clear" w:color="auto" w:fill="FFFFFF"/>
        </w:rPr>
        <w:t>Defragmenter</w:t>
      </w:r>
      <w:proofErr w:type="spellEnd"/>
      <w:r w:rsidRPr="00E3736C">
        <w:rPr>
          <w:color w:val="000000"/>
          <w:shd w:val="clear" w:color="auto" w:fill="FFFFFF"/>
        </w:rPr>
        <w:t xml:space="preserve">) обследует жесткий диск и переставляет </w:t>
      </w:r>
      <w:proofErr w:type="spellStart"/>
      <w:r w:rsidRPr="00E3736C">
        <w:rPr>
          <w:color w:val="000000"/>
          <w:shd w:val="clear" w:color="auto" w:fill="FFFFFF"/>
        </w:rPr>
        <w:t>франментированные</w:t>
      </w:r>
      <w:proofErr w:type="spellEnd"/>
      <w:r w:rsidRPr="00E3736C">
        <w:rPr>
          <w:color w:val="000000"/>
          <w:shd w:val="clear" w:color="auto" w:fill="FFFFFF"/>
        </w:rPr>
        <w:t xml:space="preserve">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Дело в том, что </w:t>
      </w:r>
      <w:proofErr w:type="spellStart"/>
      <w:r w:rsidRPr="00E3736C">
        <w:rPr>
          <w:color w:val="000000"/>
          <w:shd w:val="clear" w:color="auto" w:fill="FFFFFF"/>
        </w:rPr>
        <w:t>Windows</w:t>
      </w:r>
      <w:proofErr w:type="spellEnd"/>
      <w:r w:rsidRPr="00E3736C">
        <w:rPr>
          <w:color w:val="000000"/>
          <w:shd w:val="clear" w:color="auto" w:fill="FFFFFF"/>
        </w:rPr>
        <w:t xml:space="preserve">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 xml:space="preserve">В появившемся окне нажать кнопку «Анализ». Процедура анализа покажет состояние дисков и степень их </w:t>
      </w:r>
      <w:proofErr w:type="spellStart"/>
      <w:r w:rsidRPr="00E3736C">
        <w:rPr>
          <w:color w:val="000000"/>
        </w:rPr>
        <w:t>фрагментированности</w:t>
      </w:r>
      <w:proofErr w:type="spellEnd"/>
      <w:r w:rsidRPr="00E3736C">
        <w:rPr>
          <w:color w:val="000000"/>
        </w:rPr>
        <w:t>,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w:t>
      </w:r>
      <w:proofErr w:type="spellStart"/>
      <w:r w:rsidRPr="00E3736C">
        <w:rPr>
          <w:color w:val="000000"/>
          <w:shd w:val="clear" w:color="auto" w:fill="FFFFFF"/>
        </w:rPr>
        <w:t>Start</w:t>
      </w:r>
      <w:proofErr w:type="spellEnd"/>
      <w:r w:rsidRPr="00E3736C">
        <w:rPr>
          <w:color w:val="000000"/>
          <w:shd w:val="clear" w:color="auto" w:fill="FFFFFF"/>
        </w:rPr>
        <w:t xml:space="preserve"> → </w:t>
      </w:r>
      <w:proofErr w:type="spellStart"/>
      <w:r w:rsidRPr="00E3736C">
        <w:rPr>
          <w:color w:val="000000"/>
          <w:shd w:val="clear" w:color="auto" w:fill="FFFFFF"/>
        </w:rPr>
        <w:t>All</w:t>
      </w:r>
      <w:proofErr w:type="spellEnd"/>
      <w:r w:rsidRPr="00E3736C">
        <w:rPr>
          <w:color w:val="000000"/>
          <w:shd w:val="clear" w:color="auto" w:fill="FFFFFF"/>
        </w:rPr>
        <w:t xml:space="preserve"> </w:t>
      </w:r>
      <w:proofErr w:type="spellStart"/>
      <w:r w:rsidRPr="00E3736C">
        <w:rPr>
          <w:color w:val="000000"/>
          <w:shd w:val="clear" w:color="auto" w:fill="FFFFFF"/>
        </w:rPr>
        <w:t>Programs</w:t>
      </w:r>
      <w:proofErr w:type="spellEnd"/>
      <w:r w:rsidRPr="00E3736C">
        <w:rPr>
          <w:color w:val="000000"/>
          <w:shd w:val="clear" w:color="auto" w:fill="FFFFFF"/>
        </w:rPr>
        <w:t xml:space="preserve"> → </w:t>
      </w:r>
      <w:proofErr w:type="spellStart"/>
      <w:r w:rsidRPr="00E3736C">
        <w:rPr>
          <w:color w:val="000000"/>
          <w:shd w:val="clear" w:color="auto" w:fill="FFFFFF"/>
        </w:rPr>
        <w:t>Accessories</w:t>
      </w:r>
      <w:proofErr w:type="spellEnd"/>
      <w:r w:rsidRPr="00E3736C">
        <w:rPr>
          <w:color w:val="000000"/>
          <w:shd w:val="clear" w:color="auto" w:fill="FFFFFF"/>
        </w:rPr>
        <w:t xml:space="preserve"> → </w:t>
      </w:r>
      <w:proofErr w:type="spellStart"/>
      <w:r w:rsidRPr="00E3736C">
        <w:rPr>
          <w:color w:val="000000"/>
          <w:shd w:val="clear" w:color="auto" w:fill="FFFFFF"/>
        </w:rPr>
        <w:t>System</w:t>
      </w:r>
      <w:proofErr w:type="spellEnd"/>
      <w:r w:rsidRPr="00E3736C">
        <w:rPr>
          <w:color w:val="000000"/>
          <w:shd w:val="clear" w:color="auto" w:fill="FFFFFF"/>
        </w:rPr>
        <w:t xml:space="preserve"> </w:t>
      </w:r>
      <w:proofErr w:type="spellStart"/>
      <w:r w:rsidRPr="00E3736C">
        <w:rPr>
          <w:color w:val="000000"/>
          <w:shd w:val="clear" w:color="auto" w:fill="FFFFFF"/>
        </w:rPr>
        <w:t>Tools</w:t>
      </w:r>
      <w:proofErr w:type="spellEnd"/>
      <w:r w:rsidRPr="00E3736C">
        <w:rPr>
          <w:color w:val="000000"/>
          <w:shd w:val="clear" w:color="auto" w:fill="FFFFFF"/>
        </w:rPr>
        <w:t xml:space="preserve"> → </w:t>
      </w:r>
      <w:proofErr w:type="spellStart"/>
      <w:r w:rsidRPr="00E3736C">
        <w:rPr>
          <w:color w:val="000000"/>
          <w:shd w:val="clear" w:color="auto" w:fill="FFFFFF"/>
        </w:rPr>
        <w:t>Disc</w:t>
      </w:r>
      <w:proofErr w:type="spellEnd"/>
      <w:r w:rsidRPr="00E3736C">
        <w:rPr>
          <w:color w:val="000000"/>
          <w:shd w:val="clear" w:color="auto" w:fill="FFFFFF"/>
        </w:rPr>
        <w:t xml:space="preserve"> </w:t>
      </w:r>
      <w:proofErr w:type="spellStart"/>
      <w:r w:rsidRPr="00E3736C">
        <w:rPr>
          <w:color w:val="000000"/>
          <w:shd w:val="clear" w:color="auto" w:fill="FFFFFF"/>
        </w:rPr>
        <w:t>Defragmenter</w:t>
      </w:r>
      <w:proofErr w:type="spellEnd"/>
      <w:r w:rsidRPr="00E3736C">
        <w:rPr>
          <w:color w:val="000000"/>
          <w:shd w:val="clear" w:color="auto" w:fill="FFFFFF"/>
        </w:rPr>
        <w:t>);</w:t>
      </w:r>
    </w:p>
    <w:p w:rsidR="00E52EAC" w:rsidRPr="00E3736C" w:rsidRDefault="00E52EAC" w:rsidP="00E3736C">
      <w:pPr>
        <w:ind w:firstLine="709"/>
        <w:jc w:val="both"/>
        <w:rPr>
          <w:color w:val="000000"/>
        </w:rPr>
      </w:pPr>
      <w:r w:rsidRPr="00E3736C">
        <w:rPr>
          <w:color w:val="000000"/>
          <w:shd w:val="clear" w:color="auto" w:fill="FFFFFF"/>
        </w:rPr>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proofErr w:type="spellStart"/>
      <w:r w:rsidRPr="00E3736C">
        <w:rPr>
          <w:color w:val="000000"/>
          <w:u w:val="single"/>
          <w:shd w:val="clear" w:color="auto" w:fill="FFFFFF"/>
        </w:rPr>
        <w:t>Windows</w:t>
      </w:r>
      <w:proofErr w:type="spellEnd"/>
      <w:r w:rsidRPr="00E3736C">
        <w:rPr>
          <w:color w:val="000000"/>
          <w:u w:val="single"/>
          <w:shd w:val="clear" w:color="auto" w:fill="FFFFFF"/>
        </w:rPr>
        <w:t xml:space="preserve"> XP</w:t>
      </w:r>
      <w:r w:rsidRPr="00E3736C">
        <w:rPr>
          <w:color w:val="000000"/>
          <w:shd w:val="clear" w:color="auto" w:fill="FFFFFF"/>
        </w:rPr>
        <w:t> - команда </w:t>
      </w:r>
      <w:proofErr w:type="spellStart"/>
      <w:r w:rsidRPr="00E3736C">
        <w:rPr>
          <w:i/>
          <w:iCs/>
          <w:color w:val="000000"/>
          <w:shd w:val="clear" w:color="auto" w:fill="FFFFFF"/>
        </w:rPr>
        <w:t>dfrg.msc</w:t>
      </w:r>
      <w:proofErr w:type="spellEnd"/>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 xml:space="preserve">Утилита Проверка диска </w:t>
      </w:r>
      <w:proofErr w:type="spellStart"/>
      <w:r w:rsidRPr="00E3736C">
        <w:rPr>
          <w:color w:val="000000"/>
          <w:u w:val="single"/>
          <w:shd w:val="clear" w:color="auto" w:fill="FFFFFF"/>
        </w:rPr>
        <w:t>Windows</w:t>
      </w:r>
      <w:proofErr w:type="spellEnd"/>
      <w:r w:rsidRPr="00E3736C">
        <w:rPr>
          <w:color w:val="000000"/>
          <w:u w:val="single"/>
          <w:shd w:val="clear" w:color="auto" w:fill="FFFFFF"/>
        </w:rPr>
        <w:t xml:space="preserve"> XP</w:t>
      </w:r>
      <w:r w:rsidRPr="00E3736C">
        <w:rPr>
          <w:color w:val="000000"/>
          <w:shd w:val="clear" w:color="auto" w:fill="FFFFFF"/>
        </w:rPr>
        <w:t> (</w:t>
      </w:r>
      <w:proofErr w:type="spellStart"/>
      <w:r w:rsidRPr="00E3736C">
        <w:rPr>
          <w:color w:val="000000"/>
          <w:shd w:val="clear" w:color="auto" w:fill="FFFFFF"/>
        </w:rPr>
        <w:t>Windows</w:t>
      </w:r>
      <w:proofErr w:type="spellEnd"/>
      <w:r w:rsidRPr="00E3736C">
        <w:rPr>
          <w:color w:val="000000"/>
          <w:shd w:val="clear" w:color="auto" w:fill="FFFFFF"/>
        </w:rPr>
        <w:t xml:space="preserve"> XP </w:t>
      </w:r>
      <w:proofErr w:type="spellStart"/>
      <w:r w:rsidRPr="00E3736C">
        <w:rPr>
          <w:color w:val="000000"/>
          <w:shd w:val="clear" w:color="auto" w:fill="FFFFFF"/>
        </w:rPr>
        <w:t>Error</w:t>
      </w:r>
      <w:proofErr w:type="spellEnd"/>
      <w:r w:rsidRPr="00E3736C">
        <w:rPr>
          <w:color w:val="000000"/>
          <w:shd w:val="clear" w:color="auto" w:fill="FFFFFF"/>
        </w:rPr>
        <w:t xml:space="preserve"> </w:t>
      </w:r>
      <w:proofErr w:type="spellStart"/>
      <w:r w:rsidRPr="00E3736C">
        <w:rPr>
          <w:color w:val="000000"/>
          <w:shd w:val="clear" w:color="auto" w:fill="FFFFFF"/>
        </w:rPr>
        <w:t>Checking</w:t>
      </w:r>
      <w:proofErr w:type="spellEnd"/>
      <w:r w:rsidRPr="00E3736C">
        <w:rPr>
          <w:color w:val="000000"/>
          <w:shd w:val="clear" w:color="auto" w:fill="FFFFFF"/>
        </w:rPr>
        <w:t xml:space="preserve"> </w:t>
      </w:r>
      <w:proofErr w:type="spellStart"/>
      <w:r w:rsidRPr="00E3736C">
        <w:rPr>
          <w:color w:val="000000"/>
          <w:shd w:val="clear" w:color="auto" w:fill="FFFFFF"/>
        </w:rPr>
        <w:t>Utility</w:t>
      </w:r>
      <w:proofErr w:type="spellEnd"/>
      <w:r w:rsidRPr="00E3736C">
        <w:rPr>
          <w:color w:val="000000"/>
          <w:shd w:val="clear" w:color="auto" w:fill="FFFFFF"/>
        </w:rPr>
        <w:t>)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w:t>
      </w:r>
      <w:proofErr w:type="spellStart"/>
      <w:r w:rsidRPr="00E3736C">
        <w:rPr>
          <w:color w:val="000000"/>
          <w:shd w:val="clear" w:color="auto" w:fill="FFFFFF"/>
        </w:rPr>
        <w:t>bad</w:t>
      </w:r>
      <w:proofErr w:type="spellEnd"/>
      <w:r w:rsidRPr="00E3736C">
        <w:rPr>
          <w:color w:val="000000"/>
          <w:shd w:val="clear" w:color="auto" w:fill="FFFFFF"/>
        </w:rPr>
        <w:t xml:space="preserve"> </w:t>
      </w:r>
      <w:proofErr w:type="spellStart"/>
      <w:r w:rsidRPr="00E3736C">
        <w:rPr>
          <w:color w:val="000000"/>
          <w:shd w:val="clear" w:color="auto" w:fill="FFFFFF"/>
        </w:rPr>
        <w:t>block</w:t>
      </w:r>
      <w:proofErr w:type="spellEnd"/>
      <w:r w:rsidRPr="00E3736C">
        <w:rPr>
          <w:color w:val="000000"/>
          <w:shd w:val="clear" w:color="auto" w:fill="FFFFFF"/>
        </w:rPr>
        <w:t>),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w:t>
      </w:r>
      <w:proofErr w:type="spellStart"/>
      <w:r w:rsidRPr="00E3736C">
        <w:rPr>
          <w:color w:val="000000"/>
        </w:rPr>
        <w:t>Automatically</w:t>
      </w:r>
      <w:proofErr w:type="spellEnd"/>
      <w:r w:rsidRPr="00E3736C">
        <w:rPr>
          <w:color w:val="000000"/>
        </w:rPr>
        <w:t xml:space="preserve"> </w:t>
      </w:r>
      <w:proofErr w:type="spellStart"/>
      <w:r w:rsidRPr="00E3736C">
        <w:rPr>
          <w:color w:val="000000"/>
        </w:rPr>
        <w:t>fix</w:t>
      </w:r>
      <w:proofErr w:type="spellEnd"/>
      <w:r w:rsidRPr="00E3736C">
        <w:rPr>
          <w:color w:val="000000"/>
        </w:rPr>
        <w:t xml:space="preserve"> </w:t>
      </w:r>
      <w:proofErr w:type="spellStart"/>
      <w:r w:rsidRPr="00E3736C">
        <w:rPr>
          <w:color w:val="000000"/>
        </w:rPr>
        <w:t>system</w:t>
      </w:r>
      <w:proofErr w:type="spellEnd"/>
      <w:r w:rsidRPr="00E3736C">
        <w:rPr>
          <w:color w:val="000000"/>
        </w:rPr>
        <w:t xml:space="preserve"> </w:t>
      </w:r>
      <w:proofErr w:type="spellStart"/>
      <w:r w:rsidRPr="00E3736C">
        <w:rPr>
          <w:color w:val="000000"/>
        </w:rPr>
        <w:t>errors</w:t>
      </w:r>
      <w:proofErr w:type="spellEnd"/>
      <w:r w:rsidRPr="00E3736C">
        <w:rPr>
          <w:color w:val="000000"/>
        </w:rPr>
        <w:t>) и «Восстанавливать поврежденные сектора» (</w:t>
      </w:r>
      <w:proofErr w:type="spellStart"/>
      <w:r w:rsidRPr="00E3736C">
        <w:rPr>
          <w:color w:val="000000"/>
        </w:rPr>
        <w:t>Scan</w:t>
      </w:r>
      <w:proofErr w:type="spellEnd"/>
      <w:r w:rsidRPr="00E3736C">
        <w:rPr>
          <w:color w:val="000000"/>
        </w:rPr>
        <w:t xml:space="preserve"> </w:t>
      </w:r>
      <w:proofErr w:type="spellStart"/>
      <w:r w:rsidRPr="00E3736C">
        <w:rPr>
          <w:color w:val="000000"/>
        </w:rPr>
        <w:t>for</w:t>
      </w:r>
      <w:proofErr w:type="spellEnd"/>
      <w:r w:rsidRPr="00E3736C">
        <w:rPr>
          <w:color w:val="000000"/>
        </w:rPr>
        <w:t xml:space="preserve"> </w:t>
      </w:r>
      <w:proofErr w:type="spellStart"/>
      <w:r w:rsidRPr="00E3736C">
        <w:rPr>
          <w:color w:val="000000"/>
        </w:rPr>
        <w:t>and</w:t>
      </w:r>
      <w:proofErr w:type="spellEnd"/>
      <w:r w:rsidRPr="00E3736C">
        <w:rPr>
          <w:color w:val="000000"/>
        </w:rPr>
        <w:t xml:space="preserve"> </w:t>
      </w:r>
      <w:proofErr w:type="spellStart"/>
      <w:r w:rsidRPr="00E3736C">
        <w:rPr>
          <w:color w:val="000000"/>
        </w:rPr>
        <w:t>attempt</w:t>
      </w:r>
      <w:proofErr w:type="spellEnd"/>
      <w:r w:rsidRPr="00E3736C">
        <w:rPr>
          <w:color w:val="000000"/>
        </w:rPr>
        <w:t xml:space="preserve"> </w:t>
      </w:r>
      <w:proofErr w:type="spellStart"/>
      <w:r w:rsidRPr="00E3736C">
        <w:rPr>
          <w:color w:val="000000"/>
        </w:rPr>
        <w:t>recovery</w:t>
      </w:r>
      <w:proofErr w:type="spellEnd"/>
      <w:r w:rsidRPr="00E3736C">
        <w:rPr>
          <w:color w:val="000000"/>
        </w:rPr>
        <w:t xml:space="preserve"> </w:t>
      </w:r>
      <w:proofErr w:type="spellStart"/>
      <w:r w:rsidRPr="00E3736C">
        <w:rPr>
          <w:color w:val="000000"/>
        </w:rPr>
        <w:t>of</w:t>
      </w:r>
      <w:proofErr w:type="spellEnd"/>
      <w:r w:rsidRPr="00E3736C">
        <w:rPr>
          <w:color w:val="000000"/>
        </w:rPr>
        <w:t xml:space="preserve"> </w:t>
      </w:r>
      <w:proofErr w:type="spellStart"/>
      <w:r w:rsidRPr="00E3736C">
        <w:rPr>
          <w:color w:val="000000"/>
        </w:rPr>
        <w:t>bad</w:t>
      </w:r>
      <w:proofErr w:type="spellEnd"/>
      <w:r w:rsidRPr="00E3736C">
        <w:rPr>
          <w:color w:val="000000"/>
        </w:rPr>
        <w:t xml:space="preserve"> </w:t>
      </w:r>
      <w:proofErr w:type="spellStart"/>
      <w:r w:rsidRPr="00E3736C">
        <w:rPr>
          <w:color w:val="000000"/>
        </w:rPr>
        <w:t>sectors</w:t>
      </w:r>
      <w:proofErr w:type="spellEnd"/>
      <w:r w:rsidRPr="00E3736C">
        <w:rPr>
          <w:color w:val="000000"/>
        </w:rPr>
        <w:t>).</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w:t>
      </w:r>
      <w:proofErr w:type="spellStart"/>
      <w:r w:rsidRPr="00E3736C">
        <w:rPr>
          <w:color w:val="000000"/>
        </w:rPr>
        <w:t>Start</w:t>
      </w:r>
      <w:proofErr w:type="spellEnd"/>
      <w:r w:rsidRPr="00E3736C">
        <w:rPr>
          <w:color w:val="000000"/>
        </w:rPr>
        <w:t xml:space="preserve"> → </w:t>
      </w:r>
      <w:proofErr w:type="spellStart"/>
      <w:r w:rsidRPr="00E3736C">
        <w:rPr>
          <w:color w:val="000000"/>
        </w:rPr>
        <w:t>All</w:t>
      </w:r>
      <w:proofErr w:type="spellEnd"/>
      <w:r w:rsidRPr="00E3736C">
        <w:rPr>
          <w:color w:val="000000"/>
        </w:rPr>
        <w:t xml:space="preserve"> </w:t>
      </w:r>
      <w:proofErr w:type="spellStart"/>
      <w:r w:rsidRPr="00E3736C">
        <w:rPr>
          <w:color w:val="000000"/>
        </w:rPr>
        <w:t>Programs</w:t>
      </w:r>
      <w:proofErr w:type="spellEnd"/>
      <w:r w:rsidRPr="00E3736C">
        <w:rPr>
          <w:color w:val="000000"/>
        </w:rPr>
        <w:t xml:space="preserve"> → </w:t>
      </w:r>
      <w:proofErr w:type="spellStart"/>
      <w:r w:rsidRPr="00E3736C">
        <w:rPr>
          <w:color w:val="000000"/>
        </w:rPr>
        <w:t>Accessories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Tools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Restore</w:t>
      </w:r>
      <w:proofErr w:type="spellEnd"/>
      <w:r w:rsidRPr="00E3736C">
        <w:rPr>
          <w:color w:val="000000"/>
        </w:rPr>
        <w:t>);</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Обычно </w:t>
      </w:r>
      <w:proofErr w:type="spellStart"/>
      <w:r w:rsidRPr="00E3736C">
        <w:rPr>
          <w:color w:val="000000"/>
          <w:shd w:val="clear" w:color="auto" w:fill="FFFFFF"/>
        </w:rPr>
        <w:t>Windows</w:t>
      </w:r>
      <w:proofErr w:type="spellEnd"/>
      <w:r w:rsidRPr="00E3736C">
        <w:rPr>
          <w:color w:val="000000"/>
          <w:shd w:val="clear" w:color="auto" w:fill="FFFFFF"/>
        </w:rPr>
        <w:t xml:space="preserve">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w:t>
      </w:r>
      <w:proofErr w:type="spellStart"/>
      <w:r w:rsidRPr="00E3736C">
        <w:rPr>
          <w:color w:val="000000"/>
        </w:rPr>
        <w:t>Start</w:t>
      </w:r>
      <w:proofErr w:type="spellEnd"/>
      <w:r w:rsidRPr="00E3736C">
        <w:rPr>
          <w:color w:val="000000"/>
        </w:rPr>
        <w:t xml:space="preserve"> → </w:t>
      </w:r>
      <w:proofErr w:type="spellStart"/>
      <w:r w:rsidRPr="00E3736C">
        <w:rPr>
          <w:color w:val="000000"/>
        </w:rPr>
        <w:t>All</w:t>
      </w:r>
      <w:proofErr w:type="spellEnd"/>
      <w:r w:rsidRPr="00E3736C">
        <w:rPr>
          <w:color w:val="000000"/>
        </w:rPr>
        <w:t xml:space="preserve"> </w:t>
      </w:r>
      <w:proofErr w:type="spellStart"/>
      <w:r w:rsidRPr="00E3736C">
        <w:rPr>
          <w:color w:val="000000"/>
        </w:rPr>
        <w:t>Programs</w:t>
      </w:r>
      <w:proofErr w:type="spellEnd"/>
      <w:r w:rsidRPr="00E3736C">
        <w:rPr>
          <w:color w:val="000000"/>
        </w:rPr>
        <w:t xml:space="preserve"> → </w:t>
      </w:r>
      <w:proofErr w:type="spellStart"/>
      <w:r w:rsidRPr="00E3736C">
        <w:rPr>
          <w:color w:val="000000"/>
        </w:rPr>
        <w:t>Accessories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Tools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Restore</w:t>
      </w:r>
      <w:proofErr w:type="spellEnd"/>
      <w:r w:rsidRPr="00E3736C">
        <w:rPr>
          <w:color w:val="000000"/>
        </w:rPr>
        <w:t>);</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w:t>
      </w:r>
      <w:proofErr w:type="spellStart"/>
      <w:r w:rsidRPr="00E3736C">
        <w:rPr>
          <w:color w:val="000000"/>
        </w:rPr>
        <w:t>Create</w:t>
      </w:r>
      <w:proofErr w:type="spellEnd"/>
      <w:r w:rsidRPr="00E3736C">
        <w:rPr>
          <w:color w:val="000000"/>
        </w:rPr>
        <w:t xml:space="preserve"> a </w:t>
      </w:r>
      <w:proofErr w:type="spellStart"/>
      <w:r w:rsidRPr="00E3736C">
        <w:rPr>
          <w:color w:val="000000"/>
        </w:rPr>
        <w:t>Restore</w:t>
      </w:r>
      <w:proofErr w:type="spellEnd"/>
      <w:r w:rsidRPr="00E3736C">
        <w:rPr>
          <w:color w:val="000000"/>
        </w:rPr>
        <w:t xml:space="preserve"> </w:t>
      </w:r>
      <w:proofErr w:type="spellStart"/>
      <w:r w:rsidRPr="00E3736C">
        <w:rPr>
          <w:color w:val="000000"/>
        </w:rPr>
        <w:t>Point</w:t>
      </w:r>
      <w:proofErr w:type="spellEnd"/>
      <w:r w:rsidRPr="00E3736C">
        <w:rPr>
          <w:color w:val="000000"/>
        </w:rPr>
        <w: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 xml:space="preserve">В окне «Восстановление системы» появится </w:t>
      </w:r>
      <w:proofErr w:type="gramStart"/>
      <w:r w:rsidRPr="00E3736C">
        <w:rPr>
          <w:color w:val="000000"/>
        </w:rPr>
        <w:t>надпись</w:t>
      </w:r>
      <w:proofErr w:type="gramEnd"/>
      <w:r w:rsidRPr="00E3736C">
        <w:rPr>
          <w:color w:val="000000"/>
        </w:rPr>
        <w:t xml:space="preserve">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w:t>
      </w:r>
      <w:r w:rsidR="001C3665">
        <w:t xml:space="preserve"> 2</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 xml:space="preserve">опечатки при наборе текста. Для устранения грамматических ошибок в среду </w:t>
      </w:r>
      <w:proofErr w:type="spellStart"/>
      <w:r w:rsidRPr="00E3736C">
        <w:t>Word</w:t>
      </w:r>
      <w:proofErr w:type="spellEnd"/>
      <w:r w:rsidRPr="00E3736C">
        <w:t xml:space="preserve">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 xml:space="preserve">По умолчанию </w:t>
      </w:r>
      <w:proofErr w:type="spellStart"/>
      <w:r w:rsidRPr="00E3736C">
        <w:t>Microsoft</w:t>
      </w:r>
      <w:proofErr w:type="spellEnd"/>
      <w:r w:rsidRPr="00E3736C">
        <w:t xml:space="preserve"> </w:t>
      </w:r>
      <w:proofErr w:type="spellStart"/>
      <w:r w:rsidRPr="00E3736C">
        <w:t>Word</w:t>
      </w:r>
      <w:proofErr w:type="spellEnd"/>
      <w:r w:rsidRPr="00E3736C">
        <w:t xml:space="preserve">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w:t>
      </w:r>
      <w:proofErr w:type="spellStart"/>
      <w:r w:rsidRPr="00E3736C">
        <w:t>автотекст</w:t>
      </w:r>
      <w:proofErr w:type="spellEnd"/>
      <w:r w:rsidRPr="00E3736C">
        <w:t>», «</w:t>
      </w:r>
      <w:proofErr w:type="spellStart"/>
      <w:r w:rsidRPr="00E3736C">
        <w:t>автозамена</w:t>
      </w:r>
      <w:proofErr w:type="spellEnd"/>
      <w:r w:rsidRPr="00E3736C">
        <w:t>»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proofErr w:type="spellStart"/>
      <w:r w:rsidRPr="00E3736C">
        <w:rPr>
          <w:b/>
          <w:bCs/>
          <w:u w:val="single"/>
        </w:rPr>
        <w:t>Автозамена</w:t>
      </w:r>
      <w:proofErr w:type="spellEnd"/>
      <w:r w:rsidRPr="00E3736C">
        <w:rPr>
          <w:b/>
          <w:bCs/>
          <w:u w:val="single"/>
        </w:rPr>
        <w:t xml:space="preserve"> и </w:t>
      </w:r>
      <w:proofErr w:type="spellStart"/>
      <w:r w:rsidRPr="00E3736C">
        <w:rPr>
          <w:b/>
          <w:bCs/>
          <w:u w:val="single"/>
        </w:rPr>
        <w:t>Автотекст</w:t>
      </w:r>
      <w:proofErr w:type="spellEnd"/>
    </w:p>
    <w:p w:rsidR="00CF5924" w:rsidRPr="00E3736C" w:rsidRDefault="00CF5924" w:rsidP="00E3736C">
      <w:pPr>
        <w:ind w:firstLine="709"/>
        <w:jc w:val="both"/>
      </w:pPr>
      <w:r w:rsidRPr="00E3736C">
        <w:t xml:space="preserve">Для автоматизации ввода и исправления текста в среде </w:t>
      </w:r>
      <w:proofErr w:type="spellStart"/>
      <w:r w:rsidRPr="00E3736C">
        <w:t>Word</w:t>
      </w:r>
      <w:proofErr w:type="spellEnd"/>
      <w:r w:rsidRPr="00E3736C">
        <w:t xml:space="preserve"> существуют инструменты </w:t>
      </w:r>
      <w:proofErr w:type="spellStart"/>
      <w:r w:rsidRPr="00E3736C">
        <w:t>Автозамена</w:t>
      </w:r>
      <w:proofErr w:type="spellEnd"/>
      <w:r w:rsidRPr="00E3736C">
        <w:t xml:space="preserve"> и </w:t>
      </w:r>
      <w:proofErr w:type="spellStart"/>
      <w:r w:rsidRPr="00E3736C">
        <w:t>Автотекст</w:t>
      </w:r>
      <w:proofErr w:type="spellEnd"/>
      <w:r w:rsidRPr="00E3736C">
        <w:t>.</w:t>
      </w:r>
    </w:p>
    <w:p w:rsidR="00CF5924" w:rsidRPr="00E3736C" w:rsidRDefault="00CF5924" w:rsidP="00E3736C">
      <w:pPr>
        <w:ind w:firstLine="709"/>
        <w:jc w:val="both"/>
      </w:pPr>
      <w:r w:rsidRPr="00E3736C">
        <w:lastRenderedPageBreak/>
        <w:t xml:space="preserve">Бывает, что при вводе текста с клавиатуры вместо нужной клавиши нажимается соседняя или две </w:t>
      </w:r>
      <w:proofErr w:type="gramStart"/>
      <w:r w:rsidRPr="00E3736C">
        <w:t>буквы</w:t>
      </w:r>
      <w:proofErr w:type="gramEnd"/>
      <w:r w:rsidRPr="00E3736C">
        <w:t xml:space="preserve"> нажимаются в обратном порядке. Инструмент </w:t>
      </w:r>
      <w:proofErr w:type="spellStart"/>
      <w:r w:rsidRPr="00E3736C">
        <w:t>Автозамена</w:t>
      </w:r>
      <w:proofErr w:type="spellEnd"/>
      <w:r w:rsidRPr="00E3736C">
        <w:t xml:space="preserve">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 xml:space="preserve">При обнаружении таких опечаток слово автоматически заменяется на правильное. Словарь </w:t>
      </w:r>
      <w:proofErr w:type="spellStart"/>
      <w:r w:rsidRPr="00E3736C">
        <w:t>автозамены</w:t>
      </w:r>
      <w:proofErr w:type="spellEnd"/>
      <w:r w:rsidRPr="00E3736C">
        <w:t xml:space="preserve"> можно пополнять.</w:t>
      </w:r>
    </w:p>
    <w:p w:rsidR="00CF5924" w:rsidRPr="00E3736C" w:rsidRDefault="00CF5924" w:rsidP="00E3736C">
      <w:pPr>
        <w:ind w:firstLine="709"/>
        <w:jc w:val="both"/>
      </w:pPr>
      <w:r w:rsidRPr="00E3736C">
        <w:t xml:space="preserve">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w:t>
      </w:r>
      <w:proofErr w:type="spellStart"/>
      <w:r w:rsidRPr="00E3736C">
        <w:t>автозамен</w:t>
      </w:r>
      <w:proofErr w:type="spellEnd"/>
      <w:r w:rsidRPr="00E3736C">
        <w:t xml:space="preserve">. Для этого в контекстном меню следует выбрать команду </w:t>
      </w:r>
      <w:proofErr w:type="spellStart"/>
      <w:r w:rsidRPr="00E3736C">
        <w:t>Автозамена</w:t>
      </w:r>
      <w:proofErr w:type="spellEnd"/>
      <w:r w:rsidRPr="00E3736C">
        <w:t>.</w:t>
      </w:r>
    </w:p>
    <w:p w:rsidR="00CF5924" w:rsidRPr="00E3736C" w:rsidRDefault="00CF5924" w:rsidP="00E3736C">
      <w:pPr>
        <w:ind w:firstLine="709"/>
        <w:jc w:val="both"/>
      </w:pPr>
      <w:r w:rsidRPr="00E3736C">
        <w:t xml:space="preserve">Инструменты </w:t>
      </w:r>
      <w:proofErr w:type="spellStart"/>
      <w:r w:rsidRPr="00E3736C">
        <w:t>Автотекст</w:t>
      </w:r>
      <w:proofErr w:type="spellEnd"/>
      <w:r w:rsidRPr="00E3736C">
        <w:t xml:space="preserve"> и </w:t>
      </w:r>
      <w:proofErr w:type="spellStart"/>
      <w:r w:rsidRPr="00E3736C">
        <w:t>Автозамена</w:t>
      </w:r>
      <w:proofErr w:type="spellEnd"/>
      <w:r w:rsidRPr="00E3736C">
        <w:t xml:space="preserve">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 xml:space="preserve">Инструмент </w:t>
      </w:r>
      <w:proofErr w:type="spellStart"/>
      <w:r w:rsidRPr="00E3736C">
        <w:t>Автотекст</w:t>
      </w:r>
      <w:proofErr w:type="spellEnd"/>
      <w:r w:rsidRPr="00E3736C">
        <w:t xml:space="preserve">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w:t>
      </w:r>
      <w:proofErr w:type="spellStart"/>
      <w:r w:rsidRPr="00E3736C">
        <w:t>автотекста</w:t>
      </w:r>
      <w:proofErr w:type="spellEnd"/>
      <w:r w:rsidRPr="00E3736C">
        <w:t xml:space="preserve">. Кроме того, в этом списке содержатся элементы для вставки служебной информации, которая, как правило, вставляется в колонтитул, </w:t>
      </w:r>
      <w:proofErr w:type="gramStart"/>
      <w:r w:rsidRPr="00E3736C">
        <w:t>например</w:t>
      </w:r>
      <w:proofErr w:type="gramEnd"/>
      <w:r w:rsidRPr="00E3736C">
        <w:t xml:space="preserve"> имя автора, дата создания, дата печати, имя файла.</w:t>
      </w:r>
    </w:p>
    <w:p w:rsidR="00CF5924" w:rsidRPr="00E3736C" w:rsidRDefault="00CF5924" w:rsidP="00E3736C">
      <w:pPr>
        <w:ind w:firstLine="709"/>
        <w:jc w:val="both"/>
      </w:pPr>
      <w:r w:rsidRPr="00E3736C">
        <w:t xml:space="preserve">Иногда ошибки в словах исправляются без выделения и предупреждения, несмотря на то, что они не записаны в словарь </w:t>
      </w:r>
      <w:proofErr w:type="spellStart"/>
      <w:r w:rsidRPr="00E3736C">
        <w:t>автозамен</w:t>
      </w:r>
      <w:proofErr w:type="spellEnd"/>
      <w:r w:rsidRPr="00E3736C">
        <w:t>.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w:t>
      </w:r>
      <w:proofErr w:type="spellStart"/>
      <w:r w:rsidRPr="00E3736C">
        <w:t>теекст</w:t>
      </w:r>
      <w:proofErr w:type="spellEnd"/>
      <w:r w:rsidRPr="00E3736C">
        <w:t>», «</w:t>
      </w:r>
      <w:proofErr w:type="spellStart"/>
      <w:r w:rsidRPr="00E3736C">
        <w:t>слуучай</w:t>
      </w:r>
      <w:proofErr w:type="spellEnd"/>
      <w:r w:rsidRPr="00E3736C">
        <w:t>»).</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C1637F">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C1637F">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 xml:space="preserve">Реквизиты организации отводится с помощью </w:t>
      </w:r>
      <w:proofErr w:type="gramStart"/>
      <w:r w:rsidRPr="00E3736C">
        <w:rPr>
          <w:rFonts w:ascii="Times New Roman" w:hAnsi="Times New Roman"/>
          <w:sz w:val="24"/>
          <w:szCs w:val="24"/>
        </w:rPr>
        <w:t>линейки</w:t>
      </w:r>
      <w:proofErr w:type="gramEnd"/>
      <w:r w:rsidRPr="00E3736C">
        <w:rPr>
          <w:rFonts w:ascii="Times New Roman" w:hAnsi="Times New Roman"/>
          <w:sz w:val="24"/>
          <w:szCs w:val="24"/>
        </w:rPr>
        <w:t xml:space="preserve">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xml:space="preserve">, размер шрифта – 14 </w:t>
      </w:r>
      <w:proofErr w:type="spellStart"/>
      <w:r w:rsidRPr="00E3736C">
        <w:rPr>
          <w:rFonts w:ascii="Times New Roman" w:hAnsi="Times New Roman"/>
          <w:sz w:val="24"/>
          <w:szCs w:val="24"/>
        </w:rPr>
        <w:t>пт</w:t>
      </w:r>
      <w:proofErr w:type="spellEnd"/>
      <w:r w:rsidRPr="00E3736C">
        <w:rPr>
          <w:rFonts w:ascii="Times New Roman" w:hAnsi="Times New Roman"/>
          <w:sz w:val="24"/>
          <w:szCs w:val="24"/>
        </w:rPr>
        <w:t>, за исключением реквизитов организации, где размер шрифта -12 пт.</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 xml:space="preserve">Реквизиты организации отводится с помощью линейки (рисунок 5). Доводите «отступ слева» и «отступ </w:t>
      </w:r>
      <w:proofErr w:type="gramStart"/>
      <w:r w:rsidRPr="00E3736C">
        <w:rPr>
          <w:rFonts w:ascii="Times New Roman" w:hAnsi="Times New Roman"/>
          <w:sz w:val="24"/>
          <w:szCs w:val="24"/>
        </w:rPr>
        <w:t>справа»  до</w:t>
      </w:r>
      <w:proofErr w:type="gramEnd"/>
      <w:r w:rsidRPr="00E3736C">
        <w:rPr>
          <w:rFonts w:ascii="Times New Roman" w:hAnsi="Times New Roman"/>
          <w:sz w:val="24"/>
          <w:szCs w:val="24"/>
        </w:rPr>
        <w:t xml:space="preserve"> нужного момента. Выравниваете текст по центру.</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w:t>
      </w:r>
      <w:proofErr w:type="gramStart"/>
      <w:r w:rsidRPr="00E3736C">
        <w:rPr>
          <w:rFonts w:ascii="Times New Roman" w:hAnsi="Times New Roman"/>
          <w:sz w:val="24"/>
          <w:szCs w:val="24"/>
        </w:rPr>
        <w:t>общество….</w:t>
      </w:r>
      <w:proofErr w:type="gramEnd"/>
      <w:r w:rsidRPr="00E3736C">
        <w:rPr>
          <w:rFonts w:ascii="Times New Roman" w:hAnsi="Times New Roman"/>
          <w:sz w:val="24"/>
          <w:szCs w:val="24"/>
        </w:rPr>
        <w:t xml:space="preserve">»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C1637F">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proofErr w:type="gramStart"/>
      <w:r w:rsidRPr="00E3736C">
        <w:rPr>
          <w:rStyle w:val="FontStyle183"/>
          <w:color w:val="000000" w:themeColor="text1"/>
        </w:rPr>
        <w:t>Вставить</w:t>
      </w:r>
      <w:proofErr w:type="gramEnd"/>
      <w:r w:rsidRPr="00E3736C">
        <w:rPr>
          <w:rStyle w:val="FontStyle183"/>
          <w:color w:val="000000" w:themeColor="text1"/>
        </w:rPr>
        <w:t xml:space="preserve">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proofErr w:type="gramStart"/>
      <w:r w:rsidRPr="00E3736C">
        <w:rPr>
          <w:rStyle w:val="FontStyle183"/>
          <w:color w:val="000000" w:themeColor="text1"/>
        </w:rPr>
        <w:t>Нарисовать</w:t>
      </w:r>
      <w:proofErr w:type="gramEnd"/>
      <w:r w:rsidRPr="00E3736C">
        <w:rPr>
          <w:rStyle w:val="FontStyle183"/>
          <w:color w:val="000000" w:themeColor="text1"/>
        </w:rPr>
        <w:t xml:space="preserve">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7">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proofErr w:type="gramStart"/>
            <w:r w:rsidRPr="00E3736C">
              <w:rPr>
                <w:rStyle w:val="FontStyle183"/>
                <w:color w:val="000000" w:themeColor="text1"/>
              </w:rPr>
              <w:t>Нарисовать</w:t>
            </w:r>
            <w:proofErr w:type="gramEnd"/>
            <w:r w:rsidRPr="00E3736C">
              <w:rPr>
                <w:rStyle w:val="FontStyle183"/>
                <w:color w:val="000000" w:themeColor="text1"/>
              </w:rPr>
              <w:t xml:space="preserve">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9">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809"/>
        <w:gridCol w:w="4154"/>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proofErr w:type="gramStart"/>
            <w:r w:rsidRPr="00E3736C">
              <w:rPr>
                <w:rStyle w:val="FontStyle183"/>
                <w:color w:val="000000" w:themeColor="text1"/>
              </w:rPr>
              <w:t>Преобразовать</w:t>
            </w:r>
            <w:proofErr w:type="gramEnd"/>
            <w:r w:rsidRPr="00E3736C">
              <w:rPr>
                <w:rStyle w:val="FontStyle183"/>
                <w:color w:val="000000" w:themeColor="text1"/>
              </w:rPr>
              <w:t xml:space="preserve">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1">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2">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08"/>
        <w:gridCol w:w="2713"/>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proofErr w:type="gramStart"/>
      <w:r w:rsidRPr="00E3736C">
        <w:rPr>
          <w:rStyle w:val="FontStyle183"/>
          <w:color w:val="000000" w:themeColor="text1"/>
        </w:rPr>
        <w:t>Нарисовать</w:t>
      </w:r>
      <w:proofErr w:type="gramEnd"/>
      <w:r w:rsidRPr="00E3736C">
        <w:rPr>
          <w:rStyle w:val="FontStyle183"/>
          <w:color w:val="000000" w:themeColor="text1"/>
        </w:rPr>
        <w:t xml:space="preserve">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4"/>
        <w:gridCol w:w="4361"/>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4">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w:t>
            </w:r>
            <w:r w:rsidRPr="00E3736C">
              <w:rPr>
                <w:rStyle w:val="FontStyle185"/>
                <w:color w:val="000000" w:themeColor="text1"/>
              </w:rPr>
              <w:lastRenderedPageBreak/>
              <w:t>его направления и установки полей в 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5">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C1637F">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proofErr w:type="gramStart"/>
      <w:r w:rsidRPr="00E3736C">
        <w:rPr>
          <w:rStyle w:val="FontStyle185"/>
          <w:color w:val="000000" w:themeColor="text1"/>
          <w:lang w:val="en-US"/>
        </w:rPr>
        <w:t>SUM(</w:t>
      </w:r>
      <w:proofErr w:type="gramEnd"/>
      <w:r w:rsidRPr="00E3736C">
        <w:rPr>
          <w:rStyle w:val="FontStyle185"/>
          <w:color w:val="000000" w:themeColor="text1"/>
          <w:lang w:val="en-US"/>
        </w:rPr>
        <w:t>).</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proofErr w:type="gramStart"/>
      <w:r w:rsidRPr="00E3736C">
        <w:rPr>
          <w:rStyle w:val="FontStyle185"/>
          <w:color w:val="000000" w:themeColor="text1"/>
          <w:lang w:val="en-US"/>
        </w:rPr>
        <w:t>SUM</w:t>
      </w:r>
      <w:r w:rsidRPr="00E3736C">
        <w:rPr>
          <w:rStyle w:val="FontStyle185"/>
          <w:color w:val="000000" w:themeColor="text1"/>
        </w:rPr>
        <w:t>(</w:t>
      </w:r>
      <w:proofErr w:type="gramEnd"/>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w:t>
      </w:r>
      <w:proofErr w:type="spellStart"/>
      <w:r w:rsidRPr="00E3736C">
        <w:rPr>
          <w:rStyle w:val="FontStyle185"/>
          <w:b/>
          <w:color w:val="000000" w:themeColor="text1"/>
        </w:rPr>
        <w:t>гр</w:t>
      </w:r>
      <w:proofErr w:type="spellEnd"/>
      <w:r w:rsidRPr="00E3736C">
        <w:rPr>
          <w:rStyle w:val="FontStyle185"/>
          <w:b/>
          <w:color w:val="000000" w:themeColor="text1"/>
        </w:rPr>
        <w:t xml:space="preserve"> </w:t>
      </w:r>
      <w:proofErr w:type="gramStart"/>
      <w:r w:rsidRPr="00E3736C">
        <w:rPr>
          <w:rStyle w:val="FontStyle185"/>
          <w:b/>
          <w:color w:val="000000" w:themeColor="text1"/>
        </w:rPr>
        <w:t>( )</w:t>
      </w:r>
      <w:proofErr w:type="gramEnd"/>
      <w:r w:rsidRPr="00E3736C">
        <w:rPr>
          <w:rStyle w:val="FontStyle185"/>
          <w:b/>
          <w:color w:val="000000" w:themeColor="text1"/>
        </w:rPr>
        <w:t xml:space="preserve"> фамилия имя </w:t>
      </w:r>
      <w:proofErr w:type="spellStart"/>
      <w:r w:rsidRPr="00E3736C">
        <w:rPr>
          <w:rStyle w:val="FontStyle185"/>
          <w:b/>
          <w:color w:val="000000" w:themeColor="text1"/>
        </w:rPr>
        <w:t>прак</w:t>
      </w:r>
      <w:proofErr w:type="spellEnd"/>
      <w:r w:rsidRPr="00E3736C">
        <w:rPr>
          <w:rStyle w:val="FontStyle185"/>
          <w:b/>
          <w:color w:val="000000" w:themeColor="text1"/>
        </w:rPr>
        <w:t xml:space="preserve"> 2</w:t>
      </w:r>
      <w:r w:rsidRPr="00E3736C">
        <w:rPr>
          <w:rStyle w:val="FontStyle185"/>
          <w:color w:val="000000" w:themeColor="text1"/>
        </w:rPr>
        <w:t>.</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lastRenderedPageBreak/>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C1637F">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 xml:space="preserve">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C1637F">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proofErr w:type="spellStart"/>
            <w:r w:rsidRPr="00E3736C">
              <w:rPr>
                <w:rStyle w:val="FontStyle161"/>
                <w:rFonts w:ascii="Times New Roman" w:hAnsi="Times New Roman" w:cs="Times New Roman"/>
                <w:color w:val="000000" w:themeColor="text1"/>
                <w:sz w:val="24"/>
                <w:szCs w:val="24"/>
              </w:rPr>
              <w:t>пп</w:t>
            </w:r>
            <w:proofErr w:type="spellEnd"/>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w:t>
      </w:r>
      <w:proofErr w:type="spellStart"/>
      <w:r w:rsidRPr="00E3736C">
        <w:rPr>
          <w:rStyle w:val="FontStyle185"/>
          <w:color w:val="000000" w:themeColor="text1"/>
        </w:rPr>
        <w:t>сум</w:t>
      </w:r>
      <w:proofErr w:type="spellEnd"/>
      <w:r w:rsidRPr="00E3736C">
        <w:rPr>
          <w:rStyle w:val="FontStyle185"/>
          <w:color w:val="000000" w:themeColor="text1"/>
        </w:rPr>
        <w:t>)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C1637F">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 xml:space="preserve">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C1637F">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C1637F">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 xml:space="preserve">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C1637F">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6">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C1637F">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lastRenderedPageBreak/>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C1637F">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 xml:space="preserve">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C1637F">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7">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C1637F">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 xml:space="preserve">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C1637F">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8">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C1637F">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 xml:space="preserve">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 xml:space="preserve">Скопируйте и вставьте </w:t>
      </w:r>
      <w:proofErr w:type="gramStart"/>
      <w:r w:rsidRPr="00E3736C">
        <w:rPr>
          <w:rStyle w:val="FontStyle185"/>
          <w:color w:val="000000" w:themeColor="text1"/>
        </w:rPr>
        <w:t>таблицу</w:t>
      </w:r>
      <w:proofErr w:type="gramEnd"/>
      <w:r w:rsidRPr="00E3736C">
        <w:rPr>
          <w:rStyle w:val="FontStyle185"/>
          <w:color w:val="000000" w:themeColor="text1"/>
        </w:rPr>
        <w:t xml:space="preserve"> созданную в задании 4.</w:t>
      </w:r>
    </w:p>
    <w:p w:rsidR="00CA4A51" w:rsidRPr="00E3736C" w:rsidRDefault="00CA4A51" w:rsidP="00C1637F">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 xml:space="preserve">1.Создайте </w:t>
      </w:r>
      <w:proofErr w:type="gramStart"/>
      <w:r w:rsidRPr="00E3736C">
        <w:rPr>
          <w:rStyle w:val="FontStyle185"/>
          <w:color w:val="000000" w:themeColor="text1"/>
        </w:rPr>
        <w:t>новую  страницу</w:t>
      </w:r>
      <w:proofErr w:type="gramEnd"/>
      <w:r w:rsidRPr="00E3736C">
        <w:rPr>
          <w:rStyle w:val="FontStyle185"/>
          <w:color w:val="000000" w:themeColor="text1"/>
        </w:rPr>
        <w:t>.</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9">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t>Контрольные вопросы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 xml:space="preserve">Как выделить строку или столбец </w:t>
      </w:r>
      <w:proofErr w:type="gramStart"/>
      <w:r w:rsidRPr="00E3736C">
        <w:rPr>
          <w:rStyle w:val="FontStyle185"/>
          <w:color w:val="000000" w:themeColor="text1"/>
        </w:rPr>
        <w:t>таблицы</w:t>
      </w:r>
      <w:proofErr w:type="gramEnd"/>
      <w:r w:rsidRPr="00E3736C">
        <w:rPr>
          <w:rStyle w:val="FontStyle185"/>
          <w:color w:val="000000" w:themeColor="text1"/>
        </w:rPr>
        <w:t xml:space="preserve"> или их части?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lastRenderedPageBreak/>
        <w:t>Как изменить формат разделительных линий в таблице?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proofErr w:type="gramStart"/>
      <w:r w:rsidRPr="00E3736C">
        <w:rPr>
          <w:rStyle w:val="FontStyle185"/>
          <w:color w:val="000000" w:themeColor="text1"/>
          <w:lang w:val="en-US"/>
        </w:rPr>
        <w:t>INT</w:t>
      </w:r>
      <w:r w:rsidRPr="00E3736C">
        <w:rPr>
          <w:rStyle w:val="FontStyle185"/>
          <w:color w:val="000000" w:themeColor="text1"/>
        </w:rPr>
        <w:t>(</w:t>
      </w:r>
      <w:proofErr w:type="gramEnd"/>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В каком виде будет представлен результат вычислений, если указан формат результата в виде 0,00 </w:t>
      </w:r>
      <w:proofErr w:type="gramStart"/>
      <w:r w:rsidRPr="00E3736C">
        <w:rPr>
          <w:rStyle w:val="FontStyle185"/>
          <w:color w:val="000000" w:themeColor="text1"/>
        </w:rPr>
        <w:t>% ?</w:t>
      </w:r>
      <w:proofErr w:type="gramEnd"/>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w:t>
      </w:r>
      <w:proofErr w:type="spellStart"/>
      <w:r w:rsidRPr="00E3736C">
        <w:rPr>
          <w:color w:val="000000" w:themeColor="text1"/>
        </w:rPr>
        <w:t>бюлетни</w:t>
      </w:r>
      <w:proofErr w:type="spellEnd"/>
      <w:r w:rsidRPr="00E3736C">
        <w:rPr>
          <w:color w:val="000000" w:themeColor="text1"/>
        </w:rPr>
        <w:t xml:space="preserve">, </w:t>
      </w:r>
      <w:proofErr w:type="spellStart"/>
      <w:r w:rsidRPr="00E3736C">
        <w:rPr>
          <w:color w:val="000000" w:themeColor="text1"/>
        </w:rPr>
        <w:t>брошуры</w:t>
      </w:r>
      <w:proofErr w:type="spellEnd"/>
      <w:r w:rsidRPr="00E3736C">
        <w:rPr>
          <w:color w:val="000000" w:themeColor="text1"/>
        </w:rPr>
        <w:t>,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 xml:space="preserve">Во время выбора типа создаваемой публикации в </w:t>
      </w:r>
      <w:proofErr w:type="spellStart"/>
      <w:r w:rsidRPr="00E3736C">
        <w:rPr>
          <w:color w:val="000000" w:themeColor="text1"/>
        </w:rPr>
        <w:t>Publisherотображаются</w:t>
      </w:r>
      <w:proofErr w:type="spellEnd"/>
      <w:r w:rsidRPr="00E3736C">
        <w:rPr>
          <w:color w:val="000000" w:themeColor="text1"/>
        </w:rPr>
        <w:t xml:space="preserve">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C1637F">
      <w:pPr>
        <w:numPr>
          <w:ilvl w:val="0"/>
          <w:numId w:val="109"/>
        </w:numPr>
        <w:ind w:left="0" w:firstLine="709"/>
        <w:jc w:val="both"/>
        <w:rPr>
          <w:color w:val="000000" w:themeColor="text1"/>
        </w:rPr>
      </w:pPr>
      <w:proofErr w:type="spellStart"/>
      <w:r w:rsidRPr="00E3736C">
        <w:rPr>
          <w:color w:val="000000" w:themeColor="text1"/>
        </w:rPr>
        <w:t>Web</w:t>
      </w:r>
      <w:proofErr w:type="spellEnd"/>
      <w:r w:rsidRPr="00E3736C">
        <w:rPr>
          <w:color w:val="000000" w:themeColor="text1"/>
        </w:rPr>
        <w:t>-узлы и электронная почта</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w:t>
      </w: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Office</w:t>
      </w:r>
      <w:proofErr w:type="spellEnd"/>
      <w:r w:rsidRPr="00E3736C">
        <w:rPr>
          <w:color w:val="000000" w:themeColor="text1"/>
        </w:rPr>
        <w:t xml:space="preserve"> / </w:t>
      </w:r>
      <w:proofErr w:type="spellStart"/>
      <w:r w:rsidRPr="00E3736C">
        <w:rPr>
          <w:color w:val="000000" w:themeColor="text1"/>
        </w:rPr>
        <w:t>Microsoft</w:t>
      </w:r>
      <w:proofErr w:type="spellEnd"/>
      <w:r w:rsidRPr="00E3736C">
        <w:rPr>
          <w:color w:val="000000" w:themeColor="text1"/>
        </w:rPr>
        <w:t xml:space="preserve"> Publisher щелчком мыши. Либо </w:t>
      </w:r>
      <w:proofErr w:type="spellStart"/>
      <w:r w:rsidRPr="00E3736C">
        <w:rPr>
          <w:color w:val="000000" w:themeColor="text1"/>
        </w:rPr>
        <w:t>щёлчком</w:t>
      </w:r>
      <w:proofErr w:type="spellEnd"/>
      <w:r w:rsidRPr="00E3736C">
        <w:rPr>
          <w:color w:val="000000" w:themeColor="text1"/>
        </w:rPr>
        <w:t xml:space="preserve">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t>
      </w:r>
      <w:proofErr w:type="spellStart"/>
      <w:r w:rsidRPr="00E3736C">
        <w:rPr>
          <w:color w:val="000000" w:themeColor="text1"/>
        </w:rPr>
        <w:t>Word</w:t>
      </w:r>
      <w:proofErr w:type="spellEnd"/>
      <w:r w:rsidRPr="00E3736C">
        <w:rPr>
          <w:color w:val="000000" w:themeColor="text1"/>
        </w:rPr>
        <w:t xml:space="preserve"> и </w:t>
      </w:r>
      <w:proofErr w:type="spellStart"/>
      <w:r w:rsidRPr="00E3736C">
        <w:rPr>
          <w:color w:val="000000" w:themeColor="text1"/>
        </w:rPr>
        <w:t>Excel</w:t>
      </w:r>
      <w:proofErr w:type="spellEnd"/>
      <w:r w:rsidRPr="00E3736C">
        <w:rPr>
          <w:color w:val="000000" w:themeColor="text1"/>
        </w:rPr>
        <w:t xml:space="preserve">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C1637F">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C1637F">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C1637F">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C1637F">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C1637F">
      <w:pPr>
        <w:numPr>
          <w:ilvl w:val="0"/>
          <w:numId w:val="111"/>
        </w:numPr>
        <w:ind w:left="0" w:firstLine="709"/>
        <w:rPr>
          <w:color w:val="000000" w:themeColor="text1"/>
        </w:rPr>
      </w:pPr>
      <w:r w:rsidRPr="00E3736C">
        <w:rPr>
          <w:color w:val="000000" w:themeColor="text1"/>
        </w:rPr>
        <w:t>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Буклеты</w:t>
      </w:r>
    </w:p>
    <w:p w:rsidR="000F59DB" w:rsidRPr="00E3736C" w:rsidRDefault="000F59DB" w:rsidP="00C1637F">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C1637F">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C1637F">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C1637F">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C1637F">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C1637F">
      <w:pPr>
        <w:numPr>
          <w:ilvl w:val="0"/>
          <w:numId w:val="111"/>
        </w:numPr>
        <w:ind w:left="0" w:firstLine="709"/>
        <w:rPr>
          <w:color w:val="000000" w:themeColor="text1"/>
        </w:rPr>
      </w:pPr>
      <w:r w:rsidRPr="00E3736C">
        <w:rPr>
          <w:color w:val="000000" w:themeColor="text1"/>
        </w:rPr>
        <w:t>Плакаты</w:t>
      </w:r>
    </w:p>
    <w:p w:rsidR="000F59DB" w:rsidRPr="00E3736C" w:rsidRDefault="000F59DB" w:rsidP="00C1637F">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C1637F">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C1637F">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C1637F">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lastRenderedPageBreak/>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39"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lastRenderedPageBreak/>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0"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w:t>
      </w:r>
      <w:proofErr w:type="gramStart"/>
      <w:r w:rsidRPr="00E3736C">
        <w:t>указатель  мыши</w:t>
      </w:r>
      <w:proofErr w:type="gramEnd"/>
      <w:r w:rsidRPr="00E3736C">
        <w:t xml:space="preserve"> к соответствующей строке оглавления и при нажатой клавише </w:t>
      </w:r>
      <w:proofErr w:type="spellStart"/>
      <w:r w:rsidRPr="00E3736C">
        <w:rPr>
          <w:i/>
          <w:iCs/>
        </w:rPr>
        <w:t>Ctrl</w:t>
      </w:r>
      <w:proofErr w:type="spellEnd"/>
      <w:r w:rsidRPr="00E3736C">
        <w:rPr>
          <w:i/>
          <w:iCs/>
        </w:rPr>
        <w:t xml:space="preserve">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xml:space="preserve">. В диалоговом окне на вопрос </w:t>
      </w:r>
      <w:proofErr w:type="gramStart"/>
      <w:r w:rsidRPr="00E3736C">
        <w:rPr>
          <w:b/>
          <w:bCs/>
        </w:rPr>
        <w:t>Заменить</w:t>
      </w:r>
      <w:proofErr w:type="gramEnd"/>
      <w:r w:rsidRPr="00E3736C">
        <w:rPr>
          <w:b/>
          <w:bCs/>
        </w:rPr>
        <w:t xml:space="preserve">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lastRenderedPageBreak/>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1"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Рассмотрим на примере, как устанавливаются закладки и гиперссылки. Есть два фрагмента текста из одного документа </w:t>
      </w:r>
      <w:proofErr w:type="spellStart"/>
      <w:r w:rsidRPr="00E3736C">
        <w:t>Word</w:t>
      </w:r>
      <w:proofErr w:type="spellEnd"/>
      <w:r w:rsidRPr="00E3736C">
        <w:t>:</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2"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появившемся диалоговом окне ввести имя закладки (любое имя, начинающееся с буквы и не содержащее пробелов), </w:t>
      </w:r>
      <w:proofErr w:type="gramStart"/>
      <w:r w:rsidRPr="00E3736C">
        <w:rPr>
          <w:rFonts w:ascii="Times New Roman" w:eastAsia="Times New Roman" w:hAnsi="Times New Roman"/>
          <w:sz w:val="24"/>
          <w:szCs w:val="24"/>
        </w:rPr>
        <w:t>например</w:t>
      </w:r>
      <w:proofErr w:type="gramEnd"/>
      <w:r w:rsidRPr="00E3736C">
        <w:rPr>
          <w:rFonts w:ascii="Times New Roman" w:eastAsia="Times New Roman" w:hAnsi="Times New Roman"/>
          <w:sz w:val="24"/>
          <w:szCs w:val="24"/>
        </w:rPr>
        <w:t xml:space="preserve"> Z1;</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появившемся диалоговом окне в списке </w:t>
      </w:r>
      <w:proofErr w:type="gramStart"/>
      <w:r w:rsidRPr="00E3736C">
        <w:rPr>
          <w:rFonts w:ascii="Times New Roman" w:eastAsia="Times New Roman" w:hAnsi="Times New Roman"/>
          <w:b/>
          <w:bCs/>
          <w:sz w:val="24"/>
          <w:szCs w:val="24"/>
        </w:rPr>
        <w:t>Связаться</w:t>
      </w:r>
      <w:proofErr w:type="gramEnd"/>
      <w:r w:rsidRPr="00E3736C">
        <w:rPr>
          <w:rFonts w:ascii="Times New Roman" w:eastAsia="Times New Roman" w:hAnsi="Times New Roman"/>
          <w:b/>
          <w:bCs/>
          <w:sz w:val="24"/>
          <w:szCs w:val="24"/>
        </w:rPr>
        <w:t xml:space="preserve">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lastRenderedPageBreak/>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3"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C1637F">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C1637F">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 xml:space="preserve">Слово «битов» после установки на нем гиперссылки изменяет свой внешний вид. Например, </w:t>
      </w:r>
      <w:proofErr w:type="gramStart"/>
      <w:r w:rsidRPr="00E3736C">
        <w:t>окрашивается  в</w:t>
      </w:r>
      <w:proofErr w:type="gramEnd"/>
      <w:r w:rsidRPr="00E3736C">
        <w:t xml:space="preserve">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proofErr w:type="spellStart"/>
      <w:r w:rsidRPr="00E3736C">
        <w:rPr>
          <w:i/>
          <w:iCs/>
        </w:rPr>
        <w:t>Ctrl</w:t>
      </w:r>
      <w:proofErr w:type="spellEnd"/>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xml:space="preserve">. Создание внешних ссылок на файлы, </w:t>
      </w:r>
      <w:proofErr w:type="spellStart"/>
      <w:r w:rsidRPr="00E3736C">
        <w:rPr>
          <w:b/>
          <w:bCs/>
        </w:rPr>
        <w:t>Web</w:t>
      </w:r>
      <w:proofErr w:type="spellEnd"/>
      <w:r w:rsidRPr="00E3736C">
        <w:rPr>
          <w:b/>
          <w:bCs/>
        </w:rPr>
        <w:t>-страницы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xml:space="preserve">. В списке </w:t>
      </w:r>
      <w:proofErr w:type="gramStart"/>
      <w:r w:rsidRPr="00E3736C">
        <w:rPr>
          <w:b/>
          <w:bCs/>
        </w:rPr>
        <w:t>Связаться</w:t>
      </w:r>
      <w:proofErr w:type="gramEnd"/>
      <w:r w:rsidRPr="00E3736C">
        <w:rPr>
          <w:b/>
          <w:bCs/>
        </w:rPr>
        <w:t xml:space="preserve"> с:</w:t>
      </w:r>
      <w:r w:rsidRPr="00E3736C">
        <w:t xml:space="preserve"> есть следующие варианты:</w:t>
      </w:r>
    </w:p>
    <w:p w:rsidR="000C1718" w:rsidRPr="00E3736C" w:rsidRDefault="000C1718" w:rsidP="00E3736C">
      <w:pPr>
        <w:ind w:firstLine="709"/>
        <w:jc w:val="both"/>
        <w:rPr>
          <w:b/>
          <w:bCs/>
        </w:rPr>
      </w:pPr>
      <w:r w:rsidRPr="00E3736C">
        <w:rPr>
          <w:b/>
          <w:bCs/>
        </w:rPr>
        <w:t xml:space="preserve">- файлом, </w:t>
      </w:r>
      <w:proofErr w:type="spellStart"/>
      <w:r w:rsidRPr="00E3736C">
        <w:rPr>
          <w:b/>
          <w:bCs/>
        </w:rPr>
        <w:t>Web</w:t>
      </w:r>
      <w:proofErr w:type="spellEnd"/>
      <w:r w:rsidRPr="00E3736C">
        <w:rPr>
          <w:b/>
          <w:bCs/>
        </w:rPr>
        <w:t>-страницей;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 xml:space="preserve">Для установки связи с </w:t>
      </w:r>
      <w:proofErr w:type="spellStart"/>
      <w:r w:rsidRPr="00E3736C">
        <w:t>Web</w:t>
      </w:r>
      <w:proofErr w:type="spellEnd"/>
      <w:r w:rsidRPr="00E3736C">
        <w:t xml:space="preserve">-странички требуется указать адрес страницы или, обратившись к </w:t>
      </w:r>
      <w:proofErr w:type="spellStart"/>
      <w:r w:rsidRPr="00E3736C">
        <w:t>Web</w:t>
      </w:r>
      <w:proofErr w:type="spellEnd"/>
      <w:r w:rsidRPr="00E3736C">
        <w:t xml:space="preserve">-обозревателю, открыть в нем нужную страницу, а потом вернуться в </w:t>
      </w:r>
      <w:proofErr w:type="spellStart"/>
      <w:r w:rsidRPr="00E3736C">
        <w:t>Word</w:t>
      </w:r>
      <w:proofErr w:type="spellEnd"/>
      <w:r w:rsidRPr="00E3736C">
        <w:t>.</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t>
      </w:r>
      <w:proofErr w:type="spellStart"/>
      <w:r w:rsidRPr="00E3736C">
        <w:t>Web</w:t>
      </w:r>
      <w:proofErr w:type="spellEnd"/>
      <w:r w:rsidRPr="00E3736C">
        <w:t xml:space="preserve">-страницы он превращается в гиперссылку. Например, </w:t>
      </w:r>
      <w:hyperlink r:id="rId144"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5"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w:t>
      </w:r>
      <w:r w:rsidR="00A4460E">
        <w:rPr>
          <w:b/>
          <w:color w:val="000000" w:themeColor="text1"/>
        </w:rPr>
        <w:t xml:space="preserve"> 2</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xml:space="preserve">. Примером электронных таблиц служат электронные таблицы MS </w:t>
      </w:r>
      <w:proofErr w:type="spellStart"/>
      <w:r w:rsidRPr="00E3736C">
        <w:rPr>
          <w:color w:val="000000" w:themeColor="text1"/>
        </w:rPr>
        <w:t>Exсel</w:t>
      </w:r>
      <w:proofErr w:type="spellEnd"/>
      <w:r w:rsidRPr="00E3736C">
        <w:rPr>
          <w:color w:val="000000" w:themeColor="text1"/>
        </w:rPr>
        <w:t>.</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 xml:space="preserve">Вводить данные в электронные таблицы можно с помощью </w:t>
      </w:r>
      <w:proofErr w:type="spellStart"/>
      <w:r w:rsidRPr="00E3736C">
        <w:rPr>
          <w:color w:val="000000" w:themeColor="text1"/>
        </w:rPr>
        <w:t>автозаполнения</w:t>
      </w:r>
      <w:proofErr w:type="spellEnd"/>
      <w:r w:rsidRPr="00E3736C">
        <w:rPr>
          <w:color w:val="000000" w:themeColor="text1"/>
        </w:rPr>
        <w:t>,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w:t>
      </w:r>
      <w:proofErr w:type="spellStart"/>
      <w:r w:rsidRPr="00E3736C">
        <w:rPr>
          <w:color w:val="000000" w:themeColor="text1"/>
          <w:lang w:val="uk-UA"/>
        </w:rPr>
        <w:t>перетащить</w:t>
      </w:r>
      <w:proofErr w:type="spellEnd"/>
      <w:r w:rsidRPr="00E3736C">
        <w:rPr>
          <w:color w:val="000000" w:themeColor="text1"/>
          <w:lang w:val="uk-UA"/>
        </w:rPr>
        <w:t xml:space="preserve"> и </w:t>
      </w:r>
      <w:proofErr w:type="spellStart"/>
      <w:r w:rsidRPr="00E3736C">
        <w:rPr>
          <w:color w:val="000000" w:themeColor="text1"/>
          <w:lang w:val="uk-UA"/>
        </w:rPr>
        <w:t>бросить</w:t>
      </w:r>
      <w:proofErr w:type="spellEnd"/>
      <w:r w:rsidRPr="00E3736C">
        <w:rPr>
          <w:color w:val="000000" w:themeColor="text1"/>
          <w:lang w:val="uk-UA"/>
        </w:rPr>
        <w:t>”)</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w:t>
      </w:r>
      <w:proofErr w:type="gramStart"/>
      <w:r w:rsidRPr="00E3736C">
        <w:rPr>
          <w:color w:val="000000" w:themeColor="text1"/>
        </w:rPr>
        <w:t>А</w:t>
      </w:r>
      <w:proofErr w:type="gramEnd"/>
      <w:r w:rsidRPr="00E3736C">
        <w:rPr>
          <w:color w:val="000000" w:themeColor="text1"/>
        </w:rPr>
        <w:t xml:space="preserve">$1).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w:t>
      </w:r>
      <w:r w:rsidRPr="00E3736C">
        <w:rPr>
          <w:color w:val="000000" w:themeColor="text1"/>
        </w:rPr>
        <w:lastRenderedPageBreak/>
        <w:t>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 xml:space="preserve">После выбора функции надо нажать кнопку </w:t>
      </w:r>
      <w:proofErr w:type="gramStart"/>
      <w:r w:rsidRPr="00E3736C">
        <w:rPr>
          <w:color w:val="000000" w:themeColor="text1"/>
        </w:rPr>
        <w:t>Далее</w:t>
      </w:r>
      <w:proofErr w:type="gramEnd"/>
      <w:r w:rsidRPr="00E3736C">
        <w:rPr>
          <w:color w:val="000000" w:themeColor="text1"/>
        </w:rPr>
        <w:t xml:space="preserve">,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w:t>
      </w:r>
      <w:proofErr w:type="gramStart"/>
      <w:r w:rsidRPr="00E3736C">
        <w:rPr>
          <w:color w:val="000000" w:themeColor="text1"/>
        </w:rPr>
        <w:t>Готово</w:t>
      </w:r>
      <w:proofErr w:type="gramEnd"/>
      <w:r w:rsidRPr="00E3736C">
        <w:rPr>
          <w:color w:val="000000" w:themeColor="text1"/>
        </w:rPr>
        <w:t xml:space="preserve">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 xml:space="preserve">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w:t>
      </w:r>
      <w:proofErr w:type="spellStart"/>
      <w:r w:rsidRPr="00E3736C">
        <w:rPr>
          <w:color w:val="000000" w:themeColor="text1"/>
        </w:rPr>
        <w:t>Excel</w:t>
      </w:r>
      <w:proofErr w:type="spellEnd"/>
      <w:r w:rsidRPr="00E3736C">
        <w:rPr>
          <w:color w:val="000000" w:themeColor="text1"/>
        </w:rPr>
        <w:t xml:space="preserve">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lastRenderedPageBreak/>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43"/>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C1637F">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C1637F">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lastRenderedPageBreak/>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 xml:space="preserve">Количество часов: </w:t>
      </w:r>
      <w:r w:rsidR="00A4460E">
        <w:rPr>
          <w:b/>
          <w:color w:val="000000" w:themeColor="text1"/>
        </w:rPr>
        <w:t>2</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599"/>
        <w:gridCol w:w="1599"/>
        <w:gridCol w:w="1599"/>
        <w:gridCol w:w="1947"/>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proofErr w:type="spellStart"/>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proofErr w:type="spellEnd"/>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8">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lastRenderedPageBreak/>
        <w:t xml:space="preserve">Задание 3.  </w:t>
      </w:r>
      <w:r w:rsidRPr="00E3736C">
        <w:rPr>
          <w:color w:val="000000" w:themeColor="text1"/>
        </w:rPr>
        <w:t xml:space="preserve">Применение функции ЕСЛИ при проверке условий. Создать таблицу расчета премии за экономию </w:t>
      </w:r>
      <w:proofErr w:type="spellStart"/>
      <w:r w:rsidRPr="00E3736C">
        <w:rPr>
          <w:color w:val="000000" w:themeColor="text1"/>
        </w:rPr>
        <w:t>горючесмазочных</w:t>
      </w:r>
      <w:proofErr w:type="spellEnd"/>
      <w:r w:rsidRPr="00E3736C">
        <w:rPr>
          <w:color w:val="000000" w:themeColor="text1"/>
        </w:rPr>
        <w:t xml:space="preserve"> материалов (ГСМ).</w:t>
      </w:r>
    </w:p>
    <w:p w:rsidR="003355B7" w:rsidRPr="00E3736C" w:rsidRDefault="003355B7" w:rsidP="00E3736C">
      <w:pPr>
        <w:ind w:firstLine="709"/>
        <w:jc w:val="both"/>
        <w:rPr>
          <w:color w:val="000000" w:themeColor="text1"/>
        </w:rPr>
      </w:pPr>
      <w:r w:rsidRPr="00E3736C">
        <w:rPr>
          <w:b/>
          <w:color w:val="000000" w:themeColor="text1"/>
        </w:rPr>
        <w:t xml:space="preserve">Расчет премии за экономию </w:t>
      </w:r>
      <w:proofErr w:type="spellStart"/>
      <w:r w:rsidRPr="00E3736C">
        <w:rPr>
          <w:b/>
          <w:color w:val="000000" w:themeColor="text1"/>
        </w:rPr>
        <w:t>горючесмазочных</w:t>
      </w:r>
      <w:proofErr w:type="spellEnd"/>
      <w:r w:rsidRPr="00E3736C">
        <w:rPr>
          <w:b/>
          <w:color w:val="000000" w:themeColor="text1"/>
        </w:rPr>
        <w:t xml:space="preserve">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398"/>
        <w:gridCol w:w="1619"/>
        <w:gridCol w:w="1723"/>
        <w:gridCol w:w="1105"/>
        <w:gridCol w:w="2144"/>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proofErr w:type="spellStart"/>
            <w:r w:rsidRPr="00E3736C">
              <w:rPr>
                <w:color w:val="000000" w:themeColor="text1"/>
                <w:lang w:eastAsia="en-US"/>
              </w:rPr>
              <w:t>Диев</w:t>
            </w:r>
            <w:proofErr w:type="spellEnd"/>
            <w:r w:rsidRPr="00E3736C">
              <w:rPr>
                <w:color w:val="000000" w:themeColor="text1"/>
                <w:lang w:eastAsia="en-US"/>
              </w:rPr>
              <w:t xml:space="preserve">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proofErr w:type="spellStart"/>
      <w:r w:rsidRPr="00E3736C">
        <w:rPr>
          <w:rFonts w:ascii="Times New Roman" w:eastAsia="Times New Roman" w:hAnsi="Times New Roman"/>
          <w:b/>
          <w:color w:val="000000" w:themeColor="text1"/>
          <w:sz w:val="24"/>
          <w:szCs w:val="24"/>
        </w:rPr>
        <w:t>Лог_</w:t>
      </w:r>
      <w:proofErr w:type="gramStart"/>
      <w:r w:rsidRPr="00E3736C">
        <w:rPr>
          <w:rFonts w:ascii="Times New Roman" w:eastAsia="Times New Roman" w:hAnsi="Times New Roman"/>
          <w:b/>
          <w:color w:val="000000" w:themeColor="text1"/>
          <w:sz w:val="24"/>
          <w:szCs w:val="24"/>
        </w:rPr>
        <w:t>выражение</w:t>
      </w:r>
      <w:proofErr w:type="spellEnd"/>
      <w:r w:rsidRPr="00E3736C">
        <w:rPr>
          <w:rFonts w:ascii="Times New Roman" w:eastAsia="Times New Roman" w:hAnsi="Times New Roman"/>
          <w:color w:val="000000" w:themeColor="text1"/>
          <w:sz w:val="24"/>
          <w:szCs w:val="24"/>
        </w:rPr>
        <w:t xml:space="preserve">  задайте</w:t>
      </w:r>
      <w:proofErr w:type="gramEnd"/>
      <w:r w:rsidRPr="00E3736C">
        <w:rPr>
          <w:rFonts w:ascii="Times New Roman" w:eastAsia="Times New Roman" w:hAnsi="Times New Roman"/>
          <w:color w:val="000000" w:themeColor="text1"/>
          <w:sz w:val="24"/>
          <w:szCs w:val="24"/>
        </w:rPr>
        <w:t xml:space="preserve"> условие С4&gt;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proofErr w:type="spellStart"/>
      <w:r w:rsidRPr="00E3736C">
        <w:rPr>
          <w:rFonts w:ascii="Times New Roman" w:eastAsia="Times New Roman" w:hAnsi="Times New Roman"/>
          <w:b/>
          <w:color w:val="000000" w:themeColor="text1"/>
          <w:sz w:val="24"/>
          <w:szCs w:val="24"/>
        </w:rPr>
        <w:t>Значение_если_</w:t>
      </w:r>
      <w:proofErr w:type="gramStart"/>
      <w:r w:rsidRPr="00E3736C">
        <w:rPr>
          <w:rFonts w:ascii="Times New Roman" w:eastAsia="Times New Roman" w:hAnsi="Times New Roman"/>
          <w:b/>
          <w:color w:val="000000" w:themeColor="text1"/>
          <w:sz w:val="24"/>
          <w:szCs w:val="24"/>
        </w:rPr>
        <w:t>истина</w:t>
      </w:r>
      <w:proofErr w:type="spellEnd"/>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 напишите</w:t>
      </w:r>
      <w:proofErr w:type="gramEnd"/>
      <w:r w:rsidRPr="00E3736C">
        <w:rPr>
          <w:rFonts w:ascii="Times New Roman" w:eastAsia="Times New Roman" w:hAnsi="Times New Roman"/>
          <w:color w:val="000000" w:themeColor="text1"/>
          <w:sz w:val="24"/>
          <w:szCs w:val="24"/>
        </w:rPr>
        <w:t xml:space="preserve"> Е4*0,25</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proofErr w:type="spellStart"/>
      <w:r w:rsidRPr="00E3736C">
        <w:rPr>
          <w:rFonts w:ascii="Times New Roman" w:eastAsia="Times New Roman" w:hAnsi="Times New Roman"/>
          <w:b/>
          <w:color w:val="000000" w:themeColor="text1"/>
          <w:sz w:val="24"/>
          <w:szCs w:val="24"/>
        </w:rPr>
        <w:t>Значение_если_ложь</w:t>
      </w:r>
      <w:proofErr w:type="spellEnd"/>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 xml:space="preserve">Произведите сортировку по столбцу фактического расходования ГСМ по </w:t>
      </w:r>
      <w:proofErr w:type="gramStart"/>
      <w:r w:rsidRPr="00E3736C">
        <w:rPr>
          <w:color w:val="000000" w:themeColor="text1"/>
        </w:rPr>
        <w:t>возрастанию.(</w:t>
      </w:r>
      <w:proofErr w:type="gramEnd"/>
      <w:r w:rsidRPr="00E3736C">
        <w:rPr>
          <w:color w:val="000000" w:themeColor="text1"/>
        </w:rPr>
        <w:t xml:space="preserve">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49">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C1637F">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lastRenderedPageBreak/>
        <w:t>Выделите цветом ячейку со значением константы - отпускной цены 57,00р.</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proofErr w:type="gramStart"/>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w:t>
      </w:r>
      <w:proofErr w:type="gramEnd"/>
      <w:r w:rsidRPr="00E3736C">
        <w:rPr>
          <w:rFonts w:ascii="Times New Roman" w:eastAsia="Times New Roman" w:hAnsi="Times New Roman"/>
          <w:color w:val="000000" w:themeColor="text1"/>
          <w:sz w:val="24"/>
          <w:szCs w:val="24"/>
        </w:rPr>
        <w:t>=C8-C9)</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proofErr w:type="gramStart"/>
      <w:r w:rsidRPr="00E3736C">
        <w:rPr>
          <w:rFonts w:ascii="Times New Roman" w:eastAsia="Times New Roman" w:hAnsi="Times New Roman"/>
          <w:i/>
          <w:color w:val="000000" w:themeColor="text1"/>
          <w:sz w:val="24"/>
          <w:szCs w:val="24"/>
        </w:rPr>
        <w:t xml:space="preserve">   (</w:t>
      </w:r>
      <w:proofErr w:type="gramEnd"/>
      <w:r w:rsidRPr="00E3736C">
        <w:rPr>
          <w:rFonts w:ascii="Times New Roman" w:eastAsia="Times New Roman" w:hAnsi="Times New Roman"/>
          <w:i/>
          <w:color w:val="000000" w:themeColor="text1"/>
          <w:sz w:val="24"/>
          <w:szCs w:val="24"/>
        </w:rPr>
        <w:t>=</w:t>
      </w:r>
      <w:r w:rsidRPr="00E3736C">
        <w:rPr>
          <w:rFonts w:ascii="Times New Roman" w:eastAsia="Times New Roman" w:hAnsi="Times New Roman"/>
          <w:color w:val="000000" w:themeColor="text1"/>
          <w:sz w:val="24"/>
          <w:szCs w:val="24"/>
        </w:rPr>
        <w:t>C10 / С9).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Формулы из колонки С скопируйте </w:t>
      </w:r>
      <w:proofErr w:type="spellStart"/>
      <w:r w:rsidRPr="00E3736C">
        <w:rPr>
          <w:rFonts w:ascii="Times New Roman" w:eastAsia="Times New Roman" w:hAnsi="Times New Roman"/>
          <w:color w:val="000000" w:themeColor="text1"/>
          <w:sz w:val="24"/>
          <w:szCs w:val="24"/>
        </w:rPr>
        <w:t>автокопированием</w:t>
      </w:r>
      <w:proofErr w:type="spellEnd"/>
      <w:r w:rsidRPr="00E3736C">
        <w:rPr>
          <w:rFonts w:ascii="Times New Roman" w:eastAsia="Times New Roman" w:hAnsi="Times New Roman"/>
          <w:color w:val="000000" w:themeColor="text1"/>
          <w:sz w:val="24"/>
          <w:szCs w:val="24"/>
        </w:rPr>
        <w:t xml:space="preserve">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 xml:space="preserve">Подоходный налог = </w:t>
      </w:r>
      <w:proofErr w:type="gramStart"/>
      <w:r w:rsidRPr="00E3736C">
        <w:rPr>
          <w:rFonts w:ascii="Times New Roman" w:eastAsia="Times New Roman" w:hAnsi="Times New Roman"/>
          <w:b/>
          <w:i/>
          <w:color w:val="000000" w:themeColor="text1"/>
          <w:sz w:val="24"/>
          <w:szCs w:val="24"/>
        </w:rPr>
        <w:t>( Оклад</w:t>
      </w:r>
      <w:proofErr w:type="gramEnd"/>
      <w:r w:rsidRPr="00E3736C">
        <w:rPr>
          <w:rFonts w:ascii="Times New Roman" w:eastAsia="Times New Roman" w:hAnsi="Times New Roman"/>
          <w:b/>
          <w:i/>
          <w:color w:val="000000" w:themeColor="text1"/>
          <w:sz w:val="24"/>
          <w:szCs w:val="24"/>
        </w:rPr>
        <w:t xml:space="preserve">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0">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lastRenderedPageBreak/>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proofErr w:type="spellStart"/>
      <w:r w:rsidRPr="00192E00">
        <w:rPr>
          <w:rFonts w:eastAsia="Calibri"/>
          <w:b/>
          <w:sz w:val="24"/>
          <w:szCs w:val="24"/>
        </w:rPr>
        <w:t>Средства</w:t>
      </w:r>
      <w:proofErr w:type="spellEnd"/>
      <w:r w:rsidRPr="00192E00">
        <w:rPr>
          <w:rFonts w:eastAsia="Calibri"/>
          <w:b/>
          <w:sz w:val="24"/>
          <w:szCs w:val="24"/>
        </w:rPr>
        <w:t xml:space="preserve"> </w:t>
      </w:r>
      <w:proofErr w:type="spellStart"/>
      <w:r w:rsidRPr="00192E00">
        <w:rPr>
          <w:rFonts w:eastAsia="Calibri"/>
          <w:b/>
          <w:sz w:val="24"/>
          <w:szCs w:val="24"/>
        </w:rPr>
        <w:t>графического</w:t>
      </w:r>
      <w:proofErr w:type="spellEnd"/>
      <w:r w:rsidRPr="00192E00">
        <w:rPr>
          <w:rFonts w:eastAsia="Calibri"/>
          <w:b/>
          <w:sz w:val="24"/>
          <w:szCs w:val="24"/>
        </w:rPr>
        <w:t xml:space="preserve"> </w:t>
      </w:r>
      <w:r w:rsidR="00B969C0" w:rsidRPr="00192E00">
        <w:rPr>
          <w:rFonts w:eastAsia="Calibri"/>
          <w:b/>
          <w:sz w:val="24"/>
          <w:szCs w:val="24"/>
        </w:rPr>
        <w:t>представлення</w:t>
      </w:r>
      <w:r w:rsidRPr="00192E00">
        <w:rPr>
          <w:rFonts w:eastAsia="Calibri"/>
          <w:b/>
          <w:sz w:val="24"/>
          <w:szCs w:val="24"/>
        </w:rPr>
        <w:t xml:space="preserve"> </w:t>
      </w:r>
      <w:proofErr w:type="spellStart"/>
      <w:r w:rsidRPr="00192E00">
        <w:rPr>
          <w:rFonts w:eastAsia="Calibri"/>
          <w:b/>
          <w:sz w:val="24"/>
          <w:szCs w:val="24"/>
        </w:rPr>
        <w:t>статистических</w:t>
      </w:r>
      <w:proofErr w:type="spellEnd"/>
      <w:r w:rsidRPr="00192E00">
        <w:rPr>
          <w:rFonts w:eastAsia="Calibri"/>
          <w:b/>
          <w:sz w:val="24"/>
          <w:szCs w:val="24"/>
        </w:rPr>
        <w:t xml:space="preserve"> </w:t>
      </w:r>
      <w:proofErr w:type="spellStart"/>
      <w:r w:rsidRPr="00192E00">
        <w:rPr>
          <w:rFonts w:eastAsia="Calibri"/>
          <w:b/>
          <w:sz w:val="24"/>
          <w:szCs w:val="24"/>
        </w:rPr>
        <w:t>данных</w:t>
      </w:r>
      <w:proofErr w:type="spellEnd"/>
      <w:r w:rsidRPr="00192E00">
        <w:rPr>
          <w:rFonts w:eastAsia="Calibri"/>
          <w:b/>
          <w:sz w:val="24"/>
          <w:szCs w:val="24"/>
        </w:rPr>
        <w:t xml:space="preserve"> (</w:t>
      </w:r>
      <w:proofErr w:type="spellStart"/>
      <w:r w:rsidRPr="00192E00">
        <w:rPr>
          <w:rFonts w:eastAsia="Calibri"/>
          <w:b/>
          <w:sz w:val="24"/>
          <w:szCs w:val="24"/>
        </w:rPr>
        <w:t>деловая</w:t>
      </w:r>
      <w:proofErr w:type="spellEnd"/>
      <w:r w:rsidRPr="00192E00">
        <w:rPr>
          <w:rFonts w:eastAsia="Calibri"/>
          <w:b/>
          <w:sz w:val="24"/>
          <w:szCs w:val="24"/>
        </w:rPr>
        <w:t xml:space="preserve"> </w:t>
      </w:r>
      <w:proofErr w:type="spellStart"/>
      <w:r w:rsidRPr="00192E00">
        <w:rPr>
          <w:rFonts w:eastAsia="Calibri"/>
          <w:b/>
          <w:sz w:val="24"/>
          <w:szCs w:val="24"/>
        </w:rPr>
        <w:t>графика</w:t>
      </w:r>
      <w:proofErr w:type="spellEnd"/>
      <w:r w:rsidRPr="00192E00">
        <w:rPr>
          <w:rFonts w:eastAsia="Calibri"/>
          <w:b/>
          <w:sz w:val="24"/>
          <w:szCs w:val="24"/>
        </w:rPr>
        <w:t xml:space="preserve">). </w:t>
      </w:r>
      <w:proofErr w:type="spellStart"/>
      <w:r w:rsidRPr="00192E00">
        <w:rPr>
          <w:rFonts w:eastAsia="Calibri"/>
          <w:b/>
          <w:sz w:val="24"/>
          <w:szCs w:val="24"/>
        </w:rPr>
        <w:t>Представление</w:t>
      </w:r>
      <w:proofErr w:type="spellEnd"/>
      <w:r w:rsidRPr="00192E00">
        <w:rPr>
          <w:rFonts w:eastAsia="Calibri"/>
          <w:b/>
          <w:sz w:val="24"/>
          <w:szCs w:val="24"/>
        </w:rPr>
        <w:t xml:space="preserve"> </w:t>
      </w:r>
      <w:proofErr w:type="spellStart"/>
      <w:r w:rsidRPr="00192E00">
        <w:rPr>
          <w:rFonts w:eastAsia="Calibri"/>
          <w:b/>
          <w:sz w:val="24"/>
          <w:szCs w:val="24"/>
        </w:rPr>
        <w:t>результатов</w:t>
      </w:r>
      <w:proofErr w:type="spellEnd"/>
      <w:r w:rsidRPr="00192E00">
        <w:rPr>
          <w:rFonts w:eastAsia="Calibri"/>
          <w:b/>
          <w:sz w:val="24"/>
          <w:szCs w:val="24"/>
        </w:rPr>
        <w:t xml:space="preserve"> </w:t>
      </w:r>
      <w:proofErr w:type="spellStart"/>
      <w:r w:rsidRPr="00192E00">
        <w:rPr>
          <w:rFonts w:eastAsia="Calibri"/>
          <w:b/>
          <w:sz w:val="24"/>
          <w:szCs w:val="24"/>
        </w:rPr>
        <w:t>выполнения</w:t>
      </w:r>
      <w:proofErr w:type="spellEnd"/>
      <w:r w:rsidRPr="00192E00">
        <w:rPr>
          <w:rFonts w:eastAsia="Calibri"/>
          <w:b/>
          <w:sz w:val="24"/>
          <w:szCs w:val="24"/>
        </w:rPr>
        <w:t xml:space="preserve"> </w:t>
      </w:r>
      <w:proofErr w:type="spellStart"/>
      <w:r w:rsidRPr="00192E00">
        <w:rPr>
          <w:rFonts w:eastAsia="Calibri"/>
          <w:b/>
          <w:sz w:val="24"/>
          <w:szCs w:val="24"/>
        </w:rPr>
        <w:t>расчетных</w:t>
      </w:r>
      <w:proofErr w:type="spellEnd"/>
      <w:r w:rsidRPr="00192E00">
        <w:rPr>
          <w:rFonts w:eastAsia="Calibri"/>
          <w:b/>
          <w:sz w:val="24"/>
          <w:szCs w:val="24"/>
        </w:rPr>
        <w:t xml:space="preserve"> задач </w:t>
      </w:r>
      <w:proofErr w:type="spellStart"/>
      <w:r w:rsidRPr="00192E00">
        <w:rPr>
          <w:rFonts w:eastAsia="Calibri"/>
          <w:b/>
          <w:sz w:val="24"/>
          <w:szCs w:val="24"/>
        </w:rPr>
        <w:t>средствами</w:t>
      </w:r>
      <w:proofErr w:type="spellEnd"/>
      <w:r w:rsidRPr="00192E00">
        <w:rPr>
          <w:rFonts w:eastAsia="Calibri"/>
          <w:b/>
          <w:sz w:val="24"/>
          <w:szCs w:val="24"/>
        </w:rPr>
        <w:t xml:space="preserve"> </w:t>
      </w:r>
      <w:proofErr w:type="spellStart"/>
      <w:r w:rsidRPr="00192E00">
        <w:rPr>
          <w:rFonts w:eastAsia="Calibri"/>
          <w:b/>
          <w:sz w:val="24"/>
          <w:szCs w:val="24"/>
        </w:rPr>
        <w:t>деловой</w:t>
      </w:r>
      <w:proofErr w:type="spellEnd"/>
      <w:r w:rsidRPr="00192E00">
        <w:rPr>
          <w:rFonts w:eastAsia="Calibri"/>
          <w:b/>
          <w:sz w:val="24"/>
          <w:szCs w:val="24"/>
        </w:rPr>
        <w:t xml:space="preserve"> </w:t>
      </w:r>
      <w:proofErr w:type="spellStart"/>
      <w:r w:rsidRPr="00192E00">
        <w:rPr>
          <w:rFonts w:eastAsia="Calibri"/>
          <w:b/>
          <w:sz w:val="24"/>
          <w:szCs w:val="24"/>
        </w:rPr>
        <w:t>графики</w:t>
      </w:r>
      <w:proofErr w:type="spellEnd"/>
      <w:r w:rsidRPr="00192E00">
        <w:rPr>
          <w:rFonts w:eastAsia="Calibri"/>
          <w:b/>
          <w:sz w:val="24"/>
          <w:szCs w:val="24"/>
        </w:rPr>
        <w:t>.</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C1637F">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C1637F">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760"/>
        <w:gridCol w:w="759"/>
        <w:gridCol w:w="759"/>
        <w:gridCol w:w="759"/>
        <w:gridCol w:w="759"/>
        <w:gridCol w:w="787"/>
        <w:gridCol w:w="787"/>
        <w:gridCol w:w="787"/>
        <w:gridCol w:w="787"/>
        <w:gridCol w:w="787"/>
        <w:gridCol w:w="787"/>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 xml:space="preserve">Переименовать Лист </w:t>
      </w:r>
      <w:proofErr w:type="gramStart"/>
      <w:r w:rsidRPr="00E3736C">
        <w:rPr>
          <w:color w:val="000000" w:themeColor="text1"/>
        </w:rPr>
        <w:t>1  -</w:t>
      </w:r>
      <w:proofErr w:type="gramEnd"/>
      <w:r w:rsidRPr="00E3736C">
        <w:rPr>
          <w:color w:val="000000" w:themeColor="text1"/>
        </w:rPr>
        <w:t xml:space="preserve"> График 1</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33.75pt" o:ole="">
            <v:imagedata r:id="rId151" o:title=""/>
          </v:shape>
          <o:OLEObject Type="Embed" ProgID="Equation.3" ShapeID="_x0000_i1025" DrawAspect="Content" ObjectID="_1724496656" r:id="rId152"/>
        </w:object>
      </w:r>
      <w:r w:rsidRPr="00E3736C">
        <w:rPr>
          <w:color w:val="000000" w:themeColor="text1"/>
        </w:rPr>
        <w:t xml:space="preserve"> для значений аргумента от -5 до 5</w:t>
      </w:r>
    </w:p>
    <w:p w:rsidR="00643C9C" w:rsidRPr="00E3736C" w:rsidRDefault="00643C9C" w:rsidP="00C1637F">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8"/>
        </w:numPr>
        <w:ind w:left="0" w:firstLine="709"/>
        <w:rPr>
          <w:color w:val="000000" w:themeColor="text1"/>
        </w:rPr>
      </w:pPr>
      <w:r w:rsidRPr="00E3736C">
        <w:rPr>
          <w:color w:val="000000" w:themeColor="text1"/>
        </w:rPr>
        <w:t xml:space="preserve">Переименовать Лист </w:t>
      </w:r>
      <w:proofErr w:type="gramStart"/>
      <w:r w:rsidRPr="00E3736C">
        <w:rPr>
          <w:color w:val="000000" w:themeColor="text1"/>
        </w:rPr>
        <w:t>2  -</w:t>
      </w:r>
      <w:proofErr w:type="gramEnd"/>
      <w:r w:rsidRPr="00E3736C">
        <w:rPr>
          <w:color w:val="000000" w:themeColor="text1"/>
        </w:rPr>
        <w:t xml:space="preserve"> График 2</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C1637F">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pt;height:18.75pt" o:ole="">
            <v:imagedata r:id="rId153" o:title=""/>
          </v:shape>
          <o:OLEObject Type="Embed" ProgID="Equation.3" ShapeID="_x0000_i1026" DrawAspect="Content" ObjectID="_1724496657" r:id="rId154"/>
        </w:object>
      </w:r>
      <w:r w:rsidRPr="00E3736C">
        <w:rPr>
          <w:color w:val="000000" w:themeColor="text1"/>
        </w:rPr>
        <w:t>, для значений аргумента от 0 до 10</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Переименовать Лист </w:t>
      </w:r>
      <w:proofErr w:type="gramStart"/>
      <w:r w:rsidRPr="00E3736C">
        <w:rPr>
          <w:color w:val="000000" w:themeColor="text1"/>
        </w:rPr>
        <w:t>3  -</w:t>
      </w:r>
      <w:proofErr w:type="gramEnd"/>
      <w:r w:rsidRPr="00E3736C">
        <w:rPr>
          <w:color w:val="000000" w:themeColor="text1"/>
        </w:rPr>
        <w:t xml:space="preserve"> График 3</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lastRenderedPageBreak/>
        <w:t>Переименовать лист Диаграмма – График 3.2</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На Листе 4 </w:t>
      </w:r>
      <w:r w:rsidRPr="00E3736C">
        <w:rPr>
          <w:color w:val="000000" w:themeColor="text1"/>
        </w:rPr>
        <w:t>составить</w:t>
      </w:r>
      <w:r w:rsidRPr="00E3736C">
        <w:rPr>
          <w:color w:val="000000" w:themeColor="text1"/>
          <w:lang w:val="uk-UA"/>
        </w:rPr>
        <w:t xml:space="preserve"> </w:t>
      </w:r>
      <w:proofErr w:type="spellStart"/>
      <w:r w:rsidRPr="00E3736C">
        <w:rPr>
          <w:color w:val="000000" w:themeColor="text1"/>
          <w:lang w:val="uk-UA"/>
        </w:rPr>
        <w:t>таблицу</w:t>
      </w:r>
      <w:proofErr w:type="spellEnd"/>
      <w:r w:rsidRPr="00E3736C">
        <w:rPr>
          <w:color w:val="000000" w:themeColor="text1"/>
          <w:lang w:val="uk-UA"/>
        </w:rPr>
        <w:t xml:space="preserve">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pt;height:18.75pt" o:ole="">
            <v:imagedata r:id="rId155" o:title=""/>
          </v:shape>
          <o:OLEObject Type="Embed" ProgID="Equation.3" ShapeID="_x0000_i1027" DrawAspect="Content" ObjectID="_1724496658" r:id="rId156"/>
        </w:object>
      </w:r>
      <w:r w:rsidRPr="00E3736C">
        <w:rPr>
          <w:color w:val="000000" w:themeColor="text1"/>
          <w:lang w:val="uk-UA"/>
        </w:rPr>
        <w:t xml:space="preserve">, для значений </w:t>
      </w:r>
      <w:proofErr w:type="spellStart"/>
      <w:r w:rsidRPr="00E3736C">
        <w:rPr>
          <w:color w:val="000000" w:themeColor="text1"/>
          <w:lang w:val="uk-UA"/>
        </w:rPr>
        <w:t>аргумента</w:t>
      </w:r>
      <w:proofErr w:type="spellEnd"/>
      <w:r w:rsidRPr="00E3736C">
        <w:rPr>
          <w:color w:val="000000" w:themeColor="text1"/>
          <w:lang w:val="uk-UA"/>
        </w:rPr>
        <w:t xml:space="preserve"> от -6 до 6</w:t>
      </w:r>
    </w:p>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 xml:space="preserve">Переименовать Лист </w:t>
      </w:r>
      <w:proofErr w:type="gramStart"/>
      <w:r w:rsidRPr="00E3736C">
        <w:rPr>
          <w:color w:val="000000" w:themeColor="text1"/>
        </w:rPr>
        <w:t>4  -</w:t>
      </w:r>
      <w:proofErr w:type="gramEnd"/>
      <w:r w:rsidRPr="00E3736C">
        <w:rPr>
          <w:color w:val="000000" w:themeColor="text1"/>
        </w:rPr>
        <w:t xml:space="preserve"> График 4</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3.5pt;height:33.75pt" o:ole="">
            <v:imagedata r:id="rId157" o:title=""/>
          </v:shape>
          <o:OLEObject Type="Embed" ProgID="Equation.3" ShapeID="_x0000_i1028" DrawAspect="Content" ObjectID="_1724496659" r:id="rId158"/>
        </w:object>
      </w:r>
      <w:r w:rsidRPr="00E3736C">
        <w:rPr>
          <w:color w:val="000000" w:themeColor="text1"/>
        </w:rPr>
        <w:t>, для значений аргумента от -10 до 10</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Переименовать Лист </w:t>
      </w:r>
      <w:proofErr w:type="gramStart"/>
      <w:r w:rsidRPr="00E3736C">
        <w:rPr>
          <w:color w:val="000000" w:themeColor="text1"/>
        </w:rPr>
        <w:t>5  -</w:t>
      </w:r>
      <w:proofErr w:type="gramEnd"/>
      <w:r w:rsidRPr="00E3736C">
        <w:rPr>
          <w:color w:val="000000" w:themeColor="text1"/>
        </w:rPr>
        <w:t xml:space="preserve"> График 5</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b/>
          <w:color w:val="000000" w:themeColor="text1"/>
          <w:u w:val="single"/>
        </w:rPr>
      </w:pPr>
      <w:r w:rsidRPr="00E3736C">
        <w:rPr>
          <w:color w:val="000000" w:themeColor="text1"/>
        </w:rPr>
        <w:lastRenderedPageBreak/>
        <w:t>Построить график, отражающий зависимость средних общих издержек и предельных издержек от выпуска продукции.</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Переименовать Лист </w:t>
      </w:r>
      <w:proofErr w:type="gramStart"/>
      <w:r w:rsidRPr="00E3736C">
        <w:rPr>
          <w:color w:val="000000" w:themeColor="text1"/>
        </w:rPr>
        <w:t>6  -</w:t>
      </w:r>
      <w:proofErr w:type="gramEnd"/>
      <w:r w:rsidRPr="00E3736C">
        <w:rPr>
          <w:color w:val="000000" w:themeColor="text1"/>
        </w:rPr>
        <w:t xml:space="preserve">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C1637F">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w:t>
      </w:r>
      <w:r w:rsidR="00B5060D">
        <w:rPr>
          <w:b/>
          <w:color w:val="000000" w:themeColor="text1"/>
        </w:rPr>
        <w:t>4</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C1637F">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proofErr w:type="gramStart"/>
      <w:r w:rsidRPr="00E3736C">
        <w:rPr>
          <w:i/>
          <w:color w:val="000000" w:themeColor="text1"/>
        </w:rPr>
        <w:t>Создать</w:t>
      </w:r>
      <w:proofErr w:type="gramEnd"/>
      <w:r w:rsidRPr="00E3736C">
        <w:rPr>
          <w:i/>
          <w:color w:val="000000" w:themeColor="text1"/>
        </w:rPr>
        <w:t xml:space="preserve">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proofErr w:type="gramStart"/>
      <w:r w:rsidRPr="00E3736C">
        <w:rPr>
          <w:i/>
          <w:color w:val="000000" w:themeColor="text1"/>
        </w:rPr>
        <w:t>Создать</w:t>
      </w:r>
      <w:proofErr w:type="gramEnd"/>
      <w:r w:rsidRPr="00E3736C">
        <w:rPr>
          <w:color w:val="000000" w:themeColor="text1"/>
        </w:rPr>
        <w:t>, после чего на экране появится окно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C1637F">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Сохранить таблицу (нажать </w:t>
      </w:r>
      <w:proofErr w:type="gramStart"/>
      <w:r w:rsidRPr="00E3736C">
        <w:rPr>
          <w:i/>
          <w:color w:val="000000" w:themeColor="text1"/>
        </w:rPr>
        <w:t>Сохранить</w:t>
      </w:r>
      <w:proofErr w:type="gramEnd"/>
      <w:r w:rsidRPr="00E3736C">
        <w:rPr>
          <w:i/>
          <w:color w:val="000000" w:themeColor="text1"/>
        </w:rPr>
        <w:t xml:space="preserve">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w:t>
      </w:r>
      <w:proofErr w:type="gramStart"/>
      <w:r w:rsidRPr="00E3736C">
        <w:rPr>
          <w:color w:val="000000" w:themeColor="text1"/>
        </w:rPr>
        <w:t>)  и</w:t>
      </w:r>
      <w:proofErr w:type="gramEnd"/>
      <w:r w:rsidRPr="00E3736C">
        <w:rPr>
          <w:color w:val="000000" w:themeColor="text1"/>
        </w:rPr>
        <w:t xml:space="preserve"> «Население» (см. рис. 4), начиная выполнять с пункта 4.</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C1637F">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w:t>
      </w:r>
      <w:r w:rsidR="00B5060D">
        <w:rPr>
          <w:b/>
          <w:color w:val="000000" w:themeColor="text1"/>
        </w:rPr>
        <w:t>:</w:t>
      </w:r>
      <w:r w:rsidRPr="00E3736C">
        <w:rPr>
          <w:b/>
          <w:color w:val="000000" w:themeColor="text1"/>
        </w:rPr>
        <w:t xml:space="preserve">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C1637F">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C1637F">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C1637F">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C1637F">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среднегодового уровня осадков заканчивается цифрами 00, а название начинается на «</w:t>
      </w:r>
      <w:proofErr w:type="spellStart"/>
      <w:r w:rsidRPr="00E3736C">
        <w:rPr>
          <w:color w:val="000000" w:themeColor="text1"/>
        </w:rPr>
        <w:t>Ав</w:t>
      </w:r>
      <w:proofErr w:type="spellEnd"/>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xml:space="preserve">. Открыть свою географическую базу данных, в ней – </w:t>
      </w:r>
      <w:proofErr w:type="gramStart"/>
      <w:r w:rsidRPr="00E3736C">
        <w:rPr>
          <w:color w:val="000000" w:themeColor="text1"/>
        </w:rPr>
        <w:t>таблицу  «</w:t>
      </w:r>
      <w:proofErr w:type="gramEnd"/>
      <w:r w:rsidRPr="00E3736C">
        <w:rPr>
          <w:color w:val="000000" w:themeColor="text1"/>
        </w:rPr>
        <w:t>Атлас мира».</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следующих заданий условия выбора будут соответственно *00 в поле «Площадь» и </w:t>
      </w:r>
      <w:proofErr w:type="gramStart"/>
      <w:r w:rsidRPr="00E3736C">
        <w:rPr>
          <w:color w:val="000000" w:themeColor="text1"/>
        </w:rPr>
        <w:t>И</w:t>
      </w:r>
      <w:proofErr w:type="gramEnd"/>
      <w:r w:rsidRPr="00E3736C">
        <w:rPr>
          <w:color w:val="000000" w:themeColor="text1"/>
        </w:rPr>
        <w:t>*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C1637F">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lastRenderedPageBreak/>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C1637F">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C1637F">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lastRenderedPageBreak/>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w:t>
      </w:r>
      <w:proofErr w:type="gramStart"/>
      <w:r w:rsidRPr="00E3736C">
        <w:rPr>
          <w:color w:val="000000" w:themeColor="text1"/>
        </w:rPr>
        <w:t xml:space="preserve">окне  </w:t>
      </w:r>
      <w:r w:rsidRPr="00E3736C">
        <w:rPr>
          <w:i/>
          <w:color w:val="000000" w:themeColor="text1"/>
        </w:rPr>
        <w:t>Добавление</w:t>
      </w:r>
      <w:proofErr w:type="gramEnd"/>
      <w:r w:rsidRPr="00E3736C">
        <w:rPr>
          <w:i/>
          <w:color w:val="000000" w:themeColor="text1"/>
        </w:rPr>
        <w:t xml:space="preserve"> таблицы. </w:t>
      </w:r>
      <w:r w:rsidRPr="00E3736C">
        <w:rPr>
          <w:color w:val="000000" w:themeColor="text1"/>
        </w:rPr>
        <w:t xml:space="preserve">Таблицу занести в верхнюю половину бланка </w:t>
      </w:r>
      <w:r w:rsidRPr="00E3736C">
        <w:rPr>
          <w:color w:val="000000" w:themeColor="text1"/>
        </w:rPr>
        <w:tab/>
        <w:t xml:space="preserve">запроса по образцу, кликнув по </w:t>
      </w:r>
      <w:proofErr w:type="gramStart"/>
      <w:r w:rsidRPr="00E3736C">
        <w:rPr>
          <w:color w:val="000000" w:themeColor="text1"/>
        </w:rPr>
        <w:t xml:space="preserve">кнопке  </w:t>
      </w:r>
      <w:r w:rsidRPr="00E3736C">
        <w:rPr>
          <w:i/>
          <w:color w:val="000000" w:themeColor="text1"/>
        </w:rPr>
        <w:t>Добавить</w:t>
      </w:r>
      <w:proofErr w:type="gramEnd"/>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proofErr w:type="spellStart"/>
      <w:r w:rsidRPr="00E3736C">
        <w:rPr>
          <w:color w:val="000000" w:themeColor="text1"/>
          <w:lang w:val="uk-UA"/>
        </w:rPr>
        <w:t>І.а</w:t>
      </w:r>
      <w:proofErr w:type="spellEnd"/>
      <w:r w:rsidRPr="00E3736C">
        <w:rPr>
          <w:color w:val="000000" w:themeColor="text1"/>
          <w:lang w:val="uk-UA"/>
        </w:rPr>
        <w:t xml:space="preserve">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r>
      <w:proofErr w:type="gramStart"/>
      <w:r w:rsidRPr="00E3736C">
        <w:rPr>
          <w:color w:val="000000" w:themeColor="text1"/>
        </w:rPr>
        <w:t>В</w:t>
      </w:r>
      <w:proofErr w:type="gramEnd"/>
      <w:r w:rsidRPr="00E3736C">
        <w:rPr>
          <w:color w:val="000000" w:themeColor="text1"/>
        </w:rPr>
        <w:t xml:space="preserve">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proofErr w:type="gramStart"/>
      <w:r w:rsidRPr="00E3736C">
        <w:rPr>
          <w:color w:val="000000" w:themeColor="text1"/>
        </w:rPr>
        <w:tab/>
        <w:t>например</w:t>
      </w:r>
      <w:proofErr w:type="gramEnd"/>
      <w:r w:rsidRPr="00E3736C">
        <w:rPr>
          <w:color w:val="000000" w:themeColor="text1"/>
        </w:rPr>
        <w:t>:</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proofErr w:type="spellStart"/>
      <w:r w:rsidRPr="00E3736C">
        <w:rPr>
          <w:b/>
          <w:color w:val="000000" w:themeColor="text1"/>
          <w:lang w:val="uk-UA"/>
        </w:rPr>
        <w:t>І</w:t>
      </w:r>
      <w:r w:rsidRPr="00E3736C">
        <w:rPr>
          <w:color w:val="000000" w:themeColor="text1"/>
          <w:lang w:val="uk-UA"/>
        </w:rPr>
        <w:t>.б</w:t>
      </w:r>
      <w:proofErr w:type="spellEnd"/>
      <w:r w:rsidRPr="00E3736C">
        <w:rPr>
          <w:color w:val="000000" w:themeColor="text1"/>
          <w:lang w:val="uk-UA"/>
        </w:rPr>
        <w:t xml:space="preserve">,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lastRenderedPageBreak/>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lastRenderedPageBreak/>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B5060D">
        <w:rPr>
          <w:rStyle w:val="FontStyle16"/>
          <w:color w:val="000000" w:themeColor="text1"/>
          <w:sz w:val="24"/>
          <w:szCs w:val="24"/>
        </w:rPr>
        <w:t>6</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C1637F">
      <w:pPr>
        <w:pStyle w:val="Style8"/>
        <w:widowControl/>
        <w:numPr>
          <w:ilvl w:val="0"/>
          <w:numId w:val="122"/>
        </w:numPr>
        <w:tabs>
          <w:tab w:val="left" w:pos="768"/>
        </w:tabs>
        <w:spacing w:line="240" w:lineRule="auto"/>
        <w:ind w:firstLine="709"/>
        <w:rPr>
          <w:rStyle w:val="FontStyle22"/>
          <w:color w:val="000000" w:themeColor="text1"/>
          <w:sz w:val="24"/>
          <w:szCs w:val="24"/>
        </w:rPr>
      </w:pPr>
      <w:proofErr w:type="gramStart"/>
      <w:r w:rsidRPr="00E3736C">
        <w:rPr>
          <w:rStyle w:val="FontStyle22"/>
          <w:color w:val="000000" w:themeColor="text1"/>
          <w:sz w:val="24"/>
          <w:szCs w:val="24"/>
        </w:rPr>
        <w:t>Шрифтовой  контраст</w:t>
      </w:r>
      <w:proofErr w:type="gramEnd"/>
      <w:r w:rsidRPr="00E3736C">
        <w:rPr>
          <w:rStyle w:val="FontStyle22"/>
          <w:color w:val="000000" w:themeColor="text1"/>
          <w:sz w:val="24"/>
          <w:szCs w:val="24"/>
        </w:rPr>
        <w:t xml:space="preserve">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C1637F">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C1637F">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 xml:space="preserve">Логотип на полосе должен располагаться справа </w:t>
      </w:r>
      <w:proofErr w:type="gramStart"/>
      <w:r w:rsidRPr="00E3736C">
        <w:rPr>
          <w:rStyle w:val="FontStyle22"/>
          <w:color w:val="000000" w:themeColor="text1"/>
          <w:sz w:val="24"/>
          <w:szCs w:val="24"/>
        </w:rPr>
        <w:t>внизу  (</w:t>
      </w:r>
      <w:proofErr w:type="gramEnd"/>
      <w:r w:rsidRPr="00E3736C">
        <w:rPr>
          <w:rStyle w:val="FontStyle22"/>
          <w:color w:val="000000" w:themeColor="text1"/>
          <w:sz w:val="24"/>
          <w:szCs w:val="24"/>
        </w:rPr>
        <w:t>слева,  наверху и т.д</w:t>
      </w:r>
      <w:r w:rsidRPr="00E3736C">
        <w:rPr>
          <w:rStyle w:val="FontStyle19"/>
          <w:color w:val="000000" w:themeColor="text1"/>
          <w:sz w:val="24"/>
          <w:szCs w:val="24"/>
        </w:rPr>
        <w:t>.).</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proofErr w:type="spellStart"/>
      <w:r w:rsidRPr="00E3736C">
        <w:rPr>
          <w:rStyle w:val="FontStyle22"/>
          <w:color w:val="000000" w:themeColor="text1"/>
          <w:sz w:val="24"/>
          <w:szCs w:val="24"/>
          <w:lang w:val="en-US"/>
        </w:rPr>
        <w:t>ppt</w:t>
      </w:r>
      <w:proofErr w:type="spellEnd"/>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4</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 xml:space="preserve">Создать копию экрана Рабочего стола операционной системы </w:t>
      </w:r>
      <w:proofErr w:type="spellStart"/>
      <w:r w:rsidRPr="00E3736C">
        <w:rPr>
          <w:color w:val="000000" w:themeColor="text1"/>
        </w:rPr>
        <w:t>Windows</w:t>
      </w:r>
      <w:proofErr w:type="spellEnd"/>
      <w:r w:rsidRPr="00E3736C">
        <w:rPr>
          <w:color w:val="000000" w:themeColor="text1"/>
        </w:rPr>
        <w:t xml:space="preserve"> и провести редактирование полученного растрового графического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 xml:space="preserve">Поместить на рисунок </w:t>
      </w:r>
      <w:proofErr w:type="gramStart"/>
      <w:r w:rsidRPr="00E3736C">
        <w:rPr>
          <w:color w:val="000000" w:themeColor="text1"/>
        </w:rPr>
        <w:t>надпись</w:t>
      </w:r>
      <w:proofErr w:type="gramEnd"/>
      <w:r w:rsidRPr="00E3736C">
        <w:rPr>
          <w:color w:val="000000" w:themeColor="text1"/>
        </w:rPr>
        <w:t xml:space="preserve">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xml:space="preserve">- поместить в буфер обмена копию экрана в тот момент, когда загружен Рабочий стол, для этого нажать </w:t>
      </w:r>
      <w:proofErr w:type="gramStart"/>
      <w:r w:rsidRPr="00E3736C">
        <w:rPr>
          <w:color w:val="000000" w:themeColor="text1"/>
        </w:rPr>
        <w:t>клавишу  {</w:t>
      </w:r>
      <w:proofErr w:type="spellStart"/>
      <w:proofErr w:type="gramEnd"/>
      <w:r w:rsidRPr="00E3736C">
        <w:rPr>
          <w:color w:val="000000" w:themeColor="text1"/>
        </w:rPr>
        <w:t>Prt</w:t>
      </w:r>
      <w:proofErr w:type="spellEnd"/>
      <w:r w:rsidRPr="00E3736C">
        <w:rPr>
          <w:color w:val="000000" w:themeColor="text1"/>
        </w:rPr>
        <w:t xml:space="preserve"> </w:t>
      </w:r>
      <w:proofErr w:type="spellStart"/>
      <w:r w:rsidRPr="00E3736C">
        <w:rPr>
          <w:color w:val="000000" w:themeColor="text1"/>
        </w:rPr>
        <w:t>Sc</w:t>
      </w:r>
      <w:proofErr w:type="spellEnd"/>
      <w:r w:rsidRPr="00E3736C">
        <w:rPr>
          <w:color w:val="000000" w:themeColor="text1"/>
        </w:rPr>
        <w:t>} при удерживании клавиши {</w:t>
      </w:r>
      <w:proofErr w:type="spellStart"/>
      <w:r w:rsidRPr="00E3736C">
        <w:rPr>
          <w:color w:val="000000" w:themeColor="text1"/>
        </w:rPr>
        <w:t>Fn</w:t>
      </w:r>
      <w:proofErr w:type="spellEnd"/>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xml:space="preserve">- запустить редактор </w:t>
      </w:r>
      <w:proofErr w:type="spellStart"/>
      <w:r w:rsidRPr="00E3736C">
        <w:rPr>
          <w:color w:val="000000" w:themeColor="text1"/>
        </w:rPr>
        <w:t>Paint</w:t>
      </w:r>
      <w:proofErr w:type="spellEnd"/>
      <w:r w:rsidRPr="00E3736C">
        <w:rPr>
          <w:color w:val="000000" w:themeColor="text1"/>
        </w:rPr>
        <w:t xml:space="preserve"> командой</w:t>
      </w:r>
      <w:proofErr w:type="gramStart"/>
      <w:r w:rsidRPr="00E3736C">
        <w:rPr>
          <w:color w:val="000000" w:themeColor="text1"/>
        </w:rPr>
        <w:t>   [</w:t>
      </w:r>
      <w:proofErr w:type="gramEnd"/>
      <w:r w:rsidRPr="00E3736C">
        <w:rPr>
          <w:i/>
          <w:iCs/>
          <w:color w:val="000000" w:themeColor="text1"/>
        </w:rPr>
        <w:t>Пуск-Программы-Стандартные-</w:t>
      </w:r>
      <w:proofErr w:type="spellStart"/>
      <w:r w:rsidRPr="00E3736C">
        <w:rPr>
          <w:i/>
          <w:iCs/>
          <w:color w:val="000000" w:themeColor="text1"/>
        </w:rPr>
        <w:t>Paint</w:t>
      </w:r>
      <w:proofErr w:type="spellEnd"/>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lastRenderedPageBreak/>
        <w:t xml:space="preserve">- загрузить в редактор </w:t>
      </w:r>
      <w:proofErr w:type="spellStart"/>
      <w:r w:rsidRPr="00E3736C">
        <w:rPr>
          <w:color w:val="000000" w:themeColor="text1"/>
        </w:rPr>
        <w:t>Paint</w:t>
      </w:r>
      <w:proofErr w:type="spellEnd"/>
      <w:r w:rsidRPr="00E3736C">
        <w:rPr>
          <w:color w:val="000000" w:themeColor="text1"/>
        </w:rPr>
        <w:t xml:space="preserve"> изображения из буфера обмена 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 xml:space="preserve">Создадим в верхней части изображения </w:t>
      </w:r>
      <w:proofErr w:type="gramStart"/>
      <w:r w:rsidRPr="00E3736C">
        <w:rPr>
          <w:color w:val="000000" w:themeColor="text1"/>
        </w:rPr>
        <w:t>надпись</w:t>
      </w:r>
      <w:proofErr w:type="gramEnd"/>
      <w:r w:rsidRPr="00E3736C">
        <w:rPr>
          <w:color w:val="000000" w:themeColor="text1"/>
        </w:rPr>
        <w:t xml:space="preserve">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C1637F">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7"/>
                    </pic:cNvPr>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79"/>
                    </pic:cNvPr>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2" r:link="rId183">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proofErr w:type="gramStart"/>
      <w:r w:rsidRPr="00E3736C">
        <w:rPr>
          <w:b/>
          <w:color w:val="000000" w:themeColor="text1"/>
        </w:rPr>
        <w:t>?Контрольные</w:t>
      </w:r>
      <w:proofErr w:type="gramEnd"/>
      <w:r w:rsidRPr="00E3736C">
        <w:rPr>
          <w:b/>
          <w:color w:val="000000" w:themeColor="text1"/>
        </w:rPr>
        <w:t xml:space="preserve">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 xml:space="preserve">7. Каково использование клавиши </w:t>
      </w:r>
      <w:proofErr w:type="spellStart"/>
      <w:r w:rsidRPr="00E3736C">
        <w:rPr>
          <w:color w:val="000000" w:themeColor="text1"/>
          <w:sz w:val="24"/>
          <w:szCs w:val="24"/>
          <w:shd w:val="clear" w:color="auto" w:fill="FFFFFF"/>
        </w:rPr>
        <w:t>shift</w:t>
      </w:r>
      <w:proofErr w:type="spellEnd"/>
      <w:r w:rsidRPr="00E3736C">
        <w:rPr>
          <w:color w:val="000000" w:themeColor="text1"/>
          <w:sz w:val="24"/>
          <w:szCs w:val="24"/>
          <w:shd w:val="clear" w:color="auto" w:fill="FFFFFF"/>
        </w:rPr>
        <w:t xml:space="preserve">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в </w:t>
      </w:r>
      <w:r w:rsidRPr="00E3736C">
        <w:lastRenderedPageBreak/>
        <w:t>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lastRenderedPageBreak/>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4"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5" w:tooltip="Веб-сайт" w:history="1">
        <w:r w:rsidRPr="00E3736C">
          <w:rPr>
            <w:color w:val="000000" w:themeColor="text1"/>
          </w:rPr>
          <w:t>веб-сайтов</w:t>
        </w:r>
      </w:hyperlink>
      <w:r w:rsidRPr="00E3736C">
        <w:rPr>
          <w:color w:val="000000" w:themeColor="text1"/>
        </w:rPr>
        <w:t>, то есть для запроса </w:t>
      </w:r>
      <w:hyperlink r:id="rId186" w:tooltip="Веб-страница" w:history="1">
        <w:r w:rsidRPr="00E3736C">
          <w:rPr>
            <w:color w:val="000000" w:themeColor="text1"/>
          </w:rPr>
          <w:t>веб-страниц</w:t>
        </w:r>
      </w:hyperlink>
      <w:r w:rsidRPr="00E3736C">
        <w:rPr>
          <w:color w:val="000000" w:themeColor="text1"/>
        </w:rPr>
        <w:t> (преимущественно из </w:t>
      </w:r>
      <w:hyperlink r:id="rId187"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proofErr w:type="gramStart"/>
      <w:r w:rsidRPr="00E3736C">
        <w:rPr>
          <w:color w:val="000000" w:themeColor="text1"/>
        </w:rPr>
        <w:t>Браузер это</w:t>
      </w:r>
      <w:proofErr w:type="gramEnd"/>
      <w:r w:rsidRPr="00E3736C">
        <w:rPr>
          <w:color w:val="000000" w:themeColor="text1"/>
        </w:rPr>
        <w:t xml:space="preserve"> то, на что вы в данный момент смотрите, то есть данная статья отображается в окне вашего браузера. Порядок действий такой: вы подключаете </w:t>
      </w:r>
      <w:hyperlink r:id="rId188"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w:t>
      </w:r>
      <w:proofErr w:type="spellStart"/>
      <w:r w:rsidRPr="00E3736C">
        <w:rPr>
          <w:color w:val="000000" w:themeColor="text1"/>
        </w:rPr>
        <w:t>Гуглу</w:t>
      </w:r>
      <w:proofErr w:type="spellEnd"/>
      <w:r w:rsidRPr="00E3736C">
        <w:rPr>
          <w:color w:val="000000" w:themeColor="text1"/>
        </w:rPr>
        <w:t xml:space="preserve"> и т.д., переходите на сайты, скачиваете что - </w:t>
      </w:r>
      <w:proofErr w:type="spellStart"/>
      <w:r w:rsidRPr="00E3736C">
        <w:rPr>
          <w:color w:val="000000" w:themeColor="text1"/>
        </w:rPr>
        <w:t>нибудь</w:t>
      </w:r>
      <w:proofErr w:type="spellEnd"/>
      <w:r w:rsidRPr="00E3736C">
        <w:rPr>
          <w:color w:val="000000" w:themeColor="text1"/>
        </w:rPr>
        <w:t xml:space="preserve">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w:t>
      </w:r>
      <w:proofErr w:type="spellStart"/>
      <w:r w:rsidRPr="00E3736C">
        <w:rPr>
          <w:rFonts w:ascii="Times New Roman" w:hAnsi="Times New Roman"/>
          <w:color w:val="000000" w:themeColor="text1"/>
          <w:sz w:val="24"/>
          <w:szCs w:val="24"/>
        </w:rPr>
        <w:t>commerce</w:t>
      </w:r>
      <w:proofErr w:type="spellEnd"/>
      <w:r w:rsidRPr="00E3736C">
        <w:rPr>
          <w:rFonts w:ascii="Times New Roman" w:hAnsi="Times New Roman"/>
          <w:color w:val="000000" w:themeColor="text1"/>
          <w:sz w:val="24"/>
          <w:szCs w:val="24"/>
        </w:rPr>
        <w:t xml:space="preserve">)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w:t>
      </w:r>
      <w:proofErr w:type="gramStart"/>
      <w:r w:rsidRPr="00E3736C">
        <w:rPr>
          <w:rFonts w:ascii="Times New Roman" w:hAnsi="Times New Roman"/>
          <w:color w:val="000000" w:themeColor="text1"/>
          <w:sz w:val="24"/>
          <w:szCs w:val="24"/>
        </w:rPr>
        <w:t>в результате</w:t>
      </w:r>
      <w:proofErr w:type="gramEnd"/>
      <w:r w:rsidRPr="00E3736C">
        <w:rPr>
          <w:rFonts w:ascii="Times New Roman" w:hAnsi="Times New Roman"/>
          <w:color w:val="000000" w:themeColor="text1"/>
          <w:sz w:val="24"/>
          <w:szCs w:val="24"/>
        </w:rPr>
        <w:t xml:space="preserve">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proofErr w:type="spellStart"/>
      <w:r w:rsidRPr="00E3736C">
        <w:rPr>
          <w:rFonts w:ascii="Times New Roman" w:hAnsi="Times New Roman"/>
          <w:b/>
          <w:color w:val="000000" w:themeColor="text1"/>
          <w:sz w:val="24"/>
          <w:szCs w:val="24"/>
        </w:rPr>
        <w:t>Киберсантинг</w:t>
      </w:r>
      <w:proofErr w:type="spellEnd"/>
      <w:r w:rsidRPr="00E3736C">
        <w:rPr>
          <w:rFonts w:ascii="Times New Roman" w:hAnsi="Times New Roman"/>
          <w:b/>
          <w:color w:val="000000" w:themeColor="text1"/>
          <w:sz w:val="24"/>
          <w:szCs w:val="24"/>
        </w:rPr>
        <w:t xml:space="preserve"> (</w:t>
      </w:r>
      <w:proofErr w:type="spellStart"/>
      <w:r w:rsidRPr="00E3736C">
        <w:rPr>
          <w:rFonts w:ascii="Times New Roman" w:hAnsi="Times New Roman"/>
          <w:b/>
          <w:color w:val="000000" w:themeColor="text1"/>
          <w:sz w:val="24"/>
          <w:szCs w:val="24"/>
        </w:rPr>
        <w:t>кибер</w:t>
      </w:r>
      <w:proofErr w:type="spellEnd"/>
      <w:r w:rsidRPr="00E3736C">
        <w:rPr>
          <w:rFonts w:ascii="Times New Roman" w:hAnsi="Times New Roman"/>
          <w:b/>
          <w:color w:val="000000" w:themeColor="text1"/>
          <w:sz w:val="24"/>
          <w:szCs w:val="24"/>
        </w:rPr>
        <w:t>-коммерция)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89"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proofErr w:type="spellStart"/>
        <w:r w:rsidRPr="00E3736C">
          <w:rPr>
            <w:i/>
            <w:color w:val="000000" w:themeColor="text1"/>
            <w:u w:val="single"/>
            <w:lang w:val="en-US"/>
          </w:rPr>
          <w:t>ru</w:t>
        </w:r>
        <w:proofErr w:type="spellEnd"/>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0"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proofErr w:type="spellStart"/>
        <w:r w:rsidRPr="00E3736C">
          <w:rPr>
            <w:i/>
            <w:color w:val="000000" w:themeColor="text1"/>
            <w:u w:val="single"/>
            <w:lang w:val="en-US"/>
          </w:rPr>
          <w:t>elibrary</w:t>
        </w:r>
        <w:proofErr w:type="spellEnd"/>
        <w:r w:rsidRPr="00E3736C">
          <w:rPr>
            <w:i/>
            <w:color w:val="000000" w:themeColor="text1"/>
            <w:u w:val="single"/>
          </w:rPr>
          <w:t>.</w:t>
        </w:r>
        <w:proofErr w:type="spellStart"/>
        <w:r w:rsidRPr="00E3736C">
          <w:rPr>
            <w:i/>
            <w:color w:val="000000" w:themeColor="text1"/>
            <w:u w:val="single"/>
            <w:lang w:val="en-US"/>
          </w:rPr>
          <w:t>ru</w:t>
        </w:r>
        <w:proofErr w:type="spellEnd"/>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1"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dic</w:t>
        </w:r>
        <w:proofErr w:type="spellEnd"/>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lastRenderedPageBreak/>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2"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3"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4"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5"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6"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w:t>
      </w:r>
      <w:proofErr w:type="spellStart"/>
      <w:r w:rsidRPr="00E3736C">
        <w:rPr>
          <w:rFonts w:ascii="Times New Roman" w:hAnsi="Times New Roman"/>
          <w:color w:val="000000" w:themeColor="text1"/>
          <w:sz w:val="24"/>
          <w:szCs w:val="24"/>
        </w:rPr>
        <w:t>Тураге́нт</w:t>
      </w:r>
      <w:proofErr w:type="spellEnd"/>
      <w:r w:rsidRPr="00E3736C">
        <w:rPr>
          <w:rFonts w:ascii="Times New Roman" w:hAnsi="Times New Roman"/>
          <w:color w:val="000000" w:themeColor="text1"/>
          <w:sz w:val="24"/>
          <w:szCs w:val="24"/>
        </w:rPr>
        <w:t xml:space="preserve"> — организация, занимающаяся продажей сформированных туроператором туров. </w:t>
      </w:r>
      <w:proofErr w:type="spellStart"/>
      <w:r w:rsidRPr="00E3736C">
        <w:rPr>
          <w:rFonts w:ascii="Times New Roman" w:hAnsi="Times New Roman"/>
          <w:color w:val="000000" w:themeColor="text1"/>
          <w:sz w:val="24"/>
          <w:szCs w:val="24"/>
        </w:rPr>
        <w:t>Турагент</w:t>
      </w:r>
      <w:proofErr w:type="spellEnd"/>
      <w:r w:rsidRPr="00E3736C">
        <w:rPr>
          <w:rFonts w:ascii="Times New Roman" w:hAnsi="Times New Roman"/>
          <w:color w:val="000000" w:themeColor="text1"/>
          <w:sz w:val="24"/>
          <w:szCs w:val="24"/>
        </w:rPr>
        <w:t xml:space="preserve">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 xml:space="preserve">Рассмотреть три наиболее популярных </w:t>
      </w:r>
      <w:proofErr w:type="gramStart"/>
      <w:r w:rsidRPr="00E3736C">
        <w:rPr>
          <w:bCs/>
          <w:color w:val="000000" w:themeColor="text1"/>
        </w:rPr>
        <w:t>браузера  и</w:t>
      </w:r>
      <w:proofErr w:type="gramEnd"/>
      <w:r w:rsidRPr="00E3736C">
        <w:rPr>
          <w:bCs/>
          <w:color w:val="000000" w:themeColor="text1"/>
        </w:rPr>
        <w:t xml:space="preserve"> подготовить материал для презентации по плану:</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7"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198"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C1637F">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C1637F">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C1637F">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C1637F">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C1637F">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C1637F">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 xml:space="preserve">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w:t>
      </w:r>
      <w:proofErr w:type="gramStart"/>
      <w:r w:rsidRPr="00E3736C">
        <w:rPr>
          <w:color w:val="000000" w:themeColor="text1"/>
        </w:rPr>
        <w:t>что по их мнению</w:t>
      </w:r>
      <w:proofErr w:type="gramEnd"/>
      <w:r w:rsidRPr="00E3736C">
        <w:rPr>
          <w:color w:val="000000" w:themeColor="text1"/>
        </w:rPr>
        <w:t xml:space="preserve">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C1637F">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199" w:history="1">
        <w:r w:rsidRPr="00E3736C">
          <w:rPr>
            <w:color w:val="000000" w:themeColor="text1"/>
            <w:u w:val="single"/>
          </w:rPr>
          <w:t>www.yandex.ru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200" w:history="1">
        <w:r w:rsidRPr="00E3736C">
          <w:rPr>
            <w:color w:val="000000" w:themeColor="text1"/>
            <w:u w:val="single"/>
          </w:rPr>
          <w:t>www.rambler.ru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«Google» (</w:t>
      </w:r>
      <w:hyperlink r:id="rId201" w:history="1">
        <w:r w:rsidRPr="00E3736C">
          <w:rPr>
            <w:color w:val="000000" w:themeColor="text1"/>
            <w:u w:val="single"/>
          </w:rPr>
          <w:t>www.google.ru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«Апорт2000» (</w:t>
      </w:r>
      <w:hyperlink r:id="rId202"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C1637F">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203"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C1637F">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C1637F">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C1637F">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C1637F">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C1637F">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C1637F">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roofErr w:type="spellStart"/>
            <w:r w:rsidRPr="00E3736C">
              <w:rPr>
                <w:color w:val="000000" w:themeColor="text1"/>
              </w:rPr>
              <w:t>Джеф</w:t>
            </w:r>
            <w:proofErr w:type="spellEnd"/>
            <w:r w:rsidRPr="00E3736C">
              <w:rPr>
                <w:color w:val="000000" w:themeColor="text1"/>
              </w:rPr>
              <w:t xml:space="preserve">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6"/>
        <w:gridCol w:w="2814"/>
        <w:gridCol w:w="1313"/>
        <w:gridCol w:w="3266"/>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lastRenderedPageBreak/>
              <w:t>Информационная</w:t>
            </w:r>
          </w:p>
          <w:p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204" w:history="1">
        <w:r w:rsidRPr="00E3736C">
          <w:rPr>
            <w:color w:val="000000" w:themeColor="text1"/>
            <w:u w:val="single"/>
            <w:lang w:val="en-US"/>
          </w:rPr>
          <w:t>www.rambler.ru</w:t>
        </w:r>
      </w:hyperlink>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5" w:history="1">
        <w:r w:rsidRPr="00E3736C">
          <w:rPr>
            <w:color w:val="000000" w:themeColor="text1"/>
            <w:u w:val="single"/>
            <w:lang w:val="en-US"/>
          </w:rPr>
          <w:t>www.aport.ru</w:t>
        </w:r>
      </w:hyperlink>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206" w:history="1">
        <w:r w:rsidRPr="00E3736C">
          <w:rPr>
            <w:color w:val="000000" w:themeColor="text1"/>
            <w:u w:val="single"/>
            <w:lang w:val="en-US"/>
          </w:rPr>
          <w:t>www</w:t>
        </w:r>
      </w:hyperlink>
      <w:hyperlink r:id="rId207"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08" w:history="1">
        <w:r w:rsidRPr="00E3736C">
          <w:rPr>
            <w:color w:val="000000" w:themeColor="text1"/>
            <w:u w:val="single"/>
            <w:lang w:val="en-US"/>
          </w:rPr>
          <w:t>www</w:t>
        </w:r>
      </w:hyperlink>
      <w:hyperlink r:id="rId209"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w:t>
      </w:r>
      <w:proofErr w:type="gramStart"/>
      <w:r w:rsidRPr="00E3736C">
        <w:rPr>
          <w:color w:val="000000" w:themeColor="text1"/>
        </w:rPr>
        <w:t>например</w:t>
      </w:r>
      <w:proofErr w:type="gramEnd"/>
      <w:r w:rsidRPr="00E3736C">
        <w:rPr>
          <w:color w:val="000000" w:themeColor="text1"/>
        </w:rPr>
        <w:t xml:space="preserve">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xml:space="preserve">. Подождите, пока загрузится страница. В это же время на панели, инструментов активизируется красная кнопка </w:t>
      </w:r>
      <w:proofErr w:type="gramStart"/>
      <w:r w:rsidRPr="00E3736C">
        <w:rPr>
          <w:color w:val="000000" w:themeColor="text1"/>
        </w:rPr>
        <w:t>Остановить</w:t>
      </w:r>
      <w:proofErr w:type="gramEnd"/>
      <w:r w:rsidRPr="00E3736C">
        <w:rPr>
          <w:color w:val="000000" w:themeColor="text1"/>
        </w:rPr>
        <w:t>,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w:t>
      </w:r>
      <w:proofErr w:type="gramStart"/>
      <w:r w:rsidRPr="00E3736C">
        <w:rPr>
          <w:color w:val="000000" w:themeColor="text1"/>
        </w:rPr>
        <w:t>система:_</w:t>
      </w:r>
      <w:proofErr w:type="gramEnd"/>
      <w:r w:rsidRPr="00E3736C">
        <w:rPr>
          <w:color w:val="000000" w:themeColor="text1"/>
        </w:rPr>
        <w:t>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xml:space="preserve">). В окне поиска наберите искомое выражение, </w:t>
      </w:r>
      <w:proofErr w:type="gramStart"/>
      <w:r w:rsidRPr="00E3736C">
        <w:rPr>
          <w:color w:val="000000" w:themeColor="text1"/>
        </w:rPr>
        <w:t>например</w:t>
      </w:r>
      <w:proofErr w:type="gramEnd"/>
      <w:r w:rsidRPr="00E3736C">
        <w:rPr>
          <w:color w:val="000000" w:themeColor="text1"/>
        </w:rPr>
        <w:t xml:space="preserve"> «Финансы», и нажмите кнопку Найти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В поле поиска задайте «Энциклопедии», нажмите кнопку </w:t>
      </w:r>
      <w:proofErr w:type="gramStart"/>
      <w:r w:rsidRPr="00E3736C">
        <w:rPr>
          <w:color w:val="000000" w:themeColor="text1"/>
        </w:rPr>
        <w:t>Найти</w:t>
      </w:r>
      <w:proofErr w:type="gramEnd"/>
      <w:r w:rsidRPr="00E3736C">
        <w:rPr>
          <w:color w:val="000000" w:themeColor="text1"/>
        </w:rPr>
        <w:t>,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C1637F">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C1637F">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C1637F">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C1637F">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C1637F">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C1637F">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C1637F">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lastRenderedPageBreak/>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w:t>
      </w:r>
      <w:proofErr w:type="spellStart"/>
      <w:r w:rsidRPr="00E3736C">
        <w:rPr>
          <w:color w:val="000000" w:themeColor="text1"/>
        </w:rPr>
        <w:t>Internet</w:t>
      </w:r>
      <w:proofErr w:type="spellEnd"/>
      <w:r w:rsidRPr="00E3736C">
        <w:rPr>
          <w:color w:val="000000" w:themeColor="text1"/>
        </w:rPr>
        <w: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 xml:space="preserve">-адрес имеет следующий формат: </w:t>
      </w:r>
      <w:proofErr w:type="spellStart"/>
      <w:r w:rsidRPr="00E3736C">
        <w:rPr>
          <w:color w:val="000000" w:themeColor="text1"/>
        </w:rPr>
        <w:t>пользователь@машина</w:t>
      </w:r>
      <w:proofErr w:type="spellEnd"/>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r w:rsidRPr="00E3736C">
        <w:rPr>
          <w:color w:val="000000" w:themeColor="text1"/>
          <w:lang w:val="en-US"/>
        </w:rPr>
        <w:t>Ivanov</w:t>
      </w:r>
      <w:r w:rsidRPr="00E3736C">
        <w:rPr>
          <w:color w:val="000000" w:themeColor="text1"/>
        </w:rPr>
        <w:t>@</w:t>
      </w:r>
      <w:proofErr w:type="spellStart"/>
      <w:r w:rsidRPr="00E3736C">
        <w:rPr>
          <w:color w:val="000000" w:themeColor="text1"/>
          <w:lang w:val="en-US"/>
        </w:rPr>
        <w:t>softpro</w:t>
      </w:r>
      <w:proofErr w:type="spellEnd"/>
      <w:r w:rsidRPr="00E3736C">
        <w:rPr>
          <w:color w:val="000000" w:themeColor="text1"/>
        </w:rPr>
        <w:t>.</w:t>
      </w:r>
      <w:proofErr w:type="spellStart"/>
      <w:r w:rsidRPr="00E3736C">
        <w:rPr>
          <w:color w:val="000000" w:themeColor="text1"/>
          <w:lang w:val="en-US"/>
        </w:rPr>
        <w:t>saratov</w:t>
      </w:r>
      <w:proofErr w:type="spellEnd"/>
      <w:r w:rsidRPr="00E3736C">
        <w:rPr>
          <w:color w:val="000000" w:themeColor="text1"/>
        </w:rPr>
        <w:t>.</w:t>
      </w:r>
      <w:proofErr w:type="spellStart"/>
      <w:r w:rsidRPr="00E3736C">
        <w:rPr>
          <w:color w:val="000000" w:themeColor="text1"/>
          <w:lang w:val="en-US"/>
        </w:rPr>
        <w:t>ru</w:t>
      </w:r>
      <w:proofErr w:type="spellEnd"/>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proofErr w:type="spellStart"/>
      <w:proofErr w:type="gramStart"/>
      <w:r w:rsidRPr="00E3736C">
        <w:rPr>
          <w:color w:val="000000" w:themeColor="text1"/>
          <w:lang w:val="en-US"/>
        </w:rPr>
        <w:t>softpro</w:t>
      </w:r>
      <w:proofErr w:type="spellEnd"/>
      <w:r w:rsidRPr="00E3736C">
        <w:rPr>
          <w:color w:val="000000" w:themeColor="text1"/>
        </w:rPr>
        <w:t>.</w:t>
      </w:r>
      <w:proofErr w:type="spellStart"/>
      <w:r w:rsidRPr="00E3736C">
        <w:rPr>
          <w:color w:val="000000" w:themeColor="text1"/>
          <w:lang w:val="en-US"/>
        </w:rPr>
        <w:t>saratov</w:t>
      </w:r>
      <w:proofErr w:type="spellEnd"/>
      <w:proofErr w:type="gramEnd"/>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proofErr w:type="spellStart"/>
      <w:r w:rsidRPr="00E3736C">
        <w:rPr>
          <w:color w:val="000000" w:themeColor="text1"/>
          <w:lang w:val="en-US"/>
        </w:rPr>
        <w:t>ru</w:t>
      </w:r>
      <w:proofErr w:type="spellEnd"/>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proofErr w:type="spellStart"/>
      <w:r w:rsidRPr="00E3736C">
        <w:rPr>
          <w:color w:val="000000" w:themeColor="text1"/>
          <w:lang w:val="en-US"/>
        </w:rPr>
        <w:t>Обязательно</w:t>
      </w:r>
      <w:proofErr w:type="spellEnd"/>
      <w:r w:rsidRPr="00E3736C">
        <w:rPr>
          <w:color w:val="000000" w:themeColor="text1"/>
          <w:lang w:val="en-US"/>
        </w:rPr>
        <w:t xml:space="preserve"> </w:t>
      </w:r>
      <w:proofErr w:type="spellStart"/>
      <w:r w:rsidRPr="00E3736C">
        <w:rPr>
          <w:color w:val="000000" w:themeColor="text1"/>
          <w:lang w:val="en-US"/>
        </w:rPr>
        <w:t>должны</w:t>
      </w:r>
      <w:proofErr w:type="spellEnd"/>
      <w:r w:rsidRPr="00E3736C">
        <w:rPr>
          <w:color w:val="000000" w:themeColor="text1"/>
          <w:lang w:val="en-US"/>
        </w:rPr>
        <w:t xml:space="preserve"> </w:t>
      </w:r>
      <w:proofErr w:type="spellStart"/>
      <w:r w:rsidRPr="00E3736C">
        <w:rPr>
          <w:color w:val="000000" w:themeColor="text1"/>
          <w:lang w:val="en-US"/>
        </w:rPr>
        <w:t>быть</w:t>
      </w:r>
      <w:proofErr w:type="spellEnd"/>
      <w:r w:rsidRPr="00E3736C">
        <w:rPr>
          <w:color w:val="000000" w:themeColor="text1"/>
          <w:lang w:val="en-US"/>
        </w:rPr>
        <w:t xml:space="preserve"> </w:t>
      </w:r>
      <w:proofErr w:type="spellStart"/>
      <w:r w:rsidRPr="00E3736C">
        <w:rPr>
          <w:color w:val="000000" w:themeColor="text1"/>
          <w:lang w:val="en-US"/>
        </w:rPr>
        <w:t>заполнены</w:t>
      </w:r>
      <w:proofErr w:type="spellEnd"/>
      <w:r w:rsidRPr="00E3736C">
        <w:rPr>
          <w:color w:val="000000" w:themeColor="text1"/>
          <w:lang w:val="en-US"/>
        </w:rPr>
        <w:t xml:space="preserve"> </w:t>
      </w:r>
      <w:proofErr w:type="spellStart"/>
      <w:r w:rsidRPr="00E3736C">
        <w:rPr>
          <w:color w:val="000000" w:themeColor="text1"/>
          <w:lang w:val="en-US"/>
        </w:rPr>
        <w:t>поля</w:t>
      </w:r>
      <w:proofErr w:type="spellEnd"/>
      <w:r w:rsidRPr="00E3736C">
        <w:rPr>
          <w:color w:val="000000" w:themeColor="text1"/>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proofErr w:type="spellStart"/>
      <w:r w:rsidRPr="00E3736C">
        <w:rPr>
          <w:rFonts w:ascii="Times New Roman" w:hAnsi="Times New Roman"/>
          <w:color w:val="000000" w:themeColor="text1"/>
          <w:sz w:val="24"/>
          <w:szCs w:val="24"/>
          <w:lang w:val="en-US"/>
        </w:rPr>
        <w:t>Пароль</w:t>
      </w:r>
      <w:proofErr w:type="spellEnd"/>
      <w:r w:rsidRPr="00E3736C">
        <w:rPr>
          <w:rFonts w:ascii="Times New Roman" w:hAnsi="Times New Roman"/>
          <w:color w:val="000000" w:themeColor="text1"/>
          <w:sz w:val="24"/>
          <w:szCs w:val="24"/>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proofErr w:type="spellStart"/>
      <w:r w:rsidRPr="00E3736C">
        <w:rPr>
          <w:rFonts w:ascii="Times New Roman" w:hAnsi="Times New Roman"/>
          <w:color w:val="000000" w:themeColor="text1"/>
          <w:sz w:val="24"/>
          <w:szCs w:val="24"/>
          <w:lang w:val="en-US"/>
        </w:rPr>
        <w:t>Если</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вы</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забудете</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пароль</w:t>
      </w:r>
      <w:proofErr w:type="spellEnd"/>
      <w:r w:rsidRPr="00E3736C">
        <w:rPr>
          <w:rFonts w:ascii="Times New Roman" w:hAnsi="Times New Roman"/>
          <w:color w:val="000000" w:themeColor="text1"/>
          <w:sz w:val="24"/>
          <w:szCs w:val="24"/>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Защита от </w:t>
      </w:r>
      <w:proofErr w:type="spellStart"/>
      <w:r w:rsidRPr="00E3736C">
        <w:rPr>
          <w:rFonts w:ascii="Times New Roman" w:hAnsi="Times New Roman"/>
          <w:color w:val="000000" w:themeColor="text1"/>
          <w:sz w:val="24"/>
          <w:szCs w:val="24"/>
        </w:rPr>
        <w:t>авторегистрации</w:t>
      </w:r>
      <w:proofErr w:type="spellEnd"/>
      <w:r w:rsidRPr="00E3736C">
        <w:rPr>
          <w:rFonts w:ascii="Times New Roman" w:hAnsi="Times New Roman"/>
          <w:color w:val="000000" w:themeColor="text1"/>
          <w:sz w:val="24"/>
          <w:szCs w:val="24"/>
        </w:rPr>
        <w:t xml:space="preserve"> (ввести зачеркнутые цифры).</w:t>
      </w:r>
    </w:p>
    <w:p w:rsidR="00556166" w:rsidRPr="00E3736C" w:rsidRDefault="00556166" w:rsidP="00E3736C">
      <w:pPr>
        <w:ind w:firstLine="709"/>
        <w:rPr>
          <w:color w:val="000000" w:themeColor="text1"/>
        </w:rPr>
      </w:pPr>
      <w:r w:rsidRPr="00E3736C">
        <w:rPr>
          <w:color w:val="000000" w:themeColor="text1"/>
        </w:rPr>
        <w:t xml:space="preserve">5. Нажмите кнопку </w:t>
      </w:r>
      <w:proofErr w:type="gramStart"/>
      <w:r w:rsidRPr="00E3736C">
        <w:rPr>
          <w:color w:val="000000" w:themeColor="text1"/>
        </w:rPr>
        <w:t>Зарегистрировать</w:t>
      </w:r>
      <w:proofErr w:type="gramEnd"/>
      <w:r w:rsidRPr="00E3736C">
        <w:rPr>
          <w:color w:val="000000" w:themeColor="text1"/>
        </w:rPr>
        <w:t xml:space="preserve"> почтовый ящик.</w:t>
      </w:r>
    </w:p>
    <w:p w:rsidR="00556166" w:rsidRPr="00E3736C" w:rsidRDefault="00556166" w:rsidP="00E3736C">
      <w:pPr>
        <w:ind w:firstLine="709"/>
        <w:jc w:val="both"/>
        <w:rPr>
          <w:color w:val="000000" w:themeColor="text1"/>
        </w:rPr>
      </w:pPr>
      <w:r w:rsidRPr="00E3736C">
        <w:rPr>
          <w:color w:val="000000" w:themeColor="text1"/>
        </w:rPr>
        <w:t xml:space="preserve">6. В случае необходимости исправьте ошибки и снова нажмите кнопку </w:t>
      </w:r>
      <w:proofErr w:type="gramStart"/>
      <w:r w:rsidRPr="00E3736C">
        <w:rPr>
          <w:color w:val="000000" w:themeColor="text1"/>
        </w:rPr>
        <w:t>Зарегистрировать</w:t>
      </w:r>
      <w:proofErr w:type="gramEnd"/>
      <w:r w:rsidRPr="00E3736C">
        <w:rPr>
          <w:color w:val="000000" w:themeColor="text1"/>
        </w:rPr>
        <w:t xml:space="preserve">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C1637F">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Для того, чтобы отправить письмо, Вам нужно выбрать нажать гиперссылку </w:t>
      </w:r>
      <w:proofErr w:type="gramStart"/>
      <w:r w:rsidRPr="00E3736C">
        <w:rPr>
          <w:rFonts w:ascii="Times New Roman" w:hAnsi="Times New Roman"/>
          <w:color w:val="000000" w:themeColor="text1"/>
          <w:sz w:val="24"/>
          <w:szCs w:val="24"/>
        </w:rPr>
        <w:t>Написать</w:t>
      </w:r>
      <w:proofErr w:type="gramEnd"/>
      <w:r w:rsidRPr="00E3736C">
        <w:rPr>
          <w:rFonts w:ascii="Times New Roman" w:hAnsi="Times New Roman"/>
          <w:color w:val="000000" w:themeColor="text1"/>
          <w:sz w:val="24"/>
          <w:szCs w:val="24"/>
        </w:rPr>
        <w:t xml:space="preserve"> письмо. </w:t>
      </w:r>
    </w:p>
    <w:p w:rsidR="00556166" w:rsidRPr="00E3736C" w:rsidRDefault="00556166" w:rsidP="00C1637F">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Напишите 2 письма своему </w:t>
      </w:r>
      <w:proofErr w:type="spellStart"/>
      <w:r w:rsidRPr="00E3736C">
        <w:rPr>
          <w:rFonts w:ascii="Times New Roman" w:hAnsi="Times New Roman"/>
          <w:color w:val="000000" w:themeColor="text1"/>
          <w:sz w:val="24"/>
          <w:szCs w:val="24"/>
        </w:rPr>
        <w:t>одногруппнику</w:t>
      </w:r>
      <w:proofErr w:type="spellEnd"/>
      <w:r w:rsidRPr="00E3736C">
        <w:rPr>
          <w:rFonts w:ascii="Times New Roman" w:hAnsi="Times New Roman"/>
          <w:color w:val="000000" w:themeColor="text1"/>
          <w:sz w:val="24"/>
          <w:szCs w:val="24"/>
        </w:rPr>
        <w:t>,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proofErr w:type="spellStart"/>
      <w:r w:rsidRPr="00E3736C">
        <w:rPr>
          <w:rStyle w:val="af0"/>
          <w:b/>
          <w:bCs/>
          <w:color w:val="000000" w:themeColor="text1"/>
          <w:lang w:val="en-US"/>
        </w:rPr>
        <w:t>Контрольные</w:t>
      </w:r>
      <w:proofErr w:type="spellEnd"/>
      <w:r w:rsidRPr="00E3736C">
        <w:rPr>
          <w:rStyle w:val="af0"/>
          <w:b/>
          <w:bCs/>
          <w:color w:val="000000" w:themeColor="text1"/>
          <w:lang w:val="en-US"/>
        </w:rPr>
        <w:t xml:space="preserve"> </w:t>
      </w:r>
      <w:proofErr w:type="spellStart"/>
      <w:r w:rsidRPr="00E3736C">
        <w:rPr>
          <w:rStyle w:val="af0"/>
          <w:b/>
          <w:bCs/>
          <w:color w:val="000000" w:themeColor="text1"/>
          <w:lang w:val="en-US"/>
        </w:rPr>
        <w:t>вопросы</w:t>
      </w:r>
      <w:proofErr w:type="spellEnd"/>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C1637F">
      <w:pPr>
        <w:numPr>
          <w:ilvl w:val="1"/>
          <w:numId w:val="140"/>
        </w:numPr>
        <w:ind w:left="0" w:firstLine="709"/>
        <w:rPr>
          <w:color w:val="000000" w:themeColor="text1"/>
        </w:rPr>
      </w:pPr>
      <w:r w:rsidRPr="00E3736C">
        <w:rPr>
          <w:color w:val="000000" w:themeColor="text1"/>
        </w:rPr>
        <w:lastRenderedPageBreak/>
        <w:t>Как записывается адрес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C1637F">
      <w:pPr>
        <w:numPr>
          <w:ilvl w:val="1"/>
          <w:numId w:val="140"/>
        </w:numPr>
        <w:ind w:left="0" w:firstLine="709"/>
        <w:rPr>
          <w:color w:val="000000" w:themeColor="text1"/>
          <w:lang w:val="en-US"/>
        </w:rPr>
      </w:pPr>
      <w:proofErr w:type="spellStart"/>
      <w:r w:rsidRPr="00E3736C">
        <w:rPr>
          <w:color w:val="000000" w:themeColor="text1"/>
          <w:lang w:val="en-US"/>
        </w:rPr>
        <w:t>Что</w:t>
      </w:r>
      <w:proofErr w:type="spellEnd"/>
      <w:r w:rsidRPr="00E3736C">
        <w:rPr>
          <w:color w:val="000000" w:themeColor="text1"/>
          <w:lang w:val="en-US"/>
        </w:rPr>
        <w:t xml:space="preserve"> </w:t>
      </w:r>
      <w:proofErr w:type="spellStart"/>
      <w:r w:rsidRPr="00E3736C">
        <w:rPr>
          <w:color w:val="000000" w:themeColor="text1"/>
          <w:lang w:val="en-US"/>
        </w:rPr>
        <w:t>такое</w:t>
      </w:r>
      <w:proofErr w:type="spellEnd"/>
      <w:r w:rsidRPr="00E3736C">
        <w:rPr>
          <w:color w:val="000000" w:themeColor="text1"/>
          <w:lang w:val="en-US"/>
        </w:rPr>
        <w:t xml:space="preserve"> </w:t>
      </w:r>
      <w:proofErr w:type="spellStart"/>
      <w:r w:rsidRPr="00E3736C">
        <w:rPr>
          <w:color w:val="000000" w:themeColor="text1"/>
          <w:lang w:val="en-US"/>
        </w:rPr>
        <w:t>Спам</w:t>
      </w:r>
      <w:proofErr w:type="spellEnd"/>
      <w:r w:rsidRPr="00E3736C">
        <w:rPr>
          <w:color w:val="000000" w:themeColor="text1"/>
          <w:lang w:val="en-US"/>
        </w:rPr>
        <w:t>?</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C1637F">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lastRenderedPageBreak/>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Перейдите на страницу </w:t>
      </w:r>
      <w:hyperlink r:id="rId210" w:tgtFrame="_blank" w:history="1">
        <w:r w:rsidRPr="00E3736C">
          <w:rPr>
            <w:b/>
            <w:bCs/>
            <w:color w:val="000000" w:themeColor="text1"/>
            <w:u w:val="single"/>
          </w:rPr>
          <w:t>http://www.icq.com/join/ru</w:t>
        </w:r>
      </w:hyperlink>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 xml:space="preserve">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w:t>
      </w:r>
      <w:proofErr w:type="gramStart"/>
      <w:r w:rsidRPr="00E3736C">
        <w:rPr>
          <w:color w:val="000000" w:themeColor="text1"/>
        </w:rPr>
        <w:t>строчных латинских букв</w:t>
      </w:r>
      <w:proofErr w:type="gramEnd"/>
      <w:r w:rsidRPr="00E3736C">
        <w:rPr>
          <w:color w:val="000000" w:themeColor="text1"/>
        </w:rPr>
        <w:t xml:space="preserve"> и цифр;</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 xml:space="preserve">Дата рождения - эта информация необходима для большей безопасности вашего ICQ UIN, она будет доступна только вашим </w:t>
      </w:r>
      <w:proofErr w:type="gramStart"/>
      <w:r w:rsidRPr="00E3736C">
        <w:rPr>
          <w:color w:val="000000" w:themeColor="text1"/>
        </w:rPr>
        <w:t>друзьям(</w:t>
      </w:r>
      <w:proofErr w:type="gramEnd"/>
      <w:r w:rsidRPr="00E3736C">
        <w:rPr>
          <w:color w:val="000000" w:themeColor="text1"/>
        </w:rPr>
        <w:t>изменить это правило можно в настройках приватности ICQ);</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 xml:space="preserve">В своей почте во Входящих должно появиться новое письмо от ICQ </w:t>
      </w:r>
      <w:proofErr w:type="spellStart"/>
      <w:r w:rsidRPr="00E3736C">
        <w:rPr>
          <w:color w:val="000000" w:themeColor="text1"/>
        </w:rPr>
        <w:t>Support</w:t>
      </w:r>
      <w:proofErr w:type="spellEnd"/>
      <w:r w:rsidRPr="00E3736C">
        <w:rPr>
          <w:color w:val="000000" w:themeColor="text1"/>
        </w:rPr>
        <w: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 xml:space="preserve">Для того, чтобы узнать какой номер UIN вами зарегистрирован, нужно нажать </w:t>
      </w:r>
      <w:proofErr w:type="gramStart"/>
      <w:r w:rsidRPr="00E3736C">
        <w:rPr>
          <w:color w:val="000000" w:themeColor="text1"/>
        </w:rPr>
        <w:t>Скачать</w:t>
      </w:r>
      <w:proofErr w:type="gramEnd"/>
      <w:r w:rsidRPr="00E3736C">
        <w:rPr>
          <w:color w:val="000000" w:themeColor="text1"/>
        </w:rPr>
        <w:t xml:space="preserve"> в верхнем меню сайта и на открывшейся странице в правом верхнем углу вы увидите свою фамилию и имя. Кликнув по этой надписи </w:t>
      </w:r>
      <w:proofErr w:type="gramStart"/>
      <w:r w:rsidRPr="00E3736C">
        <w:rPr>
          <w:color w:val="000000" w:themeColor="text1"/>
        </w:rPr>
        <w:t>и</w:t>
      </w:r>
      <w:proofErr w:type="gramEnd"/>
      <w:r w:rsidRPr="00E3736C">
        <w:rPr>
          <w:color w:val="000000" w:themeColor="text1"/>
        </w:rPr>
        <w:t xml:space="preserve"> вы увидите какой ICQ номер вы только что зарегистрировали.</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lastRenderedPageBreak/>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proofErr w:type="spellStart"/>
      <w:r w:rsidRPr="00E3736C">
        <w:rPr>
          <w:b/>
          <w:bCs/>
          <w:color w:val="000000" w:themeColor="text1"/>
        </w:rPr>
        <w:t>Skype</w:t>
      </w:r>
      <w:proofErr w:type="spellEnd"/>
      <w:r w:rsidRPr="00E3736C">
        <w:rPr>
          <w:color w:val="000000" w:themeColor="text1"/>
        </w:rPr>
        <w:t xml:space="preserve"> – программное обеспечение с закрытым кодом, обеспечивающее шифрованную голосовую связь и видеосвязь через Интернет между </w:t>
      </w:r>
      <w:proofErr w:type="gramStart"/>
      <w:r w:rsidRPr="00E3736C">
        <w:rPr>
          <w:color w:val="000000" w:themeColor="text1"/>
        </w:rPr>
        <w:t>компьютерами</w:t>
      </w:r>
      <w:proofErr w:type="gramEnd"/>
      <w:r w:rsidRPr="00E3736C">
        <w:rPr>
          <w:color w:val="000000" w:themeColor="text1"/>
        </w:rPr>
        <w:t xml:space="preserve">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 xml:space="preserve">Программа также позволяет совершать конференц-звонки (до 25 голосовых абонентов, включая инициатора), </w:t>
      </w:r>
      <w:proofErr w:type="spellStart"/>
      <w:r w:rsidRPr="00E3736C">
        <w:rPr>
          <w:color w:val="000000" w:themeColor="text1"/>
        </w:rPr>
        <w:t>видеозвонки</w:t>
      </w:r>
      <w:proofErr w:type="spellEnd"/>
      <w:r w:rsidRPr="00E3736C">
        <w:rPr>
          <w:color w:val="000000" w:themeColor="text1"/>
        </w:rPr>
        <w:t xml:space="preserve">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w:t>
      </w:r>
      <w:proofErr w:type="spellStart"/>
      <w:r w:rsidRPr="00E3736C">
        <w:rPr>
          <w:color w:val="000000" w:themeColor="text1"/>
        </w:rPr>
        <w:t>SkypeSetup</w:t>
      </w:r>
      <w:proofErr w:type="spellEnd"/>
      <w:r w:rsidRPr="00E3736C">
        <w:rPr>
          <w:color w:val="000000" w:themeColor="text1"/>
        </w:rPr>
        <w:t>».</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 xml:space="preserve">В открывшимся окне, предварительно проверив соединение с интернетом, нажмите на </w:t>
      </w:r>
      <w:proofErr w:type="gramStart"/>
      <w:r w:rsidRPr="00E3736C">
        <w:rPr>
          <w:color w:val="000000" w:themeColor="text1"/>
        </w:rPr>
        <w:t>надпись</w:t>
      </w:r>
      <w:proofErr w:type="gramEnd"/>
      <w:r w:rsidRPr="00E3736C">
        <w:rPr>
          <w:color w:val="000000" w:themeColor="text1"/>
        </w:rPr>
        <w:t xml:space="preserve"> «У вас нет логина?».</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xml:space="preserve">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w:t>
      </w:r>
      <w:proofErr w:type="gramStart"/>
      <w:r w:rsidRPr="00E3736C">
        <w:rPr>
          <w:color w:val="000000" w:themeColor="text1"/>
        </w:rPr>
        <w:t>в ручную</w:t>
      </w:r>
      <w:proofErr w:type="gramEnd"/>
      <w:r w:rsidRPr="00E3736C">
        <w:rPr>
          <w:color w:val="000000" w:themeColor="text1"/>
        </w:rPr>
        <w:t xml:space="preserve">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 xml:space="preserve">Для начала попробуйте тестовый звонок, он совершенно бесплатен. Вам </w:t>
      </w:r>
      <w:proofErr w:type="spellStart"/>
      <w:r w:rsidRPr="00E3736C">
        <w:rPr>
          <w:color w:val="000000" w:themeColor="text1"/>
        </w:rPr>
        <w:t>предложать</w:t>
      </w:r>
      <w:proofErr w:type="spellEnd"/>
      <w:r w:rsidRPr="00E3736C">
        <w:rPr>
          <w:color w:val="000000" w:themeColor="text1"/>
        </w:rPr>
        <w:t xml:space="preserve">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r w:rsidRPr="00E3736C">
        <w:rPr>
          <w:color w:val="000000" w:themeColor="text1"/>
        </w:rPr>
        <w:t xml:space="preserve">Если все ж вас не устроило качество, то имеет смысл попытаться отключить автоматическую настройку микрофона и </w:t>
      </w:r>
      <w:proofErr w:type="gramStart"/>
      <w:r w:rsidRPr="00E3736C">
        <w:rPr>
          <w:color w:val="000000" w:themeColor="text1"/>
        </w:rPr>
        <w:t>в ручную</w:t>
      </w:r>
      <w:proofErr w:type="gramEnd"/>
      <w:r w:rsidRPr="00E3736C">
        <w:rPr>
          <w:color w:val="000000" w:themeColor="text1"/>
        </w:rPr>
        <w:t xml:space="preserve"> установить уровень звука</w:t>
      </w:r>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 xml:space="preserve">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w:t>
      </w:r>
      <w:proofErr w:type="gramStart"/>
      <w:r w:rsidRPr="00E3736C">
        <w:rPr>
          <w:color w:val="000000" w:themeColor="text1"/>
        </w:rPr>
        <w:t>драйвера с диска</w:t>
      </w:r>
      <w:proofErr w:type="gramEnd"/>
      <w:r w:rsidRPr="00E3736C">
        <w:rPr>
          <w:color w:val="000000" w:themeColor="text1"/>
        </w:rPr>
        <w:t xml:space="preserve">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C1637F">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C1637F">
      <w:pPr>
        <w:numPr>
          <w:ilvl w:val="0"/>
          <w:numId w:val="143"/>
        </w:numPr>
        <w:ind w:left="0" w:firstLine="709"/>
        <w:rPr>
          <w:color w:val="000000" w:themeColor="text1"/>
        </w:rPr>
      </w:pPr>
      <w:r w:rsidRPr="00E3736C">
        <w:rPr>
          <w:color w:val="000000" w:themeColor="text1"/>
        </w:rPr>
        <w:lastRenderedPageBreak/>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 xml:space="preserve">Зарегистрироваться на форуме. Предложить на форуме обсуждение интересующего вас вопроса по теме форума. Сохранить </w:t>
      </w:r>
      <w:proofErr w:type="spellStart"/>
      <w:r w:rsidRPr="00E3736C">
        <w:rPr>
          <w:color w:val="000000" w:themeColor="text1"/>
        </w:rPr>
        <w:t>скрин</w:t>
      </w:r>
      <w:proofErr w:type="spellEnd"/>
      <w:r w:rsidRPr="00E3736C">
        <w:rPr>
          <w:color w:val="000000" w:themeColor="text1"/>
        </w:rPr>
        <w:t xml:space="preserve">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xml:space="preserve">, настроить систему, найти в системе троих </w:t>
      </w:r>
      <w:proofErr w:type="spellStart"/>
      <w:r w:rsidRPr="00E3736C">
        <w:rPr>
          <w:color w:val="000000" w:themeColor="text1"/>
        </w:rPr>
        <w:t>одногруппников</w:t>
      </w:r>
      <w:proofErr w:type="spellEnd"/>
      <w:r w:rsidRPr="00E3736C">
        <w:rPr>
          <w:color w:val="000000" w:themeColor="text1"/>
        </w:rPr>
        <w:t>,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proofErr w:type="spellStart"/>
      <w:r w:rsidRPr="00E3736C">
        <w:rPr>
          <w:color w:val="000000" w:themeColor="text1"/>
          <w:lang w:val="en-US"/>
        </w:rPr>
        <w:t>Scype</w:t>
      </w:r>
      <w:proofErr w:type="spellEnd"/>
      <w:r w:rsidRPr="00E3736C">
        <w:rPr>
          <w:color w:val="000000" w:themeColor="text1"/>
        </w:rPr>
        <w:t xml:space="preserve">, настроить систему, найти в системе трех </w:t>
      </w:r>
      <w:proofErr w:type="spellStart"/>
      <w:r w:rsidRPr="00E3736C">
        <w:rPr>
          <w:color w:val="000000" w:themeColor="text1"/>
        </w:rPr>
        <w:t>одногруппников</w:t>
      </w:r>
      <w:proofErr w:type="spellEnd"/>
      <w:r w:rsidRPr="00E3736C">
        <w:rPr>
          <w:color w:val="000000" w:themeColor="text1"/>
        </w:rPr>
        <w:t xml:space="preserve">. Добавить их свои Контакты. Осуществить видео-звонок одному из них. Выполнить видео-сессию с тремя </w:t>
      </w:r>
      <w:proofErr w:type="spellStart"/>
      <w:r w:rsidRPr="00E3736C">
        <w:rPr>
          <w:color w:val="000000" w:themeColor="text1"/>
        </w:rPr>
        <w:t>одногруппниками</w:t>
      </w:r>
      <w:proofErr w:type="spellEnd"/>
      <w:r w:rsidRPr="00E3736C">
        <w:rPr>
          <w:color w:val="000000" w:themeColor="text1"/>
        </w:rPr>
        <w:t xml:space="preserve">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C1637F">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 xml:space="preserve">Описание порядка регистрации на форумах, в ISQ, в </w:t>
      </w:r>
      <w:proofErr w:type="spellStart"/>
      <w:r w:rsidRPr="00E3736C">
        <w:rPr>
          <w:color w:val="000000" w:themeColor="text1"/>
        </w:rPr>
        <w:t>scype</w:t>
      </w:r>
      <w:proofErr w:type="spellEnd"/>
      <w:r w:rsidRPr="00E3736C">
        <w:rPr>
          <w:color w:val="000000" w:themeColor="text1"/>
        </w:rPr>
        <w:t>.</w:t>
      </w:r>
    </w:p>
    <w:p w:rsidR="00320024" w:rsidRPr="00E3736C" w:rsidRDefault="00320024" w:rsidP="00C1637F">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lastRenderedPageBreak/>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proofErr w:type="spellStart"/>
      <w:r w:rsidRPr="00801BFC">
        <w:rPr>
          <w:b/>
          <w:bCs/>
          <w:color w:val="000000"/>
        </w:rPr>
        <w:t>вебинар</w:t>
      </w:r>
      <w:proofErr w:type="spellEnd"/>
      <w:r w:rsidRPr="00801BFC">
        <w:rPr>
          <w:color w:val="000000"/>
        </w:rPr>
        <w:t xml:space="preserve"> - это онлайн мероприятие, организованное при помощи </w:t>
      </w:r>
      <w:proofErr w:type="spellStart"/>
      <w:r w:rsidRPr="00801BFC">
        <w:rPr>
          <w:color w:val="000000"/>
        </w:rPr>
        <w:t>web</w:t>
      </w:r>
      <w:proofErr w:type="spellEnd"/>
      <w:r w:rsidRPr="00801BFC">
        <w:rPr>
          <w:color w:val="000000"/>
        </w:rPr>
        <w:t>-технологий в режиме прямой трансляции. Это общение посетителей сайта с организаторами конференции.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lastRenderedPageBreak/>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w:t>
      </w:r>
      <w:proofErr w:type="spellStart"/>
      <w:r w:rsidRPr="00801BFC">
        <w:rPr>
          <w:rFonts w:ascii="Times New Roman" w:hAnsi="Times New Roman"/>
          <w:b/>
          <w:sz w:val="24"/>
          <w:szCs w:val="24"/>
        </w:rPr>
        <w:t>Retratech</w:t>
      </w:r>
      <w:proofErr w:type="spellEnd"/>
      <w:r w:rsidRPr="00801BFC">
        <w:rPr>
          <w:rFonts w:ascii="Times New Roman" w:hAnsi="Times New Roman"/>
          <w:b/>
          <w:sz w:val="24"/>
          <w:szCs w:val="24"/>
        </w:rPr>
        <w:t xml:space="preserve">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Задание №</w:t>
      </w:r>
      <w:proofErr w:type="gramStart"/>
      <w:r w:rsidRPr="00801BFC">
        <w:rPr>
          <w:rFonts w:ascii="Times New Roman" w:hAnsi="Times New Roman"/>
          <w:b/>
          <w:sz w:val="24"/>
          <w:szCs w:val="24"/>
        </w:rPr>
        <w:t xml:space="preserve">3  </w:t>
      </w:r>
      <w:r w:rsidRPr="00801BFC">
        <w:rPr>
          <w:rFonts w:ascii="Times New Roman" w:hAnsi="Times New Roman"/>
          <w:sz w:val="24"/>
          <w:szCs w:val="24"/>
        </w:rPr>
        <w:t>Создайте</w:t>
      </w:r>
      <w:proofErr w:type="gramEnd"/>
      <w:r w:rsidRPr="00801BFC">
        <w:rPr>
          <w:rFonts w:ascii="Times New Roman" w:hAnsi="Times New Roman"/>
          <w:sz w:val="24"/>
          <w:szCs w:val="24"/>
        </w:rPr>
        <w:t xml:space="preserve">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Задание №</w:t>
      </w:r>
      <w:proofErr w:type="gramStart"/>
      <w:r w:rsidRPr="00801BFC">
        <w:rPr>
          <w:rFonts w:ascii="Times New Roman" w:hAnsi="Times New Roman"/>
          <w:b/>
          <w:sz w:val="24"/>
          <w:szCs w:val="24"/>
        </w:rPr>
        <w:t xml:space="preserve">4  </w:t>
      </w:r>
      <w:r w:rsidRPr="00801BFC">
        <w:rPr>
          <w:rFonts w:ascii="Times New Roman" w:hAnsi="Times New Roman"/>
          <w:sz w:val="24"/>
          <w:szCs w:val="24"/>
        </w:rPr>
        <w:t>Создайте</w:t>
      </w:r>
      <w:proofErr w:type="gramEnd"/>
      <w:r w:rsidRPr="00801BFC">
        <w:rPr>
          <w:rFonts w:ascii="Times New Roman" w:hAnsi="Times New Roman"/>
          <w:sz w:val="24"/>
          <w:szCs w:val="24"/>
        </w:rPr>
        <w:t xml:space="preserve"> список адресов Интернет-сервисов, предоставляющих онлайн-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5D0724" w:rsidP="00C1637F">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1"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2" w:history="1">
        <w:r w:rsidR="005E2DAC" w:rsidRPr="00E3736C">
          <w:rPr>
            <w:rFonts w:ascii="Times New Roman" w:hAnsi="Times New Roman"/>
            <w:color w:val="000000" w:themeColor="text1"/>
            <w:sz w:val="24"/>
            <w:szCs w:val="24"/>
          </w:rPr>
          <w:t xml:space="preserve">Цветкова, И. Ю. </w:t>
        </w:r>
      </w:hyperlink>
      <w:hyperlink r:id="rId213"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Лебедева, Т. Н. Информатика. Информационные </w:t>
      </w:r>
      <w:proofErr w:type="gramStart"/>
      <w:r w:rsidRPr="00E3736C">
        <w:rPr>
          <w:rFonts w:ascii="Times New Roman" w:hAnsi="Times New Roman"/>
          <w:color w:val="000000" w:themeColor="text1"/>
          <w:sz w:val="24"/>
          <w:szCs w:val="24"/>
        </w:rPr>
        <w:t>технологии :</w:t>
      </w:r>
      <w:proofErr w:type="gramEnd"/>
      <w:r w:rsidRPr="00E3736C">
        <w:rPr>
          <w:rFonts w:ascii="Times New Roman" w:hAnsi="Times New Roman"/>
          <w:color w:val="000000" w:themeColor="text1"/>
          <w:sz w:val="24"/>
          <w:szCs w:val="24"/>
        </w:rPr>
        <w:t xml:space="preserve"> учебно-методическое пособие для СПО / Т. Н. Лебедева, Л. С. Носова, П. В. Волков. — </w:t>
      </w:r>
      <w:proofErr w:type="gramStart"/>
      <w:r w:rsidRPr="00E3736C">
        <w:rPr>
          <w:rFonts w:ascii="Times New Roman" w:hAnsi="Times New Roman"/>
          <w:color w:val="000000" w:themeColor="text1"/>
          <w:sz w:val="24"/>
          <w:szCs w:val="24"/>
        </w:rPr>
        <w:t>Саратов :</w:t>
      </w:r>
      <w:proofErr w:type="gramEnd"/>
      <w:r w:rsidRPr="00E3736C">
        <w:rPr>
          <w:rFonts w:ascii="Times New Roman" w:hAnsi="Times New Roman"/>
          <w:color w:val="000000" w:themeColor="text1"/>
          <w:sz w:val="24"/>
          <w:szCs w:val="24"/>
        </w:rPr>
        <w:t xml:space="preserve"> Профобразование, 2019. — 128 c. — ISBN 978-5-4488-0339-0. — </w:t>
      </w:r>
      <w:proofErr w:type="gramStart"/>
      <w:r w:rsidRPr="00E3736C">
        <w:rPr>
          <w:rFonts w:ascii="Times New Roman" w:hAnsi="Times New Roman"/>
          <w:color w:val="000000" w:themeColor="text1"/>
          <w:sz w:val="24"/>
          <w:szCs w:val="24"/>
        </w:rPr>
        <w:t>Текст :</w:t>
      </w:r>
      <w:proofErr w:type="gramEnd"/>
      <w:r w:rsidRPr="00E3736C">
        <w:rPr>
          <w:rFonts w:ascii="Times New Roman" w:hAnsi="Times New Roman"/>
          <w:color w:val="000000" w:themeColor="text1"/>
          <w:sz w:val="24"/>
          <w:szCs w:val="24"/>
        </w:rPr>
        <w:t xml:space="preserve"> электронный // Электронно-библиотечная система IPR BOOKS : [сайт]. — URL: </w:t>
      </w:r>
      <w:hyperlink r:id="rId214"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[Электронный ресурс] / Е. В. Михеева, О. И. </w:t>
      </w:r>
      <w:proofErr w:type="gramStart"/>
      <w:r w:rsidRPr="00E3736C">
        <w:rPr>
          <w:rFonts w:ascii="Times New Roman" w:hAnsi="Times New Roman"/>
          <w:color w:val="000000" w:themeColor="text1"/>
          <w:sz w:val="24"/>
          <w:szCs w:val="24"/>
        </w:rPr>
        <w:t>Титова .</w:t>
      </w:r>
      <w:proofErr w:type="gramEnd"/>
      <w:r w:rsidRPr="00E3736C">
        <w:rPr>
          <w:rFonts w:ascii="Times New Roman" w:hAnsi="Times New Roman"/>
          <w:color w:val="000000" w:themeColor="text1"/>
          <w:sz w:val="24"/>
          <w:szCs w:val="24"/>
        </w:rPr>
        <w:t xml:space="preserve">– Электрон. текстовые данные.– М. : Академия, 2017. – 400 с. – Режим доступа: </w:t>
      </w:r>
      <w:hyperlink r:id="rId215"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w:t>
      </w:r>
      <w:proofErr w:type="gramStart"/>
      <w:r w:rsidRPr="00E3736C">
        <w:rPr>
          <w:rFonts w:ascii="Times New Roman" w:hAnsi="Times New Roman"/>
          <w:color w:val="000000" w:themeColor="text1"/>
          <w:sz w:val="24"/>
          <w:szCs w:val="24"/>
        </w:rPr>
        <w:t>Информатика:  Практикум</w:t>
      </w:r>
      <w:proofErr w:type="gramEnd"/>
      <w:r w:rsidRPr="00E3736C">
        <w:rPr>
          <w:rFonts w:ascii="Times New Roman" w:hAnsi="Times New Roman"/>
          <w:color w:val="000000" w:themeColor="text1"/>
          <w:sz w:val="24"/>
          <w:szCs w:val="24"/>
        </w:rPr>
        <w:t xml:space="preserve">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 .– Электрон. текстовые данные.– М.: Академия, 2017. – 224 с. – Режим доступа: </w:t>
      </w:r>
      <w:hyperlink r:id="rId216"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5D0724" w:rsidP="00C1637F">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7"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5D0724" w:rsidP="00C1637F">
      <w:pPr>
        <w:numPr>
          <w:ilvl w:val="0"/>
          <w:numId w:val="145"/>
        </w:numPr>
        <w:ind w:left="0" w:firstLine="709"/>
        <w:jc w:val="both"/>
        <w:rPr>
          <w:color w:val="000000" w:themeColor="text1"/>
        </w:rPr>
      </w:pPr>
      <w:hyperlink r:id="rId218"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5D0724" w:rsidP="00C1637F">
      <w:pPr>
        <w:numPr>
          <w:ilvl w:val="0"/>
          <w:numId w:val="145"/>
        </w:numPr>
        <w:ind w:left="0" w:firstLine="709"/>
        <w:jc w:val="both"/>
        <w:rPr>
          <w:color w:val="000000" w:themeColor="text1"/>
        </w:rPr>
      </w:pPr>
      <w:hyperlink r:id="rId219"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5D0724" w:rsidP="00C1637F">
      <w:pPr>
        <w:numPr>
          <w:ilvl w:val="0"/>
          <w:numId w:val="145"/>
        </w:numPr>
        <w:ind w:left="0" w:firstLine="709"/>
        <w:jc w:val="both"/>
        <w:rPr>
          <w:color w:val="000000" w:themeColor="text1"/>
        </w:rPr>
      </w:pPr>
      <w:hyperlink r:id="rId220"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5D0724" w:rsidP="00C1637F">
      <w:pPr>
        <w:numPr>
          <w:ilvl w:val="0"/>
          <w:numId w:val="145"/>
        </w:numPr>
        <w:ind w:left="0" w:firstLine="709"/>
        <w:jc w:val="both"/>
        <w:rPr>
          <w:color w:val="000000" w:themeColor="text1"/>
        </w:rPr>
      </w:pPr>
      <w:hyperlink r:id="rId221"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5D0724" w:rsidP="00C1637F">
      <w:pPr>
        <w:numPr>
          <w:ilvl w:val="0"/>
          <w:numId w:val="145"/>
        </w:numPr>
        <w:ind w:left="0" w:firstLine="709"/>
        <w:jc w:val="both"/>
        <w:rPr>
          <w:color w:val="000000" w:themeColor="text1"/>
        </w:rPr>
      </w:pPr>
      <w:hyperlink r:id="rId222"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5D0724" w:rsidP="00C1637F">
      <w:pPr>
        <w:numPr>
          <w:ilvl w:val="0"/>
          <w:numId w:val="145"/>
        </w:numPr>
        <w:ind w:left="0" w:firstLine="709"/>
        <w:jc w:val="both"/>
        <w:rPr>
          <w:color w:val="000000" w:themeColor="text1"/>
        </w:rPr>
      </w:pPr>
      <w:hyperlink r:id="rId223"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5D0724" w:rsidP="00C1637F">
      <w:pPr>
        <w:numPr>
          <w:ilvl w:val="0"/>
          <w:numId w:val="145"/>
        </w:numPr>
        <w:ind w:left="0" w:firstLine="709"/>
        <w:jc w:val="both"/>
        <w:rPr>
          <w:color w:val="000000" w:themeColor="text1"/>
        </w:rPr>
      </w:pPr>
      <w:hyperlink r:id="rId224"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5D0724" w:rsidP="00C1637F">
      <w:pPr>
        <w:numPr>
          <w:ilvl w:val="0"/>
          <w:numId w:val="145"/>
        </w:numPr>
        <w:ind w:left="0" w:firstLine="709"/>
        <w:jc w:val="both"/>
        <w:rPr>
          <w:color w:val="000000" w:themeColor="text1"/>
        </w:rPr>
      </w:pPr>
      <w:hyperlink r:id="rId225"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5D0724" w:rsidP="00C1637F">
      <w:pPr>
        <w:numPr>
          <w:ilvl w:val="0"/>
          <w:numId w:val="148"/>
        </w:numPr>
        <w:ind w:left="0" w:firstLine="709"/>
        <w:jc w:val="both"/>
        <w:rPr>
          <w:color w:val="000000" w:themeColor="text1"/>
        </w:rPr>
      </w:pPr>
      <w:hyperlink r:id="rId226"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5D0724" w:rsidP="00C1637F">
      <w:pPr>
        <w:numPr>
          <w:ilvl w:val="0"/>
          <w:numId w:val="145"/>
        </w:numPr>
        <w:ind w:left="0" w:firstLine="709"/>
        <w:jc w:val="both"/>
        <w:rPr>
          <w:color w:val="000000" w:themeColor="text1"/>
        </w:rPr>
      </w:pPr>
      <w:hyperlink r:id="rId227"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5D0724" w:rsidP="00C1637F">
      <w:pPr>
        <w:numPr>
          <w:ilvl w:val="0"/>
          <w:numId w:val="145"/>
        </w:numPr>
        <w:ind w:left="0" w:firstLine="709"/>
        <w:jc w:val="both"/>
        <w:rPr>
          <w:color w:val="000000" w:themeColor="text1"/>
        </w:rPr>
      </w:pPr>
      <w:hyperlink r:id="rId228"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5D0724" w:rsidP="00C1637F">
      <w:pPr>
        <w:numPr>
          <w:ilvl w:val="0"/>
          <w:numId w:val="145"/>
        </w:numPr>
        <w:ind w:left="0" w:firstLine="709"/>
        <w:jc w:val="both"/>
        <w:rPr>
          <w:color w:val="000000" w:themeColor="text1"/>
        </w:rPr>
      </w:pPr>
      <w:hyperlink r:id="rId229"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 xml:space="preserve">Мега энциклопедия Кирилла и </w:t>
      </w:r>
      <w:proofErr w:type="spellStart"/>
      <w:r w:rsidR="005E2DAC" w:rsidRPr="00E3736C">
        <w:rPr>
          <w:rFonts w:eastAsia="SchoolBookCSanPin-Regular"/>
          <w:color w:val="000000" w:themeColor="text1"/>
          <w:lang w:eastAsia="en-US"/>
        </w:rPr>
        <w:t>Мефодия</w:t>
      </w:r>
      <w:proofErr w:type="spellEnd"/>
    </w:p>
    <w:sectPr w:rsidR="00C97574" w:rsidRPr="00E3736C">
      <w:headerReference w:type="even" r:id="rId230"/>
      <w:headerReference w:type="default" r:id="rId231"/>
      <w:footerReference w:type="even" r:id="rId232"/>
      <w:footerReference w:type="default" r:id="rId233"/>
      <w:headerReference w:type="first" r:id="rId234"/>
      <w:footerReference w:type="first" r:id="rId235"/>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0724" w:rsidRDefault="005D0724">
      <w:r>
        <w:separator/>
      </w:r>
    </w:p>
  </w:endnote>
  <w:endnote w:type="continuationSeparator" w:id="0">
    <w:p w:rsidR="005D0724" w:rsidRDefault="005D0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Arial Unicode MS"/>
    <w:charset w:val="CC"/>
    <w:family w:val="auto"/>
    <w:pitch w:val="variable"/>
  </w:font>
  <w:font w:name="SimSun">
    <w:altName w:val="宋体"/>
    <w:panose1 w:val="02010600030101010101"/>
    <w:charset w:val="86"/>
    <w:family w:val="auto"/>
    <w:pitch w:val="variable"/>
    <w:sig w:usb0="00000003" w:usb1="288F0000" w:usb2="00000016" w:usb3="00000000" w:csb0="00040001" w:csb1="00000000"/>
  </w:font>
  <w:font w:name="SchoolBookCSanPin-Regular">
    <w:panose1 w:val="00000000000000000000"/>
    <w:charset w:val="80"/>
    <w:family w:val="auto"/>
    <w:notTrueType/>
    <w:pitch w:val="default"/>
    <w:sig w:usb0="00000000"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sidR="003A2536">
      <w:rPr>
        <w:noProof/>
      </w:rPr>
      <w:t>21</w:t>
    </w:r>
    <w:r>
      <w:fldChar w:fldCharType="end"/>
    </w:r>
  </w:p>
  <w:p w:rsidR="00573ED8" w:rsidRDefault="00573ED8">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Pr>
        <w:noProof/>
      </w:rPr>
      <w:t>62</w:t>
    </w:r>
    <w:r>
      <w:fldChar w:fldCharType="end"/>
    </w:r>
  </w:p>
  <w:p w:rsidR="00573ED8" w:rsidRDefault="00573ED8">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ind w:right="2"/>
      <w:jc w:val="center"/>
    </w:pPr>
    <w:r>
      <w:t xml:space="preserve"> </w:t>
    </w:r>
  </w:p>
  <w:p w:rsidR="00573ED8" w:rsidRDefault="00573ED8">
    <w:pPr>
      <w:ind w:right="61"/>
      <w:jc w:val="center"/>
    </w:pPr>
    <w:r>
      <w:rPr>
        <w:rFonts w:ascii="Arial" w:eastAsia="Arial" w:hAnsi="Arial" w:cs="Arial"/>
        <w:sz w:val="16"/>
      </w:rPr>
      <w:t>Практические работы по HTML</w:t>
    </w:r>
    <w:r>
      <w:rPr>
        <w:sz w:val="12"/>
      </w:rPr>
      <w:t xml:space="preserve"> </w:t>
    </w:r>
  </w:p>
  <w:p w:rsidR="00573ED8" w:rsidRDefault="00573ED8"/>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sidR="003A2536">
      <w:rPr>
        <w:noProof/>
      </w:rPr>
      <w:t>169</w:t>
    </w:r>
    <w:r>
      <w:fldChar w:fldCharType="end"/>
    </w:r>
  </w:p>
  <w:p w:rsidR="00573ED8" w:rsidRDefault="00573ED8">
    <w:pPr>
      <w:ind w:right="2"/>
      <w:jc w:val="center"/>
    </w:pPr>
  </w:p>
  <w:p w:rsidR="00573ED8" w:rsidRDefault="00573ED8"/>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e"/>
      <w:jc w:val="center"/>
    </w:pPr>
    <w:r>
      <w:fldChar w:fldCharType="begin"/>
    </w:r>
    <w:r>
      <w:instrText>PAGE   \* MERGEFORMAT</w:instrText>
    </w:r>
    <w:r>
      <w:fldChar w:fldCharType="separate"/>
    </w:r>
    <w:r>
      <w:rPr>
        <w:noProof/>
      </w:rPr>
      <w:t>166</w:t>
    </w:r>
    <w:r>
      <w:fldChar w:fldCharType="end"/>
    </w:r>
  </w:p>
  <w:p w:rsidR="00573ED8" w:rsidRDefault="00573ED8">
    <w:pPr>
      <w:pStyle w:val="ae"/>
    </w:pPr>
  </w:p>
  <w:p w:rsidR="00573ED8" w:rsidRDefault="00573ED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0724" w:rsidRDefault="005D0724">
      <w:r>
        <w:separator/>
      </w:r>
    </w:p>
  </w:footnote>
  <w:footnote w:type="continuationSeparator" w:id="0">
    <w:p w:rsidR="005D0724" w:rsidRDefault="005D072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fldSimple w:instr=" NUMPAGES   \* MERGEFORMAT ">
      <w:r>
        <w:rPr>
          <w:b/>
          <w:noProof/>
        </w:rPr>
        <w:t>244</w:t>
      </w:r>
    </w:fldSimple>
    <w:r>
      <w:t xml:space="preserve"> </w:t>
    </w:r>
  </w:p>
  <w:p w:rsidR="00573ED8" w:rsidRDefault="00573ED8">
    <w:r>
      <w:t xml:space="preserve"> </w:t>
    </w:r>
  </w:p>
  <w:p w:rsidR="00573ED8" w:rsidRDefault="00573ED8"/>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Pr>
      <w:pStyle w:val="ac"/>
    </w:pPr>
  </w:p>
  <w:p w:rsidR="00573ED8" w:rsidRDefault="00573ED8"/>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ED8" w:rsidRDefault="00573ED8"/>
  <w:p w:rsidR="00573ED8" w:rsidRDefault="00573ED8"/>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B38A2F6"/>
    <w:lvl w:ilvl="0">
      <w:numFmt w:val="decimal"/>
      <w:lvlText w:val="*"/>
      <w:lvlJc w:val="left"/>
    </w:lvl>
  </w:abstractNum>
  <w:abstractNum w:abstractNumId="1"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15:restartNumberingAfterBreak="0">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15:restartNumberingAfterBreak="0">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15:restartNumberingAfterBreak="0">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15:restartNumberingAfterBreak="0">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15:restartNumberingAfterBreak="0">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15:restartNumberingAfterBreak="0">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15:restartNumberingAfterBreak="0">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15:restartNumberingAfterBreak="0">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15:restartNumberingAfterBreak="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15:restartNumberingAfterBreak="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15:restartNumberingAfterBreak="0">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15:restartNumberingAfterBreak="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15:restartNumberingAfterBreak="0">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15:restartNumberingAfterBreak="0">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15:restartNumberingAfterBreak="0">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15:restartNumberingAfterBreak="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15:restartNumberingAfterBreak="0">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15:restartNumberingAfterBreak="0">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15:restartNumberingAfterBreak="0">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15:restartNumberingAfterBreak="0">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15:restartNumberingAfterBreak="0">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15:restartNumberingAfterBreak="0">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15:restartNumberingAfterBreak="0">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15:restartNumberingAfterBreak="0">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15:restartNumberingAfterBreak="0">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15:restartNumberingAfterBreak="0">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15:restartNumberingAfterBreak="0">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15:restartNumberingAfterBreak="0">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15:restartNumberingAfterBreak="0">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15:restartNumberingAfterBreak="0">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15:restartNumberingAfterBreak="0">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15:restartNumberingAfterBreak="0">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15:restartNumberingAfterBreak="0">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15:restartNumberingAfterBreak="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15:restartNumberingAfterBreak="0">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15:restartNumberingAfterBreak="0">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15:restartNumberingAfterBreak="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15:restartNumberingAfterBreak="0">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15:restartNumberingAfterBreak="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15:restartNumberingAfterBreak="0">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15:restartNumberingAfterBreak="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15:restartNumberingAfterBreak="0">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15:restartNumberingAfterBreak="0">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15:restartNumberingAfterBreak="0">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15:restartNumberingAfterBreak="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15:restartNumberingAfterBreak="0">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15:restartNumberingAfterBreak="0">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15:restartNumberingAfterBreak="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15:restartNumberingAfterBreak="0">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15:restartNumberingAfterBreak="0">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15:restartNumberingAfterBreak="0">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15:restartNumberingAfterBreak="0">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15:restartNumberingAfterBreak="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15:restartNumberingAfterBreak="0">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15:restartNumberingAfterBreak="0">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15:restartNumberingAfterBreak="0">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15:restartNumberingAfterBreak="0">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15:restartNumberingAfterBreak="0">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15:restartNumberingAfterBreak="0">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15:restartNumberingAfterBreak="0">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15:restartNumberingAfterBreak="0">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15:restartNumberingAfterBreak="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15:restartNumberingAfterBreak="0">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15:restartNumberingAfterBreak="0">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15:restartNumberingAfterBreak="0">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15:restartNumberingAfterBreak="0">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7574"/>
    <w:rsid w:val="00007016"/>
    <w:rsid w:val="000701AE"/>
    <w:rsid w:val="0007653F"/>
    <w:rsid w:val="00094B6D"/>
    <w:rsid w:val="000C1718"/>
    <w:rsid w:val="000C2AEC"/>
    <w:rsid w:val="000D21C2"/>
    <w:rsid w:val="000F59DB"/>
    <w:rsid w:val="00113950"/>
    <w:rsid w:val="00117D30"/>
    <w:rsid w:val="00126817"/>
    <w:rsid w:val="00144FB2"/>
    <w:rsid w:val="00191887"/>
    <w:rsid w:val="00192E00"/>
    <w:rsid w:val="001C1BD0"/>
    <w:rsid w:val="001C3665"/>
    <w:rsid w:val="001D2E16"/>
    <w:rsid w:val="001F1682"/>
    <w:rsid w:val="00252FBC"/>
    <w:rsid w:val="00255E32"/>
    <w:rsid w:val="00260D78"/>
    <w:rsid w:val="00264113"/>
    <w:rsid w:val="00273318"/>
    <w:rsid w:val="002C424D"/>
    <w:rsid w:val="00320024"/>
    <w:rsid w:val="00334CCE"/>
    <w:rsid w:val="003355B7"/>
    <w:rsid w:val="00340E44"/>
    <w:rsid w:val="00350DC5"/>
    <w:rsid w:val="00356D57"/>
    <w:rsid w:val="003A2536"/>
    <w:rsid w:val="003A7FA9"/>
    <w:rsid w:val="00403E90"/>
    <w:rsid w:val="00427808"/>
    <w:rsid w:val="004B10B9"/>
    <w:rsid w:val="004B48CC"/>
    <w:rsid w:val="004E0F41"/>
    <w:rsid w:val="004E34E4"/>
    <w:rsid w:val="004F629F"/>
    <w:rsid w:val="00537BF9"/>
    <w:rsid w:val="00556166"/>
    <w:rsid w:val="00570FEE"/>
    <w:rsid w:val="00573ED8"/>
    <w:rsid w:val="005C5D30"/>
    <w:rsid w:val="005D028A"/>
    <w:rsid w:val="005D0724"/>
    <w:rsid w:val="005E2DAC"/>
    <w:rsid w:val="005E3AA3"/>
    <w:rsid w:val="005E7203"/>
    <w:rsid w:val="005F1C1D"/>
    <w:rsid w:val="00602639"/>
    <w:rsid w:val="00614FF3"/>
    <w:rsid w:val="00643C9C"/>
    <w:rsid w:val="006515A8"/>
    <w:rsid w:val="006A6914"/>
    <w:rsid w:val="0071650A"/>
    <w:rsid w:val="00781245"/>
    <w:rsid w:val="007F774E"/>
    <w:rsid w:val="00801BFC"/>
    <w:rsid w:val="0085048B"/>
    <w:rsid w:val="008A009B"/>
    <w:rsid w:val="00972A2C"/>
    <w:rsid w:val="00994079"/>
    <w:rsid w:val="009B4692"/>
    <w:rsid w:val="009B6D25"/>
    <w:rsid w:val="009D2A38"/>
    <w:rsid w:val="009F702E"/>
    <w:rsid w:val="00A13E4E"/>
    <w:rsid w:val="00A4460E"/>
    <w:rsid w:val="00A90B39"/>
    <w:rsid w:val="00AA03CF"/>
    <w:rsid w:val="00AE1254"/>
    <w:rsid w:val="00AE5967"/>
    <w:rsid w:val="00AF0B09"/>
    <w:rsid w:val="00B10652"/>
    <w:rsid w:val="00B5060D"/>
    <w:rsid w:val="00B661CC"/>
    <w:rsid w:val="00B753FB"/>
    <w:rsid w:val="00B969C0"/>
    <w:rsid w:val="00BD55AC"/>
    <w:rsid w:val="00C1637F"/>
    <w:rsid w:val="00C35158"/>
    <w:rsid w:val="00C53302"/>
    <w:rsid w:val="00C8000A"/>
    <w:rsid w:val="00C86141"/>
    <w:rsid w:val="00C94F5E"/>
    <w:rsid w:val="00C97574"/>
    <w:rsid w:val="00CA4A51"/>
    <w:rsid w:val="00CE5E7B"/>
    <w:rsid w:val="00CF36F3"/>
    <w:rsid w:val="00CF5491"/>
    <w:rsid w:val="00CF58C4"/>
    <w:rsid w:val="00CF5924"/>
    <w:rsid w:val="00CF6BF1"/>
    <w:rsid w:val="00D17912"/>
    <w:rsid w:val="00D40B3B"/>
    <w:rsid w:val="00D56A07"/>
    <w:rsid w:val="00D90B3C"/>
    <w:rsid w:val="00DB0B36"/>
    <w:rsid w:val="00DE38AE"/>
    <w:rsid w:val="00E071A8"/>
    <w:rsid w:val="00E179DF"/>
    <w:rsid w:val="00E22D68"/>
    <w:rsid w:val="00E3133F"/>
    <w:rsid w:val="00E3736C"/>
    <w:rsid w:val="00E524F9"/>
    <w:rsid w:val="00E52EAC"/>
    <w:rsid w:val="00E81827"/>
    <w:rsid w:val="00E824ED"/>
    <w:rsid w:val="00ED1EAE"/>
    <w:rsid w:val="00EF6D64"/>
    <w:rsid w:val="00F0673D"/>
    <w:rsid w:val="00F26610"/>
    <w:rsid w:val="00F27249"/>
    <w:rsid w:val="00F71447"/>
    <w:rsid w:val="00F97350"/>
    <w:rsid w:val="00FE7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1BBDC9"/>
  <w15:docId w15:val="{E08530F7-BA84-4AFA-821E-FCC31A8A7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Заголовок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09627190">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image" Target="media/image7.jpeg"/><Relationship Id="rId42" Type="http://schemas.openxmlformats.org/officeDocument/2006/relationships/image" Target="media/image28.png"/><Relationship Id="rId63" Type="http://schemas.openxmlformats.org/officeDocument/2006/relationships/image" Target="media/image44.jpeg"/><Relationship Id="rId84" Type="http://schemas.openxmlformats.org/officeDocument/2006/relationships/image" Target="media/image57.jpeg"/><Relationship Id="rId138" Type="http://schemas.openxmlformats.org/officeDocument/2006/relationships/image" Target="media/image98.png"/><Relationship Id="rId159" Type="http://schemas.openxmlformats.org/officeDocument/2006/relationships/image" Target="media/image113.png"/><Relationship Id="rId170" Type="http://schemas.openxmlformats.org/officeDocument/2006/relationships/image" Target="media/image124.emf"/><Relationship Id="rId191" Type="http://schemas.openxmlformats.org/officeDocument/2006/relationships/hyperlink" Target="http://www.dic.academic.ru" TargetMode="External"/><Relationship Id="rId205" Type="http://schemas.openxmlformats.org/officeDocument/2006/relationships/hyperlink" Target="http://www.aport.ru/" TargetMode="External"/><Relationship Id="rId226" Type="http://schemas.openxmlformats.org/officeDocument/2006/relationships/hyperlink" Target="http://www.tct.ru/word/praktik/rab_1.htm" TargetMode="External"/><Relationship Id="rId107" Type="http://schemas.openxmlformats.org/officeDocument/2006/relationships/image" Target="http://infofiz.ru/images/stories/inform/lr33-11.jpg" TargetMode="External"/><Relationship Id="rId11" Type="http://schemas.openxmlformats.org/officeDocument/2006/relationships/hyperlink" Target="http://www.7-zip.org/" TargetMode="External"/><Relationship Id="rId32" Type="http://schemas.openxmlformats.org/officeDocument/2006/relationships/image" Target="media/image18.png"/><Relationship Id="rId53" Type="http://schemas.openxmlformats.org/officeDocument/2006/relationships/image" Target="media/image37.png"/><Relationship Id="rId74" Type="http://schemas.openxmlformats.org/officeDocument/2006/relationships/image" Target="http://itpotok.ru/wp-content/uploads/2014/02/Pictire10.jpg" TargetMode="External"/><Relationship Id="rId128" Type="http://schemas.openxmlformats.org/officeDocument/2006/relationships/image" Target="media/image91.png"/><Relationship Id="rId149" Type="http://schemas.openxmlformats.org/officeDocument/2006/relationships/image" Target="media/image107.png"/><Relationship Id="rId5" Type="http://schemas.openxmlformats.org/officeDocument/2006/relationships/webSettings" Target="webSettings.xml"/><Relationship Id="rId95" Type="http://schemas.openxmlformats.org/officeDocument/2006/relationships/image" Target="http://infofiz.ru/images/stories/inform/lr33-5.jpg" TargetMode="External"/><Relationship Id="rId160" Type="http://schemas.openxmlformats.org/officeDocument/2006/relationships/image" Target="media/image114.png"/><Relationship Id="rId181" Type="http://schemas.openxmlformats.org/officeDocument/2006/relationships/hyperlink" Target="http://school.xvatit.com/index.php?title=%D0%A4%D0%B0%D0%B9%D0%BB:9.06-12.jpg" TargetMode="External"/><Relationship Id="rId216" Type="http://schemas.openxmlformats.org/officeDocument/2006/relationships/hyperlink" Target="http://academia-moscow.ru.&#8211;&#1069;&#1041;&#1057;" TargetMode="External"/><Relationship Id="rId237" Type="http://schemas.openxmlformats.org/officeDocument/2006/relationships/theme" Target="theme/theme1.xml"/><Relationship Id="rId22" Type="http://schemas.openxmlformats.org/officeDocument/2006/relationships/image" Target="media/image8.jpeg"/><Relationship Id="rId43" Type="http://schemas.openxmlformats.org/officeDocument/2006/relationships/image" Target="media/image29.png"/><Relationship Id="rId64" Type="http://schemas.openxmlformats.org/officeDocument/2006/relationships/image" Target="http://www.vashmirpc.ru/internet_7/7.jpg" TargetMode="External"/><Relationship Id="rId118" Type="http://schemas.openxmlformats.org/officeDocument/2006/relationships/image" Target="media/image81.png"/><Relationship Id="rId139" Type="http://schemas.openxmlformats.org/officeDocument/2006/relationships/image" Target="media/image99.png"/><Relationship Id="rId85" Type="http://schemas.openxmlformats.org/officeDocument/2006/relationships/image" Target="media/image58.png"/><Relationship Id="rId150" Type="http://schemas.openxmlformats.org/officeDocument/2006/relationships/image" Target="media/image108.png"/><Relationship Id="rId171" Type="http://schemas.openxmlformats.org/officeDocument/2006/relationships/image" Target="media/image125.emf"/><Relationship Id="rId192" Type="http://schemas.openxmlformats.org/officeDocument/2006/relationships/hyperlink" Target="http://ru.wikipedia.org/wiki/%D0%92%D0%B5%D0%B1-%D1%81%D0%B0%D0%B9%D1%82" TargetMode="External"/><Relationship Id="rId206" Type="http://schemas.openxmlformats.org/officeDocument/2006/relationships/hyperlink" Target="http://www.yandex.ru/" TargetMode="External"/><Relationship Id="rId227" Type="http://schemas.openxmlformats.org/officeDocument/2006/relationships/hyperlink" Target="http://psbatishev.narod.ru/excel/e000.htm" TargetMode="External"/><Relationship Id="rId12" Type="http://schemas.openxmlformats.org/officeDocument/2006/relationships/hyperlink" Target="http://www.free-av.com/" TargetMode="External"/><Relationship Id="rId33" Type="http://schemas.openxmlformats.org/officeDocument/2006/relationships/image" Target="media/image19.png"/><Relationship Id="rId108" Type="http://schemas.openxmlformats.org/officeDocument/2006/relationships/image" Target="media/image71.png"/><Relationship Id="rId129" Type="http://schemas.openxmlformats.org/officeDocument/2006/relationships/image" Target="media/image92.png"/><Relationship Id="rId54" Type="http://schemas.openxmlformats.org/officeDocument/2006/relationships/image" Target="media/image38.jpeg"/><Relationship Id="rId75" Type="http://schemas.openxmlformats.org/officeDocument/2006/relationships/image" Target="media/image50.jpeg"/><Relationship Id="rId96" Type="http://schemas.openxmlformats.org/officeDocument/2006/relationships/image" Target="media/image65.jpeg"/><Relationship Id="rId140" Type="http://schemas.openxmlformats.org/officeDocument/2006/relationships/image" Target="media/image100.png"/><Relationship Id="rId161" Type="http://schemas.openxmlformats.org/officeDocument/2006/relationships/image" Target="media/image115.emf"/><Relationship Id="rId182" Type="http://schemas.openxmlformats.org/officeDocument/2006/relationships/image" Target="media/image133.jpeg"/><Relationship Id="rId217" Type="http://schemas.openxmlformats.org/officeDocument/2006/relationships/hyperlink" Target="http://www.fcior.edu.ru" TargetMode="External"/><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image" Target="media/image82.png"/><Relationship Id="rId44" Type="http://schemas.openxmlformats.org/officeDocument/2006/relationships/footer" Target="footer1.xml"/><Relationship Id="rId65" Type="http://schemas.openxmlformats.org/officeDocument/2006/relationships/image" Target="media/image45.jpeg"/><Relationship Id="rId86" Type="http://schemas.openxmlformats.org/officeDocument/2006/relationships/image" Target="media/image59.png"/><Relationship Id="rId130" Type="http://schemas.openxmlformats.org/officeDocument/2006/relationships/image" Target="media/image93.png"/><Relationship Id="rId151" Type="http://schemas.openxmlformats.org/officeDocument/2006/relationships/image" Target="media/image109.wmf"/><Relationship Id="rId172" Type="http://schemas.openxmlformats.org/officeDocument/2006/relationships/image" Target="media/image126.emf"/><Relationship Id="rId193" Type="http://schemas.openxmlformats.org/officeDocument/2006/relationships/hyperlink" Target="http://ru.wikipedia.org/wiki/%D0%A1%D1%80%D0%B5%D0%B4%D1%81%D1%82%D0%B2%D0%BE_%D0%BC%D0%B0%D1%81%D1%81%D0%BE%D0%B2%D0%BE%D0%B9_%D0%B8%D0%BD%D1%84%D0%BE%D1%80%D0%BC%D0%B0%D1%86%D0%B8%D0%B8" TargetMode="External"/><Relationship Id="rId207" Type="http://schemas.openxmlformats.org/officeDocument/2006/relationships/hyperlink" Target="http://www.yandex.ru/" TargetMode="External"/><Relationship Id="rId228" Type="http://schemas.openxmlformats.org/officeDocument/2006/relationships/hyperlink" Target="http://www.tct.ru/EXCEL/Praktick/praktick_6.htm" TargetMode="External"/><Relationship Id="rId13" Type="http://schemas.openxmlformats.org/officeDocument/2006/relationships/hyperlink" Target="http://www.freedrweb.com/" TargetMode="External"/><Relationship Id="rId109" Type="http://schemas.openxmlformats.org/officeDocument/2006/relationships/image" Target="media/image72.png"/><Relationship Id="rId34" Type="http://schemas.openxmlformats.org/officeDocument/2006/relationships/image" Target="media/image20.jpeg"/><Relationship Id="rId55" Type="http://schemas.openxmlformats.org/officeDocument/2006/relationships/image" Target="media/image39.jpeg"/><Relationship Id="rId76" Type="http://schemas.openxmlformats.org/officeDocument/2006/relationships/image" Target="http://itpotok.ru/wp-content/uploads/2014/02/Pictire11.jpg" TargetMode="External"/><Relationship Id="rId97" Type="http://schemas.openxmlformats.org/officeDocument/2006/relationships/image" Target="http://infofiz.ru/images/stories/inform/lr33-6.jpg" TargetMode="External"/><Relationship Id="rId120" Type="http://schemas.openxmlformats.org/officeDocument/2006/relationships/image" Target="media/image83.png"/><Relationship Id="rId141" Type="http://schemas.openxmlformats.org/officeDocument/2006/relationships/image" Target="media/image101.png"/><Relationship Id="rId7" Type="http://schemas.openxmlformats.org/officeDocument/2006/relationships/endnotes" Target="endnotes.xml"/><Relationship Id="rId162" Type="http://schemas.openxmlformats.org/officeDocument/2006/relationships/image" Target="media/image116.emf"/><Relationship Id="rId183" Type="http://schemas.openxmlformats.org/officeDocument/2006/relationships/image" Target="http://school.xvatit.com/images/thumb/0/05/9.06-12.jpg/391px-9.06-12.jpg" TargetMode="External"/><Relationship Id="rId218" Type="http://schemas.openxmlformats.org/officeDocument/2006/relationships/hyperlink" Target="http://book.kbsu.ru/theory/chapter4/1_4.html" TargetMode="External"/><Relationship Id="rId24" Type="http://schemas.openxmlformats.org/officeDocument/2006/relationships/image" Target="media/image10.png"/><Relationship Id="rId45" Type="http://schemas.openxmlformats.org/officeDocument/2006/relationships/footer" Target="footer2.xml"/><Relationship Id="rId66" Type="http://schemas.openxmlformats.org/officeDocument/2006/relationships/image" Target="http://www.vashmirpc.ru/internet_7/9.jpg" TargetMode="External"/><Relationship Id="rId87" Type="http://schemas.openxmlformats.org/officeDocument/2006/relationships/image" Target="media/image60.jpeg"/><Relationship Id="rId110" Type="http://schemas.openxmlformats.org/officeDocument/2006/relationships/image" Target="media/image73.png"/><Relationship Id="rId131" Type="http://schemas.openxmlformats.org/officeDocument/2006/relationships/chart" Target="charts/chart1.xml"/><Relationship Id="rId152" Type="http://schemas.openxmlformats.org/officeDocument/2006/relationships/oleObject" Target="embeddings/oleObject1.bin"/><Relationship Id="rId173" Type="http://schemas.openxmlformats.org/officeDocument/2006/relationships/image" Target="media/image127.emf"/><Relationship Id="rId194" Type="http://schemas.openxmlformats.org/officeDocument/2006/relationships/hyperlink" Target="http://ru.wikipedia.org/wiki/%D0%98%D0%BD%D1%82%D0%B5%D1%80%D0%BD%D0%B5%D1%82" TargetMode="External"/><Relationship Id="rId208" Type="http://schemas.openxmlformats.org/officeDocument/2006/relationships/hyperlink" Target="http://www.yahoo.com/" TargetMode="External"/><Relationship Id="rId229" Type="http://schemas.openxmlformats.org/officeDocument/2006/relationships/hyperlink" Target="http://book.kbsu.ru/theory/chapter4/1_4.html" TargetMode="External"/><Relationship Id="rId14" Type="http://schemas.openxmlformats.org/officeDocument/2006/relationships/hyperlink" Target="http://otlichnik5.net/" TargetMode="External"/><Relationship Id="rId35" Type="http://schemas.openxmlformats.org/officeDocument/2006/relationships/image" Target="media/image21.jpeg"/><Relationship Id="rId56" Type="http://schemas.openxmlformats.org/officeDocument/2006/relationships/image" Target="media/image40.jpeg"/><Relationship Id="rId77" Type="http://schemas.openxmlformats.org/officeDocument/2006/relationships/image" Target="media/image51.jpeg"/><Relationship Id="rId100" Type="http://schemas.openxmlformats.org/officeDocument/2006/relationships/image" Target="media/image67.jpeg"/><Relationship Id="rId8" Type="http://schemas.openxmlformats.org/officeDocument/2006/relationships/hyperlink" Target="http://www.wisecalculator.chat.ru/rus.html" TargetMode="External"/><Relationship Id="rId98" Type="http://schemas.openxmlformats.org/officeDocument/2006/relationships/image" Target="media/image66.jpeg"/><Relationship Id="rId121" Type="http://schemas.openxmlformats.org/officeDocument/2006/relationships/image" Target="media/image84.png"/><Relationship Id="rId142" Type="http://schemas.openxmlformats.org/officeDocument/2006/relationships/image" Target="media/image102.png"/><Relationship Id="rId163" Type="http://schemas.openxmlformats.org/officeDocument/2006/relationships/image" Target="media/image117.png"/><Relationship Id="rId184" Type="http://schemas.openxmlformats.org/officeDocument/2006/relationships/hyperlink" Target="http://ru.wikipedia.org/wiki/%D0%9F%D1%80%D0%BE%D0%B3%D1%80%D0%B0%D0%BC%D0%BC%D0%BD%D0%BE%D0%B5_%D0%BE%D0%B1%D0%B5%D1%81%D0%BF%D0%B5%D1%87%D0%B5%D0%BD%D0%B8%D0%B5" TargetMode="External"/><Relationship Id="rId219" Type="http://schemas.openxmlformats.org/officeDocument/2006/relationships/hyperlink" Target="http://www.ege.ru/" TargetMode="External"/><Relationship Id="rId230" Type="http://schemas.openxmlformats.org/officeDocument/2006/relationships/header" Target="header1.xml"/><Relationship Id="rId25" Type="http://schemas.openxmlformats.org/officeDocument/2006/relationships/image" Target="media/image11.png"/><Relationship Id="rId46" Type="http://schemas.openxmlformats.org/officeDocument/2006/relationships/image" Target="media/image30.png"/><Relationship Id="rId67" Type="http://schemas.openxmlformats.org/officeDocument/2006/relationships/image" Target="media/image46.jpeg"/><Relationship Id="rId88" Type="http://schemas.openxmlformats.org/officeDocument/2006/relationships/image" Target="media/image61.jpeg"/><Relationship Id="rId111" Type="http://schemas.openxmlformats.org/officeDocument/2006/relationships/image" Target="media/image74.png"/><Relationship Id="rId132" Type="http://schemas.openxmlformats.org/officeDocument/2006/relationships/chart" Target="charts/chart2.xml"/><Relationship Id="rId153" Type="http://schemas.openxmlformats.org/officeDocument/2006/relationships/image" Target="media/image110.wmf"/><Relationship Id="rId174" Type="http://schemas.openxmlformats.org/officeDocument/2006/relationships/image" Target="media/image128.jpeg"/><Relationship Id="rId195" Type="http://schemas.openxmlformats.org/officeDocument/2006/relationships/hyperlink" Target="http://ru.wikipedia.org/wiki/%D0%96%D1%83%D1%80%D0%BD%D0%B0%D0%BB%D0%B8%D1%81%D1%82%D0%B8%D0%BA%D0%B0" TargetMode="External"/><Relationship Id="rId209" Type="http://schemas.openxmlformats.org/officeDocument/2006/relationships/hyperlink" Target="http://www.yahoo.com/" TargetMode="External"/><Relationship Id="rId190" Type="http://schemas.openxmlformats.org/officeDocument/2006/relationships/hyperlink" Target="http://www.elibrary.ru" TargetMode="External"/><Relationship Id="rId204" Type="http://schemas.openxmlformats.org/officeDocument/2006/relationships/hyperlink" Target="http://www.rambler.ru/" TargetMode="External"/><Relationship Id="rId220" Type="http://schemas.openxmlformats.org/officeDocument/2006/relationships/hyperlink" Target="http://comp-science.narod.ru/" TargetMode="External"/><Relationship Id="rId225" Type="http://schemas.openxmlformats.org/officeDocument/2006/relationships/hyperlink" Target="http://school89.hnet.spb.ru/s/index.html" TargetMode="External"/><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1.jpeg"/><Relationship Id="rId106" Type="http://schemas.openxmlformats.org/officeDocument/2006/relationships/image" Target="media/image70.jpeg"/><Relationship Id="rId127" Type="http://schemas.openxmlformats.org/officeDocument/2006/relationships/image" Target="media/image90.png"/><Relationship Id="rId10" Type="http://schemas.openxmlformats.org/officeDocument/2006/relationships/hyperlink" Target="http://www.ccleaner.com/" TargetMode="External"/><Relationship Id="rId31" Type="http://schemas.openxmlformats.org/officeDocument/2006/relationships/image" Target="media/image17.jpeg"/><Relationship Id="rId52" Type="http://schemas.openxmlformats.org/officeDocument/2006/relationships/image" Target="media/image36.png"/><Relationship Id="rId73" Type="http://schemas.openxmlformats.org/officeDocument/2006/relationships/image" Target="media/image49.jpeg"/><Relationship Id="rId78" Type="http://schemas.openxmlformats.org/officeDocument/2006/relationships/image" Target="http://itpotok.ru/wp-content/uploads/2014/02/Pictire13.jpg" TargetMode="External"/><Relationship Id="rId94" Type="http://schemas.openxmlformats.org/officeDocument/2006/relationships/image" Target="media/image64.jpeg"/><Relationship Id="rId99" Type="http://schemas.openxmlformats.org/officeDocument/2006/relationships/image" Target="http://infofiz.ru/images/stories/inform/lr33-7.jpg" TargetMode="External"/><Relationship Id="rId101" Type="http://schemas.openxmlformats.org/officeDocument/2006/relationships/image" Target="http://infofiz.ru/images/stories/inform/lr33-8.jpg" TargetMode="External"/><Relationship Id="rId122" Type="http://schemas.openxmlformats.org/officeDocument/2006/relationships/image" Target="media/image85.png"/><Relationship Id="rId143" Type="http://schemas.openxmlformats.org/officeDocument/2006/relationships/image" Target="media/image103.png"/><Relationship Id="rId148" Type="http://schemas.openxmlformats.org/officeDocument/2006/relationships/image" Target="media/image106.png"/><Relationship Id="rId164" Type="http://schemas.openxmlformats.org/officeDocument/2006/relationships/image" Target="media/image118.png"/><Relationship Id="rId169" Type="http://schemas.openxmlformats.org/officeDocument/2006/relationships/image" Target="media/image123.png"/><Relationship Id="rId185" Type="http://schemas.openxmlformats.org/officeDocument/2006/relationships/hyperlink" Target="http://ru.wikipedia.org/wiki/%D0%92%D0%B5%D0%B1-%D1%81%D0%B0%D0%B9%D1%82" TargetMode="External"/><Relationship Id="rId4" Type="http://schemas.openxmlformats.org/officeDocument/2006/relationships/settings" Target="settings.xml"/><Relationship Id="rId9" Type="http://schemas.openxmlformats.org/officeDocument/2006/relationships/hyperlink" Target="http://stamina.ru/" TargetMode="External"/><Relationship Id="rId180" Type="http://schemas.openxmlformats.org/officeDocument/2006/relationships/image" Target="media/image132.jpeg"/><Relationship Id="rId210" Type="http://schemas.openxmlformats.org/officeDocument/2006/relationships/hyperlink" Target="http://www.icq.com/join/ru" TargetMode="External"/><Relationship Id="rId215" Type="http://schemas.openxmlformats.org/officeDocument/2006/relationships/hyperlink" Target="http://academia-moscow.ru.&#8211;&#1069;&#1041;&#1057;" TargetMode="External"/><Relationship Id="rId236" Type="http://schemas.openxmlformats.org/officeDocument/2006/relationships/fontTable" Target="fontTable.xml"/><Relationship Id="rId26" Type="http://schemas.openxmlformats.org/officeDocument/2006/relationships/image" Target="media/image12.jpeg"/><Relationship Id="rId231" Type="http://schemas.openxmlformats.org/officeDocument/2006/relationships/header" Target="header2.xml"/><Relationship Id="rId47" Type="http://schemas.openxmlformats.org/officeDocument/2006/relationships/image" Target="media/image31.png"/><Relationship Id="rId68" Type="http://schemas.openxmlformats.org/officeDocument/2006/relationships/image" Target="http://www.vashmirpc.ru/internet_7/11.jpg" TargetMode="External"/><Relationship Id="rId89" Type="http://schemas.openxmlformats.org/officeDocument/2006/relationships/image" Target="http://infofiz.ru/images/stories/inform/lr33-2.jpg" TargetMode="External"/><Relationship Id="rId112" Type="http://schemas.openxmlformats.org/officeDocument/2006/relationships/image" Target="media/image75.png"/><Relationship Id="rId133" Type="http://schemas.openxmlformats.org/officeDocument/2006/relationships/image" Target="media/image94.png"/><Relationship Id="rId154" Type="http://schemas.openxmlformats.org/officeDocument/2006/relationships/oleObject" Target="embeddings/oleObject2.bin"/><Relationship Id="rId175" Type="http://schemas.openxmlformats.org/officeDocument/2006/relationships/image" Target="media/image129.jpeg"/><Relationship Id="rId196" Type="http://schemas.openxmlformats.org/officeDocument/2006/relationships/hyperlink" Target="http://ru.wikipedia.org/wiki/%D0%9D%D0%BE%D0%B2%D0%BE%D1%81%D1%82%D0%BD%D0%BE%D0%B9_%D1%81%D0%B0%D0%B9%D1%82" TargetMode="External"/><Relationship Id="rId200" Type="http://schemas.openxmlformats.org/officeDocument/2006/relationships/hyperlink" Target="http://www.rambler.ru/" TargetMode="External"/><Relationship Id="rId16" Type="http://schemas.openxmlformats.org/officeDocument/2006/relationships/image" Target="media/image2.jpeg"/><Relationship Id="rId221" Type="http://schemas.openxmlformats.org/officeDocument/2006/relationships/hyperlink" Target="http://informaks.narod.ru/" TargetMode="External"/><Relationship Id="rId37" Type="http://schemas.openxmlformats.org/officeDocument/2006/relationships/image" Target="media/image23.png"/><Relationship Id="rId58" Type="http://schemas.openxmlformats.org/officeDocument/2006/relationships/image" Target="http://res1.windows.microsoft.com/resbox/ru/windows%207/main/efd35800-4af8-4cba-b656-8bfe100150ae_0.jpg" TargetMode="External"/><Relationship Id="rId79" Type="http://schemas.openxmlformats.org/officeDocument/2006/relationships/image" Target="media/image52.jpeg"/><Relationship Id="rId102" Type="http://schemas.openxmlformats.org/officeDocument/2006/relationships/image" Target="media/image68.jpeg"/><Relationship Id="rId123" Type="http://schemas.openxmlformats.org/officeDocument/2006/relationships/image" Target="media/image86.png"/><Relationship Id="rId144" Type="http://schemas.openxmlformats.org/officeDocument/2006/relationships/hyperlink" Target="http://www.lbz.ru" TargetMode="External"/><Relationship Id="rId90" Type="http://schemas.openxmlformats.org/officeDocument/2006/relationships/image" Target="media/image62.jpeg"/><Relationship Id="rId165" Type="http://schemas.openxmlformats.org/officeDocument/2006/relationships/image" Target="media/image119.png"/><Relationship Id="rId186" Type="http://schemas.openxmlformats.org/officeDocument/2006/relationships/hyperlink" Target="http://ru.wikipedia.org/wiki/%D0%92%D0%B5%D0%B1-%D1%81%D1%82%D1%80%D0%B0%D0%BD%D0%B8%D1%86%D0%B0" TargetMode="External"/><Relationship Id="rId211" Type="http://schemas.openxmlformats.org/officeDocument/2006/relationships/hyperlink" Target="http://www.academia-moscow.ru/authors/detail/47228/" TargetMode="External"/><Relationship Id="rId232" Type="http://schemas.openxmlformats.org/officeDocument/2006/relationships/footer" Target="footer3.xml"/><Relationship Id="rId27" Type="http://schemas.openxmlformats.org/officeDocument/2006/relationships/image" Target="media/image13.png"/><Relationship Id="rId48" Type="http://schemas.openxmlformats.org/officeDocument/2006/relationships/image" Target="media/image32.png"/><Relationship Id="rId69" Type="http://schemas.openxmlformats.org/officeDocument/2006/relationships/image" Target="media/image47.jpeg"/><Relationship Id="rId113" Type="http://schemas.openxmlformats.org/officeDocument/2006/relationships/image" Target="media/image76.png"/><Relationship Id="rId134" Type="http://schemas.openxmlformats.org/officeDocument/2006/relationships/chart" Target="charts/chart3.xml"/><Relationship Id="rId80" Type="http://schemas.openxmlformats.org/officeDocument/2006/relationships/image" Target="media/image53.jpeg"/><Relationship Id="rId155" Type="http://schemas.openxmlformats.org/officeDocument/2006/relationships/image" Target="media/image111.wmf"/><Relationship Id="rId176" Type="http://schemas.openxmlformats.org/officeDocument/2006/relationships/image" Target="media/image130.png"/><Relationship Id="rId197" Type="http://schemas.openxmlformats.org/officeDocument/2006/relationships/hyperlink" Target="http://key.ru/" TargetMode="External"/><Relationship Id="rId201" Type="http://schemas.openxmlformats.org/officeDocument/2006/relationships/hyperlink" Target="http://www.google.ru/" TargetMode="External"/><Relationship Id="rId222" Type="http://schemas.openxmlformats.org/officeDocument/2006/relationships/hyperlink" Target="http://kuzelenkov.narod.ru/mati/book/informat_prog.html" TargetMode="External"/><Relationship Id="rId17" Type="http://schemas.openxmlformats.org/officeDocument/2006/relationships/image" Target="media/image3.jpeg"/><Relationship Id="rId38" Type="http://schemas.openxmlformats.org/officeDocument/2006/relationships/image" Target="media/image24.jpeg"/><Relationship Id="rId59" Type="http://schemas.openxmlformats.org/officeDocument/2006/relationships/image" Target="media/image42.jpeg"/><Relationship Id="rId103" Type="http://schemas.openxmlformats.org/officeDocument/2006/relationships/image" Target="http://infofiz.ru/images/stories/inform/lr33-9.jpg" TargetMode="External"/><Relationship Id="rId124" Type="http://schemas.openxmlformats.org/officeDocument/2006/relationships/image" Target="media/image87.png"/><Relationship Id="rId70" Type="http://schemas.openxmlformats.org/officeDocument/2006/relationships/image" Target="http://itpotok.ru/wp-content/uploads/2014/02/Pictire4.jpg" TargetMode="External"/><Relationship Id="rId91" Type="http://schemas.openxmlformats.org/officeDocument/2006/relationships/image" Target="http://infofiz.ru/images/stories/inform/lr33-3.jpg" TargetMode="External"/><Relationship Id="rId145" Type="http://schemas.openxmlformats.org/officeDocument/2006/relationships/hyperlink" Target="mailto:school1@mail.ru" TargetMode="External"/><Relationship Id="rId166" Type="http://schemas.openxmlformats.org/officeDocument/2006/relationships/image" Target="media/image120.emf"/><Relationship Id="rId187" Type="http://schemas.openxmlformats.org/officeDocument/2006/relationships/hyperlink" Target="http://ru.wikipedia.org/wiki/%D0%92%D1%81%D0%B5%D0%BC%D0%B8%D1%80%D0%BD%D0%B0%D1%8F_%D0%BF%D0%B0%D1%83%D1%82%D0%B8%D0%BD%D0%B0" TargetMode="External"/><Relationship Id="rId1" Type="http://schemas.openxmlformats.org/officeDocument/2006/relationships/customXml" Target="../customXml/item1.xml"/><Relationship Id="rId212" Type="http://schemas.openxmlformats.org/officeDocument/2006/relationships/hyperlink" Target="http://www.academia-moscow.ru/authors/detail/47228/" TargetMode="External"/><Relationship Id="rId233" Type="http://schemas.openxmlformats.org/officeDocument/2006/relationships/footer" Target="footer4.xml"/><Relationship Id="rId28" Type="http://schemas.openxmlformats.org/officeDocument/2006/relationships/image" Target="media/image14.jpeg"/><Relationship Id="rId49" Type="http://schemas.openxmlformats.org/officeDocument/2006/relationships/image" Target="media/image33.png"/><Relationship Id="rId114" Type="http://schemas.openxmlformats.org/officeDocument/2006/relationships/image" Target="media/image77.png"/><Relationship Id="rId60" Type="http://schemas.openxmlformats.org/officeDocument/2006/relationships/image" Target="http://www.vashmirpc.ru/internet_7/3.jpg" TargetMode="External"/><Relationship Id="rId81" Type="http://schemas.openxmlformats.org/officeDocument/2006/relationships/image" Target="media/image54.jpeg"/><Relationship Id="rId135" Type="http://schemas.openxmlformats.org/officeDocument/2006/relationships/image" Target="media/image95.jpeg"/><Relationship Id="rId156" Type="http://schemas.openxmlformats.org/officeDocument/2006/relationships/oleObject" Target="embeddings/oleObject3.bin"/><Relationship Id="rId177" Type="http://schemas.openxmlformats.org/officeDocument/2006/relationships/hyperlink" Target="http://school.xvatit.com/index.php?title=%D0%A4%D0%B0%D0%B9%D0%BB:9.06-11.jpg" TargetMode="External"/><Relationship Id="rId198" Type="http://schemas.openxmlformats.org/officeDocument/2006/relationships/hyperlink" Target="http://www.mlg.ru/" TargetMode="External"/><Relationship Id="rId202" Type="http://schemas.openxmlformats.org/officeDocument/2006/relationships/hyperlink" Target="http://www.aport.ru/" TargetMode="External"/><Relationship Id="rId223" Type="http://schemas.openxmlformats.org/officeDocument/2006/relationships/hyperlink" Target="http://inf.e-alekseev.ru/text/toc.html" TargetMode="External"/><Relationship Id="rId18" Type="http://schemas.openxmlformats.org/officeDocument/2006/relationships/image" Target="media/image4.png"/><Relationship Id="rId39" Type="http://schemas.openxmlformats.org/officeDocument/2006/relationships/image" Target="media/image25.png"/><Relationship Id="rId50" Type="http://schemas.openxmlformats.org/officeDocument/2006/relationships/image" Target="media/image34.png"/><Relationship Id="rId104" Type="http://schemas.openxmlformats.org/officeDocument/2006/relationships/image" Target="media/image69.jpeg"/><Relationship Id="rId125" Type="http://schemas.openxmlformats.org/officeDocument/2006/relationships/image" Target="media/image88.png"/><Relationship Id="rId146" Type="http://schemas.openxmlformats.org/officeDocument/2006/relationships/image" Target="media/image104.jpeg"/><Relationship Id="rId167" Type="http://schemas.openxmlformats.org/officeDocument/2006/relationships/image" Target="media/image121.emf"/><Relationship Id="rId188" Type="http://schemas.openxmlformats.org/officeDocument/2006/relationships/hyperlink" Target="http://the-komp.ru/chto-takoe-internet-osnovnye-ponyatiya.html" TargetMode="External"/><Relationship Id="rId71" Type="http://schemas.openxmlformats.org/officeDocument/2006/relationships/image" Target="media/image48.jpeg"/><Relationship Id="rId92" Type="http://schemas.openxmlformats.org/officeDocument/2006/relationships/image" Target="media/image63.jpeg"/><Relationship Id="rId213" Type="http://schemas.openxmlformats.org/officeDocument/2006/relationships/hyperlink" Target="http://www.academia-moscow.ru/authors/detail/47790/" TargetMode="External"/><Relationship Id="rId234"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15.jpeg"/><Relationship Id="rId40" Type="http://schemas.openxmlformats.org/officeDocument/2006/relationships/image" Target="media/image26.png"/><Relationship Id="rId115" Type="http://schemas.openxmlformats.org/officeDocument/2006/relationships/image" Target="media/image78.png"/><Relationship Id="rId136" Type="http://schemas.openxmlformats.org/officeDocument/2006/relationships/image" Target="media/image96.png"/><Relationship Id="rId157" Type="http://schemas.openxmlformats.org/officeDocument/2006/relationships/image" Target="media/image112.wmf"/><Relationship Id="rId178" Type="http://schemas.openxmlformats.org/officeDocument/2006/relationships/image" Target="media/image131.jpeg"/><Relationship Id="rId61" Type="http://schemas.openxmlformats.org/officeDocument/2006/relationships/image" Target="media/image43.jpeg"/><Relationship Id="rId82" Type="http://schemas.openxmlformats.org/officeDocument/2006/relationships/image" Target="media/image55.jpeg"/><Relationship Id="rId199" Type="http://schemas.openxmlformats.org/officeDocument/2006/relationships/hyperlink" Target="http://www.yandex.ru/" TargetMode="External"/><Relationship Id="rId203" Type="http://schemas.openxmlformats.org/officeDocument/2006/relationships/hyperlink" Target="http://www.ver-dict.ru/" TargetMode="External"/><Relationship Id="rId19" Type="http://schemas.openxmlformats.org/officeDocument/2006/relationships/image" Target="media/image5.png"/><Relationship Id="rId224" Type="http://schemas.openxmlformats.org/officeDocument/2006/relationships/hyperlink" Target="http://rom-em70.narod.ru/EU/index.html" TargetMode="External"/><Relationship Id="rId30" Type="http://schemas.openxmlformats.org/officeDocument/2006/relationships/image" Target="media/image16.jpeg"/><Relationship Id="rId105" Type="http://schemas.openxmlformats.org/officeDocument/2006/relationships/image" Target="http://infofiz.ru/images/stories/inform/lr33-10.jpg" TargetMode="External"/><Relationship Id="rId126" Type="http://schemas.openxmlformats.org/officeDocument/2006/relationships/image" Target="media/image89.png"/><Relationship Id="rId147" Type="http://schemas.openxmlformats.org/officeDocument/2006/relationships/image" Target="media/image105.jpeg"/><Relationship Id="rId168" Type="http://schemas.openxmlformats.org/officeDocument/2006/relationships/image" Target="media/image122.emf"/><Relationship Id="rId51" Type="http://schemas.openxmlformats.org/officeDocument/2006/relationships/image" Target="media/image35.png"/><Relationship Id="rId72" Type="http://schemas.openxmlformats.org/officeDocument/2006/relationships/image" Target="http://itpotok.ru/wp-content/uploads/2014/02/Pictire6.jpg" TargetMode="External"/><Relationship Id="rId93" Type="http://schemas.openxmlformats.org/officeDocument/2006/relationships/image" Target="http://infofiz.ru/images/stories/inform/lr33-4.jpg" TargetMode="External"/><Relationship Id="rId189" Type="http://schemas.openxmlformats.org/officeDocument/2006/relationships/hyperlink" Target="http://www.lib.ru" TargetMode="External"/><Relationship Id="rId3" Type="http://schemas.openxmlformats.org/officeDocument/2006/relationships/styles" Target="styles.xml"/><Relationship Id="rId214" Type="http://schemas.openxmlformats.org/officeDocument/2006/relationships/hyperlink" Target="http://www.iprbookshop.ru/86070.htm" TargetMode="External"/><Relationship Id="rId235" Type="http://schemas.openxmlformats.org/officeDocument/2006/relationships/footer" Target="footer5.xml"/><Relationship Id="rId116" Type="http://schemas.openxmlformats.org/officeDocument/2006/relationships/image" Target="media/image79.png"/><Relationship Id="rId137" Type="http://schemas.openxmlformats.org/officeDocument/2006/relationships/image" Target="media/image97.png"/><Relationship Id="rId158" Type="http://schemas.openxmlformats.org/officeDocument/2006/relationships/oleObject" Target="embeddings/oleObject4.bin"/><Relationship Id="rId20" Type="http://schemas.openxmlformats.org/officeDocument/2006/relationships/image" Target="media/image6.jpeg"/><Relationship Id="rId41" Type="http://schemas.openxmlformats.org/officeDocument/2006/relationships/image" Target="media/image27.png"/><Relationship Id="rId62" Type="http://schemas.openxmlformats.org/officeDocument/2006/relationships/image" Target="http://www.vashmirpc.ru/internet_7/5.jpg" TargetMode="External"/><Relationship Id="rId83" Type="http://schemas.openxmlformats.org/officeDocument/2006/relationships/image" Target="media/image56.jpeg"/><Relationship Id="rId179" Type="http://schemas.openxmlformats.org/officeDocument/2006/relationships/hyperlink" Target="http://school.xvatit.com/index.php?title=%D0%A4%D0%B0%D0%B9%D0%BB:9.06-13.jpg"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575788256"/>
        <c:axId val="575789088"/>
      </c:barChart>
      <c:catAx>
        <c:axId val="5757882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57578825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575788256"/>
        <c:axId val="575789088"/>
      </c:barChart>
      <c:catAx>
        <c:axId val="5757882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757882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148CEB-B6BF-4FE6-B18A-7DF15C8B4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169</Pages>
  <Words>48630</Words>
  <Characters>277192</Characters>
  <Application>Microsoft Office Word</Application>
  <DocSecurity>0</DocSecurity>
  <Lines>2309</Lines>
  <Paragraphs>650</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325172</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8</cp:revision>
  <cp:lastPrinted>2019-11-01T07:32:00Z</cp:lastPrinted>
  <dcterms:created xsi:type="dcterms:W3CDTF">2022-05-21T15:35:00Z</dcterms:created>
  <dcterms:modified xsi:type="dcterms:W3CDTF">2022-09-12T10:10:00Z</dcterms:modified>
</cp:coreProperties>
</file>